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bookmarkStart w:id="0" w:name="_GoBack"/>
      <w:bookmarkEnd w:id="0"/>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C66F90">
        <w:rPr>
          <w:rFonts w:asciiTheme="majorHAnsi" w:hAnsiTheme="majorHAnsi"/>
          <w:b/>
          <w:color w:val="C00000"/>
          <w:sz w:val="64"/>
          <w:szCs w:val="64"/>
          <w:lang w:val="en-US"/>
        </w:rPr>
        <w:t>2.000 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TẬP 1 (001-</w:t>
      </w:r>
      <w:r w:rsidR="008B0EE4">
        <w:rPr>
          <w:rFonts w:asciiTheme="majorHAnsi" w:hAnsiTheme="majorHAnsi"/>
          <w:b/>
          <w:color w:val="00B050"/>
          <w:sz w:val="72"/>
          <w:szCs w:val="72"/>
          <w:lang w:val="en-US"/>
        </w:rPr>
        <w:t>050</w:t>
      </w:r>
      <w:r w:rsidR="0018268E">
        <w:rPr>
          <w:rFonts w:asciiTheme="majorHAnsi" w:hAnsiTheme="majorHAnsi"/>
          <w:b/>
          <w:color w:val="00B050"/>
          <w:sz w:val="72"/>
          <w:szCs w:val="72"/>
          <w:lang w:val="en-US"/>
        </w:rPr>
        <w:t>)</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Default="00B006EC" w:rsidP="00B006EC">
      <w:pPr>
        <w:jc w:val="center"/>
        <w:rPr>
          <w:rFonts w:asciiTheme="majorHAnsi" w:hAnsiTheme="majorHAnsi"/>
          <w:b/>
          <w:i/>
          <w:color w:val="C00000"/>
          <w:sz w:val="28"/>
          <w:lang w:val="en-US"/>
        </w:rPr>
      </w:pPr>
      <w:r>
        <w:rPr>
          <w:rFonts w:asciiTheme="majorHAnsi" w:hAnsiTheme="majorHAnsi"/>
          <w:b/>
          <w:i/>
          <w:color w:val="C00000"/>
          <w:sz w:val="28"/>
          <w:lang w:val="en-US"/>
        </w:rPr>
        <w:lastRenderedPageBreak/>
        <w:t>LỜI NÓI ĐẦU</w:t>
      </w:r>
    </w:p>
    <w:p w:rsidR="00DD66AE" w:rsidRDefault="00DD66AE" w:rsidP="00DD66AE">
      <w:pPr>
        <w:rPr>
          <w:rFonts w:asciiTheme="majorHAnsi" w:hAnsiTheme="majorHAnsi"/>
          <w:b/>
          <w:i/>
          <w:color w:val="C00000"/>
          <w:sz w:val="28"/>
          <w:lang w:val="en-US"/>
        </w:rPr>
      </w:pPr>
      <w:r>
        <w:rPr>
          <w:rFonts w:asciiTheme="majorHAnsi" w:hAnsiTheme="majorHAnsi"/>
          <w:b/>
          <w:i/>
          <w:color w:val="C00000"/>
          <w:sz w:val="28"/>
          <w:lang w:val="en-US"/>
        </w:rPr>
        <w:t>Kính thưa các quý bạn đồng nghiệp dạy môn Toán, Quý bậc phụ huynh cùng các em học sinh, đặc biệt là các em học sinh lớp 9 thân yên !!</w:t>
      </w:r>
    </w:p>
    <w:p w:rsidR="009535FA" w:rsidRDefault="009535FA" w:rsidP="00DD66AE">
      <w:pPr>
        <w:rPr>
          <w:rFonts w:asciiTheme="majorHAnsi" w:hAnsiTheme="majorHAnsi"/>
          <w:b/>
          <w:i/>
          <w:color w:val="C00000"/>
          <w:sz w:val="28"/>
          <w:lang w:val="en-US"/>
        </w:rPr>
      </w:pPr>
      <w:r>
        <w:rPr>
          <w:rFonts w:asciiTheme="majorHAnsi" w:hAnsiTheme="majorHAnsi"/>
          <w:b/>
          <w:i/>
          <w:color w:val="C00000"/>
          <w:sz w:val="28"/>
          <w:lang w:val="en-US"/>
        </w:rPr>
        <w:t>Tôi xin tự giới thiệu, tôi tên Hồ Khắc Vũ , sinh năm 1994 đến từ TP Tam Kỳ - Quảng Nam, tôi học Đại học Sư phạm Toán, đại học Quảng Nam khóa 2012 và tốt nghiệp trường này năm 2016</w:t>
      </w:r>
    </w:p>
    <w:p w:rsidR="009535FA" w:rsidRDefault="009535FA" w:rsidP="00DD66AE">
      <w:pPr>
        <w:rPr>
          <w:rFonts w:asciiTheme="majorHAnsi" w:hAnsiTheme="majorHAnsi"/>
          <w:b/>
          <w:i/>
          <w:color w:val="C00000"/>
          <w:sz w:val="28"/>
          <w:lang w:val="en-US"/>
        </w:rPr>
      </w:pPr>
      <w:r>
        <w:rPr>
          <w:rFonts w:asciiTheme="majorHAnsi" w:hAnsiTheme="majorHAnsi"/>
          <w:b/>
          <w:i/>
          <w:color w:val="C00000"/>
          <w:sz w:val="28"/>
          <w:lang w:val="en-US"/>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9535FA" w:rsidRDefault="009535FA" w:rsidP="00DD66AE">
      <w:pPr>
        <w:rPr>
          <w:rFonts w:asciiTheme="majorHAnsi" w:hAnsiTheme="majorHAnsi"/>
          <w:b/>
          <w:i/>
          <w:color w:val="C00000"/>
          <w:sz w:val="28"/>
          <w:lang w:val="en-US"/>
        </w:rPr>
      </w:pPr>
      <w:r>
        <w:rPr>
          <w:rFonts w:asciiTheme="majorHAnsi" w:hAnsiTheme="majorHAnsi"/>
          <w:b/>
          <w:i/>
          <w:color w:val="C00000"/>
          <w:sz w:val="28"/>
          <w:lang w:val="en-US"/>
        </w:rPr>
        <w:tab/>
        <w:t>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w:t>
      </w:r>
      <w:r w:rsidR="0078434E">
        <w:rPr>
          <w:rFonts w:asciiTheme="majorHAnsi" w:hAnsiTheme="majorHAnsi"/>
          <w:b/>
          <w:i/>
          <w:color w:val="C00000"/>
          <w:sz w:val="28"/>
          <w:lang w:val="en-US"/>
        </w:rPr>
        <w:t>,tr</w:t>
      </w:r>
      <w:r w:rsidR="00B23B4B">
        <w:rPr>
          <w:rFonts w:asciiTheme="majorHAnsi" w:hAnsiTheme="majorHAnsi"/>
          <w:b/>
          <w:i/>
          <w:color w:val="C00000"/>
          <w:sz w:val="28"/>
          <w:lang w:val="en-US"/>
        </w:rPr>
        <w:t xml:space="preserve">ong khi các file đề lẻ tẻ trên các trang mạng ở các cơ sở giáo dục rất nhiều. </w:t>
      </w:r>
    </w:p>
    <w:p w:rsidR="00B23B4B" w:rsidRDefault="00B23B4B" w:rsidP="00DD66AE">
      <w:pPr>
        <w:rPr>
          <w:rFonts w:asciiTheme="majorHAnsi" w:hAnsiTheme="majorHAnsi"/>
          <w:b/>
          <w:i/>
          <w:color w:val="C00000"/>
          <w:sz w:val="28"/>
          <w:lang w:val="en-US"/>
        </w:rPr>
      </w:pPr>
      <w:r>
        <w:rPr>
          <w:rFonts w:asciiTheme="majorHAnsi" w:hAnsiTheme="majorHAnsi"/>
          <w:b/>
          <w:i/>
          <w:color w:val="C00000"/>
          <w:sz w:val="28"/>
          <w:lang w:val="en-US"/>
        </w:rPr>
        <w:tab/>
        <w:t>Từ những ngày đầu của sự nghiệp  đi dạy, tôi đã mơ ước ấp ủ là phải làm được một cái gì đó cho đời, và sự ấp ủ đố cộng cả sự quyết tâm và nhiệt huyết của tuổi thanh xuân đã thúc đẩy tôi làm TUYỂN TẬP 2.000 ĐỀ THI TUYỂN SINH 10 VÀ HỌC SINH GIỎI LỚP 9 CỦA CÁC TỈNH – THÀNH PHỐ TỪ NĂM 2000 đến nay</w:t>
      </w:r>
    </w:p>
    <w:p w:rsidR="00B23B4B" w:rsidRDefault="00B23B4B" w:rsidP="00DD66AE">
      <w:pPr>
        <w:rPr>
          <w:rFonts w:asciiTheme="majorHAnsi" w:hAnsiTheme="majorHAnsi"/>
          <w:b/>
          <w:i/>
          <w:color w:val="C00000"/>
          <w:sz w:val="28"/>
          <w:lang w:val="en-US"/>
        </w:rPr>
      </w:pPr>
      <w:r>
        <w:rPr>
          <w:rFonts w:asciiTheme="majorHAnsi" w:hAnsiTheme="majorHAnsi"/>
          <w:b/>
          <w:i/>
          <w:color w:val="C00000"/>
          <w:sz w:val="28"/>
          <w:lang w:val="en-US"/>
        </w:rPr>
        <w:tab/>
        <w:t>Tập đề được tôi tuyển lựa, đầu tư làm rất kỹ và công phu với hy vọng tợi tận tay người học mà không tốn một đồng phí nào</w:t>
      </w:r>
    </w:p>
    <w:p w:rsidR="008F746A" w:rsidRDefault="00B23B4B" w:rsidP="00DD66AE">
      <w:pPr>
        <w:rPr>
          <w:rFonts w:asciiTheme="majorHAnsi" w:hAnsiTheme="majorHAnsi"/>
          <w:b/>
          <w:i/>
          <w:color w:val="C00000"/>
          <w:sz w:val="28"/>
          <w:lang w:val="en-US"/>
        </w:rPr>
      </w:pPr>
      <w:r>
        <w:rPr>
          <w:rFonts w:asciiTheme="majorHAnsi" w:hAnsiTheme="majorHAnsi"/>
          <w:b/>
          <w:i/>
          <w:color w:val="C00000"/>
          <w:sz w:val="28"/>
          <w:lang w:val="en-US"/>
        </w:rPr>
        <w:tab/>
        <w:t>Chỉ có một lý do cá nhân mà một người bạn đã gợi ý cho tôi rằng tôi phải</w:t>
      </w:r>
      <w:r w:rsidR="008F746A">
        <w:rPr>
          <w:rFonts w:asciiTheme="majorHAnsi" w:hAnsiTheme="majorHAnsi"/>
          <w:b/>
          <w:i/>
          <w:color w:val="C00000"/>
          <w:sz w:val="28"/>
          <w:lang w:val="en-US"/>
        </w:rPr>
        <w:t xml:space="preserve">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8F746A" w:rsidRDefault="008F746A" w:rsidP="00DD66AE">
      <w:pPr>
        <w:rPr>
          <w:rFonts w:asciiTheme="majorHAnsi" w:hAnsiTheme="majorHAnsi"/>
          <w:b/>
          <w:i/>
          <w:color w:val="C00000"/>
          <w:sz w:val="28"/>
          <w:lang w:val="en-US"/>
        </w:rPr>
      </w:pPr>
      <w:r>
        <w:rPr>
          <w:rFonts w:asciiTheme="majorHAnsi" w:hAnsiTheme="majorHAnsi"/>
          <w:b/>
          <w:i/>
          <w:color w:val="C00000"/>
          <w:sz w:val="28"/>
          <w:lang w:val="en-US"/>
        </w:rPr>
        <w:t>Cuối lời , xin gửi lời chúc tới các em hcoj sinh lớp 9 chuẩn bị thi tuyển sinh, hãy bình tĩnh tự tin và giành kết quả cao</w:t>
      </w:r>
    </w:p>
    <w:p w:rsidR="008F746A" w:rsidRDefault="008F746A" w:rsidP="00DD66AE">
      <w:pPr>
        <w:rPr>
          <w:rFonts w:asciiTheme="majorHAnsi" w:hAnsiTheme="majorHAnsi"/>
          <w:b/>
          <w:i/>
          <w:color w:val="C00000"/>
          <w:sz w:val="28"/>
          <w:lang w:val="en-US"/>
        </w:rPr>
      </w:pPr>
      <w:r>
        <w:rPr>
          <w:rFonts w:asciiTheme="majorHAnsi" w:hAnsiTheme="majorHAnsi"/>
          <w:b/>
          <w:i/>
          <w:color w:val="C00000"/>
          <w:sz w:val="28"/>
          <w:lang w:val="en-US"/>
        </w:rPr>
        <w:t xml:space="preserve">Xin mượn 1 tấm ảnh trên facebook như một lời nhắc nhở, lời khuyên chân thành đến các em </w:t>
      </w:r>
    </w:p>
    <w:p w:rsidR="00B23B4B" w:rsidRDefault="008F746A" w:rsidP="00DD66AE">
      <w:pPr>
        <w:rPr>
          <w:rFonts w:asciiTheme="majorHAnsi" w:hAnsiTheme="majorHAnsi"/>
          <w:b/>
          <w:i/>
          <w:color w:val="C00000"/>
          <w:sz w:val="28"/>
          <w:lang w:val="en-US"/>
        </w:rPr>
      </w:pPr>
      <w:r>
        <w:rPr>
          <w:rFonts w:asciiTheme="majorHAnsi" w:hAnsiTheme="majorHAnsi"/>
          <w:b/>
          <w:i/>
          <w:noProof/>
          <w:color w:val="C00000"/>
          <w:sz w:val="28"/>
          <w:lang w:val="en-US"/>
        </w:rPr>
        <w:drawing>
          <wp:inline distT="0" distB="0" distL="0" distR="0">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sidR="00B23B4B">
        <w:rPr>
          <w:rFonts w:asciiTheme="majorHAnsi" w:hAnsiTheme="majorHAnsi"/>
          <w:b/>
          <w:i/>
          <w:color w:val="C00000"/>
          <w:sz w:val="28"/>
          <w:lang w:val="en-US"/>
        </w:rPr>
        <w:t xml:space="preserve"> </w:t>
      </w:r>
    </w:p>
    <w:p w:rsidR="00DD66AE" w:rsidRDefault="00DD66AE" w:rsidP="00DD66AE">
      <w:pPr>
        <w:rPr>
          <w:rFonts w:asciiTheme="majorHAnsi" w:hAnsiTheme="majorHAnsi"/>
          <w:b/>
          <w:i/>
          <w:color w:val="C00000"/>
          <w:sz w:val="28"/>
          <w:lang w:val="en-US"/>
        </w:rPr>
      </w:pPr>
    </w:p>
    <w:p w:rsidR="00596F13" w:rsidRPr="00DD66AE" w:rsidRDefault="00596F13">
      <w:pPr>
        <w:rPr>
          <w:sz w:val="28"/>
          <w:lang w:val="en-US"/>
        </w:rPr>
      </w:pPr>
      <w:r>
        <w:br w:type="page"/>
      </w:r>
    </w:p>
    <w:tbl>
      <w:tblPr>
        <w:tblW w:w="11294" w:type="dxa"/>
        <w:tblInd w:w="-601" w:type="dxa"/>
        <w:tblLook w:val="04A0" w:firstRow="1" w:lastRow="0" w:firstColumn="1" w:lastColumn="0" w:noHBand="0" w:noVBand="1"/>
      </w:tblPr>
      <w:tblGrid>
        <w:gridCol w:w="11294"/>
      </w:tblGrid>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001</w:t>
            </w:r>
          </w:p>
          <w:p w:rsidR="00596F13" w:rsidRPr="0003736A" w:rsidRDefault="00596F13" w:rsidP="00596F13">
            <w:pPr>
              <w:tabs>
                <w:tab w:val="center" w:pos="1560"/>
                <w:tab w:val="center" w:pos="6521"/>
              </w:tabs>
              <w:rPr>
                <w:rFonts w:ascii="Times New Roman" w:hAnsi="Times New Roman"/>
                <w:b/>
                <w:bCs/>
                <w:sz w:val="25"/>
                <w:szCs w:val="25"/>
              </w:rPr>
            </w:pPr>
            <w:r w:rsidRPr="0003736A">
              <w:rPr>
                <w:rFonts w:ascii="Times New Roman" w:hAnsi="Times New Roman"/>
                <w:b/>
                <w:sz w:val="25"/>
                <w:szCs w:val="25"/>
              </w:rPr>
              <w:t>SỞ GIÁO DỤC VÀ ĐÀO TẠO</w:t>
            </w:r>
            <w:r w:rsidRPr="0003736A">
              <w:rPr>
                <w:rFonts w:ascii="Times New Roman" w:hAnsi="Times New Roman"/>
                <w:b/>
                <w:bCs/>
                <w:sz w:val="25"/>
                <w:szCs w:val="25"/>
              </w:rPr>
              <w:t xml:space="preserve"> </w:t>
            </w:r>
            <w:r w:rsidRPr="0003736A">
              <w:rPr>
                <w:rFonts w:ascii="Times New Roman" w:hAnsi="Times New Roman"/>
                <w:b/>
                <w:bCs/>
                <w:sz w:val="25"/>
                <w:szCs w:val="25"/>
              </w:rPr>
              <w:tab/>
              <w:t>KỲ THI TUYỂN SINH VÀO LỚP 10 THPT CHUYÊN</w:t>
            </w:r>
          </w:p>
          <w:p w:rsidR="00596F13" w:rsidRPr="0003736A" w:rsidRDefault="00596F13" w:rsidP="00596F13">
            <w:pPr>
              <w:pStyle w:val="Heading2"/>
              <w:tabs>
                <w:tab w:val="clear" w:pos="1276"/>
                <w:tab w:val="clear" w:pos="5670"/>
                <w:tab w:val="center" w:pos="1560"/>
                <w:tab w:val="center" w:pos="6521"/>
              </w:tabs>
              <w:rPr>
                <w:rFonts w:ascii="Times New Roman" w:hAnsi="Times New Roman"/>
                <w:sz w:val="26"/>
                <w:szCs w:val="26"/>
              </w:rPr>
            </w:pPr>
            <w:r w:rsidRPr="0003736A">
              <w:rPr>
                <w:rFonts w:ascii="Times New Roman" w:hAnsi="Times New Roman"/>
                <w:sz w:val="25"/>
                <w:szCs w:val="25"/>
              </w:rPr>
              <w:tab/>
              <w:t>KHÁNH HÒA</w:t>
            </w:r>
            <w:r w:rsidRPr="0003736A">
              <w:rPr>
                <w:rFonts w:ascii="Times New Roman" w:hAnsi="Times New Roman"/>
                <w:sz w:val="25"/>
                <w:szCs w:val="25"/>
              </w:rPr>
              <w:tab/>
              <w:t>NĂM HỌC 2012 – 2013</w:t>
            </w:r>
          </w:p>
          <w:p w:rsidR="00596F13" w:rsidRPr="0003736A" w:rsidRDefault="00596F13" w:rsidP="00596F13">
            <w:pPr>
              <w:tabs>
                <w:tab w:val="center" w:pos="1560"/>
                <w:tab w:val="center" w:pos="6521"/>
              </w:tabs>
              <w:rPr>
                <w:rFonts w:ascii="Times New Roman" w:hAnsi="Times New Roman"/>
                <w:sz w:val="26"/>
                <w:szCs w:val="26"/>
              </w:rPr>
            </w:pPr>
            <w:r w:rsidRPr="0003736A">
              <w:rPr>
                <w:rFonts w:ascii="Times New Roman" w:hAnsi="Times New Roman"/>
                <w:sz w:val="26"/>
                <w:szCs w:val="26"/>
              </w:rPr>
              <w:tab/>
            </w:r>
            <w:r>
              <w:rPr>
                <w:rFonts w:ascii="Times New Roman" w:hAnsi="Times New Roman"/>
                <w:noProof/>
                <w:sz w:val="26"/>
                <w:szCs w:val="26"/>
                <w:lang w:val="en-US"/>
              </w:rPr>
              <mc:AlternateContent>
                <mc:Choice Requires="wps">
                  <w:drawing>
                    <wp:anchor distT="0" distB="0" distL="114300" distR="114300" simplePos="0" relativeHeight="251664384" behindDoc="0" locked="0" layoutInCell="1" allowOverlap="1" wp14:anchorId="1292A327" wp14:editId="1E89BF93">
                      <wp:simplePos x="0" y="0"/>
                      <wp:positionH relativeFrom="column">
                        <wp:posOffset>-3810</wp:posOffset>
                      </wp:positionH>
                      <wp:positionV relativeFrom="paragraph">
                        <wp:posOffset>159385</wp:posOffset>
                      </wp:positionV>
                      <wp:extent cx="2057400" cy="342900"/>
                      <wp:effectExtent l="11430" t="12065" r="7620" b="6985"/>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342900"/>
                              </a:xfrm>
                              <a:prstGeom prst="rect">
                                <a:avLst/>
                              </a:prstGeom>
                              <a:solidFill>
                                <a:srgbClr val="FFFFFF"/>
                              </a:solidFill>
                              <a:ln w="9525">
                                <a:solidFill>
                                  <a:srgbClr val="000000"/>
                                </a:solidFill>
                                <a:miter lim="800000"/>
                                <a:headEnd/>
                                <a:tailEnd/>
                              </a:ln>
                            </wps:spPr>
                            <wps:txbx>
                              <w:txbxContent>
                                <w:p w:rsidR="008B0EE4" w:rsidRPr="00B37B17" w:rsidRDefault="008B0EE4" w:rsidP="00596F13">
                                  <w:pPr>
                                    <w:pStyle w:val="Heading1"/>
                                    <w:spacing w:before="40"/>
                                    <w:rPr>
                                      <w:rFonts w:ascii="Times New Roman" w:hAnsi="Times New Roman"/>
                                      <w:sz w:val="26"/>
                                      <w:szCs w:val="26"/>
                                    </w:rPr>
                                  </w:pPr>
                                  <w:r w:rsidRPr="00B37B17">
                                    <w:rPr>
                                      <w:rFonts w:ascii="Times New Roman" w:hAnsi="Times New Roman"/>
                                      <w:sz w:val="26"/>
                                      <w:szCs w:val="26"/>
                                    </w:rPr>
                                    <w:t xml:space="preserve">ĐỀ </w:t>
                                  </w:r>
                                  <w:r>
                                    <w:rPr>
                                      <w:rFonts w:ascii="Times New Roman" w:hAnsi="Times New Roman"/>
                                      <w:sz w:val="26"/>
                                      <w:szCs w:val="26"/>
                                    </w:rPr>
                                    <w:t xml:space="preserve">THI </w:t>
                                  </w:r>
                                  <w:r w:rsidRPr="00B37B17">
                                    <w:rPr>
                                      <w:rFonts w:ascii="Times New Roman" w:hAnsi="Times New Roman"/>
                                      <w:sz w:val="26"/>
                                      <w:szCs w:val="26"/>
                                    </w:rPr>
                                    <w:t>CHÍNH THỨC</w:t>
                                  </w:r>
                                </w:p>
                                <w:p w:rsidR="008B0EE4" w:rsidRPr="00B37B17" w:rsidRDefault="008B0EE4" w:rsidP="00596F1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26" type="#_x0000_t202" style="position:absolute;margin-left:-.3pt;margin-top:12.55pt;width:162pt;height:2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">
                      <v:textbox>
                        <w:txbxContent>
                          <w:p w:rsidR="008B0EE4" w:rsidRPr="00B37B17" w:rsidRDefault="008B0EE4" w:rsidP="00596F13">
                            <w:pPr>
                              <w:pStyle w:val="Heading1"/>
                              <w:spacing w:before="40"/>
                              <w:rPr>
                                <w:rFonts w:ascii="Times New Roman" w:hAnsi="Times New Roman"/>
                                <w:sz w:val="26"/>
                                <w:szCs w:val="26"/>
                              </w:rPr>
                            </w:pPr>
                            <w:r w:rsidRPr="00B37B17">
                              <w:rPr>
                                <w:rFonts w:ascii="Times New Roman" w:hAnsi="Times New Roman"/>
                                <w:sz w:val="26"/>
                                <w:szCs w:val="26"/>
                              </w:rPr>
                              <w:t xml:space="preserve">ĐỀ </w:t>
                            </w:r>
                            <w:r>
                              <w:rPr>
                                <w:rFonts w:ascii="Times New Roman" w:hAnsi="Times New Roman"/>
                                <w:sz w:val="26"/>
                                <w:szCs w:val="26"/>
                              </w:rPr>
                              <w:t xml:space="preserve">THI </w:t>
                            </w:r>
                            <w:r w:rsidRPr="00B37B17">
                              <w:rPr>
                                <w:rFonts w:ascii="Times New Roman" w:hAnsi="Times New Roman"/>
                                <w:sz w:val="26"/>
                                <w:szCs w:val="26"/>
                              </w:rPr>
                              <w:t>CHÍNH THỨC</w:t>
                            </w:r>
                          </w:p>
                          <w:p w:rsidR="008B0EE4" w:rsidRPr="00B37B17" w:rsidRDefault="008B0EE4" w:rsidP="00596F13"/>
                        </w:txbxContent>
                      </v:textbox>
                    </v:shape>
                  </w:pict>
                </mc:Fallback>
              </mc:AlternateContent>
            </w:r>
            <w:r w:rsidRPr="0003736A">
              <w:rPr>
                <w:rFonts w:ascii="Times New Roman" w:hAnsi="Times New Roman"/>
                <w:sz w:val="26"/>
                <w:szCs w:val="26"/>
              </w:rPr>
              <w:tab/>
            </w:r>
            <w:r w:rsidRPr="0003736A">
              <w:rPr>
                <w:rFonts w:ascii="Times New Roman" w:hAnsi="Times New Roman"/>
                <w:b/>
                <w:sz w:val="26"/>
                <w:szCs w:val="26"/>
              </w:rPr>
              <w:t>Môn thi :</w:t>
            </w:r>
            <w:r w:rsidRPr="0003736A">
              <w:rPr>
                <w:rFonts w:ascii="Times New Roman" w:hAnsi="Times New Roman"/>
                <w:sz w:val="26"/>
                <w:szCs w:val="26"/>
              </w:rPr>
              <w:t xml:space="preserve"> </w:t>
            </w:r>
            <w:r w:rsidRPr="0003736A">
              <w:rPr>
                <w:rFonts w:ascii="Times New Roman" w:hAnsi="Times New Roman"/>
                <w:b/>
                <w:sz w:val="26"/>
                <w:szCs w:val="26"/>
              </w:rPr>
              <w:t>TOÁN CHUYÊN</w:t>
            </w:r>
          </w:p>
          <w:p w:rsidR="00596F13" w:rsidRPr="0003736A" w:rsidRDefault="00596F13" w:rsidP="00596F13">
            <w:pPr>
              <w:tabs>
                <w:tab w:val="center" w:pos="1890"/>
                <w:tab w:val="center" w:pos="6521"/>
              </w:tabs>
              <w:rPr>
                <w:rFonts w:ascii="Times New Roman" w:hAnsi="Times New Roman"/>
                <w:sz w:val="26"/>
                <w:szCs w:val="26"/>
              </w:rPr>
            </w:pPr>
            <w:r w:rsidRPr="0003736A">
              <w:rPr>
                <w:rFonts w:ascii="Times New Roman" w:hAnsi="Times New Roman"/>
                <w:sz w:val="26"/>
                <w:szCs w:val="26"/>
              </w:rPr>
              <w:tab/>
            </w:r>
            <w:r w:rsidRPr="0003736A">
              <w:rPr>
                <w:rFonts w:ascii="Times New Roman" w:hAnsi="Times New Roman"/>
                <w:sz w:val="26"/>
                <w:szCs w:val="26"/>
              </w:rPr>
              <w:tab/>
              <w:t>Ngày thi : 22/6/2012</w:t>
            </w:r>
          </w:p>
          <w:p w:rsidR="00596F13" w:rsidRPr="0003736A" w:rsidRDefault="00596F13" w:rsidP="00596F13">
            <w:pPr>
              <w:tabs>
                <w:tab w:val="center" w:pos="1890"/>
                <w:tab w:val="center" w:pos="6521"/>
              </w:tabs>
              <w:rPr>
                <w:rFonts w:ascii="Times New Roman" w:hAnsi="Times New Roman"/>
                <w:i/>
                <w:iCs/>
                <w:sz w:val="26"/>
                <w:szCs w:val="26"/>
              </w:rPr>
            </w:pPr>
            <w:r w:rsidRPr="0003736A">
              <w:rPr>
                <w:rFonts w:ascii="Times New Roman" w:hAnsi="Times New Roman"/>
                <w:sz w:val="26"/>
                <w:szCs w:val="26"/>
              </w:rPr>
              <w:tab/>
            </w:r>
            <w:r w:rsidRPr="0003736A">
              <w:rPr>
                <w:rFonts w:ascii="Times New Roman" w:hAnsi="Times New Roman"/>
                <w:sz w:val="26"/>
                <w:szCs w:val="26"/>
              </w:rPr>
              <w:tab/>
            </w:r>
            <w:r w:rsidRPr="0003736A">
              <w:rPr>
                <w:rFonts w:ascii="Times New Roman" w:hAnsi="Times New Roman"/>
                <w:i/>
                <w:sz w:val="26"/>
                <w:szCs w:val="26"/>
              </w:rPr>
              <w:t>(</w:t>
            </w:r>
            <w:r w:rsidRPr="0003736A">
              <w:rPr>
                <w:rFonts w:ascii="Times New Roman" w:hAnsi="Times New Roman"/>
                <w:i/>
                <w:iCs/>
                <w:sz w:val="26"/>
                <w:szCs w:val="26"/>
              </w:rPr>
              <w:t>Thời gian : 150 phút –  không kể thời gian phát đề)</w:t>
            </w:r>
          </w:p>
          <w:p w:rsidR="00596F13" w:rsidRPr="0003736A" w:rsidRDefault="00596F13" w:rsidP="00596F13">
            <w:pPr>
              <w:jc w:val="both"/>
              <w:rPr>
                <w:rFonts w:ascii="Times New Roman" w:hAnsi="Times New Roman"/>
                <w:sz w:val="26"/>
                <w:szCs w:val="26"/>
              </w:rPr>
            </w:pPr>
            <w:r w:rsidRPr="0003736A">
              <w:rPr>
                <w:rFonts w:ascii="Times New Roman" w:hAnsi="Times New Roman"/>
                <w:iCs/>
                <w:sz w:val="26"/>
                <w:szCs w:val="26"/>
              </w:rPr>
              <w:tab/>
            </w:r>
            <w:r w:rsidRPr="0003736A">
              <w:rPr>
                <w:rFonts w:ascii="Times New Roman" w:hAnsi="Times New Roman"/>
                <w:b/>
                <w:sz w:val="26"/>
                <w:szCs w:val="26"/>
              </w:rPr>
              <w:t>Bài 1.(2.00 điểm)</w:t>
            </w:r>
            <w:r w:rsidRPr="0003736A">
              <w:rPr>
                <w:rFonts w:ascii="Times New Roman" w:hAnsi="Times New Roman"/>
                <w:sz w:val="26"/>
                <w:szCs w:val="26"/>
              </w:rPr>
              <w:t xml:space="preserve"> </w:t>
            </w:r>
            <w:r w:rsidRPr="0003736A">
              <w:rPr>
                <w:rFonts w:ascii="Times New Roman" w:hAnsi="Times New Roman"/>
                <w:sz w:val="26"/>
                <w:szCs w:val="26"/>
              </w:rPr>
              <w:tab/>
            </w:r>
          </w:p>
          <w:p w:rsidR="00596F13" w:rsidRPr="0003736A" w:rsidRDefault="00596F13" w:rsidP="00596F13">
            <w:pPr>
              <w:ind w:firstLine="720"/>
              <w:rPr>
                <w:rFonts w:ascii="Times New Roman" w:hAnsi="Times New Roman"/>
                <w:sz w:val="26"/>
                <w:szCs w:val="26"/>
              </w:rPr>
            </w:pPr>
            <w:r w:rsidRPr="0003736A">
              <w:rPr>
                <w:rFonts w:ascii="Times New Roman" w:hAnsi="Times New Roman"/>
                <w:sz w:val="26"/>
                <w:szCs w:val="26"/>
              </w:rPr>
              <w:t xml:space="preserve">1) Rút gọn biểu thức  </w:t>
            </w:r>
            <w:r w:rsidRPr="0003736A">
              <w:rPr>
                <w:rFonts w:ascii="Times New Roman" w:hAnsi="Times New Roman"/>
                <w:position w:val="-52"/>
                <w:sz w:val="26"/>
                <w:szCs w:val="26"/>
              </w:rPr>
              <w:object w:dxaOrig="3180" w:dyaOrig="9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9pt;height:48.75pt" o:ole="">
                  <v:imagedata r:id="rId13" o:title=""/>
                </v:shape>
                <o:OLEObject Type="Embed" ProgID="Equation.DSMT4" ShapeID="_x0000_i1025" DrawAspect="Content" ObjectID="_1586710416" r:id="rId14"/>
              </w:object>
            </w:r>
            <w:r w:rsidRPr="0003736A">
              <w:rPr>
                <w:rFonts w:ascii="Times New Roman" w:hAnsi="Times New Roman"/>
                <w:sz w:val="26"/>
                <w:szCs w:val="26"/>
              </w:rPr>
              <w:t>.</w:t>
            </w:r>
          </w:p>
          <w:p w:rsidR="00596F13" w:rsidRPr="0003736A" w:rsidRDefault="00596F13" w:rsidP="00596F13">
            <w:pPr>
              <w:ind w:firstLine="720"/>
              <w:rPr>
                <w:rFonts w:ascii="Times New Roman" w:hAnsi="Times New Roman"/>
                <w:sz w:val="26"/>
                <w:szCs w:val="26"/>
              </w:rPr>
            </w:pPr>
            <w:r w:rsidRPr="0003736A">
              <w:rPr>
                <w:rFonts w:ascii="Times New Roman" w:hAnsi="Times New Roman"/>
                <w:sz w:val="26"/>
                <w:szCs w:val="26"/>
              </w:rPr>
              <w:t xml:space="preserve">2) Với n là số nguyên dương, cho các biểu thức </w:t>
            </w:r>
            <w:r w:rsidRPr="0003736A">
              <w:rPr>
                <w:rFonts w:ascii="Times New Roman" w:hAnsi="Times New Roman"/>
                <w:position w:val="-26"/>
                <w:sz w:val="26"/>
                <w:szCs w:val="26"/>
              </w:rPr>
              <w:object w:dxaOrig="3240" w:dyaOrig="680">
                <v:shape id="_x0000_i1026" type="#_x0000_t75" style="width:162pt;height:33.75pt" o:ole="">
                  <v:imagedata r:id="rId15" o:title=""/>
                </v:shape>
                <o:OLEObject Type="Embed" ProgID="Equation.DSMT4" ShapeID="_x0000_i1026" DrawAspect="Content" ObjectID="_1586710417" r:id="rId16"/>
              </w:object>
            </w:r>
          </w:p>
          <w:p w:rsidR="00596F13" w:rsidRPr="0003736A" w:rsidRDefault="00596F13" w:rsidP="00596F13">
            <w:pPr>
              <w:jc w:val="center"/>
              <w:rPr>
                <w:rFonts w:ascii="Times New Roman" w:hAnsi="Times New Roman"/>
                <w:sz w:val="26"/>
                <w:szCs w:val="26"/>
              </w:rPr>
            </w:pPr>
            <w:r w:rsidRPr="0003736A">
              <w:rPr>
                <w:rFonts w:ascii="Times New Roman" w:hAnsi="Times New Roman"/>
                <w:sz w:val="26"/>
                <w:szCs w:val="26"/>
              </w:rPr>
              <w:t xml:space="preserve">và  </w:t>
            </w:r>
            <w:r w:rsidRPr="0003736A">
              <w:rPr>
                <w:rFonts w:ascii="Times New Roman" w:hAnsi="Times New Roman"/>
                <w:position w:val="-30"/>
                <w:sz w:val="26"/>
                <w:szCs w:val="26"/>
              </w:rPr>
              <w:object w:dxaOrig="5700" w:dyaOrig="720">
                <v:shape id="_x0000_i1027" type="#_x0000_t75" style="width:285pt;height:36pt" o:ole="">
                  <v:imagedata r:id="rId17" o:title=""/>
                </v:shape>
                <o:OLEObject Type="Embed" ProgID="Equation.DSMT4" ShapeID="_x0000_i1027" DrawAspect="Content" ObjectID="_1586710418" r:id="rId18"/>
              </w:object>
            </w:r>
            <w:r w:rsidRPr="0003736A">
              <w:rPr>
                <w:rFonts w:ascii="Times New Roman" w:hAnsi="Times New Roman"/>
                <w:sz w:val="26"/>
                <w:szCs w:val="26"/>
              </w:rPr>
              <w:t xml:space="preserve"> .</w:t>
            </w:r>
          </w:p>
          <w:p w:rsidR="00596F13" w:rsidRPr="0003736A" w:rsidRDefault="00596F13" w:rsidP="00596F13">
            <w:pPr>
              <w:ind w:firstLine="720"/>
              <w:rPr>
                <w:rFonts w:ascii="Times New Roman" w:hAnsi="Times New Roman"/>
                <w:b/>
                <w:sz w:val="16"/>
                <w:szCs w:val="16"/>
              </w:rPr>
            </w:pPr>
            <w:r w:rsidRPr="0003736A">
              <w:rPr>
                <w:rFonts w:ascii="Times New Roman" w:hAnsi="Times New Roman"/>
                <w:sz w:val="26"/>
                <w:szCs w:val="26"/>
              </w:rPr>
              <w:t xml:space="preserve">Tính tỉ số </w:t>
            </w:r>
            <w:r w:rsidRPr="0003736A">
              <w:rPr>
                <w:rFonts w:ascii="Times New Roman" w:hAnsi="Times New Roman"/>
                <w:position w:val="-26"/>
                <w:sz w:val="26"/>
                <w:szCs w:val="26"/>
              </w:rPr>
              <w:object w:dxaOrig="300" w:dyaOrig="680">
                <v:shape id="_x0000_i1028" type="#_x0000_t75" style="width:15pt;height:33.75pt" o:ole="">
                  <v:imagedata r:id="rId19" o:title=""/>
                </v:shape>
                <o:OLEObject Type="Embed" ProgID="Equation.DSMT4" ShapeID="_x0000_i1028" DrawAspect="Content" ObjectID="_1586710419" r:id="rId20"/>
              </w:object>
            </w:r>
            <w:r w:rsidRPr="0003736A">
              <w:rPr>
                <w:rFonts w:ascii="Times New Roman" w:hAnsi="Times New Roman"/>
                <w:sz w:val="26"/>
                <w:szCs w:val="26"/>
              </w:rPr>
              <w:t>.</w:t>
            </w:r>
          </w:p>
          <w:p w:rsidR="00596F13" w:rsidRPr="0003736A" w:rsidRDefault="00596F13" w:rsidP="00596F13">
            <w:pPr>
              <w:rPr>
                <w:rFonts w:ascii="Times New Roman" w:hAnsi="Times New Roman"/>
                <w:sz w:val="26"/>
                <w:szCs w:val="26"/>
              </w:rPr>
            </w:pPr>
            <w:r w:rsidRPr="0003736A">
              <w:rPr>
                <w:rFonts w:ascii="Times New Roman" w:hAnsi="Times New Roman"/>
                <w:b/>
                <w:sz w:val="26"/>
                <w:szCs w:val="26"/>
              </w:rPr>
              <w:t xml:space="preserve">Bài 2.(2.00 điểm)  </w:t>
            </w:r>
          </w:p>
          <w:p w:rsidR="00596F13" w:rsidRPr="0003736A" w:rsidRDefault="00596F13" w:rsidP="00596F13">
            <w:pPr>
              <w:jc w:val="both"/>
              <w:rPr>
                <w:rFonts w:ascii="Times New Roman" w:hAnsi="Times New Roman"/>
                <w:sz w:val="26"/>
                <w:szCs w:val="26"/>
              </w:rPr>
            </w:pPr>
            <w:r w:rsidRPr="0003736A">
              <w:rPr>
                <w:rFonts w:ascii="Times New Roman" w:hAnsi="Times New Roman"/>
                <w:b/>
                <w:sz w:val="16"/>
                <w:szCs w:val="16"/>
              </w:rPr>
              <w:tab/>
            </w:r>
            <w:r w:rsidRPr="0003736A">
              <w:rPr>
                <w:rFonts w:ascii="Times New Roman" w:hAnsi="Times New Roman"/>
                <w:sz w:val="26"/>
                <w:szCs w:val="26"/>
              </w:rPr>
              <w:t>1)</w:t>
            </w:r>
            <w:r w:rsidRPr="0003736A">
              <w:rPr>
                <w:rFonts w:ascii="Times New Roman" w:hAnsi="Times New Roman"/>
                <w:b/>
                <w:sz w:val="26"/>
                <w:szCs w:val="26"/>
              </w:rPr>
              <w:t xml:space="preserve"> </w:t>
            </w:r>
            <w:r w:rsidRPr="0003736A">
              <w:rPr>
                <w:rFonts w:ascii="Times New Roman" w:hAnsi="Times New Roman"/>
                <w:sz w:val="26"/>
                <w:szCs w:val="26"/>
              </w:rPr>
              <w:t xml:space="preserve">Giải phương trình  </w:t>
            </w:r>
            <w:r w:rsidRPr="0003736A">
              <w:rPr>
                <w:rFonts w:ascii="Times New Roman" w:hAnsi="Times New Roman"/>
                <w:position w:val="-14"/>
                <w:sz w:val="26"/>
                <w:szCs w:val="26"/>
              </w:rPr>
              <w:object w:dxaOrig="3560" w:dyaOrig="480">
                <v:shape id="_x0000_i1029" type="#_x0000_t75" style="width:177.8pt;height:24pt" o:ole="">
                  <v:imagedata r:id="rId21" o:title=""/>
                </v:shape>
                <o:OLEObject Type="Embed" ProgID="Equation.DSMT4" ShapeID="_x0000_i1029" DrawAspect="Content" ObjectID="_1586710420" r:id="rId22"/>
              </w:object>
            </w:r>
            <w:r w:rsidRPr="0003736A">
              <w:rPr>
                <w:rFonts w:ascii="Times New Roman" w:hAnsi="Times New Roman"/>
                <w:sz w:val="26"/>
                <w:szCs w:val="26"/>
              </w:rPr>
              <w:t>.</w:t>
            </w:r>
          </w:p>
          <w:p w:rsidR="00596F13" w:rsidRPr="0003736A" w:rsidRDefault="00596F13" w:rsidP="00596F13">
            <w:pPr>
              <w:ind w:firstLine="720"/>
              <w:jc w:val="both"/>
              <w:rPr>
                <w:rFonts w:ascii="Times New Roman" w:hAnsi="Times New Roman"/>
                <w:b/>
                <w:sz w:val="16"/>
                <w:szCs w:val="16"/>
              </w:rPr>
            </w:pPr>
            <w:r w:rsidRPr="0003736A">
              <w:rPr>
                <w:rFonts w:ascii="Times New Roman" w:hAnsi="Times New Roman"/>
                <w:sz w:val="26"/>
                <w:szCs w:val="26"/>
              </w:rPr>
              <w:t xml:space="preserve">2) Giải hệ phương trình </w:t>
            </w:r>
            <w:r w:rsidRPr="0003736A">
              <w:rPr>
                <w:rFonts w:ascii="Times New Roman" w:hAnsi="Times New Roman"/>
                <w:position w:val="-36"/>
                <w:sz w:val="26"/>
                <w:szCs w:val="26"/>
              </w:rPr>
              <w:object w:dxaOrig="2540" w:dyaOrig="859">
                <v:shape id="_x0000_i1030" type="#_x0000_t75" style="width:126.75pt;height:42.75pt" o:ole="">
                  <v:imagedata r:id="rId23" o:title=""/>
                </v:shape>
                <o:OLEObject Type="Embed" ProgID="Equation.DSMT4" ShapeID="_x0000_i1030" DrawAspect="Content" ObjectID="_1586710421" r:id="rId24"/>
              </w:object>
            </w:r>
            <w:r w:rsidRPr="0003736A">
              <w:rPr>
                <w:rFonts w:ascii="Times New Roman" w:hAnsi="Times New Roman"/>
                <w:sz w:val="26"/>
                <w:szCs w:val="26"/>
              </w:rPr>
              <w:t>.</w:t>
            </w:r>
          </w:p>
          <w:p w:rsidR="00596F13" w:rsidRPr="0003736A" w:rsidRDefault="00596F13" w:rsidP="00596F13">
            <w:pPr>
              <w:jc w:val="both"/>
              <w:rPr>
                <w:rFonts w:ascii="Times New Roman" w:hAnsi="Times New Roman"/>
                <w:sz w:val="26"/>
                <w:szCs w:val="26"/>
              </w:rPr>
            </w:pPr>
            <w:r w:rsidRPr="0003736A">
              <w:rPr>
                <w:rFonts w:ascii="Times New Roman" w:hAnsi="Times New Roman"/>
                <w:b/>
                <w:sz w:val="26"/>
                <w:szCs w:val="26"/>
              </w:rPr>
              <w:t>Bài 3.(2.00 điểm)</w:t>
            </w:r>
            <w:r w:rsidRPr="0003736A">
              <w:rPr>
                <w:rFonts w:ascii="Times New Roman" w:hAnsi="Times New Roman"/>
                <w:sz w:val="26"/>
                <w:szCs w:val="26"/>
              </w:rPr>
              <w:t xml:space="preserve"> </w:t>
            </w:r>
          </w:p>
          <w:p w:rsidR="00596F13" w:rsidRPr="0003736A" w:rsidRDefault="00596F13" w:rsidP="00596F13">
            <w:pPr>
              <w:ind w:firstLine="720"/>
              <w:rPr>
                <w:rFonts w:ascii="Times New Roman" w:hAnsi="Times New Roman"/>
                <w:sz w:val="26"/>
                <w:szCs w:val="26"/>
              </w:rPr>
            </w:pPr>
            <w:r w:rsidRPr="0003736A">
              <w:rPr>
                <w:rFonts w:ascii="Times New Roman" w:hAnsi="Times New Roman"/>
                <w:sz w:val="26"/>
                <w:szCs w:val="26"/>
              </w:rPr>
              <w:t xml:space="preserve">1) Cho ba số a, b, c thỏa mãn </w:t>
            </w:r>
            <w:r w:rsidRPr="0003736A">
              <w:rPr>
                <w:rFonts w:ascii="Times New Roman" w:hAnsi="Times New Roman"/>
                <w:position w:val="-6"/>
                <w:sz w:val="26"/>
                <w:szCs w:val="26"/>
              </w:rPr>
              <w:object w:dxaOrig="820" w:dyaOrig="340">
                <v:shape id="_x0000_i1031" type="#_x0000_t75" style="width:41.25pt;height:17.25pt" o:ole="">
                  <v:imagedata r:id="rId25" o:title=""/>
                </v:shape>
                <o:OLEObject Type="Embed" ProgID="Equation.DSMT4" ShapeID="_x0000_i1031" DrawAspect="Content" ObjectID="_1586710422" r:id="rId26"/>
              </w:object>
            </w:r>
            <w:r w:rsidRPr="0003736A">
              <w:rPr>
                <w:rFonts w:ascii="Times New Roman" w:hAnsi="Times New Roman"/>
                <w:sz w:val="26"/>
                <w:szCs w:val="26"/>
              </w:rPr>
              <w:t xml:space="preserve"> và </w:t>
            </w:r>
            <w:r w:rsidRPr="0003736A">
              <w:rPr>
                <w:rFonts w:ascii="Times New Roman" w:hAnsi="Times New Roman"/>
                <w:position w:val="-6"/>
                <w:sz w:val="26"/>
                <w:szCs w:val="26"/>
              </w:rPr>
              <w:object w:dxaOrig="780" w:dyaOrig="300">
                <v:shape id="_x0000_i1032" type="#_x0000_t75" style="width:39pt;height:15pt" o:ole="">
                  <v:imagedata r:id="rId27" o:title=""/>
                </v:shape>
                <o:OLEObject Type="Embed" ProgID="Equation.DSMT4" ShapeID="_x0000_i1032" DrawAspect="Content" ObjectID="_1586710423" r:id="rId28"/>
              </w:object>
            </w:r>
            <w:r w:rsidRPr="0003736A">
              <w:rPr>
                <w:rFonts w:ascii="Times New Roman" w:hAnsi="Times New Roman"/>
                <w:sz w:val="26"/>
                <w:szCs w:val="26"/>
              </w:rPr>
              <w:t xml:space="preserve">. Chứng minh </w:t>
            </w:r>
          </w:p>
          <w:p w:rsidR="00596F13" w:rsidRPr="0003736A" w:rsidRDefault="00596F13" w:rsidP="00596F13">
            <w:pPr>
              <w:ind w:firstLine="720"/>
              <w:jc w:val="center"/>
              <w:rPr>
                <w:rFonts w:ascii="Times New Roman" w:hAnsi="Times New Roman"/>
                <w:sz w:val="26"/>
                <w:szCs w:val="26"/>
              </w:rPr>
            </w:pPr>
            <w:r w:rsidRPr="0003736A">
              <w:rPr>
                <w:rFonts w:ascii="Times New Roman" w:hAnsi="Times New Roman"/>
                <w:position w:val="-10"/>
                <w:sz w:val="26"/>
                <w:szCs w:val="26"/>
              </w:rPr>
              <w:object w:dxaOrig="3320" w:dyaOrig="380">
                <v:shape id="_x0000_i1033" type="#_x0000_t75" style="width:165.65pt;height:18.75pt" o:ole="">
                  <v:imagedata r:id="rId29" o:title=""/>
                </v:shape>
                <o:OLEObject Type="Embed" ProgID="Equation.DSMT4" ShapeID="_x0000_i1033" DrawAspect="Content" ObjectID="_1586710424" r:id="rId30"/>
              </w:object>
            </w:r>
            <w:r w:rsidRPr="0003736A">
              <w:rPr>
                <w:rFonts w:ascii="Times New Roman" w:hAnsi="Times New Roman"/>
                <w:sz w:val="26"/>
                <w:szCs w:val="26"/>
              </w:rPr>
              <w:t>.</w:t>
            </w:r>
          </w:p>
          <w:p w:rsidR="00596F13" w:rsidRPr="0003736A" w:rsidRDefault="00596F13" w:rsidP="00596F13">
            <w:pPr>
              <w:ind w:firstLine="720"/>
              <w:rPr>
                <w:rFonts w:ascii="Times New Roman" w:hAnsi="Times New Roman"/>
                <w:sz w:val="26"/>
                <w:szCs w:val="26"/>
              </w:rPr>
            </w:pPr>
            <w:r w:rsidRPr="0003736A">
              <w:rPr>
                <w:rFonts w:ascii="Times New Roman" w:hAnsi="Times New Roman"/>
                <w:sz w:val="26"/>
                <w:szCs w:val="26"/>
              </w:rPr>
              <w:t xml:space="preserve">2) Cho </w:t>
            </w:r>
            <w:r w:rsidRPr="0003736A">
              <w:rPr>
                <w:rFonts w:ascii="Times New Roman" w:hAnsi="Times New Roman"/>
                <w:position w:val="-6"/>
                <w:sz w:val="26"/>
                <w:szCs w:val="26"/>
              </w:rPr>
              <w:object w:dxaOrig="620" w:dyaOrig="279">
                <v:shape id="_x0000_i1034" type="#_x0000_t75" style="width:30.75pt;height:14.25pt" o:ole="">
                  <v:imagedata r:id="rId31" o:title=""/>
                </v:shape>
                <o:OLEObject Type="Embed" ProgID="Equation.DSMT4" ShapeID="_x0000_i1034" DrawAspect="Content" ObjectID="_1586710425" r:id="rId32"/>
              </w:object>
            </w:r>
            <w:r w:rsidRPr="0003736A">
              <w:rPr>
                <w:rFonts w:ascii="Times New Roman" w:hAnsi="Times New Roman"/>
                <w:sz w:val="26"/>
                <w:szCs w:val="26"/>
              </w:rPr>
              <w:t xml:space="preserve"> và </w:t>
            </w:r>
            <w:r w:rsidRPr="0003736A">
              <w:rPr>
                <w:rFonts w:ascii="Times New Roman" w:hAnsi="Times New Roman"/>
                <w:position w:val="-6"/>
                <w:sz w:val="26"/>
                <w:szCs w:val="26"/>
              </w:rPr>
              <w:object w:dxaOrig="580" w:dyaOrig="279">
                <v:shape id="_x0000_i1035" type="#_x0000_t75" style="width:29.25pt;height:14.25pt" o:ole="">
                  <v:imagedata r:id="rId33" o:title=""/>
                </v:shape>
                <o:OLEObject Type="Embed" ProgID="Equation.DSMT4" ShapeID="_x0000_i1035" DrawAspect="Content" ObjectID="_1586710426" r:id="rId34"/>
              </w:object>
            </w:r>
            <w:r w:rsidRPr="0003736A">
              <w:rPr>
                <w:rFonts w:ascii="Times New Roman" w:hAnsi="Times New Roman"/>
                <w:sz w:val="26"/>
                <w:szCs w:val="26"/>
              </w:rPr>
              <w:t>. Tìm số phần tử của tập hợp</w:t>
            </w:r>
          </w:p>
          <w:p w:rsidR="00596F13" w:rsidRDefault="00596F13" w:rsidP="00596F13">
            <w:pPr>
              <w:jc w:val="center"/>
              <w:rPr>
                <w:rFonts w:ascii="Times New Roman" w:hAnsi="Times New Roman"/>
                <w:sz w:val="26"/>
                <w:szCs w:val="26"/>
              </w:rPr>
            </w:pPr>
            <w:r>
              <w:rPr>
                <w:rFonts w:ascii="Times New Roman" w:hAnsi="Times New Roman"/>
                <w:sz w:val="26"/>
                <w:szCs w:val="26"/>
              </w:rPr>
              <w:t>A=</w:t>
            </w:r>
            <w:r w:rsidRPr="005C562A">
              <w:rPr>
                <w:rFonts w:ascii="Times New Roman" w:hAnsi="Times New Roman"/>
                <w:position w:val="-32"/>
                <w:sz w:val="26"/>
                <w:szCs w:val="26"/>
              </w:rPr>
              <w:object w:dxaOrig="2060" w:dyaOrig="760">
                <v:shape id="_x0000_i1036" type="#_x0000_t75" style="width:102.8pt;height:38.25pt" o:ole="">
                  <v:imagedata r:id="rId35" o:title=""/>
                </v:shape>
                <o:OLEObject Type="Embed" ProgID="Equation.3" ShapeID="_x0000_i1036" DrawAspect="Content" ObjectID="_1586710427" r:id="rId36"/>
              </w:object>
            </w:r>
            <w:r w:rsidRPr="0003736A">
              <w:rPr>
                <w:rFonts w:ascii="Times New Roman" w:hAnsi="Times New Roman"/>
                <w:sz w:val="26"/>
                <w:szCs w:val="26"/>
              </w:rPr>
              <w:t xml:space="preserve"> (</w:t>
            </w:r>
            <w:r>
              <w:rPr>
                <w:rFonts w:ascii="Times New Roman" w:hAnsi="Times New Roman"/>
                <w:sz w:val="26"/>
                <w:szCs w:val="26"/>
              </w:rPr>
              <w:t>Z</w:t>
            </w:r>
            <w:r w:rsidRPr="0003736A">
              <w:rPr>
                <w:rFonts w:ascii="Times New Roman" w:hAnsi="Times New Roman"/>
                <w:sz w:val="26"/>
                <w:szCs w:val="26"/>
              </w:rPr>
              <w:t xml:space="preserve"> là tập hợp các số nguyên).</w:t>
            </w:r>
          </w:p>
          <w:p w:rsidR="00596F13" w:rsidRPr="0003736A" w:rsidRDefault="00596F13" w:rsidP="00596F13">
            <w:pPr>
              <w:rPr>
                <w:rFonts w:ascii="Times New Roman" w:hAnsi="Times New Roman"/>
                <w:sz w:val="26"/>
                <w:szCs w:val="26"/>
              </w:rPr>
            </w:pPr>
            <w:r w:rsidRPr="0003736A">
              <w:rPr>
                <w:rFonts w:ascii="Times New Roman" w:hAnsi="Times New Roman"/>
                <w:b/>
                <w:sz w:val="26"/>
                <w:szCs w:val="26"/>
              </w:rPr>
              <w:t>Bài 4.(3.00 điểm)</w:t>
            </w:r>
            <w:r w:rsidRPr="0003736A">
              <w:rPr>
                <w:rFonts w:ascii="Times New Roman" w:hAnsi="Times New Roman"/>
                <w:sz w:val="26"/>
                <w:szCs w:val="26"/>
              </w:rPr>
              <w:t xml:space="preserve">  Cho tam giác ABC có ba góc nhọn nội tiếp đường tròn (O; R). Tiếp tuyến tại A của (O; R) cắt đường thẳng BC tại điểm M. Gọi H là chân đường cao hạ từ A xuống BC.</w:t>
            </w:r>
          </w:p>
          <w:p w:rsidR="00596F13" w:rsidRPr="0003736A" w:rsidRDefault="00596F13" w:rsidP="00596F13">
            <w:pPr>
              <w:ind w:firstLine="720"/>
              <w:rPr>
                <w:rFonts w:ascii="Times New Roman" w:hAnsi="Times New Roman"/>
                <w:sz w:val="26"/>
                <w:szCs w:val="26"/>
              </w:rPr>
            </w:pPr>
            <w:r w:rsidRPr="0003736A">
              <w:rPr>
                <w:rFonts w:ascii="Times New Roman" w:hAnsi="Times New Roman"/>
                <w:sz w:val="26"/>
                <w:szCs w:val="26"/>
              </w:rPr>
              <w:t xml:space="preserve">1) Chứng minh </w:t>
            </w:r>
            <w:r w:rsidRPr="0003736A">
              <w:rPr>
                <w:rFonts w:ascii="Times New Roman" w:hAnsi="Times New Roman"/>
                <w:position w:val="-12"/>
                <w:sz w:val="26"/>
                <w:szCs w:val="26"/>
              </w:rPr>
              <w:object w:dxaOrig="1939" w:dyaOrig="340">
                <v:shape id="_x0000_i1037" type="#_x0000_t75" style="width:96.75pt;height:17.25pt" o:ole="">
                  <v:imagedata r:id="rId37" o:title=""/>
                </v:shape>
                <o:OLEObject Type="Embed" ProgID="Equation.DSMT4" ShapeID="_x0000_i1037" DrawAspect="Content" ObjectID="_1586710428" r:id="rId38"/>
              </w:object>
            </w:r>
            <w:r w:rsidRPr="0003736A">
              <w:rPr>
                <w:rFonts w:ascii="Times New Roman" w:hAnsi="Times New Roman"/>
                <w:sz w:val="26"/>
                <w:szCs w:val="26"/>
              </w:rPr>
              <w:t>.</w:t>
            </w:r>
          </w:p>
          <w:p w:rsidR="00596F13" w:rsidRPr="0003736A" w:rsidRDefault="00596F13" w:rsidP="00596F13">
            <w:pPr>
              <w:ind w:firstLine="720"/>
              <w:rPr>
                <w:rFonts w:ascii="Times New Roman" w:hAnsi="Times New Roman"/>
                <w:sz w:val="26"/>
                <w:szCs w:val="26"/>
              </w:rPr>
            </w:pPr>
            <w:r w:rsidRPr="0003736A">
              <w:rPr>
                <w:rFonts w:ascii="Times New Roman" w:hAnsi="Times New Roman"/>
                <w:sz w:val="26"/>
                <w:szCs w:val="26"/>
              </w:rPr>
              <w:t xml:space="preserve">2) Chứng minh </w:t>
            </w:r>
            <w:r w:rsidRPr="0003736A">
              <w:rPr>
                <w:rFonts w:ascii="Times New Roman" w:hAnsi="Times New Roman"/>
                <w:position w:val="-30"/>
                <w:sz w:val="26"/>
                <w:szCs w:val="26"/>
              </w:rPr>
              <w:object w:dxaOrig="1520" w:dyaOrig="780">
                <v:shape id="_x0000_i1038" type="#_x0000_t75" style="width:75.75pt;height:39pt" o:ole="">
                  <v:imagedata r:id="rId39" o:title=""/>
                </v:shape>
                <o:OLEObject Type="Embed" ProgID="Equation.DSMT4" ShapeID="_x0000_i1038" DrawAspect="Content" ObjectID="_1586710429" r:id="rId40"/>
              </w:object>
            </w:r>
            <w:r w:rsidRPr="0003736A">
              <w:rPr>
                <w:rFonts w:ascii="Times New Roman" w:hAnsi="Times New Roman"/>
                <w:sz w:val="26"/>
                <w:szCs w:val="26"/>
              </w:rPr>
              <w:t>.</w:t>
            </w:r>
          </w:p>
          <w:p w:rsidR="00596F13" w:rsidRDefault="00596F13" w:rsidP="00596F13">
            <w:pPr>
              <w:ind w:firstLine="720"/>
              <w:jc w:val="both"/>
              <w:rPr>
                <w:rFonts w:ascii="Times New Roman" w:hAnsi="Times New Roman"/>
                <w:sz w:val="26"/>
                <w:szCs w:val="26"/>
              </w:rPr>
            </w:pPr>
            <w:r w:rsidRPr="0003736A">
              <w:rPr>
                <w:rFonts w:ascii="Times New Roman" w:hAnsi="Times New Roman"/>
                <w:sz w:val="26"/>
                <w:szCs w:val="26"/>
              </w:rPr>
              <w:t>3) Trên cạnh BC lấy điểm N tùy ý (N khác B và C). Gọi E, F lần lượt là hình chiếu vuông góc của N lên AB, AC. Tìm vị trí của N để độ dài đoạn EF nhỏ nhất.</w:t>
            </w:r>
          </w:p>
          <w:p w:rsidR="00596F13" w:rsidRPr="0003736A" w:rsidRDefault="00596F13" w:rsidP="00596F13">
            <w:pPr>
              <w:ind w:firstLine="720"/>
              <w:jc w:val="both"/>
              <w:rPr>
                <w:rFonts w:ascii="Times New Roman" w:hAnsi="Times New Roman"/>
                <w:sz w:val="26"/>
                <w:szCs w:val="26"/>
              </w:rPr>
            </w:pPr>
            <w:r w:rsidRPr="0003736A">
              <w:rPr>
                <w:rFonts w:ascii="Times New Roman" w:hAnsi="Times New Roman"/>
                <w:b/>
                <w:sz w:val="26"/>
                <w:szCs w:val="26"/>
              </w:rPr>
              <w:t>Bài 5.(1.00 điểm)</w:t>
            </w:r>
            <w:r w:rsidRPr="0003736A">
              <w:rPr>
                <w:rFonts w:ascii="Times New Roman" w:hAnsi="Times New Roman"/>
                <w:sz w:val="26"/>
                <w:szCs w:val="26"/>
              </w:rPr>
              <w:t xml:space="preserve">Cho tam giác ABC có đường cao AH, biết H thuộc cạnh BC và </w:t>
            </w:r>
            <w:r w:rsidRPr="0003736A">
              <w:rPr>
                <w:rFonts w:ascii="Times New Roman" w:hAnsi="Times New Roman"/>
                <w:position w:val="-26"/>
                <w:sz w:val="26"/>
                <w:szCs w:val="26"/>
              </w:rPr>
              <w:object w:dxaOrig="1280" w:dyaOrig="680">
                <v:shape id="_x0000_i1039" type="#_x0000_t75" style="width:63.75pt;height:33.75pt" o:ole="">
                  <v:imagedata r:id="rId41" o:title=""/>
                </v:shape>
                <o:OLEObject Type="Embed" ProgID="Equation.DSMT4" ShapeID="_x0000_i1039" DrawAspect="Content" ObjectID="_1586710430" r:id="rId42"/>
              </w:object>
            </w:r>
            <w:r w:rsidRPr="0003736A">
              <w:rPr>
                <w:rFonts w:ascii="Times New Roman" w:hAnsi="Times New Roman"/>
                <w:sz w:val="26"/>
                <w:szCs w:val="26"/>
              </w:rPr>
              <w:t xml:space="preserve"> Trên tia đối của tia HA, lấy điểm K sao cho </w:t>
            </w:r>
            <w:r w:rsidRPr="0003736A">
              <w:rPr>
                <w:rFonts w:ascii="Times New Roman" w:hAnsi="Times New Roman"/>
                <w:position w:val="-26"/>
                <w:sz w:val="26"/>
                <w:szCs w:val="26"/>
              </w:rPr>
              <w:object w:dxaOrig="2880" w:dyaOrig="680">
                <v:shape id="_x0000_i1040" type="#_x0000_t75" style="width:2in;height:33.75pt" o:ole="">
                  <v:imagedata r:id="rId43" o:title=""/>
                </v:shape>
                <o:OLEObject Type="Embed" ProgID="Equation.DSMT4" ShapeID="_x0000_i1040" DrawAspect="Content" ObjectID="_1586710431" r:id="rId44"/>
              </w:object>
            </w:r>
            <w:r w:rsidRPr="0003736A">
              <w:rPr>
                <w:rFonts w:ascii="Times New Roman" w:hAnsi="Times New Roman"/>
                <w:sz w:val="26"/>
                <w:szCs w:val="26"/>
              </w:rPr>
              <w:t xml:space="preserve">. Chứng minh  </w:t>
            </w:r>
            <w:r w:rsidRPr="0003736A">
              <w:rPr>
                <w:rFonts w:ascii="Times New Roman" w:hAnsi="Times New Roman"/>
                <w:position w:val="-12"/>
                <w:sz w:val="26"/>
                <w:szCs w:val="26"/>
              </w:rPr>
              <w:object w:dxaOrig="3019" w:dyaOrig="340">
                <v:shape id="_x0000_i1041" type="#_x0000_t75" style="width:150.8pt;height:17.25pt" o:ole="">
                  <v:imagedata r:id="rId45" o:title=""/>
                </v:shape>
                <o:OLEObject Type="Embed" ProgID="Equation.DSMT4" ShapeID="_x0000_i1041" DrawAspect="Content" ObjectID="_1586710432" r:id="rId46"/>
              </w:object>
            </w:r>
            <w:r w:rsidRPr="0003736A">
              <w:rPr>
                <w:rFonts w:ascii="Times New Roman" w:hAnsi="Times New Roman"/>
                <w:sz w:val="26"/>
                <w:szCs w:val="26"/>
              </w:rPr>
              <w:t>.</w:t>
            </w:r>
          </w:p>
          <w:p w:rsidR="00596F13" w:rsidRDefault="00596F13" w:rsidP="00596F13">
            <w:pPr>
              <w:ind w:left="360" w:firstLine="360"/>
              <w:jc w:val="both"/>
              <w:rPr>
                <w:rFonts w:ascii="Times New Roman" w:hAnsi="Times New Roman"/>
                <w:color w:val="000000"/>
                <w:sz w:val="4"/>
                <w:szCs w:val="4"/>
              </w:rPr>
            </w:pPr>
          </w:p>
          <w:p w:rsidR="00596F13" w:rsidRDefault="00596F13" w:rsidP="00596F13">
            <w:pPr>
              <w:ind w:left="360" w:firstLine="360"/>
              <w:jc w:val="both"/>
              <w:rPr>
                <w:rFonts w:ascii="Times New Roman" w:hAnsi="Times New Roman"/>
                <w:color w:val="000000"/>
                <w:sz w:val="4"/>
                <w:szCs w:val="4"/>
              </w:rPr>
            </w:pPr>
          </w:p>
          <w:p w:rsidR="00596F13" w:rsidRDefault="00596F13" w:rsidP="00596F13">
            <w:pPr>
              <w:ind w:left="360" w:firstLine="360"/>
              <w:jc w:val="both"/>
              <w:rPr>
                <w:rFonts w:ascii="Times New Roman" w:hAnsi="Times New Roman"/>
                <w:color w:val="000000"/>
                <w:sz w:val="4"/>
                <w:szCs w:val="4"/>
              </w:rPr>
            </w:pPr>
          </w:p>
          <w:p w:rsidR="00596F13" w:rsidRDefault="00596F13" w:rsidP="00596F13">
            <w:pPr>
              <w:ind w:left="360" w:firstLine="360"/>
              <w:jc w:val="both"/>
              <w:rPr>
                <w:rFonts w:ascii="Times New Roman" w:hAnsi="Times New Roman"/>
                <w:color w:val="000000"/>
                <w:sz w:val="4"/>
                <w:szCs w:val="4"/>
              </w:rPr>
            </w:pPr>
          </w:p>
          <w:p w:rsidR="00596F13" w:rsidRDefault="00596F13" w:rsidP="00596F13">
            <w:pPr>
              <w:ind w:left="360" w:firstLine="360"/>
              <w:jc w:val="both"/>
              <w:rPr>
                <w:rFonts w:ascii="Times New Roman" w:hAnsi="Times New Roman"/>
                <w:color w:val="000000"/>
                <w:sz w:val="4"/>
                <w:szCs w:val="4"/>
              </w:rPr>
            </w:pPr>
          </w:p>
          <w:p w:rsidR="00596F13" w:rsidRDefault="00596F13" w:rsidP="00596F13">
            <w:pPr>
              <w:ind w:left="360" w:firstLine="360"/>
              <w:jc w:val="both"/>
              <w:rPr>
                <w:rFonts w:ascii="Times New Roman" w:hAnsi="Times New Roman"/>
                <w:color w:val="000000"/>
                <w:sz w:val="4"/>
                <w:szCs w:val="4"/>
              </w:rPr>
            </w:pPr>
          </w:p>
          <w:p w:rsidR="00596F13" w:rsidRDefault="00596F13" w:rsidP="00596F13">
            <w:pPr>
              <w:ind w:left="360" w:firstLine="360"/>
              <w:jc w:val="both"/>
              <w:rPr>
                <w:rFonts w:ascii="Times New Roman" w:hAnsi="Times New Roman"/>
                <w:color w:val="000000"/>
                <w:sz w:val="4"/>
                <w:szCs w:val="4"/>
              </w:rPr>
            </w:pPr>
          </w:p>
          <w:p w:rsidR="00596F13" w:rsidRDefault="00596F13" w:rsidP="00596F13">
            <w:pPr>
              <w:ind w:left="360" w:firstLine="360"/>
              <w:jc w:val="both"/>
              <w:rPr>
                <w:rFonts w:ascii="Times New Roman" w:hAnsi="Times New Roman"/>
                <w:color w:val="000000"/>
                <w:sz w:val="4"/>
                <w:szCs w:val="4"/>
              </w:rPr>
            </w:pPr>
          </w:p>
          <w:p w:rsidR="00596F13" w:rsidRDefault="00596F13" w:rsidP="00596F13">
            <w:pPr>
              <w:ind w:left="360" w:firstLine="360"/>
              <w:jc w:val="both"/>
              <w:rPr>
                <w:rFonts w:ascii="Times New Roman" w:hAnsi="Times New Roman"/>
                <w:color w:val="000000"/>
                <w:sz w:val="4"/>
                <w:szCs w:val="4"/>
              </w:rPr>
            </w:pPr>
          </w:p>
          <w:p w:rsidR="00596F13" w:rsidRDefault="00596F13" w:rsidP="00596F13">
            <w:pPr>
              <w:ind w:left="360" w:firstLine="360"/>
              <w:jc w:val="both"/>
              <w:rPr>
                <w:rFonts w:ascii="Times New Roman" w:hAnsi="Times New Roman"/>
                <w:color w:val="000000"/>
                <w:sz w:val="4"/>
                <w:szCs w:val="4"/>
              </w:rPr>
            </w:pPr>
          </w:p>
          <w:p w:rsidR="00596F13" w:rsidRDefault="00596F13" w:rsidP="00596F13">
            <w:pPr>
              <w:ind w:left="360" w:firstLine="360"/>
              <w:jc w:val="both"/>
              <w:rPr>
                <w:rFonts w:ascii="Times New Roman" w:hAnsi="Times New Roman"/>
                <w:color w:val="000000"/>
                <w:sz w:val="4"/>
                <w:szCs w:val="4"/>
              </w:rPr>
            </w:pPr>
          </w:p>
          <w:p w:rsidR="00596F13" w:rsidRDefault="00596F13" w:rsidP="00596F13">
            <w:pPr>
              <w:ind w:left="360" w:firstLine="360"/>
              <w:jc w:val="both"/>
              <w:rPr>
                <w:rFonts w:ascii="Times New Roman" w:hAnsi="Times New Roman"/>
                <w:color w:val="000000"/>
                <w:sz w:val="4"/>
                <w:szCs w:val="4"/>
              </w:rPr>
            </w:pPr>
          </w:p>
          <w:p w:rsidR="00596F13" w:rsidRDefault="00596F13" w:rsidP="00596F13">
            <w:pPr>
              <w:ind w:left="360" w:firstLine="360"/>
              <w:jc w:val="both"/>
              <w:rPr>
                <w:rFonts w:ascii="Times New Roman" w:hAnsi="Times New Roman"/>
                <w:color w:val="000000"/>
                <w:sz w:val="4"/>
                <w:szCs w:val="4"/>
              </w:rPr>
            </w:pPr>
          </w:p>
          <w:p w:rsidR="00596F13" w:rsidRDefault="00596F13" w:rsidP="00596F13">
            <w:pPr>
              <w:ind w:left="360" w:firstLine="360"/>
              <w:jc w:val="both"/>
              <w:rPr>
                <w:rFonts w:ascii="Times New Roman" w:hAnsi="Times New Roman"/>
                <w:color w:val="000000"/>
                <w:sz w:val="4"/>
                <w:szCs w:val="4"/>
              </w:rPr>
            </w:pPr>
          </w:p>
          <w:p w:rsidR="00596F13" w:rsidRDefault="00596F13" w:rsidP="00596F13">
            <w:pPr>
              <w:ind w:left="360" w:firstLine="360"/>
              <w:jc w:val="both"/>
              <w:rPr>
                <w:rFonts w:ascii="Times New Roman" w:hAnsi="Times New Roman"/>
                <w:color w:val="000000"/>
                <w:sz w:val="4"/>
                <w:szCs w:val="4"/>
              </w:rPr>
            </w:pPr>
          </w:p>
          <w:p w:rsidR="00596F13" w:rsidRDefault="00596F13" w:rsidP="00596F13">
            <w:pPr>
              <w:ind w:left="360" w:firstLine="360"/>
              <w:jc w:val="both"/>
              <w:rPr>
                <w:rFonts w:ascii="Times New Roman" w:hAnsi="Times New Roman"/>
                <w:color w:val="000000"/>
                <w:sz w:val="4"/>
                <w:szCs w:val="4"/>
              </w:rPr>
            </w:pPr>
          </w:p>
          <w:p w:rsidR="00596F13" w:rsidRDefault="00596F13" w:rsidP="00596F13">
            <w:pPr>
              <w:ind w:left="360" w:firstLine="360"/>
              <w:jc w:val="both"/>
              <w:rPr>
                <w:rFonts w:ascii="Times New Roman" w:hAnsi="Times New Roman"/>
                <w:color w:val="000000"/>
                <w:sz w:val="4"/>
                <w:szCs w:val="4"/>
              </w:rPr>
            </w:pPr>
          </w:p>
          <w:p w:rsidR="00596F13" w:rsidRDefault="00596F13" w:rsidP="00596F13">
            <w:pPr>
              <w:ind w:left="360" w:firstLine="360"/>
              <w:jc w:val="both"/>
              <w:rPr>
                <w:rFonts w:ascii="Times New Roman" w:hAnsi="Times New Roman"/>
                <w:color w:val="000000"/>
                <w:sz w:val="4"/>
                <w:szCs w:val="4"/>
              </w:rPr>
            </w:pPr>
          </w:p>
          <w:p w:rsidR="00596F13" w:rsidRPr="0003736A" w:rsidRDefault="00596F13" w:rsidP="00596F13">
            <w:pPr>
              <w:ind w:left="360" w:firstLine="360"/>
              <w:jc w:val="both"/>
              <w:rPr>
                <w:rFonts w:ascii="Times New Roman" w:hAnsi="Times New Roman"/>
                <w:color w:val="000000"/>
                <w:sz w:val="4"/>
                <w:szCs w:val="4"/>
              </w:rPr>
            </w:pPr>
          </w:p>
          <w:p w:rsidR="00596F13" w:rsidRPr="0003736A" w:rsidRDefault="00596F13" w:rsidP="00596F13">
            <w:pPr>
              <w:ind w:firstLine="720"/>
              <w:jc w:val="both"/>
              <w:rPr>
                <w:rFonts w:ascii="Times New Roman" w:hAnsi="Times New Roman"/>
                <w:sz w:val="4"/>
                <w:szCs w:val="4"/>
              </w:rPr>
            </w:pPr>
          </w:p>
          <w:p w:rsidR="00596F13" w:rsidRDefault="00596F13" w:rsidP="00596F13">
            <w:pPr>
              <w:jc w:val="center"/>
              <w:rPr>
                <w:rFonts w:ascii="Times New Roman" w:hAnsi="Times New Roman"/>
                <w:b/>
              </w:rPr>
            </w:pPr>
          </w:p>
          <w:p w:rsidR="00596F13" w:rsidRPr="003B14B7" w:rsidRDefault="00596F13" w:rsidP="00596F13">
            <w:pPr>
              <w:jc w:val="center"/>
              <w:rPr>
                <w:rFonts w:ascii="Times New Roman" w:hAnsi="Times New Roman"/>
                <w:b/>
              </w:rPr>
            </w:pPr>
            <w:r w:rsidRPr="003B14B7">
              <w:rPr>
                <w:rFonts w:ascii="Times New Roman" w:hAnsi="Times New Roman"/>
                <w:b/>
              </w:rPr>
              <w:t>ĐÁP ÁN ĐỀ THI CHÍNH THỨC</w:t>
            </w:r>
            <w:r>
              <w:rPr>
                <w:rFonts w:ascii="Times New Roman" w:hAnsi="Times New Roman"/>
                <w:b/>
              </w:rPr>
              <w:t xml:space="preserve"> TOÁN CHUYÊN</w:t>
            </w:r>
          </w:p>
          <w:p w:rsidR="00596F13" w:rsidRPr="003B14B7" w:rsidRDefault="00596F13" w:rsidP="00596F13">
            <w:pPr>
              <w:rPr>
                <w:rFonts w:ascii="Times New Roman" w:hAnsi="Times New Roman"/>
                <w:b/>
                <w:sz w:val="4"/>
                <w:szCs w:val="4"/>
              </w:rPr>
            </w:pPr>
          </w:p>
          <w:p w:rsidR="00596F13" w:rsidRPr="003B14B7" w:rsidRDefault="00596F13" w:rsidP="00596F13">
            <w:pPr>
              <w:spacing w:before="100" w:after="100"/>
              <w:rPr>
                <w:rFonts w:ascii="Times New Roman" w:hAnsi="Times New Roman"/>
                <w:b/>
              </w:rPr>
            </w:pPr>
            <w:r w:rsidRPr="003B14B7">
              <w:rPr>
                <w:rFonts w:ascii="Times New Roman" w:hAnsi="Times New Roman"/>
                <w:b/>
              </w:rPr>
              <w:t>A. Hướng dẫn chung</w:t>
            </w:r>
          </w:p>
          <w:p w:rsidR="00596F13" w:rsidRPr="003B14B7" w:rsidRDefault="00596F13" w:rsidP="00596F13">
            <w:pPr>
              <w:spacing w:before="100" w:after="100"/>
              <w:rPr>
                <w:rFonts w:ascii="Times New Roman" w:hAnsi="Times New Roman"/>
              </w:rPr>
            </w:pPr>
            <w:r w:rsidRPr="003B14B7">
              <w:rPr>
                <w:rFonts w:ascii="Times New Roman" w:hAnsi="Times New Roman"/>
              </w:rPr>
              <w:tab/>
              <w:t>- Hướng dẫn chấm gồm có 04 trang;</w:t>
            </w:r>
          </w:p>
          <w:p w:rsidR="00596F13" w:rsidRPr="003B14B7" w:rsidRDefault="00596F13" w:rsidP="00596F13">
            <w:pPr>
              <w:spacing w:before="100" w:after="100"/>
              <w:rPr>
                <w:rFonts w:ascii="Times New Roman" w:hAnsi="Times New Roman"/>
              </w:rPr>
            </w:pPr>
            <w:r w:rsidRPr="003B14B7">
              <w:rPr>
                <w:rFonts w:ascii="Times New Roman" w:hAnsi="Times New Roman"/>
              </w:rPr>
              <w:tab/>
              <w:t>- Mọi cách giải đúng đều cho điểm tối đa phần tương ứng;</w:t>
            </w:r>
          </w:p>
          <w:p w:rsidR="00596F13" w:rsidRPr="003B14B7" w:rsidRDefault="00596F13" w:rsidP="00596F13">
            <w:pPr>
              <w:spacing w:before="100" w:after="100"/>
              <w:rPr>
                <w:rFonts w:ascii="Times New Roman" w:hAnsi="Times New Roman"/>
              </w:rPr>
            </w:pPr>
            <w:r w:rsidRPr="003B14B7">
              <w:rPr>
                <w:rFonts w:ascii="Times New Roman" w:hAnsi="Times New Roman"/>
              </w:rPr>
              <w:tab/>
              <w:t>- Các bài 4 và 5 không vẽ hình không chấm, điểm toàn bài không làm tròn.</w:t>
            </w:r>
          </w:p>
          <w:p w:rsidR="00596F13" w:rsidRPr="003B14B7" w:rsidRDefault="00596F13" w:rsidP="00596F13">
            <w:pPr>
              <w:spacing w:before="100" w:after="100"/>
              <w:rPr>
                <w:rFonts w:ascii="Times New Roman" w:hAnsi="Times New Roman"/>
                <w:b/>
              </w:rPr>
            </w:pPr>
            <w:r w:rsidRPr="003B14B7">
              <w:rPr>
                <w:rFonts w:ascii="Times New Roman" w:hAnsi="Times New Roman"/>
                <w:b/>
              </w:rPr>
              <w:t>B. Đáp án và thang điểm</w:t>
            </w:r>
          </w:p>
          <w:p w:rsidR="00596F13" w:rsidRPr="003B14B7" w:rsidRDefault="00596F13" w:rsidP="00596F13">
            <w:pPr>
              <w:rPr>
                <w:rFonts w:ascii="Times New Roman" w:hAnsi="Times New Roman"/>
                <w:b/>
                <w:sz w:val="4"/>
                <w:szCs w:val="4"/>
              </w:rPr>
            </w:pPr>
          </w:p>
          <w:tbl>
            <w:tblPr>
              <w:tblW w:w="10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0"/>
              <w:gridCol w:w="8776"/>
              <w:gridCol w:w="1237"/>
            </w:tblGrid>
            <w:tr w:rsidR="00596F13" w:rsidRPr="003B14B7" w:rsidTr="00F3420E">
              <w:trPr>
                <w:jc w:val="center"/>
              </w:trPr>
              <w:tc>
                <w:tcPr>
                  <w:tcW w:w="600" w:type="dxa"/>
                  <w:tcBorders>
                    <w:top w:val="double" w:sz="6" w:space="0" w:color="auto"/>
                    <w:left w:val="double" w:sz="6" w:space="0" w:color="auto"/>
                    <w:bottom w:val="double" w:sz="6" w:space="0" w:color="auto"/>
                    <w:right w:val="double" w:sz="6" w:space="0" w:color="auto"/>
                  </w:tcBorders>
                </w:tcPr>
                <w:p w:rsidR="00596F13" w:rsidRPr="003B14B7" w:rsidRDefault="00596F13" w:rsidP="00F3420E">
                  <w:pPr>
                    <w:jc w:val="center"/>
                    <w:rPr>
                      <w:rFonts w:ascii="Times New Roman" w:hAnsi="Times New Roman"/>
                      <w:b/>
                    </w:rPr>
                  </w:pPr>
                  <w:r w:rsidRPr="003B14B7">
                    <w:rPr>
                      <w:rFonts w:ascii="Times New Roman" w:hAnsi="Times New Roman"/>
                      <w:b/>
                    </w:rPr>
                    <w:t>Bài</w:t>
                  </w:r>
                </w:p>
              </w:tc>
              <w:tc>
                <w:tcPr>
                  <w:tcW w:w="8776" w:type="dxa"/>
                  <w:tcBorders>
                    <w:top w:val="double" w:sz="6" w:space="0" w:color="auto"/>
                    <w:left w:val="double" w:sz="6" w:space="0" w:color="auto"/>
                    <w:bottom w:val="double" w:sz="6" w:space="0" w:color="auto"/>
                    <w:right w:val="double" w:sz="6" w:space="0" w:color="auto"/>
                  </w:tcBorders>
                </w:tcPr>
                <w:p w:rsidR="00596F13" w:rsidRPr="003B14B7" w:rsidRDefault="00596F13" w:rsidP="00F3420E">
                  <w:pPr>
                    <w:jc w:val="center"/>
                    <w:rPr>
                      <w:rFonts w:ascii="Times New Roman" w:hAnsi="Times New Roman"/>
                      <w:b/>
                    </w:rPr>
                  </w:pPr>
                  <w:r w:rsidRPr="003B14B7">
                    <w:rPr>
                      <w:rFonts w:ascii="Times New Roman" w:hAnsi="Times New Roman"/>
                      <w:b/>
                    </w:rPr>
                    <w:t>Đáp án</w:t>
                  </w:r>
                </w:p>
              </w:tc>
              <w:tc>
                <w:tcPr>
                  <w:tcW w:w="1237" w:type="dxa"/>
                  <w:tcBorders>
                    <w:top w:val="double" w:sz="6" w:space="0" w:color="auto"/>
                    <w:left w:val="double" w:sz="6" w:space="0" w:color="auto"/>
                    <w:bottom w:val="double" w:sz="6" w:space="0" w:color="auto"/>
                    <w:right w:val="double" w:sz="6" w:space="0" w:color="auto"/>
                  </w:tcBorders>
                  <w:vAlign w:val="center"/>
                </w:tcPr>
                <w:p w:rsidR="00596F13" w:rsidRPr="003B14B7" w:rsidRDefault="00596F13" w:rsidP="00F3420E">
                  <w:pPr>
                    <w:jc w:val="center"/>
                    <w:rPr>
                      <w:rFonts w:ascii="Times New Roman" w:hAnsi="Times New Roman"/>
                      <w:b/>
                    </w:rPr>
                  </w:pPr>
                  <w:r w:rsidRPr="003B14B7">
                    <w:rPr>
                      <w:rFonts w:ascii="Times New Roman" w:hAnsi="Times New Roman"/>
                      <w:b/>
                    </w:rPr>
                    <w:t>Điểm</w:t>
                  </w:r>
                </w:p>
              </w:tc>
            </w:tr>
            <w:tr w:rsidR="00596F13" w:rsidRPr="003B14B7" w:rsidTr="00F3420E">
              <w:trPr>
                <w:jc w:val="center"/>
              </w:trPr>
              <w:tc>
                <w:tcPr>
                  <w:tcW w:w="600" w:type="dxa"/>
                  <w:vMerge w:val="restart"/>
                  <w:tcBorders>
                    <w:left w:val="double" w:sz="6" w:space="0" w:color="auto"/>
                    <w:right w:val="double" w:sz="6" w:space="0" w:color="auto"/>
                  </w:tcBorders>
                  <w:shd w:val="clear" w:color="auto" w:fill="auto"/>
                  <w:vAlign w:val="center"/>
                </w:tcPr>
                <w:p w:rsidR="00596F13" w:rsidRPr="003B14B7" w:rsidRDefault="00596F13" w:rsidP="00F3420E">
                  <w:pPr>
                    <w:jc w:val="center"/>
                    <w:rPr>
                      <w:rFonts w:ascii="Times New Roman" w:hAnsi="Times New Roman"/>
                      <w:b/>
                    </w:rPr>
                  </w:pPr>
                  <w:r w:rsidRPr="003B14B7">
                    <w:rPr>
                      <w:rFonts w:ascii="Times New Roman" w:hAnsi="Times New Roman"/>
                      <w:b/>
                    </w:rPr>
                    <w:t>1.1</w:t>
                  </w:r>
                </w:p>
              </w:tc>
              <w:tc>
                <w:tcPr>
                  <w:tcW w:w="8776" w:type="dxa"/>
                  <w:tcBorders>
                    <w:top w:val="double" w:sz="6" w:space="0" w:color="auto"/>
                    <w:left w:val="double" w:sz="6" w:space="0" w:color="auto"/>
                    <w:right w:val="double" w:sz="6" w:space="0" w:color="auto"/>
                  </w:tcBorders>
                </w:tcPr>
                <w:p w:rsidR="00596F13" w:rsidRPr="003B14B7" w:rsidRDefault="00596F13" w:rsidP="00F3420E">
                  <w:pPr>
                    <w:rPr>
                      <w:rFonts w:ascii="Times New Roman" w:hAnsi="Times New Roman"/>
                      <w:sz w:val="26"/>
                      <w:szCs w:val="26"/>
                    </w:rPr>
                  </w:pPr>
                  <w:r w:rsidRPr="003B14B7">
                    <w:rPr>
                      <w:rFonts w:ascii="Times New Roman" w:hAnsi="Times New Roman"/>
                      <w:sz w:val="26"/>
                      <w:szCs w:val="26"/>
                    </w:rPr>
                    <w:t xml:space="preserve">Rút gọn biểu thức  </w:t>
                  </w:r>
                  <w:r w:rsidRPr="003B14B7">
                    <w:rPr>
                      <w:rFonts w:ascii="Times New Roman" w:hAnsi="Times New Roman"/>
                      <w:position w:val="-52"/>
                      <w:sz w:val="26"/>
                      <w:szCs w:val="26"/>
                    </w:rPr>
                    <w:object w:dxaOrig="3180" w:dyaOrig="980">
                      <v:shape id="_x0000_i1042" type="#_x0000_t75" style="width:159pt;height:48.75pt" o:ole="">
                        <v:imagedata r:id="rId13" o:title=""/>
                      </v:shape>
                      <o:OLEObject Type="Embed" ProgID="Equation.DSMT4" ShapeID="_x0000_i1042" DrawAspect="Content" ObjectID="_1586710433" r:id="rId47"/>
                    </w:object>
                  </w:r>
                  <w:r w:rsidRPr="003B14B7">
                    <w:rPr>
                      <w:rFonts w:ascii="Times New Roman" w:hAnsi="Times New Roman"/>
                      <w:sz w:val="26"/>
                      <w:szCs w:val="26"/>
                    </w:rPr>
                    <w:t>.</w:t>
                  </w:r>
                </w:p>
              </w:tc>
              <w:tc>
                <w:tcPr>
                  <w:tcW w:w="1237" w:type="dxa"/>
                  <w:tcBorders>
                    <w:top w:val="double" w:sz="6" w:space="0" w:color="auto"/>
                    <w:left w:val="double" w:sz="6" w:space="0" w:color="auto"/>
                    <w:right w:val="double" w:sz="6" w:space="0" w:color="auto"/>
                  </w:tcBorders>
                  <w:vAlign w:val="center"/>
                </w:tcPr>
                <w:p w:rsidR="00596F13" w:rsidRPr="003B14B7" w:rsidRDefault="00596F13" w:rsidP="00F3420E">
                  <w:pPr>
                    <w:jc w:val="center"/>
                    <w:rPr>
                      <w:rFonts w:ascii="Times New Roman" w:hAnsi="Times New Roman"/>
                      <w:b/>
                    </w:rPr>
                  </w:pPr>
                  <w:r w:rsidRPr="003B14B7">
                    <w:rPr>
                      <w:rFonts w:ascii="Times New Roman" w:hAnsi="Times New Roman"/>
                      <w:b/>
                    </w:rPr>
                    <w:t>1 điểm</w:t>
                  </w:r>
                </w:p>
              </w:tc>
            </w:tr>
            <w:tr w:rsidR="00596F13" w:rsidRPr="003B14B7" w:rsidTr="00F3420E">
              <w:trPr>
                <w:jc w:val="center"/>
              </w:trPr>
              <w:tc>
                <w:tcPr>
                  <w:tcW w:w="600" w:type="dxa"/>
                  <w:vMerge/>
                  <w:tcBorders>
                    <w:left w:val="double" w:sz="6" w:space="0" w:color="auto"/>
                    <w:right w:val="double" w:sz="6" w:space="0" w:color="auto"/>
                  </w:tcBorders>
                  <w:shd w:val="clear" w:color="auto" w:fill="auto"/>
                  <w:vAlign w:val="center"/>
                </w:tcPr>
                <w:p w:rsidR="00596F13" w:rsidRPr="003B14B7" w:rsidRDefault="00596F13" w:rsidP="00F3420E">
                  <w:pPr>
                    <w:jc w:val="center"/>
                    <w:rPr>
                      <w:rFonts w:ascii="Times New Roman" w:hAnsi="Times New Roman"/>
                      <w:b/>
                    </w:rPr>
                  </w:pPr>
                </w:p>
              </w:tc>
              <w:tc>
                <w:tcPr>
                  <w:tcW w:w="8776" w:type="dxa"/>
                  <w:tcBorders>
                    <w:top w:val="double" w:sz="6" w:space="0" w:color="auto"/>
                    <w:left w:val="double" w:sz="6" w:space="0" w:color="auto"/>
                    <w:right w:val="double" w:sz="6" w:space="0" w:color="auto"/>
                  </w:tcBorders>
                </w:tcPr>
                <w:p w:rsidR="00596F13" w:rsidRPr="003B14B7" w:rsidRDefault="00596F13" w:rsidP="00F3420E">
                  <w:pPr>
                    <w:rPr>
                      <w:rFonts w:ascii="Times New Roman" w:hAnsi="Times New Roman"/>
                      <w:sz w:val="26"/>
                      <w:szCs w:val="26"/>
                    </w:rPr>
                  </w:pPr>
                  <w:r w:rsidRPr="003B14B7">
                    <w:rPr>
                      <w:rFonts w:ascii="Times New Roman" w:hAnsi="Times New Roman"/>
                      <w:position w:val="-52"/>
                      <w:sz w:val="26"/>
                      <w:szCs w:val="26"/>
                    </w:rPr>
                    <w:object w:dxaOrig="4380" w:dyaOrig="1100">
                      <v:shape id="_x0000_i1043" type="#_x0000_t75" style="width:219pt;height:54.7pt" o:ole="">
                        <v:imagedata r:id="rId48" o:title=""/>
                      </v:shape>
                      <o:OLEObject Type="Embed" ProgID="Equation.DSMT4" ShapeID="_x0000_i1043" DrawAspect="Content" ObjectID="_1586710434" r:id="rId49"/>
                    </w:object>
                  </w:r>
                </w:p>
              </w:tc>
              <w:tc>
                <w:tcPr>
                  <w:tcW w:w="1237" w:type="dxa"/>
                  <w:tcBorders>
                    <w:top w:val="double" w:sz="6" w:space="0" w:color="auto"/>
                    <w:left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right w:val="double" w:sz="6" w:space="0" w:color="auto"/>
                  </w:tcBorders>
                  <w:shd w:val="clear" w:color="auto" w:fill="auto"/>
                </w:tcPr>
                <w:p w:rsidR="00596F13" w:rsidRPr="003B14B7" w:rsidRDefault="00596F13" w:rsidP="00F3420E">
                  <w:pPr>
                    <w:rPr>
                      <w:rFonts w:ascii="Times New Roman" w:hAnsi="Times New Roman"/>
                    </w:rPr>
                  </w:pPr>
                </w:p>
              </w:tc>
              <w:tc>
                <w:tcPr>
                  <w:tcW w:w="8776" w:type="dxa"/>
                  <w:tcBorders>
                    <w:left w:val="double" w:sz="6" w:space="0" w:color="auto"/>
                    <w:right w:val="double" w:sz="6" w:space="0" w:color="auto"/>
                  </w:tcBorders>
                </w:tcPr>
                <w:p w:rsidR="00596F13" w:rsidRPr="003B14B7" w:rsidRDefault="00596F13" w:rsidP="00F3420E">
                  <w:pPr>
                    <w:rPr>
                      <w:rFonts w:ascii="Times New Roman" w:hAnsi="Times New Roman"/>
                      <w:sz w:val="26"/>
                      <w:szCs w:val="26"/>
                    </w:rPr>
                  </w:pPr>
                  <w:r w:rsidRPr="003B14B7">
                    <w:rPr>
                      <w:rFonts w:ascii="Times New Roman" w:hAnsi="Times New Roman"/>
                      <w:sz w:val="26"/>
                      <w:szCs w:val="26"/>
                    </w:rPr>
                    <w:t xml:space="preserve">   </w:t>
                  </w:r>
                  <w:r w:rsidRPr="003B14B7">
                    <w:rPr>
                      <w:rFonts w:ascii="Times New Roman" w:hAnsi="Times New Roman"/>
                      <w:position w:val="-58"/>
                      <w:sz w:val="26"/>
                      <w:szCs w:val="26"/>
                    </w:rPr>
                    <w:object w:dxaOrig="2799" w:dyaOrig="1160">
                      <v:shape id="_x0000_i1044" type="#_x0000_t75" style="width:140.25pt;height:57.75pt" o:ole="">
                        <v:imagedata r:id="rId50" o:title=""/>
                      </v:shape>
                      <o:OLEObject Type="Embed" ProgID="Equation.DSMT4" ShapeID="_x0000_i1044" DrawAspect="Content" ObjectID="_1586710435" r:id="rId51"/>
                    </w:object>
                  </w:r>
                </w:p>
              </w:tc>
              <w:tc>
                <w:tcPr>
                  <w:tcW w:w="1237" w:type="dxa"/>
                  <w:tcBorders>
                    <w:left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right w:val="double" w:sz="6" w:space="0" w:color="auto"/>
                  </w:tcBorders>
                  <w:shd w:val="clear" w:color="auto" w:fill="auto"/>
                </w:tcPr>
                <w:p w:rsidR="00596F13" w:rsidRPr="003B14B7" w:rsidRDefault="00596F13" w:rsidP="00F3420E">
                  <w:pPr>
                    <w:rPr>
                      <w:rFonts w:ascii="Times New Roman" w:hAnsi="Times New Roman"/>
                    </w:rPr>
                  </w:pPr>
                </w:p>
              </w:tc>
              <w:tc>
                <w:tcPr>
                  <w:tcW w:w="8776" w:type="dxa"/>
                  <w:tcBorders>
                    <w:left w:val="double" w:sz="6" w:space="0" w:color="auto"/>
                    <w:right w:val="double" w:sz="6" w:space="0" w:color="auto"/>
                  </w:tcBorders>
                </w:tcPr>
                <w:p w:rsidR="00596F13" w:rsidRPr="003B14B7" w:rsidRDefault="00596F13" w:rsidP="00F3420E">
                  <w:pPr>
                    <w:rPr>
                      <w:rFonts w:ascii="Times New Roman" w:hAnsi="Times New Roman"/>
                    </w:rPr>
                  </w:pPr>
                  <w:r w:rsidRPr="003B14B7">
                    <w:rPr>
                      <w:rFonts w:ascii="Times New Roman" w:hAnsi="Times New Roman"/>
                      <w:sz w:val="26"/>
                      <w:szCs w:val="26"/>
                    </w:rPr>
                    <w:t xml:space="preserve">   </w:t>
                  </w:r>
                  <w:r w:rsidRPr="003B14B7">
                    <w:rPr>
                      <w:rFonts w:ascii="Times New Roman" w:hAnsi="Times New Roman"/>
                      <w:position w:val="-30"/>
                      <w:sz w:val="26"/>
                      <w:szCs w:val="26"/>
                    </w:rPr>
                    <w:object w:dxaOrig="2799" w:dyaOrig="880">
                      <v:shape id="_x0000_i1045" type="#_x0000_t75" style="width:140.25pt;height:44.25pt" o:ole="">
                        <v:imagedata r:id="rId52" o:title=""/>
                      </v:shape>
                      <o:OLEObject Type="Embed" ProgID="Equation.DSMT4" ShapeID="_x0000_i1045" DrawAspect="Content" ObjectID="_1586710436" r:id="rId53"/>
                    </w:object>
                  </w:r>
                </w:p>
              </w:tc>
              <w:tc>
                <w:tcPr>
                  <w:tcW w:w="1237" w:type="dxa"/>
                  <w:tcBorders>
                    <w:left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bottom w:val="double" w:sz="6" w:space="0" w:color="auto"/>
                    <w:right w:val="double" w:sz="6" w:space="0" w:color="auto"/>
                  </w:tcBorders>
                  <w:shd w:val="clear" w:color="auto" w:fill="auto"/>
                </w:tcPr>
                <w:p w:rsidR="00596F13" w:rsidRPr="003B14B7" w:rsidRDefault="00596F13" w:rsidP="00F3420E">
                  <w:pPr>
                    <w:rPr>
                      <w:rFonts w:ascii="Times New Roman" w:hAnsi="Times New Roman"/>
                    </w:rPr>
                  </w:pPr>
                </w:p>
              </w:tc>
              <w:tc>
                <w:tcPr>
                  <w:tcW w:w="8776" w:type="dxa"/>
                  <w:tcBorders>
                    <w:left w:val="double" w:sz="6" w:space="0" w:color="auto"/>
                    <w:right w:val="double" w:sz="6" w:space="0" w:color="auto"/>
                  </w:tcBorders>
                </w:tcPr>
                <w:p w:rsidR="00596F13" w:rsidRPr="003B14B7" w:rsidRDefault="00596F13" w:rsidP="00F3420E">
                  <w:pPr>
                    <w:rPr>
                      <w:rFonts w:ascii="Times New Roman" w:hAnsi="Times New Roman"/>
                    </w:rPr>
                  </w:pPr>
                  <w:r w:rsidRPr="003B14B7">
                    <w:rPr>
                      <w:rFonts w:ascii="Times New Roman" w:hAnsi="Times New Roman"/>
                      <w:sz w:val="26"/>
                      <w:szCs w:val="26"/>
                    </w:rPr>
                    <w:t xml:space="preserve">   </w:t>
                  </w:r>
                  <w:r w:rsidRPr="003B14B7">
                    <w:rPr>
                      <w:rFonts w:ascii="Times New Roman" w:hAnsi="Times New Roman"/>
                      <w:position w:val="-8"/>
                      <w:sz w:val="26"/>
                      <w:szCs w:val="26"/>
                    </w:rPr>
                    <w:object w:dxaOrig="980" w:dyaOrig="380">
                      <v:shape id="_x0000_i1046" type="#_x0000_t75" style="width:48.75pt;height:18.75pt" o:ole="">
                        <v:imagedata r:id="rId54" o:title=""/>
                      </v:shape>
                      <o:OLEObject Type="Embed" ProgID="Equation.DSMT4" ShapeID="_x0000_i1046" DrawAspect="Content" ObjectID="_1586710437" r:id="rId55"/>
                    </w:object>
                  </w:r>
                </w:p>
              </w:tc>
              <w:tc>
                <w:tcPr>
                  <w:tcW w:w="1237" w:type="dxa"/>
                  <w:tcBorders>
                    <w:left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val="restart"/>
                  <w:tcBorders>
                    <w:top w:val="double" w:sz="6" w:space="0" w:color="auto"/>
                    <w:left w:val="double" w:sz="6" w:space="0" w:color="auto"/>
                    <w:right w:val="double" w:sz="6" w:space="0" w:color="auto"/>
                  </w:tcBorders>
                  <w:vAlign w:val="center"/>
                </w:tcPr>
                <w:p w:rsidR="00596F13" w:rsidRPr="003B14B7" w:rsidRDefault="00596F13" w:rsidP="00F3420E">
                  <w:pPr>
                    <w:jc w:val="center"/>
                    <w:rPr>
                      <w:rFonts w:ascii="Times New Roman" w:hAnsi="Times New Roman"/>
                      <w:b/>
                    </w:rPr>
                  </w:pPr>
                  <w:r w:rsidRPr="003B14B7">
                    <w:rPr>
                      <w:rFonts w:ascii="Times New Roman" w:hAnsi="Times New Roman"/>
                      <w:b/>
                    </w:rPr>
                    <w:t>1.2</w:t>
                  </w:r>
                </w:p>
              </w:tc>
              <w:tc>
                <w:tcPr>
                  <w:tcW w:w="8776" w:type="dxa"/>
                  <w:tcBorders>
                    <w:top w:val="double" w:sz="6" w:space="0" w:color="auto"/>
                    <w:left w:val="double" w:sz="6" w:space="0" w:color="auto"/>
                    <w:right w:val="double" w:sz="6" w:space="0" w:color="auto"/>
                  </w:tcBorders>
                </w:tcPr>
                <w:p w:rsidR="00596F13" w:rsidRPr="003B14B7" w:rsidRDefault="00596F13" w:rsidP="00F3420E">
                  <w:pPr>
                    <w:rPr>
                      <w:rFonts w:ascii="Times New Roman" w:hAnsi="Times New Roman"/>
                      <w:sz w:val="26"/>
                      <w:szCs w:val="26"/>
                    </w:rPr>
                  </w:pPr>
                  <w:r w:rsidRPr="003B14B7">
                    <w:rPr>
                      <w:rFonts w:ascii="Times New Roman" w:hAnsi="Times New Roman"/>
                      <w:sz w:val="26"/>
                      <w:szCs w:val="26"/>
                    </w:rPr>
                    <w:t xml:space="preserve">Tính tỉ số </w:t>
                  </w:r>
                  <w:r w:rsidRPr="003B14B7">
                    <w:rPr>
                      <w:rFonts w:ascii="Times New Roman" w:hAnsi="Times New Roman"/>
                      <w:position w:val="-26"/>
                      <w:sz w:val="26"/>
                      <w:szCs w:val="26"/>
                    </w:rPr>
                    <w:object w:dxaOrig="300" w:dyaOrig="680">
                      <v:shape id="_x0000_i1047" type="#_x0000_t75" style="width:15pt;height:33.75pt" o:ole="">
                        <v:imagedata r:id="rId19" o:title=""/>
                      </v:shape>
                      <o:OLEObject Type="Embed" ProgID="Equation.DSMT4" ShapeID="_x0000_i1047" DrawAspect="Content" ObjectID="_1586710438" r:id="rId56"/>
                    </w:object>
                  </w:r>
                  <w:r w:rsidRPr="003B14B7">
                    <w:rPr>
                      <w:rFonts w:ascii="Times New Roman" w:hAnsi="Times New Roman"/>
                      <w:sz w:val="26"/>
                      <w:szCs w:val="26"/>
                    </w:rPr>
                    <w:t>.</w:t>
                  </w:r>
                </w:p>
              </w:tc>
              <w:tc>
                <w:tcPr>
                  <w:tcW w:w="1237" w:type="dxa"/>
                  <w:tcBorders>
                    <w:top w:val="double" w:sz="6" w:space="0" w:color="auto"/>
                    <w:left w:val="double" w:sz="6" w:space="0" w:color="auto"/>
                    <w:right w:val="double" w:sz="6" w:space="0" w:color="auto"/>
                  </w:tcBorders>
                  <w:vAlign w:val="center"/>
                </w:tcPr>
                <w:p w:rsidR="00596F13" w:rsidRPr="003B14B7" w:rsidRDefault="00596F13" w:rsidP="00F3420E">
                  <w:pPr>
                    <w:jc w:val="center"/>
                    <w:rPr>
                      <w:rFonts w:ascii="Times New Roman" w:hAnsi="Times New Roman"/>
                      <w:b/>
                    </w:rPr>
                  </w:pPr>
                  <w:r w:rsidRPr="003B14B7">
                    <w:rPr>
                      <w:rFonts w:ascii="Times New Roman" w:hAnsi="Times New Roman"/>
                      <w:b/>
                    </w:rPr>
                    <w:t>1 điểm</w:t>
                  </w:r>
                </w:p>
              </w:tc>
            </w:tr>
            <w:tr w:rsidR="00596F13" w:rsidRPr="003B14B7" w:rsidTr="00F3420E">
              <w:trPr>
                <w:jc w:val="center"/>
              </w:trPr>
              <w:tc>
                <w:tcPr>
                  <w:tcW w:w="600" w:type="dxa"/>
                  <w:vMerge/>
                  <w:tcBorders>
                    <w:left w:val="double" w:sz="6" w:space="0" w:color="auto"/>
                    <w:right w:val="double" w:sz="6" w:space="0" w:color="auto"/>
                  </w:tcBorders>
                  <w:vAlign w:val="center"/>
                </w:tcPr>
                <w:p w:rsidR="00596F13" w:rsidRPr="003B14B7" w:rsidRDefault="00596F13" w:rsidP="00F3420E">
                  <w:pPr>
                    <w:jc w:val="center"/>
                    <w:rPr>
                      <w:rFonts w:ascii="Times New Roman" w:hAnsi="Times New Roman"/>
                      <w:b/>
                    </w:rPr>
                  </w:pPr>
                </w:p>
              </w:tc>
              <w:tc>
                <w:tcPr>
                  <w:tcW w:w="8776" w:type="dxa"/>
                  <w:tcBorders>
                    <w:top w:val="double" w:sz="6" w:space="0" w:color="auto"/>
                    <w:left w:val="double" w:sz="6" w:space="0" w:color="auto"/>
                    <w:right w:val="double" w:sz="6" w:space="0" w:color="auto"/>
                  </w:tcBorders>
                </w:tcPr>
                <w:p w:rsidR="00596F13" w:rsidRPr="003B14B7" w:rsidRDefault="00596F13" w:rsidP="00F3420E">
                  <w:pPr>
                    <w:rPr>
                      <w:rFonts w:ascii="Times New Roman" w:hAnsi="Times New Roman"/>
                    </w:rPr>
                  </w:pPr>
                  <w:r w:rsidRPr="003B14B7">
                    <w:rPr>
                      <w:rFonts w:ascii="Times New Roman" w:hAnsi="Times New Roman"/>
                      <w:position w:val="-32"/>
                      <w:sz w:val="26"/>
                      <w:szCs w:val="26"/>
                    </w:rPr>
                    <w:object w:dxaOrig="7300" w:dyaOrig="780">
                      <v:shape id="_x0000_i1048" type="#_x0000_t75" style="width:365.35pt;height:39pt" o:ole="">
                        <v:imagedata r:id="rId57" o:title=""/>
                      </v:shape>
                      <o:OLEObject Type="Embed" ProgID="Equation.DSMT4" ShapeID="_x0000_i1048" DrawAspect="Content" ObjectID="_1586710439" r:id="rId58"/>
                    </w:object>
                  </w:r>
                </w:p>
              </w:tc>
              <w:tc>
                <w:tcPr>
                  <w:tcW w:w="1237" w:type="dxa"/>
                  <w:tcBorders>
                    <w:top w:val="double" w:sz="6" w:space="0" w:color="auto"/>
                    <w:left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right w:val="double" w:sz="6" w:space="0" w:color="auto"/>
                  </w:tcBorders>
                </w:tcPr>
                <w:p w:rsidR="00596F13" w:rsidRPr="003B14B7" w:rsidRDefault="00596F13" w:rsidP="00F3420E">
                  <w:pPr>
                    <w:rPr>
                      <w:rFonts w:ascii="Times New Roman" w:hAnsi="Times New Roman"/>
                    </w:rPr>
                  </w:pPr>
                </w:p>
              </w:tc>
              <w:tc>
                <w:tcPr>
                  <w:tcW w:w="8776" w:type="dxa"/>
                  <w:tcBorders>
                    <w:left w:val="double" w:sz="6" w:space="0" w:color="auto"/>
                    <w:right w:val="double" w:sz="6" w:space="0" w:color="auto"/>
                  </w:tcBorders>
                </w:tcPr>
                <w:p w:rsidR="00596F13" w:rsidRPr="003B14B7" w:rsidRDefault="00596F13" w:rsidP="00F3420E">
                  <w:pPr>
                    <w:rPr>
                      <w:rFonts w:ascii="Times New Roman" w:hAnsi="Times New Roman"/>
                    </w:rPr>
                  </w:pPr>
                  <w:r w:rsidRPr="003B14B7">
                    <w:rPr>
                      <w:rFonts w:ascii="Times New Roman" w:hAnsi="Times New Roman"/>
                      <w:position w:val="-32"/>
                      <w:sz w:val="26"/>
                      <w:szCs w:val="26"/>
                    </w:rPr>
                    <w:object w:dxaOrig="7240" w:dyaOrig="780">
                      <v:shape id="_x0000_i1049" type="#_x0000_t75" style="width:362.35pt;height:39pt" o:ole="">
                        <v:imagedata r:id="rId59" o:title=""/>
                      </v:shape>
                      <o:OLEObject Type="Embed" ProgID="Equation.DSMT4" ShapeID="_x0000_i1049" DrawAspect="Content" ObjectID="_1586710440" r:id="rId60"/>
                    </w:object>
                  </w:r>
                </w:p>
              </w:tc>
              <w:tc>
                <w:tcPr>
                  <w:tcW w:w="1237" w:type="dxa"/>
                  <w:tcBorders>
                    <w:left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right w:val="double" w:sz="6" w:space="0" w:color="auto"/>
                  </w:tcBorders>
                </w:tcPr>
                <w:p w:rsidR="00596F13" w:rsidRPr="003B14B7" w:rsidRDefault="00596F13" w:rsidP="00F3420E">
                  <w:pPr>
                    <w:rPr>
                      <w:rFonts w:ascii="Times New Roman" w:hAnsi="Times New Roman"/>
                    </w:rPr>
                  </w:pPr>
                </w:p>
              </w:tc>
              <w:tc>
                <w:tcPr>
                  <w:tcW w:w="8776" w:type="dxa"/>
                  <w:tcBorders>
                    <w:left w:val="double" w:sz="6" w:space="0" w:color="auto"/>
                    <w:right w:val="double" w:sz="6" w:space="0" w:color="auto"/>
                  </w:tcBorders>
                </w:tcPr>
                <w:p w:rsidR="00596F13" w:rsidRPr="003B14B7" w:rsidRDefault="00596F13" w:rsidP="00F3420E">
                  <w:pPr>
                    <w:rPr>
                      <w:rFonts w:ascii="Times New Roman" w:hAnsi="Times New Roman"/>
                    </w:rPr>
                  </w:pPr>
                  <w:r w:rsidRPr="003B14B7">
                    <w:rPr>
                      <w:rFonts w:ascii="Times New Roman" w:hAnsi="Times New Roman"/>
                      <w:position w:val="-26"/>
                      <w:sz w:val="26"/>
                      <w:szCs w:val="26"/>
                    </w:rPr>
                    <w:object w:dxaOrig="1240" w:dyaOrig="680">
                      <v:shape id="_x0000_i1050" type="#_x0000_t75" style="width:62.25pt;height:33.75pt" o:ole="">
                        <v:imagedata r:id="rId61" o:title=""/>
                      </v:shape>
                      <o:OLEObject Type="Embed" ProgID="Equation.DSMT4" ShapeID="_x0000_i1050" DrawAspect="Content" ObjectID="_1586710441" r:id="rId62"/>
                    </w:object>
                  </w:r>
                </w:p>
              </w:tc>
              <w:tc>
                <w:tcPr>
                  <w:tcW w:w="1237" w:type="dxa"/>
                  <w:tcBorders>
                    <w:left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bottom w:val="double" w:sz="6" w:space="0" w:color="auto"/>
                    <w:right w:val="double" w:sz="6" w:space="0" w:color="auto"/>
                  </w:tcBorders>
                </w:tcPr>
                <w:p w:rsidR="00596F13" w:rsidRPr="003B14B7" w:rsidRDefault="00596F13" w:rsidP="00F3420E">
                  <w:pPr>
                    <w:rPr>
                      <w:rFonts w:ascii="Times New Roman" w:hAnsi="Times New Roman"/>
                    </w:rPr>
                  </w:pPr>
                </w:p>
              </w:tc>
              <w:tc>
                <w:tcPr>
                  <w:tcW w:w="8776" w:type="dxa"/>
                  <w:tcBorders>
                    <w:left w:val="double" w:sz="6" w:space="0" w:color="auto"/>
                    <w:bottom w:val="double" w:sz="6" w:space="0" w:color="auto"/>
                    <w:right w:val="double" w:sz="6" w:space="0" w:color="auto"/>
                  </w:tcBorders>
                </w:tcPr>
                <w:p w:rsidR="00596F13" w:rsidRPr="003B14B7" w:rsidRDefault="00596F13" w:rsidP="00F3420E">
                  <w:pPr>
                    <w:rPr>
                      <w:rFonts w:ascii="Times New Roman" w:hAnsi="Times New Roman"/>
                    </w:rPr>
                  </w:pPr>
                  <w:r w:rsidRPr="003B14B7">
                    <w:rPr>
                      <w:rFonts w:ascii="Times New Roman" w:hAnsi="Times New Roman"/>
                      <w:position w:val="-26"/>
                      <w:sz w:val="26"/>
                      <w:szCs w:val="26"/>
                    </w:rPr>
                    <w:object w:dxaOrig="720" w:dyaOrig="680">
                      <v:shape id="_x0000_i1051" type="#_x0000_t75" style="width:36pt;height:33.75pt" o:ole="">
                        <v:imagedata r:id="rId63" o:title=""/>
                      </v:shape>
                      <o:OLEObject Type="Embed" ProgID="Equation.DSMT4" ShapeID="_x0000_i1051" DrawAspect="Content" ObjectID="_1586710442" r:id="rId64"/>
                    </w:object>
                  </w:r>
                  <w:r w:rsidRPr="003B14B7">
                    <w:rPr>
                      <w:rFonts w:ascii="Times New Roman" w:hAnsi="Times New Roman"/>
                      <w:sz w:val="26"/>
                      <w:szCs w:val="26"/>
                    </w:rPr>
                    <w:t>.</w:t>
                  </w:r>
                </w:p>
              </w:tc>
              <w:tc>
                <w:tcPr>
                  <w:tcW w:w="1237" w:type="dxa"/>
                  <w:tcBorders>
                    <w:left w:val="double" w:sz="6" w:space="0" w:color="auto"/>
                    <w:bottom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val="restart"/>
                  <w:tcBorders>
                    <w:top w:val="double" w:sz="6" w:space="0" w:color="auto"/>
                    <w:left w:val="double" w:sz="6" w:space="0" w:color="auto"/>
                    <w:right w:val="double" w:sz="6" w:space="0" w:color="auto"/>
                  </w:tcBorders>
                  <w:shd w:val="clear" w:color="auto" w:fill="auto"/>
                  <w:vAlign w:val="center"/>
                </w:tcPr>
                <w:p w:rsidR="00596F13" w:rsidRPr="003B14B7" w:rsidRDefault="00596F13" w:rsidP="00F3420E">
                  <w:pPr>
                    <w:jc w:val="center"/>
                    <w:rPr>
                      <w:rFonts w:ascii="Times New Roman" w:hAnsi="Times New Roman"/>
                      <w:b/>
                    </w:rPr>
                  </w:pPr>
                  <w:r w:rsidRPr="003B14B7">
                    <w:rPr>
                      <w:rFonts w:ascii="Times New Roman" w:hAnsi="Times New Roman"/>
                      <w:b/>
                    </w:rPr>
                    <w:t>2.1</w:t>
                  </w:r>
                </w:p>
              </w:tc>
              <w:tc>
                <w:tcPr>
                  <w:tcW w:w="8776" w:type="dxa"/>
                  <w:tcBorders>
                    <w:top w:val="double" w:sz="6" w:space="0" w:color="auto"/>
                    <w:left w:val="double" w:sz="6" w:space="0" w:color="auto"/>
                    <w:right w:val="double" w:sz="6" w:space="0" w:color="auto"/>
                  </w:tcBorders>
                </w:tcPr>
                <w:p w:rsidR="00596F13" w:rsidRPr="003B14B7" w:rsidRDefault="00596F13" w:rsidP="00F3420E">
                  <w:pPr>
                    <w:jc w:val="both"/>
                    <w:rPr>
                      <w:rFonts w:ascii="Times New Roman" w:eastAsia="Arial Unicode MS" w:hAnsi="Times New Roman"/>
                      <w:sz w:val="26"/>
                      <w:szCs w:val="26"/>
                    </w:rPr>
                  </w:pPr>
                  <w:r w:rsidRPr="003B14B7">
                    <w:rPr>
                      <w:rFonts w:ascii="Times New Roman" w:hAnsi="Times New Roman"/>
                      <w:sz w:val="26"/>
                      <w:szCs w:val="26"/>
                    </w:rPr>
                    <w:t xml:space="preserve">Giải phương trình  </w:t>
                  </w:r>
                  <w:r w:rsidRPr="003B14B7">
                    <w:rPr>
                      <w:rFonts w:ascii="Times New Roman" w:hAnsi="Times New Roman"/>
                      <w:position w:val="-14"/>
                      <w:sz w:val="26"/>
                      <w:szCs w:val="26"/>
                    </w:rPr>
                    <w:object w:dxaOrig="3560" w:dyaOrig="480">
                      <v:shape id="_x0000_i1052" type="#_x0000_t75" style="width:177.8pt;height:24pt" o:ole="">
                        <v:imagedata r:id="rId21" o:title=""/>
                      </v:shape>
                      <o:OLEObject Type="Embed" ProgID="Equation.DSMT4" ShapeID="_x0000_i1052" DrawAspect="Content" ObjectID="_1586710443" r:id="rId65"/>
                    </w:object>
                  </w:r>
                  <w:r w:rsidRPr="003B14B7">
                    <w:rPr>
                      <w:rFonts w:ascii="Times New Roman" w:hAnsi="Times New Roman"/>
                      <w:sz w:val="26"/>
                      <w:szCs w:val="26"/>
                    </w:rPr>
                    <w:t>.</w:t>
                  </w:r>
                </w:p>
              </w:tc>
              <w:tc>
                <w:tcPr>
                  <w:tcW w:w="1237" w:type="dxa"/>
                  <w:tcBorders>
                    <w:top w:val="double" w:sz="6" w:space="0" w:color="auto"/>
                    <w:left w:val="double" w:sz="6" w:space="0" w:color="auto"/>
                    <w:right w:val="double" w:sz="6" w:space="0" w:color="auto"/>
                  </w:tcBorders>
                  <w:vAlign w:val="center"/>
                </w:tcPr>
                <w:p w:rsidR="00596F13" w:rsidRPr="003B14B7" w:rsidRDefault="00596F13" w:rsidP="00F3420E">
                  <w:pPr>
                    <w:jc w:val="center"/>
                    <w:rPr>
                      <w:rFonts w:ascii="Times New Roman" w:hAnsi="Times New Roman"/>
                      <w:b/>
                    </w:rPr>
                  </w:pPr>
                  <w:r w:rsidRPr="003B14B7">
                    <w:rPr>
                      <w:rFonts w:ascii="Times New Roman" w:hAnsi="Times New Roman"/>
                      <w:b/>
                    </w:rPr>
                    <w:t>1 điểm</w:t>
                  </w:r>
                </w:p>
              </w:tc>
            </w:tr>
            <w:tr w:rsidR="00596F13" w:rsidRPr="003B14B7" w:rsidTr="00F3420E">
              <w:trPr>
                <w:jc w:val="center"/>
              </w:trPr>
              <w:tc>
                <w:tcPr>
                  <w:tcW w:w="600" w:type="dxa"/>
                  <w:vMerge/>
                  <w:tcBorders>
                    <w:left w:val="double" w:sz="6" w:space="0" w:color="auto"/>
                    <w:right w:val="double" w:sz="6" w:space="0" w:color="auto"/>
                  </w:tcBorders>
                  <w:shd w:val="clear" w:color="auto" w:fill="auto"/>
                  <w:vAlign w:val="center"/>
                </w:tcPr>
                <w:p w:rsidR="00596F13" w:rsidRPr="003B14B7" w:rsidRDefault="00596F13" w:rsidP="00F3420E">
                  <w:pPr>
                    <w:jc w:val="center"/>
                    <w:rPr>
                      <w:rFonts w:ascii="Times New Roman" w:hAnsi="Times New Roman"/>
                      <w:b/>
                    </w:rPr>
                  </w:pPr>
                </w:p>
              </w:tc>
              <w:tc>
                <w:tcPr>
                  <w:tcW w:w="8776" w:type="dxa"/>
                  <w:tcBorders>
                    <w:top w:val="double" w:sz="6" w:space="0" w:color="auto"/>
                    <w:left w:val="double" w:sz="6" w:space="0" w:color="auto"/>
                    <w:right w:val="double" w:sz="6" w:space="0" w:color="auto"/>
                  </w:tcBorders>
                </w:tcPr>
                <w:p w:rsidR="00596F13" w:rsidRPr="003B14B7" w:rsidRDefault="00596F13" w:rsidP="00F3420E">
                  <w:pPr>
                    <w:rPr>
                      <w:rFonts w:ascii="Times New Roman" w:hAnsi="Times New Roman"/>
                      <w:sz w:val="26"/>
                      <w:szCs w:val="26"/>
                    </w:rPr>
                  </w:pPr>
                  <w:r w:rsidRPr="003B14B7">
                    <w:rPr>
                      <w:rFonts w:ascii="Times New Roman" w:hAnsi="Times New Roman"/>
                      <w:sz w:val="26"/>
                      <w:szCs w:val="26"/>
                    </w:rPr>
                    <w:t xml:space="preserve">Điều kiện </w:t>
                  </w:r>
                  <w:r w:rsidRPr="003B14B7">
                    <w:rPr>
                      <w:rFonts w:ascii="Times New Roman" w:hAnsi="Times New Roman"/>
                      <w:position w:val="-6"/>
                      <w:sz w:val="26"/>
                      <w:szCs w:val="26"/>
                    </w:rPr>
                    <w:object w:dxaOrig="1540" w:dyaOrig="340">
                      <v:shape id="_x0000_i1053" type="#_x0000_t75" style="width:77.25pt;height:17.25pt" o:ole="">
                        <v:imagedata r:id="rId66" o:title=""/>
                      </v:shape>
                      <o:OLEObject Type="Embed" ProgID="Equation.DSMT4" ShapeID="_x0000_i1053" DrawAspect="Content" ObjectID="_1586710444" r:id="rId67"/>
                    </w:object>
                  </w:r>
                  <w:r w:rsidRPr="003B14B7">
                    <w:rPr>
                      <w:rFonts w:ascii="Times New Roman" w:hAnsi="Times New Roman"/>
                      <w:sz w:val="26"/>
                      <w:szCs w:val="26"/>
                    </w:rPr>
                    <w:t xml:space="preserve">. Đặt </w:t>
                  </w:r>
                  <w:r w:rsidRPr="003B14B7">
                    <w:rPr>
                      <w:rFonts w:ascii="Times New Roman" w:hAnsi="Times New Roman"/>
                      <w:position w:val="-8"/>
                      <w:sz w:val="26"/>
                      <w:szCs w:val="26"/>
                    </w:rPr>
                    <w:object w:dxaOrig="2160" w:dyaOrig="420">
                      <v:shape id="_x0000_i1054" type="#_x0000_t75" style="width:108pt;height:21pt" o:ole="">
                        <v:imagedata r:id="rId68" o:title=""/>
                      </v:shape>
                      <o:OLEObject Type="Embed" ProgID="Equation.DSMT4" ShapeID="_x0000_i1054" DrawAspect="Content" ObjectID="_1586710445" r:id="rId69"/>
                    </w:object>
                  </w:r>
                  <w:r w:rsidRPr="003B14B7">
                    <w:rPr>
                      <w:rFonts w:ascii="Times New Roman" w:hAnsi="Times New Roman"/>
                      <w:sz w:val="26"/>
                      <w:szCs w:val="26"/>
                    </w:rPr>
                    <w:t xml:space="preserve"> Phương trình trở thành</w:t>
                  </w:r>
                </w:p>
                <w:p w:rsidR="00596F13" w:rsidRPr="003B14B7" w:rsidRDefault="00596F13" w:rsidP="00F3420E">
                  <w:pPr>
                    <w:jc w:val="center"/>
                    <w:rPr>
                      <w:rFonts w:ascii="Times New Roman" w:eastAsia="Arial Unicode MS" w:hAnsi="Times New Roman"/>
                      <w:sz w:val="26"/>
                      <w:szCs w:val="26"/>
                    </w:rPr>
                  </w:pPr>
                  <w:r w:rsidRPr="003B14B7">
                    <w:rPr>
                      <w:rFonts w:ascii="Times New Roman" w:hAnsi="Times New Roman"/>
                      <w:position w:val="-14"/>
                      <w:sz w:val="26"/>
                      <w:szCs w:val="26"/>
                    </w:rPr>
                    <w:object w:dxaOrig="2360" w:dyaOrig="420">
                      <v:shape id="_x0000_i1055" type="#_x0000_t75" style="width:117.75pt;height:21pt" o:ole="">
                        <v:imagedata r:id="rId70" o:title=""/>
                      </v:shape>
                      <o:OLEObject Type="Embed" ProgID="Equation.DSMT4" ShapeID="_x0000_i1055" DrawAspect="Content" ObjectID="_1586710446" r:id="rId71"/>
                    </w:object>
                  </w:r>
                </w:p>
              </w:tc>
              <w:tc>
                <w:tcPr>
                  <w:tcW w:w="1237" w:type="dxa"/>
                  <w:tcBorders>
                    <w:top w:val="double" w:sz="6" w:space="0" w:color="auto"/>
                    <w:left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right w:val="double" w:sz="6" w:space="0" w:color="auto"/>
                  </w:tcBorders>
                  <w:shd w:val="clear" w:color="auto" w:fill="auto"/>
                </w:tcPr>
                <w:p w:rsidR="00596F13" w:rsidRPr="003B14B7" w:rsidRDefault="00596F13" w:rsidP="00F3420E">
                  <w:pPr>
                    <w:rPr>
                      <w:rFonts w:ascii="Times New Roman" w:hAnsi="Times New Roman"/>
                    </w:rPr>
                  </w:pPr>
                </w:p>
              </w:tc>
              <w:tc>
                <w:tcPr>
                  <w:tcW w:w="8776" w:type="dxa"/>
                  <w:tcBorders>
                    <w:left w:val="double" w:sz="6" w:space="0" w:color="auto"/>
                    <w:right w:val="double" w:sz="6" w:space="0" w:color="auto"/>
                  </w:tcBorders>
                </w:tcPr>
                <w:p w:rsidR="00596F13" w:rsidRPr="003B14B7" w:rsidRDefault="00596F13" w:rsidP="00F3420E">
                  <w:pPr>
                    <w:jc w:val="both"/>
                    <w:rPr>
                      <w:rFonts w:ascii="Times New Roman" w:eastAsia="Arial Unicode MS" w:hAnsi="Times New Roman"/>
                      <w:sz w:val="26"/>
                      <w:szCs w:val="26"/>
                    </w:rPr>
                  </w:pPr>
                  <w:r w:rsidRPr="003B14B7">
                    <w:rPr>
                      <w:rFonts w:ascii="Times New Roman" w:hAnsi="Times New Roman"/>
                      <w:position w:val="-34"/>
                      <w:sz w:val="26"/>
                      <w:szCs w:val="26"/>
                    </w:rPr>
                    <w:object w:dxaOrig="3580" w:dyaOrig="800">
                      <v:shape id="_x0000_i1056" type="#_x0000_t75" style="width:179.2pt;height:39.75pt" o:ole="">
                        <v:imagedata r:id="rId72" o:title=""/>
                      </v:shape>
                      <o:OLEObject Type="Embed" ProgID="Equation.DSMT4" ShapeID="_x0000_i1056" DrawAspect="Content" ObjectID="_1586710447" r:id="rId73"/>
                    </w:object>
                  </w:r>
                </w:p>
              </w:tc>
              <w:tc>
                <w:tcPr>
                  <w:tcW w:w="1237" w:type="dxa"/>
                  <w:tcBorders>
                    <w:left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right w:val="double" w:sz="6" w:space="0" w:color="auto"/>
                  </w:tcBorders>
                  <w:shd w:val="clear" w:color="auto" w:fill="auto"/>
                </w:tcPr>
                <w:p w:rsidR="00596F13" w:rsidRPr="003B14B7" w:rsidRDefault="00596F13" w:rsidP="00F3420E">
                  <w:pPr>
                    <w:rPr>
                      <w:rFonts w:ascii="Times New Roman" w:hAnsi="Times New Roman"/>
                    </w:rPr>
                  </w:pPr>
                </w:p>
              </w:tc>
              <w:tc>
                <w:tcPr>
                  <w:tcW w:w="8776" w:type="dxa"/>
                  <w:tcBorders>
                    <w:left w:val="double" w:sz="6" w:space="0" w:color="auto"/>
                    <w:right w:val="double" w:sz="6" w:space="0" w:color="auto"/>
                  </w:tcBorders>
                </w:tcPr>
                <w:p w:rsidR="00596F13" w:rsidRPr="003B14B7" w:rsidRDefault="00596F13" w:rsidP="00F3420E">
                  <w:pPr>
                    <w:rPr>
                      <w:rFonts w:ascii="Times New Roman" w:hAnsi="Times New Roman"/>
                      <w:sz w:val="26"/>
                      <w:szCs w:val="26"/>
                    </w:rPr>
                  </w:pPr>
                  <w:r w:rsidRPr="003B14B7">
                    <w:rPr>
                      <w:rFonts w:ascii="Times New Roman" w:hAnsi="Times New Roman"/>
                      <w:sz w:val="26"/>
                      <w:szCs w:val="26"/>
                    </w:rPr>
                    <w:t xml:space="preserve">Với </w:t>
                  </w:r>
                  <w:r w:rsidRPr="003B14B7">
                    <w:rPr>
                      <w:rFonts w:ascii="Times New Roman" w:hAnsi="Times New Roman"/>
                      <w:position w:val="-10"/>
                      <w:sz w:val="26"/>
                      <w:szCs w:val="26"/>
                    </w:rPr>
                    <w:object w:dxaOrig="620" w:dyaOrig="320">
                      <v:shape id="_x0000_i1057" type="#_x0000_t75" style="width:30.75pt;height:15.75pt" o:ole="">
                        <v:imagedata r:id="rId74" o:title=""/>
                      </v:shape>
                      <o:OLEObject Type="Embed" ProgID="Equation.DSMT4" ShapeID="_x0000_i1057" DrawAspect="Content" ObjectID="_1586710448" r:id="rId75"/>
                    </w:object>
                  </w:r>
                  <w:r w:rsidRPr="003B14B7">
                    <w:rPr>
                      <w:rFonts w:ascii="Times New Roman" w:hAnsi="Times New Roman"/>
                      <w:sz w:val="26"/>
                      <w:szCs w:val="26"/>
                    </w:rPr>
                    <w:t xml:space="preserve"> ta có </w:t>
                  </w:r>
                  <w:r w:rsidRPr="003B14B7">
                    <w:rPr>
                      <w:rFonts w:ascii="Times New Roman" w:hAnsi="Times New Roman"/>
                      <w:position w:val="-8"/>
                      <w:sz w:val="26"/>
                      <w:szCs w:val="26"/>
                    </w:rPr>
                    <w:object w:dxaOrig="5280" w:dyaOrig="420">
                      <v:shape id="_x0000_i1058" type="#_x0000_t75" style="width:264pt;height:21pt" o:ole="">
                        <v:imagedata r:id="rId76" o:title=""/>
                      </v:shape>
                      <o:OLEObject Type="Embed" ProgID="Equation.DSMT4" ShapeID="_x0000_i1058" DrawAspect="Content" ObjectID="_1586710449" r:id="rId77"/>
                    </w:object>
                  </w:r>
                  <w:r w:rsidRPr="003B14B7">
                    <w:rPr>
                      <w:rFonts w:ascii="Times New Roman" w:hAnsi="Times New Roman"/>
                      <w:sz w:val="26"/>
                      <w:szCs w:val="26"/>
                    </w:rPr>
                    <w:t xml:space="preserve"> (nhận)</w:t>
                  </w:r>
                </w:p>
              </w:tc>
              <w:tc>
                <w:tcPr>
                  <w:tcW w:w="1237" w:type="dxa"/>
                  <w:tcBorders>
                    <w:left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bottom w:val="double" w:sz="6" w:space="0" w:color="auto"/>
                    <w:right w:val="double" w:sz="6" w:space="0" w:color="auto"/>
                  </w:tcBorders>
                  <w:shd w:val="clear" w:color="auto" w:fill="auto"/>
                </w:tcPr>
                <w:p w:rsidR="00596F13" w:rsidRPr="003B14B7" w:rsidRDefault="00596F13" w:rsidP="00F3420E">
                  <w:pPr>
                    <w:rPr>
                      <w:rFonts w:ascii="Times New Roman" w:hAnsi="Times New Roman"/>
                    </w:rPr>
                  </w:pPr>
                </w:p>
              </w:tc>
              <w:tc>
                <w:tcPr>
                  <w:tcW w:w="8776" w:type="dxa"/>
                  <w:tcBorders>
                    <w:left w:val="double" w:sz="6" w:space="0" w:color="auto"/>
                    <w:bottom w:val="double" w:sz="6" w:space="0" w:color="auto"/>
                    <w:right w:val="double" w:sz="6" w:space="0" w:color="auto"/>
                  </w:tcBorders>
                </w:tcPr>
                <w:p w:rsidR="00596F13" w:rsidRPr="003B14B7" w:rsidRDefault="00596F13" w:rsidP="00F3420E">
                  <w:pPr>
                    <w:rPr>
                      <w:rFonts w:ascii="Times New Roman" w:hAnsi="Times New Roman"/>
                      <w:sz w:val="26"/>
                      <w:szCs w:val="26"/>
                    </w:rPr>
                  </w:pPr>
                  <w:r w:rsidRPr="003B14B7">
                    <w:rPr>
                      <w:rFonts w:ascii="Times New Roman" w:hAnsi="Times New Roman"/>
                      <w:sz w:val="26"/>
                      <w:szCs w:val="26"/>
                    </w:rPr>
                    <w:t xml:space="preserve">Với </w:t>
                  </w:r>
                  <w:r w:rsidRPr="003B14B7">
                    <w:rPr>
                      <w:rFonts w:ascii="Times New Roman" w:hAnsi="Times New Roman"/>
                      <w:position w:val="-10"/>
                      <w:sz w:val="26"/>
                      <w:szCs w:val="26"/>
                    </w:rPr>
                    <w:object w:dxaOrig="920" w:dyaOrig="320">
                      <v:shape id="_x0000_i1059" type="#_x0000_t75" style="width:45.75pt;height:15.75pt" o:ole="">
                        <v:imagedata r:id="rId78" o:title=""/>
                      </v:shape>
                      <o:OLEObject Type="Embed" ProgID="Equation.DSMT4" ShapeID="_x0000_i1059" DrawAspect="Content" ObjectID="_1586710450" r:id="rId79"/>
                    </w:object>
                  </w:r>
                  <w:r w:rsidRPr="003B14B7">
                    <w:rPr>
                      <w:rFonts w:ascii="Times New Roman" w:hAnsi="Times New Roman"/>
                      <w:sz w:val="26"/>
                      <w:szCs w:val="26"/>
                    </w:rPr>
                    <w:t xml:space="preserve"> ta có </w:t>
                  </w:r>
                  <w:r w:rsidRPr="003B14B7">
                    <w:rPr>
                      <w:rFonts w:ascii="Times New Roman" w:hAnsi="Times New Roman"/>
                      <w:position w:val="-34"/>
                      <w:sz w:val="26"/>
                      <w:szCs w:val="26"/>
                    </w:rPr>
                    <w:object w:dxaOrig="4280" w:dyaOrig="820">
                      <v:shape id="_x0000_i1060" type="#_x0000_t75" style="width:213.8pt;height:41.25pt" o:ole="">
                        <v:imagedata r:id="rId80" o:title=""/>
                      </v:shape>
                      <o:OLEObject Type="Embed" ProgID="Equation.DSMT4" ShapeID="_x0000_i1060" DrawAspect="Content" ObjectID="_1586710451" r:id="rId81"/>
                    </w:object>
                  </w:r>
                  <w:r w:rsidRPr="003B14B7">
                    <w:rPr>
                      <w:rFonts w:ascii="Times New Roman" w:hAnsi="Times New Roman"/>
                      <w:sz w:val="26"/>
                      <w:szCs w:val="26"/>
                    </w:rPr>
                    <w:t xml:space="preserve"> vô nghiệm</w:t>
                  </w:r>
                </w:p>
                <w:p w:rsidR="00596F13" w:rsidRPr="003B14B7" w:rsidRDefault="00596F13" w:rsidP="00F3420E">
                  <w:pPr>
                    <w:rPr>
                      <w:rFonts w:ascii="Times New Roman" w:hAnsi="Times New Roman"/>
                      <w:sz w:val="26"/>
                      <w:szCs w:val="26"/>
                    </w:rPr>
                  </w:pPr>
                  <w:r w:rsidRPr="003B14B7">
                    <w:rPr>
                      <w:rFonts w:ascii="Times New Roman" w:hAnsi="Times New Roman"/>
                      <w:sz w:val="26"/>
                      <w:szCs w:val="26"/>
                    </w:rPr>
                    <w:t xml:space="preserve">Vậy phương trình có nghiệm </w:t>
                  </w:r>
                  <w:r w:rsidRPr="003B14B7">
                    <w:rPr>
                      <w:rFonts w:ascii="Times New Roman" w:hAnsi="Times New Roman"/>
                      <w:position w:val="-8"/>
                      <w:sz w:val="26"/>
                      <w:szCs w:val="26"/>
                    </w:rPr>
                    <w:object w:dxaOrig="1300" w:dyaOrig="380">
                      <v:shape id="_x0000_i1061" type="#_x0000_t75" style="width:65.25pt;height:18.75pt" o:ole="">
                        <v:imagedata r:id="rId82" o:title=""/>
                      </v:shape>
                      <o:OLEObject Type="Embed" ProgID="Equation.DSMT4" ShapeID="_x0000_i1061" DrawAspect="Content" ObjectID="_1586710452" r:id="rId83"/>
                    </w:object>
                  </w:r>
                  <w:r w:rsidRPr="003B14B7">
                    <w:rPr>
                      <w:rFonts w:ascii="Times New Roman" w:hAnsi="Times New Roman"/>
                      <w:sz w:val="26"/>
                      <w:szCs w:val="26"/>
                    </w:rPr>
                    <w:t>.</w:t>
                  </w:r>
                </w:p>
              </w:tc>
              <w:tc>
                <w:tcPr>
                  <w:tcW w:w="1237" w:type="dxa"/>
                  <w:tcBorders>
                    <w:left w:val="double" w:sz="6" w:space="0" w:color="auto"/>
                    <w:bottom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val="restart"/>
                  <w:tcBorders>
                    <w:top w:val="double" w:sz="6" w:space="0" w:color="auto"/>
                    <w:left w:val="double" w:sz="6" w:space="0" w:color="auto"/>
                    <w:right w:val="double" w:sz="6" w:space="0" w:color="auto"/>
                  </w:tcBorders>
                  <w:shd w:val="clear" w:color="auto" w:fill="auto"/>
                  <w:vAlign w:val="center"/>
                </w:tcPr>
                <w:p w:rsidR="00596F13" w:rsidRPr="003B14B7" w:rsidRDefault="00596F13" w:rsidP="00F3420E">
                  <w:pPr>
                    <w:jc w:val="center"/>
                    <w:rPr>
                      <w:rFonts w:ascii="Times New Roman" w:hAnsi="Times New Roman"/>
                      <w:b/>
                    </w:rPr>
                  </w:pPr>
                  <w:r w:rsidRPr="003B14B7">
                    <w:rPr>
                      <w:rFonts w:ascii="Times New Roman" w:hAnsi="Times New Roman"/>
                      <w:b/>
                    </w:rPr>
                    <w:t>2.2</w:t>
                  </w:r>
                </w:p>
              </w:tc>
              <w:tc>
                <w:tcPr>
                  <w:tcW w:w="8776" w:type="dxa"/>
                  <w:tcBorders>
                    <w:top w:val="double" w:sz="6" w:space="0" w:color="auto"/>
                    <w:left w:val="double" w:sz="6" w:space="0" w:color="auto"/>
                    <w:right w:val="double" w:sz="6" w:space="0" w:color="auto"/>
                  </w:tcBorders>
                </w:tcPr>
                <w:p w:rsidR="00596F13" w:rsidRPr="003B14B7" w:rsidRDefault="00596F13" w:rsidP="00F3420E">
                  <w:pPr>
                    <w:spacing w:before="10"/>
                    <w:jc w:val="both"/>
                    <w:rPr>
                      <w:rFonts w:ascii="Times New Roman" w:hAnsi="Times New Roman"/>
                      <w:sz w:val="26"/>
                      <w:szCs w:val="26"/>
                    </w:rPr>
                  </w:pPr>
                  <w:r w:rsidRPr="003B14B7">
                    <w:rPr>
                      <w:rFonts w:ascii="Times New Roman" w:hAnsi="Times New Roman"/>
                      <w:sz w:val="26"/>
                      <w:szCs w:val="26"/>
                    </w:rPr>
                    <w:t xml:space="preserve">Giải hệ phương trình </w:t>
                  </w:r>
                  <w:r w:rsidRPr="003B14B7">
                    <w:rPr>
                      <w:rFonts w:ascii="Times New Roman" w:hAnsi="Times New Roman"/>
                      <w:position w:val="-36"/>
                      <w:sz w:val="26"/>
                      <w:szCs w:val="26"/>
                    </w:rPr>
                    <w:object w:dxaOrig="2540" w:dyaOrig="859">
                      <v:shape id="_x0000_i1062" type="#_x0000_t75" style="width:126.75pt;height:42.75pt" o:ole="">
                        <v:imagedata r:id="rId84" o:title=""/>
                      </v:shape>
                      <o:OLEObject Type="Embed" ProgID="Equation.DSMT4" ShapeID="_x0000_i1062" DrawAspect="Content" ObjectID="_1586710453" r:id="rId85"/>
                    </w:object>
                  </w:r>
                  <w:r w:rsidRPr="003B14B7">
                    <w:rPr>
                      <w:rFonts w:ascii="Times New Roman" w:hAnsi="Times New Roman"/>
                      <w:sz w:val="26"/>
                      <w:szCs w:val="26"/>
                    </w:rPr>
                    <w:t>.</w:t>
                  </w:r>
                </w:p>
              </w:tc>
              <w:tc>
                <w:tcPr>
                  <w:tcW w:w="1237" w:type="dxa"/>
                  <w:tcBorders>
                    <w:top w:val="double" w:sz="6" w:space="0" w:color="auto"/>
                    <w:left w:val="double" w:sz="6" w:space="0" w:color="auto"/>
                    <w:right w:val="double" w:sz="6" w:space="0" w:color="auto"/>
                  </w:tcBorders>
                  <w:vAlign w:val="center"/>
                </w:tcPr>
                <w:p w:rsidR="00596F13" w:rsidRPr="003B14B7" w:rsidRDefault="00596F13" w:rsidP="00F3420E">
                  <w:pPr>
                    <w:jc w:val="center"/>
                    <w:rPr>
                      <w:rFonts w:ascii="Times New Roman" w:hAnsi="Times New Roman"/>
                      <w:b/>
                    </w:rPr>
                  </w:pPr>
                  <w:r w:rsidRPr="003B14B7">
                    <w:rPr>
                      <w:rFonts w:ascii="Times New Roman" w:hAnsi="Times New Roman"/>
                      <w:b/>
                    </w:rPr>
                    <w:t>1 điểm</w:t>
                  </w:r>
                </w:p>
              </w:tc>
            </w:tr>
            <w:tr w:rsidR="00596F13" w:rsidRPr="003B14B7" w:rsidTr="00F3420E">
              <w:trPr>
                <w:jc w:val="center"/>
              </w:trPr>
              <w:tc>
                <w:tcPr>
                  <w:tcW w:w="600" w:type="dxa"/>
                  <w:vMerge/>
                  <w:tcBorders>
                    <w:left w:val="double" w:sz="6" w:space="0" w:color="auto"/>
                    <w:right w:val="double" w:sz="6" w:space="0" w:color="auto"/>
                  </w:tcBorders>
                  <w:shd w:val="clear" w:color="auto" w:fill="auto"/>
                  <w:vAlign w:val="center"/>
                </w:tcPr>
                <w:p w:rsidR="00596F13" w:rsidRPr="003B14B7" w:rsidRDefault="00596F13" w:rsidP="00F3420E">
                  <w:pPr>
                    <w:jc w:val="center"/>
                    <w:rPr>
                      <w:rFonts w:ascii="Times New Roman" w:hAnsi="Times New Roman"/>
                    </w:rPr>
                  </w:pPr>
                </w:p>
              </w:tc>
              <w:tc>
                <w:tcPr>
                  <w:tcW w:w="8776" w:type="dxa"/>
                  <w:tcBorders>
                    <w:top w:val="double" w:sz="6" w:space="0" w:color="auto"/>
                    <w:left w:val="double" w:sz="6" w:space="0" w:color="auto"/>
                    <w:right w:val="double" w:sz="6" w:space="0" w:color="auto"/>
                  </w:tcBorders>
                </w:tcPr>
                <w:p w:rsidR="00596F13" w:rsidRPr="003B14B7" w:rsidRDefault="00596F13" w:rsidP="00F3420E">
                  <w:pPr>
                    <w:spacing w:before="10"/>
                    <w:jc w:val="both"/>
                    <w:rPr>
                      <w:rFonts w:ascii="Times New Roman" w:hAnsi="Times New Roman"/>
                      <w:sz w:val="26"/>
                      <w:szCs w:val="26"/>
                    </w:rPr>
                  </w:pPr>
                  <w:r w:rsidRPr="003B14B7">
                    <w:rPr>
                      <w:rFonts w:ascii="Times New Roman" w:hAnsi="Times New Roman"/>
                      <w:sz w:val="26"/>
                      <w:szCs w:val="26"/>
                    </w:rPr>
                    <w:t xml:space="preserve">Dùng phương pháp cộng hoặc thế ta được </w:t>
                  </w:r>
                  <w:r w:rsidRPr="003B14B7">
                    <w:rPr>
                      <w:rFonts w:ascii="Times New Roman" w:hAnsi="Times New Roman"/>
                      <w:position w:val="-10"/>
                      <w:sz w:val="26"/>
                      <w:szCs w:val="26"/>
                    </w:rPr>
                    <w:object w:dxaOrig="2079" w:dyaOrig="320">
                      <v:shape id="_x0000_i1063" type="#_x0000_t75" style="width:104.25pt;height:15.75pt" o:ole="">
                        <v:imagedata r:id="rId86" o:title=""/>
                      </v:shape>
                      <o:OLEObject Type="Embed" ProgID="Equation.DSMT4" ShapeID="_x0000_i1063" DrawAspect="Content" ObjectID="_1586710454" r:id="rId87"/>
                    </w:object>
                  </w:r>
                </w:p>
                <w:p w:rsidR="00596F13" w:rsidRPr="003B14B7" w:rsidRDefault="00596F13" w:rsidP="00F3420E">
                  <w:pPr>
                    <w:spacing w:before="10"/>
                    <w:jc w:val="center"/>
                    <w:rPr>
                      <w:rFonts w:ascii="Times New Roman" w:hAnsi="Times New Roman"/>
                      <w:sz w:val="26"/>
                      <w:szCs w:val="26"/>
                    </w:rPr>
                  </w:pPr>
                  <w:r w:rsidRPr="003B14B7">
                    <w:rPr>
                      <w:rFonts w:ascii="Times New Roman" w:hAnsi="Times New Roman"/>
                      <w:position w:val="-10"/>
                      <w:sz w:val="26"/>
                      <w:szCs w:val="26"/>
                    </w:rPr>
                    <w:object w:dxaOrig="3280" w:dyaOrig="340">
                      <v:shape id="_x0000_i1064" type="#_x0000_t75" style="width:164.35pt;height:17.25pt" o:ole="">
                        <v:imagedata r:id="rId88" o:title=""/>
                      </v:shape>
                      <o:OLEObject Type="Embed" ProgID="Equation.DSMT4" ShapeID="_x0000_i1064" DrawAspect="Content" ObjectID="_1586710455" r:id="rId89"/>
                    </w:object>
                  </w:r>
                  <w:r w:rsidRPr="003B14B7">
                    <w:rPr>
                      <w:rFonts w:ascii="Times New Roman" w:hAnsi="Times New Roman"/>
                      <w:sz w:val="26"/>
                      <w:szCs w:val="26"/>
                    </w:rPr>
                    <w:t xml:space="preserve"> hoặc </w:t>
                  </w:r>
                  <w:r w:rsidRPr="003B14B7">
                    <w:rPr>
                      <w:rFonts w:ascii="Times New Roman" w:hAnsi="Times New Roman"/>
                      <w:position w:val="-26"/>
                      <w:sz w:val="26"/>
                      <w:szCs w:val="26"/>
                    </w:rPr>
                    <w:object w:dxaOrig="660" w:dyaOrig="680">
                      <v:shape id="_x0000_i1065" type="#_x0000_t75" style="width:33pt;height:33.75pt" o:ole="">
                        <v:imagedata r:id="rId90" o:title=""/>
                      </v:shape>
                      <o:OLEObject Type="Embed" ProgID="Equation.DSMT4" ShapeID="_x0000_i1065" DrawAspect="Content" ObjectID="_1586710456" r:id="rId91"/>
                    </w:object>
                  </w:r>
                </w:p>
              </w:tc>
              <w:tc>
                <w:tcPr>
                  <w:tcW w:w="1237" w:type="dxa"/>
                  <w:tcBorders>
                    <w:top w:val="double" w:sz="6" w:space="0" w:color="auto"/>
                    <w:left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right w:val="double" w:sz="6" w:space="0" w:color="auto"/>
                  </w:tcBorders>
                  <w:shd w:val="clear" w:color="auto" w:fill="auto"/>
                </w:tcPr>
                <w:p w:rsidR="00596F13" w:rsidRPr="003B14B7" w:rsidRDefault="00596F13" w:rsidP="00F3420E">
                  <w:pPr>
                    <w:rPr>
                      <w:rFonts w:ascii="Times New Roman" w:hAnsi="Times New Roman"/>
                    </w:rPr>
                  </w:pPr>
                </w:p>
              </w:tc>
              <w:tc>
                <w:tcPr>
                  <w:tcW w:w="8776" w:type="dxa"/>
                  <w:tcBorders>
                    <w:left w:val="double" w:sz="6" w:space="0" w:color="auto"/>
                    <w:right w:val="double" w:sz="6" w:space="0" w:color="auto"/>
                  </w:tcBorders>
                </w:tcPr>
                <w:p w:rsidR="00596F13" w:rsidRPr="003B14B7" w:rsidRDefault="00596F13" w:rsidP="00F3420E">
                  <w:pPr>
                    <w:spacing w:before="10"/>
                    <w:jc w:val="both"/>
                    <w:rPr>
                      <w:rFonts w:ascii="Times New Roman" w:hAnsi="Times New Roman"/>
                      <w:sz w:val="26"/>
                      <w:szCs w:val="26"/>
                    </w:rPr>
                  </w:pPr>
                  <w:r w:rsidRPr="003B14B7">
                    <w:rPr>
                      <w:rFonts w:ascii="Times New Roman" w:hAnsi="Times New Roman"/>
                      <w:sz w:val="26"/>
                      <w:szCs w:val="26"/>
                    </w:rPr>
                    <w:t xml:space="preserve">Với </w:t>
                  </w:r>
                  <w:r w:rsidRPr="003B14B7">
                    <w:rPr>
                      <w:rFonts w:ascii="Times New Roman" w:hAnsi="Times New Roman"/>
                      <w:position w:val="-4"/>
                      <w:sz w:val="26"/>
                      <w:szCs w:val="26"/>
                    </w:rPr>
                    <w:object w:dxaOrig="740" w:dyaOrig="260">
                      <v:shape id="_x0000_i1066" type="#_x0000_t75" style="width:36.75pt;height:12.75pt" o:ole="">
                        <v:imagedata r:id="rId92" o:title=""/>
                      </v:shape>
                      <o:OLEObject Type="Embed" ProgID="Equation.DSMT4" ShapeID="_x0000_i1066" DrawAspect="Content" ObjectID="_1586710457" r:id="rId93"/>
                    </w:object>
                  </w:r>
                  <w:r w:rsidRPr="003B14B7">
                    <w:rPr>
                      <w:rFonts w:ascii="Times New Roman" w:hAnsi="Times New Roman"/>
                      <w:sz w:val="26"/>
                      <w:szCs w:val="26"/>
                    </w:rPr>
                    <w:t xml:space="preserve">, ta được </w:t>
                  </w:r>
                  <w:r w:rsidRPr="003B14B7">
                    <w:rPr>
                      <w:rFonts w:ascii="Times New Roman" w:hAnsi="Times New Roman"/>
                      <w:position w:val="-34"/>
                      <w:sz w:val="26"/>
                      <w:szCs w:val="26"/>
                    </w:rPr>
                    <w:object w:dxaOrig="2620" w:dyaOrig="800">
                      <v:shape id="_x0000_i1067" type="#_x0000_t75" style="width:131.25pt;height:39.75pt" o:ole="">
                        <v:imagedata r:id="rId94" o:title=""/>
                      </v:shape>
                      <o:OLEObject Type="Embed" ProgID="Equation.DSMT4" ShapeID="_x0000_i1067" DrawAspect="Content" ObjectID="_1586710458" r:id="rId95"/>
                    </w:object>
                  </w:r>
                </w:p>
                <w:p w:rsidR="00596F13" w:rsidRPr="003B14B7" w:rsidRDefault="00596F13" w:rsidP="00F3420E">
                  <w:pPr>
                    <w:spacing w:before="10"/>
                    <w:jc w:val="both"/>
                    <w:rPr>
                      <w:rFonts w:ascii="Times New Roman" w:hAnsi="Times New Roman"/>
                      <w:sz w:val="26"/>
                      <w:szCs w:val="26"/>
                    </w:rPr>
                  </w:pPr>
                  <w:r w:rsidRPr="003B14B7">
                    <w:rPr>
                      <w:rFonts w:ascii="Times New Roman" w:hAnsi="Times New Roman"/>
                      <w:sz w:val="26"/>
                      <w:szCs w:val="26"/>
                    </w:rPr>
                    <w:t xml:space="preserve">Ta được hai nghiệm </w:t>
                  </w:r>
                  <w:r w:rsidRPr="003B14B7">
                    <w:rPr>
                      <w:rFonts w:ascii="Times New Roman" w:hAnsi="Times New Roman"/>
                      <w:position w:val="-10"/>
                      <w:sz w:val="26"/>
                      <w:szCs w:val="26"/>
                    </w:rPr>
                    <w:object w:dxaOrig="840" w:dyaOrig="340">
                      <v:shape id="_x0000_i1068" type="#_x0000_t75" style="width:42pt;height:17.25pt" o:ole="">
                        <v:imagedata r:id="rId96" o:title=""/>
                      </v:shape>
                      <o:OLEObject Type="Embed" ProgID="Equation.DSMT4" ShapeID="_x0000_i1068" DrawAspect="Content" ObjectID="_1586710459" r:id="rId97"/>
                    </w:object>
                  </w:r>
                  <w:r w:rsidRPr="003B14B7">
                    <w:rPr>
                      <w:rFonts w:ascii="Times New Roman" w:hAnsi="Times New Roman"/>
                      <w:sz w:val="26"/>
                      <w:szCs w:val="26"/>
                    </w:rPr>
                    <w:t xml:space="preserve">và </w:t>
                  </w:r>
                  <w:r w:rsidRPr="003B14B7">
                    <w:rPr>
                      <w:rFonts w:ascii="Times New Roman" w:hAnsi="Times New Roman"/>
                      <w:position w:val="-10"/>
                      <w:sz w:val="26"/>
                      <w:szCs w:val="26"/>
                    </w:rPr>
                    <w:object w:dxaOrig="720" w:dyaOrig="340">
                      <v:shape id="_x0000_i1069" type="#_x0000_t75" style="width:36pt;height:17.25pt" o:ole="">
                        <v:imagedata r:id="rId98" o:title=""/>
                      </v:shape>
                      <o:OLEObject Type="Embed" ProgID="Equation.DSMT4" ShapeID="_x0000_i1069" DrawAspect="Content" ObjectID="_1586710460" r:id="rId99"/>
                    </w:object>
                  </w:r>
                </w:p>
              </w:tc>
              <w:tc>
                <w:tcPr>
                  <w:tcW w:w="1237" w:type="dxa"/>
                  <w:tcBorders>
                    <w:left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right w:val="double" w:sz="6" w:space="0" w:color="auto"/>
                  </w:tcBorders>
                  <w:shd w:val="clear" w:color="auto" w:fill="auto"/>
                </w:tcPr>
                <w:p w:rsidR="00596F13" w:rsidRPr="003B14B7" w:rsidRDefault="00596F13" w:rsidP="00F3420E">
                  <w:pPr>
                    <w:rPr>
                      <w:rFonts w:ascii="Times New Roman" w:hAnsi="Times New Roman"/>
                    </w:rPr>
                  </w:pPr>
                </w:p>
              </w:tc>
              <w:tc>
                <w:tcPr>
                  <w:tcW w:w="8776" w:type="dxa"/>
                  <w:tcBorders>
                    <w:left w:val="double" w:sz="6" w:space="0" w:color="auto"/>
                    <w:right w:val="double" w:sz="6" w:space="0" w:color="auto"/>
                  </w:tcBorders>
                </w:tcPr>
                <w:p w:rsidR="00596F13" w:rsidRPr="003B14B7" w:rsidRDefault="00596F13" w:rsidP="00F3420E">
                  <w:pPr>
                    <w:spacing w:before="10"/>
                    <w:jc w:val="both"/>
                    <w:rPr>
                      <w:rFonts w:ascii="Times New Roman" w:hAnsi="Times New Roman"/>
                      <w:sz w:val="26"/>
                      <w:szCs w:val="26"/>
                    </w:rPr>
                  </w:pPr>
                  <w:r w:rsidRPr="003B14B7">
                    <w:rPr>
                      <w:rFonts w:ascii="Times New Roman" w:hAnsi="Times New Roman"/>
                      <w:sz w:val="26"/>
                      <w:szCs w:val="26"/>
                    </w:rPr>
                    <w:t xml:space="preserve">Với </w:t>
                  </w:r>
                  <w:r w:rsidRPr="003B14B7">
                    <w:rPr>
                      <w:rFonts w:ascii="Times New Roman" w:hAnsi="Times New Roman"/>
                      <w:position w:val="-26"/>
                      <w:sz w:val="26"/>
                      <w:szCs w:val="26"/>
                    </w:rPr>
                    <w:object w:dxaOrig="660" w:dyaOrig="680">
                      <v:shape id="_x0000_i1070" type="#_x0000_t75" style="width:33pt;height:33.75pt" o:ole="">
                        <v:imagedata r:id="rId100" o:title=""/>
                      </v:shape>
                      <o:OLEObject Type="Embed" ProgID="Equation.DSMT4" ShapeID="_x0000_i1070" DrawAspect="Content" ObjectID="_1586710461" r:id="rId101"/>
                    </w:object>
                  </w:r>
                  <w:r w:rsidRPr="003B14B7">
                    <w:rPr>
                      <w:rFonts w:ascii="Times New Roman" w:hAnsi="Times New Roman"/>
                      <w:sz w:val="26"/>
                      <w:szCs w:val="26"/>
                    </w:rPr>
                    <w:t xml:space="preserve">, ta được </w:t>
                  </w:r>
                  <w:r w:rsidRPr="003B14B7">
                    <w:rPr>
                      <w:rFonts w:ascii="Times New Roman" w:hAnsi="Times New Roman"/>
                      <w:position w:val="-26"/>
                      <w:sz w:val="26"/>
                      <w:szCs w:val="26"/>
                    </w:rPr>
                    <w:object w:dxaOrig="3280" w:dyaOrig="720">
                      <v:shape id="_x0000_i1071" type="#_x0000_t75" style="width:164.35pt;height:36pt" o:ole="">
                        <v:imagedata r:id="rId102" o:title=""/>
                      </v:shape>
                      <o:OLEObject Type="Embed" ProgID="Equation.DSMT4" ShapeID="_x0000_i1071" DrawAspect="Content" ObjectID="_1586710462" r:id="rId103"/>
                    </w:object>
                  </w:r>
                </w:p>
                <w:p w:rsidR="00596F13" w:rsidRPr="003B14B7" w:rsidRDefault="00596F13" w:rsidP="00F3420E">
                  <w:pPr>
                    <w:spacing w:before="10"/>
                    <w:jc w:val="both"/>
                    <w:rPr>
                      <w:rFonts w:ascii="Times New Roman" w:hAnsi="Times New Roman"/>
                      <w:sz w:val="26"/>
                      <w:szCs w:val="26"/>
                    </w:rPr>
                  </w:pPr>
                  <w:r w:rsidRPr="003B14B7">
                    <w:rPr>
                      <w:rFonts w:ascii="Times New Roman" w:hAnsi="Times New Roman"/>
                      <w:sz w:val="26"/>
                      <w:szCs w:val="26"/>
                    </w:rPr>
                    <w:t xml:space="preserve">Ta được hai nghiệm </w:t>
                  </w:r>
                  <w:r w:rsidRPr="003B14B7">
                    <w:rPr>
                      <w:rFonts w:ascii="Times New Roman" w:hAnsi="Times New Roman"/>
                      <w:position w:val="-36"/>
                      <w:sz w:val="26"/>
                      <w:szCs w:val="26"/>
                    </w:rPr>
                    <w:object w:dxaOrig="1560" w:dyaOrig="840">
                      <v:shape id="_x0000_i1072" type="#_x0000_t75" style="width:78pt;height:42pt" o:ole="">
                        <v:imagedata r:id="rId104" o:title=""/>
                      </v:shape>
                      <o:OLEObject Type="Embed" ProgID="Equation.DSMT4" ShapeID="_x0000_i1072" DrawAspect="Content" ObjectID="_1586710463" r:id="rId105"/>
                    </w:object>
                  </w:r>
                  <w:r w:rsidRPr="003B14B7">
                    <w:rPr>
                      <w:rFonts w:ascii="Times New Roman" w:hAnsi="Times New Roman"/>
                      <w:sz w:val="26"/>
                      <w:szCs w:val="26"/>
                    </w:rPr>
                    <w:t xml:space="preserve">và </w:t>
                  </w:r>
                  <w:r w:rsidRPr="003B14B7">
                    <w:rPr>
                      <w:rFonts w:ascii="Times New Roman" w:hAnsi="Times New Roman"/>
                      <w:position w:val="-36"/>
                      <w:sz w:val="26"/>
                      <w:szCs w:val="26"/>
                    </w:rPr>
                    <w:object w:dxaOrig="1579" w:dyaOrig="840">
                      <v:shape id="_x0000_i1073" type="#_x0000_t75" style="width:78.7pt;height:42pt" o:ole="">
                        <v:imagedata r:id="rId106" o:title=""/>
                      </v:shape>
                      <o:OLEObject Type="Embed" ProgID="Equation.DSMT4" ShapeID="_x0000_i1073" DrawAspect="Content" ObjectID="_1586710464" r:id="rId107"/>
                    </w:object>
                  </w:r>
                </w:p>
              </w:tc>
              <w:tc>
                <w:tcPr>
                  <w:tcW w:w="1237" w:type="dxa"/>
                  <w:tcBorders>
                    <w:left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bottom w:val="double" w:sz="6" w:space="0" w:color="auto"/>
                    <w:right w:val="double" w:sz="6" w:space="0" w:color="auto"/>
                  </w:tcBorders>
                  <w:shd w:val="clear" w:color="auto" w:fill="auto"/>
                </w:tcPr>
                <w:p w:rsidR="00596F13" w:rsidRPr="003B14B7" w:rsidRDefault="00596F13" w:rsidP="00F3420E">
                  <w:pPr>
                    <w:rPr>
                      <w:rFonts w:ascii="Times New Roman" w:hAnsi="Times New Roman"/>
                    </w:rPr>
                  </w:pPr>
                </w:p>
              </w:tc>
              <w:tc>
                <w:tcPr>
                  <w:tcW w:w="8776" w:type="dxa"/>
                  <w:tcBorders>
                    <w:left w:val="double" w:sz="6" w:space="0" w:color="auto"/>
                    <w:bottom w:val="double" w:sz="6" w:space="0" w:color="auto"/>
                    <w:right w:val="double" w:sz="6" w:space="0" w:color="auto"/>
                  </w:tcBorders>
                </w:tcPr>
                <w:p w:rsidR="00596F13" w:rsidRPr="003B14B7" w:rsidRDefault="00596F13" w:rsidP="00F3420E">
                  <w:pPr>
                    <w:spacing w:before="10"/>
                    <w:jc w:val="both"/>
                    <w:rPr>
                      <w:rFonts w:ascii="Times New Roman" w:hAnsi="Times New Roman"/>
                      <w:sz w:val="26"/>
                      <w:szCs w:val="26"/>
                    </w:rPr>
                  </w:pPr>
                  <w:r w:rsidRPr="003B14B7">
                    <w:rPr>
                      <w:rFonts w:ascii="Times New Roman" w:hAnsi="Times New Roman"/>
                      <w:sz w:val="26"/>
                      <w:szCs w:val="26"/>
                    </w:rPr>
                    <w:t xml:space="preserve">Tóm lại hệ có bốn nghiệm </w:t>
                  </w:r>
                  <w:r w:rsidRPr="003B14B7">
                    <w:rPr>
                      <w:rFonts w:ascii="Times New Roman" w:hAnsi="Times New Roman"/>
                      <w:position w:val="-10"/>
                      <w:sz w:val="26"/>
                      <w:szCs w:val="26"/>
                    </w:rPr>
                    <w:object w:dxaOrig="840" w:dyaOrig="340">
                      <v:shape id="_x0000_i1074" type="#_x0000_t75" style="width:42pt;height:17.25pt" o:ole="">
                        <v:imagedata r:id="rId108" o:title=""/>
                      </v:shape>
                      <o:OLEObject Type="Embed" ProgID="Equation.DSMT4" ShapeID="_x0000_i1074" DrawAspect="Content" ObjectID="_1586710465" r:id="rId109"/>
                    </w:object>
                  </w:r>
                  <w:r w:rsidRPr="003B14B7">
                    <w:rPr>
                      <w:rFonts w:ascii="Times New Roman" w:hAnsi="Times New Roman"/>
                      <w:sz w:val="26"/>
                      <w:szCs w:val="26"/>
                    </w:rPr>
                    <w:t xml:space="preserve">; </w:t>
                  </w:r>
                  <w:r w:rsidRPr="003B14B7">
                    <w:rPr>
                      <w:rFonts w:ascii="Times New Roman" w:hAnsi="Times New Roman"/>
                      <w:position w:val="-10"/>
                      <w:sz w:val="26"/>
                      <w:szCs w:val="26"/>
                    </w:rPr>
                    <w:object w:dxaOrig="720" w:dyaOrig="340">
                      <v:shape id="_x0000_i1075" type="#_x0000_t75" style="width:36pt;height:17.25pt" o:ole="">
                        <v:imagedata r:id="rId110" o:title=""/>
                      </v:shape>
                      <o:OLEObject Type="Embed" ProgID="Equation.DSMT4" ShapeID="_x0000_i1075" DrawAspect="Content" ObjectID="_1586710466" r:id="rId111"/>
                    </w:object>
                  </w:r>
                  <w:r w:rsidRPr="003B14B7">
                    <w:rPr>
                      <w:rFonts w:ascii="Times New Roman" w:hAnsi="Times New Roman"/>
                      <w:sz w:val="26"/>
                      <w:szCs w:val="26"/>
                    </w:rPr>
                    <w:t xml:space="preserve">; </w:t>
                  </w:r>
                  <w:r w:rsidRPr="003B14B7">
                    <w:rPr>
                      <w:rFonts w:ascii="Times New Roman" w:hAnsi="Times New Roman"/>
                      <w:position w:val="-36"/>
                      <w:sz w:val="26"/>
                      <w:szCs w:val="26"/>
                    </w:rPr>
                    <w:object w:dxaOrig="1560" w:dyaOrig="840">
                      <v:shape id="_x0000_i1076" type="#_x0000_t75" style="width:78pt;height:42pt" o:ole="">
                        <v:imagedata r:id="rId112" o:title=""/>
                      </v:shape>
                      <o:OLEObject Type="Embed" ProgID="Equation.DSMT4" ShapeID="_x0000_i1076" DrawAspect="Content" ObjectID="_1586710467" r:id="rId113"/>
                    </w:object>
                  </w:r>
                  <w:r w:rsidRPr="003B14B7">
                    <w:rPr>
                      <w:rFonts w:ascii="Times New Roman" w:hAnsi="Times New Roman"/>
                      <w:sz w:val="26"/>
                      <w:szCs w:val="26"/>
                    </w:rPr>
                    <w:t xml:space="preserve">và </w:t>
                  </w:r>
                  <w:r w:rsidRPr="003B14B7">
                    <w:rPr>
                      <w:rFonts w:ascii="Times New Roman" w:hAnsi="Times New Roman"/>
                      <w:position w:val="-36"/>
                      <w:sz w:val="26"/>
                      <w:szCs w:val="26"/>
                    </w:rPr>
                    <w:object w:dxaOrig="1579" w:dyaOrig="840">
                      <v:shape id="_x0000_i1077" type="#_x0000_t75" style="width:78.7pt;height:42pt" o:ole="">
                        <v:imagedata r:id="rId114" o:title=""/>
                      </v:shape>
                      <o:OLEObject Type="Embed" ProgID="Equation.DSMT4" ShapeID="_x0000_i1077" DrawAspect="Content" ObjectID="_1586710468" r:id="rId115"/>
                    </w:object>
                  </w:r>
                  <w:r w:rsidRPr="003B14B7">
                    <w:rPr>
                      <w:rFonts w:ascii="Times New Roman" w:hAnsi="Times New Roman"/>
                      <w:sz w:val="26"/>
                      <w:szCs w:val="26"/>
                    </w:rPr>
                    <w:t>.</w:t>
                  </w:r>
                </w:p>
              </w:tc>
              <w:tc>
                <w:tcPr>
                  <w:tcW w:w="1237" w:type="dxa"/>
                  <w:tcBorders>
                    <w:left w:val="double" w:sz="6" w:space="0" w:color="auto"/>
                    <w:bottom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val="restart"/>
                  <w:tcBorders>
                    <w:top w:val="double" w:sz="6" w:space="0" w:color="auto"/>
                    <w:left w:val="double" w:sz="6" w:space="0" w:color="auto"/>
                    <w:right w:val="double" w:sz="6" w:space="0" w:color="auto"/>
                  </w:tcBorders>
                  <w:shd w:val="clear" w:color="auto" w:fill="auto"/>
                  <w:vAlign w:val="center"/>
                </w:tcPr>
                <w:p w:rsidR="00596F13" w:rsidRPr="003B14B7" w:rsidRDefault="00596F13" w:rsidP="00F3420E">
                  <w:pPr>
                    <w:jc w:val="center"/>
                    <w:rPr>
                      <w:rFonts w:ascii="Times New Roman" w:hAnsi="Times New Roman"/>
                      <w:b/>
                    </w:rPr>
                  </w:pPr>
                  <w:r w:rsidRPr="003B14B7">
                    <w:rPr>
                      <w:rFonts w:ascii="Times New Roman" w:hAnsi="Times New Roman"/>
                      <w:b/>
                    </w:rPr>
                    <w:t>3.1</w:t>
                  </w:r>
                </w:p>
              </w:tc>
              <w:tc>
                <w:tcPr>
                  <w:tcW w:w="8776" w:type="dxa"/>
                  <w:tcBorders>
                    <w:top w:val="double" w:sz="6" w:space="0" w:color="auto"/>
                    <w:left w:val="double" w:sz="6" w:space="0" w:color="auto"/>
                    <w:right w:val="double" w:sz="6" w:space="0" w:color="auto"/>
                  </w:tcBorders>
                </w:tcPr>
                <w:p w:rsidR="00596F13" w:rsidRPr="003B14B7" w:rsidRDefault="00596F13" w:rsidP="00F3420E">
                  <w:pPr>
                    <w:spacing w:before="10"/>
                    <w:jc w:val="both"/>
                    <w:rPr>
                      <w:rFonts w:ascii="Times New Roman" w:hAnsi="Times New Roman"/>
                      <w:sz w:val="26"/>
                      <w:szCs w:val="26"/>
                    </w:rPr>
                  </w:pPr>
                  <w:r w:rsidRPr="003B14B7">
                    <w:rPr>
                      <w:rFonts w:ascii="Times New Roman" w:hAnsi="Times New Roman"/>
                      <w:sz w:val="26"/>
                      <w:szCs w:val="26"/>
                    </w:rPr>
                    <w:t>Chứng minh bất đẳng thức.</w:t>
                  </w:r>
                </w:p>
              </w:tc>
              <w:tc>
                <w:tcPr>
                  <w:tcW w:w="1237" w:type="dxa"/>
                  <w:tcBorders>
                    <w:top w:val="double" w:sz="6" w:space="0" w:color="auto"/>
                    <w:left w:val="double" w:sz="6" w:space="0" w:color="auto"/>
                    <w:right w:val="double" w:sz="6" w:space="0" w:color="auto"/>
                  </w:tcBorders>
                  <w:vAlign w:val="center"/>
                </w:tcPr>
                <w:p w:rsidR="00596F13" w:rsidRPr="003B14B7" w:rsidRDefault="00596F13" w:rsidP="00F3420E">
                  <w:pPr>
                    <w:jc w:val="center"/>
                    <w:rPr>
                      <w:rFonts w:ascii="Times New Roman" w:hAnsi="Times New Roman"/>
                      <w:b/>
                    </w:rPr>
                  </w:pPr>
                  <w:r w:rsidRPr="003B14B7">
                    <w:rPr>
                      <w:rFonts w:ascii="Times New Roman" w:hAnsi="Times New Roman"/>
                      <w:b/>
                    </w:rPr>
                    <w:t>1 điểm</w:t>
                  </w:r>
                </w:p>
              </w:tc>
            </w:tr>
            <w:tr w:rsidR="00596F13" w:rsidRPr="003B14B7" w:rsidTr="00F3420E">
              <w:trPr>
                <w:jc w:val="center"/>
              </w:trPr>
              <w:tc>
                <w:tcPr>
                  <w:tcW w:w="600" w:type="dxa"/>
                  <w:vMerge/>
                  <w:tcBorders>
                    <w:left w:val="double" w:sz="6" w:space="0" w:color="auto"/>
                    <w:right w:val="double" w:sz="6" w:space="0" w:color="auto"/>
                  </w:tcBorders>
                  <w:shd w:val="clear" w:color="auto" w:fill="auto"/>
                  <w:vAlign w:val="center"/>
                </w:tcPr>
                <w:p w:rsidR="00596F13" w:rsidRPr="003B14B7" w:rsidRDefault="00596F13" w:rsidP="00F3420E">
                  <w:pPr>
                    <w:jc w:val="center"/>
                    <w:rPr>
                      <w:rFonts w:ascii="Times New Roman" w:hAnsi="Times New Roman"/>
                      <w:b/>
                    </w:rPr>
                  </w:pPr>
                </w:p>
              </w:tc>
              <w:tc>
                <w:tcPr>
                  <w:tcW w:w="8776" w:type="dxa"/>
                  <w:tcBorders>
                    <w:top w:val="double" w:sz="6" w:space="0" w:color="auto"/>
                    <w:left w:val="double" w:sz="6" w:space="0" w:color="auto"/>
                    <w:right w:val="double" w:sz="6" w:space="0" w:color="auto"/>
                  </w:tcBorders>
                </w:tcPr>
                <w:p w:rsidR="00596F13" w:rsidRPr="003B14B7" w:rsidRDefault="00596F13" w:rsidP="00F3420E">
                  <w:pPr>
                    <w:spacing w:before="10"/>
                    <w:rPr>
                      <w:rFonts w:ascii="Times New Roman" w:hAnsi="Times New Roman"/>
                      <w:sz w:val="26"/>
                      <w:szCs w:val="26"/>
                    </w:rPr>
                  </w:pPr>
                  <w:r w:rsidRPr="003B14B7">
                    <w:rPr>
                      <w:rFonts w:ascii="Times New Roman" w:hAnsi="Times New Roman"/>
                      <w:sz w:val="26"/>
                      <w:szCs w:val="26"/>
                    </w:rPr>
                    <w:t xml:space="preserve">Ta có bc = </w:t>
                  </w:r>
                  <w:r w:rsidRPr="003B14B7">
                    <w:rPr>
                      <w:rFonts w:ascii="Times New Roman" w:hAnsi="Times New Roman"/>
                      <w:position w:val="-26"/>
                      <w:sz w:val="26"/>
                      <w:szCs w:val="26"/>
                    </w:rPr>
                    <w:object w:dxaOrig="240" w:dyaOrig="680">
                      <v:shape id="_x0000_i1078" type="#_x0000_t75" style="width:12pt;height:33.75pt" o:ole="">
                        <v:imagedata r:id="rId116" o:title=""/>
                      </v:shape>
                      <o:OLEObject Type="Embed" ProgID="Equation.DSMT4" ShapeID="_x0000_i1078" DrawAspect="Content" ObjectID="_1586710469" r:id="rId117"/>
                    </w:object>
                  </w:r>
                  <w:r w:rsidRPr="003B14B7">
                    <w:rPr>
                      <w:rFonts w:ascii="Times New Roman" w:hAnsi="Times New Roman"/>
                      <w:sz w:val="26"/>
                      <w:szCs w:val="26"/>
                    </w:rPr>
                    <w:t xml:space="preserve">. Bất đẳng thức được viết lại  </w:t>
                  </w:r>
                  <w:r w:rsidRPr="003B14B7">
                    <w:rPr>
                      <w:rFonts w:ascii="Times New Roman" w:hAnsi="Times New Roman"/>
                      <w:position w:val="-26"/>
                      <w:sz w:val="26"/>
                      <w:szCs w:val="26"/>
                    </w:rPr>
                    <w:object w:dxaOrig="3980" w:dyaOrig="700">
                      <v:shape id="_x0000_i1079" type="#_x0000_t75" style="width:198.8pt;height:35.25pt" o:ole="">
                        <v:imagedata r:id="rId118" o:title=""/>
                      </v:shape>
                      <o:OLEObject Type="Embed" ProgID="Equation.DSMT4" ShapeID="_x0000_i1079" DrawAspect="Content" ObjectID="_1586710470" r:id="rId119"/>
                    </w:object>
                  </w:r>
                </w:p>
              </w:tc>
              <w:tc>
                <w:tcPr>
                  <w:tcW w:w="1237" w:type="dxa"/>
                  <w:tcBorders>
                    <w:top w:val="double" w:sz="6" w:space="0" w:color="auto"/>
                    <w:left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right w:val="double" w:sz="6" w:space="0" w:color="auto"/>
                  </w:tcBorders>
                  <w:shd w:val="clear" w:color="auto" w:fill="auto"/>
                </w:tcPr>
                <w:p w:rsidR="00596F13" w:rsidRPr="003B14B7" w:rsidRDefault="00596F13" w:rsidP="00F3420E">
                  <w:pPr>
                    <w:rPr>
                      <w:rFonts w:ascii="Times New Roman" w:hAnsi="Times New Roman"/>
                    </w:rPr>
                  </w:pPr>
                </w:p>
              </w:tc>
              <w:tc>
                <w:tcPr>
                  <w:tcW w:w="8776" w:type="dxa"/>
                  <w:tcBorders>
                    <w:left w:val="double" w:sz="6" w:space="0" w:color="auto"/>
                    <w:right w:val="double" w:sz="6" w:space="0" w:color="auto"/>
                  </w:tcBorders>
                </w:tcPr>
                <w:p w:rsidR="00596F13" w:rsidRPr="003B14B7" w:rsidRDefault="00596F13" w:rsidP="00F3420E">
                  <w:pPr>
                    <w:spacing w:before="10"/>
                    <w:rPr>
                      <w:rFonts w:ascii="Times New Roman" w:hAnsi="Times New Roman"/>
                      <w:sz w:val="26"/>
                      <w:szCs w:val="26"/>
                    </w:rPr>
                  </w:pPr>
                  <w:r w:rsidRPr="003B14B7">
                    <w:rPr>
                      <w:rFonts w:ascii="Times New Roman" w:hAnsi="Times New Roman"/>
                      <w:position w:val="-26"/>
                      <w:sz w:val="26"/>
                      <w:szCs w:val="26"/>
                    </w:rPr>
                    <w:object w:dxaOrig="3580" w:dyaOrig="700">
                      <v:shape id="_x0000_i1080" type="#_x0000_t75" style="width:179.2pt;height:35.25pt" o:ole="">
                        <v:imagedata r:id="rId120" o:title=""/>
                      </v:shape>
                      <o:OLEObject Type="Embed" ProgID="Equation.DSMT4" ShapeID="_x0000_i1080" DrawAspect="Content" ObjectID="_1586710471" r:id="rId121"/>
                    </w:object>
                  </w:r>
                </w:p>
              </w:tc>
              <w:tc>
                <w:tcPr>
                  <w:tcW w:w="1237" w:type="dxa"/>
                  <w:tcBorders>
                    <w:left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right w:val="double" w:sz="6" w:space="0" w:color="auto"/>
                  </w:tcBorders>
                  <w:shd w:val="clear" w:color="auto" w:fill="auto"/>
                </w:tcPr>
                <w:p w:rsidR="00596F13" w:rsidRPr="003B14B7" w:rsidRDefault="00596F13" w:rsidP="00F3420E">
                  <w:pPr>
                    <w:rPr>
                      <w:rFonts w:ascii="Times New Roman" w:hAnsi="Times New Roman"/>
                    </w:rPr>
                  </w:pPr>
                </w:p>
              </w:tc>
              <w:tc>
                <w:tcPr>
                  <w:tcW w:w="8776" w:type="dxa"/>
                  <w:tcBorders>
                    <w:left w:val="double" w:sz="6" w:space="0" w:color="auto"/>
                    <w:right w:val="double" w:sz="6" w:space="0" w:color="auto"/>
                  </w:tcBorders>
                </w:tcPr>
                <w:p w:rsidR="00596F13" w:rsidRPr="003B14B7" w:rsidRDefault="00596F13" w:rsidP="00F3420E">
                  <w:pPr>
                    <w:spacing w:before="10"/>
                    <w:rPr>
                      <w:rFonts w:ascii="Times New Roman" w:hAnsi="Times New Roman"/>
                      <w:sz w:val="26"/>
                      <w:szCs w:val="26"/>
                    </w:rPr>
                  </w:pPr>
                  <w:r w:rsidRPr="003B14B7">
                    <w:rPr>
                      <w:rFonts w:ascii="Times New Roman" w:hAnsi="Times New Roman"/>
                      <w:position w:val="-30"/>
                      <w:sz w:val="26"/>
                      <w:szCs w:val="26"/>
                    </w:rPr>
                    <w:object w:dxaOrig="3159" w:dyaOrig="780">
                      <v:shape id="_x0000_i1081" type="#_x0000_t75" style="width:158.25pt;height:39pt" o:ole="">
                        <v:imagedata r:id="rId122" o:title=""/>
                      </v:shape>
                      <o:OLEObject Type="Embed" ProgID="Equation.DSMT4" ShapeID="_x0000_i1081" DrawAspect="Content" ObjectID="_1586710472" r:id="rId123"/>
                    </w:object>
                  </w:r>
                </w:p>
              </w:tc>
              <w:tc>
                <w:tcPr>
                  <w:tcW w:w="1237" w:type="dxa"/>
                  <w:tcBorders>
                    <w:left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bottom w:val="double" w:sz="6" w:space="0" w:color="auto"/>
                    <w:right w:val="double" w:sz="6" w:space="0" w:color="auto"/>
                  </w:tcBorders>
                  <w:shd w:val="clear" w:color="auto" w:fill="auto"/>
                </w:tcPr>
                <w:p w:rsidR="00596F13" w:rsidRPr="003B14B7" w:rsidRDefault="00596F13" w:rsidP="00F3420E">
                  <w:pPr>
                    <w:rPr>
                      <w:rFonts w:ascii="Times New Roman" w:hAnsi="Times New Roman"/>
                    </w:rPr>
                  </w:pPr>
                </w:p>
              </w:tc>
              <w:tc>
                <w:tcPr>
                  <w:tcW w:w="8776" w:type="dxa"/>
                  <w:tcBorders>
                    <w:left w:val="double" w:sz="6" w:space="0" w:color="auto"/>
                    <w:bottom w:val="double" w:sz="6" w:space="0" w:color="auto"/>
                    <w:right w:val="double" w:sz="6" w:space="0" w:color="auto"/>
                  </w:tcBorders>
                </w:tcPr>
                <w:p w:rsidR="00596F13" w:rsidRPr="003B14B7" w:rsidRDefault="00596F13" w:rsidP="00F3420E">
                  <w:pPr>
                    <w:spacing w:before="10"/>
                    <w:rPr>
                      <w:rFonts w:ascii="Times New Roman" w:hAnsi="Times New Roman"/>
                      <w:sz w:val="26"/>
                      <w:szCs w:val="26"/>
                    </w:rPr>
                  </w:pPr>
                  <w:r w:rsidRPr="003B14B7">
                    <w:rPr>
                      <w:rFonts w:ascii="Times New Roman" w:hAnsi="Times New Roman"/>
                      <w:position w:val="-30"/>
                      <w:sz w:val="26"/>
                      <w:szCs w:val="26"/>
                    </w:rPr>
                    <w:object w:dxaOrig="3220" w:dyaOrig="780">
                      <v:shape id="_x0000_i1082" type="#_x0000_t75" style="width:161.3pt;height:39pt" o:ole="">
                        <v:imagedata r:id="rId124" o:title=""/>
                      </v:shape>
                      <o:OLEObject Type="Embed" ProgID="Equation.DSMT4" ShapeID="_x0000_i1082" DrawAspect="Content" ObjectID="_1586710473" r:id="rId125"/>
                    </w:object>
                  </w:r>
                  <w:r w:rsidRPr="003B14B7">
                    <w:rPr>
                      <w:rFonts w:ascii="Times New Roman" w:hAnsi="Times New Roman"/>
                      <w:sz w:val="26"/>
                      <w:szCs w:val="26"/>
                    </w:rPr>
                    <w:t xml:space="preserve"> (hiển nhiên đúng vì </w:t>
                  </w:r>
                  <w:r w:rsidRPr="003B14B7">
                    <w:rPr>
                      <w:rFonts w:ascii="Times New Roman" w:hAnsi="Times New Roman"/>
                      <w:position w:val="-6"/>
                      <w:sz w:val="26"/>
                      <w:szCs w:val="26"/>
                    </w:rPr>
                    <w:object w:dxaOrig="820" w:dyaOrig="340">
                      <v:shape id="_x0000_i1083" type="#_x0000_t75" style="width:41.25pt;height:17.25pt" o:ole="">
                        <v:imagedata r:id="rId25" o:title=""/>
                      </v:shape>
                      <o:OLEObject Type="Embed" ProgID="Equation.DSMT4" ShapeID="_x0000_i1083" DrawAspect="Content" ObjectID="_1586710474" r:id="rId126"/>
                    </w:object>
                  </w:r>
                  <w:r w:rsidRPr="003B14B7">
                    <w:rPr>
                      <w:rFonts w:ascii="Times New Roman" w:hAnsi="Times New Roman"/>
                      <w:sz w:val="26"/>
                      <w:szCs w:val="26"/>
                    </w:rPr>
                    <w:t>)</w:t>
                  </w:r>
                </w:p>
                <w:p w:rsidR="00596F13" w:rsidRPr="003B14B7" w:rsidRDefault="00596F13" w:rsidP="00F3420E">
                  <w:pPr>
                    <w:spacing w:before="10"/>
                    <w:rPr>
                      <w:rFonts w:ascii="Times New Roman" w:hAnsi="Times New Roman"/>
                      <w:sz w:val="26"/>
                      <w:szCs w:val="26"/>
                    </w:rPr>
                  </w:pPr>
                  <w:r w:rsidRPr="003B14B7">
                    <w:rPr>
                      <w:rFonts w:ascii="Times New Roman" w:hAnsi="Times New Roman"/>
                      <w:sz w:val="26"/>
                      <w:szCs w:val="26"/>
                    </w:rPr>
                    <w:t>Bất đẳng thức được chứng minh.</w:t>
                  </w:r>
                </w:p>
              </w:tc>
              <w:tc>
                <w:tcPr>
                  <w:tcW w:w="1237" w:type="dxa"/>
                  <w:tcBorders>
                    <w:left w:val="double" w:sz="6" w:space="0" w:color="auto"/>
                    <w:bottom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val="restart"/>
                  <w:tcBorders>
                    <w:top w:val="double" w:sz="6" w:space="0" w:color="auto"/>
                    <w:left w:val="double" w:sz="6" w:space="0" w:color="auto"/>
                    <w:right w:val="double" w:sz="6" w:space="0" w:color="auto"/>
                  </w:tcBorders>
                  <w:shd w:val="clear" w:color="auto" w:fill="auto"/>
                  <w:vAlign w:val="center"/>
                </w:tcPr>
                <w:p w:rsidR="00596F13" w:rsidRPr="003B14B7" w:rsidRDefault="00596F13" w:rsidP="00F3420E">
                  <w:pPr>
                    <w:jc w:val="center"/>
                    <w:rPr>
                      <w:rFonts w:ascii="Times New Roman" w:hAnsi="Times New Roman"/>
                      <w:b/>
                    </w:rPr>
                  </w:pPr>
                  <w:r w:rsidRPr="003B14B7">
                    <w:rPr>
                      <w:rFonts w:ascii="Times New Roman" w:hAnsi="Times New Roman"/>
                      <w:b/>
                    </w:rPr>
                    <w:t>3.2</w:t>
                  </w:r>
                </w:p>
              </w:tc>
              <w:tc>
                <w:tcPr>
                  <w:tcW w:w="8776" w:type="dxa"/>
                  <w:tcBorders>
                    <w:top w:val="double" w:sz="6" w:space="0" w:color="auto"/>
                    <w:left w:val="double" w:sz="6" w:space="0" w:color="auto"/>
                    <w:right w:val="double" w:sz="6" w:space="0" w:color="auto"/>
                  </w:tcBorders>
                </w:tcPr>
                <w:p w:rsidR="00596F13" w:rsidRPr="003B14B7" w:rsidRDefault="00596F13" w:rsidP="00F3420E">
                  <w:pPr>
                    <w:spacing w:before="10"/>
                    <w:rPr>
                      <w:rFonts w:ascii="Times New Roman" w:hAnsi="Times New Roman"/>
                      <w:sz w:val="26"/>
                      <w:szCs w:val="26"/>
                    </w:rPr>
                  </w:pPr>
                  <w:r w:rsidRPr="003B14B7">
                    <w:rPr>
                      <w:rFonts w:ascii="Times New Roman" w:hAnsi="Times New Roman"/>
                      <w:sz w:val="26"/>
                      <w:szCs w:val="26"/>
                    </w:rPr>
                    <w:t xml:space="preserve">Cho </w:t>
                  </w:r>
                  <w:r w:rsidRPr="003B14B7">
                    <w:rPr>
                      <w:rFonts w:ascii="Times New Roman" w:hAnsi="Times New Roman"/>
                      <w:position w:val="-6"/>
                      <w:sz w:val="26"/>
                      <w:szCs w:val="26"/>
                    </w:rPr>
                    <w:object w:dxaOrig="620" w:dyaOrig="279">
                      <v:shape id="_x0000_i1084" type="#_x0000_t75" style="width:30.75pt;height:14.25pt" o:ole="">
                        <v:imagedata r:id="rId31" o:title=""/>
                      </v:shape>
                      <o:OLEObject Type="Embed" ProgID="Equation.DSMT4" ShapeID="_x0000_i1084" DrawAspect="Content" ObjectID="_1586710475" r:id="rId127"/>
                    </w:object>
                  </w:r>
                  <w:r w:rsidRPr="003B14B7">
                    <w:rPr>
                      <w:rFonts w:ascii="Times New Roman" w:hAnsi="Times New Roman"/>
                      <w:sz w:val="26"/>
                      <w:szCs w:val="26"/>
                    </w:rPr>
                    <w:t xml:space="preserve"> và </w:t>
                  </w:r>
                  <w:r w:rsidRPr="003B14B7">
                    <w:rPr>
                      <w:rFonts w:ascii="Times New Roman" w:hAnsi="Times New Roman"/>
                      <w:position w:val="-6"/>
                      <w:sz w:val="26"/>
                      <w:szCs w:val="26"/>
                    </w:rPr>
                    <w:object w:dxaOrig="580" w:dyaOrig="279">
                      <v:shape id="_x0000_i1085" type="#_x0000_t75" style="width:29.25pt;height:14.25pt" o:ole="">
                        <v:imagedata r:id="rId33" o:title=""/>
                      </v:shape>
                      <o:OLEObject Type="Embed" ProgID="Equation.DSMT4" ShapeID="_x0000_i1085" DrawAspect="Content" ObjectID="_1586710476" r:id="rId128"/>
                    </w:object>
                  </w:r>
                  <w:r w:rsidRPr="003B14B7">
                    <w:rPr>
                      <w:rFonts w:ascii="Times New Roman" w:hAnsi="Times New Roman"/>
                      <w:sz w:val="26"/>
                      <w:szCs w:val="26"/>
                    </w:rPr>
                    <w:t xml:space="preserve">. Tìm số phần tử của tập hợp </w:t>
                  </w:r>
                  <w:r>
                    <w:rPr>
                      <w:rFonts w:ascii="Times New Roman" w:hAnsi="Times New Roman"/>
                      <w:sz w:val="26"/>
                      <w:szCs w:val="26"/>
                    </w:rPr>
                    <w:t>A=</w:t>
                  </w:r>
                  <w:r w:rsidRPr="005C562A">
                    <w:rPr>
                      <w:rFonts w:ascii="Times New Roman" w:hAnsi="Times New Roman"/>
                      <w:position w:val="-32"/>
                      <w:sz w:val="26"/>
                      <w:szCs w:val="26"/>
                    </w:rPr>
                    <w:object w:dxaOrig="2060" w:dyaOrig="760">
                      <v:shape id="_x0000_i1086" type="#_x0000_t75" style="width:102.8pt;height:38.25pt" o:ole="">
                        <v:imagedata r:id="rId129" o:title=""/>
                      </v:shape>
                      <o:OLEObject Type="Embed" ProgID="Equation.3" ShapeID="_x0000_i1086" DrawAspect="Content" ObjectID="_1586710477" r:id="rId130"/>
                    </w:object>
                  </w:r>
                  <w:r w:rsidRPr="003B14B7">
                    <w:rPr>
                      <w:rFonts w:ascii="Times New Roman" w:hAnsi="Times New Roman"/>
                      <w:sz w:val="26"/>
                      <w:szCs w:val="26"/>
                    </w:rPr>
                    <w:t>.</w:t>
                  </w:r>
                </w:p>
              </w:tc>
              <w:tc>
                <w:tcPr>
                  <w:tcW w:w="1237" w:type="dxa"/>
                  <w:tcBorders>
                    <w:top w:val="double" w:sz="6" w:space="0" w:color="auto"/>
                    <w:left w:val="double" w:sz="6" w:space="0" w:color="auto"/>
                    <w:right w:val="double" w:sz="6" w:space="0" w:color="auto"/>
                  </w:tcBorders>
                  <w:vAlign w:val="center"/>
                </w:tcPr>
                <w:p w:rsidR="00596F13" w:rsidRPr="003B14B7" w:rsidRDefault="00596F13" w:rsidP="00F3420E">
                  <w:pPr>
                    <w:jc w:val="center"/>
                    <w:rPr>
                      <w:rFonts w:ascii="Times New Roman" w:hAnsi="Times New Roman"/>
                      <w:b/>
                    </w:rPr>
                  </w:pPr>
                  <w:r w:rsidRPr="003B14B7">
                    <w:rPr>
                      <w:rFonts w:ascii="Times New Roman" w:hAnsi="Times New Roman"/>
                      <w:b/>
                    </w:rPr>
                    <w:t>1 điểm</w:t>
                  </w:r>
                </w:p>
              </w:tc>
            </w:tr>
            <w:tr w:rsidR="00596F13" w:rsidRPr="003B14B7" w:rsidTr="00F3420E">
              <w:trPr>
                <w:jc w:val="center"/>
              </w:trPr>
              <w:tc>
                <w:tcPr>
                  <w:tcW w:w="600" w:type="dxa"/>
                  <w:vMerge/>
                  <w:tcBorders>
                    <w:left w:val="double" w:sz="6" w:space="0" w:color="auto"/>
                    <w:right w:val="double" w:sz="6" w:space="0" w:color="auto"/>
                  </w:tcBorders>
                  <w:shd w:val="clear" w:color="auto" w:fill="auto"/>
                  <w:vAlign w:val="center"/>
                </w:tcPr>
                <w:p w:rsidR="00596F13" w:rsidRPr="003B14B7" w:rsidRDefault="00596F13" w:rsidP="00F3420E">
                  <w:pPr>
                    <w:jc w:val="center"/>
                    <w:rPr>
                      <w:rFonts w:ascii="Times New Roman" w:hAnsi="Times New Roman"/>
                      <w:b/>
                    </w:rPr>
                  </w:pPr>
                </w:p>
              </w:tc>
              <w:tc>
                <w:tcPr>
                  <w:tcW w:w="8776" w:type="dxa"/>
                  <w:tcBorders>
                    <w:top w:val="double" w:sz="6" w:space="0" w:color="auto"/>
                    <w:left w:val="double" w:sz="6" w:space="0" w:color="auto"/>
                    <w:right w:val="double" w:sz="6" w:space="0" w:color="auto"/>
                  </w:tcBorders>
                </w:tcPr>
                <w:p w:rsidR="00596F13" w:rsidRPr="003B14B7" w:rsidRDefault="00596F13" w:rsidP="00F3420E">
                  <w:pPr>
                    <w:spacing w:before="10"/>
                    <w:rPr>
                      <w:rFonts w:ascii="Times New Roman" w:hAnsi="Times New Roman"/>
                      <w:sz w:val="26"/>
                      <w:szCs w:val="26"/>
                    </w:rPr>
                  </w:pPr>
                  <w:r w:rsidRPr="003B14B7">
                    <w:rPr>
                      <w:rFonts w:ascii="Times New Roman" w:hAnsi="Times New Roman"/>
                      <w:sz w:val="26"/>
                      <w:szCs w:val="26"/>
                    </w:rPr>
                    <w:t>Xét</w:t>
                  </w:r>
                  <w:r>
                    <w:rPr>
                      <w:rFonts w:ascii="Times New Roman" w:hAnsi="Times New Roman"/>
                      <w:sz w:val="26"/>
                      <w:szCs w:val="26"/>
                    </w:rPr>
                    <w:t xml:space="preserve"> x</w:t>
                  </w:r>
                  <w:r w:rsidRPr="006607F0">
                    <w:rPr>
                      <w:rFonts w:ascii="Times New Roman" w:hAnsi="Times New Roman"/>
                      <w:position w:val="-4"/>
                      <w:sz w:val="26"/>
                      <w:szCs w:val="26"/>
                    </w:rPr>
                    <w:object w:dxaOrig="200" w:dyaOrig="200">
                      <v:shape id="_x0000_i1087" type="#_x0000_t75" style="width:9.75pt;height:9.75pt" o:ole="">
                        <v:imagedata r:id="rId131" o:title=""/>
                      </v:shape>
                      <o:OLEObject Type="Embed" ProgID="Equation.3" ShapeID="_x0000_i1087" DrawAspect="Content" ObjectID="_1586710478" r:id="rId132"/>
                    </w:object>
                  </w:r>
                  <w:r>
                    <w:rPr>
                      <w:rFonts w:ascii="Times New Roman" w:hAnsi="Times New Roman"/>
                      <w:sz w:val="26"/>
                      <w:szCs w:val="26"/>
                    </w:rPr>
                    <w:t>Z</w:t>
                  </w:r>
                  <w:r w:rsidRPr="003B14B7">
                    <w:rPr>
                      <w:rFonts w:ascii="Times New Roman" w:hAnsi="Times New Roman"/>
                      <w:sz w:val="26"/>
                      <w:szCs w:val="26"/>
                    </w:rPr>
                    <w:t>. Nếu</w:t>
                  </w:r>
                  <w:r>
                    <w:t xml:space="preserve"> </w:t>
                  </w:r>
                  <w:r w:rsidRPr="00845429">
                    <w:rPr>
                      <w:position w:val="-24"/>
                    </w:rPr>
                    <w:object w:dxaOrig="1060" w:dyaOrig="660">
                      <v:shape id="_x0000_i1088" type="#_x0000_t75" style="width:53.25pt;height:33pt" o:ole="">
                        <v:imagedata r:id="rId133" o:title=""/>
                      </v:shape>
                      <o:OLEObject Type="Embed" ProgID="Equation.3" ShapeID="_x0000_i1088" DrawAspect="Content" ObjectID="_1586710479" r:id="rId134"/>
                    </w:object>
                  </w:r>
                  <w:r w:rsidRPr="003B14B7">
                    <w:rPr>
                      <w:rFonts w:ascii="Times New Roman" w:hAnsi="Times New Roman"/>
                      <w:sz w:val="26"/>
                      <w:szCs w:val="26"/>
                    </w:rPr>
                    <w:t xml:space="preserve">  thì </w:t>
                  </w:r>
                  <w:r w:rsidRPr="003B14B7">
                    <w:rPr>
                      <w:rFonts w:ascii="Times New Roman" w:hAnsi="Times New Roman"/>
                      <w:position w:val="-12"/>
                      <w:sz w:val="26"/>
                      <w:szCs w:val="26"/>
                    </w:rPr>
                    <w:object w:dxaOrig="1219" w:dyaOrig="400">
                      <v:shape id="_x0000_i1089" type="#_x0000_t75" style="width:60.75pt;height:20.25pt" o:ole="">
                        <v:imagedata r:id="rId135" o:title=""/>
                      </v:shape>
                      <o:OLEObject Type="Embed" ProgID="Equation.DSMT4" ShapeID="_x0000_i1089" DrawAspect="Content" ObjectID="_1586710480" r:id="rId136"/>
                    </w:object>
                  </w:r>
                  <w:r w:rsidRPr="003B14B7">
                    <w:rPr>
                      <w:rFonts w:ascii="Times New Roman" w:hAnsi="Times New Roman"/>
                      <w:position w:val="-10"/>
                      <w:sz w:val="26"/>
                      <w:szCs w:val="26"/>
                    </w:rPr>
                    <w:object w:dxaOrig="1680" w:dyaOrig="380">
                      <v:shape id="_x0000_i1090" type="#_x0000_t75" style="width:84pt;height:18.75pt" o:ole="">
                        <v:imagedata r:id="rId137" o:title=""/>
                      </v:shape>
                      <o:OLEObject Type="Embed" ProgID="Equation.DSMT4" ShapeID="_x0000_i1090" DrawAspect="Content" ObjectID="_1586710481" r:id="rId138"/>
                    </w:object>
                  </w:r>
                  <w:r w:rsidRPr="003B14B7">
                    <w:rPr>
                      <w:rFonts w:ascii="Times New Roman" w:hAnsi="Times New Roman"/>
                      <w:sz w:val="26"/>
                      <w:szCs w:val="26"/>
                    </w:rPr>
                    <w:t xml:space="preserve"> với </w:t>
                  </w:r>
                  <w:r w:rsidRPr="003B14B7">
                    <w:rPr>
                      <w:rFonts w:ascii="Times New Roman" w:hAnsi="Times New Roman"/>
                      <w:position w:val="-10"/>
                      <w:sz w:val="26"/>
                      <w:szCs w:val="26"/>
                    </w:rPr>
                    <w:object w:dxaOrig="1260" w:dyaOrig="400">
                      <v:shape id="_x0000_i1091" type="#_x0000_t75" style="width:63pt;height:20.25pt" o:ole="">
                        <v:imagedata r:id="rId139" o:title=""/>
                      </v:shape>
                      <o:OLEObject Type="Embed" ProgID="Equation.DSMT4" ShapeID="_x0000_i1091" DrawAspect="Content" ObjectID="_1586710482" r:id="rId140"/>
                    </w:object>
                  </w:r>
                </w:p>
              </w:tc>
              <w:tc>
                <w:tcPr>
                  <w:tcW w:w="1237" w:type="dxa"/>
                  <w:tcBorders>
                    <w:top w:val="double" w:sz="6" w:space="0" w:color="auto"/>
                    <w:left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right w:val="double" w:sz="6" w:space="0" w:color="auto"/>
                  </w:tcBorders>
                  <w:shd w:val="clear" w:color="auto" w:fill="auto"/>
                </w:tcPr>
                <w:p w:rsidR="00596F13" w:rsidRPr="003B14B7" w:rsidRDefault="00596F13" w:rsidP="00F3420E">
                  <w:pPr>
                    <w:rPr>
                      <w:rFonts w:ascii="Times New Roman" w:hAnsi="Times New Roman"/>
                    </w:rPr>
                  </w:pPr>
                </w:p>
              </w:tc>
              <w:tc>
                <w:tcPr>
                  <w:tcW w:w="8776" w:type="dxa"/>
                  <w:tcBorders>
                    <w:left w:val="double" w:sz="6" w:space="0" w:color="auto"/>
                    <w:right w:val="double" w:sz="6" w:space="0" w:color="auto"/>
                  </w:tcBorders>
                </w:tcPr>
                <w:p w:rsidR="00596F13" w:rsidRPr="003B14B7" w:rsidRDefault="00596F13" w:rsidP="00F3420E">
                  <w:pPr>
                    <w:spacing w:before="10"/>
                    <w:jc w:val="both"/>
                    <w:rPr>
                      <w:rFonts w:ascii="Times New Roman" w:hAnsi="Times New Roman"/>
                      <w:sz w:val="26"/>
                      <w:szCs w:val="26"/>
                    </w:rPr>
                  </w:pPr>
                  <w:r w:rsidRPr="003B14B7">
                    <w:rPr>
                      <w:rFonts w:ascii="Times New Roman" w:hAnsi="Times New Roman"/>
                      <w:sz w:val="26"/>
                      <w:szCs w:val="26"/>
                    </w:rPr>
                    <w:t xml:space="preserve">Nếu b là số chẵn, tức là </w:t>
                  </w:r>
                  <w:r>
                    <w:rPr>
                      <w:rFonts w:ascii="Times New Roman" w:hAnsi="Times New Roman"/>
                      <w:sz w:val="26"/>
                      <w:szCs w:val="26"/>
                    </w:rPr>
                    <w:t>b= 2k ( k</w:t>
                  </w:r>
                  <w:r w:rsidRPr="006607F0">
                    <w:rPr>
                      <w:rFonts w:ascii="Times New Roman" w:hAnsi="Times New Roman"/>
                      <w:position w:val="-4"/>
                      <w:sz w:val="26"/>
                      <w:szCs w:val="26"/>
                    </w:rPr>
                    <w:object w:dxaOrig="200" w:dyaOrig="200">
                      <v:shape id="_x0000_i1092" type="#_x0000_t75" style="width:9.75pt;height:9.75pt" o:ole="">
                        <v:imagedata r:id="rId141" o:title=""/>
                      </v:shape>
                      <o:OLEObject Type="Embed" ProgID="Equation.3" ShapeID="_x0000_i1092" DrawAspect="Content" ObjectID="_1586710483" r:id="rId142"/>
                    </w:object>
                  </w:r>
                  <w:r>
                    <w:rPr>
                      <w:rFonts w:ascii="Times New Roman" w:hAnsi="Times New Roman"/>
                      <w:sz w:val="26"/>
                      <w:szCs w:val="26"/>
                    </w:rPr>
                    <w:t xml:space="preserve"> Z)</w:t>
                  </w:r>
                </w:p>
                <w:p w:rsidR="00596F13" w:rsidRPr="003B14B7" w:rsidRDefault="00596F13" w:rsidP="00F3420E">
                  <w:pPr>
                    <w:spacing w:before="10"/>
                    <w:jc w:val="both"/>
                    <w:rPr>
                      <w:rFonts w:ascii="Times New Roman" w:hAnsi="Times New Roman"/>
                      <w:sz w:val="26"/>
                      <w:szCs w:val="26"/>
                    </w:rPr>
                  </w:pPr>
                  <w:r w:rsidRPr="003B14B7">
                    <w:rPr>
                      <w:rFonts w:ascii="Times New Roman" w:hAnsi="Times New Roman"/>
                      <w:position w:val="-10"/>
                      <w:sz w:val="26"/>
                      <w:szCs w:val="26"/>
                    </w:rPr>
                    <w:object w:dxaOrig="4900" w:dyaOrig="380">
                      <v:shape id="_x0000_i1093" type="#_x0000_t75" style="width:245.25pt;height:18.75pt" o:ole="">
                        <v:imagedata r:id="rId143" o:title=""/>
                      </v:shape>
                      <o:OLEObject Type="Embed" ProgID="Equation.DSMT4" ShapeID="_x0000_i1093" DrawAspect="Content" ObjectID="_1586710484" r:id="rId144"/>
                    </w:object>
                  </w:r>
                </w:p>
                <w:p w:rsidR="00596F13" w:rsidRPr="003B14B7" w:rsidRDefault="00596F13" w:rsidP="00F3420E">
                  <w:pPr>
                    <w:spacing w:before="10"/>
                    <w:rPr>
                      <w:rFonts w:ascii="Times New Roman" w:hAnsi="Times New Roman"/>
                      <w:sz w:val="26"/>
                      <w:szCs w:val="26"/>
                    </w:rPr>
                  </w:pPr>
                  <w:r w:rsidRPr="003B14B7">
                    <w:rPr>
                      <w:rFonts w:ascii="Times New Roman" w:hAnsi="Times New Roman"/>
                      <w:position w:val="-6"/>
                      <w:sz w:val="26"/>
                      <w:szCs w:val="26"/>
                    </w:rPr>
                    <w:object w:dxaOrig="320" w:dyaOrig="240">
                      <v:shape id="_x0000_i1094" type="#_x0000_t75" style="width:15.75pt;height:12pt" o:ole="">
                        <v:imagedata r:id="rId145" o:title=""/>
                      </v:shape>
                      <o:OLEObject Type="Embed" ProgID="Equation.DSMT4" ShapeID="_x0000_i1094" DrawAspect="Content" ObjectID="_1586710485" r:id="rId146"/>
                    </w:object>
                  </w:r>
                  <w:r w:rsidRPr="003B14B7">
                    <w:rPr>
                      <w:rFonts w:ascii="Times New Roman" w:hAnsi="Times New Roman"/>
                      <w:sz w:val="26"/>
                      <w:szCs w:val="26"/>
                    </w:rPr>
                    <w:t xml:space="preserve">phương trình </w:t>
                  </w:r>
                  <w:r w:rsidRPr="003B14B7">
                    <w:rPr>
                      <w:rFonts w:ascii="Times New Roman" w:hAnsi="Times New Roman"/>
                      <w:position w:val="-6"/>
                      <w:sz w:val="26"/>
                      <w:szCs w:val="26"/>
                    </w:rPr>
                    <w:object w:dxaOrig="1140" w:dyaOrig="340">
                      <v:shape id="_x0000_i1095" type="#_x0000_t75" style="width:57pt;height:17.25pt" o:ole="">
                        <v:imagedata r:id="rId147" o:title=""/>
                      </v:shape>
                      <o:OLEObject Type="Embed" ProgID="Equation.DSMT4" ShapeID="_x0000_i1095" DrawAspect="Content" ObjectID="_1586710486" r:id="rId148"/>
                    </w:object>
                  </w:r>
                  <w:r w:rsidRPr="003B14B7">
                    <w:rPr>
                      <w:rFonts w:ascii="Times New Roman" w:hAnsi="Times New Roman"/>
                      <w:sz w:val="26"/>
                      <w:szCs w:val="26"/>
                    </w:rPr>
                    <w:t xml:space="preserve"> có nghiệm nguyên duy nhất</w:t>
                  </w:r>
                </w:p>
                <w:p w:rsidR="00596F13" w:rsidRPr="003B14B7" w:rsidRDefault="00596F13" w:rsidP="00F3420E">
                  <w:pPr>
                    <w:spacing w:before="10"/>
                    <w:jc w:val="both"/>
                    <w:rPr>
                      <w:rFonts w:ascii="Times New Roman" w:hAnsi="Times New Roman"/>
                      <w:sz w:val="26"/>
                      <w:szCs w:val="26"/>
                    </w:rPr>
                  </w:pPr>
                  <w:r w:rsidRPr="003B14B7">
                    <w:rPr>
                      <w:rFonts w:ascii="Times New Roman" w:hAnsi="Times New Roman"/>
                      <w:sz w:val="26"/>
                      <w:szCs w:val="26"/>
                    </w:rPr>
                    <w:t xml:space="preserve">Ta cũng có </w:t>
                  </w:r>
                  <w:r w:rsidRPr="003B14B7">
                    <w:rPr>
                      <w:rFonts w:ascii="Times New Roman" w:hAnsi="Times New Roman"/>
                      <w:position w:val="-18"/>
                      <w:sz w:val="26"/>
                      <w:szCs w:val="26"/>
                    </w:rPr>
                    <w:object w:dxaOrig="2620" w:dyaOrig="480">
                      <v:shape id="_x0000_i1096" type="#_x0000_t75" style="width:131.25pt;height:24pt" o:ole="">
                        <v:imagedata r:id="rId149" o:title=""/>
                      </v:shape>
                      <o:OLEObject Type="Embed" ProgID="Equation.DSMT4" ShapeID="_x0000_i1096" DrawAspect="Content" ObjectID="_1586710487" r:id="rId150"/>
                    </w:object>
                  </w:r>
                  <w:r w:rsidRPr="003B14B7">
                    <w:rPr>
                      <w:rFonts w:ascii="Times New Roman" w:hAnsi="Times New Roman"/>
                      <w:sz w:val="26"/>
                      <w:szCs w:val="26"/>
                    </w:rPr>
                    <w:t xml:space="preserve"> </w:t>
                  </w:r>
                  <w:r w:rsidRPr="003B14B7">
                    <w:rPr>
                      <w:rFonts w:ascii="Times New Roman" w:hAnsi="Times New Roman"/>
                      <w:position w:val="-6"/>
                      <w:sz w:val="26"/>
                      <w:szCs w:val="26"/>
                    </w:rPr>
                    <w:object w:dxaOrig="320" w:dyaOrig="240">
                      <v:shape id="_x0000_i1097" type="#_x0000_t75" style="width:15.75pt;height:12pt" o:ole="">
                        <v:imagedata r:id="rId151" o:title=""/>
                      </v:shape>
                      <o:OLEObject Type="Embed" ProgID="Equation.DSMT4" ShapeID="_x0000_i1097" DrawAspect="Content" ObjectID="_1586710488" r:id="rId152"/>
                    </w:object>
                  </w:r>
                  <w:r w:rsidRPr="003B14B7">
                    <w:rPr>
                      <w:rFonts w:ascii="Times New Roman" w:hAnsi="Times New Roman"/>
                      <w:sz w:val="26"/>
                      <w:szCs w:val="26"/>
                    </w:rPr>
                    <w:t xml:space="preserve"> phương trình </w:t>
                  </w:r>
                  <w:r w:rsidRPr="003B14B7">
                    <w:rPr>
                      <w:rFonts w:ascii="Times New Roman" w:hAnsi="Times New Roman"/>
                      <w:position w:val="-6"/>
                      <w:sz w:val="26"/>
                      <w:szCs w:val="26"/>
                    </w:rPr>
                    <w:object w:dxaOrig="1280" w:dyaOrig="340">
                      <v:shape id="_x0000_i1098" type="#_x0000_t75" style="width:63.75pt;height:17.25pt" o:ole="">
                        <v:imagedata r:id="rId153" o:title=""/>
                      </v:shape>
                      <o:OLEObject Type="Embed" ProgID="Equation.DSMT4" ShapeID="_x0000_i1098" DrawAspect="Content" ObjectID="_1586710489" r:id="rId154"/>
                    </w:object>
                  </w:r>
                  <w:r w:rsidRPr="003B14B7">
                    <w:rPr>
                      <w:rFonts w:ascii="Times New Roman" w:hAnsi="Times New Roman"/>
                      <w:sz w:val="26"/>
                      <w:szCs w:val="26"/>
                    </w:rPr>
                    <w:t xml:space="preserve"> không có nghiệm nguyên</w:t>
                  </w:r>
                </w:p>
              </w:tc>
              <w:tc>
                <w:tcPr>
                  <w:tcW w:w="1237" w:type="dxa"/>
                  <w:tcBorders>
                    <w:left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right w:val="double" w:sz="6" w:space="0" w:color="auto"/>
                  </w:tcBorders>
                  <w:shd w:val="clear" w:color="auto" w:fill="auto"/>
                </w:tcPr>
                <w:p w:rsidR="00596F13" w:rsidRPr="003B14B7" w:rsidRDefault="00596F13" w:rsidP="00F3420E">
                  <w:pPr>
                    <w:rPr>
                      <w:rFonts w:ascii="Times New Roman" w:hAnsi="Times New Roman"/>
                    </w:rPr>
                  </w:pPr>
                </w:p>
              </w:tc>
              <w:tc>
                <w:tcPr>
                  <w:tcW w:w="8776" w:type="dxa"/>
                  <w:tcBorders>
                    <w:left w:val="double" w:sz="6" w:space="0" w:color="auto"/>
                    <w:right w:val="double" w:sz="6" w:space="0" w:color="auto"/>
                  </w:tcBorders>
                </w:tcPr>
                <w:p w:rsidR="00596F13" w:rsidRPr="003B14B7" w:rsidRDefault="00596F13" w:rsidP="00F3420E">
                  <w:pPr>
                    <w:spacing w:before="10"/>
                    <w:jc w:val="both"/>
                    <w:rPr>
                      <w:rFonts w:ascii="Times New Roman" w:hAnsi="Times New Roman"/>
                      <w:sz w:val="26"/>
                      <w:szCs w:val="26"/>
                    </w:rPr>
                  </w:pPr>
                  <w:r w:rsidRPr="003B14B7">
                    <w:rPr>
                      <w:rFonts w:ascii="Times New Roman" w:hAnsi="Times New Roman"/>
                      <w:sz w:val="26"/>
                      <w:szCs w:val="26"/>
                    </w:rPr>
                    <w:t xml:space="preserve">Nếu b lẻ, tức là </w:t>
                  </w:r>
                  <w:r w:rsidRPr="003B14B7">
                    <w:rPr>
                      <w:rFonts w:ascii="Times New Roman" w:hAnsi="Times New Roman"/>
                      <w:position w:val="-18"/>
                      <w:sz w:val="26"/>
                      <w:szCs w:val="26"/>
                    </w:rPr>
                    <w:object w:dxaOrig="6240" w:dyaOrig="480">
                      <v:shape id="_x0000_i1099" type="#_x0000_t75" style="width:312pt;height:24pt" o:ole="">
                        <v:imagedata r:id="rId155" o:title=""/>
                      </v:shape>
                      <o:OLEObject Type="Embed" ProgID="Equation.DSMT4" ShapeID="_x0000_i1099" DrawAspect="Content" ObjectID="_1586710490" r:id="rId156"/>
                    </w:object>
                  </w:r>
                  <w:r w:rsidRPr="003B14B7">
                    <w:rPr>
                      <w:rFonts w:ascii="Times New Roman" w:hAnsi="Times New Roman"/>
                      <w:sz w:val="26"/>
                      <w:szCs w:val="26"/>
                    </w:rPr>
                    <w:t xml:space="preserve"> </w:t>
                  </w:r>
                  <w:r w:rsidRPr="003B14B7">
                    <w:rPr>
                      <w:rFonts w:ascii="Times New Roman" w:hAnsi="Times New Roman"/>
                      <w:position w:val="-6"/>
                      <w:sz w:val="26"/>
                      <w:szCs w:val="26"/>
                    </w:rPr>
                    <w:object w:dxaOrig="320" w:dyaOrig="240">
                      <v:shape id="_x0000_i1100" type="#_x0000_t75" style="width:15.75pt;height:12pt" o:ole="">
                        <v:imagedata r:id="rId157" o:title=""/>
                      </v:shape>
                      <o:OLEObject Type="Embed" ProgID="Equation.DSMT4" ShapeID="_x0000_i1100" DrawAspect="Content" ObjectID="_1586710491" r:id="rId158"/>
                    </w:object>
                  </w:r>
                  <w:r w:rsidRPr="003B14B7">
                    <w:rPr>
                      <w:rFonts w:ascii="Times New Roman" w:hAnsi="Times New Roman"/>
                      <w:sz w:val="26"/>
                      <w:szCs w:val="26"/>
                    </w:rPr>
                    <w:t xml:space="preserve">phương trình </w:t>
                  </w:r>
                  <w:r w:rsidRPr="003B14B7">
                    <w:rPr>
                      <w:rFonts w:ascii="Times New Roman" w:hAnsi="Times New Roman"/>
                      <w:position w:val="-6"/>
                      <w:sz w:val="26"/>
                      <w:szCs w:val="26"/>
                    </w:rPr>
                    <w:object w:dxaOrig="1140" w:dyaOrig="340">
                      <v:shape id="_x0000_i1101" type="#_x0000_t75" style="width:57pt;height:17.25pt" o:ole="">
                        <v:imagedata r:id="rId159" o:title=""/>
                      </v:shape>
                      <o:OLEObject Type="Embed" ProgID="Equation.DSMT4" ShapeID="_x0000_i1101" DrawAspect="Content" ObjectID="_1586710492" r:id="rId160"/>
                    </w:object>
                  </w:r>
                  <w:r w:rsidRPr="003B14B7">
                    <w:rPr>
                      <w:rFonts w:ascii="Times New Roman" w:hAnsi="Times New Roman"/>
                      <w:sz w:val="26"/>
                      <w:szCs w:val="26"/>
                    </w:rPr>
                    <w:t xml:space="preserve"> không có nghiệm nguyên</w:t>
                  </w:r>
                </w:p>
                <w:p w:rsidR="00596F13" w:rsidRPr="003B14B7" w:rsidRDefault="00596F13" w:rsidP="00F3420E">
                  <w:pPr>
                    <w:spacing w:before="10"/>
                    <w:rPr>
                      <w:rFonts w:ascii="Times New Roman" w:hAnsi="Times New Roman"/>
                      <w:sz w:val="26"/>
                      <w:szCs w:val="26"/>
                    </w:rPr>
                  </w:pPr>
                  <w:r w:rsidRPr="003B14B7">
                    <w:rPr>
                      <w:rFonts w:ascii="Times New Roman" w:hAnsi="Times New Roman"/>
                      <w:sz w:val="26"/>
                      <w:szCs w:val="26"/>
                    </w:rPr>
                    <w:t xml:space="preserve">Ta cũng có  </w:t>
                  </w:r>
                  <w:r w:rsidRPr="003B14B7">
                    <w:rPr>
                      <w:rFonts w:ascii="Times New Roman" w:hAnsi="Times New Roman"/>
                      <w:position w:val="-18"/>
                      <w:sz w:val="26"/>
                      <w:szCs w:val="26"/>
                    </w:rPr>
                    <w:object w:dxaOrig="3300" w:dyaOrig="480">
                      <v:shape id="_x0000_i1102" type="#_x0000_t75" style="width:165pt;height:24pt" o:ole="">
                        <v:imagedata r:id="rId161" o:title=""/>
                      </v:shape>
                      <o:OLEObject Type="Embed" ProgID="Equation.DSMT4" ShapeID="_x0000_i1102" DrawAspect="Content" ObjectID="_1586710493" r:id="rId162"/>
                    </w:object>
                  </w:r>
                  <w:r w:rsidRPr="003B14B7">
                    <w:rPr>
                      <w:rFonts w:ascii="Times New Roman" w:hAnsi="Times New Roman"/>
                      <w:sz w:val="26"/>
                      <w:szCs w:val="26"/>
                    </w:rPr>
                    <w:t xml:space="preserve"> phương trình </w:t>
                  </w:r>
                  <w:r w:rsidRPr="003B14B7">
                    <w:rPr>
                      <w:rFonts w:ascii="Times New Roman" w:hAnsi="Times New Roman"/>
                      <w:position w:val="-6"/>
                      <w:sz w:val="26"/>
                      <w:szCs w:val="26"/>
                    </w:rPr>
                    <w:object w:dxaOrig="1280" w:dyaOrig="340">
                      <v:shape id="_x0000_i1103" type="#_x0000_t75" style="width:63.75pt;height:17.25pt" o:ole="">
                        <v:imagedata r:id="rId163" o:title=""/>
                      </v:shape>
                      <o:OLEObject Type="Embed" ProgID="Equation.DSMT4" ShapeID="_x0000_i1103" DrawAspect="Content" ObjectID="_1586710494" r:id="rId164"/>
                    </w:object>
                  </w:r>
                  <w:r w:rsidRPr="003B14B7">
                    <w:rPr>
                      <w:rFonts w:ascii="Times New Roman" w:hAnsi="Times New Roman"/>
                      <w:sz w:val="26"/>
                      <w:szCs w:val="26"/>
                    </w:rPr>
                    <w:t xml:space="preserve"> có nghiệm nguyên duy nhất</w:t>
                  </w:r>
                </w:p>
              </w:tc>
              <w:tc>
                <w:tcPr>
                  <w:tcW w:w="1237" w:type="dxa"/>
                  <w:tcBorders>
                    <w:left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bottom w:val="double" w:sz="6" w:space="0" w:color="auto"/>
                    <w:right w:val="double" w:sz="6" w:space="0" w:color="auto"/>
                  </w:tcBorders>
                  <w:shd w:val="clear" w:color="auto" w:fill="auto"/>
                </w:tcPr>
                <w:p w:rsidR="00596F13" w:rsidRPr="003B14B7" w:rsidRDefault="00596F13" w:rsidP="00F3420E">
                  <w:pPr>
                    <w:rPr>
                      <w:rFonts w:ascii="Times New Roman" w:hAnsi="Times New Roman"/>
                    </w:rPr>
                  </w:pPr>
                </w:p>
              </w:tc>
              <w:tc>
                <w:tcPr>
                  <w:tcW w:w="8776" w:type="dxa"/>
                  <w:tcBorders>
                    <w:left w:val="double" w:sz="6" w:space="0" w:color="auto"/>
                    <w:bottom w:val="double" w:sz="6" w:space="0" w:color="auto"/>
                    <w:right w:val="double" w:sz="6" w:space="0" w:color="auto"/>
                  </w:tcBorders>
                </w:tcPr>
                <w:p w:rsidR="00596F13" w:rsidRPr="003B14B7" w:rsidRDefault="00596F13" w:rsidP="00F3420E">
                  <w:pPr>
                    <w:spacing w:before="10"/>
                    <w:rPr>
                      <w:rFonts w:ascii="Times New Roman" w:hAnsi="Times New Roman"/>
                      <w:sz w:val="26"/>
                      <w:szCs w:val="26"/>
                    </w:rPr>
                  </w:pPr>
                  <w:r w:rsidRPr="003B14B7">
                    <w:rPr>
                      <w:rFonts w:ascii="Times New Roman" w:hAnsi="Times New Roman"/>
                      <w:sz w:val="26"/>
                      <w:szCs w:val="26"/>
                    </w:rPr>
                    <w:t xml:space="preserve">Vậy số phần tử của A là </w:t>
                  </w:r>
                  <w:r w:rsidRPr="003B14B7">
                    <w:rPr>
                      <w:rFonts w:ascii="Times New Roman" w:hAnsi="Times New Roman"/>
                      <w:position w:val="-6"/>
                      <w:sz w:val="26"/>
                      <w:szCs w:val="26"/>
                    </w:rPr>
                    <w:object w:dxaOrig="600" w:dyaOrig="279">
                      <v:shape id="_x0000_i1104" type="#_x0000_t75" style="width:30pt;height:14.25pt" o:ole="">
                        <v:imagedata r:id="rId165" o:title=""/>
                      </v:shape>
                      <o:OLEObject Type="Embed" ProgID="Equation.DSMT4" ShapeID="_x0000_i1104" DrawAspect="Content" ObjectID="_1586710495" r:id="rId166"/>
                    </w:object>
                  </w:r>
                </w:p>
              </w:tc>
              <w:tc>
                <w:tcPr>
                  <w:tcW w:w="1237" w:type="dxa"/>
                  <w:tcBorders>
                    <w:left w:val="double" w:sz="6" w:space="0" w:color="auto"/>
                    <w:bottom w:val="double" w:sz="6" w:space="0" w:color="auto"/>
                    <w:right w:val="double" w:sz="6" w:space="0" w:color="auto"/>
                  </w:tcBorders>
                  <w:vAlign w:val="center"/>
                </w:tcPr>
                <w:p w:rsidR="00596F13" w:rsidRDefault="00596F13" w:rsidP="00F3420E">
                  <w:pPr>
                    <w:jc w:val="center"/>
                    <w:rPr>
                      <w:rFonts w:ascii="Times New Roman" w:hAnsi="Times New Roman"/>
                    </w:rPr>
                  </w:pPr>
                  <w:r w:rsidRPr="003B14B7">
                    <w:rPr>
                      <w:rFonts w:ascii="Times New Roman" w:hAnsi="Times New Roman"/>
                    </w:rPr>
                    <w:t>0.25</w:t>
                  </w:r>
                </w:p>
                <w:p w:rsidR="00596F13" w:rsidRPr="003B14B7" w:rsidRDefault="00596F13" w:rsidP="00F3420E">
                  <w:pPr>
                    <w:jc w:val="center"/>
                    <w:rPr>
                      <w:rFonts w:ascii="Times New Roman" w:hAnsi="Times New Roman"/>
                    </w:rPr>
                  </w:pPr>
                </w:p>
              </w:tc>
            </w:tr>
            <w:tr w:rsidR="00596F13" w:rsidRPr="003B14B7" w:rsidTr="00F3420E">
              <w:trPr>
                <w:jc w:val="center"/>
              </w:trPr>
              <w:tc>
                <w:tcPr>
                  <w:tcW w:w="600" w:type="dxa"/>
                  <w:vMerge w:val="restart"/>
                  <w:tcBorders>
                    <w:top w:val="double" w:sz="6" w:space="0" w:color="auto"/>
                    <w:left w:val="double" w:sz="6" w:space="0" w:color="auto"/>
                    <w:right w:val="double" w:sz="6" w:space="0" w:color="auto"/>
                  </w:tcBorders>
                  <w:vAlign w:val="center"/>
                </w:tcPr>
                <w:p w:rsidR="00596F13" w:rsidRPr="003B14B7" w:rsidRDefault="00596F13" w:rsidP="00F3420E">
                  <w:pPr>
                    <w:jc w:val="center"/>
                    <w:rPr>
                      <w:rFonts w:ascii="Times New Roman" w:hAnsi="Times New Roman"/>
                      <w:b/>
                    </w:rPr>
                  </w:pPr>
                  <w:r w:rsidRPr="003B14B7">
                    <w:rPr>
                      <w:rFonts w:ascii="Times New Roman" w:hAnsi="Times New Roman"/>
                      <w:b/>
                    </w:rPr>
                    <w:t>4.1</w:t>
                  </w:r>
                </w:p>
              </w:tc>
              <w:tc>
                <w:tcPr>
                  <w:tcW w:w="8776" w:type="dxa"/>
                  <w:tcBorders>
                    <w:top w:val="double" w:sz="6" w:space="0" w:color="auto"/>
                    <w:left w:val="double" w:sz="6" w:space="0" w:color="auto"/>
                    <w:bottom w:val="double" w:sz="6" w:space="0" w:color="auto"/>
                    <w:right w:val="double" w:sz="6" w:space="0" w:color="auto"/>
                  </w:tcBorders>
                </w:tcPr>
                <w:p w:rsidR="00596F13" w:rsidRPr="003B14B7" w:rsidRDefault="00596F13" w:rsidP="00F3420E">
                  <w:pPr>
                    <w:jc w:val="center"/>
                    <w:rPr>
                      <w:rFonts w:ascii="Times New Roman" w:hAnsi="Times New Roman"/>
                      <w:sz w:val="16"/>
                      <w:szCs w:val="16"/>
                    </w:rPr>
                  </w:pPr>
                </w:p>
                <w:p w:rsidR="00596F13" w:rsidRPr="003B14B7" w:rsidRDefault="00596F13" w:rsidP="00F3420E">
                  <w:pPr>
                    <w:jc w:val="center"/>
                    <w:rPr>
                      <w:rFonts w:ascii="Times New Roman" w:hAnsi="Times New Roman"/>
                      <w:sz w:val="26"/>
                      <w:szCs w:val="26"/>
                    </w:rPr>
                  </w:pPr>
                  <w:r>
                    <w:rPr>
                      <w:rFonts w:ascii="Times New Roman" w:hAnsi="Times New Roman"/>
                      <w:noProof/>
                      <w:sz w:val="26"/>
                      <w:szCs w:val="26"/>
                      <w:lang w:val="en-US"/>
                    </w:rPr>
                    <w:drawing>
                      <wp:inline distT="0" distB="0" distL="0" distR="0" wp14:anchorId="25872AEB" wp14:editId="4D863BE8">
                        <wp:extent cx="2933700" cy="20097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933700" cy="2009775"/>
                                </a:xfrm>
                                <a:prstGeom prst="rect">
                                  <a:avLst/>
                                </a:prstGeom>
                                <a:noFill/>
                                <a:ln>
                                  <a:noFill/>
                                </a:ln>
                              </pic:spPr>
                            </pic:pic>
                          </a:graphicData>
                        </a:graphic>
                      </wp:inline>
                    </w:drawing>
                  </w:r>
                </w:p>
                <w:p w:rsidR="00596F13" w:rsidRPr="003B14B7" w:rsidRDefault="00596F13" w:rsidP="00F3420E">
                  <w:pPr>
                    <w:jc w:val="center"/>
                    <w:rPr>
                      <w:rFonts w:ascii="Times New Roman" w:hAnsi="Times New Roman"/>
                      <w:sz w:val="20"/>
                      <w:szCs w:val="20"/>
                    </w:rPr>
                  </w:pPr>
                </w:p>
              </w:tc>
              <w:tc>
                <w:tcPr>
                  <w:tcW w:w="1237" w:type="dxa"/>
                  <w:tcBorders>
                    <w:top w:val="double" w:sz="6" w:space="0" w:color="auto"/>
                    <w:left w:val="double" w:sz="6" w:space="0" w:color="auto"/>
                    <w:bottom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 xml:space="preserve">Không chấm điểm hình vẽ </w:t>
                  </w:r>
                </w:p>
                <w:p w:rsidR="00596F13" w:rsidRPr="003B14B7" w:rsidRDefault="00596F13" w:rsidP="00F3420E">
                  <w:pPr>
                    <w:jc w:val="center"/>
                    <w:rPr>
                      <w:rFonts w:ascii="Times New Roman" w:hAnsi="Times New Roman"/>
                    </w:rPr>
                  </w:pPr>
                  <w:r w:rsidRPr="003B14B7">
                    <w:rPr>
                      <w:rFonts w:ascii="Times New Roman" w:hAnsi="Times New Roman"/>
                    </w:rPr>
                    <w:t>bài 4</w:t>
                  </w:r>
                </w:p>
              </w:tc>
            </w:tr>
            <w:tr w:rsidR="00596F13" w:rsidRPr="003B14B7" w:rsidTr="00F3420E">
              <w:trPr>
                <w:jc w:val="center"/>
              </w:trPr>
              <w:tc>
                <w:tcPr>
                  <w:tcW w:w="600" w:type="dxa"/>
                  <w:vMerge/>
                  <w:tcBorders>
                    <w:left w:val="double" w:sz="6" w:space="0" w:color="auto"/>
                    <w:right w:val="double" w:sz="6" w:space="0" w:color="auto"/>
                  </w:tcBorders>
                  <w:vAlign w:val="center"/>
                </w:tcPr>
                <w:p w:rsidR="00596F13" w:rsidRPr="003B14B7" w:rsidRDefault="00596F13" w:rsidP="00F3420E">
                  <w:pPr>
                    <w:jc w:val="center"/>
                    <w:rPr>
                      <w:rFonts w:ascii="Times New Roman" w:hAnsi="Times New Roman"/>
                      <w:b/>
                    </w:rPr>
                  </w:pPr>
                </w:p>
              </w:tc>
              <w:tc>
                <w:tcPr>
                  <w:tcW w:w="8776" w:type="dxa"/>
                  <w:tcBorders>
                    <w:top w:val="double" w:sz="6" w:space="0" w:color="auto"/>
                    <w:left w:val="double" w:sz="6" w:space="0" w:color="auto"/>
                    <w:bottom w:val="double" w:sz="6" w:space="0" w:color="auto"/>
                    <w:right w:val="double" w:sz="6" w:space="0" w:color="auto"/>
                  </w:tcBorders>
                </w:tcPr>
                <w:p w:rsidR="00596F13" w:rsidRPr="003B14B7" w:rsidRDefault="00596F13" w:rsidP="00F3420E">
                  <w:pPr>
                    <w:spacing w:before="80" w:after="80"/>
                    <w:jc w:val="both"/>
                    <w:rPr>
                      <w:rFonts w:ascii="Times New Roman" w:hAnsi="Times New Roman"/>
                      <w:sz w:val="26"/>
                      <w:szCs w:val="26"/>
                    </w:rPr>
                  </w:pPr>
                  <w:r w:rsidRPr="003B14B7">
                    <w:rPr>
                      <w:rFonts w:ascii="Times New Roman" w:hAnsi="Times New Roman"/>
                      <w:sz w:val="26"/>
                      <w:szCs w:val="26"/>
                    </w:rPr>
                    <w:t xml:space="preserve">Chứng minh </w:t>
                  </w:r>
                  <w:r w:rsidRPr="003B14B7">
                    <w:rPr>
                      <w:rFonts w:ascii="Times New Roman" w:hAnsi="Times New Roman"/>
                      <w:position w:val="-12"/>
                      <w:sz w:val="26"/>
                      <w:szCs w:val="26"/>
                    </w:rPr>
                    <w:object w:dxaOrig="1939" w:dyaOrig="340">
                      <v:shape id="_x0000_i1105" type="#_x0000_t75" style="width:96.75pt;height:17.25pt" o:ole="">
                        <v:imagedata r:id="rId37" o:title=""/>
                      </v:shape>
                      <o:OLEObject Type="Embed" ProgID="Equation.DSMT4" ShapeID="_x0000_i1105" DrawAspect="Content" ObjectID="_1586710496" r:id="rId168"/>
                    </w:object>
                  </w:r>
                  <w:r w:rsidRPr="003B14B7">
                    <w:rPr>
                      <w:rFonts w:ascii="Times New Roman" w:hAnsi="Times New Roman"/>
                      <w:sz w:val="26"/>
                      <w:szCs w:val="26"/>
                    </w:rPr>
                    <w:t>.</w:t>
                  </w:r>
                </w:p>
              </w:tc>
              <w:tc>
                <w:tcPr>
                  <w:tcW w:w="1237" w:type="dxa"/>
                  <w:tcBorders>
                    <w:top w:val="double" w:sz="6" w:space="0" w:color="auto"/>
                    <w:left w:val="double" w:sz="6" w:space="0" w:color="auto"/>
                    <w:bottom w:val="double" w:sz="6" w:space="0" w:color="auto"/>
                    <w:right w:val="double" w:sz="6" w:space="0" w:color="auto"/>
                  </w:tcBorders>
                  <w:vAlign w:val="center"/>
                </w:tcPr>
                <w:p w:rsidR="00596F13" w:rsidRPr="003B14B7" w:rsidRDefault="00596F13" w:rsidP="00F3420E">
                  <w:pPr>
                    <w:jc w:val="center"/>
                    <w:rPr>
                      <w:rFonts w:ascii="Times New Roman" w:hAnsi="Times New Roman"/>
                      <w:b/>
                    </w:rPr>
                  </w:pPr>
                  <w:r w:rsidRPr="003B14B7">
                    <w:rPr>
                      <w:rFonts w:ascii="Times New Roman" w:hAnsi="Times New Roman"/>
                      <w:b/>
                    </w:rPr>
                    <w:t>1 điểm</w:t>
                  </w:r>
                </w:p>
              </w:tc>
            </w:tr>
            <w:tr w:rsidR="00596F13" w:rsidRPr="003B14B7" w:rsidTr="00F3420E">
              <w:trPr>
                <w:jc w:val="center"/>
              </w:trPr>
              <w:tc>
                <w:tcPr>
                  <w:tcW w:w="600" w:type="dxa"/>
                  <w:vMerge/>
                  <w:tcBorders>
                    <w:left w:val="double" w:sz="6" w:space="0" w:color="auto"/>
                    <w:right w:val="double" w:sz="6" w:space="0" w:color="auto"/>
                  </w:tcBorders>
                  <w:vAlign w:val="center"/>
                </w:tcPr>
                <w:p w:rsidR="00596F13" w:rsidRPr="003B14B7" w:rsidRDefault="00596F13" w:rsidP="00F3420E">
                  <w:pPr>
                    <w:jc w:val="center"/>
                    <w:rPr>
                      <w:rFonts w:ascii="Times New Roman" w:hAnsi="Times New Roman"/>
                      <w:b/>
                    </w:rPr>
                  </w:pPr>
                </w:p>
              </w:tc>
              <w:tc>
                <w:tcPr>
                  <w:tcW w:w="8776" w:type="dxa"/>
                  <w:tcBorders>
                    <w:top w:val="double" w:sz="6" w:space="0" w:color="auto"/>
                    <w:left w:val="double" w:sz="6" w:space="0" w:color="auto"/>
                    <w:bottom w:val="single" w:sz="4" w:space="0" w:color="auto"/>
                    <w:right w:val="double" w:sz="6" w:space="0" w:color="auto"/>
                  </w:tcBorders>
                </w:tcPr>
                <w:p w:rsidR="00596F13" w:rsidRPr="003B14B7" w:rsidRDefault="00596F13" w:rsidP="00F3420E">
                  <w:pPr>
                    <w:spacing w:before="80" w:after="80"/>
                    <w:rPr>
                      <w:rFonts w:ascii="Times New Roman" w:hAnsi="Times New Roman"/>
                      <w:sz w:val="26"/>
                      <w:szCs w:val="26"/>
                    </w:rPr>
                  </w:pPr>
                  <w:r w:rsidRPr="003B14B7">
                    <w:rPr>
                      <w:rFonts w:ascii="Times New Roman" w:hAnsi="Times New Roman"/>
                      <w:sz w:val="26"/>
                      <w:szCs w:val="26"/>
                    </w:rPr>
                    <w:t>Kéo dài AO cắt đường tròn (O) tại D</w:t>
                  </w:r>
                </w:p>
                <w:p w:rsidR="00596F13" w:rsidRPr="003B14B7" w:rsidRDefault="00596F13" w:rsidP="00F3420E">
                  <w:pPr>
                    <w:spacing w:before="80" w:after="80"/>
                    <w:jc w:val="both"/>
                    <w:rPr>
                      <w:rFonts w:ascii="Times New Roman" w:hAnsi="Times New Roman"/>
                      <w:sz w:val="26"/>
                      <w:szCs w:val="26"/>
                    </w:rPr>
                  </w:pPr>
                  <w:r w:rsidRPr="003B14B7">
                    <w:rPr>
                      <w:rFonts w:ascii="Times New Roman" w:hAnsi="Times New Roman"/>
                      <w:sz w:val="26"/>
                      <w:szCs w:val="26"/>
                    </w:rPr>
                    <w:t xml:space="preserve">Hai tam giác vuông </w:t>
                  </w:r>
                  <w:r w:rsidRPr="003B14B7">
                    <w:rPr>
                      <w:rFonts w:ascii="Times New Roman" w:hAnsi="Times New Roman"/>
                      <w:position w:val="-4"/>
                      <w:sz w:val="26"/>
                      <w:szCs w:val="26"/>
                    </w:rPr>
                    <w:object w:dxaOrig="780" w:dyaOrig="260">
                      <v:shape id="_x0000_i1106" type="#_x0000_t75" style="width:39pt;height:12.75pt" o:ole="">
                        <v:imagedata r:id="rId169" o:title=""/>
                      </v:shape>
                      <o:OLEObject Type="Embed" ProgID="Equation.DSMT4" ShapeID="_x0000_i1106" DrawAspect="Content" ObjectID="_1586710497" r:id="rId170"/>
                    </w:object>
                  </w:r>
                  <w:r w:rsidRPr="003B14B7">
                    <w:rPr>
                      <w:rFonts w:ascii="Times New Roman" w:hAnsi="Times New Roman"/>
                      <w:sz w:val="26"/>
                      <w:szCs w:val="26"/>
                    </w:rPr>
                    <w:t xml:space="preserve"> và </w:t>
                  </w:r>
                  <w:r w:rsidRPr="003B14B7">
                    <w:rPr>
                      <w:rFonts w:ascii="Times New Roman" w:hAnsi="Times New Roman"/>
                      <w:position w:val="-6"/>
                      <w:sz w:val="26"/>
                      <w:szCs w:val="26"/>
                    </w:rPr>
                    <w:object w:dxaOrig="780" w:dyaOrig="279">
                      <v:shape id="_x0000_i1107" type="#_x0000_t75" style="width:39pt;height:14.25pt" o:ole="">
                        <v:imagedata r:id="rId171" o:title=""/>
                      </v:shape>
                      <o:OLEObject Type="Embed" ProgID="Equation.DSMT4" ShapeID="_x0000_i1107" DrawAspect="Content" ObjectID="_1586710498" r:id="rId172"/>
                    </w:object>
                  </w:r>
                  <w:r w:rsidRPr="003B14B7">
                    <w:rPr>
                      <w:rFonts w:ascii="Times New Roman" w:hAnsi="Times New Roman"/>
                      <w:sz w:val="26"/>
                      <w:szCs w:val="26"/>
                    </w:rPr>
                    <w:t xml:space="preserve"> có </w:t>
                  </w:r>
                  <w:r w:rsidRPr="003B14B7">
                    <w:rPr>
                      <w:rFonts w:ascii="Times New Roman" w:hAnsi="Times New Roman"/>
                      <w:position w:val="-6"/>
                      <w:sz w:val="26"/>
                      <w:szCs w:val="26"/>
                    </w:rPr>
                    <w:object w:dxaOrig="1440" w:dyaOrig="380">
                      <v:shape id="_x0000_i1108" type="#_x0000_t75" style="width:1in;height:18.75pt" o:ole="">
                        <v:imagedata r:id="rId173" o:title=""/>
                      </v:shape>
                      <o:OLEObject Type="Embed" ProgID="Equation.DSMT4" ShapeID="_x0000_i1108" DrawAspect="Content" ObjectID="_1586710499" r:id="rId174"/>
                    </w:object>
                  </w:r>
                  <w:r w:rsidRPr="003B14B7">
                    <w:rPr>
                      <w:rFonts w:ascii="Times New Roman" w:hAnsi="Times New Roman"/>
                      <w:sz w:val="26"/>
                      <w:szCs w:val="26"/>
                    </w:rPr>
                    <w:t xml:space="preserve"> (nội tiếp cùng chắn </w:t>
                  </w:r>
                  <w:r w:rsidRPr="003B14B7">
                    <w:rPr>
                      <w:rFonts w:ascii="Times New Roman" w:hAnsi="Times New Roman"/>
                      <w:position w:val="-6"/>
                      <w:sz w:val="26"/>
                      <w:szCs w:val="26"/>
                    </w:rPr>
                    <w:object w:dxaOrig="480" w:dyaOrig="420">
                      <v:shape id="_x0000_i1109" type="#_x0000_t75" style="width:24pt;height:21pt" o:ole="">
                        <v:imagedata r:id="rId175" o:title=""/>
                      </v:shape>
                      <o:OLEObject Type="Embed" ProgID="Equation.DSMT4" ShapeID="_x0000_i1109" DrawAspect="Content" ObjectID="_1586710500" r:id="rId176"/>
                    </w:object>
                  </w:r>
                  <w:r w:rsidRPr="003B14B7">
                    <w:rPr>
                      <w:rFonts w:ascii="Times New Roman" w:hAnsi="Times New Roman"/>
                      <w:sz w:val="26"/>
                      <w:szCs w:val="26"/>
                    </w:rPr>
                    <w:t>)</w:t>
                  </w:r>
                </w:p>
              </w:tc>
              <w:tc>
                <w:tcPr>
                  <w:tcW w:w="1237" w:type="dxa"/>
                  <w:tcBorders>
                    <w:top w:val="double" w:sz="6" w:space="0" w:color="auto"/>
                    <w:left w:val="double" w:sz="6" w:space="0" w:color="auto"/>
                    <w:bottom w:val="single" w:sz="4"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right w:val="double" w:sz="6" w:space="0" w:color="auto"/>
                  </w:tcBorders>
                  <w:vAlign w:val="center"/>
                </w:tcPr>
                <w:p w:rsidR="00596F13" w:rsidRPr="003B14B7" w:rsidRDefault="00596F13" w:rsidP="00F3420E">
                  <w:pPr>
                    <w:jc w:val="center"/>
                    <w:rPr>
                      <w:rFonts w:ascii="Times New Roman" w:hAnsi="Times New Roman"/>
                      <w:b/>
                    </w:rPr>
                  </w:pPr>
                </w:p>
              </w:tc>
              <w:tc>
                <w:tcPr>
                  <w:tcW w:w="8776" w:type="dxa"/>
                  <w:tcBorders>
                    <w:top w:val="single" w:sz="4" w:space="0" w:color="auto"/>
                    <w:left w:val="double" w:sz="6" w:space="0" w:color="auto"/>
                    <w:right w:val="double" w:sz="6" w:space="0" w:color="auto"/>
                  </w:tcBorders>
                </w:tcPr>
                <w:p w:rsidR="00596F13" w:rsidRPr="003B14B7" w:rsidRDefault="00596F13" w:rsidP="00F3420E">
                  <w:pPr>
                    <w:spacing w:before="80" w:after="80"/>
                    <w:rPr>
                      <w:rFonts w:ascii="Times New Roman" w:hAnsi="Times New Roman"/>
                      <w:sz w:val="26"/>
                      <w:szCs w:val="26"/>
                    </w:rPr>
                  </w:pPr>
                  <w:r w:rsidRPr="003B14B7">
                    <w:rPr>
                      <w:rFonts w:ascii="Times New Roman" w:hAnsi="Times New Roman"/>
                      <w:position w:val="-6"/>
                      <w:sz w:val="26"/>
                      <w:szCs w:val="26"/>
                    </w:rPr>
                    <w:object w:dxaOrig="2060" w:dyaOrig="279">
                      <v:shape id="_x0000_i1110" type="#_x0000_t75" style="width:102.8pt;height:14.25pt" o:ole="">
                        <v:imagedata r:id="rId177" o:title=""/>
                      </v:shape>
                      <o:OLEObject Type="Embed" ProgID="Equation.DSMT4" ShapeID="_x0000_i1110" DrawAspect="Content" ObjectID="_1586710501" r:id="rId178"/>
                    </w:object>
                  </w:r>
                </w:p>
              </w:tc>
              <w:tc>
                <w:tcPr>
                  <w:tcW w:w="1237" w:type="dxa"/>
                  <w:tcBorders>
                    <w:top w:val="single" w:sz="4" w:space="0" w:color="auto"/>
                    <w:left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right w:val="double" w:sz="6" w:space="0" w:color="auto"/>
                  </w:tcBorders>
                </w:tcPr>
                <w:p w:rsidR="00596F13" w:rsidRPr="003B14B7" w:rsidRDefault="00596F13" w:rsidP="00F3420E">
                  <w:pPr>
                    <w:rPr>
                      <w:rFonts w:ascii="Times New Roman" w:hAnsi="Times New Roman"/>
                    </w:rPr>
                  </w:pPr>
                </w:p>
              </w:tc>
              <w:tc>
                <w:tcPr>
                  <w:tcW w:w="8776" w:type="dxa"/>
                  <w:tcBorders>
                    <w:left w:val="double" w:sz="6" w:space="0" w:color="auto"/>
                    <w:right w:val="double" w:sz="6" w:space="0" w:color="auto"/>
                  </w:tcBorders>
                </w:tcPr>
                <w:p w:rsidR="00596F13" w:rsidRPr="003B14B7" w:rsidRDefault="00596F13" w:rsidP="00F3420E">
                  <w:pPr>
                    <w:spacing w:before="80" w:after="80"/>
                    <w:jc w:val="both"/>
                    <w:rPr>
                      <w:rFonts w:ascii="Times New Roman" w:hAnsi="Times New Roman"/>
                      <w:sz w:val="26"/>
                      <w:szCs w:val="26"/>
                    </w:rPr>
                  </w:pPr>
                  <w:r w:rsidRPr="003B14B7">
                    <w:rPr>
                      <w:rFonts w:ascii="Times New Roman" w:hAnsi="Times New Roman"/>
                      <w:position w:val="-26"/>
                      <w:sz w:val="26"/>
                      <w:szCs w:val="26"/>
                    </w:rPr>
                    <w:object w:dxaOrig="1480" w:dyaOrig="680">
                      <v:shape id="_x0000_i1111" type="#_x0000_t75" style="width:74.2pt;height:33.75pt" o:ole="">
                        <v:imagedata r:id="rId179" o:title=""/>
                      </v:shape>
                      <o:OLEObject Type="Embed" ProgID="Equation.DSMT4" ShapeID="_x0000_i1111" DrawAspect="Content" ObjectID="_1586710502" r:id="rId180"/>
                    </w:object>
                  </w:r>
                </w:p>
              </w:tc>
              <w:tc>
                <w:tcPr>
                  <w:tcW w:w="1237" w:type="dxa"/>
                  <w:tcBorders>
                    <w:left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bottom w:val="double" w:sz="6" w:space="0" w:color="auto"/>
                    <w:right w:val="double" w:sz="6" w:space="0" w:color="auto"/>
                  </w:tcBorders>
                </w:tcPr>
                <w:p w:rsidR="00596F13" w:rsidRPr="003B14B7" w:rsidRDefault="00596F13" w:rsidP="00F3420E">
                  <w:pPr>
                    <w:rPr>
                      <w:rFonts w:ascii="Times New Roman" w:hAnsi="Times New Roman"/>
                    </w:rPr>
                  </w:pPr>
                </w:p>
              </w:tc>
              <w:tc>
                <w:tcPr>
                  <w:tcW w:w="8776" w:type="dxa"/>
                  <w:tcBorders>
                    <w:left w:val="double" w:sz="6" w:space="0" w:color="auto"/>
                    <w:bottom w:val="double" w:sz="6" w:space="0" w:color="auto"/>
                    <w:right w:val="double" w:sz="6" w:space="0" w:color="auto"/>
                  </w:tcBorders>
                </w:tcPr>
                <w:p w:rsidR="00596F13" w:rsidRPr="003B14B7" w:rsidRDefault="00596F13" w:rsidP="00F3420E">
                  <w:pPr>
                    <w:spacing w:before="80" w:after="80"/>
                    <w:jc w:val="both"/>
                    <w:rPr>
                      <w:rFonts w:ascii="Times New Roman" w:hAnsi="Times New Roman"/>
                      <w:sz w:val="26"/>
                      <w:szCs w:val="26"/>
                    </w:rPr>
                  </w:pPr>
                  <w:r w:rsidRPr="003B14B7">
                    <w:rPr>
                      <w:rFonts w:ascii="Times New Roman" w:hAnsi="Times New Roman"/>
                      <w:position w:val="-6"/>
                      <w:sz w:val="26"/>
                      <w:szCs w:val="26"/>
                    </w:rPr>
                    <w:object w:dxaOrig="3220" w:dyaOrig="279">
                      <v:shape id="_x0000_i1112" type="#_x0000_t75" style="width:161.3pt;height:14.25pt" o:ole="">
                        <v:imagedata r:id="rId181" o:title=""/>
                      </v:shape>
                      <o:OLEObject Type="Embed" ProgID="Equation.DSMT4" ShapeID="_x0000_i1112" DrawAspect="Content" ObjectID="_1586710503" r:id="rId182"/>
                    </w:object>
                  </w:r>
                  <w:r w:rsidRPr="003B14B7">
                    <w:rPr>
                      <w:rFonts w:ascii="Times New Roman" w:hAnsi="Times New Roman"/>
                      <w:sz w:val="26"/>
                      <w:szCs w:val="26"/>
                    </w:rPr>
                    <w:t>.</w:t>
                  </w:r>
                </w:p>
              </w:tc>
              <w:tc>
                <w:tcPr>
                  <w:tcW w:w="1237" w:type="dxa"/>
                  <w:tcBorders>
                    <w:left w:val="double" w:sz="6" w:space="0" w:color="auto"/>
                    <w:bottom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val="restart"/>
                  <w:tcBorders>
                    <w:top w:val="double" w:sz="6" w:space="0" w:color="auto"/>
                    <w:left w:val="double" w:sz="6" w:space="0" w:color="auto"/>
                    <w:right w:val="double" w:sz="6" w:space="0" w:color="auto"/>
                  </w:tcBorders>
                  <w:vAlign w:val="center"/>
                </w:tcPr>
                <w:p w:rsidR="00596F13" w:rsidRPr="003B14B7" w:rsidRDefault="00596F13" w:rsidP="00F3420E">
                  <w:pPr>
                    <w:jc w:val="center"/>
                    <w:rPr>
                      <w:rFonts w:ascii="Times New Roman" w:hAnsi="Times New Roman"/>
                      <w:b/>
                    </w:rPr>
                  </w:pPr>
                  <w:r w:rsidRPr="003B14B7">
                    <w:rPr>
                      <w:rFonts w:ascii="Times New Roman" w:hAnsi="Times New Roman"/>
                      <w:b/>
                    </w:rPr>
                    <w:t>4.2</w:t>
                  </w:r>
                </w:p>
              </w:tc>
              <w:tc>
                <w:tcPr>
                  <w:tcW w:w="8776" w:type="dxa"/>
                  <w:tcBorders>
                    <w:top w:val="double" w:sz="6" w:space="0" w:color="auto"/>
                    <w:left w:val="double" w:sz="6" w:space="0" w:color="auto"/>
                    <w:right w:val="double" w:sz="6" w:space="0" w:color="auto"/>
                  </w:tcBorders>
                </w:tcPr>
                <w:p w:rsidR="00596F13" w:rsidRPr="003B14B7" w:rsidRDefault="00596F13" w:rsidP="00F3420E">
                  <w:pPr>
                    <w:spacing w:before="80" w:after="80"/>
                    <w:jc w:val="both"/>
                    <w:rPr>
                      <w:rFonts w:ascii="Times New Roman" w:hAnsi="Times New Roman"/>
                      <w:sz w:val="26"/>
                      <w:szCs w:val="26"/>
                    </w:rPr>
                  </w:pPr>
                  <w:r w:rsidRPr="003B14B7">
                    <w:rPr>
                      <w:rFonts w:ascii="Times New Roman" w:hAnsi="Times New Roman"/>
                      <w:sz w:val="26"/>
                      <w:szCs w:val="26"/>
                    </w:rPr>
                    <w:t xml:space="preserve">Chứng minh </w:t>
                  </w:r>
                  <w:r w:rsidRPr="003B14B7">
                    <w:rPr>
                      <w:rFonts w:ascii="Times New Roman" w:hAnsi="Times New Roman"/>
                      <w:position w:val="-30"/>
                      <w:sz w:val="26"/>
                      <w:szCs w:val="26"/>
                    </w:rPr>
                    <w:object w:dxaOrig="1520" w:dyaOrig="780">
                      <v:shape id="_x0000_i1113" type="#_x0000_t75" style="width:75.75pt;height:39pt" o:ole="">
                        <v:imagedata r:id="rId39" o:title=""/>
                      </v:shape>
                      <o:OLEObject Type="Embed" ProgID="Equation.DSMT4" ShapeID="_x0000_i1113" DrawAspect="Content" ObjectID="_1586710504" r:id="rId183"/>
                    </w:object>
                  </w:r>
                  <w:r w:rsidRPr="003B14B7">
                    <w:rPr>
                      <w:rFonts w:ascii="Times New Roman" w:hAnsi="Times New Roman"/>
                      <w:sz w:val="26"/>
                      <w:szCs w:val="26"/>
                    </w:rPr>
                    <w:t>.</w:t>
                  </w:r>
                </w:p>
              </w:tc>
              <w:tc>
                <w:tcPr>
                  <w:tcW w:w="1237" w:type="dxa"/>
                  <w:tcBorders>
                    <w:top w:val="double" w:sz="6" w:space="0" w:color="auto"/>
                    <w:left w:val="double" w:sz="6" w:space="0" w:color="auto"/>
                    <w:right w:val="double" w:sz="6" w:space="0" w:color="auto"/>
                  </w:tcBorders>
                  <w:vAlign w:val="center"/>
                </w:tcPr>
                <w:p w:rsidR="00596F13" w:rsidRPr="003B14B7" w:rsidRDefault="00596F13" w:rsidP="00F3420E">
                  <w:pPr>
                    <w:jc w:val="center"/>
                    <w:rPr>
                      <w:rFonts w:ascii="Times New Roman" w:hAnsi="Times New Roman"/>
                      <w:b/>
                    </w:rPr>
                  </w:pPr>
                  <w:r w:rsidRPr="003B14B7">
                    <w:rPr>
                      <w:rFonts w:ascii="Times New Roman" w:hAnsi="Times New Roman"/>
                      <w:b/>
                    </w:rPr>
                    <w:t>1 điểm</w:t>
                  </w:r>
                </w:p>
              </w:tc>
            </w:tr>
            <w:tr w:rsidR="00596F13" w:rsidRPr="003B14B7" w:rsidTr="00F3420E">
              <w:trPr>
                <w:jc w:val="center"/>
              </w:trPr>
              <w:tc>
                <w:tcPr>
                  <w:tcW w:w="600" w:type="dxa"/>
                  <w:vMerge/>
                  <w:tcBorders>
                    <w:left w:val="double" w:sz="6" w:space="0" w:color="auto"/>
                    <w:right w:val="double" w:sz="6" w:space="0" w:color="auto"/>
                  </w:tcBorders>
                  <w:vAlign w:val="center"/>
                </w:tcPr>
                <w:p w:rsidR="00596F13" w:rsidRPr="003B14B7" w:rsidRDefault="00596F13" w:rsidP="00F3420E">
                  <w:pPr>
                    <w:jc w:val="center"/>
                    <w:rPr>
                      <w:rFonts w:ascii="Times New Roman" w:hAnsi="Times New Roman"/>
                      <w:b/>
                    </w:rPr>
                  </w:pPr>
                </w:p>
              </w:tc>
              <w:tc>
                <w:tcPr>
                  <w:tcW w:w="8776" w:type="dxa"/>
                  <w:tcBorders>
                    <w:top w:val="double" w:sz="6" w:space="0" w:color="auto"/>
                    <w:left w:val="double" w:sz="6" w:space="0" w:color="auto"/>
                    <w:right w:val="double" w:sz="6" w:space="0" w:color="auto"/>
                  </w:tcBorders>
                </w:tcPr>
                <w:p w:rsidR="00596F13" w:rsidRPr="003B14B7" w:rsidRDefault="00596F13" w:rsidP="00F3420E">
                  <w:pPr>
                    <w:spacing w:before="80" w:after="80"/>
                    <w:jc w:val="both"/>
                    <w:rPr>
                      <w:rFonts w:ascii="Times New Roman" w:hAnsi="Times New Roman"/>
                      <w:sz w:val="26"/>
                      <w:szCs w:val="26"/>
                    </w:rPr>
                  </w:pPr>
                  <w:r w:rsidRPr="003B14B7">
                    <w:rPr>
                      <w:rFonts w:ascii="Times New Roman" w:hAnsi="Times New Roman"/>
                      <w:sz w:val="26"/>
                      <w:szCs w:val="26"/>
                    </w:rPr>
                    <w:t xml:space="preserve">Xét </w:t>
                  </w:r>
                  <w:r w:rsidRPr="003B14B7">
                    <w:rPr>
                      <w:rFonts w:ascii="Times New Roman" w:hAnsi="Times New Roman"/>
                      <w:position w:val="-6"/>
                      <w:sz w:val="26"/>
                      <w:szCs w:val="26"/>
                    </w:rPr>
                    <w:object w:dxaOrig="820" w:dyaOrig="279">
                      <v:shape id="_x0000_i1114" type="#_x0000_t75" style="width:41.25pt;height:14.25pt" o:ole="">
                        <v:imagedata r:id="rId184" o:title=""/>
                      </v:shape>
                      <o:OLEObject Type="Embed" ProgID="Equation.DSMT4" ShapeID="_x0000_i1114" DrawAspect="Content" ObjectID="_1586710505" r:id="rId185"/>
                    </w:object>
                  </w:r>
                  <w:r w:rsidRPr="003B14B7">
                    <w:rPr>
                      <w:rFonts w:ascii="Times New Roman" w:hAnsi="Times New Roman"/>
                      <w:sz w:val="26"/>
                      <w:szCs w:val="26"/>
                    </w:rPr>
                    <w:t xml:space="preserve"> và </w:t>
                  </w:r>
                  <w:r w:rsidRPr="003B14B7">
                    <w:rPr>
                      <w:rFonts w:ascii="Times New Roman" w:hAnsi="Times New Roman"/>
                      <w:position w:val="-4"/>
                      <w:sz w:val="26"/>
                      <w:szCs w:val="26"/>
                    </w:rPr>
                    <w:object w:dxaOrig="820" w:dyaOrig="260">
                      <v:shape id="_x0000_i1115" type="#_x0000_t75" style="width:41.25pt;height:12.75pt" o:ole="">
                        <v:imagedata r:id="rId186" o:title=""/>
                      </v:shape>
                      <o:OLEObject Type="Embed" ProgID="Equation.DSMT4" ShapeID="_x0000_i1115" DrawAspect="Content" ObjectID="_1586710506" r:id="rId187"/>
                    </w:object>
                  </w:r>
                  <w:r w:rsidRPr="003B14B7">
                    <w:rPr>
                      <w:rFonts w:ascii="Times New Roman" w:hAnsi="Times New Roman"/>
                      <w:sz w:val="26"/>
                      <w:szCs w:val="26"/>
                    </w:rPr>
                    <w:t xml:space="preserve"> ta có  </w:t>
                  </w:r>
                  <w:r w:rsidRPr="003B14B7">
                    <w:rPr>
                      <w:rFonts w:ascii="Times New Roman" w:hAnsi="Times New Roman"/>
                      <w:position w:val="-4"/>
                      <w:sz w:val="26"/>
                      <w:szCs w:val="26"/>
                    </w:rPr>
                    <w:object w:dxaOrig="320" w:dyaOrig="360">
                      <v:shape id="_x0000_i1116" type="#_x0000_t75" style="width:15.75pt;height:18pt" o:ole="">
                        <v:imagedata r:id="rId188" o:title=""/>
                      </v:shape>
                      <o:OLEObject Type="Embed" ProgID="Equation.DSMT4" ShapeID="_x0000_i1116" DrawAspect="Content" ObjectID="_1586710507" r:id="rId189"/>
                    </w:object>
                  </w:r>
                  <w:r w:rsidRPr="003B14B7">
                    <w:rPr>
                      <w:rFonts w:ascii="Times New Roman" w:hAnsi="Times New Roman"/>
                      <w:sz w:val="26"/>
                      <w:szCs w:val="26"/>
                    </w:rPr>
                    <w:t xml:space="preserve"> chung, </w:t>
                  </w:r>
                  <w:r w:rsidRPr="003B14B7">
                    <w:rPr>
                      <w:rFonts w:ascii="Times New Roman" w:hAnsi="Times New Roman"/>
                      <w:position w:val="-6"/>
                      <w:sz w:val="26"/>
                      <w:szCs w:val="26"/>
                    </w:rPr>
                    <w:object w:dxaOrig="1440" w:dyaOrig="380">
                      <v:shape id="_x0000_i1117" type="#_x0000_t75" style="width:1in;height:18.75pt" o:ole="">
                        <v:imagedata r:id="rId190" o:title=""/>
                      </v:shape>
                      <o:OLEObject Type="Embed" ProgID="Equation.DSMT4" ShapeID="_x0000_i1117" DrawAspect="Content" ObjectID="_1586710508" r:id="rId191"/>
                    </w:object>
                  </w:r>
                  <w:r w:rsidRPr="003B14B7">
                    <w:rPr>
                      <w:rFonts w:ascii="Times New Roman" w:hAnsi="Times New Roman"/>
                      <w:sz w:val="26"/>
                      <w:szCs w:val="26"/>
                    </w:rPr>
                    <w:t xml:space="preserve"> (góc nội tiếp và góc tạo bởi tiếp tuyến với dây cung) </w:t>
                  </w:r>
                  <w:r w:rsidRPr="003B14B7">
                    <w:rPr>
                      <w:rFonts w:ascii="Times New Roman" w:hAnsi="Times New Roman"/>
                      <w:position w:val="-6"/>
                      <w:sz w:val="26"/>
                      <w:szCs w:val="26"/>
                    </w:rPr>
                    <w:object w:dxaOrig="2160" w:dyaOrig="279">
                      <v:shape id="_x0000_i1118" type="#_x0000_t75" style="width:108pt;height:14.25pt" o:ole="">
                        <v:imagedata r:id="rId192" o:title=""/>
                      </v:shape>
                      <o:OLEObject Type="Embed" ProgID="Equation.DSMT4" ShapeID="_x0000_i1118" DrawAspect="Content" ObjectID="_1586710509" r:id="rId193"/>
                    </w:object>
                  </w:r>
                  <w:r w:rsidRPr="003B14B7">
                    <w:rPr>
                      <w:rFonts w:ascii="Times New Roman" w:hAnsi="Times New Roman"/>
                      <w:sz w:val="26"/>
                      <w:szCs w:val="26"/>
                    </w:rPr>
                    <w:t xml:space="preserve"> (g.g)</w:t>
                  </w:r>
                </w:p>
              </w:tc>
              <w:tc>
                <w:tcPr>
                  <w:tcW w:w="1237" w:type="dxa"/>
                  <w:tcBorders>
                    <w:top w:val="double" w:sz="6" w:space="0" w:color="auto"/>
                    <w:left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right w:val="double" w:sz="6" w:space="0" w:color="auto"/>
                  </w:tcBorders>
                </w:tcPr>
                <w:p w:rsidR="00596F13" w:rsidRPr="003B14B7" w:rsidRDefault="00596F13" w:rsidP="00F3420E">
                  <w:pPr>
                    <w:rPr>
                      <w:rFonts w:ascii="Times New Roman" w:hAnsi="Times New Roman"/>
                    </w:rPr>
                  </w:pPr>
                </w:p>
              </w:tc>
              <w:tc>
                <w:tcPr>
                  <w:tcW w:w="8776" w:type="dxa"/>
                  <w:tcBorders>
                    <w:left w:val="double" w:sz="6" w:space="0" w:color="auto"/>
                    <w:right w:val="double" w:sz="6" w:space="0" w:color="auto"/>
                  </w:tcBorders>
                </w:tcPr>
                <w:p w:rsidR="00596F13" w:rsidRPr="003B14B7" w:rsidRDefault="00596F13" w:rsidP="00F3420E">
                  <w:pPr>
                    <w:spacing w:before="80" w:after="80"/>
                    <w:jc w:val="both"/>
                    <w:rPr>
                      <w:rFonts w:ascii="Times New Roman" w:hAnsi="Times New Roman"/>
                      <w:sz w:val="26"/>
                      <w:szCs w:val="26"/>
                    </w:rPr>
                  </w:pPr>
                  <w:r w:rsidRPr="003B14B7">
                    <w:rPr>
                      <w:rFonts w:ascii="Times New Roman" w:hAnsi="Times New Roman"/>
                      <w:position w:val="-30"/>
                      <w:sz w:val="26"/>
                      <w:szCs w:val="26"/>
                    </w:rPr>
                    <w:object w:dxaOrig="3500" w:dyaOrig="780">
                      <v:shape id="_x0000_i1119" type="#_x0000_t75" style="width:174.8pt;height:39pt" o:ole="">
                        <v:imagedata r:id="rId194" o:title=""/>
                      </v:shape>
                      <o:OLEObject Type="Embed" ProgID="Equation.DSMT4" ShapeID="_x0000_i1119" DrawAspect="Content" ObjectID="_1586710510" r:id="rId195"/>
                    </w:object>
                  </w:r>
                </w:p>
              </w:tc>
              <w:tc>
                <w:tcPr>
                  <w:tcW w:w="1237" w:type="dxa"/>
                  <w:tcBorders>
                    <w:left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right w:val="double" w:sz="6" w:space="0" w:color="auto"/>
                  </w:tcBorders>
                </w:tcPr>
                <w:p w:rsidR="00596F13" w:rsidRPr="003B14B7" w:rsidRDefault="00596F13" w:rsidP="00F3420E">
                  <w:pPr>
                    <w:rPr>
                      <w:rFonts w:ascii="Times New Roman" w:hAnsi="Times New Roman"/>
                    </w:rPr>
                  </w:pPr>
                </w:p>
              </w:tc>
              <w:tc>
                <w:tcPr>
                  <w:tcW w:w="8776" w:type="dxa"/>
                  <w:tcBorders>
                    <w:left w:val="double" w:sz="6" w:space="0" w:color="auto"/>
                    <w:right w:val="double" w:sz="6" w:space="0" w:color="auto"/>
                  </w:tcBorders>
                </w:tcPr>
                <w:p w:rsidR="00596F13" w:rsidRPr="003B14B7" w:rsidRDefault="00596F13" w:rsidP="00F3420E">
                  <w:pPr>
                    <w:spacing w:before="80" w:after="80"/>
                    <w:jc w:val="both"/>
                    <w:rPr>
                      <w:rFonts w:ascii="Times New Roman" w:hAnsi="Times New Roman"/>
                      <w:sz w:val="26"/>
                      <w:szCs w:val="26"/>
                    </w:rPr>
                  </w:pPr>
                  <w:r w:rsidRPr="003B14B7">
                    <w:rPr>
                      <w:rFonts w:ascii="Times New Roman" w:hAnsi="Times New Roman"/>
                      <w:sz w:val="26"/>
                      <w:szCs w:val="26"/>
                    </w:rPr>
                    <w:t xml:space="preserve">Và </w:t>
                  </w:r>
                  <w:r w:rsidRPr="003B14B7">
                    <w:rPr>
                      <w:rFonts w:ascii="Times New Roman" w:hAnsi="Times New Roman"/>
                      <w:position w:val="-26"/>
                      <w:sz w:val="26"/>
                      <w:szCs w:val="26"/>
                    </w:rPr>
                    <w:object w:dxaOrig="3280" w:dyaOrig="680">
                      <v:shape id="_x0000_i1120" type="#_x0000_t75" style="width:164.35pt;height:33.75pt" o:ole="">
                        <v:imagedata r:id="rId196" o:title=""/>
                      </v:shape>
                      <o:OLEObject Type="Embed" ProgID="Equation.DSMT4" ShapeID="_x0000_i1120" DrawAspect="Content" ObjectID="_1586710511" r:id="rId197"/>
                    </w:object>
                  </w:r>
                </w:p>
              </w:tc>
              <w:tc>
                <w:tcPr>
                  <w:tcW w:w="1237" w:type="dxa"/>
                  <w:tcBorders>
                    <w:left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bottom w:val="double" w:sz="6" w:space="0" w:color="auto"/>
                    <w:right w:val="double" w:sz="6" w:space="0" w:color="auto"/>
                  </w:tcBorders>
                </w:tcPr>
                <w:p w:rsidR="00596F13" w:rsidRPr="003B14B7" w:rsidRDefault="00596F13" w:rsidP="00F3420E">
                  <w:pPr>
                    <w:rPr>
                      <w:rFonts w:ascii="Times New Roman" w:hAnsi="Times New Roman"/>
                    </w:rPr>
                  </w:pPr>
                </w:p>
              </w:tc>
              <w:tc>
                <w:tcPr>
                  <w:tcW w:w="8776" w:type="dxa"/>
                  <w:tcBorders>
                    <w:left w:val="double" w:sz="6" w:space="0" w:color="auto"/>
                    <w:bottom w:val="double" w:sz="6" w:space="0" w:color="auto"/>
                    <w:right w:val="double" w:sz="6" w:space="0" w:color="auto"/>
                  </w:tcBorders>
                </w:tcPr>
                <w:p w:rsidR="00596F13" w:rsidRPr="003B14B7" w:rsidRDefault="00596F13" w:rsidP="00F3420E">
                  <w:pPr>
                    <w:spacing w:before="80" w:after="80"/>
                    <w:jc w:val="both"/>
                    <w:rPr>
                      <w:rFonts w:ascii="Times New Roman" w:hAnsi="Times New Roman"/>
                      <w:sz w:val="26"/>
                      <w:szCs w:val="26"/>
                    </w:rPr>
                  </w:pPr>
                  <w:r w:rsidRPr="003B14B7">
                    <w:rPr>
                      <w:rFonts w:ascii="Times New Roman" w:hAnsi="Times New Roman"/>
                      <w:sz w:val="26"/>
                      <w:szCs w:val="26"/>
                    </w:rPr>
                    <w:t xml:space="preserve">Suy ra  </w:t>
                  </w:r>
                  <w:r w:rsidRPr="003B14B7">
                    <w:rPr>
                      <w:rFonts w:ascii="Times New Roman" w:hAnsi="Times New Roman"/>
                      <w:position w:val="-30"/>
                      <w:sz w:val="26"/>
                      <w:szCs w:val="26"/>
                    </w:rPr>
                    <w:object w:dxaOrig="1520" w:dyaOrig="780">
                      <v:shape id="_x0000_i1121" type="#_x0000_t75" style="width:75.75pt;height:39pt" o:ole="">
                        <v:imagedata r:id="rId198" o:title=""/>
                      </v:shape>
                      <o:OLEObject Type="Embed" ProgID="Equation.DSMT4" ShapeID="_x0000_i1121" DrawAspect="Content" ObjectID="_1586710512" r:id="rId199"/>
                    </w:object>
                  </w:r>
                  <w:r w:rsidRPr="003B14B7">
                    <w:rPr>
                      <w:rFonts w:ascii="Times New Roman" w:hAnsi="Times New Roman"/>
                      <w:sz w:val="26"/>
                      <w:szCs w:val="26"/>
                    </w:rPr>
                    <w:t>.</w:t>
                  </w:r>
                </w:p>
              </w:tc>
              <w:tc>
                <w:tcPr>
                  <w:tcW w:w="1237" w:type="dxa"/>
                  <w:tcBorders>
                    <w:left w:val="double" w:sz="6" w:space="0" w:color="auto"/>
                    <w:bottom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val="restart"/>
                  <w:tcBorders>
                    <w:left w:val="double" w:sz="6" w:space="0" w:color="auto"/>
                    <w:right w:val="double" w:sz="6" w:space="0" w:color="auto"/>
                  </w:tcBorders>
                  <w:vAlign w:val="center"/>
                </w:tcPr>
                <w:p w:rsidR="00596F13" w:rsidRPr="003B14B7" w:rsidRDefault="00596F13" w:rsidP="00F3420E">
                  <w:pPr>
                    <w:jc w:val="center"/>
                    <w:rPr>
                      <w:rFonts w:ascii="Times New Roman" w:hAnsi="Times New Roman"/>
                      <w:b/>
                    </w:rPr>
                  </w:pPr>
                  <w:r w:rsidRPr="003B14B7">
                    <w:rPr>
                      <w:rFonts w:ascii="Times New Roman" w:hAnsi="Times New Roman"/>
                      <w:b/>
                    </w:rPr>
                    <w:t>4.3</w:t>
                  </w:r>
                </w:p>
              </w:tc>
              <w:tc>
                <w:tcPr>
                  <w:tcW w:w="8776" w:type="dxa"/>
                  <w:tcBorders>
                    <w:top w:val="double" w:sz="6" w:space="0" w:color="auto"/>
                    <w:left w:val="double" w:sz="6" w:space="0" w:color="auto"/>
                    <w:bottom w:val="single" w:sz="4" w:space="0" w:color="auto"/>
                    <w:right w:val="double" w:sz="6" w:space="0" w:color="auto"/>
                  </w:tcBorders>
                </w:tcPr>
                <w:p w:rsidR="00596F13" w:rsidRPr="003B14B7" w:rsidRDefault="00596F13" w:rsidP="00F3420E">
                  <w:pPr>
                    <w:spacing w:before="80" w:after="80"/>
                    <w:jc w:val="both"/>
                    <w:rPr>
                      <w:rFonts w:ascii="Times New Roman" w:hAnsi="Times New Roman"/>
                      <w:sz w:val="26"/>
                      <w:szCs w:val="26"/>
                    </w:rPr>
                  </w:pPr>
                  <w:r w:rsidRPr="003B14B7">
                    <w:rPr>
                      <w:rFonts w:ascii="Times New Roman" w:hAnsi="Times New Roman"/>
                      <w:sz w:val="26"/>
                      <w:szCs w:val="26"/>
                    </w:rPr>
                    <w:t>Tìm vị trí của N để độ dài đoạn EF nhỏ nhất.</w:t>
                  </w:r>
                </w:p>
              </w:tc>
              <w:tc>
                <w:tcPr>
                  <w:tcW w:w="1237" w:type="dxa"/>
                  <w:tcBorders>
                    <w:top w:val="double" w:sz="6" w:space="0" w:color="auto"/>
                    <w:left w:val="double" w:sz="6" w:space="0" w:color="auto"/>
                    <w:bottom w:val="single" w:sz="4" w:space="0" w:color="auto"/>
                    <w:right w:val="double" w:sz="6" w:space="0" w:color="auto"/>
                  </w:tcBorders>
                  <w:vAlign w:val="center"/>
                </w:tcPr>
                <w:p w:rsidR="00596F13" w:rsidRPr="003B14B7" w:rsidRDefault="00596F13" w:rsidP="00F3420E">
                  <w:pPr>
                    <w:jc w:val="center"/>
                    <w:rPr>
                      <w:rFonts w:ascii="Times New Roman" w:hAnsi="Times New Roman"/>
                      <w:b/>
                    </w:rPr>
                  </w:pPr>
                  <w:r w:rsidRPr="003B14B7">
                    <w:rPr>
                      <w:rFonts w:ascii="Times New Roman" w:hAnsi="Times New Roman"/>
                      <w:b/>
                    </w:rPr>
                    <w:t>1 điểm</w:t>
                  </w:r>
                </w:p>
              </w:tc>
            </w:tr>
            <w:tr w:rsidR="00596F13" w:rsidRPr="003B14B7" w:rsidTr="00F3420E">
              <w:trPr>
                <w:jc w:val="center"/>
              </w:trPr>
              <w:tc>
                <w:tcPr>
                  <w:tcW w:w="600" w:type="dxa"/>
                  <w:vMerge/>
                  <w:tcBorders>
                    <w:left w:val="double" w:sz="6" w:space="0" w:color="auto"/>
                    <w:right w:val="double" w:sz="6" w:space="0" w:color="auto"/>
                  </w:tcBorders>
                  <w:vAlign w:val="center"/>
                </w:tcPr>
                <w:p w:rsidR="00596F13" w:rsidRPr="003B14B7" w:rsidRDefault="00596F13" w:rsidP="00F3420E">
                  <w:pPr>
                    <w:jc w:val="center"/>
                    <w:rPr>
                      <w:rFonts w:ascii="Times New Roman" w:hAnsi="Times New Roman"/>
                      <w:b/>
                    </w:rPr>
                  </w:pPr>
                </w:p>
              </w:tc>
              <w:tc>
                <w:tcPr>
                  <w:tcW w:w="8776" w:type="dxa"/>
                  <w:tcBorders>
                    <w:top w:val="double" w:sz="6" w:space="0" w:color="auto"/>
                    <w:left w:val="double" w:sz="6" w:space="0" w:color="auto"/>
                    <w:bottom w:val="single" w:sz="4" w:space="0" w:color="auto"/>
                    <w:right w:val="double" w:sz="6" w:space="0" w:color="auto"/>
                  </w:tcBorders>
                </w:tcPr>
                <w:p w:rsidR="00596F13" w:rsidRPr="003B14B7" w:rsidRDefault="00596F13" w:rsidP="00F3420E">
                  <w:pPr>
                    <w:spacing w:before="80" w:after="80"/>
                    <w:jc w:val="both"/>
                    <w:rPr>
                      <w:rFonts w:ascii="Times New Roman" w:hAnsi="Times New Roman"/>
                      <w:sz w:val="26"/>
                      <w:szCs w:val="26"/>
                    </w:rPr>
                  </w:pPr>
                  <w:r w:rsidRPr="003B14B7">
                    <w:rPr>
                      <w:rFonts w:ascii="Times New Roman" w:hAnsi="Times New Roman"/>
                      <w:sz w:val="26"/>
                      <w:szCs w:val="26"/>
                    </w:rPr>
                    <w:t xml:space="preserve">Ta có </w:t>
                  </w:r>
                  <w:r w:rsidRPr="003B14B7">
                    <w:rPr>
                      <w:rFonts w:ascii="Times New Roman" w:hAnsi="Times New Roman"/>
                      <w:position w:val="-6"/>
                      <w:sz w:val="26"/>
                      <w:szCs w:val="26"/>
                    </w:rPr>
                    <w:object w:dxaOrig="3300" w:dyaOrig="380">
                      <v:shape id="_x0000_i1122" type="#_x0000_t75" style="width:165pt;height:18.75pt" o:ole="">
                        <v:imagedata r:id="rId200" o:title=""/>
                      </v:shape>
                      <o:OLEObject Type="Embed" ProgID="Equation.DSMT4" ShapeID="_x0000_i1122" DrawAspect="Content" ObjectID="_1586710513" r:id="rId201"/>
                    </w:object>
                  </w:r>
                  <w:r w:rsidRPr="003B14B7">
                    <w:rPr>
                      <w:rFonts w:ascii="Times New Roman" w:hAnsi="Times New Roman"/>
                      <w:sz w:val="26"/>
                      <w:szCs w:val="26"/>
                    </w:rPr>
                    <w:t xml:space="preserve"> nên tứ giác AFNE nội tiếp đường tròn đường kính AN</w:t>
                  </w:r>
                </w:p>
              </w:tc>
              <w:tc>
                <w:tcPr>
                  <w:tcW w:w="1237" w:type="dxa"/>
                  <w:tcBorders>
                    <w:top w:val="double" w:sz="6" w:space="0" w:color="auto"/>
                    <w:left w:val="double" w:sz="6" w:space="0" w:color="auto"/>
                    <w:bottom w:val="single" w:sz="4"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right w:val="double" w:sz="6" w:space="0" w:color="auto"/>
                  </w:tcBorders>
                </w:tcPr>
                <w:p w:rsidR="00596F13" w:rsidRPr="003B14B7" w:rsidRDefault="00596F13" w:rsidP="00F3420E">
                  <w:pPr>
                    <w:rPr>
                      <w:rFonts w:ascii="Times New Roman" w:hAnsi="Times New Roman"/>
                    </w:rPr>
                  </w:pPr>
                </w:p>
              </w:tc>
              <w:tc>
                <w:tcPr>
                  <w:tcW w:w="8776" w:type="dxa"/>
                  <w:tcBorders>
                    <w:left w:val="double" w:sz="6" w:space="0" w:color="auto"/>
                    <w:bottom w:val="single" w:sz="4" w:space="0" w:color="auto"/>
                    <w:right w:val="double" w:sz="6" w:space="0" w:color="auto"/>
                  </w:tcBorders>
                </w:tcPr>
                <w:p w:rsidR="00596F13" w:rsidRPr="003B14B7" w:rsidRDefault="00596F13" w:rsidP="00F3420E">
                  <w:pPr>
                    <w:spacing w:before="80" w:after="80"/>
                    <w:jc w:val="both"/>
                    <w:rPr>
                      <w:rFonts w:ascii="Times New Roman" w:hAnsi="Times New Roman"/>
                      <w:sz w:val="26"/>
                      <w:szCs w:val="26"/>
                    </w:rPr>
                  </w:pPr>
                  <w:r w:rsidRPr="003B14B7">
                    <w:rPr>
                      <w:rFonts w:ascii="Times New Roman" w:hAnsi="Times New Roman"/>
                      <w:sz w:val="26"/>
                      <w:szCs w:val="26"/>
                    </w:rPr>
                    <w:t xml:space="preserve">Gọi I là trung điểm AN, từ I hạ </w:t>
                  </w:r>
                  <w:r w:rsidRPr="003B14B7">
                    <w:rPr>
                      <w:rFonts w:ascii="Times New Roman" w:hAnsi="Times New Roman"/>
                      <w:position w:val="-4"/>
                      <w:sz w:val="26"/>
                      <w:szCs w:val="26"/>
                    </w:rPr>
                    <w:object w:dxaOrig="940" w:dyaOrig="260">
                      <v:shape id="_x0000_i1123" type="#_x0000_t75" style="width:47.25pt;height:12.75pt" o:ole="">
                        <v:imagedata r:id="rId202" o:title=""/>
                      </v:shape>
                      <o:OLEObject Type="Embed" ProgID="Equation.DSMT4" ShapeID="_x0000_i1123" DrawAspect="Content" ObjectID="_1586710514" r:id="rId203"/>
                    </w:object>
                  </w:r>
                  <w:r w:rsidRPr="003B14B7">
                    <w:rPr>
                      <w:rFonts w:ascii="Times New Roman" w:hAnsi="Times New Roman"/>
                      <w:sz w:val="26"/>
                      <w:szCs w:val="26"/>
                    </w:rPr>
                    <w:t xml:space="preserve"> ta suy ra KE = KF và </w:t>
                  </w:r>
                  <w:r w:rsidRPr="003B14B7">
                    <w:rPr>
                      <w:rFonts w:ascii="Times New Roman" w:hAnsi="Times New Roman"/>
                      <w:position w:val="-6"/>
                      <w:sz w:val="26"/>
                      <w:szCs w:val="26"/>
                    </w:rPr>
                    <w:object w:dxaOrig="1300" w:dyaOrig="380">
                      <v:shape id="_x0000_i1124" type="#_x0000_t75" style="width:65.25pt;height:18.75pt" o:ole="">
                        <v:imagedata r:id="rId204" o:title=""/>
                      </v:shape>
                      <o:OLEObject Type="Embed" ProgID="Equation.DSMT4" ShapeID="_x0000_i1124" DrawAspect="Content" ObjectID="_1586710515" r:id="rId205"/>
                    </w:object>
                  </w:r>
                </w:p>
              </w:tc>
              <w:tc>
                <w:tcPr>
                  <w:tcW w:w="1237" w:type="dxa"/>
                  <w:tcBorders>
                    <w:left w:val="double" w:sz="6" w:space="0" w:color="auto"/>
                    <w:bottom w:val="single" w:sz="4"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right w:val="double" w:sz="6" w:space="0" w:color="auto"/>
                  </w:tcBorders>
                </w:tcPr>
                <w:p w:rsidR="00596F13" w:rsidRPr="003B14B7" w:rsidRDefault="00596F13" w:rsidP="00F3420E">
                  <w:pPr>
                    <w:rPr>
                      <w:rFonts w:ascii="Times New Roman" w:hAnsi="Times New Roman"/>
                    </w:rPr>
                  </w:pPr>
                </w:p>
              </w:tc>
              <w:tc>
                <w:tcPr>
                  <w:tcW w:w="8776" w:type="dxa"/>
                  <w:tcBorders>
                    <w:left w:val="double" w:sz="6" w:space="0" w:color="auto"/>
                    <w:bottom w:val="single" w:sz="4" w:space="0" w:color="auto"/>
                    <w:right w:val="double" w:sz="6" w:space="0" w:color="auto"/>
                  </w:tcBorders>
                </w:tcPr>
                <w:p w:rsidR="00596F13" w:rsidRPr="003B14B7" w:rsidRDefault="00596F13" w:rsidP="00F3420E">
                  <w:pPr>
                    <w:spacing w:before="80" w:after="80"/>
                    <w:rPr>
                      <w:rFonts w:ascii="Times New Roman" w:hAnsi="Times New Roman"/>
                      <w:sz w:val="26"/>
                      <w:szCs w:val="26"/>
                    </w:rPr>
                  </w:pPr>
                  <w:r w:rsidRPr="003B14B7">
                    <w:rPr>
                      <w:rFonts w:ascii="Times New Roman" w:hAnsi="Times New Roman"/>
                      <w:sz w:val="26"/>
                      <w:szCs w:val="26"/>
                    </w:rPr>
                    <w:t xml:space="preserve">Trong tam giác vuông IKE ta có </w:t>
                  </w:r>
                </w:p>
                <w:p w:rsidR="00596F13" w:rsidRPr="003B14B7" w:rsidRDefault="00596F13" w:rsidP="00F3420E">
                  <w:pPr>
                    <w:spacing w:before="80" w:after="80"/>
                    <w:rPr>
                      <w:rFonts w:ascii="Times New Roman" w:hAnsi="Times New Roman"/>
                      <w:sz w:val="26"/>
                      <w:szCs w:val="26"/>
                    </w:rPr>
                  </w:pPr>
                  <w:r w:rsidRPr="003B14B7">
                    <w:rPr>
                      <w:rFonts w:ascii="Times New Roman" w:hAnsi="Times New Roman"/>
                      <w:position w:val="-6"/>
                      <w:sz w:val="26"/>
                      <w:szCs w:val="26"/>
                    </w:rPr>
                    <w:object w:dxaOrig="7040" w:dyaOrig="380">
                      <v:shape id="_x0000_i1125" type="#_x0000_t75" style="width:351.65pt;height:18.75pt" o:ole="">
                        <v:imagedata r:id="rId206" o:title=""/>
                      </v:shape>
                      <o:OLEObject Type="Embed" ProgID="Equation.DSMT4" ShapeID="_x0000_i1125" DrawAspect="Content" ObjectID="_1586710516" r:id="rId207"/>
                    </w:object>
                  </w:r>
                </w:p>
              </w:tc>
              <w:tc>
                <w:tcPr>
                  <w:tcW w:w="1237" w:type="dxa"/>
                  <w:tcBorders>
                    <w:left w:val="double" w:sz="6" w:space="0" w:color="auto"/>
                    <w:bottom w:val="single" w:sz="4"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bottom w:val="double" w:sz="6" w:space="0" w:color="auto"/>
                    <w:right w:val="double" w:sz="6" w:space="0" w:color="auto"/>
                  </w:tcBorders>
                </w:tcPr>
                <w:p w:rsidR="00596F13" w:rsidRPr="003B14B7" w:rsidRDefault="00596F13" w:rsidP="00F3420E">
                  <w:pPr>
                    <w:rPr>
                      <w:rFonts w:ascii="Times New Roman" w:hAnsi="Times New Roman"/>
                    </w:rPr>
                  </w:pPr>
                </w:p>
              </w:tc>
              <w:tc>
                <w:tcPr>
                  <w:tcW w:w="8776" w:type="dxa"/>
                  <w:tcBorders>
                    <w:left w:val="double" w:sz="6" w:space="0" w:color="auto"/>
                    <w:bottom w:val="double" w:sz="6" w:space="0" w:color="auto"/>
                    <w:right w:val="double" w:sz="6" w:space="0" w:color="auto"/>
                  </w:tcBorders>
                </w:tcPr>
                <w:p w:rsidR="00596F13" w:rsidRPr="003B14B7" w:rsidRDefault="00596F13" w:rsidP="00F3420E">
                  <w:pPr>
                    <w:spacing w:before="80" w:after="80"/>
                    <w:jc w:val="both"/>
                    <w:rPr>
                      <w:rFonts w:ascii="Times New Roman" w:hAnsi="Times New Roman"/>
                      <w:sz w:val="26"/>
                      <w:szCs w:val="26"/>
                    </w:rPr>
                  </w:pPr>
                  <w:r w:rsidRPr="003B14B7">
                    <w:rPr>
                      <w:rFonts w:ascii="Times New Roman" w:hAnsi="Times New Roman"/>
                      <w:sz w:val="26"/>
                      <w:szCs w:val="26"/>
                    </w:rPr>
                    <w:t xml:space="preserve">Vậy EF nhỏ nhất khi và chỉ khi </w:t>
                  </w:r>
                  <w:r w:rsidRPr="003B14B7">
                    <w:rPr>
                      <w:rFonts w:ascii="Times New Roman" w:hAnsi="Times New Roman"/>
                      <w:position w:val="-6"/>
                      <w:sz w:val="26"/>
                      <w:szCs w:val="26"/>
                    </w:rPr>
                    <w:object w:dxaOrig="2160" w:dyaOrig="279">
                      <v:shape id="_x0000_i1126" type="#_x0000_t75" style="width:108pt;height:14.25pt" o:ole="">
                        <v:imagedata r:id="rId208" o:title=""/>
                      </v:shape>
                      <o:OLEObject Type="Embed" ProgID="Equation.DSMT4" ShapeID="_x0000_i1126" DrawAspect="Content" ObjectID="_1586710517" r:id="rId209"/>
                    </w:object>
                  </w:r>
                  <w:r w:rsidRPr="003B14B7">
                    <w:rPr>
                      <w:rFonts w:ascii="Times New Roman" w:hAnsi="Times New Roman"/>
                      <w:sz w:val="26"/>
                      <w:szCs w:val="26"/>
                    </w:rPr>
                    <w:t>.</w:t>
                  </w:r>
                </w:p>
              </w:tc>
              <w:tc>
                <w:tcPr>
                  <w:tcW w:w="1237" w:type="dxa"/>
                  <w:tcBorders>
                    <w:left w:val="double" w:sz="6" w:space="0" w:color="auto"/>
                    <w:bottom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val="restart"/>
                  <w:tcBorders>
                    <w:top w:val="double" w:sz="6" w:space="0" w:color="auto"/>
                    <w:left w:val="double" w:sz="6" w:space="0" w:color="auto"/>
                    <w:right w:val="double" w:sz="6" w:space="0" w:color="auto"/>
                  </w:tcBorders>
                  <w:vAlign w:val="center"/>
                </w:tcPr>
                <w:p w:rsidR="00596F13" w:rsidRPr="003B14B7" w:rsidRDefault="00596F13" w:rsidP="00F3420E">
                  <w:pPr>
                    <w:jc w:val="center"/>
                    <w:rPr>
                      <w:rFonts w:ascii="Times New Roman" w:hAnsi="Times New Roman"/>
                      <w:b/>
                    </w:rPr>
                  </w:pPr>
                  <w:r w:rsidRPr="003B14B7">
                    <w:rPr>
                      <w:rFonts w:ascii="Times New Roman" w:hAnsi="Times New Roman"/>
                      <w:b/>
                    </w:rPr>
                    <w:t>5</w:t>
                  </w:r>
                </w:p>
              </w:tc>
              <w:tc>
                <w:tcPr>
                  <w:tcW w:w="8776" w:type="dxa"/>
                  <w:tcBorders>
                    <w:top w:val="double" w:sz="6" w:space="0" w:color="auto"/>
                    <w:left w:val="double" w:sz="6" w:space="0" w:color="auto"/>
                    <w:bottom w:val="double" w:sz="6" w:space="0" w:color="auto"/>
                    <w:right w:val="double" w:sz="6" w:space="0" w:color="auto"/>
                  </w:tcBorders>
                </w:tcPr>
                <w:p w:rsidR="00596F13" w:rsidRPr="003B14B7" w:rsidRDefault="00596F13" w:rsidP="00F3420E">
                  <w:pPr>
                    <w:jc w:val="center"/>
                    <w:rPr>
                      <w:rFonts w:ascii="Times New Roman" w:hAnsi="Times New Roman"/>
                      <w:sz w:val="26"/>
                      <w:szCs w:val="26"/>
                    </w:rPr>
                  </w:pPr>
                </w:p>
                <w:p w:rsidR="00596F13" w:rsidRPr="003B14B7" w:rsidRDefault="00596F13" w:rsidP="00F3420E">
                  <w:pPr>
                    <w:jc w:val="center"/>
                    <w:rPr>
                      <w:rFonts w:ascii="Times New Roman" w:hAnsi="Times New Roman"/>
                      <w:sz w:val="26"/>
                      <w:szCs w:val="26"/>
                    </w:rPr>
                  </w:pPr>
                  <w:r>
                    <w:rPr>
                      <w:rFonts w:ascii="Times New Roman" w:hAnsi="Times New Roman"/>
                      <w:noProof/>
                      <w:sz w:val="26"/>
                      <w:szCs w:val="26"/>
                      <w:lang w:val="en-US"/>
                    </w:rPr>
                    <w:drawing>
                      <wp:inline distT="0" distB="0" distL="0" distR="0" wp14:anchorId="31B51883" wp14:editId="0B7A1C48">
                        <wp:extent cx="2162175" cy="2457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62175" cy="2457450"/>
                                </a:xfrm>
                                <a:prstGeom prst="rect">
                                  <a:avLst/>
                                </a:prstGeom>
                                <a:noFill/>
                                <a:ln>
                                  <a:noFill/>
                                </a:ln>
                              </pic:spPr>
                            </pic:pic>
                          </a:graphicData>
                        </a:graphic>
                      </wp:inline>
                    </w:drawing>
                  </w:r>
                </w:p>
                <w:p w:rsidR="00596F13" w:rsidRPr="003B14B7" w:rsidRDefault="00596F13" w:rsidP="00F3420E">
                  <w:pPr>
                    <w:jc w:val="center"/>
                    <w:rPr>
                      <w:rFonts w:ascii="Times New Roman" w:hAnsi="Times New Roman"/>
                      <w:sz w:val="26"/>
                      <w:szCs w:val="26"/>
                    </w:rPr>
                  </w:pPr>
                </w:p>
              </w:tc>
              <w:tc>
                <w:tcPr>
                  <w:tcW w:w="1237" w:type="dxa"/>
                  <w:tcBorders>
                    <w:top w:val="double" w:sz="6" w:space="0" w:color="auto"/>
                    <w:left w:val="double" w:sz="6" w:space="0" w:color="auto"/>
                    <w:bottom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 xml:space="preserve">Không chấm điểm hình vẽ </w:t>
                  </w:r>
                </w:p>
                <w:p w:rsidR="00596F13" w:rsidRPr="003B14B7" w:rsidRDefault="00596F13" w:rsidP="00F3420E">
                  <w:pPr>
                    <w:jc w:val="center"/>
                    <w:rPr>
                      <w:rFonts w:ascii="Times New Roman" w:hAnsi="Times New Roman"/>
                    </w:rPr>
                  </w:pPr>
                  <w:r w:rsidRPr="003B14B7">
                    <w:rPr>
                      <w:rFonts w:ascii="Times New Roman" w:hAnsi="Times New Roman"/>
                    </w:rPr>
                    <w:t>bài 5</w:t>
                  </w:r>
                </w:p>
              </w:tc>
            </w:tr>
            <w:tr w:rsidR="00596F13" w:rsidRPr="003B14B7" w:rsidTr="00F3420E">
              <w:trPr>
                <w:jc w:val="center"/>
              </w:trPr>
              <w:tc>
                <w:tcPr>
                  <w:tcW w:w="600" w:type="dxa"/>
                  <w:vMerge/>
                  <w:tcBorders>
                    <w:left w:val="double" w:sz="6" w:space="0" w:color="auto"/>
                    <w:right w:val="double" w:sz="6" w:space="0" w:color="auto"/>
                  </w:tcBorders>
                  <w:vAlign w:val="center"/>
                </w:tcPr>
                <w:p w:rsidR="00596F13" w:rsidRPr="003B14B7" w:rsidRDefault="00596F13" w:rsidP="00F3420E">
                  <w:pPr>
                    <w:jc w:val="center"/>
                    <w:rPr>
                      <w:rFonts w:ascii="Times New Roman" w:hAnsi="Times New Roman"/>
                      <w:b/>
                    </w:rPr>
                  </w:pPr>
                </w:p>
              </w:tc>
              <w:tc>
                <w:tcPr>
                  <w:tcW w:w="8776" w:type="dxa"/>
                  <w:tcBorders>
                    <w:top w:val="double" w:sz="6" w:space="0" w:color="auto"/>
                    <w:left w:val="double" w:sz="6" w:space="0" w:color="auto"/>
                    <w:bottom w:val="double" w:sz="6" w:space="0" w:color="auto"/>
                    <w:right w:val="double" w:sz="6" w:space="0" w:color="auto"/>
                  </w:tcBorders>
                </w:tcPr>
                <w:p w:rsidR="00596F13" w:rsidRPr="003B14B7" w:rsidRDefault="00596F13" w:rsidP="00F3420E">
                  <w:pPr>
                    <w:spacing w:before="120" w:after="120"/>
                    <w:jc w:val="both"/>
                    <w:rPr>
                      <w:rFonts w:ascii="Times New Roman" w:hAnsi="Times New Roman"/>
                      <w:sz w:val="26"/>
                      <w:szCs w:val="26"/>
                    </w:rPr>
                  </w:pPr>
                  <w:r w:rsidRPr="003B14B7">
                    <w:rPr>
                      <w:rFonts w:ascii="Times New Roman" w:hAnsi="Times New Roman"/>
                      <w:sz w:val="26"/>
                      <w:szCs w:val="26"/>
                    </w:rPr>
                    <w:t xml:space="preserve">Chứng minh </w:t>
                  </w:r>
                  <w:r w:rsidRPr="003B14B7">
                    <w:rPr>
                      <w:rFonts w:ascii="Times New Roman" w:hAnsi="Times New Roman"/>
                      <w:position w:val="-12"/>
                      <w:sz w:val="26"/>
                      <w:szCs w:val="26"/>
                    </w:rPr>
                    <w:object w:dxaOrig="3019" w:dyaOrig="340">
                      <v:shape id="_x0000_i1127" type="#_x0000_t75" style="width:150.8pt;height:17.25pt" o:ole="">
                        <v:imagedata r:id="rId45" o:title=""/>
                      </v:shape>
                      <o:OLEObject Type="Embed" ProgID="Equation.DSMT4" ShapeID="_x0000_i1127" DrawAspect="Content" ObjectID="_1586710518" r:id="rId211"/>
                    </w:object>
                  </w:r>
                  <w:r w:rsidRPr="003B14B7">
                    <w:rPr>
                      <w:rFonts w:ascii="Times New Roman" w:hAnsi="Times New Roman"/>
                      <w:sz w:val="26"/>
                      <w:szCs w:val="26"/>
                    </w:rPr>
                    <w:t>.</w:t>
                  </w:r>
                </w:p>
              </w:tc>
              <w:tc>
                <w:tcPr>
                  <w:tcW w:w="1237" w:type="dxa"/>
                  <w:tcBorders>
                    <w:top w:val="double" w:sz="6" w:space="0" w:color="auto"/>
                    <w:left w:val="double" w:sz="6" w:space="0" w:color="auto"/>
                    <w:bottom w:val="double" w:sz="6" w:space="0" w:color="auto"/>
                    <w:right w:val="double" w:sz="6" w:space="0" w:color="auto"/>
                  </w:tcBorders>
                  <w:vAlign w:val="center"/>
                </w:tcPr>
                <w:p w:rsidR="00596F13" w:rsidRPr="003B14B7" w:rsidRDefault="00596F13" w:rsidP="00F3420E">
                  <w:pPr>
                    <w:jc w:val="center"/>
                    <w:rPr>
                      <w:rFonts w:ascii="Times New Roman" w:hAnsi="Times New Roman"/>
                      <w:b/>
                    </w:rPr>
                  </w:pPr>
                  <w:r w:rsidRPr="003B14B7">
                    <w:rPr>
                      <w:rFonts w:ascii="Times New Roman" w:hAnsi="Times New Roman"/>
                      <w:b/>
                    </w:rPr>
                    <w:t>1 điểm</w:t>
                  </w:r>
                </w:p>
              </w:tc>
            </w:tr>
            <w:tr w:rsidR="00596F13" w:rsidRPr="003B14B7" w:rsidTr="00F3420E">
              <w:trPr>
                <w:jc w:val="center"/>
              </w:trPr>
              <w:tc>
                <w:tcPr>
                  <w:tcW w:w="600" w:type="dxa"/>
                  <w:vMerge/>
                  <w:tcBorders>
                    <w:left w:val="double" w:sz="6" w:space="0" w:color="auto"/>
                    <w:right w:val="double" w:sz="6" w:space="0" w:color="auto"/>
                  </w:tcBorders>
                </w:tcPr>
                <w:p w:rsidR="00596F13" w:rsidRPr="003B14B7" w:rsidRDefault="00596F13" w:rsidP="00F3420E">
                  <w:pPr>
                    <w:rPr>
                      <w:rFonts w:ascii="Times New Roman" w:hAnsi="Times New Roman"/>
                    </w:rPr>
                  </w:pPr>
                </w:p>
              </w:tc>
              <w:tc>
                <w:tcPr>
                  <w:tcW w:w="8776" w:type="dxa"/>
                  <w:tcBorders>
                    <w:top w:val="double" w:sz="6" w:space="0" w:color="auto"/>
                    <w:left w:val="double" w:sz="6" w:space="0" w:color="auto"/>
                    <w:right w:val="double" w:sz="6" w:space="0" w:color="auto"/>
                  </w:tcBorders>
                </w:tcPr>
                <w:p w:rsidR="00596F13" w:rsidRPr="003B14B7" w:rsidRDefault="00596F13" w:rsidP="00F3420E">
                  <w:pPr>
                    <w:spacing w:before="120" w:after="120"/>
                    <w:jc w:val="both"/>
                    <w:rPr>
                      <w:rFonts w:ascii="Times New Roman" w:hAnsi="Times New Roman"/>
                      <w:sz w:val="26"/>
                      <w:szCs w:val="26"/>
                    </w:rPr>
                  </w:pPr>
                  <w:r w:rsidRPr="003B14B7">
                    <w:rPr>
                      <w:rFonts w:ascii="Times New Roman" w:hAnsi="Times New Roman"/>
                      <w:sz w:val="26"/>
                      <w:szCs w:val="26"/>
                    </w:rPr>
                    <w:t xml:space="preserve">Gọi J là điểm thuộc đoạn BC sao cho H là trung điểm BJ. Kẻ đường thẳng Jx qua J vuông góc BC, đường thẳng qua K song song BC cắt đường thẳng </w:t>
                  </w:r>
                  <w:smartTag w:uri="urn:schemas-microsoft-com:office:smarttags" w:element="place">
                    <w:smartTag w:uri="urn:schemas:contacts" w:element="GivenName">
                      <w:r w:rsidRPr="003B14B7">
                        <w:rPr>
                          <w:rFonts w:ascii="Times New Roman" w:hAnsi="Times New Roman"/>
                          <w:sz w:val="26"/>
                          <w:szCs w:val="26"/>
                        </w:rPr>
                        <w:t>Jx</w:t>
                      </w:r>
                    </w:smartTag>
                    <w:r w:rsidRPr="003B14B7">
                      <w:rPr>
                        <w:rFonts w:ascii="Times New Roman" w:hAnsi="Times New Roman"/>
                        <w:sz w:val="26"/>
                        <w:szCs w:val="26"/>
                      </w:rPr>
                      <w:t xml:space="preserve"> </w:t>
                    </w:r>
                    <w:smartTag w:uri="urn:schemas:contacts" w:element="middlename">
                      <w:r w:rsidRPr="003B14B7">
                        <w:rPr>
                          <w:rFonts w:ascii="Times New Roman" w:hAnsi="Times New Roman"/>
                          <w:sz w:val="26"/>
                          <w:szCs w:val="26"/>
                        </w:rPr>
                        <w:t>tại</w:t>
                      </w:r>
                    </w:smartTag>
                    <w:r w:rsidRPr="003B14B7">
                      <w:rPr>
                        <w:rFonts w:ascii="Times New Roman" w:hAnsi="Times New Roman"/>
                        <w:sz w:val="26"/>
                        <w:szCs w:val="26"/>
                      </w:rPr>
                      <w:t xml:space="preserve"> </w:t>
                    </w:r>
                    <w:smartTag w:uri="urn:schemas:contacts" w:element="Sn">
                      <w:r w:rsidRPr="003B14B7">
                        <w:rPr>
                          <w:rFonts w:ascii="Times New Roman" w:hAnsi="Times New Roman"/>
                          <w:sz w:val="26"/>
                          <w:szCs w:val="26"/>
                        </w:rPr>
                        <w:t>I.</w:t>
                      </w:r>
                    </w:smartTag>
                  </w:smartTag>
                  <w:r w:rsidRPr="003B14B7">
                    <w:rPr>
                      <w:rFonts w:ascii="Times New Roman" w:hAnsi="Times New Roman"/>
                      <w:sz w:val="26"/>
                      <w:szCs w:val="26"/>
                    </w:rPr>
                    <w:t xml:space="preserve"> Khi đó, BKIC là hình thang cân và HKIJ là hình chữ nhật.</w:t>
                  </w:r>
                </w:p>
              </w:tc>
              <w:tc>
                <w:tcPr>
                  <w:tcW w:w="1237" w:type="dxa"/>
                  <w:tcBorders>
                    <w:top w:val="double" w:sz="6" w:space="0" w:color="auto"/>
                    <w:left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right w:val="double" w:sz="6" w:space="0" w:color="auto"/>
                  </w:tcBorders>
                </w:tcPr>
                <w:p w:rsidR="00596F13" w:rsidRPr="003B14B7" w:rsidRDefault="00596F13" w:rsidP="00F3420E">
                  <w:pPr>
                    <w:rPr>
                      <w:rFonts w:ascii="Times New Roman" w:hAnsi="Times New Roman"/>
                    </w:rPr>
                  </w:pPr>
                </w:p>
              </w:tc>
              <w:tc>
                <w:tcPr>
                  <w:tcW w:w="8776" w:type="dxa"/>
                  <w:tcBorders>
                    <w:left w:val="double" w:sz="6" w:space="0" w:color="auto"/>
                    <w:right w:val="double" w:sz="6" w:space="0" w:color="auto"/>
                  </w:tcBorders>
                </w:tcPr>
                <w:p w:rsidR="00596F13" w:rsidRPr="003B14B7" w:rsidRDefault="00596F13" w:rsidP="00F3420E">
                  <w:pPr>
                    <w:spacing w:before="120" w:after="120"/>
                    <w:jc w:val="both"/>
                    <w:rPr>
                      <w:rFonts w:ascii="Times New Roman" w:hAnsi="Times New Roman"/>
                      <w:sz w:val="26"/>
                      <w:szCs w:val="26"/>
                    </w:rPr>
                  </w:pPr>
                  <w:r w:rsidRPr="003B14B7">
                    <w:rPr>
                      <w:rFonts w:ascii="Times New Roman" w:hAnsi="Times New Roman"/>
                      <w:position w:val="-26"/>
                      <w:sz w:val="26"/>
                      <w:szCs w:val="26"/>
                    </w:rPr>
                    <w:object w:dxaOrig="4640" w:dyaOrig="680">
                      <v:shape id="_x0000_i1128" type="#_x0000_t75" style="width:231.75pt;height:33.75pt" o:ole="">
                        <v:imagedata r:id="rId212" o:title=""/>
                      </v:shape>
                      <o:OLEObject Type="Embed" ProgID="Equation.DSMT4" ShapeID="_x0000_i1128" DrawAspect="Content" ObjectID="_1586710519" r:id="rId213"/>
                    </w:object>
                  </w:r>
                </w:p>
                <w:p w:rsidR="00596F13" w:rsidRPr="003B14B7" w:rsidRDefault="00596F13" w:rsidP="00F3420E">
                  <w:pPr>
                    <w:spacing w:before="120" w:after="120"/>
                    <w:jc w:val="both"/>
                    <w:rPr>
                      <w:rFonts w:ascii="Times New Roman" w:hAnsi="Times New Roman"/>
                      <w:sz w:val="26"/>
                      <w:szCs w:val="26"/>
                    </w:rPr>
                  </w:pPr>
                  <w:r w:rsidRPr="003B14B7">
                    <w:rPr>
                      <w:rFonts w:ascii="Times New Roman" w:hAnsi="Times New Roman"/>
                      <w:position w:val="-26"/>
                      <w:sz w:val="26"/>
                      <w:szCs w:val="26"/>
                    </w:rPr>
                    <w:object w:dxaOrig="8059" w:dyaOrig="680">
                      <v:shape id="_x0000_i1129" type="#_x0000_t75" style="width:402.95pt;height:33.75pt" o:ole="">
                        <v:imagedata r:id="rId214" o:title=""/>
                      </v:shape>
                      <o:OLEObject Type="Embed" ProgID="Equation.DSMT4" ShapeID="_x0000_i1129" DrawAspect="Content" ObjectID="_1586710520" r:id="rId215"/>
                    </w:object>
                  </w:r>
                </w:p>
                <w:p w:rsidR="00596F13" w:rsidRPr="003B14B7" w:rsidRDefault="00596F13" w:rsidP="00F3420E">
                  <w:pPr>
                    <w:spacing w:before="120" w:after="120"/>
                    <w:jc w:val="both"/>
                    <w:rPr>
                      <w:rFonts w:ascii="Times New Roman" w:hAnsi="Times New Roman"/>
                      <w:sz w:val="26"/>
                      <w:szCs w:val="26"/>
                    </w:rPr>
                  </w:pPr>
                  <w:r w:rsidRPr="003B14B7">
                    <w:rPr>
                      <w:rFonts w:ascii="Times New Roman" w:hAnsi="Times New Roman"/>
                      <w:sz w:val="26"/>
                      <w:szCs w:val="26"/>
                    </w:rPr>
                    <w:t xml:space="preserve">       </w:t>
                  </w:r>
                  <w:r w:rsidRPr="003B14B7">
                    <w:rPr>
                      <w:rFonts w:ascii="Times New Roman" w:hAnsi="Times New Roman"/>
                      <w:position w:val="-26"/>
                      <w:sz w:val="26"/>
                      <w:szCs w:val="26"/>
                    </w:rPr>
                    <w:object w:dxaOrig="3680" w:dyaOrig="680">
                      <v:shape id="_x0000_i1130" type="#_x0000_t75" style="width:183.8pt;height:33.75pt" o:ole="">
                        <v:imagedata r:id="rId216" o:title=""/>
                      </v:shape>
                      <o:OLEObject Type="Embed" ProgID="Equation.DSMT4" ShapeID="_x0000_i1130" DrawAspect="Content" ObjectID="_1586710521" r:id="rId217"/>
                    </w:object>
                  </w:r>
                </w:p>
                <w:p w:rsidR="00596F13" w:rsidRPr="003B14B7" w:rsidRDefault="00596F13" w:rsidP="00F3420E">
                  <w:pPr>
                    <w:spacing w:before="120" w:after="120"/>
                    <w:jc w:val="both"/>
                    <w:rPr>
                      <w:rFonts w:ascii="Times New Roman" w:hAnsi="Times New Roman"/>
                      <w:sz w:val="26"/>
                      <w:szCs w:val="26"/>
                    </w:rPr>
                  </w:pPr>
                  <w:r w:rsidRPr="003B14B7">
                    <w:rPr>
                      <w:rFonts w:ascii="Times New Roman" w:hAnsi="Times New Roman"/>
                      <w:position w:val="-6"/>
                      <w:sz w:val="26"/>
                      <w:szCs w:val="26"/>
                    </w:rPr>
                    <w:object w:dxaOrig="980" w:dyaOrig="279">
                      <v:shape id="_x0000_i1131" type="#_x0000_t75" style="width:48.75pt;height:14.25pt" o:ole="">
                        <v:imagedata r:id="rId218" o:title=""/>
                      </v:shape>
                      <o:OLEObject Type="Embed" ProgID="Equation.DSMT4" ShapeID="_x0000_i1131" DrawAspect="Content" ObjectID="_1586710522" r:id="rId219"/>
                    </w:object>
                  </w:r>
                  <w:r w:rsidRPr="003B14B7">
                    <w:rPr>
                      <w:rFonts w:ascii="Times New Roman" w:hAnsi="Times New Roman"/>
                      <w:sz w:val="26"/>
                      <w:szCs w:val="26"/>
                    </w:rPr>
                    <w:t xml:space="preserve"> vuông tại B.</w:t>
                  </w:r>
                </w:p>
              </w:tc>
              <w:tc>
                <w:tcPr>
                  <w:tcW w:w="1237" w:type="dxa"/>
                  <w:tcBorders>
                    <w:left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right w:val="double" w:sz="6" w:space="0" w:color="auto"/>
                  </w:tcBorders>
                </w:tcPr>
                <w:p w:rsidR="00596F13" w:rsidRPr="003B14B7" w:rsidRDefault="00596F13" w:rsidP="00F3420E">
                  <w:pPr>
                    <w:rPr>
                      <w:rFonts w:ascii="Times New Roman" w:hAnsi="Times New Roman"/>
                    </w:rPr>
                  </w:pPr>
                </w:p>
              </w:tc>
              <w:tc>
                <w:tcPr>
                  <w:tcW w:w="8776" w:type="dxa"/>
                  <w:tcBorders>
                    <w:left w:val="double" w:sz="6" w:space="0" w:color="auto"/>
                    <w:right w:val="double" w:sz="6" w:space="0" w:color="auto"/>
                  </w:tcBorders>
                </w:tcPr>
                <w:p w:rsidR="00596F13" w:rsidRPr="003B14B7" w:rsidRDefault="00596F13" w:rsidP="00F3420E">
                  <w:pPr>
                    <w:spacing w:before="120" w:after="120"/>
                    <w:jc w:val="both"/>
                    <w:rPr>
                      <w:rFonts w:ascii="Times New Roman" w:hAnsi="Times New Roman"/>
                      <w:sz w:val="26"/>
                      <w:szCs w:val="26"/>
                    </w:rPr>
                  </w:pPr>
                  <w:r w:rsidRPr="003B14B7">
                    <w:rPr>
                      <w:rFonts w:ascii="Times New Roman" w:hAnsi="Times New Roman"/>
                      <w:position w:val="-26"/>
                      <w:sz w:val="26"/>
                      <w:szCs w:val="26"/>
                    </w:rPr>
                    <w:object w:dxaOrig="6080" w:dyaOrig="680">
                      <v:shape id="_x0000_i1132" type="#_x0000_t75" style="width:303.7pt;height:33.75pt" o:ole="">
                        <v:imagedata r:id="rId220" o:title=""/>
                      </v:shape>
                      <o:OLEObject Type="Embed" ProgID="Equation.DSMT4" ShapeID="_x0000_i1132" DrawAspect="Content" ObjectID="_1586710523" r:id="rId221"/>
                    </w:object>
                  </w:r>
                </w:p>
                <w:p w:rsidR="00596F13" w:rsidRPr="003B14B7" w:rsidRDefault="00596F13" w:rsidP="00F3420E">
                  <w:pPr>
                    <w:spacing w:before="120" w:after="120"/>
                    <w:jc w:val="both"/>
                    <w:rPr>
                      <w:rFonts w:ascii="Times New Roman" w:hAnsi="Times New Roman"/>
                      <w:sz w:val="26"/>
                      <w:szCs w:val="26"/>
                    </w:rPr>
                  </w:pPr>
                  <w:r w:rsidRPr="003B14B7">
                    <w:rPr>
                      <w:rFonts w:ascii="Times New Roman" w:hAnsi="Times New Roman"/>
                      <w:position w:val="-26"/>
                      <w:sz w:val="26"/>
                      <w:szCs w:val="26"/>
                    </w:rPr>
                    <w:object w:dxaOrig="3440" w:dyaOrig="680">
                      <v:shape id="_x0000_i1133" type="#_x0000_t75" style="width:171.85pt;height:33.75pt" o:ole="">
                        <v:imagedata r:id="rId222" o:title=""/>
                      </v:shape>
                      <o:OLEObject Type="Embed" ProgID="Equation.DSMT4" ShapeID="_x0000_i1133" DrawAspect="Content" ObjectID="_1586710524" r:id="rId223"/>
                    </w:object>
                  </w:r>
                </w:p>
                <w:p w:rsidR="00596F13" w:rsidRPr="003B14B7" w:rsidRDefault="00596F13" w:rsidP="00F3420E">
                  <w:pPr>
                    <w:spacing w:before="120" w:after="120"/>
                    <w:jc w:val="both"/>
                    <w:rPr>
                      <w:rFonts w:ascii="Times New Roman" w:hAnsi="Times New Roman"/>
                      <w:sz w:val="26"/>
                      <w:szCs w:val="26"/>
                    </w:rPr>
                  </w:pPr>
                  <w:r w:rsidRPr="003B14B7">
                    <w:rPr>
                      <w:rFonts w:ascii="Times New Roman" w:hAnsi="Times New Roman"/>
                      <w:position w:val="-26"/>
                      <w:sz w:val="26"/>
                      <w:szCs w:val="26"/>
                    </w:rPr>
                    <w:object w:dxaOrig="5760" w:dyaOrig="680">
                      <v:shape id="_x0000_i1134" type="#_x0000_t75" style="width:4in;height:33.75pt" o:ole="">
                        <v:imagedata r:id="rId224" o:title=""/>
                      </v:shape>
                      <o:OLEObject Type="Embed" ProgID="Equation.DSMT4" ShapeID="_x0000_i1134" DrawAspect="Content" ObjectID="_1586710525" r:id="rId225"/>
                    </w:object>
                  </w:r>
                </w:p>
                <w:p w:rsidR="00596F13" w:rsidRPr="003B14B7" w:rsidRDefault="00596F13" w:rsidP="00F3420E">
                  <w:pPr>
                    <w:spacing w:before="120" w:after="120"/>
                    <w:jc w:val="both"/>
                    <w:rPr>
                      <w:rFonts w:ascii="Times New Roman" w:hAnsi="Times New Roman"/>
                      <w:sz w:val="26"/>
                      <w:szCs w:val="26"/>
                    </w:rPr>
                  </w:pPr>
                  <w:r w:rsidRPr="003B14B7">
                    <w:rPr>
                      <w:rFonts w:ascii="Times New Roman" w:hAnsi="Times New Roman"/>
                      <w:position w:val="-6"/>
                      <w:sz w:val="26"/>
                      <w:szCs w:val="26"/>
                    </w:rPr>
                    <w:object w:dxaOrig="980" w:dyaOrig="279">
                      <v:shape id="_x0000_i1135" type="#_x0000_t75" style="width:48.75pt;height:14.25pt" o:ole="">
                        <v:imagedata r:id="rId226" o:title=""/>
                      </v:shape>
                      <o:OLEObject Type="Embed" ProgID="Equation.DSMT4" ShapeID="_x0000_i1135" DrawAspect="Content" ObjectID="_1586710526" r:id="rId227"/>
                    </w:object>
                  </w:r>
                  <w:r w:rsidRPr="003B14B7">
                    <w:rPr>
                      <w:rFonts w:ascii="Times New Roman" w:hAnsi="Times New Roman"/>
                      <w:sz w:val="26"/>
                      <w:szCs w:val="26"/>
                    </w:rPr>
                    <w:t xml:space="preserve"> vuông tại C.</w:t>
                  </w:r>
                </w:p>
              </w:tc>
              <w:tc>
                <w:tcPr>
                  <w:tcW w:w="1237" w:type="dxa"/>
                  <w:tcBorders>
                    <w:left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r w:rsidR="00596F13" w:rsidRPr="003B14B7" w:rsidTr="00F3420E">
              <w:trPr>
                <w:jc w:val="center"/>
              </w:trPr>
              <w:tc>
                <w:tcPr>
                  <w:tcW w:w="600" w:type="dxa"/>
                  <w:vMerge/>
                  <w:tcBorders>
                    <w:left w:val="double" w:sz="6" w:space="0" w:color="auto"/>
                    <w:bottom w:val="double" w:sz="6" w:space="0" w:color="auto"/>
                    <w:right w:val="double" w:sz="6" w:space="0" w:color="auto"/>
                  </w:tcBorders>
                </w:tcPr>
                <w:p w:rsidR="00596F13" w:rsidRPr="003B14B7" w:rsidRDefault="00596F13" w:rsidP="00F3420E">
                  <w:pPr>
                    <w:rPr>
                      <w:rFonts w:ascii="Times New Roman" w:hAnsi="Times New Roman"/>
                    </w:rPr>
                  </w:pPr>
                </w:p>
              </w:tc>
              <w:tc>
                <w:tcPr>
                  <w:tcW w:w="8776" w:type="dxa"/>
                  <w:tcBorders>
                    <w:left w:val="double" w:sz="6" w:space="0" w:color="auto"/>
                    <w:bottom w:val="double" w:sz="6" w:space="0" w:color="auto"/>
                    <w:right w:val="double" w:sz="6" w:space="0" w:color="auto"/>
                  </w:tcBorders>
                </w:tcPr>
                <w:p w:rsidR="00596F13" w:rsidRPr="003B14B7" w:rsidRDefault="00596F13" w:rsidP="00F3420E">
                  <w:pPr>
                    <w:spacing w:before="120" w:after="120"/>
                    <w:jc w:val="both"/>
                    <w:rPr>
                      <w:rFonts w:ascii="Times New Roman" w:hAnsi="Times New Roman"/>
                      <w:sz w:val="26"/>
                      <w:szCs w:val="26"/>
                    </w:rPr>
                  </w:pPr>
                  <w:r w:rsidRPr="003B14B7">
                    <w:rPr>
                      <w:rFonts w:ascii="Times New Roman" w:hAnsi="Times New Roman"/>
                      <w:sz w:val="26"/>
                      <w:szCs w:val="26"/>
                    </w:rPr>
                    <w:t xml:space="preserve">Khi đó, </w:t>
                  </w:r>
                  <w:r w:rsidRPr="003B14B7">
                    <w:rPr>
                      <w:rFonts w:ascii="Times New Roman" w:hAnsi="Times New Roman"/>
                      <w:position w:val="-26"/>
                      <w:sz w:val="26"/>
                      <w:szCs w:val="26"/>
                    </w:rPr>
                    <w:object w:dxaOrig="6340" w:dyaOrig="680">
                      <v:shape id="_x0000_i1136" type="#_x0000_t75" style="width:317.3pt;height:33.75pt" o:ole="">
                        <v:imagedata r:id="rId228" o:title=""/>
                      </v:shape>
                      <o:OLEObject Type="Embed" ProgID="Equation.DSMT4" ShapeID="_x0000_i1136" DrawAspect="Content" ObjectID="_1586710527" r:id="rId229"/>
                    </w:object>
                  </w:r>
                </w:p>
                <w:p w:rsidR="00596F13" w:rsidRPr="003B14B7" w:rsidRDefault="00596F13" w:rsidP="00F3420E">
                  <w:pPr>
                    <w:spacing w:before="120" w:after="120"/>
                    <w:jc w:val="both"/>
                    <w:rPr>
                      <w:rFonts w:ascii="Times New Roman" w:hAnsi="Times New Roman"/>
                      <w:sz w:val="26"/>
                      <w:szCs w:val="26"/>
                    </w:rPr>
                  </w:pPr>
                  <w:r w:rsidRPr="003B14B7">
                    <w:rPr>
                      <w:rFonts w:ascii="Times New Roman" w:hAnsi="Times New Roman"/>
                      <w:sz w:val="26"/>
                      <w:szCs w:val="26"/>
                    </w:rPr>
                    <w:tab/>
                  </w:r>
                  <w:r w:rsidRPr="003B14B7">
                    <w:rPr>
                      <w:rFonts w:ascii="Times New Roman" w:hAnsi="Times New Roman"/>
                      <w:sz w:val="26"/>
                      <w:szCs w:val="26"/>
                    </w:rPr>
                    <w:tab/>
                  </w:r>
                  <w:r w:rsidRPr="003B14B7">
                    <w:rPr>
                      <w:rFonts w:ascii="Times New Roman" w:hAnsi="Times New Roman"/>
                      <w:sz w:val="26"/>
                      <w:szCs w:val="26"/>
                    </w:rPr>
                    <w:tab/>
                  </w:r>
                  <w:r w:rsidRPr="003B14B7">
                    <w:rPr>
                      <w:rFonts w:ascii="Times New Roman" w:hAnsi="Times New Roman"/>
                      <w:sz w:val="26"/>
                      <w:szCs w:val="26"/>
                    </w:rPr>
                    <w:tab/>
                    <w:t xml:space="preserve">           </w:t>
                  </w:r>
                  <w:r w:rsidRPr="003B14B7">
                    <w:rPr>
                      <w:rFonts w:ascii="Times New Roman" w:hAnsi="Times New Roman"/>
                      <w:position w:val="-6"/>
                      <w:sz w:val="26"/>
                      <w:szCs w:val="26"/>
                    </w:rPr>
                    <w:object w:dxaOrig="3220" w:dyaOrig="279">
                      <v:shape id="_x0000_i1137" type="#_x0000_t75" style="width:161.3pt;height:14.25pt" o:ole="">
                        <v:imagedata r:id="rId230" o:title=""/>
                      </v:shape>
                      <o:OLEObject Type="Embed" ProgID="Equation.DSMT4" ShapeID="_x0000_i1137" DrawAspect="Content" ObjectID="_1586710528" r:id="rId231"/>
                    </w:object>
                  </w:r>
                  <w:r w:rsidRPr="003B14B7">
                    <w:rPr>
                      <w:rFonts w:ascii="Times New Roman" w:hAnsi="Times New Roman"/>
                      <w:sz w:val="26"/>
                      <w:szCs w:val="26"/>
                    </w:rPr>
                    <w:t>.</w:t>
                  </w:r>
                </w:p>
              </w:tc>
              <w:tc>
                <w:tcPr>
                  <w:tcW w:w="1237" w:type="dxa"/>
                  <w:tcBorders>
                    <w:left w:val="double" w:sz="6" w:space="0" w:color="auto"/>
                    <w:bottom w:val="double" w:sz="6" w:space="0" w:color="auto"/>
                    <w:right w:val="double" w:sz="6" w:space="0" w:color="auto"/>
                  </w:tcBorders>
                  <w:vAlign w:val="center"/>
                </w:tcPr>
                <w:p w:rsidR="00596F13" w:rsidRPr="003B14B7" w:rsidRDefault="00596F13" w:rsidP="00F3420E">
                  <w:pPr>
                    <w:jc w:val="center"/>
                    <w:rPr>
                      <w:rFonts w:ascii="Times New Roman" w:hAnsi="Times New Roman"/>
                    </w:rPr>
                  </w:pPr>
                  <w:r w:rsidRPr="003B14B7">
                    <w:rPr>
                      <w:rFonts w:ascii="Times New Roman" w:hAnsi="Times New Roman"/>
                    </w:rPr>
                    <w:t>0.25</w:t>
                  </w:r>
                </w:p>
              </w:tc>
            </w:tr>
          </w:tbl>
          <w:p w:rsidR="00596F13" w:rsidRPr="003B14B7" w:rsidRDefault="00596F13" w:rsidP="00596F13">
            <w:pPr>
              <w:rPr>
                <w:rFonts w:ascii="Times New Roman" w:hAnsi="Times New Roman"/>
                <w:b/>
                <w:sz w:val="8"/>
                <w:szCs w:val="8"/>
              </w:rPr>
            </w:pPr>
            <w:r w:rsidRPr="003B14B7">
              <w:rPr>
                <w:rFonts w:ascii="Times New Roman" w:hAnsi="Times New Roman"/>
                <w:b/>
                <w:sz w:val="8"/>
                <w:szCs w:val="8"/>
              </w:rPr>
              <w:t xml:space="preserve">                                                                         </w:t>
            </w:r>
          </w:p>
          <w:p w:rsidR="00596F13" w:rsidRPr="003B14B7" w:rsidRDefault="00596F13" w:rsidP="00596F13">
            <w:pPr>
              <w:rPr>
                <w:rFonts w:ascii="Times New Roman" w:hAnsi="Times New Roman"/>
                <w:b/>
                <w:sz w:val="20"/>
                <w:szCs w:val="20"/>
              </w:rPr>
            </w:pPr>
            <w:r w:rsidRPr="003B14B7">
              <w:rPr>
                <w:rFonts w:ascii="Times New Roman" w:hAnsi="Times New Roman"/>
                <w:b/>
                <w:sz w:val="20"/>
                <w:szCs w:val="20"/>
              </w:rPr>
              <w:t xml:space="preserve">                                                                         </w:t>
            </w:r>
          </w:p>
          <w:p w:rsidR="00596F13" w:rsidRDefault="00596F13" w:rsidP="00596F13">
            <w:pPr>
              <w:rPr>
                <w:rFonts w:ascii="Times New Roman" w:hAnsi="Times New Roman"/>
                <w:b/>
                <w:sz w:val="20"/>
                <w:szCs w:val="20"/>
              </w:rPr>
            </w:pPr>
            <w:r w:rsidRPr="003B14B7">
              <w:rPr>
                <w:rFonts w:ascii="Times New Roman" w:hAnsi="Times New Roman"/>
                <w:b/>
                <w:sz w:val="20"/>
                <w:szCs w:val="20"/>
              </w:rPr>
              <w:t xml:space="preserve">                                   </w:t>
            </w:r>
            <w:r w:rsidRPr="003B14B7">
              <w:rPr>
                <w:rFonts w:ascii="Times New Roman" w:hAnsi="Times New Roman"/>
                <w:b/>
                <w:sz w:val="20"/>
                <w:szCs w:val="20"/>
              </w:rPr>
              <w:tab/>
            </w:r>
            <w:r w:rsidRPr="003B14B7">
              <w:rPr>
                <w:rFonts w:ascii="Times New Roman" w:hAnsi="Times New Roman"/>
                <w:b/>
                <w:sz w:val="20"/>
                <w:szCs w:val="20"/>
              </w:rPr>
              <w:tab/>
            </w:r>
            <w:r w:rsidRPr="003B14B7">
              <w:rPr>
                <w:rFonts w:ascii="Times New Roman" w:hAnsi="Times New Roman"/>
                <w:b/>
                <w:sz w:val="20"/>
                <w:szCs w:val="20"/>
              </w:rPr>
              <w:tab/>
              <w:t xml:space="preserve">  </w:t>
            </w:r>
            <w:r>
              <w:rPr>
                <w:rFonts w:ascii="Times New Roman" w:hAnsi="Times New Roman"/>
                <w:b/>
                <w:sz w:val="20"/>
                <w:szCs w:val="20"/>
              </w:rPr>
              <w:t xml:space="preserve">                       </w:t>
            </w:r>
            <w:r w:rsidRPr="003B14B7">
              <w:rPr>
                <w:rFonts w:ascii="Times New Roman" w:hAnsi="Times New Roman"/>
                <w:b/>
                <w:sz w:val="20"/>
                <w:szCs w:val="20"/>
              </w:rPr>
              <w:t xml:space="preserve"> ------- HẾT -------</w:t>
            </w:r>
          </w:p>
          <w:p w:rsidR="00596F13" w:rsidRDefault="00596F13" w:rsidP="00596F13">
            <w:pPr>
              <w:rPr>
                <w:rFonts w:ascii="Times New Roman" w:hAnsi="Times New Roman"/>
                <w:b/>
                <w:sz w:val="20"/>
                <w:szCs w:val="20"/>
              </w:rPr>
            </w:pPr>
          </w:p>
          <w:p w:rsidR="00596F13" w:rsidRPr="008B0EE4" w:rsidRDefault="008B0EE4" w:rsidP="008B0EE4">
            <w:pPr>
              <w:jc w:val="center"/>
              <w:rPr>
                <w:rFonts w:ascii="Times New Roman" w:hAnsi="Times New Roman"/>
                <w:b/>
                <w:color w:val="FF0000"/>
                <w:sz w:val="28"/>
                <w:szCs w:val="20"/>
                <w:lang w:val="en-US"/>
              </w:rPr>
            </w:pPr>
            <w:r>
              <w:rPr>
                <w:rFonts w:ascii="Times New Roman" w:hAnsi="Times New Roman"/>
                <w:b/>
                <w:color w:val="FF0000"/>
                <w:sz w:val="28"/>
                <w:szCs w:val="20"/>
                <w:lang w:val="en-US"/>
              </w:rPr>
              <w:t>ĐỀ SỐ 002</w:t>
            </w:r>
          </w:p>
          <w:tbl>
            <w:tblPr>
              <w:tblW w:w="10640" w:type="dxa"/>
              <w:jc w:val="center"/>
              <w:tblLook w:val="01E0" w:firstRow="1" w:lastRow="1" w:firstColumn="1" w:lastColumn="1" w:noHBand="0" w:noVBand="0"/>
            </w:tblPr>
            <w:tblGrid>
              <w:gridCol w:w="3849"/>
              <w:gridCol w:w="6791"/>
            </w:tblGrid>
            <w:tr w:rsidR="00596F13" w:rsidRPr="00FB071F" w:rsidTr="00F3420E">
              <w:trPr>
                <w:trHeight w:val="1702"/>
                <w:jc w:val="center"/>
              </w:trPr>
              <w:tc>
                <w:tcPr>
                  <w:tcW w:w="3849" w:type="dxa"/>
                </w:tcPr>
                <w:p w:rsidR="00596F13" w:rsidRPr="006607F0" w:rsidRDefault="00596F13" w:rsidP="00F3420E">
                  <w:pPr>
                    <w:jc w:val="center"/>
                    <w:rPr>
                      <w:rFonts w:ascii="Times New Roman" w:hAnsi="Times New Roman"/>
                      <w:b/>
                      <w:color w:val="002060"/>
                    </w:rPr>
                  </w:pPr>
                  <w:r w:rsidRPr="006607F0">
                    <w:rPr>
                      <w:rFonts w:ascii="Times New Roman" w:hAnsi="Times New Roman"/>
                      <w:b/>
                      <w:color w:val="002060"/>
                    </w:rPr>
                    <w:t>SỞ GIÁO DỤC VÀ ĐÀO TẠO</w:t>
                  </w:r>
                </w:p>
                <w:p w:rsidR="00596F13" w:rsidRPr="006607F0" w:rsidRDefault="00596F13" w:rsidP="00F3420E">
                  <w:pPr>
                    <w:rPr>
                      <w:rFonts w:ascii="Times New Roman" w:hAnsi="Times New Roman"/>
                      <w:b/>
                      <w:color w:val="002060"/>
                    </w:rPr>
                  </w:pPr>
                  <w:r w:rsidRPr="006607F0">
                    <w:rPr>
                      <w:rFonts w:ascii="Times New Roman" w:hAnsi="Times New Roman"/>
                      <w:b/>
                      <w:color w:val="002060"/>
                      <w:lang w:val="pt-BR"/>
                    </w:rPr>
                    <w:t xml:space="preserve">                  ĐỒNG NAI</w:t>
                  </w:r>
                  <w:r w:rsidRPr="006607F0">
                    <w:rPr>
                      <w:rFonts w:ascii="Times New Roman" w:hAnsi="Times New Roman"/>
                      <w:b/>
                      <w:color w:val="002060"/>
                    </w:rPr>
                    <w:t xml:space="preserve"> </w:t>
                  </w:r>
                </w:p>
                <w:p w:rsidR="00596F13" w:rsidRPr="00FB071F" w:rsidRDefault="00596F13" w:rsidP="00F3420E">
                  <w:pPr>
                    <w:rPr>
                      <w:rFonts w:ascii="Times New Roman" w:hAnsi="Times New Roman"/>
                      <w:b/>
                    </w:rPr>
                  </w:pPr>
                  <w:r w:rsidRPr="00FB071F">
                    <w:rPr>
                      <w:rFonts w:ascii="Times New Roman" w:hAnsi="Times New Roman"/>
                      <w:b/>
                    </w:rPr>
                    <w:t xml:space="preserve">          </w:t>
                  </w:r>
                </w:p>
                <w:p w:rsidR="00596F13" w:rsidRPr="00FB071F" w:rsidRDefault="00596F13" w:rsidP="00F3420E">
                  <w:pPr>
                    <w:jc w:val="center"/>
                    <w:rPr>
                      <w:rFonts w:ascii="Times New Roman" w:hAnsi="Times New Roman"/>
                      <w:b/>
                      <w:u w:val="single"/>
                    </w:rPr>
                  </w:pPr>
                  <w:r w:rsidRPr="00FB071F">
                    <w:rPr>
                      <w:rFonts w:ascii="Times New Roman" w:hAnsi="Times New Roman"/>
                      <w:b/>
                      <w:u w:val="single"/>
                    </w:rPr>
                    <w:t>ĐỀ CHÍNH THỨC</w:t>
                  </w:r>
                </w:p>
                <w:p w:rsidR="00596F13" w:rsidRPr="00FB071F" w:rsidRDefault="00596F13" w:rsidP="00F3420E">
                  <w:pPr>
                    <w:jc w:val="center"/>
                    <w:rPr>
                      <w:rFonts w:ascii="Times New Roman" w:hAnsi="Times New Roman"/>
                    </w:rPr>
                  </w:pPr>
                </w:p>
              </w:tc>
              <w:tc>
                <w:tcPr>
                  <w:tcW w:w="6791" w:type="dxa"/>
                </w:tcPr>
                <w:p w:rsidR="00596F13" w:rsidRPr="00FB071F" w:rsidRDefault="00596F13" w:rsidP="00F3420E">
                  <w:pPr>
                    <w:jc w:val="center"/>
                    <w:rPr>
                      <w:rFonts w:ascii="Times New Roman" w:hAnsi="Times New Roman"/>
                      <w:b/>
                      <w:sz w:val="28"/>
                    </w:rPr>
                  </w:pPr>
                  <w:r w:rsidRPr="00FB071F">
                    <w:rPr>
                      <w:rFonts w:ascii="Times New Roman" w:hAnsi="Times New Roman"/>
                      <w:b/>
                      <w:sz w:val="28"/>
                    </w:rPr>
                    <w:t>KỲ THI TUYỂN SINH LỚP 10 THPT</w:t>
                  </w:r>
                  <w:r>
                    <w:rPr>
                      <w:rFonts w:ascii="Times New Roman" w:hAnsi="Times New Roman"/>
                      <w:b/>
                      <w:sz w:val="28"/>
                    </w:rPr>
                    <w:t xml:space="preserve"> CHUYÊN</w:t>
                  </w:r>
                  <w:r w:rsidRPr="00FB071F">
                    <w:rPr>
                      <w:rFonts w:ascii="Times New Roman" w:hAnsi="Times New Roman"/>
                      <w:b/>
                      <w:sz w:val="28"/>
                    </w:rPr>
                    <w:t xml:space="preserve"> </w:t>
                  </w:r>
                </w:p>
                <w:p w:rsidR="00596F13" w:rsidRPr="00FB071F" w:rsidRDefault="00596F13" w:rsidP="00F3420E">
                  <w:pPr>
                    <w:jc w:val="center"/>
                    <w:rPr>
                      <w:rFonts w:ascii="Times New Roman" w:hAnsi="Times New Roman"/>
                      <w:b/>
                    </w:rPr>
                  </w:pPr>
                  <w:r w:rsidRPr="00FB071F">
                    <w:rPr>
                      <w:rFonts w:ascii="Times New Roman" w:hAnsi="Times New Roman"/>
                      <w:b/>
                      <w:sz w:val="28"/>
                    </w:rPr>
                    <w:t>NĂM HỌC 2012-2013</w:t>
                  </w:r>
                </w:p>
                <w:p w:rsidR="00596F13" w:rsidRPr="00FB071F" w:rsidRDefault="00596F13" w:rsidP="00F3420E">
                  <w:pPr>
                    <w:jc w:val="center"/>
                    <w:rPr>
                      <w:rFonts w:ascii="Times New Roman" w:hAnsi="Times New Roman"/>
                      <w:b/>
                      <w:sz w:val="28"/>
                    </w:rPr>
                  </w:pPr>
                  <w:r w:rsidRPr="00FB071F">
                    <w:rPr>
                      <w:rFonts w:ascii="Times New Roman" w:hAnsi="Times New Roman"/>
                      <w:b/>
                      <w:sz w:val="28"/>
                    </w:rPr>
                    <w:t>M</w:t>
                  </w:r>
                  <w:r>
                    <w:rPr>
                      <w:rFonts w:ascii="Times New Roman" w:hAnsi="Times New Roman"/>
                      <w:b/>
                      <w:sz w:val="28"/>
                    </w:rPr>
                    <w:t>ôn thi</w:t>
                  </w:r>
                  <w:r w:rsidRPr="00FB071F">
                    <w:rPr>
                      <w:rFonts w:ascii="Times New Roman" w:hAnsi="Times New Roman"/>
                      <w:b/>
                      <w:sz w:val="28"/>
                    </w:rPr>
                    <w:t>: TOÁN</w:t>
                  </w:r>
                  <w:r>
                    <w:rPr>
                      <w:rFonts w:ascii="Times New Roman" w:hAnsi="Times New Roman"/>
                      <w:b/>
                      <w:sz w:val="28"/>
                    </w:rPr>
                    <w:t xml:space="preserve"> CHUYÊN</w:t>
                  </w:r>
                </w:p>
                <w:p w:rsidR="00596F13" w:rsidRDefault="00596F13" w:rsidP="00F3420E">
                  <w:pPr>
                    <w:rPr>
                      <w:rFonts w:ascii="Times New Roman" w:hAnsi="Times New Roman"/>
                      <w:i/>
                    </w:rPr>
                  </w:pPr>
                  <w:r w:rsidRPr="00FB071F">
                    <w:rPr>
                      <w:rFonts w:ascii="Times New Roman" w:hAnsi="Times New Roman"/>
                      <w:i/>
                    </w:rPr>
                    <w:t>Thời gian làm bài: 1</w:t>
                  </w:r>
                  <w:r>
                    <w:rPr>
                      <w:rFonts w:ascii="Times New Roman" w:hAnsi="Times New Roman"/>
                      <w:i/>
                    </w:rPr>
                    <w:t>5</w:t>
                  </w:r>
                  <w:r w:rsidRPr="00FB071F">
                    <w:rPr>
                      <w:rFonts w:ascii="Times New Roman" w:hAnsi="Times New Roman"/>
                      <w:i/>
                    </w:rPr>
                    <w:t>0 phút</w:t>
                  </w:r>
                  <w:r w:rsidRPr="00FB071F">
                    <w:rPr>
                      <w:rFonts w:ascii="Times New Roman" w:hAnsi="Times New Roman"/>
                    </w:rPr>
                    <w:t xml:space="preserve"> </w:t>
                  </w:r>
                  <w:r w:rsidRPr="00FB071F">
                    <w:rPr>
                      <w:rFonts w:ascii="Times New Roman" w:hAnsi="Times New Roman"/>
                      <w:i/>
                    </w:rPr>
                    <w:t>(không kể thời gian phát đề)</w:t>
                  </w:r>
                </w:p>
                <w:p w:rsidR="00596F13" w:rsidRPr="00FB071F" w:rsidRDefault="00596F13" w:rsidP="00F3420E">
                  <w:pPr>
                    <w:rPr>
                      <w:rFonts w:ascii="Times New Roman" w:hAnsi="Times New Roman"/>
                    </w:rPr>
                  </w:pPr>
                  <w:r>
                    <w:rPr>
                      <w:rFonts w:ascii="Times New Roman" w:hAnsi="Times New Roman"/>
                      <w:i/>
                      <w:noProof/>
                      <w:lang w:val="en-US"/>
                    </w:rPr>
                    <mc:AlternateContent>
                      <mc:Choice Requires="wps">
                        <w:drawing>
                          <wp:anchor distT="0" distB="0" distL="114300" distR="114300" simplePos="0" relativeHeight="251665408" behindDoc="0" locked="0" layoutInCell="1" allowOverlap="1" wp14:anchorId="669B9C98" wp14:editId="7AD35406">
                            <wp:simplePos x="0" y="0"/>
                            <wp:positionH relativeFrom="column">
                              <wp:posOffset>1089660</wp:posOffset>
                            </wp:positionH>
                            <wp:positionV relativeFrom="paragraph">
                              <wp:posOffset>257175</wp:posOffset>
                            </wp:positionV>
                            <wp:extent cx="2222500" cy="0"/>
                            <wp:effectExtent l="10795" t="9525" r="5080" b="9525"/>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22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7"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8pt,20.25pt" to="260.8pt,2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"/>
                        </w:pict>
                      </mc:Fallback>
                    </mc:AlternateContent>
                  </w:r>
                  <w:r>
                    <w:rPr>
                      <w:rFonts w:ascii="Times New Roman" w:hAnsi="Times New Roman"/>
                      <w:i/>
                      <w:lang w:val="pt-BR"/>
                    </w:rPr>
                    <w:t xml:space="preserve">                         </w:t>
                  </w:r>
                  <w:r w:rsidRPr="008008FE">
                    <w:rPr>
                      <w:rFonts w:ascii="Times New Roman" w:hAnsi="Times New Roman"/>
                      <w:i/>
                      <w:lang w:val="pt-BR"/>
                    </w:rPr>
                    <w:t>( Đề thi này gồm một trang, có bốn câu)</w:t>
                  </w:r>
                </w:p>
              </w:tc>
            </w:tr>
          </w:tbl>
          <w:p w:rsidR="00596F13" w:rsidRPr="008008FE" w:rsidRDefault="00596F13" w:rsidP="00596F13">
            <w:pPr>
              <w:rPr>
                <w:rFonts w:ascii="Times New Roman" w:hAnsi="Times New Roman"/>
                <w:i/>
                <w:lang w:val="pt-BR"/>
              </w:rPr>
            </w:pPr>
          </w:p>
          <w:p w:rsidR="00596F13" w:rsidRDefault="00596F13" w:rsidP="00596F13">
            <w:pPr>
              <w:rPr>
                <w:rFonts w:ascii="Times New Roman" w:hAnsi="Times New Roman"/>
                <w:b/>
                <w:lang w:val="pt-BR"/>
              </w:rPr>
            </w:pPr>
          </w:p>
          <w:p w:rsidR="00596F13" w:rsidRPr="008008FE" w:rsidRDefault="00596F13" w:rsidP="00596F13">
            <w:pPr>
              <w:rPr>
                <w:rFonts w:ascii="Times New Roman" w:hAnsi="Times New Roman"/>
                <w:lang w:val="pt-BR"/>
              </w:rPr>
            </w:pPr>
            <w:r w:rsidRPr="008008FE">
              <w:rPr>
                <w:rFonts w:ascii="Times New Roman" w:hAnsi="Times New Roman"/>
                <w:b/>
                <w:lang w:val="pt-BR"/>
              </w:rPr>
              <w:t>Câu 1</w:t>
            </w:r>
            <w:r w:rsidRPr="008008FE">
              <w:rPr>
                <w:rFonts w:ascii="Times New Roman" w:hAnsi="Times New Roman"/>
                <w:lang w:val="pt-BR"/>
              </w:rPr>
              <w:t>. (1,5 điểm)</w:t>
            </w:r>
          </w:p>
          <w:p w:rsidR="00596F13" w:rsidRPr="008008FE" w:rsidRDefault="00596F13" w:rsidP="00596F13">
            <w:pPr>
              <w:rPr>
                <w:rFonts w:ascii="Times New Roman" w:hAnsi="Times New Roman"/>
                <w:lang w:val="pt-BR"/>
              </w:rPr>
            </w:pPr>
            <w:r w:rsidRPr="008008FE">
              <w:rPr>
                <w:rFonts w:ascii="Times New Roman" w:hAnsi="Times New Roman"/>
                <w:lang w:val="pt-BR"/>
              </w:rPr>
              <w:tab/>
              <w:t xml:space="preserve">Cho phương trình   </w:t>
            </w:r>
            <w:r w:rsidRPr="008008FE">
              <w:rPr>
                <w:rFonts w:ascii="Times New Roman" w:hAnsi="Times New Roman"/>
                <w:position w:val="-4"/>
              </w:rPr>
              <w:object w:dxaOrig="180" w:dyaOrig="279">
                <v:shape id="_x0000_i1138" type="#_x0000_t75" style="width:9pt;height:14.25pt" o:ole="">
                  <v:imagedata r:id="rId232" o:title=""/>
                </v:shape>
                <o:OLEObject Type="Embed" ProgID="Equation.DSMT4" ShapeID="_x0000_i1138" DrawAspect="Content" ObjectID="_1586710529" r:id="rId233"/>
              </w:object>
            </w:r>
            <w:r w:rsidRPr="008008FE">
              <w:rPr>
                <w:rFonts w:ascii="Times New Roman" w:hAnsi="Times New Roman"/>
                <w:position w:val="-6"/>
              </w:rPr>
              <w:object w:dxaOrig="1760" w:dyaOrig="320">
                <v:shape id="_x0000_i1139" type="#_x0000_t75" style="width:87.75pt;height:15.75pt" o:ole="">
                  <v:imagedata r:id="rId234" o:title=""/>
                </v:shape>
                <o:OLEObject Type="Embed" ProgID="Equation.DSMT4" ShapeID="_x0000_i1139" DrawAspect="Content" ObjectID="_1586710530" r:id="rId235"/>
              </w:object>
            </w:r>
            <w:r w:rsidRPr="008008FE">
              <w:rPr>
                <w:rFonts w:ascii="Times New Roman" w:hAnsi="Times New Roman"/>
                <w:lang w:val="pt-BR"/>
              </w:rPr>
              <w:t xml:space="preserve"> ( với </w:t>
            </w:r>
            <w:r w:rsidRPr="008008FE">
              <w:rPr>
                <w:rFonts w:ascii="Times New Roman" w:hAnsi="Times New Roman"/>
                <w:position w:val="-6"/>
              </w:rPr>
              <w:object w:dxaOrig="580" w:dyaOrig="279">
                <v:shape id="_x0000_i1140" type="#_x0000_t75" style="width:29.25pt;height:14.25pt" o:ole="">
                  <v:imagedata r:id="rId236" o:title=""/>
                </v:shape>
                <o:OLEObject Type="Embed" ProgID="Equation.DSMT4" ShapeID="_x0000_i1140" DrawAspect="Content" ObjectID="_1586710531" r:id="rId237"/>
              </w:object>
            </w:r>
            <w:r w:rsidRPr="008008FE">
              <w:rPr>
                <w:rFonts w:ascii="Times New Roman" w:hAnsi="Times New Roman"/>
                <w:lang w:val="pt-BR"/>
              </w:rPr>
              <w:t>)</w:t>
            </w:r>
          </w:p>
          <w:p w:rsidR="00596F13" w:rsidRPr="008008FE" w:rsidRDefault="00596F13" w:rsidP="00596F13">
            <w:pPr>
              <w:ind w:left="720"/>
              <w:rPr>
                <w:rFonts w:ascii="Times New Roman" w:hAnsi="Times New Roman"/>
                <w:lang w:val="pt-BR"/>
              </w:rPr>
            </w:pPr>
            <w:r w:rsidRPr="008008FE">
              <w:rPr>
                <w:rFonts w:ascii="Times New Roman" w:hAnsi="Times New Roman"/>
                <w:lang w:val="pt-BR"/>
              </w:rPr>
              <w:t xml:space="preserve">Chứng minh rằng  </w:t>
            </w:r>
            <w:r w:rsidRPr="008008FE">
              <w:rPr>
                <w:rFonts w:ascii="Times New Roman" w:hAnsi="Times New Roman"/>
                <w:position w:val="-10"/>
              </w:rPr>
              <w:object w:dxaOrig="3379" w:dyaOrig="499">
                <v:shape id="_x0000_i1141" type="#_x0000_t75" style="width:168.8pt;height:24.75pt" o:ole="">
                  <v:imagedata r:id="rId238" o:title=""/>
                </v:shape>
                <o:OLEObject Type="Embed" ProgID="Equation.DSMT4" ShapeID="_x0000_i1141" DrawAspect="Content" ObjectID="_1586710532" r:id="rId239"/>
              </w:object>
            </w:r>
            <w:r w:rsidRPr="008008FE">
              <w:rPr>
                <w:rFonts w:ascii="Times New Roman" w:hAnsi="Times New Roman"/>
                <w:lang w:val="pt-BR"/>
              </w:rPr>
              <w:t xml:space="preserve"> là một nghiệm của phương trình đã cho.</w:t>
            </w:r>
          </w:p>
          <w:p w:rsidR="00596F13" w:rsidRPr="008008FE" w:rsidRDefault="00596F13" w:rsidP="00596F13">
            <w:pPr>
              <w:ind w:left="720"/>
              <w:rPr>
                <w:rFonts w:ascii="Times New Roman" w:hAnsi="Times New Roman"/>
                <w:lang w:val="pt-BR"/>
              </w:rPr>
            </w:pPr>
          </w:p>
          <w:p w:rsidR="00596F13" w:rsidRPr="008008FE" w:rsidRDefault="00596F13" w:rsidP="00596F13">
            <w:pPr>
              <w:rPr>
                <w:rFonts w:ascii="Times New Roman" w:hAnsi="Times New Roman"/>
                <w:lang w:val="pt-BR"/>
              </w:rPr>
            </w:pPr>
            <w:r w:rsidRPr="008008FE">
              <w:rPr>
                <w:rFonts w:ascii="Times New Roman" w:hAnsi="Times New Roman"/>
                <w:b/>
                <w:lang w:val="pt-BR"/>
              </w:rPr>
              <w:t>Câu 2</w:t>
            </w:r>
            <w:r w:rsidRPr="008008FE">
              <w:rPr>
                <w:rFonts w:ascii="Times New Roman" w:hAnsi="Times New Roman"/>
                <w:lang w:val="pt-BR"/>
              </w:rPr>
              <w:t>. (2,5 điểm)</w:t>
            </w:r>
          </w:p>
          <w:p w:rsidR="00596F13" w:rsidRPr="008008FE" w:rsidRDefault="00596F13" w:rsidP="00596F13">
            <w:pPr>
              <w:rPr>
                <w:rFonts w:ascii="Times New Roman" w:hAnsi="Times New Roman"/>
                <w:lang w:val="pt-BR"/>
              </w:rPr>
            </w:pPr>
            <w:r w:rsidRPr="008008FE">
              <w:rPr>
                <w:rFonts w:ascii="Times New Roman" w:hAnsi="Times New Roman"/>
                <w:lang w:val="pt-BR"/>
              </w:rPr>
              <w:tab/>
              <w:t xml:space="preserve">Giải hệ phương trình </w:t>
            </w:r>
            <w:r w:rsidRPr="008008FE">
              <w:rPr>
                <w:rFonts w:ascii="Times New Roman" w:hAnsi="Times New Roman"/>
                <w:position w:val="-30"/>
              </w:rPr>
              <w:object w:dxaOrig="2560" w:dyaOrig="720">
                <v:shape id="_x0000_i1142" type="#_x0000_t75" style="width:128.25pt;height:36pt" o:ole="">
                  <v:imagedata r:id="rId240" o:title=""/>
                </v:shape>
                <o:OLEObject Type="Embed" ProgID="Equation.DSMT4" ShapeID="_x0000_i1142" DrawAspect="Content" ObjectID="_1586710533" r:id="rId241"/>
              </w:object>
            </w:r>
            <w:r w:rsidRPr="008008FE">
              <w:rPr>
                <w:rFonts w:ascii="Times New Roman" w:hAnsi="Times New Roman"/>
                <w:lang w:val="pt-BR"/>
              </w:rPr>
              <w:t xml:space="preserve">  ( với </w:t>
            </w:r>
            <w:r w:rsidRPr="008008FE">
              <w:rPr>
                <w:rFonts w:ascii="Times New Roman" w:hAnsi="Times New Roman"/>
                <w:position w:val="-10"/>
              </w:rPr>
              <w:object w:dxaOrig="1200" w:dyaOrig="320">
                <v:shape id="_x0000_i1143" type="#_x0000_t75" style="width:60pt;height:15.75pt" o:ole="">
                  <v:imagedata r:id="rId242" o:title=""/>
                </v:shape>
                <o:OLEObject Type="Embed" ProgID="Equation.DSMT4" ShapeID="_x0000_i1143" DrawAspect="Content" ObjectID="_1586710534" r:id="rId243"/>
              </w:object>
            </w:r>
            <w:r w:rsidRPr="008008FE">
              <w:rPr>
                <w:rFonts w:ascii="Times New Roman" w:hAnsi="Times New Roman"/>
                <w:lang w:val="pt-BR"/>
              </w:rPr>
              <w:t>).</w:t>
            </w:r>
          </w:p>
          <w:p w:rsidR="00596F13" w:rsidRPr="008008FE" w:rsidRDefault="00596F13" w:rsidP="00596F13">
            <w:pPr>
              <w:rPr>
                <w:rFonts w:ascii="Times New Roman" w:hAnsi="Times New Roman"/>
                <w:lang w:val="pt-BR"/>
              </w:rPr>
            </w:pPr>
          </w:p>
          <w:p w:rsidR="00596F13" w:rsidRPr="008008FE" w:rsidRDefault="00596F13" w:rsidP="00596F13">
            <w:pPr>
              <w:rPr>
                <w:rFonts w:ascii="Times New Roman" w:hAnsi="Times New Roman"/>
                <w:lang w:val="pt-BR"/>
              </w:rPr>
            </w:pPr>
            <w:r w:rsidRPr="008008FE">
              <w:rPr>
                <w:rFonts w:ascii="Times New Roman" w:hAnsi="Times New Roman"/>
                <w:b/>
                <w:lang w:val="pt-BR"/>
              </w:rPr>
              <w:t>Câu 3</w:t>
            </w:r>
            <w:r w:rsidRPr="008008FE">
              <w:rPr>
                <w:rFonts w:ascii="Times New Roman" w:hAnsi="Times New Roman"/>
                <w:lang w:val="pt-BR"/>
              </w:rPr>
              <w:t>.(1,5 điểm)</w:t>
            </w:r>
          </w:p>
          <w:p w:rsidR="00596F13" w:rsidRPr="008008FE" w:rsidRDefault="00596F13" w:rsidP="00596F13">
            <w:pPr>
              <w:ind w:left="720"/>
              <w:rPr>
                <w:rFonts w:ascii="Times New Roman" w:hAnsi="Times New Roman"/>
                <w:lang w:val="pt-BR"/>
              </w:rPr>
            </w:pPr>
            <w:r w:rsidRPr="008008FE">
              <w:rPr>
                <w:rFonts w:ascii="Times New Roman" w:hAnsi="Times New Roman"/>
                <w:lang w:val="pt-BR"/>
              </w:rPr>
              <w:t>Cho tam giác đều MNP có cạnh bằng 2 cm. Lấy n điểm thuộc các cạnh hoặc ở phía trong tam giác đều MNP sao cho khoảng cách giửa hai điểm tuỳ ý lớn hơn 1 cm ( với n là số nguyên dương). Tìm n lớn nhất thoả mãn điều kiện đã cho.</w:t>
            </w:r>
          </w:p>
          <w:p w:rsidR="00596F13" w:rsidRPr="008008FE" w:rsidRDefault="00596F13" w:rsidP="00596F13">
            <w:pPr>
              <w:ind w:left="720"/>
              <w:rPr>
                <w:rFonts w:ascii="Times New Roman" w:hAnsi="Times New Roman"/>
                <w:lang w:val="pt-BR"/>
              </w:rPr>
            </w:pPr>
          </w:p>
          <w:p w:rsidR="00596F13" w:rsidRPr="008008FE" w:rsidRDefault="00596F13" w:rsidP="00596F13">
            <w:pPr>
              <w:rPr>
                <w:rFonts w:ascii="Times New Roman" w:hAnsi="Times New Roman"/>
                <w:lang w:val="pt-BR"/>
              </w:rPr>
            </w:pPr>
            <w:r w:rsidRPr="008008FE">
              <w:rPr>
                <w:rFonts w:ascii="Times New Roman" w:hAnsi="Times New Roman"/>
                <w:b/>
                <w:lang w:val="pt-BR"/>
              </w:rPr>
              <w:t>Câu 4</w:t>
            </w:r>
            <w:r w:rsidRPr="008008FE">
              <w:rPr>
                <w:rFonts w:ascii="Times New Roman" w:hAnsi="Times New Roman"/>
                <w:lang w:val="pt-BR"/>
              </w:rPr>
              <w:t>. (1 điểm)</w:t>
            </w:r>
          </w:p>
          <w:p w:rsidR="00596F13" w:rsidRPr="008008FE" w:rsidRDefault="00596F13" w:rsidP="00596F13">
            <w:pPr>
              <w:ind w:left="720"/>
              <w:rPr>
                <w:rFonts w:ascii="Times New Roman" w:hAnsi="Times New Roman"/>
                <w:lang w:val="pt-BR"/>
              </w:rPr>
            </w:pPr>
            <w:r w:rsidRPr="008008FE">
              <w:rPr>
                <w:rFonts w:ascii="Times New Roman" w:hAnsi="Times New Roman"/>
                <w:lang w:val="pt-BR"/>
              </w:rPr>
              <w:t>Chứng minh rằng trong 10 số nguyên dương liên tiếp không tồn tại hai số có ước chung lớn hơn 9.</w:t>
            </w:r>
          </w:p>
          <w:p w:rsidR="00596F13" w:rsidRPr="008008FE" w:rsidRDefault="00596F13" w:rsidP="00596F13">
            <w:pPr>
              <w:ind w:left="720"/>
              <w:rPr>
                <w:rFonts w:ascii="Times New Roman" w:hAnsi="Times New Roman"/>
                <w:lang w:val="pt-BR"/>
              </w:rPr>
            </w:pPr>
          </w:p>
          <w:p w:rsidR="00596F13" w:rsidRPr="008008FE" w:rsidRDefault="00596F13" w:rsidP="00596F13">
            <w:pPr>
              <w:rPr>
                <w:rFonts w:ascii="Times New Roman" w:hAnsi="Times New Roman"/>
                <w:lang w:val="pt-BR"/>
              </w:rPr>
            </w:pPr>
            <w:r w:rsidRPr="008008FE">
              <w:rPr>
                <w:rFonts w:ascii="Times New Roman" w:hAnsi="Times New Roman"/>
                <w:b/>
                <w:lang w:val="pt-BR"/>
              </w:rPr>
              <w:t>Câu 5</w:t>
            </w:r>
            <w:r w:rsidRPr="008008FE">
              <w:rPr>
                <w:rFonts w:ascii="Times New Roman" w:hAnsi="Times New Roman"/>
                <w:lang w:val="pt-BR"/>
              </w:rPr>
              <w:t>. (3,5 điểm)</w:t>
            </w:r>
          </w:p>
          <w:p w:rsidR="00596F13" w:rsidRPr="008008FE" w:rsidRDefault="00596F13" w:rsidP="00596F13">
            <w:pPr>
              <w:ind w:left="720"/>
              <w:rPr>
                <w:rFonts w:ascii="Times New Roman" w:hAnsi="Times New Roman"/>
                <w:lang w:val="pt-BR"/>
              </w:rPr>
            </w:pPr>
            <w:r w:rsidRPr="008008FE">
              <w:rPr>
                <w:rFonts w:ascii="Times New Roman" w:hAnsi="Times New Roman"/>
                <w:lang w:val="pt-BR"/>
              </w:rPr>
              <w:t>Cho tam giác ABC không là tam giác cân, biết tam giác ABC ngoại tiếp đường tròn (I). Gọi D,E,F lần lượt là các tiếp điểm của BC, CA, AB với đường tròn (I). Gọi M là giao điểm của đường thẳng EF và đường thẳng BC, biết AD cắt đường tròn (I) tại điểm N (N không trùng với D), giọi K là giao điểm của AI và EF.</w:t>
            </w:r>
          </w:p>
          <w:p w:rsidR="00596F13" w:rsidRPr="008008FE" w:rsidRDefault="00596F13" w:rsidP="00596F13">
            <w:pPr>
              <w:numPr>
                <w:ilvl w:val="0"/>
                <w:numId w:val="1"/>
              </w:numPr>
              <w:rPr>
                <w:rFonts w:ascii="Times New Roman" w:hAnsi="Times New Roman"/>
                <w:lang w:val="pt-BR"/>
              </w:rPr>
            </w:pPr>
            <w:r w:rsidRPr="008008FE">
              <w:rPr>
                <w:rFonts w:ascii="Times New Roman" w:hAnsi="Times New Roman"/>
                <w:lang w:val="pt-BR"/>
              </w:rPr>
              <w:t>Chứng minh rằng các điểm I, D, N, K cùng thuộc một đường tròn.</w:t>
            </w:r>
          </w:p>
          <w:p w:rsidR="00596F13" w:rsidRPr="008008FE" w:rsidRDefault="00596F13" w:rsidP="00596F13">
            <w:pPr>
              <w:numPr>
                <w:ilvl w:val="0"/>
                <w:numId w:val="1"/>
              </w:numPr>
              <w:rPr>
                <w:rFonts w:ascii="Times New Roman" w:hAnsi="Times New Roman"/>
                <w:lang w:val="pt-BR"/>
              </w:rPr>
            </w:pPr>
            <w:r w:rsidRPr="008008FE">
              <w:rPr>
                <w:rFonts w:ascii="Times New Roman" w:hAnsi="Times New Roman"/>
                <w:lang w:val="pt-BR"/>
              </w:rPr>
              <w:t>Chứng minh MN là tiếp tuyến của đường tròn (I).</w:t>
            </w:r>
          </w:p>
          <w:p w:rsidR="00596F13" w:rsidRPr="008008FE" w:rsidRDefault="00596F13" w:rsidP="00596F13">
            <w:pPr>
              <w:rPr>
                <w:rFonts w:ascii="Times New Roman" w:hAnsi="Times New Roman"/>
                <w:lang w:val="pt-BR"/>
              </w:rPr>
            </w:pPr>
          </w:p>
          <w:p w:rsidR="00596F13" w:rsidRPr="008008FE" w:rsidRDefault="00596F13" w:rsidP="00596F13">
            <w:pPr>
              <w:ind w:left="900"/>
              <w:jc w:val="center"/>
              <w:rPr>
                <w:rFonts w:ascii="Times New Roman" w:hAnsi="Times New Roman"/>
                <w:lang w:val="pt-BR"/>
              </w:rPr>
            </w:pPr>
            <w:r w:rsidRPr="008008FE">
              <w:rPr>
                <w:rFonts w:ascii="Times New Roman" w:hAnsi="Times New Roman"/>
                <w:lang w:val="pt-BR"/>
              </w:rPr>
              <w:t>----------HẾT-----------</w:t>
            </w:r>
          </w:p>
          <w:p w:rsidR="00596F13" w:rsidRPr="008008FE" w:rsidRDefault="00596F13" w:rsidP="00596F13">
            <w:pPr>
              <w:ind w:left="900"/>
              <w:jc w:val="center"/>
              <w:rPr>
                <w:rFonts w:ascii="Times New Roman" w:hAnsi="Times New Roman"/>
                <w:lang w:val="pt-BR"/>
              </w:rPr>
            </w:pPr>
          </w:p>
          <w:p w:rsidR="00596F13" w:rsidRPr="008008FE" w:rsidRDefault="00596F13" w:rsidP="00596F13">
            <w:pPr>
              <w:ind w:left="900"/>
              <w:jc w:val="center"/>
              <w:rPr>
                <w:rFonts w:ascii="Times New Roman" w:hAnsi="Times New Roman"/>
                <w:lang w:val="pt-BR"/>
              </w:rPr>
            </w:pPr>
          </w:p>
          <w:p w:rsidR="00596F13" w:rsidRPr="008008FE" w:rsidRDefault="00596F13" w:rsidP="00596F13">
            <w:pPr>
              <w:ind w:left="900"/>
              <w:jc w:val="center"/>
              <w:rPr>
                <w:rFonts w:ascii="Times New Roman" w:hAnsi="Times New Roman"/>
                <w:lang w:val="pt-BR"/>
              </w:rPr>
            </w:pPr>
          </w:p>
          <w:p w:rsidR="00596F13" w:rsidRPr="008008FE" w:rsidRDefault="00596F13" w:rsidP="00596F13">
            <w:pPr>
              <w:ind w:left="900"/>
              <w:jc w:val="center"/>
              <w:rPr>
                <w:rFonts w:ascii="Times New Roman" w:hAnsi="Times New Roman"/>
                <w:lang w:val="pt-BR"/>
              </w:rPr>
            </w:pPr>
          </w:p>
          <w:p w:rsidR="00596F13" w:rsidRPr="008008FE" w:rsidRDefault="00596F13" w:rsidP="00596F13">
            <w:pPr>
              <w:ind w:left="900"/>
              <w:jc w:val="center"/>
              <w:rPr>
                <w:rFonts w:ascii="Times New Roman" w:hAnsi="Times New Roman"/>
                <w:lang w:val="pt-BR"/>
              </w:rPr>
            </w:pPr>
          </w:p>
          <w:p w:rsidR="00596F13" w:rsidRPr="006607F0" w:rsidRDefault="00596F13" w:rsidP="00596F13">
            <w:pPr>
              <w:ind w:left="900"/>
              <w:jc w:val="center"/>
              <w:rPr>
                <w:rFonts w:ascii="Times New Roman" w:hAnsi="Times New Roman"/>
                <w:b/>
                <w:color w:val="002060"/>
              </w:rPr>
            </w:pPr>
            <w:r w:rsidRPr="006607F0">
              <w:rPr>
                <w:rFonts w:ascii="Times New Roman" w:hAnsi="Times New Roman"/>
                <w:color w:val="002060"/>
              </w:rPr>
              <w:t xml:space="preserve"> </w:t>
            </w:r>
            <w:r w:rsidRPr="006607F0">
              <w:rPr>
                <w:rFonts w:ascii="Times New Roman" w:hAnsi="Times New Roman"/>
                <w:b/>
                <w:color w:val="002060"/>
              </w:rPr>
              <w:t xml:space="preserve">GIẢI ĐỀ THI VÀO LỚP 10 </w:t>
            </w:r>
          </w:p>
          <w:p w:rsidR="00596F13" w:rsidRPr="006607F0" w:rsidRDefault="00596F13" w:rsidP="00596F13">
            <w:pPr>
              <w:ind w:left="900"/>
              <w:jc w:val="center"/>
              <w:rPr>
                <w:rFonts w:ascii="Times New Roman" w:hAnsi="Times New Roman"/>
                <w:b/>
                <w:color w:val="002060"/>
              </w:rPr>
            </w:pPr>
            <w:r w:rsidRPr="006607F0">
              <w:rPr>
                <w:rFonts w:ascii="Times New Roman" w:hAnsi="Times New Roman"/>
                <w:b/>
                <w:color w:val="002060"/>
              </w:rPr>
              <w:t xml:space="preserve"> CHUYÊN LƯƠNG THẾ VINH ĐỒNG NAI</w:t>
            </w:r>
          </w:p>
          <w:p w:rsidR="00596F13" w:rsidRPr="008008FE" w:rsidRDefault="00596F13" w:rsidP="00596F13">
            <w:pPr>
              <w:ind w:left="900"/>
              <w:jc w:val="center"/>
              <w:rPr>
                <w:rFonts w:ascii="Times New Roman" w:hAnsi="Times New Roman"/>
              </w:rPr>
            </w:pPr>
            <w:r w:rsidRPr="008008FE">
              <w:rPr>
                <w:rFonts w:ascii="Times New Roman" w:hAnsi="Times New Roman"/>
              </w:rPr>
              <w:t>NĂM 2012 – 2013</w:t>
            </w:r>
          </w:p>
          <w:p w:rsidR="00596F13" w:rsidRPr="008008FE" w:rsidRDefault="00596F13" w:rsidP="00596F13">
            <w:pPr>
              <w:ind w:left="900"/>
              <w:jc w:val="center"/>
              <w:rPr>
                <w:rFonts w:ascii="Times New Roman" w:hAnsi="Times New Roman"/>
              </w:rPr>
            </w:pPr>
            <w:r w:rsidRPr="008008FE">
              <w:rPr>
                <w:rFonts w:ascii="Times New Roman" w:hAnsi="Times New Roman"/>
              </w:rPr>
              <w:t>Môn: Toán chuyên</w:t>
            </w:r>
          </w:p>
          <w:p w:rsidR="00596F13" w:rsidRPr="008008FE" w:rsidRDefault="00596F13" w:rsidP="00596F13">
            <w:pPr>
              <w:ind w:left="900"/>
              <w:jc w:val="center"/>
              <w:rPr>
                <w:rFonts w:ascii="Times New Roman" w:hAnsi="Times New Roman"/>
              </w:rPr>
            </w:pPr>
            <w:r w:rsidRPr="008008FE">
              <w:rPr>
                <w:rFonts w:ascii="Times New Roman" w:hAnsi="Times New Roman"/>
              </w:rPr>
              <w:t>-----------------</w:t>
            </w:r>
          </w:p>
          <w:p w:rsidR="00596F13" w:rsidRPr="008008FE" w:rsidRDefault="00596F13" w:rsidP="00596F13">
            <w:pPr>
              <w:rPr>
                <w:rFonts w:ascii="Times New Roman" w:hAnsi="Times New Roman"/>
              </w:rPr>
            </w:pPr>
            <w:r w:rsidRPr="008008FE">
              <w:rPr>
                <w:rFonts w:ascii="Times New Roman" w:hAnsi="Times New Roman"/>
                <w:b/>
              </w:rPr>
              <w:t>Câu 1</w:t>
            </w:r>
            <w:r w:rsidRPr="008008FE">
              <w:rPr>
                <w:rFonts w:ascii="Times New Roman" w:hAnsi="Times New Roman"/>
              </w:rPr>
              <w:t xml:space="preserve">: Phương trình đã cho : </w:t>
            </w:r>
            <w:r w:rsidRPr="008008FE">
              <w:rPr>
                <w:rFonts w:ascii="Times New Roman" w:hAnsi="Times New Roman"/>
                <w:position w:val="-6"/>
              </w:rPr>
              <w:object w:dxaOrig="1760" w:dyaOrig="320">
                <v:shape id="_x0000_i1144" type="#_x0000_t75" style="width:87.75pt;height:15.75pt" o:ole="">
                  <v:imagedata r:id="rId234" o:title=""/>
                </v:shape>
                <o:OLEObject Type="Embed" ProgID="Equation.DSMT4" ShapeID="_x0000_i1144" DrawAspect="Content" ObjectID="_1586710535" r:id="rId244"/>
              </w:object>
            </w:r>
            <w:r w:rsidRPr="008008FE">
              <w:rPr>
                <w:rFonts w:ascii="Times New Roman" w:hAnsi="Times New Roman"/>
              </w:rPr>
              <w:t xml:space="preserve"> ( với </w:t>
            </w:r>
            <w:r w:rsidRPr="008008FE">
              <w:rPr>
                <w:rFonts w:ascii="Times New Roman" w:hAnsi="Times New Roman"/>
                <w:position w:val="-6"/>
              </w:rPr>
              <w:object w:dxaOrig="580" w:dyaOrig="279">
                <v:shape id="_x0000_i1145" type="#_x0000_t75" style="width:29.25pt;height:14.25pt" o:ole="">
                  <v:imagedata r:id="rId236" o:title=""/>
                </v:shape>
                <o:OLEObject Type="Embed" ProgID="Equation.DSMT4" ShapeID="_x0000_i1145" DrawAspect="Content" ObjectID="_1586710536" r:id="rId245"/>
              </w:object>
            </w:r>
            <w:r w:rsidRPr="008008FE">
              <w:rPr>
                <w:rFonts w:ascii="Times New Roman" w:hAnsi="Times New Roman"/>
              </w:rPr>
              <w:t xml:space="preserve">) </w:t>
            </w:r>
            <w:r w:rsidRPr="008008FE">
              <w:rPr>
                <w:rFonts w:ascii="Times New Roman" w:hAnsi="Times New Roman"/>
                <w:noProof/>
              </w:rPr>
              <w:sym w:font="Wingdings" w:char="F0F3"/>
            </w:r>
            <w:r w:rsidRPr="008008FE">
              <w:rPr>
                <w:rFonts w:ascii="Times New Roman" w:hAnsi="Times New Roman"/>
              </w:rPr>
              <w:t xml:space="preserve"> </w:t>
            </w:r>
            <w:r w:rsidRPr="008008FE">
              <w:rPr>
                <w:rFonts w:ascii="Times New Roman" w:hAnsi="Times New Roman"/>
                <w:position w:val="-10"/>
              </w:rPr>
              <w:object w:dxaOrig="1680" w:dyaOrig="360">
                <v:shape id="_x0000_i1146" type="#_x0000_t75" style="width:84pt;height:18pt" o:ole="">
                  <v:imagedata r:id="rId246" o:title=""/>
                </v:shape>
                <o:OLEObject Type="Embed" ProgID="Equation.DSMT4" ShapeID="_x0000_i1146" DrawAspect="Content" ObjectID="_1586710537" r:id="rId247"/>
              </w:object>
            </w:r>
            <w:r w:rsidRPr="008008FE">
              <w:rPr>
                <w:rFonts w:ascii="Times New Roman" w:hAnsi="Times New Roman"/>
              </w:rPr>
              <w:t xml:space="preserve">   (1)</w:t>
            </w:r>
          </w:p>
          <w:p w:rsidR="00596F13" w:rsidRPr="008008FE" w:rsidRDefault="00596F13" w:rsidP="00596F13">
            <w:pPr>
              <w:rPr>
                <w:rFonts w:ascii="Times New Roman" w:hAnsi="Times New Roman"/>
              </w:rPr>
            </w:pPr>
            <w:r w:rsidRPr="008008FE">
              <w:rPr>
                <w:rFonts w:ascii="Times New Roman" w:hAnsi="Times New Roman"/>
              </w:rPr>
              <w:t xml:space="preserve">Với </w:t>
            </w:r>
            <w:r w:rsidRPr="008008FE">
              <w:rPr>
                <w:rFonts w:ascii="Times New Roman" w:hAnsi="Times New Roman"/>
                <w:position w:val="-10"/>
              </w:rPr>
              <w:object w:dxaOrig="3379" w:dyaOrig="499">
                <v:shape id="_x0000_i1147" type="#_x0000_t75" style="width:168.8pt;height:24.75pt" o:ole="">
                  <v:imagedata r:id="rId238" o:title=""/>
                </v:shape>
                <o:OLEObject Type="Embed" ProgID="Equation.DSMT4" ShapeID="_x0000_i1147" DrawAspect="Content" ObjectID="_1586710538" r:id="rId248"/>
              </w:object>
            </w:r>
            <w:r w:rsidRPr="008008FE">
              <w:rPr>
                <w:rFonts w:ascii="Times New Roman" w:hAnsi="Times New Roman"/>
              </w:rPr>
              <w:t xml:space="preserve"> </w:t>
            </w:r>
            <w:r w:rsidRPr="008008FE">
              <w:rPr>
                <w:rFonts w:ascii="Times New Roman" w:hAnsi="Times New Roman"/>
                <w:noProof/>
              </w:rPr>
              <w:sym w:font="Wingdings" w:char="F0F3"/>
            </w:r>
            <w:r w:rsidRPr="008008FE">
              <w:rPr>
                <w:rFonts w:ascii="Times New Roman" w:hAnsi="Times New Roman"/>
              </w:rPr>
              <w:t xml:space="preserve"> </w:t>
            </w:r>
            <w:r w:rsidRPr="008008FE">
              <w:rPr>
                <w:rFonts w:ascii="Times New Roman" w:hAnsi="Times New Roman"/>
                <w:position w:val="-10"/>
              </w:rPr>
              <w:object w:dxaOrig="3560" w:dyaOrig="499">
                <v:shape id="_x0000_i1148" type="#_x0000_t75" style="width:177.8pt;height:24.75pt" o:ole="">
                  <v:imagedata r:id="rId249" o:title=""/>
                </v:shape>
                <o:OLEObject Type="Embed" ProgID="Equation.DSMT4" ShapeID="_x0000_i1148" DrawAspect="Content" ObjectID="_1586710539" r:id="rId250"/>
              </w:object>
            </w:r>
            <w:r w:rsidRPr="008008FE">
              <w:rPr>
                <w:rFonts w:ascii="Times New Roman" w:hAnsi="Times New Roman"/>
              </w:rPr>
              <w:t xml:space="preserve"> </w:t>
            </w:r>
            <w:r w:rsidRPr="008008FE">
              <w:rPr>
                <w:rFonts w:ascii="Times New Roman" w:hAnsi="Times New Roman"/>
                <w:position w:val="-4"/>
              </w:rPr>
              <w:object w:dxaOrig="180" w:dyaOrig="279">
                <v:shape id="_x0000_i1149" type="#_x0000_t75" style="width:9pt;height:14.25pt" o:ole="">
                  <v:imagedata r:id="rId232" o:title=""/>
                </v:shape>
                <o:OLEObject Type="Embed" ProgID="Equation.DSMT4" ShapeID="_x0000_i1149" DrawAspect="Content" ObjectID="_1586710540" r:id="rId251"/>
              </w:object>
            </w:r>
          </w:p>
          <w:p w:rsidR="00596F13" w:rsidRPr="008008FE" w:rsidRDefault="00596F13" w:rsidP="00596F13">
            <w:pPr>
              <w:rPr>
                <w:rFonts w:ascii="Times New Roman" w:hAnsi="Times New Roman"/>
              </w:rPr>
            </w:pPr>
            <w:r w:rsidRPr="008008FE">
              <w:rPr>
                <w:rFonts w:ascii="Times New Roman" w:hAnsi="Times New Roman"/>
              </w:rPr>
              <w:t xml:space="preserve">                                                            =&gt; </w:t>
            </w:r>
            <w:r w:rsidRPr="008008FE">
              <w:rPr>
                <w:rFonts w:ascii="Times New Roman" w:hAnsi="Times New Roman"/>
                <w:position w:val="-10"/>
              </w:rPr>
              <w:object w:dxaOrig="3200" w:dyaOrig="440">
                <v:shape id="_x0000_i1150" type="#_x0000_t75" style="width:159.7pt;height:21.75pt" o:ole="">
                  <v:imagedata r:id="rId252" o:title=""/>
                </v:shape>
                <o:OLEObject Type="Embed" ProgID="Equation.DSMT4" ShapeID="_x0000_i1150" DrawAspect="Content" ObjectID="_1586710541" r:id="rId253"/>
              </w:object>
            </w:r>
          </w:p>
          <w:p w:rsidR="00596F13" w:rsidRPr="008008FE" w:rsidRDefault="00596F13" w:rsidP="00596F13">
            <w:pPr>
              <w:rPr>
                <w:rFonts w:ascii="Times New Roman" w:hAnsi="Times New Roman"/>
              </w:rPr>
            </w:pPr>
            <w:r w:rsidRPr="008008FE">
              <w:rPr>
                <w:rFonts w:ascii="Times New Roman" w:hAnsi="Times New Roman"/>
              </w:rPr>
              <w:t xml:space="preserve">Thế x vào vế phải của (1) ta có: </w:t>
            </w:r>
            <w:r w:rsidRPr="008008FE">
              <w:rPr>
                <w:rFonts w:ascii="Times New Roman" w:hAnsi="Times New Roman"/>
                <w:position w:val="-10"/>
              </w:rPr>
              <w:object w:dxaOrig="8680" w:dyaOrig="440">
                <v:shape id="_x0000_i1151" type="#_x0000_t75" style="width:434.45pt;height:21.75pt" o:ole="">
                  <v:imagedata r:id="rId254" o:title=""/>
                </v:shape>
                <o:OLEObject Type="Embed" ProgID="Equation.DSMT4" ShapeID="_x0000_i1151" DrawAspect="Content" ObjectID="_1586710542" r:id="rId255"/>
              </w:object>
            </w:r>
          </w:p>
          <w:p w:rsidR="00596F13" w:rsidRPr="008008FE" w:rsidRDefault="00596F13" w:rsidP="00596F13">
            <w:pPr>
              <w:rPr>
                <w:rFonts w:ascii="Times New Roman" w:hAnsi="Times New Roman"/>
              </w:rPr>
            </w:pPr>
            <w:r w:rsidRPr="008008FE">
              <w:rPr>
                <w:rFonts w:ascii="Times New Roman" w:hAnsi="Times New Roman"/>
              </w:rPr>
              <w:t>=</w:t>
            </w:r>
            <w:r w:rsidRPr="008008FE">
              <w:rPr>
                <w:rFonts w:ascii="Times New Roman" w:hAnsi="Times New Roman"/>
                <w:position w:val="-8"/>
              </w:rPr>
              <w:object w:dxaOrig="3379" w:dyaOrig="360">
                <v:shape id="_x0000_i1152" type="#_x0000_t75" style="width:168.8pt;height:18pt" o:ole="">
                  <v:imagedata r:id="rId256" o:title=""/>
                </v:shape>
                <o:OLEObject Type="Embed" ProgID="Equation.DSMT4" ShapeID="_x0000_i1152" DrawAspect="Content" ObjectID="_1586710543" r:id="rId257"/>
              </w:object>
            </w:r>
            <w:r w:rsidRPr="008008FE">
              <w:rPr>
                <w:rFonts w:ascii="Times New Roman" w:hAnsi="Times New Roman"/>
              </w:rPr>
              <w:t xml:space="preserve"> ( vế phải bằng vế trái)</w:t>
            </w:r>
          </w:p>
          <w:p w:rsidR="00596F13" w:rsidRPr="008008FE" w:rsidRDefault="00596F13" w:rsidP="00596F13">
            <w:pPr>
              <w:rPr>
                <w:rFonts w:ascii="Times New Roman" w:hAnsi="Times New Roman"/>
              </w:rPr>
            </w:pPr>
            <w:r w:rsidRPr="008008FE">
              <w:rPr>
                <w:rFonts w:ascii="Times New Roman" w:hAnsi="Times New Roman"/>
              </w:rPr>
              <w:t xml:space="preserve"> Vậy </w:t>
            </w:r>
            <w:r w:rsidRPr="008008FE">
              <w:rPr>
                <w:rFonts w:ascii="Times New Roman" w:hAnsi="Times New Roman"/>
                <w:position w:val="-10"/>
              </w:rPr>
              <w:object w:dxaOrig="3379" w:dyaOrig="499">
                <v:shape id="_x0000_i1153" type="#_x0000_t75" style="width:168.8pt;height:24.75pt" o:ole="">
                  <v:imagedata r:id="rId238" o:title=""/>
                </v:shape>
                <o:OLEObject Type="Embed" ProgID="Equation.DSMT4" ShapeID="_x0000_i1153" DrawAspect="Content" ObjectID="_1586710544" r:id="rId258"/>
              </w:object>
            </w:r>
            <w:r w:rsidRPr="008008FE">
              <w:rPr>
                <w:rFonts w:ascii="Times New Roman" w:hAnsi="Times New Roman"/>
              </w:rPr>
              <w:t xml:space="preserve"> là một nghiệm của phương trình đã cho ( đpcm)</w:t>
            </w:r>
          </w:p>
          <w:p w:rsidR="00596F13" w:rsidRPr="008008FE" w:rsidRDefault="00596F13" w:rsidP="00596F13">
            <w:pPr>
              <w:rPr>
                <w:rFonts w:ascii="Times New Roman" w:hAnsi="Times New Roman"/>
              </w:rPr>
            </w:pPr>
          </w:p>
          <w:p w:rsidR="00596F13" w:rsidRPr="008008FE" w:rsidRDefault="00596F13" w:rsidP="00596F13">
            <w:pPr>
              <w:rPr>
                <w:rFonts w:ascii="Times New Roman" w:hAnsi="Times New Roman"/>
              </w:rPr>
            </w:pPr>
            <w:r w:rsidRPr="008008FE">
              <w:rPr>
                <w:rFonts w:ascii="Times New Roman" w:hAnsi="Times New Roman"/>
                <w:b/>
                <w:u w:val="single"/>
              </w:rPr>
              <w:t>Câu 2</w:t>
            </w:r>
            <w:r w:rsidRPr="008008FE">
              <w:rPr>
                <w:rFonts w:ascii="Times New Roman" w:hAnsi="Times New Roman"/>
              </w:rPr>
              <w:t xml:space="preserve">:   Hệ pt đã cho </w:t>
            </w:r>
            <w:r w:rsidRPr="008008FE">
              <w:rPr>
                <w:rFonts w:ascii="Times New Roman" w:hAnsi="Times New Roman"/>
                <w:position w:val="-30"/>
              </w:rPr>
              <w:object w:dxaOrig="2560" w:dyaOrig="720">
                <v:shape id="_x0000_i1154" type="#_x0000_t75" style="width:128.25pt;height:36pt" o:ole="">
                  <v:imagedata r:id="rId259" o:title=""/>
                </v:shape>
                <o:OLEObject Type="Embed" ProgID="Equation.DSMT4" ShapeID="_x0000_i1154" DrawAspect="Content" ObjectID="_1586710545" r:id="rId260"/>
              </w:object>
            </w:r>
            <w:r w:rsidRPr="008008FE">
              <w:rPr>
                <w:rFonts w:ascii="Times New Roman" w:hAnsi="Times New Roman"/>
              </w:rPr>
              <w:t xml:space="preserve"> </w:t>
            </w:r>
            <w:r w:rsidRPr="008008FE">
              <w:rPr>
                <w:rFonts w:ascii="Times New Roman" w:hAnsi="Times New Roman"/>
                <w:noProof/>
                <w:position w:val="-30"/>
              </w:rPr>
              <w:object w:dxaOrig="600" w:dyaOrig="720">
                <v:shape id="_x0000_i1155" type="#_x0000_t75" style="width:30pt;height:36pt" o:ole="">
                  <v:imagedata r:id="rId261" o:title=""/>
                </v:shape>
                <o:OLEObject Type="Embed" ProgID="Equation.DSMT4" ShapeID="_x0000_i1155" DrawAspect="Content" ObjectID="_1586710546" r:id="rId262"/>
              </w:object>
            </w:r>
            <w:r w:rsidRPr="008008FE">
              <w:rPr>
                <w:rFonts w:ascii="Times New Roman" w:hAnsi="Times New Roman"/>
                <w:noProof/>
              </w:rPr>
              <w:sym w:font="Wingdings" w:char="F0F3"/>
            </w:r>
            <w:r w:rsidRPr="008008FE">
              <w:rPr>
                <w:rFonts w:ascii="Times New Roman" w:hAnsi="Times New Roman"/>
              </w:rPr>
              <w:t xml:space="preserve"> </w:t>
            </w:r>
            <w:r w:rsidRPr="008008FE">
              <w:rPr>
                <w:rFonts w:ascii="Times New Roman" w:hAnsi="Times New Roman"/>
                <w:position w:val="-30"/>
              </w:rPr>
              <w:object w:dxaOrig="2560" w:dyaOrig="720">
                <v:shape id="_x0000_i1156" type="#_x0000_t75" style="width:128.25pt;height:36pt" o:ole="">
                  <v:imagedata r:id="rId263" o:title=""/>
                </v:shape>
                <o:OLEObject Type="Embed" ProgID="Equation.DSMT4" ShapeID="_x0000_i1156" DrawAspect="Content" ObjectID="_1586710547" r:id="rId264"/>
              </w:object>
            </w:r>
          </w:p>
          <w:p w:rsidR="00596F13" w:rsidRPr="008008FE" w:rsidRDefault="00596F13" w:rsidP="00596F13">
            <w:pPr>
              <w:rPr>
                <w:rFonts w:ascii="Times New Roman" w:hAnsi="Times New Roman"/>
              </w:rPr>
            </w:pPr>
            <w:r w:rsidRPr="008008FE">
              <w:rPr>
                <w:rFonts w:ascii="Times New Roman" w:hAnsi="Times New Roman"/>
              </w:rPr>
              <w:t xml:space="preserve">Thay  x = 0,  y = 0 thì hệ  không thoả . </w:t>
            </w:r>
            <w:r w:rsidRPr="008008FE">
              <w:rPr>
                <w:rFonts w:ascii="Times New Roman" w:hAnsi="Times New Roman"/>
                <w:noProof/>
              </w:rPr>
              <w:t>Thay x = -1 và y = -1 vào, hệ không thoả                 =&gt;</w:t>
            </w:r>
            <w:r w:rsidRPr="008008FE">
              <w:rPr>
                <w:rFonts w:ascii="Times New Roman" w:hAnsi="Times New Roman"/>
                <w:noProof/>
                <w:position w:val="-10"/>
              </w:rPr>
              <w:object w:dxaOrig="4980" w:dyaOrig="320">
                <v:shape id="_x0000_i1157" type="#_x0000_t75" style="width:249pt;height:15.75pt" o:ole="">
                  <v:imagedata r:id="rId265" o:title=""/>
                </v:shape>
                <o:OLEObject Type="Embed" ProgID="Equation.DSMT4" ShapeID="_x0000_i1157" DrawAspect="Content" ObjectID="_1586710548" r:id="rId266"/>
              </w:object>
            </w:r>
            <w:r w:rsidRPr="008008FE">
              <w:rPr>
                <w:rFonts w:ascii="Times New Roman" w:hAnsi="Times New Roman"/>
                <w:noProof/>
              </w:rPr>
              <w:t xml:space="preserve">                                                         (*)</w:t>
            </w:r>
          </w:p>
          <w:p w:rsidR="00596F13" w:rsidRPr="008008FE" w:rsidRDefault="00596F13" w:rsidP="00596F13">
            <w:pPr>
              <w:rPr>
                <w:rFonts w:ascii="Times New Roman" w:hAnsi="Times New Roman"/>
                <w:noProof/>
              </w:rPr>
            </w:pPr>
            <w:r w:rsidRPr="008008FE">
              <w:rPr>
                <w:rFonts w:ascii="Times New Roman" w:hAnsi="Times New Roman"/>
                <w:noProof/>
              </w:rPr>
              <w:t xml:space="preserve">- Chia từng vế của hai phương trình cho nhau : =&gt; </w:t>
            </w:r>
            <w:r w:rsidRPr="008008FE">
              <w:rPr>
                <w:rFonts w:ascii="Times New Roman" w:hAnsi="Times New Roman"/>
                <w:noProof/>
                <w:position w:val="-28"/>
              </w:rPr>
              <w:object w:dxaOrig="3460" w:dyaOrig="660">
                <v:shape id="_x0000_i1158" type="#_x0000_t75" style="width:173.15pt;height:33pt" o:ole="">
                  <v:imagedata r:id="rId267" o:title=""/>
                </v:shape>
                <o:OLEObject Type="Embed" ProgID="Equation.DSMT4" ShapeID="_x0000_i1158" DrawAspect="Content" ObjectID="_1586710549" r:id="rId268"/>
              </w:object>
            </w:r>
          </w:p>
          <w:p w:rsidR="00596F13" w:rsidRPr="008008FE" w:rsidRDefault="00596F13" w:rsidP="00596F13">
            <w:pPr>
              <w:rPr>
                <w:rFonts w:ascii="Times New Roman" w:hAnsi="Times New Roman"/>
                <w:noProof/>
              </w:rPr>
            </w:pPr>
            <w:r w:rsidRPr="008008FE">
              <w:rPr>
                <w:rFonts w:ascii="Times New Roman" w:hAnsi="Times New Roman"/>
                <w:noProof/>
              </w:rPr>
              <w:t>Thay x = y, hệ pt có vế phải bằng nhau, vế trái khác nhau  (không thoả) =&gt;</w:t>
            </w:r>
            <w:r w:rsidRPr="008008FE">
              <w:rPr>
                <w:rFonts w:ascii="Times New Roman" w:hAnsi="Times New Roman"/>
                <w:noProof/>
                <w:position w:val="-10"/>
              </w:rPr>
              <w:object w:dxaOrig="900" w:dyaOrig="320">
                <v:shape id="_x0000_i1159" type="#_x0000_t75" style="width:45pt;height:15.75pt" o:ole="">
                  <v:imagedata r:id="rId269" o:title=""/>
                </v:shape>
                <o:OLEObject Type="Embed" ProgID="Equation.DSMT4" ShapeID="_x0000_i1159" DrawAspect="Content" ObjectID="_1586710550" r:id="rId270"/>
              </w:object>
            </w:r>
            <w:r w:rsidRPr="008008FE">
              <w:rPr>
                <w:rFonts w:ascii="Times New Roman" w:hAnsi="Times New Roman"/>
                <w:noProof/>
              </w:rPr>
              <w:t>) (**)</w:t>
            </w:r>
          </w:p>
          <w:p w:rsidR="00596F13" w:rsidRPr="008008FE" w:rsidRDefault="00596F13" w:rsidP="00596F13">
            <w:pPr>
              <w:ind w:left="2160"/>
              <w:rPr>
                <w:rFonts w:ascii="Times New Roman" w:hAnsi="Times New Roman"/>
                <w:noProof/>
              </w:rPr>
            </w:pPr>
            <w:r w:rsidRPr="008008FE">
              <w:rPr>
                <w:rFonts w:ascii="Times New Roman" w:hAnsi="Times New Roman"/>
                <w:noProof/>
              </w:rPr>
              <w:t xml:space="preserve">                     =&gt; </w:t>
            </w:r>
            <w:r w:rsidRPr="008008FE">
              <w:rPr>
                <w:rFonts w:ascii="Times New Roman" w:hAnsi="Times New Roman"/>
                <w:noProof/>
                <w:position w:val="-28"/>
              </w:rPr>
              <w:object w:dxaOrig="1340" w:dyaOrig="660">
                <v:shape id="_x0000_i1160" type="#_x0000_t75" style="width:66.75pt;height:33pt" o:ole="">
                  <v:imagedata r:id="rId271" o:title=""/>
                </v:shape>
                <o:OLEObject Type="Embed" ProgID="Equation.DSMT4" ShapeID="_x0000_i1160" DrawAspect="Content" ObjectID="_1586710551" r:id="rId272"/>
              </w:object>
            </w:r>
            <w:r w:rsidRPr="008008FE">
              <w:rPr>
                <w:rFonts w:ascii="Times New Roman" w:hAnsi="Times New Roman"/>
                <w:noProof/>
              </w:rPr>
              <w:t xml:space="preserve">                                                         (3)</w:t>
            </w:r>
          </w:p>
          <w:p w:rsidR="00596F13" w:rsidRPr="008008FE" w:rsidRDefault="00596F13" w:rsidP="00596F13">
            <w:pPr>
              <w:rPr>
                <w:rFonts w:ascii="Times New Roman" w:hAnsi="Times New Roman"/>
                <w:noProof/>
              </w:rPr>
            </w:pPr>
            <w:r w:rsidRPr="008008FE">
              <w:rPr>
                <w:rFonts w:ascii="Times New Roman" w:hAnsi="Times New Roman"/>
                <w:noProof/>
              </w:rPr>
              <w:t>- Cộng từng vế (1) và (2)  của hệ ta được pt: 2(x+y)(x+1)(y+1) + 2xy = 0                    (4)</w:t>
            </w:r>
          </w:p>
          <w:p w:rsidR="00596F13" w:rsidRPr="008008FE" w:rsidRDefault="00596F13" w:rsidP="00596F13">
            <w:pPr>
              <w:rPr>
                <w:rFonts w:ascii="Times New Roman" w:hAnsi="Times New Roman"/>
                <w:noProof/>
                <w:lang w:val="es-ES"/>
              </w:rPr>
            </w:pPr>
            <w:r w:rsidRPr="008008FE">
              <w:rPr>
                <w:rFonts w:ascii="Times New Roman" w:hAnsi="Times New Roman"/>
                <w:noProof/>
              </w:rPr>
              <w:sym w:font="Wingdings" w:char="F0F3"/>
            </w:r>
            <w:r w:rsidRPr="008008FE">
              <w:rPr>
                <w:rFonts w:ascii="Times New Roman" w:hAnsi="Times New Roman"/>
                <w:noProof/>
                <w:lang w:val="es-ES"/>
              </w:rPr>
              <w:t xml:space="preserve"> (x + y) ( x + y + xy + 1) + xy = 0  </w:t>
            </w:r>
            <w:r w:rsidRPr="008008FE">
              <w:rPr>
                <w:rFonts w:ascii="Times New Roman" w:hAnsi="Times New Roman"/>
                <w:noProof/>
              </w:rPr>
              <w:sym w:font="Wingdings" w:char="F0F3"/>
            </w:r>
            <w:r w:rsidRPr="008008FE">
              <w:rPr>
                <w:rFonts w:ascii="Times New Roman" w:hAnsi="Times New Roman"/>
                <w:noProof/>
                <w:position w:val="-28"/>
              </w:rPr>
              <w:object w:dxaOrig="4020" w:dyaOrig="660">
                <v:shape id="_x0000_i1161" type="#_x0000_t75" style="width:201pt;height:33pt" o:ole="">
                  <v:imagedata r:id="rId273" o:title=""/>
                </v:shape>
                <o:OLEObject Type="Embed" ProgID="Equation.DSMT4" ShapeID="_x0000_i1161" DrawAspect="Content" ObjectID="_1586710552" r:id="rId274"/>
              </w:object>
            </w:r>
          </w:p>
          <w:p w:rsidR="00596F13" w:rsidRPr="008008FE" w:rsidRDefault="00596F13" w:rsidP="00596F13">
            <w:pPr>
              <w:rPr>
                <w:rFonts w:ascii="Times New Roman" w:hAnsi="Times New Roman"/>
                <w:noProof/>
                <w:lang w:val="es-ES"/>
              </w:rPr>
            </w:pPr>
            <w:r w:rsidRPr="008008FE">
              <w:rPr>
                <w:rFonts w:ascii="Times New Roman" w:hAnsi="Times New Roman"/>
                <w:noProof/>
              </w:rPr>
              <w:sym w:font="Wingdings" w:char="F0F3"/>
            </w:r>
            <w:r w:rsidRPr="008008FE">
              <w:rPr>
                <w:rFonts w:ascii="Times New Roman" w:hAnsi="Times New Roman"/>
                <w:noProof/>
                <w:position w:val="-28"/>
              </w:rPr>
              <w:object w:dxaOrig="3300" w:dyaOrig="660">
                <v:shape id="_x0000_i1162" type="#_x0000_t75" style="width:165pt;height:33pt" o:ole="">
                  <v:imagedata r:id="rId275" o:title=""/>
                </v:shape>
                <o:OLEObject Type="Embed" ProgID="Equation.DSMT4" ShapeID="_x0000_i1162" DrawAspect="Content" ObjectID="_1586710553" r:id="rId276"/>
              </w:object>
            </w:r>
            <w:r w:rsidRPr="008008FE">
              <w:rPr>
                <w:rFonts w:ascii="Times New Roman" w:hAnsi="Times New Roman"/>
                <w:noProof/>
                <w:lang w:val="es-ES"/>
              </w:rPr>
              <w:t xml:space="preserve"> </w:t>
            </w:r>
            <w:r w:rsidRPr="008008FE">
              <w:rPr>
                <w:rFonts w:ascii="Times New Roman" w:hAnsi="Times New Roman"/>
                <w:noProof/>
              </w:rPr>
              <w:sym w:font="Wingdings" w:char="F0F3"/>
            </w:r>
            <w:r w:rsidRPr="008008FE">
              <w:rPr>
                <w:rFonts w:ascii="Times New Roman" w:hAnsi="Times New Roman"/>
                <w:noProof/>
                <w:position w:val="-28"/>
              </w:rPr>
              <w:object w:dxaOrig="2960" w:dyaOrig="660">
                <v:shape id="_x0000_i1163" type="#_x0000_t75" style="width:147.7pt;height:33pt" o:ole="">
                  <v:imagedata r:id="rId277" o:title=""/>
                </v:shape>
                <o:OLEObject Type="Embed" ProgID="Equation.DSMT4" ShapeID="_x0000_i1163" DrawAspect="Content" ObjectID="_1586710554" r:id="rId278"/>
              </w:object>
            </w:r>
            <w:r w:rsidRPr="008008FE">
              <w:rPr>
                <w:rFonts w:ascii="Times New Roman" w:hAnsi="Times New Roman"/>
                <w:noProof/>
                <w:lang w:val="es-ES"/>
              </w:rPr>
              <w:t xml:space="preserve"> </w:t>
            </w:r>
            <w:r w:rsidRPr="008008FE">
              <w:rPr>
                <w:rFonts w:ascii="Times New Roman" w:hAnsi="Times New Roman"/>
                <w:noProof/>
              </w:rPr>
              <w:sym w:font="Wingdings" w:char="F0F3"/>
            </w:r>
            <w:r w:rsidRPr="008008FE">
              <w:rPr>
                <w:rFonts w:ascii="Times New Roman" w:hAnsi="Times New Roman"/>
                <w:noProof/>
                <w:position w:val="-66"/>
              </w:rPr>
              <w:object w:dxaOrig="1340" w:dyaOrig="1440">
                <v:shape id="_x0000_i1164" type="#_x0000_t75" style="width:66.75pt;height:1in" o:ole="">
                  <v:imagedata r:id="rId279" o:title=""/>
                </v:shape>
                <o:OLEObject Type="Embed" ProgID="Equation.DSMT4" ShapeID="_x0000_i1164" DrawAspect="Content" ObjectID="_1586710555" r:id="rId280"/>
              </w:object>
            </w:r>
          </w:p>
          <w:p w:rsidR="00596F13" w:rsidRPr="008008FE" w:rsidRDefault="00596F13" w:rsidP="00596F13">
            <w:pPr>
              <w:rPr>
                <w:rFonts w:ascii="Times New Roman" w:hAnsi="Times New Roman"/>
                <w:noProof/>
                <w:lang w:val="es-ES"/>
              </w:rPr>
            </w:pPr>
            <w:r w:rsidRPr="008008FE">
              <w:rPr>
                <w:rFonts w:ascii="Times New Roman" w:hAnsi="Times New Roman"/>
                <w:noProof/>
                <w:lang w:val="es-ES"/>
              </w:rPr>
              <w:t xml:space="preserve">- Với x + y = 0 </w:t>
            </w:r>
            <w:r w:rsidRPr="008008FE">
              <w:rPr>
                <w:rFonts w:ascii="Times New Roman" w:hAnsi="Times New Roman"/>
                <w:noProof/>
              </w:rPr>
              <w:sym w:font="Wingdings" w:char="F0F3"/>
            </w:r>
            <w:r w:rsidRPr="008008FE">
              <w:rPr>
                <w:rFonts w:ascii="Times New Roman" w:hAnsi="Times New Roman"/>
                <w:noProof/>
                <w:lang w:val="es-ES"/>
              </w:rPr>
              <w:t xml:space="preserve"> x = - y. Thế vào hệ  =&gt; -2y</w:t>
            </w:r>
            <w:r w:rsidRPr="008008FE">
              <w:rPr>
                <w:rFonts w:ascii="Times New Roman" w:hAnsi="Times New Roman"/>
                <w:noProof/>
                <w:vertAlign w:val="superscript"/>
                <w:lang w:val="es-ES"/>
              </w:rPr>
              <w:t>2</w:t>
            </w:r>
            <w:r w:rsidRPr="008008FE">
              <w:rPr>
                <w:rFonts w:ascii="Times New Roman" w:hAnsi="Times New Roman"/>
                <w:noProof/>
                <w:lang w:val="es-ES"/>
              </w:rPr>
              <w:t xml:space="preserve"> = 0 </w:t>
            </w:r>
            <w:r w:rsidRPr="008008FE">
              <w:rPr>
                <w:rFonts w:ascii="Times New Roman" w:hAnsi="Times New Roman"/>
                <w:noProof/>
              </w:rPr>
              <w:sym w:font="Wingdings" w:char="F0F3"/>
            </w:r>
            <w:r w:rsidRPr="008008FE">
              <w:rPr>
                <w:rFonts w:ascii="Times New Roman" w:hAnsi="Times New Roman"/>
                <w:noProof/>
                <w:lang w:val="es-ES"/>
              </w:rPr>
              <w:t xml:space="preserve"> (y = 0  v x = 0) không thoả (*)                               </w:t>
            </w:r>
          </w:p>
          <w:p w:rsidR="00596F13" w:rsidRPr="008008FE" w:rsidRDefault="00596F13" w:rsidP="00596F13">
            <w:pPr>
              <w:rPr>
                <w:rFonts w:ascii="Times New Roman" w:hAnsi="Times New Roman"/>
                <w:noProof/>
                <w:lang w:val="es-ES"/>
              </w:rPr>
            </w:pPr>
            <w:r w:rsidRPr="008008FE">
              <w:rPr>
                <w:rFonts w:ascii="Times New Roman" w:hAnsi="Times New Roman"/>
                <w:noProof/>
                <w:lang w:val="es-ES"/>
              </w:rPr>
              <w:t xml:space="preserve">- Với x + y +1 =0 </w:t>
            </w:r>
            <w:r w:rsidRPr="008008FE">
              <w:rPr>
                <w:rFonts w:ascii="Times New Roman" w:hAnsi="Times New Roman"/>
                <w:noProof/>
              </w:rPr>
              <w:sym w:font="Wingdings" w:char="F0F3"/>
            </w:r>
            <w:r w:rsidRPr="008008FE">
              <w:rPr>
                <w:rFonts w:ascii="Times New Roman" w:hAnsi="Times New Roman"/>
                <w:noProof/>
                <w:lang w:val="es-ES"/>
              </w:rPr>
              <w:t xml:space="preserve"> x = -y - 1 thế vào phương trình (1) của hệ ta được :</w:t>
            </w:r>
          </w:p>
          <w:p w:rsidR="00596F13" w:rsidRPr="008008FE" w:rsidRDefault="00596F13" w:rsidP="00596F13">
            <w:pPr>
              <w:rPr>
                <w:rFonts w:ascii="Times New Roman" w:hAnsi="Times New Roman"/>
                <w:noProof/>
                <w:lang w:val="es-ES"/>
              </w:rPr>
            </w:pPr>
            <w:r w:rsidRPr="008008FE">
              <w:rPr>
                <w:rFonts w:ascii="Times New Roman" w:hAnsi="Times New Roman"/>
                <w:noProof/>
                <w:lang w:val="es-ES"/>
              </w:rPr>
              <w:t xml:space="preserve">             </w:t>
            </w:r>
            <w:r w:rsidRPr="008008FE">
              <w:rPr>
                <w:rFonts w:ascii="Times New Roman" w:hAnsi="Times New Roman"/>
                <w:noProof/>
                <w:position w:val="-10"/>
              </w:rPr>
              <w:object w:dxaOrig="4580" w:dyaOrig="360">
                <v:shape id="_x0000_i1165" type="#_x0000_t75" style="width:228.75pt;height:18pt" o:ole="">
                  <v:imagedata r:id="rId281" o:title=""/>
                </v:shape>
                <o:OLEObject Type="Embed" ProgID="Equation.DSMT4" ShapeID="_x0000_i1165" DrawAspect="Content" ObjectID="_1586710556" r:id="rId282"/>
              </w:object>
            </w:r>
            <w:r w:rsidRPr="008008FE">
              <w:rPr>
                <w:rFonts w:ascii="Times New Roman" w:hAnsi="Times New Roman"/>
                <w:noProof/>
                <w:lang w:val="es-ES"/>
              </w:rPr>
              <w:t xml:space="preserve"> </w:t>
            </w:r>
            <w:r w:rsidRPr="008008FE">
              <w:rPr>
                <w:rFonts w:ascii="Times New Roman" w:hAnsi="Times New Roman"/>
                <w:noProof/>
              </w:rPr>
              <w:sym w:font="Wingdings" w:char="F0F3"/>
            </w:r>
            <w:r w:rsidRPr="008008FE">
              <w:rPr>
                <w:rFonts w:ascii="Times New Roman" w:hAnsi="Times New Roman"/>
                <w:noProof/>
                <w:lang w:val="es-ES"/>
              </w:rPr>
              <w:t xml:space="preserve"> </w:t>
            </w:r>
            <w:r w:rsidRPr="008008FE">
              <w:rPr>
                <w:rFonts w:ascii="Times New Roman" w:hAnsi="Times New Roman"/>
                <w:noProof/>
                <w:position w:val="-30"/>
              </w:rPr>
              <w:object w:dxaOrig="2000" w:dyaOrig="720">
                <v:shape id="_x0000_i1166" type="#_x0000_t75" style="width:99.8pt;height:36pt" o:ole="">
                  <v:imagedata r:id="rId283" o:title=""/>
                </v:shape>
                <o:OLEObject Type="Embed" ProgID="Equation.DSMT4" ShapeID="_x0000_i1166" DrawAspect="Content" ObjectID="_1586710557" r:id="rId284"/>
              </w:object>
            </w:r>
            <w:r w:rsidRPr="008008FE">
              <w:rPr>
                <w:rFonts w:ascii="Times New Roman" w:hAnsi="Times New Roman"/>
                <w:noProof/>
                <w:lang w:val="es-ES"/>
              </w:rPr>
              <w:t xml:space="preserve">  </w:t>
            </w:r>
          </w:p>
          <w:p w:rsidR="00596F13" w:rsidRPr="008008FE" w:rsidRDefault="00596F13" w:rsidP="00596F13">
            <w:pPr>
              <w:rPr>
                <w:rFonts w:ascii="Times New Roman" w:hAnsi="Times New Roman"/>
                <w:noProof/>
                <w:lang w:val="es-ES"/>
              </w:rPr>
            </w:pPr>
            <w:r w:rsidRPr="008008FE">
              <w:rPr>
                <w:rFonts w:ascii="Times New Roman" w:hAnsi="Times New Roman"/>
                <w:noProof/>
                <w:lang w:val="es-ES"/>
              </w:rPr>
              <w:t xml:space="preserve">             Với y = - 2 =&gt; x = 1.Thế vào  hệ thoả, vậy có nghiệm 1: (x; y) = (1; - 2)</w:t>
            </w:r>
          </w:p>
          <w:p w:rsidR="00596F13" w:rsidRPr="008008FE" w:rsidRDefault="00596F13" w:rsidP="00596F13">
            <w:pPr>
              <w:rPr>
                <w:rFonts w:ascii="Times New Roman" w:hAnsi="Times New Roman"/>
                <w:noProof/>
                <w:lang w:val="es-ES"/>
              </w:rPr>
            </w:pPr>
            <w:r w:rsidRPr="008008FE">
              <w:rPr>
                <w:rFonts w:ascii="Times New Roman" w:hAnsi="Times New Roman"/>
                <w:noProof/>
                <w:lang w:val="es-ES"/>
              </w:rPr>
              <w:t xml:space="preserve">- Với </w:t>
            </w:r>
            <w:r w:rsidRPr="008008FE">
              <w:rPr>
                <w:rFonts w:ascii="Times New Roman" w:hAnsi="Times New Roman"/>
                <w:noProof/>
                <w:position w:val="-28"/>
              </w:rPr>
              <w:object w:dxaOrig="3940" w:dyaOrig="660">
                <v:shape id="_x0000_i1167" type="#_x0000_t75" style="width:197.2pt;height:33pt" o:ole="">
                  <v:imagedata r:id="rId285" o:title=""/>
                </v:shape>
                <o:OLEObject Type="Embed" ProgID="Equation.DSMT4" ShapeID="_x0000_i1167" DrawAspect="Content" ObjectID="_1586710558" r:id="rId286"/>
              </w:object>
            </w:r>
            <w:r w:rsidRPr="008008FE">
              <w:rPr>
                <w:rFonts w:ascii="Times New Roman" w:hAnsi="Times New Roman"/>
                <w:noProof/>
                <w:lang w:val="es-ES"/>
              </w:rPr>
              <w:t xml:space="preserve"> </w:t>
            </w:r>
          </w:p>
          <w:p w:rsidR="00596F13" w:rsidRPr="008008FE" w:rsidRDefault="00596F13" w:rsidP="00596F13">
            <w:pPr>
              <w:rPr>
                <w:rFonts w:ascii="Times New Roman" w:hAnsi="Times New Roman"/>
                <w:noProof/>
                <w:lang w:val="es-ES"/>
              </w:rPr>
            </w:pPr>
            <w:r w:rsidRPr="008008FE">
              <w:rPr>
                <w:rFonts w:ascii="Times New Roman" w:hAnsi="Times New Roman"/>
                <w:noProof/>
                <w:lang w:val="es-ES"/>
              </w:rPr>
              <w:t xml:space="preserve">            Thế x = y -6 vào pt (2)  của hệ :      </w:t>
            </w:r>
          </w:p>
          <w:p w:rsidR="00596F13" w:rsidRPr="008008FE" w:rsidRDefault="00596F13" w:rsidP="00596F13">
            <w:pPr>
              <w:rPr>
                <w:rFonts w:ascii="Times New Roman" w:hAnsi="Times New Roman"/>
                <w:noProof/>
                <w:lang w:val="es-ES"/>
              </w:rPr>
            </w:pPr>
            <w:r w:rsidRPr="008008FE">
              <w:rPr>
                <w:rFonts w:ascii="Times New Roman" w:hAnsi="Times New Roman"/>
                <w:noProof/>
                <w:lang w:val="es-ES"/>
              </w:rPr>
              <w:t xml:space="preserve">             (2) </w:t>
            </w:r>
            <w:r w:rsidRPr="008008FE">
              <w:rPr>
                <w:rFonts w:ascii="Times New Roman" w:hAnsi="Times New Roman"/>
                <w:noProof/>
              </w:rPr>
              <w:sym w:font="Wingdings" w:char="F0F3"/>
            </w:r>
            <w:r w:rsidRPr="008008FE">
              <w:rPr>
                <w:rFonts w:ascii="Times New Roman" w:hAnsi="Times New Roman"/>
                <w:noProof/>
                <w:lang w:val="es-ES"/>
              </w:rPr>
              <w:t xml:space="preserve"> </w:t>
            </w:r>
            <w:r w:rsidRPr="008008FE">
              <w:rPr>
                <w:rFonts w:ascii="Times New Roman" w:hAnsi="Times New Roman"/>
                <w:noProof/>
                <w:position w:val="-10"/>
              </w:rPr>
              <w:object w:dxaOrig="2260" w:dyaOrig="360">
                <v:shape id="_x0000_i1168" type="#_x0000_t75" style="width:113.25pt;height:18pt" o:ole="">
                  <v:imagedata r:id="rId287" o:title=""/>
                </v:shape>
                <o:OLEObject Type="Embed" ProgID="Equation.DSMT4" ShapeID="_x0000_i1168" DrawAspect="Content" ObjectID="_1586710559" r:id="rId288"/>
              </w:object>
            </w:r>
            <w:r w:rsidRPr="008008FE">
              <w:rPr>
                <w:rFonts w:ascii="Times New Roman" w:hAnsi="Times New Roman"/>
                <w:noProof/>
                <w:lang w:val="es-ES"/>
              </w:rPr>
              <w:t xml:space="preserve">  </w:t>
            </w:r>
            <w:r w:rsidRPr="008008FE">
              <w:rPr>
                <w:rFonts w:ascii="Times New Roman" w:hAnsi="Times New Roman"/>
                <w:noProof/>
              </w:rPr>
              <w:sym w:font="Wingdings" w:char="F0F3"/>
            </w:r>
            <w:r w:rsidRPr="008008FE">
              <w:rPr>
                <w:rFonts w:ascii="Times New Roman" w:hAnsi="Times New Roman"/>
                <w:noProof/>
                <w:position w:val="-30"/>
              </w:rPr>
              <w:object w:dxaOrig="4200" w:dyaOrig="720">
                <v:shape id="_x0000_i1169" type="#_x0000_t75" style="width:210pt;height:36pt" o:ole="">
                  <v:imagedata r:id="rId289" o:title=""/>
                </v:shape>
                <o:OLEObject Type="Embed" ProgID="Equation.DSMT4" ShapeID="_x0000_i1169" DrawAspect="Content" ObjectID="_1586710560" r:id="rId290"/>
              </w:object>
            </w:r>
          </w:p>
          <w:p w:rsidR="00596F13" w:rsidRPr="008008FE" w:rsidRDefault="00596F13" w:rsidP="00596F13">
            <w:pPr>
              <w:ind w:left="720" w:firstLine="720"/>
              <w:rPr>
                <w:rFonts w:ascii="Times New Roman" w:hAnsi="Times New Roman"/>
                <w:noProof/>
                <w:lang w:val="es-ES"/>
              </w:rPr>
            </w:pPr>
            <w:r w:rsidRPr="008008FE">
              <w:rPr>
                <w:rFonts w:ascii="Times New Roman" w:hAnsi="Times New Roman"/>
                <w:noProof/>
                <w:lang w:val="es-ES"/>
              </w:rPr>
              <w:t xml:space="preserve">             y</w:t>
            </w:r>
            <w:r w:rsidRPr="008008FE">
              <w:rPr>
                <w:rFonts w:ascii="Times New Roman" w:hAnsi="Times New Roman"/>
                <w:noProof/>
                <w:vertAlign w:val="superscript"/>
                <w:lang w:val="es-ES"/>
              </w:rPr>
              <w:t>2</w:t>
            </w:r>
            <w:r w:rsidRPr="008008FE">
              <w:rPr>
                <w:rFonts w:ascii="Times New Roman" w:hAnsi="Times New Roman"/>
                <w:noProof/>
                <w:lang w:val="es-ES"/>
              </w:rPr>
              <w:t xml:space="preserve"> - 4y - 6 = 0                                    </w:t>
            </w:r>
            <w:r w:rsidRPr="008008FE">
              <w:rPr>
                <w:rFonts w:ascii="Times New Roman" w:hAnsi="Times New Roman"/>
                <w:noProof/>
              </w:rPr>
              <w:sym w:font="Wingdings" w:char="F0F3"/>
            </w:r>
            <w:r w:rsidRPr="008008FE">
              <w:rPr>
                <w:rFonts w:ascii="Times New Roman" w:hAnsi="Times New Roman"/>
                <w:noProof/>
                <w:lang w:val="es-ES"/>
              </w:rPr>
              <w:t xml:space="preserve"> </w:t>
            </w:r>
            <w:r w:rsidRPr="008008FE">
              <w:rPr>
                <w:rFonts w:ascii="Times New Roman" w:hAnsi="Times New Roman"/>
                <w:noProof/>
                <w:position w:val="-36"/>
              </w:rPr>
              <w:object w:dxaOrig="1380" w:dyaOrig="840">
                <v:shape id="_x0000_i1170" type="#_x0000_t75" style="width:69pt;height:42pt" o:ole="">
                  <v:imagedata r:id="rId291" o:title=""/>
                </v:shape>
                <o:OLEObject Type="Embed" ProgID="Equation.DSMT4" ShapeID="_x0000_i1170" DrawAspect="Content" ObjectID="_1586710561" r:id="rId292"/>
              </w:object>
            </w:r>
            <w:r w:rsidRPr="008008FE">
              <w:rPr>
                <w:rFonts w:ascii="Times New Roman" w:hAnsi="Times New Roman"/>
                <w:noProof/>
                <w:lang w:val="es-ES"/>
              </w:rPr>
              <w:t xml:space="preserve"> </w:t>
            </w:r>
          </w:p>
          <w:p w:rsidR="00596F13" w:rsidRPr="008008FE" w:rsidRDefault="00596F13" w:rsidP="00596F13">
            <w:pPr>
              <w:ind w:left="720" w:firstLine="720"/>
              <w:rPr>
                <w:rFonts w:ascii="Times New Roman" w:hAnsi="Times New Roman"/>
                <w:noProof/>
                <w:lang w:val="es-ES"/>
              </w:rPr>
            </w:pPr>
            <w:r w:rsidRPr="008008FE">
              <w:rPr>
                <w:rFonts w:ascii="Times New Roman" w:hAnsi="Times New Roman"/>
                <w:noProof/>
                <w:lang w:val="es-ES"/>
              </w:rPr>
              <w:t xml:space="preserve">             2y +1 = 0                                           </w:t>
            </w:r>
            <w:r w:rsidRPr="008008FE">
              <w:rPr>
                <w:rFonts w:ascii="Times New Roman" w:hAnsi="Times New Roman"/>
                <w:noProof/>
              </w:rPr>
              <w:sym w:font="Wingdings" w:char="F0F3"/>
            </w:r>
            <w:r w:rsidRPr="008008FE">
              <w:rPr>
                <w:rFonts w:ascii="Times New Roman" w:hAnsi="Times New Roman"/>
                <w:noProof/>
                <w:lang w:val="es-ES"/>
              </w:rPr>
              <w:t xml:space="preserve"> y</w:t>
            </w:r>
            <w:r w:rsidRPr="008008FE">
              <w:rPr>
                <w:rFonts w:ascii="Times New Roman" w:hAnsi="Times New Roman"/>
                <w:noProof/>
                <w:vertAlign w:val="subscript"/>
                <w:lang w:val="es-ES"/>
              </w:rPr>
              <w:t>3</w:t>
            </w:r>
            <w:r w:rsidRPr="008008FE">
              <w:rPr>
                <w:rFonts w:ascii="Times New Roman" w:hAnsi="Times New Roman"/>
                <w:noProof/>
                <w:lang w:val="es-ES"/>
              </w:rPr>
              <w:t xml:space="preserve"> = </w:t>
            </w:r>
            <w:r w:rsidRPr="008008FE">
              <w:rPr>
                <w:rFonts w:ascii="Times New Roman" w:hAnsi="Times New Roman"/>
                <w:noProof/>
                <w:position w:val="-24"/>
              </w:rPr>
              <w:object w:dxaOrig="400" w:dyaOrig="620">
                <v:shape id="_x0000_i1171" type="#_x0000_t75" style="width:20.25pt;height:30.75pt" o:ole="">
                  <v:imagedata r:id="rId293" o:title=""/>
                </v:shape>
                <o:OLEObject Type="Embed" ProgID="Equation.DSMT4" ShapeID="_x0000_i1171" DrawAspect="Content" ObjectID="_1586710562" r:id="rId294"/>
              </w:object>
            </w:r>
          </w:p>
          <w:p w:rsidR="00596F13" w:rsidRPr="008008FE" w:rsidRDefault="00596F13" w:rsidP="00596F13">
            <w:pPr>
              <w:rPr>
                <w:rFonts w:ascii="Times New Roman" w:hAnsi="Times New Roman"/>
                <w:noProof/>
                <w:lang w:val="es-ES"/>
              </w:rPr>
            </w:pPr>
            <w:r w:rsidRPr="008008FE">
              <w:rPr>
                <w:rFonts w:ascii="Times New Roman" w:hAnsi="Times New Roman"/>
                <w:noProof/>
                <w:lang w:val="es-ES"/>
              </w:rPr>
              <w:t xml:space="preserve">Từ ba giá trị của y ở trên ta tìm được ba giá trị x tương ứng: </w:t>
            </w:r>
            <w:r w:rsidRPr="008008FE">
              <w:rPr>
                <w:rFonts w:ascii="Times New Roman" w:hAnsi="Times New Roman"/>
                <w:noProof/>
                <w:position w:val="-76"/>
              </w:rPr>
              <w:object w:dxaOrig="1480" w:dyaOrig="1640">
                <v:shape id="_x0000_i1172" type="#_x0000_t75" style="width:74.2pt;height:81.75pt" o:ole="">
                  <v:imagedata r:id="rId295" o:title=""/>
                </v:shape>
                <o:OLEObject Type="Embed" ProgID="Equation.DSMT4" ShapeID="_x0000_i1172" DrawAspect="Content" ObjectID="_1586710563" r:id="rId296"/>
              </w:object>
            </w:r>
          </w:p>
          <w:p w:rsidR="00596F13" w:rsidRPr="008008FE" w:rsidRDefault="00596F13" w:rsidP="00596F13">
            <w:pPr>
              <w:rPr>
                <w:rFonts w:ascii="Times New Roman" w:hAnsi="Times New Roman"/>
                <w:noProof/>
                <w:lang w:val="es-ES"/>
              </w:rPr>
            </w:pPr>
            <w:r w:rsidRPr="008008FE">
              <w:rPr>
                <w:rFonts w:ascii="Times New Roman" w:hAnsi="Times New Roman"/>
                <w:noProof/>
                <w:lang w:val="es-ES"/>
              </w:rPr>
              <w:t>Thế các giá trị  (x; y) tìm được vào hệ  (thoả).</w:t>
            </w:r>
          </w:p>
          <w:p w:rsidR="00596F13" w:rsidRPr="008008FE" w:rsidRDefault="00596F13" w:rsidP="00596F13">
            <w:pPr>
              <w:rPr>
                <w:rFonts w:ascii="Times New Roman" w:hAnsi="Times New Roman"/>
                <w:noProof/>
                <w:lang w:val="es-ES"/>
              </w:rPr>
            </w:pPr>
          </w:p>
          <w:p w:rsidR="00596F13" w:rsidRPr="008008FE" w:rsidRDefault="00596F13" w:rsidP="00596F13">
            <w:pPr>
              <w:rPr>
                <w:rFonts w:ascii="Times New Roman" w:hAnsi="Times New Roman"/>
                <w:noProof/>
                <w:lang w:val="es-ES"/>
              </w:rPr>
            </w:pPr>
            <w:r w:rsidRPr="008008FE">
              <w:rPr>
                <w:rFonts w:ascii="Times New Roman" w:hAnsi="Times New Roman"/>
                <w:noProof/>
                <w:lang w:val="es-ES"/>
              </w:rPr>
              <w:t xml:space="preserve">  </w:t>
            </w:r>
            <w:r w:rsidRPr="008008FE">
              <w:rPr>
                <w:rFonts w:ascii="Times New Roman" w:hAnsi="Times New Roman"/>
                <w:i/>
                <w:noProof/>
                <w:lang w:val="es-ES"/>
              </w:rPr>
              <w:t>Vậy hệ phương trình đã cho  có 4 nghiệm</w:t>
            </w:r>
            <w:r w:rsidRPr="008008FE">
              <w:rPr>
                <w:rFonts w:ascii="Times New Roman" w:hAnsi="Times New Roman"/>
                <w:noProof/>
                <w:lang w:val="es-ES"/>
              </w:rPr>
              <w:t xml:space="preserve"> ( x;y):</w:t>
            </w:r>
          </w:p>
          <w:p w:rsidR="00596F13" w:rsidRPr="008008FE" w:rsidRDefault="00596F13" w:rsidP="00596F13">
            <w:pPr>
              <w:rPr>
                <w:rFonts w:ascii="Times New Roman" w:hAnsi="Times New Roman"/>
                <w:noProof/>
                <w:lang w:val="es-ES"/>
              </w:rPr>
            </w:pPr>
            <w:r w:rsidRPr="008008FE">
              <w:rPr>
                <w:rFonts w:ascii="Times New Roman" w:hAnsi="Times New Roman"/>
                <w:noProof/>
                <w:lang w:val="es-ES"/>
              </w:rPr>
              <w:t xml:space="preserve">                                (1; -2), (</w:t>
            </w:r>
            <w:r w:rsidRPr="008008FE">
              <w:rPr>
                <w:rFonts w:ascii="Times New Roman" w:hAnsi="Times New Roman"/>
                <w:noProof/>
                <w:position w:val="-24"/>
              </w:rPr>
              <w:object w:dxaOrig="4900" w:dyaOrig="620">
                <v:shape id="_x0000_i1173" type="#_x0000_t75" style="width:245.25pt;height:30.75pt" o:ole="">
                  <v:imagedata r:id="rId297" o:title=""/>
                </v:shape>
                <o:OLEObject Type="Embed" ProgID="Equation.DSMT4" ShapeID="_x0000_i1173" DrawAspect="Content" ObjectID="_1586710564" r:id="rId298"/>
              </w:object>
            </w:r>
          </w:p>
          <w:p w:rsidR="00596F13" w:rsidRPr="008008FE" w:rsidRDefault="00596F13" w:rsidP="00596F13">
            <w:pPr>
              <w:rPr>
                <w:rFonts w:ascii="Times New Roman" w:hAnsi="Times New Roman"/>
                <w:lang w:val="es-ES"/>
              </w:rPr>
            </w:pPr>
            <w:r w:rsidRPr="008008FE">
              <w:rPr>
                <w:rFonts w:ascii="Times New Roman" w:hAnsi="Times New Roman"/>
                <w:b/>
                <w:noProof/>
                <w:lang w:val="es-ES"/>
              </w:rPr>
              <w:t>Câu 3</w:t>
            </w:r>
            <w:r w:rsidRPr="008008FE">
              <w:rPr>
                <w:rFonts w:ascii="Times New Roman" w:hAnsi="Times New Roman"/>
                <w:noProof/>
                <w:lang w:val="es-ES"/>
              </w:rPr>
              <w:t>. (</w:t>
            </w:r>
            <w:r w:rsidRPr="008008FE">
              <w:rPr>
                <w:rFonts w:ascii="Times New Roman" w:hAnsi="Times New Roman"/>
                <w:lang w:val="es-ES"/>
              </w:rPr>
              <w:t>Cách 1)</w:t>
            </w:r>
          </w:p>
          <w:p w:rsidR="00596F13" w:rsidRPr="008008FE" w:rsidRDefault="00596F13" w:rsidP="00596F13">
            <w:pPr>
              <w:ind w:firstLine="720"/>
              <w:rPr>
                <w:rFonts w:ascii="Times New Roman" w:hAnsi="Times New Roman"/>
                <w:noProof/>
                <w:lang w:val="es-ES"/>
              </w:rPr>
            </w:pPr>
            <w:r w:rsidRPr="008008FE">
              <w:rPr>
                <w:rFonts w:ascii="Times New Roman" w:hAnsi="Times New Roman"/>
                <w:lang w:val="es-ES"/>
              </w:rPr>
              <w:t xml:space="preserve"> Tam giác đều có cạnh bằng 2 cm thì diện tích bằng</w:t>
            </w:r>
            <w:r w:rsidRPr="008008FE">
              <w:rPr>
                <w:rFonts w:ascii="Times New Roman" w:hAnsi="Times New Roman"/>
                <w:position w:val="-8"/>
              </w:rPr>
              <w:object w:dxaOrig="360" w:dyaOrig="360">
                <v:shape id="_x0000_i1174" type="#_x0000_t75" style="width:18pt;height:18pt" o:ole="">
                  <v:imagedata r:id="rId299" o:title=""/>
                </v:shape>
                <o:OLEObject Type="Embed" ProgID="Equation.DSMT4" ShapeID="_x0000_i1174" DrawAspect="Content" ObjectID="_1586710565" r:id="rId300"/>
              </w:object>
            </w:r>
            <w:r w:rsidRPr="008008FE">
              <w:rPr>
                <w:rFonts w:ascii="Times New Roman" w:hAnsi="Times New Roman"/>
                <w:lang w:val="es-ES"/>
              </w:rPr>
              <w:t>cm</w:t>
            </w:r>
            <w:r w:rsidRPr="008008FE">
              <w:rPr>
                <w:rFonts w:ascii="Times New Roman" w:hAnsi="Times New Roman"/>
                <w:vertAlign w:val="superscript"/>
                <w:lang w:val="es-ES"/>
              </w:rPr>
              <w:t>2</w:t>
            </w:r>
            <w:r w:rsidRPr="008008FE">
              <w:rPr>
                <w:rFonts w:ascii="Times New Roman" w:hAnsi="Times New Roman"/>
                <w:lang w:val="es-ES"/>
              </w:rPr>
              <w:t xml:space="preserve"> , tam giác đều có cạnh bằng 1 cm  thì diện tích bằng </w:t>
            </w:r>
            <w:r w:rsidRPr="008008FE">
              <w:rPr>
                <w:rFonts w:ascii="Times New Roman" w:hAnsi="Times New Roman"/>
                <w:position w:val="-24"/>
              </w:rPr>
              <w:object w:dxaOrig="400" w:dyaOrig="680">
                <v:shape id="_x0000_i1175" type="#_x0000_t75" style="width:20.25pt;height:33.75pt" o:ole="">
                  <v:imagedata r:id="rId301" o:title=""/>
                </v:shape>
                <o:OLEObject Type="Embed" ProgID="Equation.DSMT4" ShapeID="_x0000_i1175" DrawAspect="Content" ObjectID="_1586710566" r:id="rId302"/>
              </w:object>
            </w:r>
            <w:r w:rsidRPr="008008FE">
              <w:rPr>
                <w:rFonts w:ascii="Times New Roman" w:hAnsi="Times New Roman"/>
                <w:lang w:val="es-ES"/>
              </w:rPr>
              <w:t xml:space="preserve"> cm</w:t>
            </w:r>
            <w:r w:rsidRPr="008008FE">
              <w:rPr>
                <w:rFonts w:ascii="Times New Roman" w:hAnsi="Times New Roman"/>
                <w:vertAlign w:val="superscript"/>
                <w:lang w:val="es-ES"/>
              </w:rPr>
              <w:t>2</w:t>
            </w:r>
            <w:r w:rsidRPr="008008FE">
              <w:rPr>
                <w:rFonts w:ascii="Times New Roman" w:hAnsi="Times New Roman"/>
                <w:lang w:val="es-ES"/>
              </w:rPr>
              <w:t xml:space="preserve"> . Nếu tam giác đều có cạnh &gt; 1cm thì diện tích &gt; </w:t>
            </w:r>
            <w:r w:rsidRPr="008008FE">
              <w:rPr>
                <w:rFonts w:ascii="Times New Roman" w:hAnsi="Times New Roman"/>
                <w:position w:val="-24"/>
              </w:rPr>
              <w:object w:dxaOrig="400" w:dyaOrig="680">
                <v:shape id="_x0000_i1176" type="#_x0000_t75" style="width:20.25pt;height:33.75pt" o:ole="">
                  <v:imagedata r:id="rId301" o:title=""/>
                </v:shape>
                <o:OLEObject Type="Embed" ProgID="Equation.DSMT4" ShapeID="_x0000_i1176" DrawAspect="Content" ObjectID="_1586710567" r:id="rId303"/>
              </w:object>
            </w:r>
            <w:r w:rsidRPr="008008FE">
              <w:rPr>
                <w:rFonts w:ascii="Times New Roman" w:hAnsi="Times New Roman"/>
                <w:lang w:val="es-ES"/>
              </w:rPr>
              <w:t xml:space="preserve"> cm</w:t>
            </w:r>
            <w:r w:rsidRPr="008008FE">
              <w:rPr>
                <w:rFonts w:ascii="Times New Roman" w:hAnsi="Times New Roman"/>
                <w:vertAlign w:val="superscript"/>
                <w:lang w:val="es-ES"/>
              </w:rPr>
              <w:t>2</w:t>
            </w:r>
            <w:r w:rsidRPr="008008FE">
              <w:rPr>
                <w:rFonts w:ascii="Times New Roman" w:hAnsi="Times New Roman"/>
                <w:lang w:val="es-ES"/>
              </w:rPr>
              <w:t xml:space="preserve"> </w:t>
            </w:r>
          </w:p>
          <w:p w:rsidR="00596F13" w:rsidRPr="008008FE" w:rsidRDefault="00596F13" w:rsidP="00596F13">
            <w:pPr>
              <w:rPr>
                <w:rFonts w:ascii="Times New Roman" w:hAnsi="Times New Roman"/>
                <w:lang w:val="es-ES"/>
              </w:rPr>
            </w:pPr>
            <w:r w:rsidRPr="008008FE">
              <w:rPr>
                <w:rFonts w:ascii="Times New Roman" w:hAnsi="Times New Roman"/>
                <w:lang w:val="es-ES"/>
              </w:rPr>
              <w:t>Gọi t là  số tam giác đều có cạnh bằng  &gt; 1cm  chứa được trong tam giác đều có cạnh 2 cm:</w:t>
            </w:r>
          </w:p>
          <w:p w:rsidR="00596F13" w:rsidRPr="008008FE" w:rsidRDefault="00596F13" w:rsidP="00596F13">
            <w:pPr>
              <w:rPr>
                <w:rFonts w:ascii="Times New Roman" w:hAnsi="Times New Roman"/>
                <w:lang w:val="fr-FR"/>
              </w:rPr>
            </w:pPr>
            <w:r w:rsidRPr="008008FE">
              <w:rPr>
                <w:rFonts w:ascii="Times New Roman" w:hAnsi="Times New Roman"/>
                <w:lang w:val="es-ES"/>
              </w:rPr>
              <w:t xml:space="preserve">                   </w:t>
            </w:r>
            <w:r w:rsidRPr="008008FE">
              <w:rPr>
                <w:rFonts w:ascii="Times New Roman" w:hAnsi="Times New Roman"/>
                <w:position w:val="-6"/>
              </w:rPr>
              <w:object w:dxaOrig="840" w:dyaOrig="279">
                <v:shape id="_x0000_i1177" type="#_x0000_t75" style="width:42pt;height:14.25pt" o:ole="">
                  <v:imagedata r:id="rId304" o:title=""/>
                </v:shape>
                <o:OLEObject Type="Embed" ProgID="Equation.DSMT4" ShapeID="_x0000_i1177" DrawAspect="Content" ObjectID="_1586710568" r:id="rId305"/>
              </w:object>
            </w:r>
            <w:r w:rsidRPr="008008FE">
              <w:rPr>
                <w:rFonts w:ascii="Times New Roman" w:hAnsi="Times New Roman"/>
                <w:lang w:val="fr-FR"/>
              </w:rPr>
              <w:t xml:space="preserve">    ( với t là số nguyên dương) =&gt; t</w:t>
            </w:r>
            <w:r w:rsidRPr="008008FE">
              <w:rPr>
                <w:rFonts w:ascii="Times New Roman" w:hAnsi="Times New Roman"/>
                <w:vertAlign w:val="subscript"/>
                <w:lang w:val="fr-FR"/>
              </w:rPr>
              <w:t xml:space="preserve">max </w:t>
            </w:r>
            <w:r w:rsidRPr="008008FE">
              <w:rPr>
                <w:rFonts w:ascii="Times New Roman" w:hAnsi="Times New Roman"/>
                <w:lang w:val="fr-FR"/>
              </w:rPr>
              <w:t>=  3.</w:t>
            </w:r>
          </w:p>
          <w:p w:rsidR="00596F13" w:rsidRPr="008008FE" w:rsidRDefault="00596F13" w:rsidP="00596F13">
            <w:pPr>
              <w:rPr>
                <w:rFonts w:ascii="Times New Roman" w:hAnsi="Times New Roman"/>
                <w:lang w:val="fr-FR"/>
              </w:rPr>
            </w:pPr>
            <w:r w:rsidRPr="008008FE">
              <w:rPr>
                <w:rFonts w:ascii="Times New Roman" w:hAnsi="Times New Roman"/>
                <w:lang w:val="fr-FR"/>
              </w:rPr>
              <w:t xml:space="preserve">Theo nguyên lý Drichen sẽ có 1 trong t tam giác đều có cạnh &gt; 1cm đó chứa tối đa 2 điểm thoả mãn khoảng cách giữa hai điểm bất kỳ luôn &gt; 1 cm. </w:t>
            </w:r>
          </w:p>
          <w:p w:rsidR="00596F13" w:rsidRPr="008008FE" w:rsidRDefault="00596F13" w:rsidP="00596F13">
            <w:pPr>
              <w:rPr>
                <w:rFonts w:ascii="Times New Roman" w:hAnsi="Times New Roman"/>
                <w:lang w:val="fr-FR"/>
              </w:rPr>
            </w:pPr>
            <w:r w:rsidRPr="008008FE">
              <w:rPr>
                <w:rFonts w:ascii="Times New Roman" w:hAnsi="Times New Roman"/>
                <w:lang w:val="fr-FR"/>
              </w:rPr>
              <w:t xml:space="preserve">Vậy số điểm thoả yêu cầu bài toán là : </w:t>
            </w:r>
            <w:r w:rsidRPr="008008FE">
              <w:rPr>
                <w:rFonts w:ascii="Times New Roman" w:hAnsi="Times New Roman"/>
                <w:position w:val="-6"/>
              </w:rPr>
              <w:object w:dxaOrig="920" w:dyaOrig="279">
                <v:shape id="_x0000_i1178" type="#_x0000_t75" style="width:45.75pt;height:14.25pt" o:ole="">
                  <v:imagedata r:id="rId306" o:title=""/>
                </v:shape>
                <o:OLEObject Type="Embed" ProgID="Equation.DSMT4" ShapeID="_x0000_i1178" DrawAspect="Content" ObjectID="_1586710569" r:id="rId307"/>
              </w:object>
            </w:r>
            <w:r w:rsidRPr="008008FE">
              <w:rPr>
                <w:rFonts w:ascii="Times New Roman" w:hAnsi="Times New Roman"/>
                <w:lang w:val="fr-FR"/>
              </w:rPr>
              <w:t xml:space="preserve"> Vậy n</w:t>
            </w:r>
            <w:r w:rsidRPr="008008FE">
              <w:rPr>
                <w:rFonts w:ascii="Times New Roman" w:hAnsi="Times New Roman"/>
                <w:vertAlign w:val="subscript"/>
                <w:lang w:val="fr-FR"/>
              </w:rPr>
              <w:t>max</w:t>
            </w:r>
            <w:r w:rsidRPr="008008FE">
              <w:rPr>
                <w:rFonts w:ascii="Times New Roman" w:hAnsi="Times New Roman"/>
                <w:lang w:val="fr-FR"/>
              </w:rPr>
              <w:t xml:space="preserve"> = 4</w:t>
            </w:r>
          </w:p>
          <w:p w:rsidR="00596F13" w:rsidRPr="008008FE" w:rsidRDefault="00596F13" w:rsidP="00596F13">
            <w:pPr>
              <w:rPr>
                <w:rFonts w:ascii="Times New Roman" w:hAnsi="Times New Roman"/>
                <w:lang w:val="fr-FR"/>
              </w:rPr>
            </w:pPr>
          </w:p>
          <w:p w:rsidR="00596F13" w:rsidRPr="008008FE" w:rsidRDefault="00596F13" w:rsidP="00596F13">
            <w:pPr>
              <w:rPr>
                <w:rFonts w:ascii="Times New Roman" w:hAnsi="Times New Roman"/>
                <w:lang w:val="fr-FR"/>
              </w:rPr>
            </w:pPr>
            <w:r w:rsidRPr="008008FE">
              <w:rPr>
                <w:rFonts w:ascii="Times New Roman" w:hAnsi="Times New Roman"/>
                <w:lang w:val="fr-FR"/>
              </w:rPr>
              <w:t>(Cách 2): Giải theo kiến thức hình học</w:t>
            </w:r>
          </w:p>
          <w:p w:rsidR="00596F13" w:rsidRPr="008008FE" w:rsidRDefault="00596F13" w:rsidP="00596F13">
            <w:pPr>
              <w:jc w:val="center"/>
              <w:rPr>
                <w:rFonts w:ascii="Times New Roman" w:hAnsi="Times New Roman"/>
              </w:rPr>
            </w:pPr>
            <w:r>
              <w:rPr>
                <w:rFonts w:ascii="Times New Roman" w:hAnsi="Times New Roman"/>
                <w:noProof/>
                <w:lang w:val="en-US"/>
              </w:rPr>
              <w:drawing>
                <wp:inline distT="0" distB="0" distL="0" distR="0" wp14:anchorId="184B5E19" wp14:editId="1E65988F">
                  <wp:extent cx="2486025" cy="21717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2486025" cy="2171700"/>
                          </a:xfrm>
                          <a:prstGeom prst="rect">
                            <a:avLst/>
                          </a:prstGeom>
                          <a:noFill/>
                          <a:ln>
                            <a:noFill/>
                          </a:ln>
                        </pic:spPr>
                      </pic:pic>
                    </a:graphicData>
                  </a:graphic>
                </wp:inline>
              </w:drawing>
            </w:r>
          </w:p>
          <w:p w:rsidR="00596F13" w:rsidRPr="008008FE" w:rsidRDefault="00596F13" w:rsidP="00596F13">
            <w:pPr>
              <w:ind w:firstLine="720"/>
              <w:rPr>
                <w:rFonts w:ascii="Times New Roman" w:hAnsi="Times New Roman"/>
              </w:rPr>
            </w:pPr>
            <w:r w:rsidRPr="008008FE">
              <w:rPr>
                <w:rFonts w:ascii="Times New Roman" w:hAnsi="Times New Roman"/>
              </w:rPr>
              <w:t>Nếu ta chọn 3 điểm ở 3 đỉnh của tam giác đều cạnh bằng 2 cm  vẽ 3 đường tròn đường kính 1 cm, các đường tròn này tiếp xúc với nhau ở trung điểm mỗi cạnh tam giác. =&gt; Các điểm  khác trong tam giác cách 3 đỉnh &gt; 1cm  chỉ có thể nằm trong  phần diện tích còn lại của tam giác (ngoài phần diện tích bị ba hinh tròn che phủ), được giới hạn bởi 3 cung tròn bán kinh 1 cm.</w:t>
            </w:r>
          </w:p>
          <w:p w:rsidR="00596F13" w:rsidRPr="008008FE" w:rsidRDefault="00596F13" w:rsidP="00596F13">
            <w:pPr>
              <w:ind w:firstLine="720"/>
              <w:rPr>
                <w:rFonts w:ascii="Times New Roman" w:hAnsi="Times New Roman"/>
              </w:rPr>
            </w:pPr>
            <w:r w:rsidRPr="008008FE">
              <w:rPr>
                <w:rFonts w:ascii="Times New Roman" w:hAnsi="Times New Roman"/>
              </w:rPr>
              <w:t xml:space="preserve">Vì 3 dây cung là 3 đường trung bình của tam giác có độ dài 1 cm =&gt; khoảng cách giửa hai điểm bất kỳ nằm trong phần diện tích còn lại đó của tam giác luôn  </w:t>
            </w:r>
            <w:r w:rsidRPr="008008FE">
              <w:rPr>
                <w:rFonts w:ascii="Times New Roman" w:hAnsi="Times New Roman"/>
                <w:position w:val="-4"/>
              </w:rPr>
              <w:object w:dxaOrig="200" w:dyaOrig="240">
                <v:shape id="_x0000_i1179" type="#_x0000_t75" style="width:9.75pt;height:12pt" o:ole="">
                  <v:imagedata r:id="rId309" o:title=""/>
                </v:shape>
                <o:OLEObject Type="Embed" ProgID="Equation.DSMT4" ShapeID="_x0000_i1179" DrawAspect="Content" ObjectID="_1586710570" r:id="rId310"/>
              </w:object>
            </w:r>
            <w:r w:rsidRPr="008008FE">
              <w:rPr>
                <w:rFonts w:ascii="Times New Roman" w:hAnsi="Times New Roman"/>
              </w:rPr>
              <w:t>1 cm.</w:t>
            </w:r>
          </w:p>
          <w:p w:rsidR="00596F13" w:rsidRPr="008008FE" w:rsidRDefault="00596F13" w:rsidP="00596F13">
            <w:pPr>
              <w:rPr>
                <w:rFonts w:ascii="Times New Roman" w:hAnsi="Times New Roman"/>
              </w:rPr>
            </w:pPr>
            <w:r w:rsidRPr="008008FE">
              <w:rPr>
                <w:rFonts w:ascii="Times New Roman" w:hAnsi="Times New Roman"/>
              </w:rPr>
              <w:t xml:space="preserve">  =&gt; trong phần diện tích đó chỉ lấy được 1 điểm mà khoảng cách đến 3 đỉnh của tam giác luôn &gt; 1 cm.</w:t>
            </w:r>
          </w:p>
          <w:p w:rsidR="00596F13" w:rsidRPr="008008FE" w:rsidRDefault="00596F13" w:rsidP="00596F13">
            <w:pPr>
              <w:ind w:firstLine="720"/>
              <w:rPr>
                <w:rFonts w:ascii="Times New Roman" w:hAnsi="Times New Roman"/>
              </w:rPr>
            </w:pPr>
            <w:r w:rsidRPr="008008FE">
              <w:rPr>
                <w:rFonts w:ascii="Times New Roman" w:hAnsi="Times New Roman"/>
              </w:rPr>
              <w:t>Vậy số điểm  lớn nhất thoả mãn khoảng cách giữa hai điểm bất kỳ &gt; 1cm  là :</w:t>
            </w:r>
          </w:p>
          <w:p w:rsidR="00596F13" w:rsidRPr="008008FE" w:rsidRDefault="00596F13" w:rsidP="00596F13">
            <w:pPr>
              <w:ind w:firstLine="720"/>
              <w:rPr>
                <w:rFonts w:ascii="Times New Roman" w:hAnsi="Times New Roman"/>
              </w:rPr>
            </w:pPr>
            <w:r w:rsidRPr="008008FE">
              <w:rPr>
                <w:rFonts w:ascii="Times New Roman" w:hAnsi="Times New Roman"/>
              </w:rPr>
              <w:t xml:space="preserve">                                        n</w:t>
            </w:r>
            <w:r w:rsidRPr="008008FE">
              <w:rPr>
                <w:rFonts w:ascii="Times New Roman" w:hAnsi="Times New Roman"/>
                <w:vertAlign w:val="subscript"/>
              </w:rPr>
              <w:t>max</w:t>
            </w:r>
            <w:r w:rsidRPr="008008FE">
              <w:rPr>
                <w:rFonts w:ascii="Times New Roman" w:hAnsi="Times New Roman"/>
              </w:rPr>
              <w:t xml:space="preserve"> = 3 + 1 = 4 điểm.</w:t>
            </w:r>
          </w:p>
          <w:p w:rsidR="00596F13" w:rsidRPr="008008FE" w:rsidRDefault="00596F13" w:rsidP="00596F13">
            <w:pPr>
              <w:ind w:firstLine="720"/>
              <w:rPr>
                <w:rFonts w:ascii="Times New Roman" w:hAnsi="Times New Roman"/>
              </w:rPr>
            </w:pPr>
          </w:p>
          <w:p w:rsidR="00596F13" w:rsidRPr="008008FE" w:rsidRDefault="00596F13" w:rsidP="00596F13">
            <w:pPr>
              <w:rPr>
                <w:rFonts w:ascii="Times New Roman" w:hAnsi="Times New Roman"/>
              </w:rPr>
            </w:pPr>
            <w:r w:rsidRPr="008008FE">
              <w:rPr>
                <w:rFonts w:ascii="Times New Roman" w:hAnsi="Times New Roman"/>
                <w:b/>
              </w:rPr>
              <w:t>Câu 4</w:t>
            </w:r>
            <w:r w:rsidRPr="008008FE">
              <w:rPr>
                <w:rFonts w:ascii="Times New Roman" w:hAnsi="Times New Roman"/>
              </w:rPr>
              <w:t xml:space="preserve">. Gọi a và b là hai số bất kỳ trong 10 số nguyên dương liên tiếp với a &gt; b ( a; b nguyên dương) </w:t>
            </w:r>
            <w:r w:rsidRPr="008008FE">
              <w:rPr>
                <w:rFonts w:ascii="Times New Roman" w:hAnsi="Times New Roman"/>
                <w:position w:val="-6"/>
              </w:rPr>
              <w:object w:dxaOrig="1480" w:dyaOrig="279">
                <v:shape id="_x0000_i1180" type="#_x0000_t75" style="width:74.2pt;height:14.25pt" o:ole="">
                  <v:imagedata r:id="rId311" o:title=""/>
                </v:shape>
                <o:OLEObject Type="Embed" ProgID="Equation.DSMT4" ShapeID="_x0000_i1180" DrawAspect="Content" ObjectID="_1586710571" r:id="rId312"/>
              </w:object>
            </w:r>
            <w:r w:rsidRPr="008008FE">
              <w:rPr>
                <w:rFonts w:ascii="Times New Roman" w:hAnsi="Times New Roman"/>
              </w:rPr>
              <w:t xml:space="preserve">. </w:t>
            </w:r>
          </w:p>
          <w:p w:rsidR="00596F13" w:rsidRPr="008008FE" w:rsidRDefault="00596F13" w:rsidP="00596F13">
            <w:pPr>
              <w:rPr>
                <w:rFonts w:ascii="Times New Roman" w:hAnsi="Times New Roman"/>
              </w:rPr>
            </w:pPr>
            <w:r w:rsidRPr="008008FE">
              <w:rPr>
                <w:rFonts w:ascii="Times New Roman" w:hAnsi="Times New Roman"/>
              </w:rPr>
              <w:t xml:space="preserve">Gọi n là ước chung của a và b, khi đó : a = n.x và b = n.y  ( n, x, y  là số nguyên dương). </w:t>
            </w:r>
          </w:p>
          <w:p w:rsidR="00596F13" w:rsidRPr="008008FE" w:rsidRDefault="00596F13" w:rsidP="00596F13">
            <w:pPr>
              <w:rPr>
                <w:rFonts w:ascii="Times New Roman" w:hAnsi="Times New Roman"/>
              </w:rPr>
            </w:pPr>
            <w:r w:rsidRPr="008008FE">
              <w:rPr>
                <w:rFonts w:ascii="Times New Roman" w:hAnsi="Times New Roman"/>
              </w:rPr>
              <w:t xml:space="preserve">Vì  a &gt; b =&gt; x &gt; y =&gt; </w:t>
            </w:r>
            <w:r w:rsidRPr="008008FE">
              <w:rPr>
                <w:rFonts w:ascii="Times New Roman" w:hAnsi="Times New Roman"/>
                <w:position w:val="-10"/>
              </w:rPr>
              <w:object w:dxaOrig="859" w:dyaOrig="320">
                <v:shape id="_x0000_i1181" type="#_x0000_t75" style="width:42.75pt;height:15.75pt" o:ole="">
                  <v:imagedata r:id="rId313" o:title=""/>
                </v:shape>
                <o:OLEObject Type="Embed" ProgID="Equation.DSMT4" ShapeID="_x0000_i1181" DrawAspect="Content" ObjectID="_1586710572" r:id="rId314"/>
              </w:object>
            </w:r>
            <w:r w:rsidRPr="008008FE">
              <w:rPr>
                <w:rFonts w:ascii="Times New Roman" w:hAnsi="Times New Roman"/>
              </w:rPr>
              <w:t xml:space="preserve">  </w:t>
            </w:r>
            <w:r w:rsidRPr="008008FE">
              <w:rPr>
                <w:rFonts w:ascii="Times New Roman" w:hAnsi="Times New Roman"/>
                <w:position w:val="-24"/>
              </w:rPr>
              <w:object w:dxaOrig="3460" w:dyaOrig="620">
                <v:shape id="_x0000_i1182" type="#_x0000_t75" style="width:173.15pt;height:30.75pt" o:ole="">
                  <v:imagedata r:id="rId315" o:title=""/>
                </v:shape>
                <o:OLEObject Type="Embed" ProgID="Equation.DSMT4" ShapeID="_x0000_i1182" DrawAspect="Content" ObjectID="_1586710573" r:id="rId316"/>
              </w:object>
            </w:r>
            <w:r w:rsidRPr="008008FE">
              <w:rPr>
                <w:rFonts w:ascii="Times New Roman" w:hAnsi="Times New Roman"/>
              </w:rPr>
              <w:t xml:space="preserve"> </w:t>
            </w:r>
            <w:r w:rsidRPr="008008FE">
              <w:rPr>
                <w:rFonts w:ascii="Times New Roman" w:hAnsi="Times New Roman"/>
                <w:position w:val="-24"/>
              </w:rPr>
              <w:object w:dxaOrig="1660" w:dyaOrig="620">
                <v:shape id="_x0000_i1183" type="#_x0000_t75" style="width:83.25pt;height:30.75pt" o:ole="">
                  <v:imagedata r:id="rId317" o:title=""/>
                </v:shape>
                <o:OLEObject Type="Embed" ProgID="Equation.DSMT4" ShapeID="_x0000_i1183" DrawAspect="Content" ObjectID="_1586710574" r:id="rId318"/>
              </w:object>
            </w:r>
          </w:p>
          <w:p w:rsidR="00596F13" w:rsidRPr="008008FE" w:rsidRDefault="00596F13" w:rsidP="00596F13">
            <w:pPr>
              <w:rPr>
                <w:rFonts w:ascii="Times New Roman" w:hAnsi="Times New Roman"/>
              </w:rPr>
            </w:pPr>
            <w:r w:rsidRPr="008008FE">
              <w:rPr>
                <w:rFonts w:ascii="Times New Roman" w:hAnsi="Times New Roman"/>
              </w:rPr>
              <w:t xml:space="preserve">Vậy trong 10 số nguyên dương liên tiếp không tồn tại hai số có ước chung lớn hơn 9. </w:t>
            </w:r>
          </w:p>
          <w:p w:rsidR="00596F13" w:rsidRPr="008008FE" w:rsidRDefault="00596F13" w:rsidP="00596F13">
            <w:pPr>
              <w:rPr>
                <w:rFonts w:ascii="Times New Roman" w:hAnsi="Times New Roman"/>
              </w:rPr>
            </w:pPr>
          </w:p>
          <w:p w:rsidR="00596F13" w:rsidRPr="008008FE" w:rsidRDefault="00596F13" w:rsidP="00596F13">
            <w:pPr>
              <w:rPr>
                <w:rFonts w:ascii="Times New Roman" w:hAnsi="Times New Roman"/>
              </w:rPr>
            </w:pPr>
            <w:r w:rsidRPr="008008FE">
              <w:rPr>
                <w:rFonts w:ascii="Times New Roman" w:hAnsi="Times New Roman"/>
                <w:b/>
              </w:rPr>
              <w:t>Câu 5</w:t>
            </w:r>
            <w:r w:rsidRPr="008008FE">
              <w:rPr>
                <w:rFonts w:ascii="Times New Roman" w:hAnsi="Times New Roman"/>
              </w:rPr>
              <w:t>.</w:t>
            </w:r>
          </w:p>
          <w:p w:rsidR="00596F13" w:rsidRPr="008008FE" w:rsidRDefault="00596F13" w:rsidP="00596F13">
            <w:pPr>
              <w:jc w:val="both"/>
              <w:rPr>
                <w:rFonts w:ascii="Times New Roman" w:hAnsi="Times New Roman"/>
              </w:rPr>
            </w:pPr>
            <w:r>
              <w:rPr>
                <w:rFonts w:ascii="Times New Roman" w:hAnsi="Times New Roman"/>
                <w:noProof/>
                <w:lang w:val="en-US"/>
              </w:rPr>
              <w:drawing>
                <wp:inline distT="0" distB="0" distL="0" distR="0" wp14:anchorId="3A9A779F" wp14:editId="52EBE826">
                  <wp:extent cx="4724400" cy="1828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4724400" cy="1828800"/>
                          </a:xfrm>
                          <a:prstGeom prst="rect">
                            <a:avLst/>
                          </a:prstGeom>
                          <a:noFill/>
                          <a:ln>
                            <a:noFill/>
                          </a:ln>
                        </pic:spPr>
                      </pic:pic>
                    </a:graphicData>
                  </a:graphic>
                </wp:inline>
              </w:drawing>
            </w:r>
          </w:p>
          <w:p w:rsidR="00596F13" w:rsidRPr="008008FE" w:rsidRDefault="00596F13" w:rsidP="00596F13">
            <w:pPr>
              <w:rPr>
                <w:rFonts w:ascii="Times New Roman" w:hAnsi="Times New Roman"/>
              </w:rPr>
            </w:pPr>
            <w:r w:rsidRPr="008008FE">
              <w:rPr>
                <w:rFonts w:ascii="Times New Roman" w:hAnsi="Times New Roman"/>
              </w:rPr>
              <w:t xml:space="preserve">1)Nối N và F, D và F. </w:t>
            </w:r>
          </w:p>
          <w:p w:rsidR="00596F13" w:rsidRPr="008008FE" w:rsidRDefault="00596F13" w:rsidP="00596F13">
            <w:pPr>
              <w:rPr>
                <w:rFonts w:ascii="Times New Roman" w:hAnsi="Times New Roman"/>
              </w:rPr>
            </w:pPr>
            <w:r w:rsidRPr="008008FE">
              <w:rPr>
                <w:rFonts w:ascii="Times New Roman" w:hAnsi="Times New Roman"/>
              </w:rPr>
              <w:t xml:space="preserve">-  Xét </w:t>
            </w:r>
            <w:r w:rsidRPr="008008FE">
              <w:rPr>
                <w:rFonts w:ascii="Times New Roman" w:hAnsi="Times New Roman"/>
                <w:position w:val="-4"/>
              </w:rPr>
              <w:object w:dxaOrig="220" w:dyaOrig="260">
                <v:shape id="_x0000_i1184" type="#_x0000_t75" style="width:11.25pt;height:12.75pt" o:ole="">
                  <v:imagedata r:id="rId320" o:title=""/>
                </v:shape>
                <o:OLEObject Type="Embed" ProgID="Equation.DSMT4" ShapeID="_x0000_i1184" DrawAspect="Content" ObjectID="_1586710575" r:id="rId321"/>
              </w:object>
            </w:r>
            <w:r w:rsidRPr="008008FE">
              <w:rPr>
                <w:rFonts w:ascii="Times New Roman" w:hAnsi="Times New Roman"/>
              </w:rPr>
              <w:t xml:space="preserve">ANF và </w:t>
            </w:r>
            <w:r w:rsidRPr="008008FE">
              <w:rPr>
                <w:rFonts w:ascii="Times New Roman" w:hAnsi="Times New Roman"/>
                <w:position w:val="-4"/>
              </w:rPr>
              <w:object w:dxaOrig="220" w:dyaOrig="260">
                <v:shape id="_x0000_i1185" type="#_x0000_t75" style="width:11.25pt;height:12.75pt" o:ole="">
                  <v:imagedata r:id="rId322" o:title=""/>
                </v:shape>
                <o:OLEObject Type="Embed" ProgID="Equation.DSMT4" ShapeID="_x0000_i1185" DrawAspect="Content" ObjectID="_1586710576" r:id="rId323"/>
              </w:object>
            </w:r>
            <w:r w:rsidRPr="008008FE">
              <w:rPr>
                <w:rFonts w:ascii="Times New Roman" w:hAnsi="Times New Roman"/>
                <w:position w:val="-4"/>
              </w:rPr>
              <w:object w:dxaOrig="220" w:dyaOrig="260">
                <v:shape id="_x0000_i1186" type="#_x0000_t75" style="width:11.25pt;height:12.75pt" o:ole="">
                  <v:imagedata r:id="rId320" o:title=""/>
                </v:shape>
                <o:OLEObject Type="Embed" ProgID="Equation.DSMT4" ShapeID="_x0000_i1186" DrawAspect="Content" ObjectID="_1586710577" r:id="rId324"/>
              </w:object>
            </w:r>
            <w:r w:rsidRPr="008008FE">
              <w:rPr>
                <w:rFonts w:ascii="Times New Roman" w:hAnsi="Times New Roman"/>
              </w:rPr>
              <w:t xml:space="preserve">AFD có:  </w:t>
            </w:r>
            <w:r w:rsidRPr="008008FE">
              <w:rPr>
                <w:rFonts w:ascii="Times New Roman" w:hAnsi="Times New Roman"/>
                <w:position w:val="-4"/>
              </w:rPr>
              <w:object w:dxaOrig="260" w:dyaOrig="240">
                <v:shape id="_x0000_i1187" type="#_x0000_t75" style="width:12.75pt;height:12pt" o:ole="">
                  <v:imagedata r:id="rId325" o:title=""/>
                </v:shape>
                <o:OLEObject Type="Embed" ProgID="Equation.DSMT4" ShapeID="_x0000_i1187" DrawAspect="Content" ObjectID="_1586710578" r:id="rId326"/>
              </w:object>
            </w:r>
            <w:r w:rsidRPr="008008FE">
              <w:rPr>
                <w:rFonts w:ascii="Times New Roman" w:hAnsi="Times New Roman"/>
              </w:rPr>
              <w:t xml:space="preserve">AFN = </w:t>
            </w:r>
            <w:r w:rsidRPr="008008FE">
              <w:rPr>
                <w:rFonts w:ascii="Times New Roman" w:hAnsi="Times New Roman"/>
                <w:position w:val="-4"/>
              </w:rPr>
              <w:object w:dxaOrig="260" w:dyaOrig="240">
                <v:shape id="_x0000_i1188" type="#_x0000_t75" style="width:12.75pt;height:12pt" o:ole="">
                  <v:imagedata r:id="rId325" o:title=""/>
                </v:shape>
                <o:OLEObject Type="Embed" ProgID="Equation.DSMT4" ShapeID="_x0000_i1188" DrawAspect="Content" ObjectID="_1586710579" r:id="rId327"/>
              </w:object>
            </w:r>
            <w:r w:rsidRPr="008008FE">
              <w:rPr>
                <w:rFonts w:ascii="Times New Roman" w:hAnsi="Times New Roman"/>
              </w:rPr>
              <w:t xml:space="preserve">ADF ( vì AF là tt) và </w:t>
            </w:r>
            <w:r w:rsidRPr="008008FE">
              <w:rPr>
                <w:rFonts w:ascii="Times New Roman" w:hAnsi="Times New Roman"/>
                <w:position w:val="-4"/>
              </w:rPr>
              <w:object w:dxaOrig="260" w:dyaOrig="240">
                <v:shape id="_x0000_i1189" type="#_x0000_t75" style="width:12.75pt;height:12pt" o:ole="">
                  <v:imagedata r:id="rId325" o:title=""/>
                </v:shape>
                <o:OLEObject Type="Embed" ProgID="Equation.DSMT4" ShapeID="_x0000_i1189" DrawAspect="Content" ObjectID="_1586710580" r:id="rId328"/>
              </w:object>
            </w:r>
            <w:r w:rsidRPr="008008FE">
              <w:rPr>
                <w:rFonts w:ascii="Times New Roman" w:hAnsi="Times New Roman"/>
              </w:rPr>
              <w:t>FAD chung =&gt;</w:t>
            </w:r>
            <w:r w:rsidRPr="008008FE">
              <w:rPr>
                <w:rFonts w:ascii="Times New Roman" w:hAnsi="Times New Roman"/>
                <w:position w:val="-4"/>
              </w:rPr>
              <w:object w:dxaOrig="220" w:dyaOrig="260">
                <v:shape id="_x0000_i1190" type="#_x0000_t75" style="width:11.25pt;height:12.75pt" o:ole="">
                  <v:imagedata r:id="rId320" o:title=""/>
                </v:shape>
                <o:OLEObject Type="Embed" ProgID="Equation.DSMT4" ShapeID="_x0000_i1190" DrawAspect="Content" ObjectID="_1586710581" r:id="rId329"/>
              </w:object>
            </w:r>
            <w:r w:rsidRPr="008008FE">
              <w:rPr>
                <w:rFonts w:ascii="Times New Roman" w:hAnsi="Times New Roman"/>
              </w:rPr>
              <w:t>ANF</w:t>
            </w:r>
            <w:r w:rsidRPr="008008FE">
              <w:rPr>
                <w:rFonts w:ascii="Cambria Math" w:eastAsia="MS Song" w:hAnsi="Cambria Math" w:cs="Cambria Math"/>
                <w:b/>
              </w:rPr>
              <w:t>∽</w:t>
            </w:r>
            <w:r w:rsidRPr="008008FE">
              <w:rPr>
                <w:rFonts w:ascii="Times New Roman" w:hAnsi="Times New Roman"/>
                <w:position w:val="-4"/>
              </w:rPr>
              <w:object w:dxaOrig="220" w:dyaOrig="260">
                <v:shape id="_x0000_i1191" type="#_x0000_t75" style="width:11.25pt;height:12.75pt" o:ole="">
                  <v:imagedata r:id="rId320" o:title=""/>
                </v:shape>
                <o:OLEObject Type="Embed" ProgID="Equation.DSMT4" ShapeID="_x0000_i1191" DrawAspect="Content" ObjectID="_1586710582" r:id="rId330"/>
              </w:object>
            </w:r>
            <w:r w:rsidRPr="008008FE">
              <w:rPr>
                <w:rFonts w:ascii="Times New Roman" w:hAnsi="Times New Roman"/>
              </w:rPr>
              <w:t>AFD (g.g) =&gt;</w:t>
            </w:r>
            <w:r w:rsidRPr="008008FE">
              <w:rPr>
                <w:rFonts w:ascii="Times New Roman" w:hAnsi="Times New Roman"/>
                <w:position w:val="-24"/>
              </w:rPr>
              <w:object w:dxaOrig="2840" w:dyaOrig="620">
                <v:shape id="_x0000_i1192" type="#_x0000_t75" style="width:141.7pt;height:30.75pt" o:ole="">
                  <v:imagedata r:id="rId331" o:title=""/>
                </v:shape>
                <o:OLEObject Type="Embed" ProgID="Equation.DSMT4" ShapeID="_x0000_i1192" DrawAspect="Content" ObjectID="_1586710583" r:id="rId332"/>
              </w:object>
            </w:r>
            <w:r w:rsidRPr="008008FE">
              <w:rPr>
                <w:rFonts w:ascii="Times New Roman" w:hAnsi="Times New Roman"/>
              </w:rPr>
              <w:t xml:space="preserve">                                               (1)</w:t>
            </w:r>
          </w:p>
          <w:p w:rsidR="00596F13" w:rsidRPr="008008FE" w:rsidRDefault="00596F13" w:rsidP="00596F13">
            <w:pPr>
              <w:rPr>
                <w:rFonts w:ascii="Times New Roman" w:hAnsi="Times New Roman"/>
              </w:rPr>
            </w:pPr>
            <w:r w:rsidRPr="008008FE">
              <w:rPr>
                <w:rFonts w:ascii="Times New Roman" w:hAnsi="Times New Roman"/>
              </w:rPr>
              <w:t xml:space="preserve">- Xét </w:t>
            </w:r>
            <w:r w:rsidRPr="008008FE">
              <w:rPr>
                <w:rFonts w:ascii="Times New Roman" w:hAnsi="Times New Roman"/>
                <w:position w:val="-4"/>
              </w:rPr>
              <w:object w:dxaOrig="220" w:dyaOrig="260">
                <v:shape id="_x0000_i1193" type="#_x0000_t75" style="width:11.25pt;height:12.75pt" o:ole="">
                  <v:imagedata r:id="rId320" o:title=""/>
                </v:shape>
                <o:OLEObject Type="Embed" ProgID="Equation.DSMT4" ShapeID="_x0000_i1193" DrawAspect="Content" ObjectID="_1586710584" r:id="rId333"/>
              </w:object>
            </w:r>
            <w:r w:rsidRPr="008008FE">
              <w:rPr>
                <w:rFonts w:ascii="Times New Roman" w:hAnsi="Times New Roman"/>
              </w:rPr>
              <w:t>AFI có: AF</w:t>
            </w:r>
            <w:r w:rsidRPr="008008FE">
              <w:rPr>
                <w:rFonts w:ascii="Times New Roman" w:hAnsi="Times New Roman"/>
                <w:position w:val="-4"/>
              </w:rPr>
              <w:object w:dxaOrig="240" w:dyaOrig="260">
                <v:shape id="_x0000_i1194" type="#_x0000_t75" style="width:12pt;height:12.75pt" o:ole="">
                  <v:imagedata r:id="rId334" o:title=""/>
                </v:shape>
                <o:OLEObject Type="Embed" ProgID="Equation.DSMT4" ShapeID="_x0000_i1194" DrawAspect="Content" ObjectID="_1586710585" r:id="rId335"/>
              </w:object>
            </w:r>
            <w:r w:rsidRPr="008008FE">
              <w:rPr>
                <w:rFonts w:ascii="Times New Roman" w:hAnsi="Times New Roman"/>
              </w:rPr>
              <w:t xml:space="preserve">IF  ( vì AF tiếp tuyến, FI là bán kính) và  FK </w:t>
            </w:r>
            <w:r w:rsidRPr="008008FE">
              <w:rPr>
                <w:rFonts w:ascii="Times New Roman" w:hAnsi="Times New Roman"/>
                <w:position w:val="-4"/>
              </w:rPr>
              <w:object w:dxaOrig="240" w:dyaOrig="260">
                <v:shape id="_x0000_i1195" type="#_x0000_t75" style="width:12pt;height:12.75pt" o:ole="">
                  <v:imagedata r:id="rId334" o:title=""/>
                </v:shape>
                <o:OLEObject Type="Embed" ProgID="Equation.DSMT4" ShapeID="_x0000_i1195" DrawAspect="Content" ObjectID="_1586710586" r:id="rId336"/>
              </w:object>
            </w:r>
            <w:r w:rsidRPr="008008FE">
              <w:rPr>
                <w:rFonts w:ascii="Times New Roman" w:hAnsi="Times New Roman"/>
              </w:rPr>
              <w:t xml:space="preserve">AI ( vì AF và AE tt chung  và AI nối tâm) =&gt; </w:t>
            </w:r>
            <w:r w:rsidRPr="008008FE">
              <w:rPr>
                <w:rFonts w:ascii="Times New Roman" w:hAnsi="Times New Roman"/>
                <w:position w:val="-4"/>
              </w:rPr>
              <w:object w:dxaOrig="220" w:dyaOrig="260">
                <v:shape id="_x0000_i1196" type="#_x0000_t75" style="width:11.25pt;height:12.75pt" o:ole="">
                  <v:imagedata r:id="rId320" o:title=""/>
                </v:shape>
                <o:OLEObject Type="Embed" ProgID="Equation.DSMT4" ShapeID="_x0000_i1196" DrawAspect="Content" ObjectID="_1586710587" r:id="rId337"/>
              </w:object>
            </w:r>
            <w:r w:rsidRPr="008008FE">
              <w:rPr>
                <w:rFonts w:ascii="Times New Roman" w:hAnsi="Times New Roman"/>
              </w:rPr>
              <w:t>AFI  vuông tại F có FK là đường cao) =&gt; AK.AI = AF</w:t>
            </w:r>
            <w:r w:rsidRPr="008008FE">
              <w:rPr>
                <w:rFonts w:ascii="Times New Roman" w:hAnsi="Times New Roman"/>
                <w:vertAlign w:val="superscript"/>
              </w:rPr>
              <w:t>2</w:t>
            </w:r>
            <w:r w:rsidRPr="008008FE">
              <w:rPr>
                <w:rFonts w:ascii="Times New Roman" w:hAnsi="Times New Roman"/>
              </w:rPr>
              <w:t xml:space="preserve">  (2)                   </w:t>
            </w:r>
          </w:p>
          <w:p w:rsidR="00596F13" w:rsidRPr="008008FE" w:rsidRDefault="00596F13" w:rsidP="00596F13">
            <w:pPr>
              <w:rPr>
                <w:rFonts w:ascii="Times New Roman" w:hAnsi="Times New Roman"/>
              </w:rPr>
            </w:pPr>
            <w:r w:rsidRPr="008008FE">
              <w:rPr>
                <w:rFonts w:ascii="Times New Roman" w:hAnsi="Times New Roman"/>
              </w:rPr>
              <w:t xml:space="preserve">- Xét </w:t>
            </w:r>
            <w:r w:rsidRPr="008008FE">
              <w:rPr>
                <w:rFonts w:ascii="Times New Roman" w:hAnsi="Times New Roman"/>
                <w:position w:val="-4"/>
              </w:rPr>
              <w:object w:dxaOrig="220" w:dyaOrig="260">
                <v:shape id="_x0000_i1197" type="#_x0000_t75" style="width:11.25pt;height:12.75pt" o:ole="">
                  <v:imagedata r:id="rId320" o:title=""/>
                </v:shape>
                <o:OLEObject Type="Embed" ProgID="Equation.DSMT4" ShapeID="_x0000_i1197" DrawAspect="Content" ObjectID="_1586710588" r:id="rId338"/>
              </w:object>
            </w:r>
            <w:r w:rsidRPr="008008FE">
              <w:rPr>
                <w:rFonts w:ascii="Times New Roman" w:hAnsi="Times New Roman"/>
              </w:rPr>
              <w:t xml:space="preserve">ANK và </w:t>
            </w:r>
            <w:r w:rsidR="00D94404">
              <w:rPr>
                <w:rFonts w:ascii="Times New Roman" w:hAnsi="Times New Roman"/>
                <w:position w:val="-4"/>
              </w:rPr>
              <w:pict>
                <v:shape id="_x0000_i1198" type="#_x0000_t75" style="width:11.25pt;height:12.75pt">
                  <v:imagedata r:id="rId320" o:title=""/>
                </v:shape>
              </w:pict>
            </w:r>
            <w:r w:rsidRPr="008008FE">
              <w:rPr>
                <w:rFonts w:ascii="Times New Roman" w:hAnsi="Times New Roman"/>
              </w:rPr>
              <w:t xml:space="preserve">AID có: </w:t>
            </w:r>
          </w:p>
          <w:p w:rsidR="00596F13" w:rsidRPr="008008FE" w:rsidRDefault="00596F13" w:rsidP="00596F13">
            <w:pPr>
              <w:rPr>
                <w:rFonts w:ascii="Times New Roman" w:hAnsi="Times New Roman"/>
              </w:rPr>
            </w:pPr>
            <w:r w:rsidRPr="008008FE">
              <w:rPr>
                <w:rFonts w:ascii="Times New Roman" w:hAnsi="Times New Roman"/>
              </w:rPr>
              <w:t xml:space="preserve"> </w:t>
            </w:r>
            <w:r w:rsidRPr="008008FE">
              <w:rPr>
                <w:rFonts w:ascii="Times New Roman" w:hAnsi="Times New Roman"/>
              </w:rPr>
              <w:tab/>
              <w:t xml:space="preserve">+ </w:t>
            </w:r>
            <w:r w:rsidR="00D94404">
              <w:rPr>
                <w:rFonts w:ascii="Times New Roman" w:hAnsi="Times New Roman"/>
                <w:position w:val="-4"/>
              </w:rPr>
              <w:pict>
                <v:shape id="_x0000_i1199" type="#_x0000_t75" style="width:12.75pt;height:12pt">
                  <v:imagedata r:id="rId325" o:title=""/>
                </v:shape>
              </w:pict>
            </w:r>
            <w:r w:rsidRPr="008008FE">
              <w:rPr>
                <w:rFonts w:ascii="Times New Roman" w:hAnsi="Times New Roman"/>
              </w:rPr>
              <w:t xml:space="preserve">IAD chung.  </w:t>
            </w:r>
          </w:p>
          <w:p w:rsidR="00596F13" w:rsidRPr="008008FE" w:rsidRDefault="00596F13" w:rsidP="00596F13">
            <w:pPr>
              <w:ind w:firstLine="720"/>
              <w:rPr>
                <w:rFonts w:ascii="Times New Roman" w:hAnsi="Times New Roman"/>
              </w:rPr>
            </w:pPr>
            <w:r w:rsidRPr="008008FE">
              <w:rPr>
                <w:rFonts w:ascii="Times New Roman" w:hAnsi="Times New Roman"/>
              </w:rPr>
              <w:t xml:space="preserve">+ Từ (1) và (2) =&gt; AN.AD = AK.AI =&gt; </w:t>
            </w:r>
            <w:r w:rsidR="00D94404">
              <w:rPr>
                <w:rFonts w:ascii="Times New Roman" w:hAnsi="Times New Roman"/>
                <w:position w:val="-24"/>
              </w:rPr>
              <w:pict>
                <v:shape id="_x0000_i1200" type="#_x0000_t75" style="width:54pt;height:30.75pt">
                  <v:imagedata r:id="rId339" o:title=""/>
                </v:shape>
              </w:pict>
            </w:r>
          </w:p>
          <w:p w:rsidR="00596F13" w:rsidRPr="008008FE" w:rsidRDefault="00596F13" w:rsidP="00596F13">
            <w:pPr>
              <w:rPr>
                <w:rFonts w:ascii="Times New Roman" w:hAnsi="Times New Roman"/>
              </w:rPr>
            </w:pPr>
            <w:r w:rsidRPr="008008FE">
              <w:rPr>
                <w:rFonts w:ascii="Times New Roman" w:hAnsi="Times New Roman"/>
              </w:rPr>
              <w:t>=&gt;</w:t>
            </w:r>
            <w:r w:rsidR="00D94404">
              <w:rPr>
                <w:rFonts w:ascii="Times New Roman" w:hAnsi="Times New Roman"/>
                <w:position w:val="-4"/>
              </w:rPr>
              <w:pict>
                <v:shape id="_x0000_i1201" type="#_x0000_t75" style="width:11.25pt;height:12.75pt">
                  <v:imagedata r:id="rId320" o:title=""/>
                </v:shape>
              </w:pict>
            </w:r>
            <w:r w:rsidRPr="008008FE">
              <w:rPr>
                <w:rFonts w:ascii="Times New Roman" w:hAnsi="Times New Roman"/>
              </w:rPr>
              <w:t>ANK</w:t>
            </w:r>
            <w:r w:rsidRPr="008008FE">
              <w:rPr>
                <w:rFonts w:ascii="Cambria Math" w:eastAsia="MS Song" w:hAnsi="Cambria Math" w:cs="Cambria Math"/>
                <w:b/>
              </w:rPr>
              <w:t>∽</w:t>
            </w:r>
            <w:r w:rsidR="00D94404">
              <w:rPr>
                <w:rFonts w:ascii="Times New Roman" w:hAnsi="Times New Roman"/>
                <w:position w:val="-4"/>
              </w:rPr>
              <w:pict>
                <v:shape id="_x0000_i1202" type="#_x0000_t75" style="width:11.25pt;height:12.75pt">
                  <v:imagedata r:id="rId320" o:title=""/>
                </v:shape>
              </w:pict>
            </w:r>
            <w:r w:rsidRPr="008008FE">
              <w:rPr>
                <w:rFonts w:ascii="Times New Roman" w:hAnsi="Times New Roman"/>
              </w:rPr>
              <w:t>AID (c.g.c) =&gt;</w:t>
            </w:r>
            <w:r w:rsidR="00D94404">
              <w:rPr>
                <w:rFonts w:ascii="Times New Roman" w:hAnsi="Times New Roman"/>
                <w:position w:val="-4"/>
              </w:rPr>
              <w:pict>
                <v:shape id="_x0000_i1203" type="#_x0000_t75" style="width:12.75pt;height:12pt">
                  <v:imagedata r:id="rId325" o:title=""/>
                </v:shape>
              </w:pict>
            </w:r>
            <w:r w:rsidRPr="008008FE">
              <w:rPr>
                <w:rFonts w:ascii="Times New Roman" w:hAnsi="Times New Roman"/>
              </w:rPr>
              <w:t xml:space="preserve">NKA = </w:t>
            </w:r>
            <w:r w:rsidR="00D94404">
              <w:rPr>
                <w:rFonts w:ascii="Times New Roman" w:hAnsi="Times New Roman"/>
                <w:position w:val="-4"/>
              </w:rPr>
              <w:pict>
                <v:shape id="_x0000_i1204" type="#_x0000_t75" style="width:12.75pt;height:12pt">
                  <v:imagedata r:id="rId325" o:title=""/>
                </v:shape>
              </w:pict>
            </w:r>
            <w:r w:rsidRPr="008008FE">
              <w:rPr>
                <w:rFonts w:ascii="Times New Roman" w:hAnsi="Times New Roman"/>
              </w:rPr>
              <w:t>IDN                                                             (3)</w:t>
            </w:r>
          </w:p>
          <w:p w:rsidR="00596F13" w:rsidRPr="008008FE" w:rsidRDefault="00596F13" w:rsidP="00596F13">
            <w:pPr>
              <w:rPr>
                <w:rFonts w:ascii="Times New Roman" w:hAnsi="Times New Roman"/>
              </w:rPr>
            </w:pPr>
            <w:r w:rsidRPr="008008FE">
              <w:rPr>
                <w:rFonts w:ascii="Times New Roman" w:hAnsi="Times New Roman"/>
              </w:rPr>
              <w:t>- Từ (3) =&gt; tứ giác DIKN  nội tiếp đt (vì có góc đối bằng góc kề bù góc đối)</w:t>
            </w:r>
          </w:p>
          <w:p w:rsidR="00596F13" w:rsidRPr="008008FE" w:rsidRDefault="00596F13" w:rsidP="00596F13">
            <w:pPr>
              <w:rPr>
                <w:rFonts w:ascii="Times New Roman" w:hAnsi="Times New Roman"/>
              </w:rPr>
            </w:pPr>
            <w:r w:rsidRPr="008008FE">
              <w:rPr>
                <w:rFonts w:ascii="Times New Roman" w:hAnsi="Times New Roman"/>
              </w:rPr>
              <w:t xml:space="preserve">=&gt; các điểm I,D,N,K cùng thuộc một đường tròn. (đpcm). </w:t>
            </w:r>
          </w:p>
          <w:p w:rsidR="00596F13" w:rsidRPr="008008FE" w:rsidRDefault="00596F13" w:rsidP="00596F13">
            <w:pPr>
              <w:rPr>
                <w:rFonts w:ascii="Times New Roman" w:hAnsi="Times New Roman"/>
              </w:rPr>
            </w:pPr>
            <w:r w:rsidRPr="008008FE">
              <w:rPr>
                <w:rFonts w:ascii="Times New Roman" w:hAnsi="Times New Roman"/>
              </w:rPr>
              <w:t>2)  Ta có  ID</w:t>
            </w:r>
            <w:r w:rsidR="00D94404">
              <w:rPr>
                <w:rFonts w:ascii="Times New Roman" w:hAnsi="Times New Roman"/>
                <w:position w:val="-4"/>
              </w:rPr>
              <w:pict>
                <v:shape id="_x0000_i1205" type="#_x0000_t75" style="width:12pt;height:12.75pt">
                  <v:imagedata r:id="rId340" o:title=""/>
                </v:shape>
              </w:pict>
            </w:r>
            <w:r w:rsidRPr="008008FE">
              <w:rPr>
                <w:rFonts w:ascii="Times New Roman" w:hAnsi="Times New Roman"/>
              </w:rPr>
              <w:t>DM  ( DM là tiếp tuyến, DI là bán kính) và IK</w:t>
            </w:r>
            <w:r w:rsidR="00D94404">
              <w:rPr>
                <w:rFonts w:ascii="Times New Roman" w:hAnsi="Times New Roman"/>
                <w:position w:val="-4"/>
              </w:rPr>
              <w:pict>
                <v:shape id="_x0000_i1206" type="#_x0000_t75" style="width:12pt;height:12.75pt">
                  <v:imagedata r:id="rId340" o:title=""/>
                </v:shape>
              </w:pict>
            </w:r>
            <w:r w:rsidRPr="008008FE">
              <w:rPr>
                <w:rFonts w:ascii="Times New Roman" w:hAnsi="Times New Roman"/>
              </w:rPr>
              <w:t xml:space="preserve">KM  ( câu 1) =&gt; tứ giác DIKM nội tiếp đường tròn đường kính MI.  Vì 4 điểm   D, I, K, N cũng thuộc một đường tròn ( câu 1)  =&gt; hai đường tròn này cùng ngoại tiếp </w:t>
            </w:r>
            <w:r w:rsidR="00D94404">
              <w:rPr>
                <w:rFonts w:ascii="Times New Roman" w:hAnsi="Times New Roman"/>
                <w:position w:val="-4"/>
              </w:rPr>
              <w:pict>
                <v:shape id="_x0000_i1207" type="#_x0000_t75" style="width:11.25pt;height:12.75pt">
                  <v:imagedata r:id="rId341" o:title=""/>
                </v:shape>
              </w:pict>
            </w:r>
            <w:r w:rsidRPr="008008FE">
              <w:rPr>
                <w:rFonts w:ascii="Times New Roman" w:hAnsi="Times New Roman"/>
              </w:rPr>
              <w:t xml:space="preserve"> DIK =&gt; hai đường tròn trùng nhau   =&gt; N cũng nằm trên đường tròn đường kính MI  =&gt; </w:t>
            </w:r>
            <w:r w:rsidR="00D94404">
              <w:rPr>
                <w:rFonts w:ascii="Times New Roman" w:hAnsi="Times New Roman"/>
                <w:position w:val="-6"/>
              </w:rPr>
              <w:pict>
                <v:shape id="_x0000_i1208" type="#_x0000_t75" style="width:36.75pt;height:14.25pt">
                  <v:imagedata r:id="rId342" o:title=""/>
                </v:shape>
              </w:pict>
            </w:r>
            <w:r w:rsidRPr="008008FE">
              <w:rPr>
                <w:rFonts w:ascii="Times New Roman" w:hAnsi="Times New Roman"/>
              </w:rPr>
              <w:t>= 90</w:t>
            </w:r>
            <w:r w:rsidRPr="008008FE">
              <w:rPr>
                <w:rFonts w:ascii="Times New Roman" w:hAnsi="Times New Roman"/>
                <w:vertAlign w:val="superscript"/>
              </w:rPr>
              <w:t>0</w:t>
            </w:r>
            <w:r w:rsidRPr="008008FE">
              <w:rPr>
                <w:rFonts w:ascii="Times New Roman" w:hAnsi="Times New Roman"/>
              </w:rPr>
              <w:t xml:space="preserve"> .</w:t>
            </w:r>
          </w:p>
          <w:p w:rsidR="00596F13" w:rsidRPr="008008FE" w:rsidRDefault="00596F13" w:rsidP="00596F13">
            <w:pPr>
              <w:rPr>
                <w:rFonts w:ascii="Times New Roman" w:hAnsi="Times New Roman"/>
              </w:rPr>
            </w:pPr>
            <w:r w:rsidRPr="008008FE">
              <w:rPr>
                <w:rFonts w:ascii="Times New Roman" w:hAnsi="Times New Roman"/>
              </w:rPr>
              <w:t xml:space="preserve"> Vì  IN là bán kính đường tròn (I), </w:t>
            </w:r>
            <w:r w:rsidR="00D94404">
              <w:rPr>
                <w:rFonts w:ascii="Times New Roman" w:hAnsi="Times New Roman"/>
                <w:position w:val="-6"/>
              </w:rPr>
              <w:pict>
                <v:shape id="_x0000_i1209" type="#_x0000_t75" style="width:50.25pt;height:14.25pt">
                  <v:imagedata r:id="rId343" o:title=""/>
                </v:shape>
              </w:pict>
            </w:r>
            <w:r w:rsidRPr="008008FE">
              <w:rPr>
                <w:rFonts w:ascii="Times New Roman" w:hAnsi="Times New Roman"/>
              </w:rPr>
              <w:t xml:space="preserve"> =&gt; MN là tiếp tuyến của đường tròn (I) tại tiếp điểm N.  (đpcm).</w:t>
            </w:r>
          </w:p>
          <w:p w:rsidR="00596F13" w:rsidRDefault="00596F13" w:rsidP="00596F13">
            <w:pPr>
              <w:jc w:val="center"/>
              <w:rPr>
                <w:rFonts w:ascii="Times New Roman" w:hAnsi="Times New Roman"/>
              </w:rPr>
            </w:pPr>
            <w:r w:rsidRPr="008008FE">
              <w:rPr>
                <w:rFonts w:ascii="Times New Roman" w:hAnsi="Times New Roman"/>
              </w:rPr>
              <w:t>-----------HẾT----------</w:t>
            </w:r>
          </w:p>
          <w:p w:rsidR="00596F13" w:rsidRPr="00596F13" w:rsidRDefault="00596F13"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8B0EE4" w:rsidP="00596F13">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t>ĐỀ 003</w:t>
            </w:r>
          </w:p>
          <w:tbl>
            <w:tblPr>
              <w:tblW w:w="0" w:type="auto"/>
              <w:tblLook w:val="01E0" w:firstRow="1" w:lastRow="1" w:firstColumn="1" w:lastColumn="1" w:noHBand="0" w:noVBand="0"/>
            </w:tblPr>
            <w:tblGrid>
              <w:gridCol w:w="3888"/>
              <w:gridCol w:w="6840"/>
            </w:tblGrid>
            <w:tr w:rsidR="00596F13" w:rsidRPr="00596F13" w:rsidTr="00F3420E">
              <w:trPr>
                <w:trHeight w:val="1427"/>
              </w:trPr>
              <w:tc>
                <w:tcPr>
                  <w:tcW w:w="3888" w:type="dxa"/>
                  <w:shd w:val="clear" w:color="auto" w:fill="auto"/>
                </w:tcPr>
                <w:p w:rsidR="00596F13" w:rsidRPr="00596F13" w:rsidRDefault="00596F13" w:rsidP="00F3420E">
                  <w:pPr>
                    <w:jc w:val="center"/>
                    <w:rPr>
                      <w:rFonts w:ascii="Times New Roman" w:hAnsi="Times New Roman" w:cs="Times New Roman"/>
                      <w:b/>
                      <w:sz w:val="28"/>
                      <w:szCs w:val="28"/>
                    </w:rPr>
                  </w:pPr>
                  <w:r w:rsidRPr="00596F13">
                    <w:rPr>
                      <w:rFonts w:ascii="Times New Roman" w:hAnsi="Times New Roman" w:cs="Times New Roman"/>
                      <w:b/>
                      <w:sz w:val="28"/>
                      <w:szCs w:val="28"/>
                    </w:rPr>
                    <w:t>SỞ GIÁO DỤC &amp; ĐÀO TẠO</w:t>
                  </w:r>
                </w:p>
                <w:p w:rsidR="00596F13" w:rsidRPr="00596F13" w:rsidRDefault="00596F13" w:rsidP="00F3420E">
                  <w:pPr>
                    <w:jc w:val="center"/>
                    <w:rPr>
                      <w:rFonts w:ascii="Times New Roman" w:hAnsi="Times New Roman" w:cs="Times New Roman"/>
                      <w:b/>
                      <w:sz w:val="28"/>
                      <w:szCs w:val="28"/>
                    </w:rPr>
                  </w:pPr>
                  <w:r w:rsidRPr="00596F13">
                    <w:rPr>
                      <w:rFonts w:ascii="Times New Roman" w:hAnsi="Times New Roman" w:cs="Times New Roman"/>
                      <w:noProof/>
                      <w:sz w:val="28"/>
                      <w:szCs w:val="28"/>
                      <w:lang w:val="en-US"/>
                    </w:rPr>
                    <mc:AlternateContent>
                      <mc:Choice Requires="wps">
                        <w:drawing>
                          <wp:anchor distT="0" distB="0" distL="114300" distR="114300" simplePos="0" relativeHeight="251667456" behindDoc="0" locked="0" layoutInCell="1" allowOverlap="1" wp14:anchorId="3F35EE65" wp14:editId="13076472">
                            <wp:simplePos x="0" y="0"/>
                            <wp:positionH relativeFrom="column">
                              <wp:posOffset>695325</wp:posOffset>
                            </wp:positionH>
                            <wp:positionV relativeFrom="paragraph">
                              <wp:posOffset>163195</wp:posOffset>
                            </wp:positionV>
                            <wp:extent cx="914400" cy="0"/>
                            <wp:effectExtent l="9525" t="10795" r="9525" b="8255"/>
                            <wp:wrapNone/>
                            <wp:docPr id="14"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75pt,12.85pt" to="126.75pt,1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"/>
                        </w:pict>
                      </mc:Fallback>
                    </mc:AlternateContent>
                  </w:r>
                  <w:r w:rsidRPr="00596F13">
                    <w:rPr>
                      <w:rFonts w:ascii="Times New Roman" w:hAnsi="Times New Roman" w:cs="Times New Roman"/>
                      <w:b/>
                      <w:sz w:val="28"/>
                      <w:szCs w:val="28"/>
                    </w:rPr>
                    <w:t>BÌNH PHƯỚC</w:t>
                  </w:r>
                </w:p>
                <w:p w:rsidR="00596F13" w:rsidRPr="00596F13" w:rsidRDefault="00596F13" w:rsidP="00F3420E">
                  <w:pPr>
                    <w:jc w:val="center"/>
                    <w:rPr>
                      <w:rFonts w:ascii="Times New Roman" w:hAnsi="Times New Roman" w:cs="Times New Roman"/>
                      <w:b/>
                      <w:sz w:val="28"/>
                      <w:szCs w:val="28"/>
                    </w:rPr>
                  </w:pPr>
                  <w:r w:rsidRPr="00596F13">
                    <w:rPr>
                      <w:rFonts w:ascii="Times New Roman" w:hAnsi="Times New Roman" w:cs="Times New Roman"/>
                      <w:noProof/>
                      <w:sz w:val="28"/>
                      <w:szCs w:val="28"/>
                      <w:lang w:val="en-US"/>
                    </w:rPr>
                    <mc:AlternateContent>
                      <mc:Choice Requires="wps">
                        <w:drawing>
                          <wp:anchor distT="0" distB="0" distL="114300" distR="114300" simplePos="0" relativeHeight="251668480" behindDoc="0" locked="0" layoutInCell="1" allowOverlap="1" wp14:anchorId="1DA53565" wp14:editId="65FE1E35">
                            <wp:simplePos x="0" y="0"/>
                            <wp:positionH relativeFrom="column">
                              <wp:posOffset>367665</wp:posOffset>
                            </wp:positionH>
                            <wp:positionV relativeFrom="paragraph">
                              <wp:posOffset>40640</wp:posOffset>
                            </wp:positionV>
                            <wp:extent cx="1485900" cy="342900"/>
                            <wp:effectExtent l="5715" t="12065" r="13335" b="6985"/>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42900"/>
                                    </a:xfrm>
                                    <a:prstGeom prst="rect">
                                      <a:avLst/>
                                    </a:prstGeom>
                                    <a:solidFill>
                                      <a:srgbClr val="FFFFFF"/>
                                    </a:solidFill>
                                    <a:ln w="9525">
                                      <a:solidFill>
                                        <a:srgbClr val="000000"/>
                                      </a:solidFill>
                                      <a:miter lim="800000"/>
                                      <a:headEnd/>
                                      <a:tailEnd/>
                                    </a:ln>
                                  </wps:spPr>
                                  <wps:txbx>
                                    <w:txbxContent>
                                      <w:p w:rsidR="008B0EE4" w:rsidRPr="001265A8" w:rsidRDefault="008B0EE4" w:rsidP="00596F13">
                                        <w:pPr>
                                          <w:jc w:val="center"/>
                                          <w:rPr>
                                            <w:b/>
                                          </w:rPr>
                                        </w:pPr>
                                        <w:r w:rsidRPr="001265A8">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27" type="#_x0000_t202" style="position:absolute;left:0;text-align:left;margin-left:28.95pt;margin-top:3.2pt;width:117pt;height:2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">
                            <v:textbox>
                              <w:txbxContent>
                                <w:p w:rsidR="008B0EE4" w:rsidRPr="001265A8" w:rsidRDefault="008B0EE4" w:rsidP="00596F13">
                                  <w:pPr>
                                    <w:jc w:val="center"/>
                                    <w:rPr>
                                      <w:b/>
                                    </w:rPr>
                                  </w:pPr>
                                  <w:r w:rsidRPr="001265A8">
                                    <w:rPr>
                                      <w:b/>
                                    </w:rPr>
                                    <w:t>ĐỀ CHÍNH THỨC</w:t>
                                  </w:r>
                                </w:p>
                              </w:txbxContent>
                            </v:textbox>
                          </v:shape>
                        </w:pict>
                      </mc:Fallback>
                    </mc:AlternateContent>
                  </w:r>
                </w:p>
                <w:p w:rsidR="00596F13" w:rsidRPr="00596F13" w:rsidRDefault="00596F13" w:rsidP="00F3420E">
                  <w:pPr>
                    <w:jc w:val="center"/>
                    <w:rPr>
                      <w:rFonts w:ascii="Times New Roman" w:hAnsi="Times New Roman" w:cs="Times New Roman"/>
                      <w:b/>
                      <w:sz w:val="28"/>
                      <w:szCs w:val="28"/>
                    </w:rPr>
                  </w:pPr>
                </w:p>
                <w:p w:rsidR="00596F13" w:rsidRPr="00596F13" w:rsidRDefault="00596F13" w:rsidP="00F3420E">
                  <w:pPr>
                    <w:jc w:val="center"/>
                    <w:rPr>
                      <w:rFonts w:ascii="Times New Roman" w:hAnsi="Times New Roman" w:cs="Times New Roman"/>
                      <w:b/>
                      <w:sz w:val="28"/>
                      <w:szCs w:val="28"/>
                    </w:rPr>
                  </w:pPr>
                </w:p>
                <w:p w:rsidR="00596F13" w:rsidRPr="00596F13" w:rsidRDefault="00596F13" w:rsidP="00F3420E">
                  <w:pPr>
                    <w:jc w:val="center"/>
                    <w:rPr>
                      <w:rFonts w:ascii="Times New Roman" w:hAnsi="Times New Roman" w:cs="Times New Roman"/>
                      <w:i/>
                      <w:sz w:val="28"/>
                      <w:szCs w:val="28"/>
                      <w:lang w:val="fr-FR"/>
                    </w:rPr>
                  </w:pPr>
                  <w:r w:rsidRPr="00596F13">
                    <w:rPr>
                      <w:rFonts w:ascii="Times New Roman" w:hAnsi="Times New Roman" w:cs="Times New Roman"/>
                      <w:i/>
                      <w:sz w:val="28"/>
                      <w:szCs w:val="28"/>
                      <w:lang w:val="fr-FR"/>
                    </w:rPr>
                    <w:t>(Đề thi gồm có 01 trang)</w:t>
                  </w:r>
                </w:p>
              </w:tc>
              <w:tc>
                <w:tcPr>
                  <w:tcW w:w="6840" w:type="dxa"/>
                  <w:shd w:val="clear" w:color="auto" w:fill="auto"/>
                </w:tcPr>
                <w:p w:rsidR="00596F13" w:rsidRPr="00596F13" w:rsidRDefault="00596F13" w:rsidP="00F3420E">
                  <w:pPr>
                    <w:jc w:val="center"/>
                    <w:rPr>
                      <w:rFonts w:ascii="Times New Roman" w:hAnsi="Times New Roman" w:cs="Times New Roman"/>
                      <w:b/>
                      <w:sz w:val="28"/>
                      <w:szCs w:val="28"/>
                      <w:lang w:val="fr-FR"/>
                    </w:rPr>
                  </w:pPr>
                  <w:r w:rsidRPr="00596F13">
                    <w:rPr>
                      <w:rFonts w:ascii="Times New Roman" w:hAnsi="Times New Roman" w:cs="Times New Roman"/>
                      <w:b/>
                      <w:sz w:val="28"/>
                      <w:szCs w:val="28"/>
                      <w:lang w:val="fr-FR"/>
                    </w:rPr>
                    <w:t>KỲ THI TUYỂN SINH LỚP 10 TRUNG HỌC PHỔ THÔNG</w:t>
                  </w:r>
                </w:p>
                <w:p w:rsidR="00596F13" w:rsidRPr="00596F13" w:rsidRDefault="00596F13" w:rsidP="00F3420E">
                  <w:pPr>
                    <w:jc w:val="center"/>
                    <w:rPr>
                      <w:rFonts w:ascii="Times New Roman" w:hAnsi="Times New Roman" w:cs="Times New Roman"/>
                      <w:b/>
                      <w:sz w:val="28"/>
                      <w:szCs w:val="28"/>
                      <w:lang w:val="fr-FR"/>
                    </w:rPr>
                  </w:pPr>
                  <w:r w:rsidRPr="00596F13">
                    <w:rPr>
                      <w:rFonts w:ascii="Times New Roman" w:hAnsi="Times New Roman" w:cs="Times New Roman"/>
                      <w:b/>
                      <w:sz w:val="28"/>
                      <w:szCs w:val="28"/>
                      <w:lang w:val="fr-FR"/>
                    </w:rPr>
                    <w:t>NĂM HỌC: 2016 – 2017</w:t>
                  </w:r>
                </w:p>
                <w:p w:rsidR="00596F13" w:rsidRPr="00596F13" w:rsidRDefault="00596F13" w:rsidP="00F3420E">
                  <w:pPr>
                    <w:jc w:val="center"/>
                    <w:rPr>
                      <w:rFonts w:ascii="Times New Roman" w:hAnsi="Times New Roman" w:cs="Times New Roman"/>
                      <w:b/>
                      <w:sz w:val="28"/>
                      <w:szCs w:val="28"/>
                      <w:lang w:val="fr-FR"/>
                    </w:rPr>
                  </w:pPr>
                  <w:r w:rsidRPr="00596F13">
                    <w:rPr>
                      <w:rFonts w:ascii="Times New Roman" w:hAnsi="Times New Roman" w:cs="Times New Roman"/>
                      <w:b/>
                      <w:sz w:val="28"/>
                      <w:szCs w:val="28"/>
                      <w:lang w:val="fr-FR"/>
                    </w:rPr>
                    <w:t>MÔN: TOÁN (Chuyên)</w:t>
                  </w:r>
                </w:p>
                <w:p w:rsidR="00596F13" w:rsidRPr="00596F13" w:rsidRDefault="00596F13" w:rsidP="00F3420E">
                  <w:pPr>
                    <w:jc w:val="center"/>
                    <w:rPr>
                      <w:rFonts w:ascii="Times New Roman" w:hAnsi="Times New Roman" w:cs="Times New Roman"/>
                      <w:b/>
                      <w:sz w:val="28"/>
                      <w:szCs w:val="28"/>
                      <w:lang w:val="fr-FR"/>
                    </w:rPr>
                  </w:pPr>
                  <w:r w:rsidRPr="00596F13">
                    <w:rPr>
                      <w:rFonts w:ascii="Times New Roman" w:hAnsi="Times New Roman" w:cs="Times New Roman"/>
                      <w:b/>
                      <w:sz w:val="28"/>
                      <w:szCs w:val="28"/>
                      <w:lang w:val="fr-FR"/>
                    </w:rPr>
                    <w:t>Ngày thi: 12/6/2016</w:t>
                  </w:r>
                </w:p>
                <w:p w:rsidR="00596F13" w:rsidRPr="00596F13" w:rsidRDefault="00596F13" w:rsidP="00F3420E">
                  <w:pPr>
                    <w:jc w:val="center"/>
                    <w:rPr>
                      <w:rFonts w:ascii="Times New Roman" w:hAnsi="Times New Roman" w:cs="Times New Roman"/>
                      <w:sz w:val="28"/>
                      <w:szCs w:val="28"/>
                      <w:lang w:val="fr-FR"/>
                    </w:rPr>
                  </w:pPr>
                  <w:r w:rsidRPr="00596F13">
                    <w:rPr>
                      <w:rFonts w:ascii="Times New Roman" w:hAnsi="Times New Roman" w:cs="Times New Roman"/>
                      <w:b/>
                      <w:sz w:val="28"/>
                      <w:szCs w:val="28"/>
                      <w:lang w:val="fr-FR"/>
                    </w:rPr>
                    <w:t xml:space="preserve">Thời gian làm bài: 150 phút </w:t>
                  </w:r>
                  <w:r w:rsidRPr="00596F13">
                    <w:rPr>
                      <w:rFonts w:ascii="Times New Roman" w:hAnsi="Times New Roman" w:cs="Times New Roman"/>
                      <w:i/>
                      <w:sz w:val="28"/>
                      <w:szCs w:val="28"/>
                      <w:lang w:val="fr-FR"/>
                    </w:rPr>
                    <w:t>(không kể thời gian phát đề)</w:t>
                  </w:r>
                </w:p>
              </w:tc>
            </w:tr>
          </w:tbl>
          <w:p w:rsidR="00596F13" w:rsidRPr="00596F13" w:rsidRDefault="00596F13" w:rsidP="00596F13">
            <w:pPr>
              <w:rPr>
                <w:rFonts w:ascii="Times New Roman" w:hAnsi="Times New Roman" w:cs="Times New Roman"/>
                <w:sz w:val="28"/>
                <w:szCs w:val="28"/>
                <w:lang w:val="fr-FR"/>
              </w:rPr>
            </w:pPr>
          </w:p>
          <w:p w:rsidR="00596F13" w:rsidRPr="00596F13" w:rsidRDefault="00596F13" w:rsidP="00596F13">
            <w:pPr>
              <w:jc w:val="both"/>
              <w:rPr>
                <w:rFonts w:ascii="Times New Roman" w:hAnsi="Times New Roman" w:cs="Times New Roman"/>
                <w:sz w:val="28"/>
                <w:szCs w:val="28"/>
                <w:lang w:val="fr-FR"/>
              </w:rPr>
            </w:pPr>
            <w:r w:rsidRPr="00596F13">
              <w:rPr>
                <w:rFonts w:ascii="Times New Roman" w:hAnsi="Times New Roman" w:cs="Times New Roman"/>
                <w:b/>
                <w:sz w:val="28"/>
                <w:szCs w:val="28"/>
                <w:lang w:val="fr-FR"/>
              </w:rPr>
              <w:t xml:space="preserve">Câu 1 (2.0 điểm) </w:t>
            </w:r>
            <w:r w:rsidRPr="00596F13">
              <w:rPr>
                <w:rFonts w:ascii="Times New Roman" w:hAnsi="Times New Roman" w:cs="Times New Roman"/>
                <w:sz w:val="28"/>
                <w:szCs w:val="28"/>
                <w:lang w:val="fr-FR"/>
              </w:rPr>
              <w:t xml:space="preserve">Cho biểu thức: </w:t>
            </w:r>
            <w:r w:rsidR="00D94404">
              <w:rPr>
                <w:rFonts w:ascii="Times New Roman" w:hAnsi="Times New Roman" w:cs="Times New Roman"/>
                <w:position w:val="-34"/>
                <w:sz w:val="28"/>
                <w:szCs w:val="28"/>
                <w:lang w:val="fr-FR"/>
              </w:rPr>
              <w:pict>
                <v:shape id="_x0000_i1210" type="#_x0000_t75" style="width:174.8pt;height:39.75pt">
                  <v:imagedata r:id="rId344" o:title=""/>
                </v:shape>
              </w:pict>
            </w:r>
            <w:r w:rsidRPr="00596F13">
              <w:rPr>
                <w:rFonts w:ascii="Times New Roman" w:hAnsi="Times New Roman" w:cs="Times New Roman"/>
                <w:sz w:val="28"/>
                <w:szCs w:val="28"/>
                <w:lang w:val="fr-FR"/>
              </w:rPr>
              <w:t xml:space="preserve"> với </w:t>
            </w:r>
            <w:r w:rsidR="00D94404">
              <w:rPr>
                <w:rFonts w:ascii="Times New Roman" w:hAnsi="Times New Roman" w:cs="Times New Roman"/>
                <w:position w:val="-10"/>
                <w:sz w:val="28"/>
                <w:szCs w:val="28"/>
                <w:lang w:val="fr-FR"/>
              </w:rPr>
              <w:pict>
                <v:shape id="_x0000_i1211" type="#_x0000_t75" style="width:60pt;height:15.75pt">
                  <v:imagedata r:id="rId345" o:title=""/>
                </v:shape>
              </w:pict>
            </w:r>
            <w:r w:rsidRPr="00596F13">
              <w:rPr>
                <w:rFonts w:ascii="Times New Roman" w:hAnsi="Times New Roman" w:cs="Times New Roman"/>
                <w:sz w:val="28"/>
                <w:szCs w:val="28"/>
                <w:lang w:val="fr-FR"/>
              </w:rPr>
              <w:t xml:space="preserve"> </w:t>
            </w:r>
          </w:p>
          <w:p w:rsidR="00596F13" w:rsidRPr="00596F13" w:rsidRDefault="00596F13" w:rsidP="00596F13">
            <w:pPr>
              <w:ind w:firstLine="426"/>
              <w:jc w:val="both"/>
              <w:rPr>
                <w:rFonts w:ascii="Times New Roman" w:hAnsi="Times New Roman" w:cs="Times New Roman"/>
                <w:sz w:val="28"/>
                <w:szCs w:val="28"/>
              </w:rPr>
            </w:pPr>
            <w:r w:rsidRPr="00596F13">
              <w:rPr>
                <w:rFonts w:ascii="Times New Roman" w:hAnsi="Times New Roman" w:cs="Times New Roman"/>
                <w:sz w:val="28"/>
                <w:szCs w:val="28"/>
              </w:rPr>
              <w:t xml:space="preserve">a) Rút gọn biểu thức </w:t>
            </w:r>
            <w:r w:rsidR="00D94404">
              <w:rPr>
                <w:rFonts w:ascii="Times New Roman" w:hAnsi="Times New Roman" w:cs="Times New Roman"/>
                <w:position w:val="-6"/>
                <w:sz w:val="28"/>
                <w:szCs w:val="28"/>
              </w:rPr>
              <w:pict>
                <v:shape id="_x0000_i1212" type="#_x0000_t75" style="width:14.25pt;height:14.25pt">
                  <v:imagedata r:id="rId346" o:title=""/>
                </v:shape>
              </w:pict>
            </w:r>
          </w:p>
          <w:p w:rsidR="00596F13" w:rsidRPr="00596F13" w:rsidRDefault="00596F13" w:rsidP="00596F13">
            <w:pPr>
              <w:ind w:firstLine="426"/>
              <w:jc w:val="both"/>
              <w:rPr>
                <w:rFonts w:ascii="Times New Roman" w:hAnsi="Times New Roman" w:cs="Times New Roman"/>
                <w:sz w:val="28"/>
                <w:szCs w:val="28"/>
              </w:rPr>
            </w:pPr>
            <w:r w:rsidRPr="00596F13">
              <w:rPr>
                <w:rFonts w:ascii="Times New Roman" w:hAnsi="Times New Roman" w:cs="Times New Roman"/>
                <w:sz w:val="28"/>
                <w:szCs w:val="28"/>
              </w:rPr>
              <w:t xml:space="preserve">b) Tính giá trị của biểu thức </w:t>
            </w:r>
            <w:r w:rsidR="00D94404">
              <w:rPr>
                <w:rFonts w:ascii="Times New Roman" w:hAnsi="Times New Roman" w:cs="Times New Roman"/>
                <w:position w:val="-4"/>
                <w:sz w:val="28"/>
                <w:szCs w:val="28"/>
              </w:rPr>
              <w:pict>
                <v:shape id="_x0000_i1213" type="#_x0000_t75" style="width:12pt;height:12.75pt">
                  <v:imagedata r:id="rId347" o:title=""/>
                </v:shape>
              </w:pict>
            </w:r>
            <w:r w:rsidRPr="00596F13">
              <w:rPr>
                <w:rFonts w:ascii="Times New Roman" w:hAnsi="Times New Roman" w:cs="Times New Roman"/>
                <w:sz w:val="28"/>
                <w:szCs w:val="28"/>
              </w:rPr>
              <w:t xml:space="preserve"> tại </w:t>
            </w:r>
            <w:r w:rsidR="00D94404">
              <w:rPr>
                <w:rFonts w:ascii="Times New Roman" w:hAnsi="Times New Roman" w:cs="Times New Roman"/>
                <w:position w:val="-20"/>
                <w:sz w:val="28"/>
                <w:szCs w:val="28"/>
              </w:rPr>
              <w:pict>
                <v:shape id="_x0000_i1214" type="#_x0000_t75" style="width:2in;height:27.75pt">
                  <v:imagedata r:id="rId348" o:title=""/>
                </v:shape>
              </w:pict>
            </w:r>
          </w:p>
          <w:p w:rsidR="00596F13" w:rsidRPr="00596F13" w:rsidRDefault="00596F13" w:rsidP="00596F13">
            <w:pPr>
              <w:jc w:val="both"/>
              <w:rPr>
                <w:rFonts w:ascii="Times New Roman" w:hAnsi="Times New Roman" w:cs="Times New Roman"/>
                <w:b/>
                <w:sz w:val="28"/>
                <w:szCs w:val="28"/>
              </w:rPr>
            </w:pPr>
            <w:r w:rsidRPr="00596F13">
              <w:rPr>
                <w:rFonts w:ascii="Times New Roman" w:hAnsi="Times New Roman" w:cs="Times New Roman"/>
                <w:b/>
                <w:sz w:val="28"/>
                <w:szCs w:val="28"/>
              </w:rPr>
              <w:t>Câu 2 (1.0 điểm)</w:t>
            </w:r>
            <w:r w:rsidRPr="00596F13">
              <w:rPr>
                <w:rFonts w:ascii="Times New Roman" w:hAnsi="Times New Roman" w:cs="Times New Roman"/>
                <w:sz w:val="28"/>
                <w:szCs w:val="28"/>
              </w:rPr>
              <w:t xml:space="preserve"> Cho phương trình: </w:t>
            </w:r>
            <w:r w:rsidR="00D94404">
              <w:rPr>
                <w:rFonts w:ascii="Times New Roman" w:hAnsi="Times New Roman" w:cs="Times New Roman"/>
                <w:position w:val="-6"/>
                <w:sz w:val="28"/>
                <w:szCs w:val="28"/>
              </w:rPr>
              <w:pict>
                <v:shape id="_x0000_i1215" type="#_x0000_t75" style="width:129.75pt;height:15.75pt">
                  <v:imagedata r:id="rId349" o:title=""/>
                </v:shape>
              </w:pict>
            </w:r>
            <w:r w:rsidRPr="00596F13">
              <w:rPr>
                <w:rFonts w:ascii="Times New Roman" w:hAnsi="Times New Roman" w:cs="Times New Roman"/>
                <w:sz w:val="28"/>
                <w:szCs w:val="28"/>
              </w:rPr>
              <w:t xml:space="preserve"> (</w:t>
            </w:r>
            <w:r w:rsidR="00D94404">
              <w:rPr>
                <w:rFonts w:ascii="Times New Roman" w:hAnsi="Times New Roman" w:cs="Times New Roman"/>
                <w:position w:val="-6"/>
                <w:sz w:val="28"/>
                <w:szCs w:val="28"/>
              </w:rPr>
              <w:pict>
                <v:shape id="_x0000_i1216" type="#_x0000_t75" style="width:12.75pt;height:11.25pt">
                  <v:imagedata r:id="rId350" o:title=""/>
                </v:shape>
              </w:pict>
            </w:r>
            <w:r w:rsidRPr="00596F13">
              <w:rPr>
                <w:rFonts w:ascii="Times New Roman" w:hAnsi="Times New Roman" w:cs="Times New Roman"/>
                <w:sz w:val="28"/>
                <w:szCs w:val="28"/>
              </w:rPr>
              <w:t xml:space="preserve"> là tham số). Tìm </w:t>
            </w:r>
            <w:r w:rsidR="00D94404">
              <w:rPr>
                <w:rFonts w:ascii="Times New Roman" w:hAnsi="Times New Roman" w:cs="Times New Roman"/>
                <w:position w:val="-6"/>
                <w:sz w:val="28"/>
                <w:szCs w:val="28"/>
              </w:rPr>
              <w:pict>
                <v:shape id="_x0000_i1217" type="#_x0000_t75" style="width:12.75pt;height:11.25pt">
                  <v:imagedata r:id="rId351" o:title=""/>
                </v:shape>
              </w:pict>
            </w:r>
            <w:r w:rsidRPr="00596F13">
              <w:rPr>
                <w:rFonts w:ascii="Times New Roman" w:hAnsi="Times New Roman" w:cs="Times New Roman"/>
                <w:sz w:val="28"/>
                <w:szCs w:val="28"/>
              </w:rPr>
              <w:t xml:space="preserve"> để phương trình có hai nghiệm </w:t>
            </w:r>
            <w:r w:rsidR="00D94404">
              <w:rPr>
                <w:rFonts w:ascii="Times New Roman" w:hAnsi="Times New Roman" w:cs="Times New Roman"/>
                <w:position w:val="-12"/>
                <w:sz w:val="28"/>
                <w:szCs w:val="28"/>
              </w:rPr>
              <w:pict>
                <v:shape id="_x0000_i1218" type="#_x0000_t75" style="width:29.25pt;height:18pt">
                  <v:imagedata r:id="rId352" o:title=""/>
                </v:shape>
              </w:pict>
            </w:r>
            <w:r w:rsidRPr="00596F13">
              <w:rPr>
                <w:rFonts w:ascii="Times New Roman" w:hAnsi="Times New Roman" w:cs="Times New Roman"/>
                <w:sz w:val="28"/>
                <w:szCs w:val="28"/>
              </w:rPr>
              <w:t xml:space="preserve"> sao cho biểu thức </w:t>
            </w:r>
            <w:r w:rsidR="00D94404">
              <w:rPr>
                <w:rFonts w:ascii="Times New Roman" w:hAnsi="Times New Roman" w:cs="Times New Roman"/>
                <w:position w:val="-12"/>
                <w:sz w:val="28"/>
                <w:szCs w:val="28"/>
              </w:rPr>
              <w:pict>
                <v:shape id="_x0000_i1219" type="#_x0000_t75" style="width:84.75pt;height:18.75pt">
                  <v:imagedata r:id="rId353" o:title=""/>
                </v:shape>
              </w:pict>
            </w:r>
            <w:r w:rsidRPr="00596F13">
              <w:rPr>
                <w:rFonts w:ascii="Times New Roman" w:hAnsi="Times New Roman" w:cs="Times New Roman"/>
                <w:sz w:val="28"/>
                <w:szCs w:val="28"/>
              </w:rPr>
              <w:t xml:space="preserve"> đạt giá trị nhỏ nhất.</w:t>
            </w:r>
          </w:p>
          <w:p w:rsidR="00596F13" w:rsidRPr="00596F13" w:rsidRDefault="00596F13" w:rsidP="00596F13">
            <w:pPr>
              <w:jc w:val="both"/>
              <w:rPr>
                <w:rFonts w:ascii="Times New Roman" w:hAnsi="Times New Roman" w:cs="Times New Roman"/>
                <w:b/>
                <w:sz w:val="28"/>
                <w:szCs w:val="28"/>
              </w:rPr>
            </w:pPr>
            <w:r w:rsidRPr="00596F13">
              <w:rPr>
                <w:rFonts w:ascii="Times New Roman" w:hAnsi="Times New Roman" w:cs="Times New Roman"/>
                <w:b/>
                <w:sz w:val="28"/>
                <w:szCs w:val="28"/>
              </w:rPr>
              <w:t>Câu 3 (2.0 điểm)</w:t>
            </w:r>
          </w:p>
          <w:p w:rsidR="00596F13" w:rsidRPr="00596F13" w:rsidRDefault="00596F13" w:rsidP="00596F13">
            <w:pPr>
              <w:ind w:firstLine="426"/>
              <w:jc w:val="both"/>
              <w:rPr>
                <w:rFonts w:ascii="Times New Roman" w:hAnsi="Times New Roman" w:cs="Times New Roman"/>
                <w:sz w:val="28"/>
                <w:szCs w:val="28"/>
              </w:rPr>
            </w:pPr>
            <w:r w:rsidRPr="00596F13">
              <w:rPr>
                <w:rFonts w:ascii="Times New Roman" w:hAnsi="Times New Roman" w:cs="Times New Roman"/>
                <w:sz w:val="28"/>
                <w:szCs w:val="28"/>
              </w:rPr>
              <w:t xml:space="preserve">a) Giải phương trình: </w:t>
            </w:r>
            <w:r w:rsidR="00D94404">
              <w:rPr>
                <w:rFonts w:ascii="Times New Roman" w:hAnsi="Times New Roman" w:cs="Times New Roman"/>
                <w:position w:val="-16"/>
                <w:sz w:val="28"/>
                <w:szCs w:val="28"/>
              </w:rPr>
              <w:pict>
                <v:shape id="_x0000_i1220" type="#_x0000_t75" style="width:158.25pt;height:24pt">
                  <v:imagedata r:id="rId354" o:title=""/>
                </v:shape>
              </w:pict>
            </w:r>
            <w:r w:rsidRPr="00596F13">
              <w:rPr>
                <w:rFonts w:ascii="Times New Roman" w:hAnsi="Times New Roman" w:cs="Times New Roman"/>
                <w:sz w:val="28"/>
                <w:szCs w:val="28"/>
              </w:rPr>
              <w:t xml:space="preserve"> </w:t>
            </w:r>
          </w:p>
          <w:p w:rsidR="00596F13" w:rsidRPr="00596F13" w:rsidRDefault="00596F13" w:rsidP="00596F13">
            <w:pPr>
              <w:ind w:firstLine="426"/>
              <w:jc w:val="both"/>
              <w:rPr>
                <w:rFonts w:ascii="Times New Roman" w:hAnsi="Times New Roman" w:cs="Times New Roman"/>
                <w:sz w:val="28"/>
                <w:szCs w:val="28"/>
              </w:rPr>
            </w:pPr>
            <w:r w:rsidRPr="00596F13">
              <w:rPr>
                <w:rFonts w:ascii="Times New Roman" w:hAnsi="Times New Roman" w:cs="Times New Roman"/>
                <w:sz w:val="28"/>
                <w:szCs w:val="28"/>
              </w:rPr>
              <w:t xml:space="preserve">b) Giải hệ phương trình: </w:t>
            </w:r>
            <w:r w:rsidR="00D94404">
              <w:rPr>
                <w:rFonts w:ascii="Times New Roman" w:hAnsi="Times New Roman" w:cs="Times New Roman"/>
                <w:position w:val="-36"/>
                <w:sz w:val="28"/>
                <w:szCs w:val="28"/>
              </w:rPr>
              <w:pict>
                <v:shape id="_x0000_i1221" type="#_x0000_t75" style="width:165.65pt;height:42pt">
                  <v:imagedata r:id="rId355" o:title=""/>
                </v:shape>
              </w:pict>
            </w:r>
            <w:r w:rsidRPr="00596F13">
              <w:rPr>
                <w:rFonts w:ascii="Times New Roman" w:hAnsi="Times New Roman" w:cs="Times New Roman"/>
                <w:sz w:val="28"/>
                <w:szCs w:val="28"/>
              </w:rPr>
              <w:t xml:space="preserve"> </w:t>
            </w:r>
          </w:p>
          <w:p w:rsidR="00596F13" w:rsidRPr="00596F13" w:rsidRDefault="00596F13" w:rsidP="00596F13">
            <w:pPr>
              <w:jc w:val="both"/>
              <w:rPr>
                <w:rFonts w:ascii="Times New Roman" w:hAnsi="Times New Roman" w:cs="Times New Roman"/>
                <w:sz w:val="28"/>
                <w:szCs w:val="28"/>
              </w:rPr>
            </w:pPr>
            <w:r w:rsidRPr="00596F13">
              <w:rPr>
                <w:rFonts w:ascii="Times New Roman" w:hAnsi="Times New Roman" w:cs="Times New Roman"/>
                <w:b/>
                <w:sz w:val="28"/>
                <w:szCs w:val="28"/>
              </w:rPr>
              <w:t xml:space="preserve">Câu 4 (3.0 điểm) </w:t>
            </w:r>
            <w:r w:rsidRPr="00596F13">
              <w:rPr>
                <w:rFonts w:ascii="Times New Roman" w:hAnsi="Times New Roman" w:cs="Times New Roman"/>
                <w:sz w:val="28"/>
                <w:szCs w:val="28"/>
              </w:rPr>
              <w:t xml:space="preserve">Cho tam giác nhọn </w:t>
            </w:r>
            <w:r w:rsidR="00D94404">
              <w:rPr>
                <w:rFonts w:ascii="Times New Roman" w:hAnsi="Times New Roman" w:cs="Times New Roman"/>
                <w:position w:val="-6"/>
                <w:sz w:val="28"/>
                <w:szCs w:val="28"/>
              </w:rPr>
              <w:pict>
                <v:shape id="_x0000_i1222" type="#_x0000_t75" style="width:27.75pt;height:14.25pt">
                  <v:imagedata r:id="rId356" o:title=""/>
                </v:shape>
              </w:pict>
            </w:r>
            <w:r w:rsidRPr="00596F13">
              <w:rPr>
                <w:rFonts w:ascii="Times New Roman" w:hAnsi="Times New Roman" w:cs="Times New Roman"/>
                <w:sz w:val="28"/>
                <w:szCs w:val="28"/>
              </w:rPr>
              <w:t xml:space="preserve"> có </w:t>
            </w:r>
            <w:r w:rsidR="00D94404">
              <w:rPr>
                <w:rFonts w:ascii="Times New Roman" w:hAnsi="Times New Roman" w:cs="Times New Roman"/>
                <w:position w:val="-6"/>
                <w:sz w:val="28"/>
                <w:szCs w:val="28"/>
              </w:rPr>
              <w:pict>
                <v:shape id="_x0000_i1223" type="#_x0000_t75" style="width:48.75pt;height:14.25pt">
                  <v:imagedata r:id="rId357" o:title=""/>
                </v:shape>
              </w:pict>
            </w:r>
            <w:r w:rsidRPr="00596F13">
              <w:rPr>
                <w:rFonts w:ascii="Times New Roman" w:hAnsi="Times New Roman" w:cs="Times New Roman"/>
                <w:sz w:val="28"/>
                <w:szCs w:val="28"/>
              </w:rPr>
              <w:t xml:space="preserve"> nội tiếp đường tròn </w:t>
            </w:r>
            <w:r w:rsidR="00D94404">
              <w:rPr>
                <w:rFonts w:ascii="Times New Roman" w:hAnsi="Times New Roman" w:cs="Times New Roman"/>
                <w:position w:val="-10"/>
                <w:sz w:val="28"/>
                <w:szCs w:val="28"/>
              </w:rPr>
              <w:pict>
                <v:shape id="_x0000_i1224" type="#_x0000_t75" style="width:23.25pt;height:15.75pt">
                  <v:imagedata r:id="rId358" o:title=""/>
                </v:shape>
              </w:pict>
            </w:r>
            <w:r w:rsidRPr="00596F13">
              <w:rPr>
                <w:rFonts w:ascii="Times New Roman" w:hAnsi="Times New Roman" w:cs="Times New Roman"/>
                <w:sz w:val="28"/>
                <w:szCs w:val="28"/>
              </w:rPr>
              <w:t xml:space="preserve"> Tiếp tuyến tại </w:t>
            </w:r>
            <w:r w:rsidR="00D94404">
              <w:rPr>
                <w:rFonts w:ascii="Times New Roman" w:hAnsi="Times New Roman" w:cs="Times New Roman"/>
                <w:position w:val="-4"/>
                <w:sz w:val="28"/>
                <w:szCs w:val="28"/>
              </w:rPr>
              <w:pict>
                <v:shape id="_x0000_i1225" type="#_x0000_t75" style="width:12pt;height:12.75pt">
                  <v:imagedata r:id="rId359" o:title=""/>
                </v:shape>
              </w:pict>
            </w:r>
            <w:r w:rsidRPr="00596F13">
              <w:rPr>
                <w:rFonts w:ascii="Times New Roman" w:hAnsi="Times New Roman" w:cs="Times New Roman"/>
                <w:sz w:val="28"/>
                <w:szCs w:val="28"/>
              </w:rPr>
              <w:t xml:space="preserve"> của </w:t>
            </w:r>
            <w:r w:rsidR="00D94404">
              <w:rPr>
                <w:rFonts w:ascii="Times New Roman" w:hAnsi="Times New Roman" w:cs="Times New Roman"/>
                <w:position w:val="-10"/>
                <w:sz w:val="28"/>
                <w:szCs w:val="28"/>
              </w:rPr>
              <w:pict>
                <v:shape id="_x0000_i1226" type="#_x0000_t75" style="width:21pt;height:15.75pt">
                  <v:imagedata r:id="rId360" o:title=""/>
                </v:shape>
              </w:pict>
            </w:r>
            <w:r w:rsidRPr="00596F13">
              <w:rPr>
                <w:rFonts w:ascii="Times New Roman" w:hAnsi="Times New Roman" w:cs="Times New Roman"/>
                <w:sz w:val="28"/>
                <w:szCs w:val="28"/>
              </w:rPr>
              <w:t xml:space="preserve"> cắt đường thẳng </w:t>
            </w:r>
            <w:r w:rsidR="00D94404">
              <w:rPr>
                <w:rFonts w:ascii="Times New Roman" w:hAnsi="Times New Roman" w:cs="Times New Roman"/>
                <w:position w:val="-6"/>
                <w:sz w:val="28"/>
                <w:szCs w:val="28"/>
              </w:rPr>
              <w:pict>
                <v:shape id="_x0000_i1227" type="#_x0000_t75" style="width:20.25pt;height:14.25pt">
                  <v:imagedata r:id="rId361" o:title=""/>
                </v:shape>
              </w:pict>
            </w:r>
            <w:r w:rsidRPr="00596F13">
              <w:rPr>
                <w:rFonts w:ascii="Times New Roman" w:hAnsi="Times New Roman" w:cs="Times New Roman"/>
                <w:sz w:val="28"/>
                <w:szCs w:val="28"/>
              </w:rPr>
              <w:t xml:space="preserve"> tại </w:t>
            </w:r>
            <w:r w:rsidR="00D94404">
              <w:rPr>
                <w:rFonts w:ascii="Times New Roman" w:hAnsi="Times New Roman" w:cs="Times New Roman"/>
                <w:position w:val="-6"/>
                <w:sz w:val="28"/>
                <w:szCs w:val="28"/>
              </w:rPr>
              <w:pict>
                <v:shape id="_x0000_i1228" type="#_x0000_t75" style="width:12.75pt;height:14.25pt">
                  <v:imagedata r:id="rId362" o:title=""/>
                </v:shape>
              </w:pict>
            </w:r>
            <w:r w:rsidRPr="00596F13">
              <w:rPr>
                <w:rFonts w:ascii="Times New Roman" w:hAnsi="Times New Roman" w:cs="Times New Roman"/>
                <w:sz w:val="28"/>
                <w:szCs w:val="28"/>
              </w:rPr>
              <w:t xml:space="preserve"> Gọi </w:t>
            </w:r>
            <w:r w:rsidR="00D94404">
              <w:rPr>
                <w:rFonts w:ascii="Times New Roman" w:hAnsi="Times New Roman" w:cs="Times New Roman"/>
                <w:position w:val="-10"/>
                <w:sz w:val="28"/>
                <w:szCs w:val="28"/>
              </w:rPr>
              <w:pict>
                <v:shape id="_x0000_i1229" type="#_x0000_t75" style="width:18.75pt;height:15.75pt">
                  <v:imagedata r:id="rId363" o:title=""/>
                </v:shape>
              </w:pict>
            </w:r>
            <w:r w:rsidRPr="00596F13">
              <w:rPr>
                <w:rFonts w:ascii="Times New Roman" w:hAnsi="Times New Roman" w:cs="Times New Roman"/>
                <w:sz w:val="28"/>
                <w:szCs w:val="28"/>
              </w:rPr>
              <w:t xml:space="preserve"> là đường tròn tâm </w:t>
            </w:r>
            <w:r w:rsidR="00D94404">
              <w:rPr>
                <w:rFonts w:ascii="Times New Roman" w:hAnsi="Times New Roman" w:cs="Times New Roman"/>
                <w:position w:val="-4"/>
                <w:sz w:val="28"/>
                <w:szCs w:val="28"/>
              </w:rPr>
              <w:pict>
                <v:shape id="_x0000_i1230" type="#_x0000_t75" style="width:11.25pt;height:12.75pt">
                  <v:imagedata r:id="rId364" o:title=""/>
                </v:shape>
              </w:pict>
            </w:r>
            <w:r w:rsidRPr="00596F13">
              <w:rPr>
                <w:rFonts w:ascii="Times New Roman" w:hAnsi="Times New Roman" w:cs="Times New Roman"/>
                <w:sz w:val="28"/>
                <w:szCs w:val="28"/>
              </w:rPr>
              <w:t xml:space="preserve"> bán kính </w:t>
            </w:r>
            <w:r w:rsidR="00D94404">
              <w:rPr>
                <w:rFonts w:ascii="Times New Roman" w:hAnsi="Times New Roman" w:cs="Times New Roman"/>
                <w:position w:val="-6"/>
                <w:sz w:val="28"/>
                <w:szCs w:val="28"/>
              </w:rPr>
              <w:pict>
                <v:shape id="_x0000_i1231" type="#_x0000_t75" style="width:18.75pt;height:14.25pt">
                  <v:imagedata r:id="rId365" o:title=""/>
                </v:shape>
              </w:pict>
            </w:r>
            <w:r w:rsidRPr="00596F13">
              <w:rPr>
                <w:rFonts w:ascii="Times New Roman" w:hAnsi="Times New Roman" w:cs="Times New Roman"/>
                <w:sz w:val="28"/>
                <w:szCs w:val="28"/>
              </w:rPr>
              <w:t xml:space="preserve"> Đường tròn </w:t>
            </w:r>
            <w:r w:rsidR="00D94404">
              <w:rPr>
                <w:rFonts w:ascii="Times New Roman" w:hAnsi="Times New Roman" w:cs="Times New Roman"/>
                <w:position w:val="-10"/>
                <w:sz w:val="28"/>
                <w:szCs w:val="28"/>
              </w:rPr>
              <w:pict>
                <v:shape id="_x0000_i1232" type="#_x0000_t75" style="width:18.75pt;height:15.75pt">
                  <v:imagedata r:id="rId363" o:title=""/>
                </v:shape>
              </w:pict>
            </w:r>
            <w:r w:rsidRPr="00596F13">
              <w:rPr>
                <w:rFonts w:ascii="Times New Roman" w:hAnsi="Times New Roman" w:cs="Times New Roman"/>
                <w:sz w:val="28"/>
                <w:szCs w:val="28"/>
              </w:rPr>
              <w:t xml:space="preserve"> cắt đoạn thẳng </w:t>
            </w:r>
            <w:r w:rsidR="00D94404">
              <w:rPr>
                <w:rFonts w:ascii="Times New Roman" w:hAnsi="Times New Roman" w:cs="Times New Roman"/>
                <w:position w:val="-6"/>
                <w:sz w:val="28"/>
                <w:szCs w:val="28"/>
              </w:rPr>
              <w:pict>
                <v:shape id="_x0000_i1233" type="#_x0000_t75" style="width:20.25pt;height:14.25pt">
                  <v:imagedata r:id="rId366" o:title=""/>
                </v:shape>
              </w:pict>
            </w:r>
            <w:r w:rsidRPr="00596F13">
              <w:rPr>
                <w:rFonts w:ascii="Times New Roman" w:hAnsi="Times New Roman" w:cs="Times New Roman"/>
                <w:sz w:val="28"/>
                <w:szCs w:val="28"/>
              </w:rPr>
              <w:t xml:space="preserve"> tại </w:t>
            </w:r>
            <w:r w:rsidR="00D94404">
              <w:rPr>
                <w:rFonts w:ascii="Times New Roman" w:hAnsi="Times New Roman" w:cs="Times New Roman"/>
                <w:position w:val="-6"/>
                <w:sz w:val="28"/>
                <w:szCs w:val="28"/>
              </w:rPr>
              <w:pict>
                <v:shape id="_x0000_i1234" type="#_x0000_t75" style="width:15pt;height:14.25pt">
                  <v:imagedata r:id="rId367" o:title=""/>
                </v:shape>
              </w:pict>
            </w:r>
            <w:r w:rsidRPr="00596F13">
              <w:rPr>
                <w:rFonts w:ascii="Times New Roman" w:hAnsi="Times New Roman" w:cs="Times New Roman"/>
                <w:sz w:val="28"/>
                <w:szCs w:val="28"/>
              </w:rPr>
              <w:t xml:space="preserve"> </w:t>
            </w:r>
          </w:p>
          <w:p w:rsidR="00596F13" w:rsidRPr="00596F13" w:rsidRDefault="00596F13" w:rsidP="00596F13">
            <w:pPr>
              <w:ind w:left="709" w:hanging="283"/>
              <w:jc w:val="both"/>
              <w:rPr>
                <w:rFonts w:ascii="Times New Roman" w:hAnsi="Times New Roman" w:cs="Times New Roman"/>
                <w:sz w:val="28"/>
                <w:szCs w:val="28"/>
              </w:rPr>
            </w:pPr>
            <w:r w:rsidRPr="00596F13">
              <w:rPr>
                <w:rFonts w:ascii="Times New Roman" w:hAnsi="Times New Roman" w:cs="Times New Roman"/>
                <w:sz w:val="28"/>
                <w:szCs w:val="28"/>
              </w:rPr>
              <w:t xml:space="preserve">a) Chứng minh rằng </w:t>
            </w:r>
            <w:r w:rsidR="00D94404">
              <w:rPr>
                <w:rFonts w:ascii="Times New Roman" w:hAnsi="Times New Roman" w:cs="Times New Roman"/>
                <w:position w:val="-6"/>
                <w:sz w:val="28"/>
                <w:szCs w:val="28"/>
              </w:rPr>
              <w:pict>
                <v:shape id="_x0000_i1235" type="#_x0000_t75" style="width:65.25pt;height:15.75pt">
                  <v:imagedata r:id="rId368" o:title=""/>
                </v:shape>
              </w:pict>
            </w:r>
            <w:r w:rsidRPr="00596F13">
              <w:rPr>
                <w:rFonts w:ascii="Times New Roman" w:hAnsi="Times New Roman" w:cs="Times New Roman"/>
                <w:sz w:val="28"/>
                <w:szCs w:val="28"/>
              </w:rPr>
              <w:t xml:space="preserve"> và </w:t>
            </w:r>
            <w:r w:rsidR="00D94404">
              <w:rPr>
                <w:rFonts w:ascii="Times New Roman" w:hAnsi="Times New Roman" w:cs="Times New Roman"/>
                <w:position w:val="-4"/>
                <w:sz w:val="28"/>
                <w:szCs w:val="28"/>
              </w:rPr>
              <w:pict>
                <v:shape id="_x0000_i1236" type="#_x0000_t75" style="width:21pt;height:12.75pt">
                  <v:imagedata r:id="rId369" o:title=""/>
                </v:shape>
              </w:pict>
            </w:r>
            <w:r w:rsidRPr="00596F13">
              <w:rPr>
                <w:rFonts w:ascii="Times New Roman" w:hAnsi="Times New Roman" w:cs="Times New Roman"/>
                <w:sz w:val="28"/>
                <w:szCs w:val="28"/>
              </w:rPr>
              <w:t xml:space="preserve"> là tia phân giác của </w:t>
            </w:r>
            <w:r w:rsidR="00D94404">
              <w:rPr>
                <w:rFonts w:ascii="Times New Roman" w:hAnsi="Times New Roman" w:cs="Times New Roman"/>
                <w:position w:val="-6"/>
                <w:sz w:val="28"/>
                <w:szCs w:val="28"/>
              </w:rPr>
              <w:pict>
                <v:shape id="_x0000_i1237" type="#_x0000_t75" style="width:29.25pt;height:18pt">
                  <v:imagedata r:id="rId370" o:title=""/>
                </v:shape>
              </w:pict>
            </w:r>
            <w:r w:rsidRPr="00596F13">
              <w:rPr>
                <w:rFonts w:ascii="Times New Roman" w:hAnsi="Times New Roman" w:cs="Times New Roman"/>
                <w:sz w:val="28"/>
                <w:szCs w:val="28"/>
              </w:rPr>
              <w:t xml:space="preserve"> </w:t>
            </w:r>
          </w:p>
          <w:p w:rsidR="00596F13" w:rsidRPr="00596F13" w:rsidRDefault="00596F13" w:rsidP="00596F13">
            <w:pPr>
              <w:ind w:left="709" w:hanging="283"/>
              <w:jc w:val="both"/>
              <w:rPr>
                <w:rFonts w:ascii="Times New Roman" w:hAnsi="Times New Roman" w:cs="Times New Roman"/>
                <w:sz w:val="28"/>
                <w:szCs w:val="28"/>
              </w:rPr>
            </w:pPr>
            <w:r w:rsidRPr="00596F13">
              <w:rPr>
                <w:rFonts w:ascii="Times New Roman" w:hAnsi="Times New Roman" w:cs="Times New Roman"/>
                <w:sz w:val="28"/>
                <w:szCs w:val="28"/>
              </w:rPr>
              <w:t xml:space="preserve">b) Lấy điểm </w:t>
            </w:r>
            <w:r w:rsidR="00D94404">
              <w:rPr>
                <w:rFonts w:ascii="Times New Roman" w:hAnsi="Times New Roman" w:cs="Times New Roman"/>
                <w:position w:val="-4"/>
                <w:sz w:val="28"/>
                <w:szCs w:val="28"/>
              </w:rPr>
              <w:pict>
                <v:shape id="_x0000_i1238" type="#_x0000_t75" style="width:12pt;height:12.75pt">
                  <v:imagedata r:id="rId371" o:title=""/>
                </v:shape>
              </w:pict>
            </w:r>
            <w:r w:rsidRPr="00596F13">
              <w:rPr>
                <w:rFonts w:ascii="Times New Roman" w:hAnsi="Times New Roman" w:cs="Times New Roman"/>
                <w:sz w:val="28"/>
                <w:szCs w:val="28"/>
              </w:rPr>
              <w:t xml:space="preserve"> trên cung nhỏ </w:t>
            </w:r>
            <w:r w:rsidR="00D94404">
              <w:rPr>
                <w:rFonts w:ascii="Times New Roman" w:hAnsi="Times New Roman" w:cs="Times New Roman"/>
                <w:position w:val="-4"/>
                <w:sz w:val="28"/>
                <w:szCs w:val="28"/>
              </w:rPr>
              <w:pict>
                <v:shape id="_x0000_i1239" type="#_x0000_t75" style="width:21pt;height:12.75pt">
                  <v:imagedata r:id="rId372" o:title=""/>
                </v:shape>
              </w:pict>
            </w:r>
            <w:r w:rsidRPr="00596F13">
              <w:rPr>
                <w:rFonts w:ascii="Times New Roman" w:hAnsi="Times New Roman" w:cs="Times New Roman"/>
                <w:sz w:val="28"/>
                <w:szCs w:val="28"/>
              </w:rPr>
              <w:t xml:space="preserve"> của đường tròn </w:t>
            </w:r>
            <w:r w:rsidR="00D94404">
              <w:rPr>
                <w:rFonts w:ascii="Times New Roman" w:hAnsi="Times New Roman" w:cs="Times New Roman"/>
                <w:position w:val="-10"/>
                <w:sz w:val="28"/>
                <w:szCs w:val="28"/>
              </w:rPr>
              <w:pict>
                <v:shape id="_x0000_i1240" type="#_x0000_t75" style="width:21.75pt;height:15.75pt">
                  <v:imagedata r:id="rId373" o:title=""/>
                </v:shape>
              </w:pict>
            </w:r>
            <w:r w:rsidRPr="00596F13">
              <w:rPr>
                <w:rFonts w:ascii="Times New Roman" w:hAnsi="Times New Roman" w:cs="Times New Roman"/>
                <w:sz w:val="28"/>
                <w:szCs w:val="28"/>
              </w:rPr>
              <w:t xml:space="preserve"> Chứng minh rằng </w:t>
            </w:r>
            <w:r w:rsidR="00D94404">
              <w:rPr>
                <w:rFonts w:ascii="Times New Roman" w:hAnsi="Times New Roman" w:cs="Times New Roman"/>
                <w:position w:val="-4"/>
                <w:sz w:val="28"/>
                <w:szCs w:val="28"/>
              </w:rPr>
              <w:pict>
                <v:shape id="_x0000_i1241" type="#_x0000_t75" style="width:17.25pt;height:12.75pt">
                  <v:imagedata r:id="rId374" o:title=""/>
                </v:shape>
              </w:pict>
            </w:r>
            <w:r w:rsidRPr="00596F13">
              <w:rPr>
                <w:rFonts w:ascii="Times New Roman" w:hAnsi="Times New Roman" w:cs="Times New Roman"/>
                <w:sz w:val="28"/>
                <w:szCs w:val="28"/>
              </w:rPr>
              <w:t xml:space="preserve"> là tiếp tuyến của đường tròn ngoại tiếp tam giác </w:t>
            </w:r>
            <w:r w:rsidR="00D94404">
              <w:rPr>
                <w:rFonts w:ascii="Times New Roman" w:hAnsi="Times New Roman" w:cs="Times New Roman"/>
                <w:position w:val="-6"/>
                <w:sz w:val="28"/>
                <w:szCs w:val="28"/>
              </w:rPr>
              <w:pict>
                <v:shape id="_x0000_i1242" type="#_x0000_t75" style="width:27.75pt;height:14.25pt">
                  <v:imagedata r:id="rId375" o:title=""/>
                </v:shape>
              </w:pict>
            </w:r>
            <w:r w:rsidRPr="00596F13">
              <w:rPr>
                <w:rFonts w:ascii="Times New Roman" w:hAnsi="Times New Roman" w:cs="Times New Roman"/>
                <w:sz w:val="28"/>
                <w:szCs w:val="28"/>
              </w:rPr>
              <w:t xml:space="preserve"> </w:t>
            </w:r>
          </w:p>
          <w:p w:rsidR="00596F13" w:rsidRPr="00596F13" w:rsidRDefault="00596F13" w:rsidP="00596F13">
            <w:pPr>
              <w:ind w:left="709" w:hanging="283"/>
              <w:jc w:val="both"/>
              <w:rPr>
                <w:rFonts w:ascii="Times New Roman" w:hAnsi="Times New Roman" w:cs="Times New Roman"/>
                <w:sz w:val="28"/>
                <w:szCs w:val="28"/>
              </w:rPr>
            </w:pPr>
            <w:r w:rsidRPr="00596F13">
              <w:rPr>
                <w:rFonts w:ascii="Times New Roman" w:hAnsi="Times New Roman" w:cs="Times New Roman"/>
                <w:sz w:val="28"/>
                <w:szCs w:val="28"/>
              </w:rPr>
              <w:t xml:space="preserve">c) Gọi </w:t>
            </w:r>
            <w:r w:rsidR="00D94404">
              <w:rPr>
                <w:rFonts w:ascii="Times New Roman" w:hAnsi="Times New Roman" w:cs="Times New Roman"/>
                <w:position w:val="-10"/>
                <w:sz w:val="28"/>
                <w:szCs w:val="28"/>
              </w:rPr>
              <w:pict>
                <v:shape id="_x0000_i1243" type="#_x0000_t75" style="width:42pt;height:15.75pt">
                  <v:imagedata r:id="rId376" o:title=""/>
                </v:shape>
              </w:pict>
            </w:r>
            <w:r w:rsidRPr="00596F13">
              <w:rPr>
                <w:rFonts w:ascii="Times New Roman" w:hAnsi="Times New Roman" w:cs="Times New Roman"/>
                <w:sz w:val="28"/>
                <w:szCs w:val="28"/>
              </w:rPr>
              <w:t xml:space="preserve"> lần lượt là giao điểm thứ hai của </w:t>
            </w:r>
            <w:r w:rsidR="00D94404">
              <w:rPr>
                <w:rFonts w:ascii="Times New Roman" w:hAnsi="Times New Roman" w:cs="Times New Roman"/>
                <w:position w:val="-10"/>
                <w:sz w:val="28"/>
                <w:szCs w:val="28"/>
              </w:rPr>
              <w:pict>
                <v:shape id="_x0000_i1244" type="#_x0000_t75" style="width:63.75pt;height:15.75pt">
                  <v:imagedata r:id="rId377" o:title=""/>
                </v:shape>
              </w:pict>
            </w:r>
            <w:r w:rsidRPr="00596F13">
              <w:rPr>
                <w:rFonts w:ascii="Times New Roman" w:hAnsi="Times New Roman" w:cs="Times New Roman"/>
                <w:sz w:val="28"/>
                <w:szCs w:val="28"/>
              </w:rPr>
              <w:t xml:space="preserve"> với </w:t>
            </w:r>
            <w:r w:rsidR="00D94404">
              <w:rPr>
                <w:rFonts w:ascii="Times New Roman" w:hAnsi="Times New Roman" w:cs="Times New Roman"/>
                <w:position w:val="-10"/>
                <w:sz w:val="28"/>
                <w:szCs w:val="28"/>
              </w:rPr>
              <w:pict>
                <v:shape id="_x0000_i1245" type="#_x0000_t75" style="width:23.25pt;height:15.75pt">
                  <v:imagedata r:id="rId378" o:title=""/>
                </v:shape>
              </w:pict>
            </w:r>
            <w:r w:rsidRPr="00596F13">
              <w:rPr>
                <w:rFonts w:ascii="Times New Roman" w:hAnsi="Times New Roman" w:cs="Times New Roman"/>
                <w:sz w:val="28"/>
                <w:szCs w:val="28"/>
              </w:rPr>
              <w:t xml:space="preserve"> Chứng minh rằng </w:t>
            </w:r>
            <w:r w:rsidR="00D94404">
              <w:rPr>
                <w:rFonts w:ascii="Times New Roman" w:hAnsi="Times New Roman" w:cs="Times New Roman"/>
                <w:position w:val="-6"/>
                <w:sz w:val="28"/>
                <w:szCs w:val="28"/>
              </w:rPr>
              <w:pict>
                <v:shape id="_x0000_i1246" type="#_x0000_t75" style="width:50.25pt;height:14.25pt">
                  <v:imagedata r:id="rId379" o:title=""/>
                </v:shape>
              </w:pict>
            </w:r>
            <w:r w:rsidRPr="00596F13">
              <w:rPr>
                <w:rFonts w:ascii="Times New Roman" w:hAnsi="Times New Roman" w:cs="Times New Roman"/>
                <w:sz w:val="28"/>
                <w:szCs w:val="28"/>
              </w:rPr>
              <w:t xml:space="preserve"> </w:t>
            </w:r>
          </w:p>
          <w:p w:rsidR="00596F13" w:rsidRPr="00596F13" w:rsidRDefault="00596F13" w:rsidP="00596F13">
            <w:pPr>
              <w:jc w:val="both"/>
              <w:rPr>
                <w:rFonts w:ascii="Times New Roman" w:hAnsi="Times New Roman" w:cs="Times New Roman"/>
                <w:sz w:val="28"/>
                <w:szCs w:val="28"/>
              </w:rPr>
            </w:pPr>
            <w:r w:rsidRPr="00596F13">
              <w:rPr>
                <w:rFonts w:ascii="Times New Roman" w:hAnsi="Times New Roman" w:cs="Times New Roman"/>
                <w:b/>
                <w:sz w:val="28"/>
                <w:szCs w:val="28"/>
              </w:rPr>
              <w:t xml:space="preserve">Câu 5 (1.0 điểm) </w:t>
            </w:r>
            <w:r w:rsidRPr="00596F13">
              <w:rPr>
                <w:rFonts w:ascii="Times New Roman" w:hAnsi="Times New Roman" w:cs="Times New Roman"/>
                <w:sz w:val="28"/>
                <w:szCs w:val="28"/>
              </w:rPr>
              <w:t xml:space="preserve">Cho biểu thức </w:t>
            </w:r>
            <w:r w:rsidR="00D94404">
              <w:rPr>
                <w:rFonts w:ascii="Times New Roman" w:hAnsi="Times New Roman" w:cs="Times New Roman"/>
                <w:position w:val="-10"/>
                <w:sz w:val="28"/>
                <w:szCs w:val="28"/>
              </w:rPr>
              <w:pict>
                <v:shape id="_x0000_i1247" type="#_x0000_t75" style="width:143.3pt;height:18pt">
                  <v:imagedata r:id="rId380" o:title=""/>
                </v:shape>
              </w:pict>
            </w:r>
            <w:r w:rsidRPr="00596F13">
              <w:rPr>
                <w:rFonts w:ascii="Times New Roman" w:hAnsi="Times New Roman" w:cs="Times New Roman"/>
                <w:sz w:val="28"/>
                <w:szCs w:val="28"/>
              </w:rPr>
              <w:t xml:space="preserve"> Tìm tất cả các giá trị nguyên của </w:t>
            </w:r>
            <w:r w:rsidRPr="00596F13">
              <w:rPr>
                <w:rFonts w:ascii="Times New Roman" w:hAnsi="Times New Roman" w:cs="Times New Roman"/>
                <w:i/>
                <w:sz w:val="28"/>
                <w:szCs w:val="28"/>
              </w:rPr>
              <w:t>a</w:t>
            </w:r>
            <w:r w:rsidRPr="00596F13">
              <w:rPr>
                <w:rFonts w:ascii="Times New Roman" w:hAnsi="Times New Roman" w:cs="Times New Roman"/>
                <w:sz w:val="28"/>
                <w:szCs w:val="28"/>
              </w:rPr>
              <w:t xml:space="preserve"> để </w:t>
            </w:r>
            <w:r w:rsidRPr="00596F13">
              <w:rPr>
                <w:rFonts w:ascii="Times New Roman" w:hAnsi="Times New Roman" w:cs="Times New Roman"/>
                <w:i/>
                <w:sz w:val="28"/>
                <w:szCs w:val="28"/>
              </w:rPr>
              <w:t>Q</w:t>
            </w:r>
            <w:r w:rsidRPr="00596F13">
              <w:rPr>
                <w:rFonts w:ascii="Times New Roman" w:hAnsi="Times New Roman" w:cs="Times New Roman"/>
                <w:sz w:val="28"/>
                <w:szCs w:val="28"/>
              </w:rPr>
              <w:t xml:space="preserve"> chia hết cho 16.</w:t>
            </w:r>
          </w:p>
          <w:p w:rsidR="00596F13" w:rsidRPr="00596F13" w:rsidRDefault="00596F13" w:rsidP="00596F13">
            <w:pPr>
              <w:jc w:val="both"/>
              <w:rPr>
                <w:rFonts w:ascii="Times New Roman" w:hAnsi="Times New Roman" w:cs="Times New Roman"/>
                <w:b/>
                <w:sz w:val="28"/>
                <w:szCs w:val="28"/>
              </w:rPr>
            </w:pPr>
            <w:r w:rsidRPr="00596F13">
              <w:rPr>
                <w:rFonts w:ascii="Times New Roman" w:hAnsi="Times New Roman" w:cs="Times New Roman"/>
                <w:b/>
                <w:sz w:val="28"/>
                <w:szCs w:val="28"/>
              </w:rPr>
              <w:t xml:space="preserve">Câu 6 (1.0 điểm) </w:t>
            </w:r>
          </w:p>
          <w:p w:rsidR="00596F13" w:rsidRPr="00596F13" w:rsidRDefault="00596F13" w:rsidP="00596F13">
            <w:pPr>
              <w:ind w:left="709" w:hanging="283"/>
              <w:jc w:val="both"/>
              <w:rPr>
                <w:rFonts w:ascii="Times New Roman" w:hAnsi="Times New Roman" w:cs="Times New Roman"/>
                <w:sz w:val="28"/>
                <w:szCs w:val="28"/>
              </w:rPr>
            </w:pPr>
            <w:r w:rsidRPr="00596F13">
              <w:rPr>
                <w:rFonts w:ascii="Times New Roman" w:hAnsi="Times New Roman" w:cs="Times New Roman"/>
                <w:sz w:val="28"/>
                <w:szCs w:val="28"/>
              </w:rPr>
              <w:t xml:space="preserve">a) Từ 2016 số: </w:t>
            </w:r>
            <w:r w:rsidR="00D94404">
              <w:rPr>
                <w:rFonts w:ascii="Times New Roman" w:hAnsi="Times New Roman" w:cs="Times New Roman"/>
                <w:position w:val="-10"/>
                <w:sz w:val="28"/>
                <w:szCs w:val="28"/>
              </w:rPr>
              <w:pict>
                <v:shape id="_x0000_i1248" type="#_x0000_t75" style="width:68.2pt;height:15.75pt">
                  <v:imagedata r:id="rId381" o:title=""/>
                </v:shape>
              </w:pict>
            </w:r>
            <w:r w:rsidRPr="00596F13">
              <w:rPr>
                <w:rFonts w:ascii="Times New Roman" w:hAnsi="Times New Roman" w:cs="Times New Roman"/>
                <w:sz w:val="28"/>
                <w:szCs w:val="28"/>
              </w:rPr>
              <w:t xml:space="preserve"> ta lấy ra 1009 số bất kì. Chứng minh rằng trong các số lấy ra có ít nhất hai số nguyên tố cùng nhau.</w:t>
            </w:r>
          </w:p>
          <w:p w:rsidR="00596F13" w:rsidRPr="00596F13" w:rsidRDefault="00596F13" w:rsidP="00596F13">
            <w:pPr>
              <w:ind w:left="709" w:hanging="283"/>
              <w:jc w:val="both"/>
              <w:rPr>
                <w:rFonts w:ascii="Times New Roman" w:hAnsi="Times New Roman" w:cs="Times New Roman"/>
                <w:sz w:val="28"/>
                <w:szCs w:val="28"/>
              </w:rPr>
            </w:pPr>
            <w:r w:rsidRPr="00596F13">
              <w:rPr>
                <w:rFonts w:ascii="Times New Roman" w:hAnsi="Times New Roman" w:cs="Times New Roman"/>
                <w:sz w:val="28"/>
                <w:szCs w:val="28"/>
              </w:rPr>
              <w:t xml:space="preserve">b) Cho hai số thực </w:t>
            </w:r>
            <w:r w:rsidRPr="00596F13">
              <w:rPr>
                <w:rFonts w:ascii="Times New Roman" w:hAnsi="Times New Roman" w:cs="Times New Roman"/>
                <w:i/>
                <w:sz w:val="28"/>
                <w:szCs w:val="28"/>
              </w:rPr>
              <w:t>a, b</w:t>
            </w:r>
            <w:r w:rsidRPr="00596F13">
              <w:rPr>
                <w:rFonts w:ascii="Times New Roman" w:hAnsi="Times New Roman" w:cs="Times New Roman"/>
                <w:sz w:val="28"/>
                <w:szCs w:val="28"/>
              </w:rPr>
              <w:t xml:space="preserve"> đều lớn hơn 1. Chứng minh rằng: </w:t>
            </w:r>
            <w:r w:rsidR="00D94404">
              <w:rPr>
                <w:rFonts w:ascii="Times New Roman" w:hAnsi="Times New Roman" w:cs="Times New Roman"/>
                <w:position w:val="-28"/>
                <w:sz w:val="28"/>
                <w:szCs w:val="28"/>
              </w:rPr>
              <w:pict>
                <v:shape id="_x0000_i1249" type="#_x0000_t75" style="width:168pt;height:33pt">
                  <v:imagedata r:id="rId382" o:title=""/>
                </v:shape>
              </w:pict>
            </w:r>
            <w:r w:rsidRPr="00596F13">
              <w:rPr>
                <w:rFonts w:ascii="Times New Roman" w:hAnsi="Times New Roman" w:cs="Times New Roman"/>
                <w:sz w:val="28"/>
                <w:szCs w:val="28"/>
              </w:rPr>
              <w:t xml:space="preserve"> </w:t>
            </w:r>
          </w:p>
          <w:p w:rsidR="00596F13" w:rsidRPr="00596F13" w:rsidRDefault="00596F13" w:rsidP="00596F13">
            <w:pPr>
              <w:jc w:val="both"/>
              <w:rPr>
                <w:rFonts w:ascii="Times New Roman" w:hAnsi="Times New Roman" w:cs="Times New Roman"/>
                <w:sz w:val="28"/>
                <w:szCs w:val="28"/>
              </w:rPr>
            </w:pPr>
          </w:p>
          <w:p w:rsidR="00596F13" w:rsidRPr="00596F13" w:rsidRDefault="00596F13" w:rsidP="00596F13">
            <w:pPr>
              <w:jc w:val="center"/>
              <w:rPr>
                <w:rFonts w:ascii="Times New Roman" w:hAnsi="Times New Roman" w:cs="Times New Roman"/>
                <w:b/>
                <w:sz w:val="28"/>
                <w:szCs w:val="28"/>
              </w:rPr>
            </w:pPr>
            <w:r w:rsidRPr="00596F13">
              <w:rPr>
                <w:rFonts w:ascii="Times New Roman" w:hAnsi="Times New Roman" w:cs="Times New Roman"/>
                <w:b/>
                <w:noProof/>
                <w:sz w:val="28"/>
                <w:szCs w:val="28"/>
                <w:u w:val="single"/>
                <w:lang w:val="en-US"/>
              </w:rPr>
              <mc:AlternateContent>
                <mc:Choice Requires="wps">
                  <w:drawing>
                    <wp:anchor distT="0" distB="0" distL="114300" distR="114300" simplePos="0" relativeHeight="251669504" behindDoc="0" locked="0" layoutInCell="1" allowOverlap="1" wp14:anchorId="60D9D222" wp14:editId="1F5F5E5C">
                      <wp:simplePos x="0" y="0"/>
                      <wp:positionH relativeFrom="column">
                        <wp:posOffset>457200</wp:posOffset>
                      </wp:positionH>
                      <wp:positionV relativeFrom="paragraph">
                        <wp:posOffset>171450</wp:posOffset>
                      </wp:positionV>
                      <wp:extent cx="5486400" cy="914400"/>
                      <wp:effectExtent l="0" t="0" r="0" b="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91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0EE4" w:rsidRDefault="008B0EE4" w:rsidP="00596F13">
                                  <w:pPr>
                                    <w:jc w:val="center"/>
                                    <w:rPr>
                                      <w:b/>
                                      <w:sz w:val="26"/>
                                    </w:rPr>
                                  </w:pPr>
                                  <w:r w:rsidRPr="005D4FC1">
                                    <w:rPr>
                                      <w:b/>
                                      <w:sz w:val="26"/>
                                    </w:rPr>
                                    <w:t xml:space="preserve">Giám thị </w:t>
                                  </w:r>
                                  <w:r>
                                    <w:rPr>
                                      <w:b/>
                                      <w:sz w:val="26"/>
                                    </w:rPr>
                                    <w:t>coi thi không giải thích gì thêm</w:t>
                                  </w:r>
                                </w:p>
                                <w:p w:rsidR="008B0EE4" w:rsidRPr="004E0DA8" w:rsidRDefault="008B0EE4" w:rsidP="00596F13">
                                  <w:pPr>
                                    <w:jc w:val="center"/>
                                    <w:rPr>
                                      <w:i/>
                                      <w:sz w:val="26"/>
                                    </w:rPr>
                                  </w:pPr>
                                  <w:r w:rsidRPr="004E0DA8">
                                    <w:rPr>
                                      <w:i/>
                                      <w:sz w:val="26"/>
                                    </w:rPr>
                                    <w:t>Họ và tên thí sinh: …………………………</w:t>
                                  </w:r>
                                  <w:r>
                                    <w:rPr>
                                      <w:i/>
                                      <w:sz w:val="26"/>
                                    </w:rPr>
                                    <w:t xml:space="preserve">……… </w:t>
                                  </w:r>
                                  <w:r w:rsidRPr="004E0DA8">
                                    <w:rPr>
                                      <w:i/>
                                      <w:sz w:val="26"/>
                                    </w:rPr>
                                    <w:t>SBD: …………</w:t>
                                  </w:r>
                                  <w:r>
                                    <w:rPr>
                                      <w:i/>
                                      <w:sz w:val="26"/>
                                    </w:rPr>
                                    <w:t>…</w:t>
                                  </w:r>
                                </w:p>
                                <w:p w:rsidR="008B0EE4" w:rsidRPr="004E0DA8" w:rsidRDefault="008B0EE4" w:rsidP="00596F13">
                                  <w:pPr>
                                    <w:jc w:val="center"/>
                                    <w:rPr>
                                      <w:i/>
                                      <w:sz w:val="26"/>
                                    </w:rPr>
                                  </w:pPr>
                                  <w:r w:rsidRPr="004E0DA8">
                                    <w:rPr>
                                      <w:i/>
                                      <w:sz w:val="26"/>
                                    </w:rPr>
                                    <w:t>Họ và tên giám thị 1: ……………………</w:t>
                                  </w:r>
                                  <w:r>
                                    <w:rPr>
                                      <w:i/>
                                      <w:sz w:val="26"/>
                                    </w:rPr>
                                    <w:t>…………</w:t>
                                  </w:r>
                                  <w:r w:rsidRPr="004E0DA8">
                                    <w:rPr>
                                      <w:i/>
                                      <w:sz w:val="26"/>
                                    </w:rPr>
                                    <w:t xml:space="preserve"> chữ kí: .………</w:t>
                                  </w:r>
                                  <w:r>
                                    <w:rPr>
                                      <w:i/>
                                      <w:sz w:val="26"/>
                                    </w:rPr>
                                    <w:t>…</w:t>
                                  </w:r>
                                </w:p>
                                <w:p w:rsidR="008B0EE4" w:rsidRPr="00CB1DFD" w:rsidRDefault="008B0EE4" w:rsidP="00596F13">
                                  <w:pPr>
                                    <w:jc w:val="center"/>
                                    <w:rPr>
                                      <w:sz w:val="26"/>
                                    </w:rPr>
                                  </w:pPr>
                                  <w:r w:rsidRPr="004E0DA8">
                                    <w:rPr>
                                      <w:i/>
                                      <w:sz w:val="26"/>
                                    </w:rPr>
                                    <w:t>Họ và tên giám thị 2: ……………………</w:t>
                                  </w:r>
                                  <w:r>
                                    <w:rPr>
                                      <w:i/>
                                      <w:sz w:val="26"/>
                                    </w:rPr>
                                    <w:t>…………</w:t>
                                  </w:r>
                                  <w:r w:rsidRPr="004E0DA8">
                                    <w:rPr>
                                      <w:i/>
                                      <w:sz w:val="26"/>
                                    </w:rPr>
                                    <w:t xml:space="preserve"> chữ kí: .………</w:t>
                                  </w:r>
                                  <w:r>
                                    <w:rPr>
                                      <w:i/>
                                      <w:sz w:val="2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28" type="#_x0000_t202" style="position:absolute;left:0;text-align:left;margin-left:36pt;margin-top:13.5pt;width:6in;height:1in;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" stroked="f">
                      <v:textbox>
                        <w:txbxContent>
                          <w:p w:rsidR="008B0EE4" w:rsidRDefault="008B0EE4" w:rsidP="00596F13">
                            <w:pPr>
                              <w:jc w:val="center"/>
                              <w:rPr>
                                <w:b/>
                                <w:sz w:val="26"/>
                              </w:rPr>
                            </w:pPr>
                            <w:r w:rsidRPr="005D4FC1">
                              <w:rPr>
                                <w:b/>
                                <w:sz w:val="26"/>
                              </w:rPr>
                              <w:t xml:space="preserve">Giám thị </w:t>
                            </w:r>
                            <w:r>
                              <w:rPr>
                                <w:b/>
                                <w:sz w:val="26"/>
                              </w:rPr>
                              <w:t>coi thi không giải thích gì thêm</w:t>
                            </w:r>
                          </w:p>
                          <w:p w:rsidR="008B0EE4" w:rsidRPr="004E0DA8" w:rsidRDefault="008B0EE4" w:rsidP="00596F13">
                            <w:pPr>
                              <w:jc w:val="center"/>
                              <w:rPr>
                                <w:i/>
                                <w:sz w:val="26"/>
                              </w:rPr>
                            </w:pPr>
                            <w:r w:rsidRPr="004E0DA8">
                              <w:rPr>
                                <w:i/>
                                <w:sz w:val="26"/>
                              </w:rPr>
                              <w:t>Họ và tên thí sinh: …………………………</w:t>
                            </w:r>
                            <w:r>
                              <w:rPr>
                                <w:i/>
                                <w:sz w:val="26"/>
                              </w:rPr>
                              <w:t xml:space="preserve">……… </w:t>
                            </w:r>
                            <w:r w:rsidRPr="004E0DA8">
                              <w:rPr>
                                <w:i/>
                                <w:sz w:val="26"/>
                              </w:rPr>
                              <w:t>SBD: …………</w:t>
                            </w:r>
                            <w:r>
                              <w:rPr>
                                <w:i/>
                                <w:sz w:val="26"/>
                              </w:rPr>
                              <w:t>…</w:t>
                            </w:r>
                          </w:p>
                          <w:p w:rsidR="008B0EE4" w:rsidRPr="004E0DA8" w:rsidRDefault="008B0EE4" w:rsidP="00596F13">
                            <w:pPr>
                              <w:jc w:val="center"/>
                              <w:rPr>
                                <w:i/>
                                <w:sz w:val="26"/>
                              </w:rPr>
                            </w:pPr>
                            <w:r w:rsidRPr="004E0DA8">
                              <w:rPr>
                                <w:i/>
                                <w:sz w:val="26"/>
                              </w:rPr>
                              <w:t>Họ và tên giám thị 1: ……………………</w:t>
                            </w:r>
                            <w:r>
                              <w:rPr>
                                <w:i/>
                                <w:sz w:val="26"/>
                              </w:rPr>
                              <w:t>…………</w:t>
                            </w:r>
                            <w:r w:rsidRPr="004E0DA8">
                              <w:rPr>
                                <w:i/>
                                <w:sz w:val="26"/>
                              </w:rPr>
                              <w:t xml:space="preserve"> chữ kí: .………</w:t>
                            </w:r>
                            <w:r>
                              <w:rPr>
                                <w:i/>
                                <w:sz w:val="26"/>
                              </w:rPr>
                              <w:t>…</w:t>
                            </w:r>
                          </w:p>
                          <w:p w:rsidR="008B0EE4" w:rsidRPr="00CB1DFD" w:rsidRDefault="008B0EE4" w:rsidP="00596F13">
                            <w:pPr>
                              <w:jc w:val="center"/>
                              <w:rPr>
                                <w:sz w:val="26"/>
                              </w:rPr>
                            </w:pPr>
                            <w:r w:rsidRPr="004E0DA8">
                              <w:rPr>
                                <w:i/>
                                <w:sz w:val="26"/>
                              </w:rPr>
                              <w:t>Họ và tên giám thị 2: ……………………</w:t>
                            </w:r>
                            <w:r>
                              <w:rPr>
                                <w:i/>
                                <w:sz w:val="26"/>
                              </w:rPr>
                              <w:t>…………</w:t>
                            </w:r>
                            <w:r w:rsidRPr="004E0DA8">
                              <w:rPr>
                                <w:i/>
                                <w:sz w:val="26"/>
                              </w:rPr>
                              <w:t xml:space="preserve"> chữ kí: .………</w:t>
                            </w:r>
                            <w:r>
                              <w:rPr>
                                <w:i/>
                                <w:sz w:val="26"/>
                              </w:rPr>
                              <w:t>…</w:t>
                            </w:r>
                          </w:p>
                        </w:txbxContent>
                      </v:textbox>
                    </v:shape>
                  </w:pict>
                </mc:Fallback>
              </mc:AlternateContent>
            </w:r>
            <w:r w:rsidRPr="00596F13">
              <w:rPr>
                <w:rFonts w:ascii="Times New Roman" w:hAnsi="Times New Roman" w:cs="Times New Roman"/>
                <w:b/>
                <w:sz w:val="28"/>
                <w:szCs w:val="28"/>
              </w:rPr>
              <w:t xml:space="preserve">Hết. </w:t>
            </w:r>
          </w:p>
          <w:p w:rsidR="00596F13" w:rsidRPr="00596F13" w:rsidRDefault="00596F13" w:rsidP="00596F13">
            <w:pPr>
              <w:jc w:val="center"/>
              <w:rPr>
                <w:rFonts w:ascii="Times New Roman" w:hAnsi="Times New Roman" w:cs="Times New Roman"/>
                <w:sz w:val="28"/>
                <w:szCs w:val="28"/>
              </w:rPr>
            </w:pPr>
            <w:r w:rsidRPr="00596F13">
              <w:rPr>
                <w:rFonts w:ascii="Times New Roman" w:hAnsi="Times New Roman" w:cs="Times New Roman"/>
                <w:b/>
                <w:sz w:val="28"/>
                <w:szCs w:val="28"/>
              </w:rPr>
              <w:br w:type="page"/>
            </w:r>
          </w:p>
          <w:p w:rsidR="00596F13" w:rsidRPr="00596F13" w:rsidRDefault="00596F13" w:rsidP="00596F13">
            <w:pPr>
              <w:tabs>
                <w:tab w:val="left" w:pos="9300"/>
              </w:tabs>
              <w:rPr>
                <w:rFonts w:ascii="Times New Roman" w:hAnsi="Times New Roman" w:cs="Times New Roman"/>
                <w:sz w:val="28"/>
                <w:szCs w:val="28"/>
              </w:rPr>
            </w:pPr>
          </w:p>
          <w:p w:rsidR="00596F13" w:rsidRPr="00596F13" w:rsidRDefault="00596F13" w:rsidP="00596F13">
            <w:pPr>
              <w:tabs>
                <w:tab w:val="left" w:pos="9300"/>
              </w:tabs>
              <w:rPr>
                <w:rFonts w:ascii="Times New Roman" w:hAnsi="Times New Roman" w:cs="Times New Roman"/>
                <w:sz w:val="28"/>
                <w:szCs w:val="28"/>
              </w:rPr>
            </w:pPr>
          </w:p>
          <w:tbl>
            <w:tblPr>
              <w:tblW w:w="0" w:type="auto"/>
              <w:tblLook w:val="01E0" w:firstRow="1" w:lastRow="1" w:firstColumn="1" w:lastColumn="1" w:noHBand="0" w:noVBand="0"/>
            </w:tblPr>
            <w:tblGrid>
              <w:gridCol w:w="3888"/>
              <w:gridCol w:w="6840"/>
            </w:tblGrid>
            <w:tr w:rsidR="00596F13" w:rsidRPr="00596F13" w:rsidTr="00F3420E">
              <w:trPr>
                <w:trHeight w:val="694"/>
              </w:trPr>
              <w:tc>
                <w:tcPr>
                  <w:tcW w:w="3888" w:type="dxa"/>
                  <w:shd w:val="clear" w:color="auto" w:fill="auto"/>
                </w:tcPr>
                <w:p w:rsidR="00596F13" w:rsidRPr="00596F13" w:rsidRDefault="00596F13" w:rsidP="00F3420E">
                  <w:pPr>
                    <w:jc w:val="center"/>
                    <w:rPr>
                      <w:rFonts w:ascii="Times New Roman" w:hAnsi="Times New Roman" w:cs="Times New Roman"/>
                      <w:b/>
                      <w:sz w:val="28"/>
                      <w:szCs w:val="28"/>
                    </w:rPr>
                  </w:pPr>
                  <w:r w:rsidRPr="00596F13">
                    <w:rPr>
                      <w:rFonts w:ascii="Times New Roman" w:hAnsi="Times New Roman" w:cs="Times New Roman"/>
                      <w:b/>
                      <w:sz w:val="28"/>
                      <w:szCs w:val="28"/>
                    </w:rPr>
                    <w:t>SỞ GIÁO DỤC &amp; ĐÀO TẠO</w:t>
                  </w:r>
                </w:p>
                <w:p w:rsidR="00596F13" w:rsidRPr="00596F13" w:rsidRDefault="00596F13" w:rsidP="00F3420E">
                  <w:pPr>
                    <w:jc w:val="center"/>
                    <w:rPr>
                      <w:rFonts w:ascii="Times New Roman" w:hAnsi="Times New Roman" w:cs="Times New Roman"/>
                      <w:b/>
                      <w:sz w:val="28"/>
                      <w:szCs w:val="28"/>
                    </w:rPr>
                  </w:pPr>
                  <w:r w:rsidRPr="00596F13">
                    <w:rPr>
                      <w:rFonts w:ascii="Times New Roman" w:hAnsi="Times New Roman" w:cs="Times New Roman"/>
                      <w:noProof/>
                      <w:sz w:val="28"/>
                      <w:szCs w:val="28"/>
                      <w:lang w:val="en-US"/>
                    </w:rPr>
                    <mc:AlternateContent>
                      <mc:Choice Requires="wps">
                        <w:drawing>
                          <wp:anchor distT="0" distB="0" distL="114300" distR="114300" simplePos="0" relativeHeight="251670528" behindDoc="0" locked="0" layoutInCell="1" allowOverlap="1" wp14:anchorId="28B3BA80" wp14:editId="12069A7E">
                            <wp:simplePos x="0" y="0"/>
                            <wp:positionH relativeFrom="column">
                              <wp:posOffset>695325</wp:posOffset>
                            </wp:positionH>
                            <wp:positionV relativeFrom="paragraph">
                              <wp:posOffset>163195</wp:posOffset>
                            </wp:positionV>
                            <wp:extent cx="914400" cy="0"/>
                            <wp:effectExtent l="9525" t="10795" r="9525" b="8255"/>
                            <wp:wrapNone/>
                            <wp:docPr id="11" name="Straight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75pt,12.85pt" to="126.75pt,1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"/>
                        </w:pict>
                      </mc:Fallback>
                    </mc:AlternateContent>
                  </w:r>
                  <w:r w:rsidRPr="00596F13">
                    <w:rPr>
                      <w:rFonts w:ascii="Times New Roman" w:hAnsi="Times New Roman" w:cs="Times New Roman"/>
                      <w:b/>
                      <w:sz w:val="28"/>
                      <w:szCs w:val="28"/>
                    </w:rPr>
                    <w:t>BÌNH PHƯỚC</w:t>
                  </w:r>
                </w:p>
                <w:p w:rsidR="00596F13" w:rsidRPr="00596F13" w:rsidRDefault="00596F13" w:rsidP="00F3420E">
                  <w:pPr>
                    <w:jc w:val="center"/>
                    <w:rPr>
                      <w:rFonts w:ascii="Times New Roman" w:hAnsi="Times New Roman" w:cs="Times New Roman"/>
                      <w:b/>
                      <w:sz w:val="28"/>
                      <w:szCs w:val="28"/>
                    </w:rPr>
                  </w:pPr>
                  <w:r w:rsidRPr="00596F13">
                    <w:rPr>
                      <w:rFonts w:ascii="Times New Roman" w:hAnsi="Times New Roman" w:cs="Times New Roman"/>
                      <w:b/>
                      <w:noProof/>
                      <w:sz w:val="28"/>
                      <w:szCs w:val="28"/>
                      <w:lang w:val="en-US"/>
                    </w:rPr>
                    <mc:AlternateContent>
                      <mc:Choice Requires="wps">
                        <w:drawing>
                          <wp:anchor distT="0" distB="0" distL="114300" distR="114300" simplePos="0" relativeHeight="251671552" behindDoc="0" locked="0" layoutInCell="1" allowOverlap="1" wp14:anchorId="22618D05" wp14:editId="136BC9F7">
                            <wp:simplePos x="0" y="0"/>
                            <wp:positionH relativeFrom="column">
                              <wp:posOffset>407670</wp:posOffset>
                            </wp:positionH>
                            <wp:positionV relativeFrom="paragraph">
                              <wp:posOffset>55245</wp:posOffset>
                            </wp:positionV>
                            <wp:extent cx="1485900" cy="342900"/>
                            <wp:effectExtent l="7620" t="7620" r="11430" b="1143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42900"/>
                                    </a:xfrm>
                                    <a:prstGeom prst="rect">
                                      <a:avLst/>
                                    </a:prstGeom>
                                    <a:solidFill>
                                      <a:srgbClr val="FFFFFF"/>
                                    </a:solidFill>
                                    <a:ln w="9525">
                                      <a:solidFill>
                                        <a:srgbClr val="000000"/>
                                      </a:solidFill>
                                      <a:miter lim="800000"/>
                                      <a:headEnd/>
                                      <a:tailEnd/>
                                    </a:ln>
                                  </wps:spPr>
                                  <wps:txbx>
                                    <w:txbxContent>
                                      <w:p w:rsidR="008B0EE4" w:rsidRPr="001265A8" w:rsidRDefault="008B0EE4" w:rsidP="00596F13">
                                        <w:pPr>
                                          <w:jc w:val="center"/>
                                          <w:rPr>
                                            <w:b/>
                                          </w:rPr>
                                        </w:pPr>
                                        <w:r w:rsidRPr="001265A8">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9" type="#_x0000_t202" style="position:absolute;left:0;text-align:left;margin-left:32.1pt;margin-top:4.35pt;width:117pt;height:2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">
                            <v:textbox>
                              <w:txbxContent>
                                <w:p w:rsidR="008B0EE4" w:rsidRPr="001265A8" w:rsidRDefault="008B0EE4" w:rsidP="00596F13">
                                  <w:pPr>
                                    <w:jc w:val="center"/>
                                    <w:rPr>
                                      <w:b/>
                                    </w:rPr>
                                  </w:pPr>
                                  <w:r w:rsidRPr="001265A8">
                                    <w:rPr>
                                      <w:b/>
                                    </w:rPr>
                                    <w:t>ĐỀ CHÍNH THỨC</w:t>
                                  </w:r>
                                </w:p>
                              </w:txbxContent>
                            </v:textbox>
                          </v:shape>
                        </w:pict>
                      </mc:Fallback>
                    </mc:AlternateContent>
                  </w:r>
                </w:p>
                <w:p w:rsidR="00596F13" w:rsidRPr="00596F13" w:rsidRDefault="00596F13" w:rsidP="00F3420E">
                  <w:pPr>
                    <w:jc w:val="center"/>
                    <w:rPr>
                      <w:rFonts w:ascii="Times New Roman" w:hAnsi="Times New Roman" w:cs="Times New Roman"/>
                      <w:sz w:val="28"/>
                      <w:szCs w:val="28"/>
                    </w:rPr>
                  </w:pPr>
                </w:p>
              </w:tc>
              <w:tc>
                <w:tcPr>
                  <w:tcW w:w="6840" w:type="dxa"/>
                  <w:shd w:val="clear" w:color="auto" w:fill="auto"/>
                </w:tcPr>
                <w:p w:rsidR="00596F13" w:rsidRPr="00596F13" w:rsidRDefault="00596F13" w:rsidP="00F3420E">
                  <w:pPr>
                    <w:jc w:val="center"/>
                    <w:rPr>
                      <w:rFonts w:ascii="Times New Roman" w:hAnsi="Times New Roman" w:cs="Times New Roman"/>
                      <w:b/>
                      <w:sz w:val="28"/>
                      <w:szCs w:val="28"/>
                    </w:rPr>
                  </w:pPr>
                  <w:r w:rsidRPr="00596F13">
                    <w:rPr>
                      <w:rFonts w:ascii="Times New Roman" w:hAnsi="Times New Roman" w:cs="Times New Roman"/>
                      <w:b/>
                      <w:sz w:val="28"/>
                      <w:szCs w:val="28"/>
                    </w:rPr>
                    <w:t>HƯỚNG DẪN CHẤM</w:t>
                  </w:r>
                </w:p>
                <w:p w:rsidR="00596F13" w:rsidRPr="00596F13" w:rsidRDefault="00596F13" w:rsidP="00F3420E">
                  <w:pPr>
                    <w:jc w:val="center"/>
                    <w:rPr>
                      <w:rFonts w:ascii="Times New Roman" w:hAnsi="Times New Roman" w:cs="Times New Roman"/>
                      <w:b/>
                      <w:sz w:val="28"/>
                      <w:szCs w:val="28"/>
                    </w:rPr>
                  </w:pPr>
                  <w:r w:rsidRPr="00596F13">
                    <w:rPr>
                      <w:rFonts w:ascii="Times New Roman" w:hAnsi="Times New Roman" w:cs="Times New Roman"/>
                      <w:b/>
                      <w:sz w:val="28"/>
                      <w:szCs w:val="28"/>
                    </w:rPr>
                    <w:t>KỲ THI TUYỂN SINH LỚP 10 TRUNG HỌC PHỔ THÔNG</w:t>
                  </w:r>
                </w:p>
                <w:p w:rsidR="00596F13" w:rsidRPr="00596F13" w:rsidRDefault="00596F13" w:rsidP="00F3420E">
                  <w:pPr>
                    <w:jc w:val="center"/>
                    <w:rPr>
                      <w:rFonts w:ascii="Times New Roman" w:hAnsi="Times New Roman" w:cs="Times New Roman"/>
                      <w:b/>
                      <w:sz w:val="28"/>
                      <w:szCs w:val="28"/>
                    </w:rPr>
                  </w:pPr>
                  <w:r w:rsidRPr="00596F13">
                    <w:rPr>
                      <w:rFonts w:ascii="Times New Roman" w:hAnsi="Times New Roman" w:cs="Times New Roman"/>
                      <w:b/>
                      <w:sz w:val="28"/>
                      <w:szCs w:val="28"/>
                    </w:rPr>
                    <w:t>NĂM HỌC: 2016 – 2017</w:t>
                  </w:r>
                </w:p>
                <w:p w:rsidR="00596F13" w:rsidRPr="00596F13" w:rsidRDefault="00596F13" w:rsidP="00F3420E">
                  <w:pPr>
                    <w:jc w:val="center"/>
                    <w:rPr>
                      <w:rFonts w:ascii="Times New Roman" w:hAnsi="Times New Roman" w:cs="Times New Roman"/>
                      <w:b/>
                      <w:sz w:val="28"/>
                      <w:szCs w:val="28"/>
                    </w:rPr>
                  </w:pPr>
                  <w:r w:rsidRPr="00596F13">
                    <w:rPr>
                      <w:rFonts w:ascii="Times New Roman" w:hAnsi="Times New Roman" w:cs="Times New Roman"/>
                      <w:b/>
                      <w:sz w:val="28"/>
                      <w:szCs w:val="28"/>
                    </w:rPr>
                    <w:t>MÔN: TOÁN (Chuyên)</w:t>
                  </w:r>
                </w:p>
              </w:tc>
            </w:tr>
          </w:tbl>
          <w:p w:rsidR="00596F13" w:rsidRPr="00596F13" w:rsidRDefault="00596F13" w:rsidP="00596F13">
            <w:pPr>
              <w:tabs>
                <w:tab w:val="left" w:pos="9300"/>
              </w:tabs>
              <w:rPr>
                <w:rFonts w:ascii="Times New Roman" w:hAnsi="Times New Roman" w:cs="Times New Roman"/>
                <w:sz w:val="28"/>
                <w:szCs w:val="28"/>
              </w:rPr>
            </w:pP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59"/>
              <w:gridCol w:w="509"/>
              <w:gridCol w:w="8688"/>
            </w:tblGrid>
            <w:tr w:rsidR="00596F13" w:rsidRPr="00596F13" w:rsidTr="00F3420E">
              <w:tc>
                <w:tcPr>
                  <w:tcW w:w="1384" w:type="dxa"/>
                  <w:shd w:val="clear" w:color="auto" w:fill="auto"/>
                  <w:vAlign w:val="center"/>
                </w:tcPr>
                <w:p w:rsidR="00596F13" w:rsidRPr="00596F13" w:rsidRDefault="00596F13" w:rsidP="00F3420E">
                  <w:pPr>
                    <w:jc w:val="center"/>
                    <w:rPr>
                      <w:rFonts w:ascii="Times New Roman" w:hAnsi="Times New Roman" w:cs="Times New Roman"/>
                      <w:b/>
                      <w:sz w:val="28"/>
                      <w:szCs w:val="28"/>
                    </w:rPr>
                  </w:pPr>
                  <w:r w:rsidRPr="00596F13">
                    <w:rPr>
                      <w:rFonts w:ascii="Times New Roman" w:hAnsi="Times New Roman" w:cs="Times New Roman"/>
                      <w:b/>
                      <w:sz w:val="28"/>
                      <w:szCs w:val="28"/>
                    </w:rPr>
                    <w:t>Câu</w:t>
                  </w:r>
                </w:p>
              </w:tc>
              <w:tc>
                <w:tcPr>
                  <w:tcW w:w="541" w:type="dxa"/>
                  <w:shd w:val="clear" w:color="auto" w:fill="auto"/>
                  <w:vAlign w:val="center"/>
                </w:tcPr>
                <w:p w:rsidR="00596F13" w:rsidRPr="00596F13" w:rsidRDefault="00596F13" w:rsidP="00F3420E">
                  <w:pPr>
                    <w:jc w:val="center"/>
                    <w:rPr>
                      <w:rFonts w:ascii="Times New Roman" w:hAnsi="Times New Roman" w:cs="Times New Roman"/>
                      <w:b/>
                      <w:sz w:val="28"/>
                      <w:szCs w:val="28"/>
                    </w:rPr>
                  </w:pPr>
                  <w:r w:rsidRPr="00596F13">
                    <w:rPr>
                      <w:rFonts w:ascii="Times New Roman" w:hAnsi="Times New Roman" w:cs="Times New Roman"/>
                      <w:b/>
                      <w:sz w:val="28"/>
                      <w:szCs w:val="28"/>
                    </w:rPr>
                    <w:t>Ý</w:t>
                  </w:r>
                </w:p>
              </w:tc>
              <w:tc>
                <w:tcPr>
                  <w:tcW w:w="8531" w:type="dxa"/>
                  <w:shd w:val="clear" w:color="auto" w:fill="auto"/>
                </w:tcPr>
                <w:p w:rsidR="00596F13" w:rsidRPr="00596F13" w:rsidRDefault="00596F13" w:rsidP="00F3420E">
                  <w:pPr>
                    <w:jc w:val="center"/>
                    <w:rPr>
                      <w:rFonts w:ascii="Times New Roman" w:hAnsi="Times New Roman" w:cs="Times New Roman"/>
                      <w:b/>
                      <w:sz w:val="28"/>
                      <w:szCs w:val="28"/>
                    </w:rPr>
                  </w:pPr>
                  <w:r w:rsidRPr="00596F13">
                    <w:rPr>
                      <w:rFonts w:ascii="Times New Roman" w:hAnsi="Times New Roman" w:cs="Times New Roman"/>
                      <w:b/>
                      <w:sz w:val="28"/>
                      <w:szCs w:val="28"/>
                    </w:rPr>
                    <w:t>Đáp án</w:t>
                  </w:r>
                </w:p>
              </w:tc>
            </w:tr>
            <w:tr w:rsidR="00596F13" w:rsidRPr="00596F13" w:rsidTr="00F3420E">
              <w:tc>
                <w:tcPr>
                  <w:tcW w:w="1384" w:type="dxa"/>
                  <w:shd w:val="clear" w:color="auto" w:fill="auto"/>
                  <w:vAlign w:val="center"/>
                </w:tcPr>
                <w:p w:rsidR="00596F13" w:rsidRPr="00596F13" w:rsidRDefault="00596F13" w:rsidP="00F3420E">
                  <w:pPr>
                    <w:jc w:val="center"/>
                    <w:rPr>
                      <w:rFonts w:ascii="Times New Roman" w:hAnsi="Times New Roman" w:cs="Times New Roman"/>
                      <w:b/>
                      <w:sz w:val="28"/>
                      <w:szCs w:val="28"/>
                    </w:rPr>
                  </w:pPr>
                  <w:r w:rsidRPr="00596F13">
                    <w:rPr>
                      <w:rFonts w:ascii="Times New Roman" w:hAnsi="Times New Roman" w:cs="Times New Roman"/>
                      <w:b/>
                      <w:sz w:val="28"/>
                      <w:szCs w:val="28"/>
                    </w:rPr>
                    <w:t>1</w:t>
                  </w:r>
                </w:p>
                <w:p w:rsidR="00596F13" w:rsidRPr="00596F13" w:rsidRDefault="00596F13" w:rsidP="00F3420E">
                  <w:pPr>
                    <w:jc w:val="center"/>
                    <w:rPr>
                      <w:rFonts w:ascii="Times New Roman" w:hAnsi="Times New Roman" w:cs="Times New Roman"/>
                      <w:b/>
                      <w:sz w:val="28"/>
                      <w:szCs w:val="28"/>
                    </w:rPr>
                  </w:pPr>
                  <w:r w:rsidRPr="00596F13">
                    <w:rPr>
                      <w:rFonts w:ascii="Times New Roman" w:hAnsi="Times New Roman" w:cs="Times New Roman"/>
                      <w:b/>
                      <w:sz w:val="28"/>
                      <w:szCs w:val="28"/>
                    </w:rPr>
                    <w:t>(2.0 điểm)</w:t>
                  </w:r>
                </w:p>
              </w:tc>
              <w:tc>
                <w:tcPr>
                  <w:tcW w:w="9072" w:type="dxa"/>
                  <w:gridSpan w:val="2"/>
                  <w:shd w:val="clear" w:color="auto" w:fill="auto"/>
                  <w:vAlign w:val="center"/>
                </w:tcPr>
                <w:p w:rsidR="00596F13" w:rsidRPr="00596F13" w:rsidRDefault="00596F13" w:rsidP="00F3420E">
                  <w:pPr>
                    <w:jc w:val="both"/>
                    <w:rPr>
                      <w:rFonts w:ascii="Times New Roman" w:hAnsi="Times New Roman" w:cs="Times New Roman"/>
                      <w:i/>
                      <w:sz w:val="28"/>
                      <w:szCs w:val="28"/>
                      <w:lang w:val="fr-FR"/>
                    </w:rPr>
                  </w:pPr>
                  <w:r w:rsidRPr="00596F13">
                    <w:rPr>
                      <w:rFonts w:ascii="Times New Roman" w:hAnsi="Times New Roman" w:cs="Times New Roman"/>
                      <w:i/>
                      <w:sz w:val="28"/>
                      <w:szCs w:val="28"/>
                      <w:lang w:val="fr-FR"/>
                    </w:rPr>
                    <w:t xml:space="preserve">Cho biểu thức: </w:t>
                  </w:r>
                  <w:r w:rsidR="00D94404">
                    <w:rPr>
                      <w:rFonts w:ascii="Times New Roman" w:hAnsi="Times New Roman" w:cs="Times New Roman"/>
                      <w:i/>
                      <w:position w:val="-34"/>
                      <w:sz w:val="28"/>
                      <w:szCs w:val="28"/>
                      <w:lang w:val="fr-FR"/>
                    </w:rPr>
                    <w:pict>
                      <v:shape id="_x0000_i1250" type="#_x0000_t75" style="width:174.8pt;height:39.75pt">
                        <v:imagedata r:id="rId344" o:title=""/>
                      </v:shape>
                    </w:pict>
                  </w:r>
                  <w:r w:rsidRPr="00596F13">
                    <w:rPr>
                      <w:rFonts w:ascii="Times New Roman" w:hAnsi="Times New Roman" w:cs="Times New Roman"/>
                      <w:i/>
                      <w:sz w:val="28"/>
                      <w:szCs w:val="28"/>
                      <w:lang w:val="fr-FR"/>
                    </w:rPr>
                    <w:t xml:space="preserve"> với </w:t>
                  </w:r>
                  <w:r w:rsidR="00D94404">
                    <w:rPr>
                      <w:rFonts w:ascii="Times New Roman" w:hAnsi="Times New Roman" w:cs="Times New Roman"/>
                      <w:i/>
                      <w:position w:val="-10"/>
                      <w:sz w:val="28"/>
                      <w:szCs w:val="28"/>
                      <w:lang w:val="fr-FR"/>
                    </w:rPr>
                    <w:pict>
                      <v:shape id="_x0000_i1251" type="#_x0000_t75" style="width:60pt;height:15.75pt">
                        <v:imagedata r:id="rId345" o:title=""/>
                      </v:shape>
                    </w:pict>
                  </w:r>
                  <w:r w:rsidRPr="00596F13">
                    <w:rPr>
                      <w:rFonts w:ascii="Times New Roman" w:hAnsi="Times New Roman" w:cs="Times New Roman"/>
                      <w:i/>
                      <w:sz w:val="28"/>
                      <w:szCs w:val="28"/>
                      <w:lang w:val="fr-FR"/>
                    </w:rPr>
                    <w:t xml:space="preserve"> </w:t>
                  </w:r>
                </w:p>
                <w:p w:rsidR="00596F13" w:rsidRPr="00596F13" w:rsidRDefault="00596F13" w:rsidP="00F3420E">
                  <w:pPr>
                    <w:ind w:firstLine="426"/>
                    <w:jc w:val="both"/>
                    <w:rPr>
                      <w:rFonts w:ascii="Times New Roman" w:hAnsi="Times New Roman" w:cs="Times New Roman"/>
                      <w:i/>
                      <w:sz w:val="28"/>
                      <w:szCs w:val="28"/>
                    </w:rPr>
                  </w:pPr>
                  <w:r w:rsidRPr="00596F13">
                    <w:rPr>
                      <w:rFonts w:ascii="Times New Roman" w:hAnsi="Times New Roman" w:cs="Times New Roman"/>
                      <w:i/>
                      <w:sz w:val="28"/>
                      <w:szCs w:val="28"/>
                    </w:rPr>
                    <w:t xml:space="preserve">a) Rút gọn biểu thức </w:t>
                  </w:r>
                  <w:r w:rsidR="00D94404">
                    <w:rPr>
                      <w:rFonts w:ascii="Times New Roman" w:hAnsi="Times New Roman" w:cs="Times New Roman"/>
                      <w:i/>
                      <w:position w:val="-6"/>
                      <w:sz w:val="28"/>
                      <w:szCs w:val="28"/>
                    </w:rPr>
                    <w:pict>
                      <v:shape id="_x0000_i1252" type="#_x0000_t75" style="width:14.25pt;height:14.25pt">
                        <v:imagedata r:id="rId346" o:title=""/>
                      </v:shape>
                    </w:pict>
                  </w:r>
                </w:p>
                <w:p w:rsidR="00596F13" w:rsidRPr="00596F13" w:rsidRDefault="00596F13" w:rsidP="00F3420E">
                  <w:pPr>
                    <w:ind w:firstLine="426"/>
                    <w:jc w:val="both"/>
                    <w:rPr>
                      <w:rFonts w:ascii="Times New Roman" w:hAnsi="Times New Roman" w:cs="Times New Roman"/>
                      <w:sz w:val="28"/>
                      <w:szCs w:val="28"/>
                    </w:rPr>
                  </w:pPr>
                  <w:r w:rsidRPr="00596F13">
                    <w:rPr>
                      <w:rFonts w:ascii="Times New Roman" w:hAnsi="Times New Roman" w:cs="Times New Roman"/>
                      <w:i/>
                      <w:sz w:val="28"/>
                      <w:szCs w:val="28"/>
                    </w:rPr>
                    <w:t xml:space="preserve">b) Tính giá trị của biểu thức </w:t>
                  </w:r>
                  <w:r w:rsidR="00D94404">
                    <w:rPr>
                      <w:rFonts w:ascii="Times New Roman" w:hAnsi="Times New Roman" w:cs="Times New Roman"/>
                      <w:i/>
                      <w:position w:val="-4"/>
                      <w:sz w:val="28"/>
                      <w:szCs w:val="28"/>
                    </w:rPr>
                    <w:pict>
                      <v:shape id="_x0000_i1253" type="#_x0000_t75" style="width:12pt;height:12.75pt">
                        <v:imagedata r:id="rId347" o:title=""/>
                      </v:shape>
                    </w:pict>
                  </w:r>
                  <w:r w:rsidRPr="00596F13">
                    <w:rPr>
                      <w:rFonts w:ascii="Times New Roman" w:hAnsi="Times New Roman" w:cs="Times New Roman"/>
                      <w:i/>
                      <w:sz w:val="28"/>
                      <w:szCs w:val="28"/>
                    </w:rPr>
                    <w:t xml:space="preserve"> tại </w:t>
                  </w:r>
                  <w:r w:rsidR="00D94404">
                    <w:rPr>
                      <w:rFonts w:ascii="Times New Roman" w:hAnsi="Times New Roman" w:cs="Times New Roman"/>
                      <w:i/>
                      <w:position w:val="-20"/>
                      <w:sz w:val="28"/>
                      <w:szCs w:val="28"/>
                    </w:rPr>
                    <w:pict>
                      <v:shape id="_x0000_i1254" type="#_x0000_t75" style="width:2in;height:27.75pt">
                        <v:imagedata r:id="rId348" o:title=""/>
                      </v:shape>
                    </w:pict>
                  </w:r>
                </w:p>
              </w:tc>
            </w:tr>
            <w:tr w:rsidR="00596F13" w:rsidRPr="00596F13" w:rsidTr="00F3420E">
              <w:tc>
                <w:tcPr>
                  <w:tcW w:w="1384" w:type="dxa"/>
                  <w:vMerge w:val="restart"/>
                  <w:shd w:val="clear" w:color="auto" w:fill="auto"/>
                  <w:vAlign w:val="center"/>
                </w:tcPr>
                <w:p w:rsidR="00596F13" w:rsidRPr="00596F13" w:rsidRDefault="00596F13" w:rsidP="00F3420E">
                  <w:pPr>
                    <w:jc w:val="center"/>
                    <w:rPr>
                      <w:rFonts w:ascii="Times New Roman" w:hAnsi="Times New Roman" w:cs="Times New Roman"/>
                      <w:b/>
                      <w:sz w:val="28"/>
                      <w:szCs w:val="28"/>
                    </w:rPr>
                  </w:pPr>
                </w:p>
              </w:tc>
              <w:tc>
                <w:tcPr>
                  <w:tcW w:w="541" w:type="dxa"/>
                  <w:shd w:val="clear" w:color="auto" w:fill="auto"/>
                  <w:vAlign w:val="center"/>
                </w:tcPr>
                <w:p w:rsidR="00596F13" w:rsidRPr="00596F13" w:rsidRDefault="00596F13" w:rsidP="00F3420E">
                  <w:pPr>
                    <w:jc w:val="center"/>
                    <w:rPr>
                      <w:rFonts w:ascii="Times New Roman" w:hAnsi="Times New Roman" w:cs="Times New Roman"/>
                      <w:sz w:val="28"/>
                      <w:szCs w:val="28"/>
                    </w:rPr>
                  </w:pPr>
                  <w:r w:rsidRPr="00596F13">
                    <w:rPr>
                      <w:rFonts w:ascii="Times New Roman" w:hAnsi="Times New Roman" w:cs="Times New Roman"/>
                      <w:sz w:val="28"/>
                      <w:szCs w:val="28"/>
                    </w:rPr>
                    <w:t>a</w:t>
                  </w:r>
                </w:p>
              </w:tc>
              <w:tc>
                <w:tcPr>
                  <w:tcW w:w="8531" w:type="dxa"/>
                  <w:shd w:val="clear" w:color="auto" w:fill="auto"/>
                </w:tcPr>
                <w:p w:rsidR="00596F13" w:rsidRPr="00596F13" w:rsidRDefault="00D94404" w:rsidP="00F3420E">
                  <w:pPr>
                    <w:rPr>
                      <w:rFonts w:ascii="Times New Roman" w:hAnsi="Times New Roman" w:cs="Times New Roman"/>
                      <w:sz w:val="28"/>
                      <w:szCs w:val="28"/>
                    </w:rPr>
                  </w:pPr>
                  <w:r>
                    <w:rPr>
                      <w:rFonts w:ascii="Times New Roman" w:hAnsi="Times New Roman" w:cs="Times New Roman"/>
                      <w:i/>
                      <w:position w:val="-90"/>
                      <w:sz w:val="28"/>
                      <w:szCs w:val="28"/>
                      <w:lang w:val="fr-FR"/>
                    </w:rPr>
                    <w:pict>
                      <v:shape id="_x0000_i1255" type="#_x0000_t75" style="width:393.6pt;height:96pt">
                        <v:imagedata r:id="rId383" o:title=""/>
                      </v:shape>
                    </w:pict>
                  </w:r>
                </w:p>
              </w:tc>
            </w:tr>
            <w:tr w:rsidR="00596F13" w:rsidRPr="00596F13" w:rsidTr="00F3420E">
              <w:tc>
                <w:tcPr>
                  <w:tcW w:w="1384" w:type="dxa"/>
                  <w:vMerge/>
                  <w:shd w:val="clear" w:color="auto" w:fill="auto"/>
                  <w:vAlign w:val="center"/>
                </w:tcPr>
                <w:p w:rsidR="00596F13" w:rsidRPr="00596F13" w:rsidRDefault="00596F13" w:rsidP="00F3420E">
                  <w:pPr>
                    <w:jc w:val="center"/>
                    <w:rPr>
                      <w:rFonts w:ascii="Times New Roman" w:hAnsi="Times New Roman" w:cs="Times New Roman"/>
                      <w:b/>
                      <w:sz w:val="28"/>
                      <w:szCs w:val="28"/>
                    </w:rPr>
                  </w:pPr>
                </w:p>
              </w:tc>
              <w:tc>
                <w:tcPr>
                  <w:tcW w:w="541" w:type="dxa"/>
                  <w:shd w:val="clear" w:color="auto" w:fill="auto"/>
                  <w:vAlign w:val="center"/>
                </w:tcPr>
                <w:p w:rsidR="00596F13" w:rsidRPr="00596F13" w:rsidRDefault="00596F13" w:rsidP="00F3420E">
                  <w:pPr>
                    <w:jc w:val="center"/>
                    <w:rPr>
                      <w:rFonts w:ascii="Times New Roman" w:hAnsi="Times New Roman" w:cs="Times New Roman"/>
                      <w:sz w:val="28"/>
                      <w:szCs w:val="28"/>
                    </w:rPr>
                  </w:pPr>
                  <w:r w:rsidRPr="00596F13">
                    <w:rPr>
                      <w:rFonts w:ascii="Times New Roman" w:hAnsi="Times New Roman" w:cs="Times New Roman"/>
                      <w:sz w:val="28"/>
                      <w:szCs w:val="28"/>
                    </w:rPr>
                    <w:t>b</w:t>
                  </w:r>
                </w:p>
              </w:tc>
              <w:tc>
                <w:tcPr>
                  <w:tcW w:w="8531" w:type="dxa"/>
                  <w:shd w:val="clear" w:color="auto" w:fill="auto"/>
                </w:tcPr>
                <w:p w:rsidR="00596F13" w:rsidRPr="00596F13" w:rsidRDefault="00D94404" w:rsidP="00F3420E">
                  <w:pPr>
                    <w:rPr>
                      <w:rFonts w:ascii="Times New Roman" w:hAnsi="Times New Roman" w:cs="Times New Roman"/>
                      <w:i/>
                      <w:sz w:val="28"/>
                      <w:szCs w:val="28"/>
                    </w:rPr>
                  </w:pPr>
                  <w:r>
                    <w:rPr>
                      <w:rFonts w:ascii="Times New Roman" w:hAnsi="Times New Roman" w:cs="Times New Roman"/>
                      <w:i/>
                      <w:position w:val="-60"/>
                      <w:sz w:val="28"/>
                      <w:szCs w:val="28"/>
                    </w:rPr>
                    <w:pict>
                      <v:shape id="_x0000_i1256" type="#_x0000_t75" style="width:276pt;height:66.75pt">
                        <v:imagedata r:id="rId384" o:title=""/>
                      </v:shape>
                    </w:pict>
                  </w:r>
                </w:p>
              </w:tc>
            </w:tr>
            <w:tr w:rsidR="00596F13" w:rsidRPr="00596F13" w:rsidTr="00F3420E">
              <w:tc>
                <w:tcPr>
                  <w:tcW w:w="1384" w:type="dxa"/>
                  <w:shd w:val="clear" w:color="auto" w:fill="auto"/>
                  <w:vAlign w:val="center"/>
                </w:tcPr>
                <w:p w:rsidR="00596F13" w:rsidRPr="00596F13" w:rsidRDefault="00596F13" w:rsidP="00F3420E">
                  <w:pPr>
                    <w:jc w:val="center"/>
                    <w:rPr>
                      <w:rFonts w:ascii="Times New Roman" w:hAnsi="Times New Roman" w:cs="Times New Roman"/>
                      <w:b/>
                      <w:sz w:val="28"/>
                      <w:szCs w:val="28"/>
                    </w:rPr>
                  </w:pPr>
                  <w:r w:rsidRPr="00596F13">
                    <w:rPr>
                      <w:rFonts w:ascii="Times New Roman" w:hAnsi="Times New Roman" w:cs="Times New Roman"/>
                      <w:b/>
                      <w:sz w:val="28"/>
                      <w:szCs w:val="28"/>
                    </w:rPr>
                    <w:t xml:space="preserve">2 </w:t>
                  </w:r>
                </w:p>
                <w:p w:rsidR="00596F13" w:rsidRPr="00596F13" w:rsidRDefault="00596F13" w:rsidP="00F3420E">
                  <w:pPr>
                    <w:jc w:val="center"/>
                    <w:rPr>
                      <w:rFonts w:ascii="Times New Roman" w:hAnsi="Times New Roman" w:cs="Times New Roman"/>
                      <w:b/>
                      <w:sz w:val="28"/>
                      <w:szCs w:val="28"/>
                    </w:rPr>
                  </w:pPr>
                  <w:r w:rsidRPr="00596F13">
                    <w:rPr>
                      <w:rFonts w:ascii="Times New Roman" w:hAnsi="Times New Roman" w:cs="Times New Roman"/>
                      <w:b/>
                      <w:sz w:val="28"/>
                      <w:szCs w:val="28"/>
                    </w:rPr>
                    <w:t>(1.0 điểm)</w:t>
                  </w:r>
                </w:p>
              </w:tc>
              <w:tc>
                <w:tcPr>
                  <w:tcW w:w="9072" w:type="dxa"/>
                  <w:gridSpan w:val="2"/>
                  <w:shd w:val="clear" w:color="auto" w:fill="auto"/>
                  <w:vAlign w:val="center"/>
                </w:tcPr>
                <w:p w:rsidR="00596F13" w:rsidRPr="00596F13" w:rsidRDefault="00596F13" w:rsidP="00F3420E">
                  <w:pPr>
                    <w:rPr>
                      <w:rFonts w:ascii="Times New Roman" w:hAnsi="Times New Roman" w:cs="Times New Roman"/>
                      <w:i/>
                      <w:sz w:val="28"/>
                      <w:szCs w:val="28"/>
                    </w:rPr>
                  </w:pPr>
                  <w:r w:rsidRPr="00596F13">
                    <w:rPr>
                      <w:rFonts w:ascii="Times New Roman" w:hAnsi="Times New Roman" w:cs="Times New Roman"/>
                      <w:i/>
                      <w:sz w:val="28"/>
                      <w:szCs w:val="28"/>
                    </w:rPr>
                    <w:t xml:space="preserve">Cho phương trình: </w:t>
                  </w:r>
                  <w:r w:rsidR="00D94404">
                    <w:rPr>
                      <w:rFonts w:ascii="Times New Roman" w:hAnsi="Times New Roman" w:cs="Times New Roman"/>
                      <w:i/>
                      <w:position w:val="-6"/>
                      <w:sz w:val="28"/>
                      <w:szCs w:val="28"/>
                    </w:rPr>
                    <w:pict>
                      <v:shape id="_x0000_i1257" type="#_x0000_t75" style="width:129.75pt;height:15.75pt">
                        <v:imagedata r:id="rId349" o:title=""/>
                      </v:shape>
                    </w:pict>
                  </w:r>
                  <w:r w:rsidRPr="00596F13">
                    <w:rPr>
                      <w:rFonts w:ascii="Times New Roman" w:hAnsi="Times New Roman" w:cs="Times New Roman"/>
                      <w:i/>
                      <w:sz w:val="28"/>
                      <w:szCs w:val="28"/>
                    </w:rPr>
                    <w:t xml:space="preserve"> (</w:t>
                  </w:r>
                  <w:r w:rsidR="00D94404">
                    <w:rPr>
                      <w:rFonts w:ascii="Times New Roman" w:hAnsi="Times New Roman" w:cs="Times New Roman"/>
                      <w:i/>
                      <w:position w:val="-6"/>
                      <w:sz w:val="28"/>
                      <w:szCs w:val="28"/>
                    </w:rPr>
                    <w:pict>
                      <v:shape id="_x0000_i1258" type="#_x0000_t75" style="width:12.75pt;height:11.25pt">
                        <v:imagedata r:id="rId350" o:title=""/>
                      </v:shape>
                    </w:pict>
                  </w:r>
                  <w:r w:rsidRPr="00596F13">
                    <w:rPr>
                      <w:rFonts w:ascii="Times New Roman" w:hAnsi="Times New Roman" w:cs="Times New Roman"/>
                      <w:i/>
                      <w:sz w:val="28"/>
                      <w:szCs w:val="28"/>
                    </w:rPr>
                    <w:t xml:space="preserve"> là tham số). Tìm </w:t>
                  </w:r>
                  <w:r w:rsidR="00D94404">
                    <w:rPr>
                      <w:rFonts w:ascii="Times New Roman" w:hAnsi="Times New Roman" w:cs="Times New Roman"/>
                      <w:i/>
                      <w:position w:val="-6"/>
                      <w:sz w:val="28"/>
                      <w:szCs w:val="28"/>
                    </w:rPr>
                    <w:pict>
                      <v:shape id="_x0000_i1259" type="#_x0000_t75" style="width:12.75pt;height:11.25pt">
                        <v:imagedata r:id="rId351" o:title=""/>
                      </v:shape>
                    </w:pict>
                  </w:r>
                  <w:r w:rsidRPr="00596F13">
                    <w:rPr>
                      <w:rFonts w:ascii="Times New Roman" w:hAnsi="Times New Roman" w:cs="Times New Roman"/>
                      <w:i/>
                      <w:sz w:val="28"/>
                      <w:szCs w:val="28"/>
                    </w:rPr>
                    <w:t xml:space="preserve"> để phương trình có hai nghiệm </w:t>
                  </w:r>
                  <w:r w:rsidR="00D94404">
                    <w:rPr>
                      <w:rFonts w:ascii="Times New Roman" w:hAnsi="Times New Roman" w:cs="Times New Roman"/>
                      <w:i/>
                      <w:position w:val="-12"/>
                      <w:sz w:val="28"/>
                      <w:szCs w:val="28"/>
                    </w:rPr>
                    <w:pict>
                      <v:shape id="_x0000_i1260" type="#_x0000_t75" style="width:29.25pt;height:18pt">
                        <v:imagedata r:id="rId352" o:title=""/>
                      </v:shape>
                    </w:pict>
                  </w:r>
                  <w:r w:rsidRPr="00596F13">
                    <w:rPr>
                      <w:rFonts w:ascii="Times New Roman" w:hAnsi="Times New Roman" w:cs="Times New Roman"/>
                      <w:i/>
                      <w:sz w:val="28"/>
                      <w:szCs w:val="28"/>
                    </w:rPr>
                    <w:t xml:space="preserve"> sao cho biểu thức </w:t>
                  </w:r>
                  <w:r w:rsidR="00D94404">
                    <w:rPr>
                      <w:rFonts w:ascii="Times New Roman" w:hAnsi="Times New Roman" w:cs="Times New Roman"/>
                      <w:i/>
                      <w:position w:val="-12"/>
                      <w:sz w:val="28"/>
                      <w:szCs w:val="28"/>
                    </w:rPr>
                    <w:pict>
                      <v:shape id="_x0000_i1261" type="#_x0000_t75" style="width:84.75pt;height:18.75pt">
                        <v:imagedata r:id="rId353" o:title=""/>
                      </v:shape>
                    </w:pict>
                  </w:r>
                  <w:r w:rsidRPr="00596F13">
                    <w:rPr>
                      <w:rFonts w:ascii="Times New Roman" w:hAnsi="Times New Roman" w:cs="Times New Roman"/>
                      <w:i/>
                      <w:sz w:val="28"/>
                      <w:szCs w:val="28"/>
                    </w:rPr>
                    <w:t xml:space="preserve"> đạt giá trị nhỏ nhất.</w:t>
                  </w:r>
                </w:p>
              </w:tc>
            </w:tr>
            <w:tr w:rsidR="00596F13" w:rsidRPr="00596F13" w:rsidTr="00F3420E">
              <w:tc>
                <w:tcPr>
                  <w:tcW w:w="1384" w:type="dxa"/>
                  <w:shd w:val="clear" w:color="auto" w:fill="auto"/>
                  <w:vAlign w:val="center"/>
                </w:tcPr>
                <w:p w:rsidR="00596F13" w:rsidRPr="00596F13" w:rsidRDefault="00596F13" w:rsidP="00F3420E">
                  <w:pPr>
                    <w:jc w:val="center"/>
                    <w:rPr>
                      <w:rFonts w:ascii="Times New Roman" w:hAnsi="Times New Roman" w:cs="Times New Roman"/>
                      <w:b/>
                      <w:sz w:val="28"/>
                      <w:szCs w:val="28"/>
                    </w:rPr>
                  </w:pPr>
                </w:p>
              </w:tc>
              <w:tc>
                <w:tcPr>
                  <w:tcW w:w="9072" w:type="dxa"/>
                  <w:gridSpan w:val="2"/>
                  <w:shd w:val="clear" w:color="auto" w:fill="auto"/>
                  <w:vAlign w:val="center"/>
                </w:tcPr>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Phương trình đã cho có hai nghiệm </w:t>
                  </w:r>
                  <w:r w:rsidR="00D94404">
                    <w:rPr>
                      <w:rFonts w:ascii="Times New Roman" w:hAnsi="Times New Roman" w:cs="Times New Roman"/>
                      <w:position w:val="-24"/>
                      <w:sz w:val="28"/>
                      <w:szCs w:val="28"/>
                    </w:rPr>
                    <w:pict>
                      <v:shape id="_x0000_i1262" type="#_x0000_t75" style="width:168.8pt;height:30.75pt">
                        <v:imagedata r:id="rId385" o:title=""/>
                      </v:shape>
                    </w:pict>
                  </w:r>
                  <w:r w:rsidRPr="00596F13">
                    <w:rPr>
                      <w:rFonts w:ascii="Times New Roman" w:hAnsi="Times New Roman" w:cs="Times New Roman"/>
                      <w:sz w:val="28"/>
                      <w:szCs w:val="28"/>
                    </w:rPr>
                    <w:t xml:space="preserve"> </w:t>
                  </w:r>
                </w:p>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Theo hệ thức Vi-et: </w:t>
                  </w:r>
                  <w:r w:rsidR="00D94404">
                    <w:rPr>
                      <w:rFonts w:ascii="Times New Roman" w:hAnsi="Times New Roman" w:cs="Times New Roman"/>
                      <w:position w:val="-32"/>
                      <w:sz w:val="28"/>
                      <w:szCs w:val="28"/>
                    </w:rPr>
                    <w:pict>
                      <v:shape id="_x0000_i1263" type="#_x0000_t75" style="width:99pt;height:38.25pt">
                        <v:imagedata r:id="rId386" o:title=""/>
                      </v:shape>
                    </w:pict>
                  </w:r>
                  <w:r w:rsidRPr="00596F13">
                    <w:rPr>
                      <w:rFonts w:ascii="Times New Roman" w:hAnsi="Times New Roman" w:cs="Times New Roman"/>
                      <w:sz w:val="28"/>
                      <w:szCs w:val="28"/>
                    </w:rPr>
                    <w:t xml:space="preserve"> </w:t>
                  </w:r>
                </w:p>
                <w:p w:rsidR="00596F13" w:rsidRPr="00596F13" w:rsidRDefault="00D94404" w:rsidP="00F3420E">
                  <w:pPr>
                    <w:rPr>
                      <w:rFonts w:ascii="Times New Roman" w:hAnsi="Times New Roman" w:cs="Times New Roman"/>
                      <w:i/>
                      <w:sz w:val="28"/>
                      <w:szCs w:val="28"/>
                    </w:rPr>
                  </w:pPr>
                  <w:r>
                    <w:rPr>
                      <w:rFonts w:ascii="Times New Roman" w:hAnsi="Times New Roman" w:cs="Times New Roman"/>
                      <w:i/>
                      <w:position w:val="-14"/>
                      <w:sz w:val="28"/>
                      <w:szCs w:val="28"/>
                    </w:rPr>
                    <w:pict>
                      <v:shape id="_x0000_i1264" type="#_x0000_t75" style="width:324pt;height:21.75pt">
                        <v:imagedata r:id="rId387" o:title=""/>
                      </v:shape>
                    </w:pict>
                  </w:r>
                </w:p>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Do </w:t>
                  </w:r>
                  <w:r w:rsidR="00D94404">
                    <w:rPr>
                      <w:rFonts w:ascii="Times New Roman" w:hAnsi="Times New Roman" w:cs="Times New Roman"/>
                      <w:position w:val="-24"/>
                      <w:sz w:val="28"/>
                      <w:szCs w:val="28"/>
                    </w:rPr>
                    <w:pict>
                      <v:shape id="_x0000_i1265" type="#_x0000_t75" style="width:38.25pt;height:30.75pt">
                        <v:imagedata r:id="rId388" o:title=""/>
                      </v:shape>
                    </w:pict>
                  </w:r>
                  <w:r w:rsidRPr="00596F13">
                    <w:rPr>
                      <w:rFonts w:ascii="Times New Roman" w:hAnsi="Times New Roman" w:cs="Times New Roman"/>
                      <w:sz w:val="28"/>
                      <w:szCs w:val="28"/>
                    </w:rPr>
                    <w:t xml:space="preserve"> nên </w:t>
                  </w:r>
                  <w:r w:rsidR="00D94404">
                    <w:rPr>
                      <w:rFonts w:ascii="Times New Roman" w:hAnsi="Times New Roman" w:cs="Times New Roman"/>
                      <w:position w:val="-24"/>
                      <w:sz w:val="28"/>
                      <w:szCs w:val="28"/>
                    </w:rPr>
                    <w:pict>
                      <v:shape id="_x0000_i1266" type="#_x0000_t75" style="width:57pt;height:30.75pt">
                        <v:imagedata r:id="rId389" o:title=""/>
                      </v:shape>
                    </w:pict>
                  </w:r>
                  <w:r w:rsidRPr="00596F13">
                    <w:rPr>
                      <w:rFonts w:ascii="Times New Roman" w:hAnsi="Times New Roman" w:cs="Times New Roman"/>
                      <w:sz w:val="28"/>
                      <w:szCs w:val="28"/>
                    </w:rPr>
                    <w:t xml:space="preserve"> Suy ra </w:t>
                  </w:r>
                  <w:r w:rsidR="00D94404">
                    <w:rPr>
                      <w:rFonts w:ascii="Times New Roman" w:hAnsi="Times New Roman" w:cs="Times New Roman"/>
                      <w:position w:val="-24"/>
                      <w:sz w:val="28"/>
                      <w:szCs w:val="28"/>
                    </w:rPr>
                    <w:pict>
                      <v:shape id="_x0000_i1267" type="#_x0000_t75" style="width:39pt;height:30.75pt">
                        <v:imagedata r:id="rId390" o:title=""/>
                      </v:shape>
                    </w:pict>
                  </w:r>
                  <w:r w:rsidRPr="00596F13">
                    <w:rPr>
                      <w:rFonts w:ascii="Times New Roman" w:hAnsi="Times New Roman" w:cs="Times New Roman"/>
                      <w:sz w:val="28"/>
                      <w:szCs w:val="28"/>
                    </w:rPr>
                    <w:t xml:space="preserve"> </w:t>
                  </w:r>
                </w:p>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Vậy </w:t>
                  </w:r>
                  <w:r w:rsidR="00D94404">
                    <w:rPr>
                      <w:rFonts w:ascii="Times New Roman" w:hAnsi="Times New Roman" w:cs="Times New Roman"/>
                      <w:position w:val="-24"/>
                      <w:sz w:val="28"/>
                      <w:szCs w:val="28"/>
                    </w:rPr>
                    <w:pict>
                      <v:shape id="_x0000_i1268" type="#_x0000_t75" style="width:56.2pt;height:30.75pt">
                        <v:imagedata r:id="rId391" o:title=""/>
                      </v:shape>
                    </w:pict>
                  </w:r>
                  <w:r w:rsidRPr="00596F13">
                    <w:rPr>
                      <w:rFonts w:ascii="Times New Roman" w:hAnsi="Times New Roman" w:cs="Times New Roman"/>
                      <w:sz w:val="28"/>
                      <w:szCs w:val="28"/>
                    </w:rPr>
                    <w:t xml:space="preserve"> khi </w:t>
                  </w:r>
                  <w:r w:rsidR="00D94404">
                    <w:rPr>
                      <w:rFonts w:ascii="Times New Roman" w:hAnsi="Times New Roman" w:cs="Times New Roman"/>
                      <w:position w:val="-24"/>
                      <w:sz w:val="28"/>
                      <w:szCs w:val="28"/>
                    </w:rPr>
                    <w:pict>
                      <v:shape id="_x0000_i1269" type="#_x0000_t75" style="width:44.25pt;height:30.75pt">
                        <v:imagedata r:id="rId392" o:title=""/>
                      </v:shape>
                    </w:pict>
                  </w:r>
                  <w:r w:rsidRPr="00596F13">
                    <w:rPr>
                      <w:rFonts w:ascii="Times New Roman" w:hAnsi="Times New Roman" w:cs="Times New Roman"/>
                      <w:sz w:val="28"/>
                      <w:szCs w:val="28"/>
                    </w:rPr>
                    <w:t xml:space="preserve"> </w:t>
                  </w:r>
                </w:p>
              </w:tc>
            </w:tr>
            <w:tr w:rsidR="00596F13" w:rsidRPr="00596F13" w:rsidTr="00F3420E">
              <w:tc>
                <w:tcPr>
                  <w:tcW w:w="1384" w:type="dxa"/>
                  <w:shd w:val="clear" w:color="auto" w:fill="auto"/>
                  <w:vAlign w:val="center"/>
                </w:tcPr>
                <w:p w:rsidR="00596F13" w:rsidRPr="00596F13" w:rsidRDefault="00596F13" w:rsidP="00F3420E">
                  <w:pPr>
                    <w:jc w:val="center"/>
                    <w:rPr>
                      <w:rFonts w:ascii="Times New Roman" w:hAnsi="Times New Roman" w:cs="Times New Roman"/>
                      <w:b/>
                      <w:sz w:val="28"/>
                      <w:szCs w:val="28"/>
                    </w:rPr>
                  </w:pPr>
                  <w:r w:rsidRPr="00596F13">
                    <w:rPr>
                      <w:rFonts w:ascii="Times New Roman" w:hAnsi="Times New Roman" w:cs="Times New Roman"/>
                      <w:b/>
                      <w:sz w:val="28"/>
                      <w:szCs w:val="28"/>
                    </w:rPr>
                    <w:t xml:space="preserve">Câu 3 </w:t>
                  </w:r>
                </w:p>
                <w:p w:rsidR="00596F13" w:rsidRPr="00596F13" w:rsidRDefault="00596F13" w:rsidP="00F3420E">
                  <w:pPr>
                    <w:jc w:val="center"/>
                    <w:rPr>
                      <w:rFonts w:ascii="Times New Roman" w:hAnsi="Times New Roman" w:cs="Times New Roman"/>
                      <w:b/>
                      <w:sz w:val="28"/>
                      <w:szCs w:val="28"/>
                    </w:rPr>
                  </w:pPr>
                  <w:r w:rsidRPr="00596F13">
                    <w:rPr>
                      <w:rFonts w:ascii="Times New Roman" w:hAnsi="Times New Roman" w:cs="Times New Roman"/>
                      <w:b/>
                      <w:sz w:val="28"/>
                      <w:szCs w:val="28"/>
                    </w:rPr>
                    <w:t>(2.0 điểm)</w:t>
                  </w:r>
                </w:p>
              </w:tc>
              <w:tc>
                <w:tcPr>
                  <w:tcW w:w="9072" w:type="dxa"/>
                  <w:gridSpan w:val="2"/>
                  <w:shd w:val="clear" w:color="auto" w:fill="auto"/>
                  <w:vAlign w:val="center"/>
                </w:tcPr>
                <w:p w:rsidR="00596F13" w:rsidRPr="00596F13" w:rsidRDefault="00596F13" w:rsidP="00F3420E">
                  <w:pPr>
                    <w:jc w:val="both"/>
                    <w:rPr>
                      <w:rFonts w:ascii="Times New Roman" w:hAnsi="Times New Roman" w:cs="Times New Roman"/>
                      <w:i/>
                      <w:sz w:val="28"/>
                      <w:szCs w:val="28"/>
                    </w:rPr>
                  </w:pPr>
                  <w:r w:rsidRPr="00596F13">
                    <w:rPr>
                      <w:rFonts w:ascii="Times New Roman" w:hAnsi="Times New Roman" w:cs="Times New Roman"/>
                      <w:i/>
                      <w:sz w:val="28"/>
                      <w:szCs w:val="28"/>
                    </w:rPr>
                    <w:t xml:space="preserve">a) Giải phương trình: </w:t>
                  </w:r>
                  <w:r w:rsidR="00D94404">
                    <w:rPr>
                      <w:rFonts w:ascii="Times New Roman" w:hAnsi="Times New Roman" w:cs="Times New Roman"/>
                      <w:i/>
                      <w:position w:val="-16"/>
                      <w:sz w:val="28"/>
                      <w:szCs w:val="28"/>
                    </w:rPr>
                    <w:pict>
                      <v:shape id="_x0000_i1270" type="#_x0000_t75" style="width:198.8pt;height:24pt">
                        <v:imagedata r:id="rId393" o:title=""/>
                      </v:shape>
                    </w:pict>
                  </w:r>
                  <w:r w:rsidRPr="00596F13">
                    <w:rPr>
                      <w:rFonts w:ascii="Times New Roman" w:hAnsi="Times New Roman" w:cs="Times New Roman"/>
                      <w:i/>
                      <w:sz w:val="28"/>
                      <w:szCs w:val="28"/>
                    </w:rPr>
                    <w:t xml:space="preserve"> </w:t>
                  </w:r>
                </w:p>
                <w:p w:rsidR="00596F13" w:rsidRPr="00596F13" w:rsidRDefault="00596F13" w:rsidP="00F3420E">
                  <w:pPr>
                    <w:jc w:val="both"/>
                    <w:rPr>
                      <w:rFonts w:ascii="Times New Roman" w:hAnsi="Times New Roman" w:cs="Times New Roman"/>
                      <w:sz w:val="28"/>
                      <w:szCs w:val="28"/>
                    </w:rPr>
                  </w:pPr>
                  <w:r w:rsidRPr="00596F13">
                    <w:rPr>
                      <w:rFonts w:ascii="Times New Roman" w:hAnsi="Times New Roman" w:cs="Times New Roman"/>
                      <w:i/>
                      <w:sz w:val="28"/>
                      <w:szCs w:val="28"/>
                    </w:rPr>
                    <w:t xml:space="preserve">b) Giải hệ phương trình: </w:t>
                  </w:r>
                  <w:r w:rsidR="00D94404">
                    <w:rPr>
                      <w:rFonts w:ascii="Times New Roman" w:hAnsi="Times New Roman" w:cs="Times New Roman"/>
                      <w:position w:val="-36"/>
                      <w:sz w:val="28"/>
                      <w:szCs w:val="28"/>
                    </w:rPr>
                    <w:pict>
                      <v:shape id="_x0000_i1271" type="#_x0000_t75" style="width:204.75pt;height:42pt">
                        <v:imagedata r:id="rId394" o:title=""/>
                      </v:shape>
                    </w:pict>
                  </w:r>
                  <w:r w:rsidRPr="00596F13">
                    <w:rPr>
                      <w:rFonts w:ascii="Times New Roman" w:hAnsi="Times New Roman" w:cs="Times New Roman"/>
                      <w:sz w:val="28"/>
                      <w:szCs w:val="28"/>
                    </w:rPr>
                    <w:t xml:space="preserve"> </w:t>
                  </w:r>
                </w:p>
              </w:tc>
            </w:tr>
            <w:tr w:rsidR="00596F13" w:rsidRPr="00596F13" w:rsidTr="00F3420E">
              <w:tc>
                <w:tcPr>
                  <w:tcW w:w="1384" w:type="dxa"/>
                  <w:vMerge w:val="restart"/>
                  <w:shd w:val="clear" w:color="auto" w:fill="auto"/>
                  <w:vAlign w:val="center"/>
                </w:tcPr>
                <w:p w:rsidR="00596F13" w:rsidRPr="00596F13" w:rsidRDefault="00596F13" w:rsidP="00F3420E">
                  <w:pPr>
                    <w:jc w:val="center"/>
                    <w:rPr>
                      <w:rFonts w:ascii="Times New Roman" w:hAnsi="Times New Roman" w:cs="Times New Roman"/>
                      <w:b/>
                      <w:sz w:val="28"/>
                      <w:szCs w:val="28"/>
                    </w:rPr>
                  </w:pPr>
                </w:p>
              </w:tc>
              <w:tc>
                <w:tcPr>
                  <w:tcW w:w="541" w:type="dxa"/>
                  <w:shd w:val="clear" w:color="auto" w:fill="auto"/>
                  <w:vAlign w:val="center"/>
                </w:tcPr>
                <w:p w:rsidR="00596F13" w:rsidRPr="00596F13" w:rsidRDefault="00596F13" w:rsidP="00F3420E">
                  <w:pPr>
                    <w:jc w:val="center"/>
                    <w:rPr>
                      <w:rFonts w:ascii="Times New Roman" w:hAnsi="Times New Roman" w:cs="Times New Roman"/>
                      <w:sz w:val="28"/>
                      <w:szCs w:val="28"/>
                    </w:rPr>
                  </w:pPr>
                  <w:r w:rsidRPr="00596F13">
                    <w:rPr>
                      <w:rFonts w:ascii="Times New Roman" w:hAnsi="Times New Roman" w:cs="Times New Roman"/>
                      <w:sz w:val="28"/>
                      <w:szCs w:val="28"/>
                    </w:rPr>
                    <w:t>a</w:t>
                  </w:r>
                </w:p>
              </w:tc>
              <w:tc>
                <w:tcPr>
                  <w:tcW w:w="8531" w:type="dxa"/>
                  <w:shd w:val="clear" w:color="auto" w:fill="auto"/>
                </w:tcPr>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ĐK: </w:t>
                  </w:r>
                  <w:r w:rsidR="00D94404">
                    <w:rPr>
                      <w:rFonts w:ascii="Times New Roman" w:hAnsi="Times New Roman" w:cs="Times New Roman"/>
                      <w:position w:val="-44"/>
                      <w:sz w:val="28"/>
                      <w:szCs w:val="28"/>
                    </w:rPr>
                    <w:pict>
                      <v:shape id="_x0000_i1272" type="#_x0000_t75" style="width:131.25pt;height:50.25pt">
                        <v:imagedata r:id="rId395" o:title=""/>
                      </v:shape>
                    </w:pict>
                  </w:r>
                  <w:r w:rsidRPr="00596F13">
                    <w:rPr>
                      <w:rFonts w:ascii="Times New Roman" w:hAnsi="Times New Roman" w:cs="Times New Roman"/>
                      <w:sz w:val="28"/>
                      <w:szCs w:val="28"/>
                    </w:rPr>
                    <w:t xml:space="preserve"> </w:t>
                  </w:r>
                </w:p>
                <w:p w:rsidR="00596F13" w:rsidRPr="00596F13" w:rsidRDefault="00D94404" w:rsidP="00F3420E">
                  <w:pPr>
                    <w:rPr>
                      <w:rFonts w:ascii="Times New Roman" w:hAnsi="Times New Roman" w:cs="Times New Roman"/>
                      <w:i/>
                      <w:sz w:val="28"/>
                      <w:szCs w:val="28"/>
                    </w:rPr>
                  </w:pPr>
                  <w:r>
                    <w:rPr>
                      <w:rFonts w:ascii="Times New Roman" w:hAnsi="Times New Roman" w:cs="Times New Roman"/>
                      <w:i/>
                      <w:position w:val="-10"/>
                      <w:sz w:val="28"/>
                      <w:szCs w:val="28"/>
                    </w:rPr>
                    <w:pict>
                      <v:shape id="_x0000_i1273" type="#_x0000_t75" style="width:222.75pt;height:21pt">
                        <v:imagedata r:id="rId396" o:title=""/>
                      </v:shape>
                    </w:pict>
                  </w:r>
                </w:p>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Đặt </w:t>
                  </w:r>
                  <w:r w:rsidR="00D94404">
                    <w:rPr>
                      <w:rFonts w:ascii="Times New Roman" w:hAnsi="Times New Roman" w:cs="Times New Roman"/>
                      <w:position w:val="-10"/>
                      <w:sz w:val="28"/>
                      <w:szCs w:val="28"/>
                    </w:rPr>
                    <w:pict>
                      <v:shape id="_x0000_i1274" type="#_x0000_t75" style="width:126.75pt;height:21pt">
                        <v:imagedata r:id="rId397" o:title=""/>
                      </v:shape>
                    </w:pict>
                  </w:r>
                  <w:r w:rsidRPr="00596F13">
                    <w:rPr>
                      <w:rFonts w:ascii="Times New Roman" w:hAnsi="Times New Roman" w:cs="Times New Roman"/>
                      <w:sz w:val="28"/>
                      <w:szCs w:val="28"/>
                    </w:rPr>
                    <w:t xml:space="preserve"> Phương trình trở thành: </w:t>
                  </w:r>
                  <w:r w:rsidR="00D94404">
                    <w:rPr>
                      <w:rFonts w:ascii="Times New Roman" w:hAnsi="Times New Roman" w:cs="Times New Roman"/>
                      <w:position w:val="-44"/>
                      <w:sz w:val="28"/>
                      <w:szCs w:val="28"/>
                    </w:rPr>
                    <w:pict>
                      <v:shape id="_x0000_i1275" type="#_x0000_t75" style="width:153.7pt;height:50.25pt">
                        <v:imagedata r:id="rId398" o:title=""/>
                      </v:shape>
                    </w:pict>
                  </w:r>
                  <w:r w:rsidRPr="00596F13">
                    <w:rPr>
                      <w:rFonts w:ascii="Times New Roman" w:hAnsi="Times New Roman" w:cs="Times New Roman"/>
                      <w:sz w:val="28"/>
                      <w:szCs w:val="28"/>
                    </w:rPr>
                    <w:t xml:space="preserve"> </w:t>
                  </w:r>
                </w:p>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Với </w:t>
                  </w:r>
                  <w:r w:rsidR="00D94404">
                    <w:rPr>
                      <w:rFonts w:ascii="Times New Roman" w:hAnsi="Times New Roman" w:cs="Times New Roman"/>
                      <w:position w:val="-24"/>
                      <w:sz w:val="28"/>
                      <w:szCs w:val="28"/>
                    </w:rPr>
                    <w:pict>
                      <v:shape id="_x0000_i1276" type="#_x0000_t75" style="width:294.65pt;height:33.75pt">
                        <v:imagedata r:id="rId399" o:title=""/>
                      </v:shape>
                    </w:pict>
                  </w:r>
                  <w:r w:rsidRPr="00596F13">
                    <w:rPr>
                      <w:rFonts w:ascii="Times New Roman" w:hAnsi="Times New Roman" w:cs="Times New Roman"/>
                      <w:sz w:val="28"/>
                      <w:szCs w:val="28"/>
                    </w:rPr>
                    <w:t xml:space="preserve"> (thỏa mãn)</w:t>
                  </w:r>
                </w:p>
              </w:tc>
            </w:tr>
            <w:tr w:rsidR="00596F13" w:rsidRPr="00596F13" w:rsidTr="00F3420E">
              <w:tc>
                <w:tcPr>
                  <w:tcW w:w="1384" w:type="dxa"/>
                  <w:vMerge/>
                  <w:shd w:val="clear" w:color="auto" w:fill="auto"/>
                  <w:vAlign w:val="center"/>
                </w:tcPr>
                <w:p w:rsidR="00596F13" w:rsidRPr="00596F13" w:rsidRDefault="00596F13" w:rsidP="00F3420E">
                  <w:pPr>
                    <w:jc w:val="center"/>
                    <w:rPr>
                      <w:rFonts w:ascii="Times New Roman" w:hAnsi="Times New Roman" w:cs="Times New Roman"/>
                      <w:b/>
                      <w:sz w:val="28"/>
                      <w:szCs w:val="28"/>
                    </w:rPr>
                  </w:pPr>
                </w:p>
              </w:tc>
              <w:tc>
                <w:tcPr>
                  <w:tcW w:w="541" w:type="dxa"/>
                  <w:shd w:val="clear" w:color="auto" w:fill="auto"/>
                  <w:vAlign w:val="center"/>
                </w:tcPr>
                <w:p w:rsidR="00596F13" w:rsidRPr="00596F13" w:rsidRDefault="00596F13" w:rsidP="00F3420E">
                  <w:pPr>
                    <w:jc w:val="center"/>
                    <w:rPr>
                      <w:rFonts w:ascii="Times New Roman" w:hAnsi="Times New Roman" w:cs="Times New Roman"/>
                      <w:sz w:val="28"/>
                      <w:szCs w:val="28"/>
                    </w:rPr>
                  </w:pPr>
                  <w:r w:rsidRPr="00596F13">
                    <w:rPr>
                      <w:rFonts w:ascii="Times New Roman" w:hAnsi="Times New Roman" w:cs="Times New Roman"/>
                      <w:sz w:val="28"/>
                      <w:szCs w:val="28"/>
                    </w:rPr>
                    <w:t>b</w:t>
                  </w:r>
                </w:p>
              </w:tc>
              <w:tc>
                <w:tcPr>
                  <w:tcW w:w="8531" w:type="dxa"/>
                  <w:shd w:val="clear" w:color="auto" w:fill="auto"/>
                </w:tcPr>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ĐK: </w:t>
                  </w:r>
                  <w:r w:rsidR="00D94404">
                    <w:rPr>
                      <w:rFonts w:ascii="Times New Roman" w:hAnsi="Times New Roman" w:cs="Times New Roman"/>
                      <w:position w:val="-60"/>
                      <w:sz w:val="28"/>
                      <w:szCs w:val="28"/>
                    </w:rPr>
                    <w:pict>
                      <v:shape id="_x0000_i1277" type="#_x0000_t75" style="width:108.8pt;height:66pt">
                        <v:imagedata r:id="rId400" o:title=""/>
                      </v:shape>
                    </w:pict>
                  </w:r>
                  <w:r w:rsidRPr="00596F13">
                    <w:rPr>
                      <w:rFonts w:ascii="Times New Roman" w:hAnsi="Times New Roman" w:cs="Times New Roman"/>
                      <w:sz w:val="28"/>
                      <w:szCs w:val="28"/>
                    </w:rPr>
                    <w:t xml:space="preserve"> </w:t>
                  </w:r>
                </w:p>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Xét </w:t>
                  </w:r>
                  <w:r w:rsidR="00D94404">
                    <w:rPr>
                      <w:rFonts w:ascii="Times New Roman" w:hAnsi="Times New Roman" w:cs="Times New Roman"/>
                      <w:position w:val="-24"/>
                      <w:sz w:val="28"/>
                      <w:szCs w:val="28"/>
                    </w:rPr>
                    <w:pict>
                      <v:shape id="_x0000_i1278" type="#_x0000_t75" style="width:183.8pt;height:30.75pt">
                        <v:imagedata r:id="rId401" o:title=""/>
                      </v:shape>
                    </w:pict>
                  </w:r>
                </w:p>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Thay vào (2) không thỏa mãn.</w:t>
                  </w:r>
                </w:p>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Xét </w:t>
                  </w:r>
                  <w:r w:rsidR="00D94404">
                    <w:rPr>
                      <w:rFonts w:ascii="Times New Roman" w:hAnsi="Times New Roman" w:cs="Times New Roman"/>
                      <w:position w:val="-60"/>
                      <w:sz w:val="28"/>
                      <w:szCs w:val="28"/>
                    </w:rPr>
                    <w:pict>
                      <v:shape id="_x0000_i1279" type="#_x0000_t75" style="width:174pt;height:66pt">
                        <v:imagedata r:id="rId402" o:title=""/>
                      </v:shape>
                    </w:pict>
                  </w:r>
                </w:p>
                <w:p w:rsidR="00596F13" w:rsidRPr="00596F13" w:rsidRDefault="00D94404" w:rsidP="00F3420E">
                  <w:pPr>
                    <w:rPr>
                      <w:rFonts w:ascii="Times New Roman" w:hAnsi="Times New Roman" w:cs="Times New Roman"/>
                      <w:sz w:val="28"/>
                      <w:szCs w:val="28"/>
                    </w:rPr>
                  </w:pPr>
                  <w:r>
                    <w:rPr>
                      <w:rFonts w:ascii="Times New Roman" w:hAnsi="Times New Roman" w:cs="Times New Roman"/>
                      <w:position w:val="-50"/>
                      <w:sz w:val="28"/>
                      <w:szCs w:val="28"/>
                    </w:rPr>
                    <w:pict>
                      <v:shape id="_x0000_i1280" type="#_x0000_t75" style="width:423.6pt;height:56.2pt">
                        <v:imagedata r:id="rId403" o:title=""/>
                      </v:shape>
                    </w:pict>
                  </w:r>
                  <w:r w:rsidR="00596F13" w:rsidRPr="00596F13">
                    <w:rPr>
                      <w:rFonts w:ascii="Times New Roman" w:hAnsi="Times New Roman" w:cs="Times New Roman"/>
                      <w:sz w:val="28"/>
                      <w:szCs w:val="28"/>
                    </w:rPr>
                    <w:t xml:space="preserve"> </w:t>
                  </w:r>
                </w:p>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Với </w:t>
                  </w:r>
                  <w:r w:rsidRPr="00596F13">
                    <w:rPr>
                      <w:rFonts w:ascii="Times New Roman" w:hAnsi="Times New Roman" w:cs="Times New Roman"/>
                      <w:i/>
                      <w:sz w:val="28"/>
                      <w:szCs w:val="28"/>
                    </w:rPr>
                    <w:t>x = y</w:t>
                  </w:r>
                  <w:r w:rsidRPr="00596F13">
                    <w:rPr>
                      <w:rFonts w:ascii="Times New Roman" w:hAnsi="Times New Roman" w:cs="Times New Roman"/>
                      <w:sz w:val="28"/>
                      <w:szCs w:val="28"/>
                    </w:rPr>
                    <w:t>, thay vào (2) ta được:</w:t>
                  </w:r>
                </w:p>
                <w:p w:rsidR="00596F13" w:rsidRPr="00596F13" w:rsidRDefault="00D94404" w:rsidP="00F3420E">
                  <w:pPr>
                    <w:rPr>
                      <w:rFonts w:ascii="Times New Roman" w:hAnsi="Times New Roman" w:cs="Times New Roman"/>
                      <w:sz w:val="28"/>
                      <w:szCs w:val="28"/>
                    </w:rPr>
                  </w:pPr>
                  <w:r>
                    <w:rPr>
                      <w:rFonts w:ascii="Times New Roman" w:hAnsi="Times New Roman" w:cs="Times New Roman"/>
                      <w:position w:val="-10"/>
                      <w:sz w:val="28"/>
                      <w:szCs w:val="28"/>
                    </w:rPr>
                    <w:pict>
                      <v:shape id="_x0000_i1281" type="#_x0000_t75" style="width:300pt;height:18pt">
                        <v:imagedata r:id="rId404" o:title=""/>
                      </v:shape>
                    </w:pict>
                  </w:r>
                  <w:r w:rsidR="00596F13" w:rsidRPr="00596F13">
                    <w:rPr>
                      <w:rFonts w:ascii="Times New Roman" w:hAnsi="Times New Roman" w:cs="Times New Roman"/>
                      <w:sz w:val="28"/>
                      <w:szCs w:val="28"/>
                    </w:rPr>
                    <w:t xml:space="preserve"> </w:t>
                  </w:r>
                </w:p>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Khi đó: </w:t>
                  </w:r>
                  <w:r w:rsidRPr="00596F13">
                    <w:rPr>
                      <w:rFonts w:ascii="Times New Roman" w:hAnsi="Times New Roman" w:cs="Times New Roman"/>
                      <w:i/>
                      <w:sz w:val="28"/>
                      <w:szCs w:val="28"/>
                    </w:rPr>
                    <w:t>y = 1</w:t>
                  </w:r>
                  <w:r w:rsidRPr="00596F13">
                    <w:rPr>
                      <w:rFonts w:ascii="Times New Roman" w:hAnsi="Times New Roman" w:cs="Times New Roman"/>
                      <w:sz w:val="28"/>
                      <w:szCs w:val="28"/>
                    </w:rPr>
                    <w:t>. Vậy nghiệm của hệ là: (1; 1).</w:t>
                  </w:r>
                </w:p>
              </w:tc>
            </w:tr>
            <w:tr w:rsidR="00596F13" w:rsidRPr="00596F13" w:rsidTr="00F3420E">
              <w:tc>
                <w:tcPr>
                  <w:tcW w:w="1384" w:type="dxa"/>
                  <w:vMerge w:val="restart"/>
                  <w:shd w:val="clear" w:color="auto" w:fill="auto"/>
                  <w:vAlign w:val="center"/>
                </w:tcPr>
                <w:p w:rsidR="00596F13" w:rsidRPr="00596F13" w:rsidRDefault="00596F13" w:rsidP="00F3420E">
                  <w:pPr>
                    <w:jc w:val="center"/>
                    <w:rPr>
                      <w:rFonts w:ascii="Times New Roman" w:hAnsi="Times New Roman" w:cs="Times New Roman"/>
                      <w:b/>
                      <w:sz w:val="28"/>
                      <w:szCs w:val="28"/>
                    </w:rPr>
                  </w:pPr>
                  <w:r w:rsidRPr="00596F13">
                    <w:rPr>
                      <w:rFonts w:ascii="Times New Roman" w:hAnsi="Times New Roman" w:cs="Times New Roman"/>
                      <w:b/>
                      <w:sz w:val="28"/>
                      <w:szCs w:val="28"/>
                    </w:rPr>
                    <w:t>4</w:t>
                  </w:r>
                </w:p>
                <w:p w:rsidR="00596F13" w:rsidRPr="00596F13" w:rsidRDefault="00596F13" w:rsidP="00F3420E">
                  <w:pPr>
                    <w:jc w:val="center"/>
                    <w:rPr>
                      <w:rFonts w:ascii="Times New Roman" w:hAnsi="Times New Roman" w:cs="Times New Roman"/>
                      <w:b/>
                      <w:sz w:val="28"/>
                      <w:szCs w:val="28"/>
                    </w:rPr>
                  </w:pPr>
                  <w:r w:rsidRPr="00596F13">
                    <w:rPr>
                      <w:rFonts w:ascii="Times New Roman" w:hAnsi="Times New Roman" w:cs="Times New Roman"/>
                      <w:b/>
                      <w:sz w:val="28"/>
                      <w:szCs w:val="28"/>
                    </w:rPr>
                    <w:t>(3.0 điểm)</w:t>
                  </w:r>
                </w:p>
              </w:tc>
              <w:tc>
                <w:tcPr>
                  <w:tcW w:w="9072" w:type="dxa"/>
                  <w:gridSpan w:val="2"/>
                  <w:shd w:val="clear" w:color="auto" w:fill="auto"/>
                  <w:vAlign w:val="center"/>
                </w:tcPr>
                <w:p w:rsidR="00596F13" w:rsidRPr="00596F13" w:rsidRDefault="00596F13" w:rsidP="00F3420E">
                  <w:pPr>
                    <w:jc w:val="both"/>
                    <w:rPr>
                      <w:rFonts w:ascii="Times New Roman" w:hAnsi="Times New Roman" w:cs="Times New Roman"/>
                      <w:i/>
                      <w:sz w:val="28"/>
                      <w:szCs w:val="28"/>
                    </w:rPr>
                  </w:pPr>
                  <w:r w:rsidRPr="00596F13">
                    <w:rPr>
                      <w:rFonts w:ascii="Times New Roman" w:hAnsi="Times New Roman" w:cs="Times New Roman"/>
                      <w:i/>
                      <w:sz w:val="28"/>
                      <w:szCs w:val="28"/>
                    </w:rPr>
                    <w:t xml:space="preserve">Cho tam giác nhọn </w:t>
                  </w:r>
                  <w:r w:rsidR="00D94404">
                    <w:rPr>
                      <w:rFonts w:ascii="Times New Roman" w:hAnsi="Times New Roman" w:cs="Times New Roman"/>
                      <w:i/>
                      <w:position w:val="-6"/>
                      <w:sz w:val="28"/>
                      <w:szCs w:val="28"/>
                    </w:rPr>
                    <w:pict>
                      <v:shape id="_x0000_i1282" type="#_x0000_t75" style="width:27.75pt;height:14.25pt">
                        <v:imagedata r:id="rId356" o:title=""/>
                      </v:shape>
                    </w:pict>
                  </w:r>
                  <w:r w:rsidRPr="00596F13">
                    <w:rPr>
                      <w:rFonts w:ascii="Times New Roman" w:hAnsi="Times New Roman" w:cs="Times New Roman"/>
                      <w:i/>
                      <w:sz w:val="28"/>
                      <w:szCs w:val="28"/>
                    </w:rPr>
                    <w:t xml:space="preserve"> có </w:t>
                  </w:r>
                  <w:r w:rsidR="00D94404">
                    <w:rPr>
                      <w:rFonts w:ascii="Times New Roman" w:hAnsi="Times New Roman" w:cs="Times New Roman"/>
                      <w:i/>
                      <w:position w:val="-6"/>
                      <w:sz w:val="28"/>
                      <w:szCs w:val="28"/>
                    </w:rPr>
                    <w:pict>
                      <v:shape id="_x0000_i1283" type="#_x0000_t75" style="width:48.75pt;height:14.25pt">
                        <v:imagedata r:id="rId357" o:title=""/>
                      </v:shape>
                    </w:pict>
                  </w:r>
                  <w:r w:rsidRPr="00596F13">
                    <w:rPr>
                      <w:rFonts w:ascii="Times New Roman" w:hAnsi="Times New Roman" w:cs="Times New Roman"/>
                      <w:i/>
                      <w:sz w:val="28"/>
                      <w:szCs w:val="28"/>
                    </w:rPr>
                    <w:t xml:space="preserve"> nội tiếp đường tròn </w:t>
                  </w:r>
                  <w:r w:rsidR="00D94404">
                    <w:rPr>
                      <w:rFonts w:ascii="Times New Roman" w:hAnsi="Times New Roman" w:cs="Times New Roman"/>
                      <w:i/>
                      <w:position w:val="-10"/>
                      <w:sz w:val="28"/>
                      <w:szCs w:val="28"/>
                    </w:rPr>
                    <w:pict>
                      <v:shape id="_x0000_i1284" type="#_x0000_t75" style="width:23.25pt;height:15.75pt">
                        <v:imagedata r:id="rId358" o:title=""/>
                      </v:shape>
                    </w:pict>
                  </w:r>
                  <w:r w:rsidRPr="00596F13">
                    <w:rPr>
                      <w:rFonts w:ascii="Times New Roman" w:hAnsi="Times New Roman" w:cs="Times New Roman"/>
                      <w:i/>
                      <w:sz w:val="28"/>
                      <w:szCs w:val="28"/>
                    </w:rPr>
                    <w:t xml:space="preserve"> Tiếp tuyến tại </w:t>
                  </w:r>
                  <w:r w:rsidR="00D94404">
                    <w:rPr>
                      <w:rFonts w:ascii="Times New Roman" w:hAnsi="Times New Roman" w:cs="Times New Roman"/>
                      <w:i/>
                      <w:position w:val="-4"/>
                      <w:sz w:val="28"/>
                      <w:szCs w:val="28"/>
                    </w:rPr>
                    <w:pict>
                      <v:shape id="_x0000_i1285" type="#_x0000_t75" style="width:12pt;height:12.75pt">
                        <v:imagedata r:id="rId359" o:title=""/>
                      </v:shape>
                    </w:pict>
                  </w:r>
                  <w:r w:rsidRPr="00596F13">
                    <w:rPr>
                      <w:rFonts w:ascii="Times New Roman" w:hAnsi="Times New Roman" w:cs="Times New Roman"/>
                      <w:i/>
                      <w:sz w:val="28"/>
                      <w:szCs w:val="28"/>
                    </w:rPr>
                    <w:t xml:space="preserve"> của </w:t>
                  </w:r>
                  <w:r w:rsidR="00D94404">
                    <w:rPr>
                      <w:rFonts w:ascii="Times New Roman" w:hAnsi="Times New Roman" w:cs="Times New Roman"/>
                      <w:i/>
                      <w:position w:val="-10"/>
                      <w:sz w:val="28"/>
                      <w:szCs w:val="28"/>
                    </w:rPr>
                    <w:pict>
                      <v:shape id="_x0000_i1286" type="#_x0000_t75" style="width:21pt;height:15.75pt">
                        <v:imagedata r:id="rId360" o:title=""/>
                      </v:shape>
                    </w:pict>
                  </w:r>
                  <w:r w:rsidRPr="00596F13">
                    <w:rPr>
                      <w:rFonts w:ascii="Times New Roman" w:hAnsi="Times New Roman" w:cs="Times New Roman"/>
                      <w:i/>
                      <w:sz w:val="28"/>
                      <w:szCs w:val="28"/>
                    </w:rPr>
                    <w:t xml:space="preserve"> cắt đường thẳng </w:t>
                  </w:r>
                  <w:r w:rsidR="00D94404">
                    <w:rPr>
                      <w:rFonts w:ascii="Times New Roman" w:hAnsi="Times New Roman" w:cs="Times New Roman"/>
                      <w:i/>
                      <w:position w:val="-6"/>
                      <w:sz w:val="28"/>
                      <w:szCs w:val="28"/>
                    </w:rPr>
                    <w:pict>
                      <v:shape id="_x0000_i1287" type="#_x0000_t75" style="width:20.25pt;height:14.25pt">
                        <v:imagedata r:id="rId361" o:title=""/>
                      </v:shape>
                    </w:pict>
                  </w:r>
                  <w:r w:rsidRPr="00596F13">
                    <w:rPr>
                      <w:rFonts w:ascii="Times New Roman" w:hAnsi="Times New Roman" w:cs="Times New Roman"/>
                      <w:i/>
                      <w:sz w:val="28"/>
                      <w:szCs w:val="28"/>
                    </w:rPr>
                    <w:t xml:space="preserve"> tại </w:t>
                  </w:r>
                  <w:r w:rsidR="00D94404">
                    <w:rPr>
                      <w:rFonts w:ascii="Times New Roman" w:hAnsi="Times New Roman" w:cs="Times New Roman"/>
                      <w:i/>
                      <w:position w:val="-6"/>
                      <w:sz w:val="28"/>
                      <w:szCs w:val="28"/>
                    </w:rPr>
                    <w:pict>
                      <v:shape id="_x0000_i1288" type="#_x0000_t75" style="width:12.75pt;height:14.25pt">
                        <v:imagedata r:id="rId362" o:title=""/>
                      </v:shape>
                    </w:pict>
                  </w:r>
                  <w:r w:rsidRPr="00596F13">
                    <w:rPr>
                      <w:rFonts w:ascii="Times New Roman" w:hAnsi="Times New Roman" w:cs="Times New Roman"/>
                      <w:i/>
                      <w:sz w:val="28"/>
                      <w:szCs w:val="28"/>
                    </w:rPr>
                    <w:t xml:space="preserve"> Gọi </w:t>
                  </w:r>
                  <w:r w:rsidR="00D94404">
                    <w:rPr>
                      <w:rFonts w:ascii="Times New Roman" w:hAnsi="Times New Roman" w:cs="Times New Roman"/>
                      <w:i/>
                      <w:position w:val="-10"/>
                      <w:sz w:val="28"/>
                      <w:szCs w:val="28"/>
                    </w:rPr>
                    <w:pict>
                      <v:shape id="_x0000_i1289" type="#_x0000_t75" style="width:18.75pt;height:15.75pt">
                        <v:imagedata r:id="rId363" o:title=""/>
                      </v:shape>
                    </w:pict>
                  </w:r>
                  <w:r w:rsidRPr="00596F13">
                    <w:rPr>
                      <w:rFonts w:ascii="Times New Roman" w:hAnsi="Times New Roman" w:cs="Times New Roman"/>
                      <w:i/>
                      <w:sz w:val="28"/>
                      <w:szCs w:val="28"/>
                    </w:rPr>
                    <w:t xml:space="preserve"> là đường tròn tâm </w:t>
                  </w:r>
                  <w:r w:rsidR="00D94404">
                    <w:rPr>
                      <w:rFonts w:ascii="Times New Roman" w:hAnsi="Times New Roman" w:cs="Times New Roman"/>
                      <w:i/>
                      <w:position w:val="-4"/>
                      <w:sz w:val="28"/>
                      <w:szCs w:val="28"/>
                    </w:rPr>
                    <w:pict>
                      <v:shape id="_x0000_i1290" type="#_x0000_t75" style="width:11.25pt;height:12.75pt">
                        <v:imagedata r:id="rId364" o:title=""/>
                      </v:shape>
                    </w:pict>
                  </w:r>
                  <w:r w:rsidRPr="00596F13">
                    <w:rPr>
                      <w:rFonts w:ascii="Times New Roman" w:hAnsi="Times New Roman" w:cs="Times New Roman"/>
                      <w:i/>
                      <w:sz w:val="28"/>
                      <w:szCs w:val="28"/>
                    </w:rPr>
                    <w:t xml:space="preserve"> bán kính </w:t>
                  </w:r>
                  <w:r w:rsidR="00D94404">
                    <w:rPr>
                      <w:rFonts w:ascii="Times New Roman" w:hAnsi="Times New Roman" w:cs="Times New Roman"/>
                      <w:i/>
                      <w:position w:val="-6"/>
                      <w:sz w:val="28"/>
                      <w:szCs w:val="28"/>
                    </w:rPr>
                    <w:pict>
                      <v:shape id="_x0000_i1291" type="#_x0000_t75" style="width:18.75pt;height:14.25pt">
                        <v:imagedata r:id="rId365" o:title=""/>
                      </v:shape>
                    </w:pict>
                  </w:r>
                  <w:r w:rsidRPr="00596F13">
                    <w:rPr>
                      <w:rFonts w:ascii="Times New Roman" w:hAnsi="Times New Roman" w:cs="Times New Roman"/>
                      <w:i/>
                      <w:sz w:val="28"/>
                      <w:szCs w:val="28"/>
                    </w:rPr>
                    <w:t xml:space="preserve"> Đường tròn </w:t>
                  </w:r>
                  <w:r w:rsidR="00D94404">
                    <w:rPr>
                      <w:rFonts w:ascii="Times New Roman" w:hAnsi="Times New Roman" w:cs="Times New Roman"/>
                      <w:i/>
                      <w:position w:val="-10"/>
                      <w:sz w:val="28"/>
                      <w:szCs w:val="28"/>
                    </w:rPr>
                    <w:pict>
                      <v:shape id="_x0000_i1292" type="#_x0000_t75" style="width:18.75pt;height:15.75pt">
                        <v:imagedata r:id="rId363" o:title=""/>
                      </v:shape>
                    </w:pict>
                  </w:r>
                  <w:r w:rsidRPr="00596F13">
                    <w:rPr>
                      <w:rFonts w:ascii="Times New Roman" w:hAnsi="Times New Roman" w:cs="Times New Roman"/>
                      <w:i/>
                      <w:sz w:val="28"/>
                      <w:szCs w:val="28"/>
                    </w:rPr>
                    <w:t xml:space="preserve"> cắt đoạn thẳng </w:t>
                  </w:r>
                  <w:r w:rsidR="00D94404">
                    <w:rPr>
                      <w:rFonts w:ascii="Times New Roman" w:hAnsi="Times New Roman" w:cs="Times New Roman"/>
                      <w:i/>
                      <w:position w:val="-6"/>
                      <w:sz w:val="28"/>
                      <w:szCs w:val="28"/>
                    </w:rPr>
                    <w:pict>
                      <v:shape id="_x0000_i1293" type="#_x0000_t75" style="width:20.25pt;height:14.25pt">
                        <v:imagedata r:id="rId366" o:title=""/>
                      </v:shape>
                    </w:pict>
                  </w:r>
                  <w:r w:rsidRPr="00596F13">
                    <w:rPr>
                      <w:rFonts w:ascii="Times New Roman" w:hAnsi="Times New Roman" w:cs="Times New Roman"/>
                      <w:i/>
                      <w:sz w:val="28"/>
                      <w:szCs w:val="28"/>
                    </w:rPr>
                    <w:t xml:space="preserve"> tại </w:t>
                  </w:r>
                  <w:r w:rsidR="00D94404">
                    <w:rPr>
                      <w:rFonts w:ascii="Times New Roman" w:hAnsi="Times New Roman" w:cs="Times New Roman"/>
                      <w:i/>
                      <w:position w:val="-6"/>
                      <w:sz w:val="28"/>
                      <w:szCs w:val="28"/>
                    </w:rPr>
                    <w:pict>
                      <v:shape id="_x0000_i1294" type="#_x0000_t75" style="width:15pt;height:14.25pt">
                        <v:imagedata r:id="rId367" o:title=""/>
                      </v:shape>
                    </w:pict>
                  </w:r>
                  <w:r w:rsidRPr="00596F13">
                    <w:rPr>
                      <w:rFonts w:ascii="Times New Roman" w:hAnsi="Times New Roman" w:cs="Times New Roman"/>
                      <w:i/>
                      <w:sz w:val="28"/>
                      <w:szCs w:val="28"/>
                    </w:rPr>
                    <w:t xml:space="preserve"> </w:t>
                  </w:r>
                </w:p>
                <w:p w:rsidR="00596F13" w:rsidRPr="00596F13" w:rsidRDefault="00596F13" w:rsidP="00F3420E">
                  <w:pPr>
                    <w:ind w:left="709" w:hanging="283"/>
                    <w:jc w:val="both"/>
                    <w:rPr>
                      <w:rFonts w:ascii="Times New Roman" w:hAnsi="Times New Roman" w:cs="Times New Roman"/>
                      <w:i/>
                      <w:sz w:val="28"/>
                      <w:szCs w:val="28"/>
                    </w:rPr>
                  </w:pPr>
                  <w:r w:rsidRPr="00596F13">
                    <w:rPr>
                      <w:rFonts w:ascii="Times New Roman" w:hAnsi="Times New Roman" w:cs="Times New Roman"/>
                      <w:i/>
                      <w:sz w:val="28"/>
                      <w:szCs w:val="28"/>
                    </w:rPr>
                    <w:t xml:space="preserve">a) Chứng minh rằng </w:t>
                  </w:r>
                  <w:r w:rsidR="00D94404">
                    <w:rPr>
                      <w:rFonts w:ascii="Times New Roman" w:hAnsi="Times New Roman" w:cs="Times New Roman"/>
                      <w:i/>
                      <w:position w:val="-6"/>
                      <w:sz w:val="28"/>
                      <w:szCs w:val="28"/>
                    </w:rPr>
                    <w:pict>
                      <v:shape id="_x0000_i1295" type="#_x0000_t75" style="width:65.25pt;height:15.75pt">
                        <v:imagedata r:id="rId368" o:title=""/>
                      </v:shape>
                    </w:pict>
                  </w:r>
                  <w:r w:rsidRPr="00596F13">
                    <w:rPr>
                      <w:rFonts w:ascii="Times New Roman" w:hAnsi="Times New Roman" w:cs="Times New Roman"/>
                      <w:i/>
                      <w:sz w:val="28"/>
                      <w:szCs w:val="28"/>
                    </w:rPr>
                    <w:t xml:space="preserve"> và </w:t>
                  </w:r>
                  <w:r w:rsidR="00D94404">
                    <w:rPr>
                      <w:rFonts w:ascii="Times New Roman" w:hAnsi="Times New Roman" w:cs="Times New Roman"/>
                      <w:i/>
                      <w:position w:val="-4"/>
                      <w:sz w:val="28"/>
                      <w:szCs w:val="28"/>
                    </w:rPr>
                    <w:pict>
                      <v:shape id="_x0000_i1296" type="#_x0000_t75" style="width:21pt;height:12.75pt">
                        <v:imagedata r:id="rId369" o:title=""/>
                      </v:shape>
                    </w:pict>
                  </w:r>
                  <w:r w:rsidRPr="00596F13">
                    <w:rPr>
                      <w:rFonts w:ascii="Times New Roman" w:hAnsi="Times New Roman" w:cs="Times New Roman"/>
                      <w:i/>
                      <w:sz w:val="28"/>
                      <w:szCs w:val="28"/>
                    </w:rPr>
                    <w:t xml:space="preserve"> là tia phân giác của </w:t>
                  </w:r>
                  <w:r w:rsidR="00D94404">
                    <w:rPr>
                      <w:rFonts w:ascii="Times New Roman" w:hAnsi="Times New Roman" w:cs="Times New Roman"/>
                      <w:i/>
                      <w:position w:val="-6"/>
                      <w:sz w:val="28"/>
                      <w:szCs w:val="28"/>
                    </w:rPr>
                    <w:pict>
                      <v:shape id="_x0000_i1297" type="#_x0000_t75" style="width:29.25pt;height:18pt">
                        <v:imagedata r:id="rId370" o:title=""/>
                      </v:shape>
                    </w:pict>
                  </w:r>
                  <w:r w:rsidRPr="00596F13">
                    <w:rPr>
                      <w:rFonts w:ascii="Times New Roman" w:hAnsi="Times New Roman" w:cs="Times New Roman"/>
                      <w:i/>
                      <w:sz w:val="28"/>
                      <w:szCs w:val="28"/>
                    </w:rPr>
                    <w:t xml:space="preserve"> </w:t>
                  </w:r>
                </w:p>
                <w:p w:rsidR="00596F13" w:rsidRPr="00596F13" w:rsidRDefault="00596F13" w:rsidP="00F3420E">
                  <w:pPr>
                    <w:ind w:left="709" w:hanging="283"/>
                    <w:jc w:val="both"/>
                    <w:rPr>
                      <w:rFonts w:ascii="Times New Roman" w:hAnsi="Times New Roman" w:cs="Times New Roman"/>
                      <w:i/>
                      <w:sz w:val="28"/>
                      <w:szCs w:val="28"/>
                    </w:rPr>
                  </w:pPr>
                  <w:r w:rsidRPr="00596F13">
                    <w:rPr>
                      <w:rFonts w:ascii="Times New Roman" w:hAnsi="Times New Roman" w:cs="Times New Roman"/>
                      <w:i/>
                      <w:sz w:val="28"/>
                      <w:szCs w:val="28"/>
                    </w:rPr>
                    <w:t xml:space="preserve">b) Lấy điểm </w:t>
                  </w:r>
                  <w:r w:rsidR="00D94404">
                    <w:rPr>
                      <w:rFonts w:ascii="Times New Roman" w:hAnsi="Times New Roman" w:cs="Times New Roman"/>
                      <w:i/>
                      <w:position w:val="-4"/>
                      <w:sz w:val="28"/>
                      <w:szCs w:val="28"/>
                    </w:rPr>
                    <w:pict>
                      <v:shape id="_x0000_i1298" type="#_x0000_t75" style="width:12pt;height:12.75pt">
                        <v:imagedata r:id="rId371" o:title=""/>
                      </v:shape>
                    </w:pict>
                  </w:r>
                  <w:r w:rsidRPr="00596F13">
                    <w:rPr>
                      <w:rFonts w:ascii="Times New Roman" w:hAnsi="Times New Roman" w:cs="Times New Roman"/>
                      <w:i/>
                      <w:sz w:val="28"/>
                      <w:szCs w:val="28"/>
                    </w:rPr>
                    <w:t xml:space="preserve"> trên cung nhỏ </w:t>
                  </w:r>
                  <w:r w:rsidR="00D94404">
                    <w:rPr>
                      <w:rFonts w:ascii="Times New Roman" w:hAnsi="Times New Roman" w:cs="Times New Roman"/>
                      <w:i/>
                      <w:position w:val="-4"/>
                      <w:sz w:val="28"/>
                      <w:szCs w:val="28"/>
                    </w:rPr>
                    <w:pict>
                      <v:shape id="_x0000_i1299" type="#_x0000_t75" style="width:21pt;height:12.75pt">
                        <v:imagedata r:id="rId372" o:title=""/>
                      </v:shape>
                    </w:pict>
                  </w:r>
                  <w:r w:rsidRPr="00596F13">
                    <w:rPr>
                      <w:rFonts w:ascii="Times New Roman" w:hAnsi="Times New Roman" w:cs="Times New Roman"/>
                      <w:i/>
                      <w:sz w:val="28"/>
                      <w:szCs w:val="28"/>
                    </w:rPr>
                    <w:t xml:space="preserve"> của đường tròn </w:t>
                  </w:r>
                  <w:r w:rsidR="00D94404">
                    <w:rPr>
                      <w:rFonts w:ascii="Times New Roman" w:hAnsi="Times New Roman" w:cs="Times New Roman"/>
                      <w:i/>
                      <w:position w:val="-10"/>
                      <w:sz w:val="28"/>
                      <w:szCs w:val="28"/>
                    </w:rPr>
                    <w:pict>
                      <v:shape id="_x0000_i1300" type="#_x0000_t75" style="width:21.75pt;height:15.75pt">
                        <v:imagedata r:id="rId373" o:title=""/>
                      </v:shape>
                    </w:pict>
                  </w:r>
                  <w:r w:rsidRPr="00596F13">
                    <w:rPr>
                      <w:rFonts w:ascii="Times New Roman" w:hAnsi="Times New Roman" w:cs="Times New Roman"/>
                      <w:i/>
                      <w:sz w:val="28"/>
                      <w:szCs w:val="28"/>
                    </w:rPr>
                    <w:t xml:space="preserve"> Chứng minh rằng </w:t>
                  </w:r>
                  <w:r w:rsidR="00D94404">
                    <w:rPr>
                      <w:rFonts w:ascii="Times New Roman" w:hAnsi="Times New Roman" w:cs="Times New Roman"/>
                      <w:i/>
                      <w:position w:val="-4"/>
                      <w:sz w:val="28"/>
                      <w:szCs w:val="28"/>
                    </w:rPr>
                    <w:pict>
                      <v:shape id="_x0000_i1301" type="#_x0000_t75" style="width:17.25pt;height:12.75pt">
                        <v:imagedata r:id="rId374" o:title=""/>
                      </v:shape>
                    </w:pict>
                  </w:r>
                  <w:r w:rsidRPr="00596F13">
                    <w:rPr>
                      <w:rFonts w:ascii="Times New Roman" w:hAnsi="Times New Roman" w:cs="Times New Roman"/>
                      <w:i/>
                      <w:sz w:val="28"/>
                      <w:szCs w:val="28"/>
                    </w:rPr>
                    <w:t xml:space="preserve"> là tiếp tuyến của đường tròn ngoại tiếp tam giác </w:t>
                  </w:r>
                  <w:r w:rsidR="00D94404">
                    <w:rPr>
                      <w:rFonts w:ascii="Times New Roman" w:hAnsi="Times New Roman" w:cs="Times New Roman"/>
                      <w:i/>
                      <w:position w:val="-6"/>
                      <w:sz w:val="28"/>
                      <w:szCs w:val="28"/>
                    </w:rPr>
                    <w:pict>
                      <v:shape id="_x0000_i1302" type="#_x0000_t75" style="width:27.75pt;height:14.25pt">
                        <v:imagedata r:id="rId375" o:title=""/>
                      </v:shape>
                    </w:pict>
                  </w:r>
                  <w:r w:rsidRPr="00596F13">
                    <w:rPr>
                      <w:rFonts w:ascii="Times New Roman" w:hAnsi="Times New Roman" w:cs="Times New Roman"/>
                      <w:i/>
                      <w:sz w:val="28"/>
                      <w:szCs w:val="28"/>
                    </w:rPr>
                    <w:t xml:space="preserve"> </w:t>
                  </w:r>
                </w:p>
                <w:p w:rsidR="00596F13" w:rsidRPr="00596F13" w:rsidRDefault="00596F13" w:rsidP="00F3420E">
                  <w:pPr>
                    <w:ind w:left="709" w:hanging="283"/>
                    <w:jc w:val="both"/>
                    <w:rPr>
                      <w:rFonts w:ascii="Times New Roman" w:hAnsi="Times New Roman" w:cs="Times New Roman"/>
                      <w:sz w:val="28"/>
                      <w:szCs w:val="28"/>
                    </w:rPr>
                  </w:pPr>
                  <w:r w:rsidRPr="00596F13">
                    <w:rPr>
                      <w:rFonts w:ascii="Times New Roman" w:hAnsi="Times New Roman" w:cs="Times New Roman"/>
                      <w:i/>
                      <w:sz w:val="28"/>
                      <w:szCs w:val="28"/>
                    </w:rPr>
                    <w:t xml:space="preserve">c) Gọi </w:t>
                  </w:r>
                  <w:r w:rsidR="00D94404">
                    <w:rPr>
                      <w:rFonts w:ascii="Times New Roman" w:hAnsi="Times New Roman" w:cs="Times New Roman"/>
                      <w:i/>
                      <w:position w:val="-10"/>
                      <w:sz w:val="28"/>
                      <w:szCs w:val="28"/>
                    </w:rPr>
                    <w:pict>
                      <v:shape id="_x0000_i1303" type="#_x0000_t75" style="width:42pt;height:15.75pt">
                        <v:imagedata r:id="rId376" o:title=""/>
                      </v:shape>
                    </w:pict>
                  </w:r>
                  <w:r w:rsidRPr="00596F13">
                    <w:rPr>
                      <w:rFonts w:ascii="Times New Roman" w:hAnsi="Times New Roman" w:cs="Times New Roman"/>
                      <w:i/>
                      <w:sz w:val="28"/>
                      <w:szCs w:val="28"/>
                    </w:rPr>
                    <w:t xml:space="preserve"> lần lượt là giao điểm thứ hai của </w:t>
                  </w:r>
                  <w:r w:rsidR="00D94404">
                    <w:rPr>
                      <w:rFonts w:ascii="Times New Roman" w:hAnsi="Times New Roman" w:cs="Times New Roman"/>
                      <w:i/>
                      <w:position w:val="-10"/>
                      <w:sz w:val="28"/>
                      <w:szCs w:val="28"/>
                    </w:rPr>
                    <w:pict>
                      <v:shape id="_x0000_i1304" type="#_x0000_t75" style="width:63.75pt;height:15.75pt">
                        <v:imagedata r:id="rId377" o:title=""/>
                      </v:shape>
                    </w:pict>
                  </w:r>
                  <w:r w:rsidRPr="00596F13">
                    <w:rPr>
                      <w:rFonts w:ascii="Times New Roman" w:hAnsi="Times New Roman" w:cs="Times New Roman"/>
                      <w:i/>
                      <w:sz w:val="28"/>
                      <w:szCs w:val="28"/>
                    </w:rPr>
                    <w:t xml:space="preserve"> với </w:t>
                  </w:r>
                  <w:r w:rsidR="00D94404">
                    <w:rPr>
                      <w:rFonts w:ascii="Times New Roman" w:hAnsi="Times New Roman" w:cs="Times New Roman"/>
                      <w:i/>
                      <w:position w:val="-10"/>
                      <w:sz w:val="28"/>
                      <w:szCs w:val="28"/>
                    </w:rPr>
                    <w:pict>
                      <v:shape id="_x0000_i1305" type="#_x0000_t75" style="width:23.25pt;height:15.75pt">
                        <v:imagedata r:id="rId378" o:title=""/>
                      </v:shape>
                    </w:pict>
                  </w:r>
                  <w:r w:rsidRPr="00596F13">
                    <w:rPr>
                      <w:rFonts w:ascii="Times New Roman" w:hAnsi="Times New Roman" w:cs="Times New Roman"/>
                      <w:i/>
                      <w:sz w:val="28"/>
                      <w:szCs w:val="28"/>
                    </w:rPr>
                    <w:t xml:space="preserve"> Chứng minh rằng </w:t>
                  </w:r>
                  <w:r w:rsidR="00D94404">
                    <w:rPr>
                      <w:rFonts w:ascii="Times New Roman" w:hAnsi="Times New Roman" w:cs="Times New Roman"/>
                      <w:i/>
                      <w:position w:val="-6"/>
                      <w:sz w:val="28"/>
                      <w:szCs w:val="28"/>
                    </w:rPr>
                    <w:pict>
                      <v:shape id="_x0000_i1306" type="#_x0000_t75" style="width:50.25pt;height:14.25pt">
                        <v:imagedata r:id="rId379" o:title=""/>
                      </v:shape>
                    </w:pict>
                  </w:r>
                  <w:r w:rsidRPr="00596F13">
                    <w:rPr>
                      <w:rFonts w:ascii="Times New Roman" w:hAnsi="Times New Roman" w:cs="Times New Roman"/>
                      <w:sz w:val="28"/>
                      <w:szCs w:val="28"/>
                    </w:rPr>
                    <w:t xml:space="preserve"> </w:t>
                  </w:r>
                </w:p>
              </w:tc>
            </w:tr>
            <w:tr w:rsidR="00596F13" w:rsidRPr="00596F13" w:rsidTr="00F3420E">
              <w:tc>
                <w:tcPr>
                  <w:tcW w:w="1384" w:type="dxa"/>
                  <w:vMerge/>
                  <w:shd w:val="clear" w:color="auto" w:fill="auto"/>
                  <w:vAlign w:val="center"/>
                </w:tcPr>
                <w:p w:rsidR="00596F13" w:rsidRPr="00596F13" w:rsidRDefault="00596F13" w:rsidP="00F3420E">
                  <w:pPr>
                    <w:jc w:val="center"/>
                    <w:rPr>
                      <w:rFonts w:ascii="Times New Roman" w:hAnsi="Times New Roman" w:cs="Times New Roman"/>
                      <w:b/>
                      <w:sz w:val="28"/>
                      <w:szCs w:val="28"/>
                    </w:rPr>
                  </w:pPr>
                </w:p>
              </w:tc>
              <w:tc>
                <w:tcPr>
                  <w:tcW w:w="9072" w:type="dxa"/>
                  <w:gridSpan w:val="2"/>
                  <w:shd w:val="clear" w:color="auto" w:fill="auto"/>
                  <w:vAlign w:val="center"/>
                </w:tcPr>
                <w:p w:rsidR="00596F13" w:rsidRPr="00596F13" w:rsidRDefault="00596F13" w:rsidP="00F3420E">
                  <w:pPr>
                    <w:jc w:val="center"/>
                    <w:rPr>
                      <w:rFonts w:ascii="Times New Roman" w:hAnsi="Times New Roman" w:cs="Times New Roman"/>
                      <w:sz w:val="28"/>
                      <w:szCs w:val="28"/>
                    </w:rPr>
                  </w:pPr>
                  <w:r w:rsidRPr="00596F13">
                    <w:rPr>
                      <w:rFonts w:ascii="Times New Roman" w:hAnsi="Times New Roman" w:cs="Times New Roman"/>
                      <w:noProof/>
                      <w:sz w:val="28"/>
                      <w:szCs w:val="28"/>
                      <w:lang w:val="en-US"/>
                    </w:rPr>
                    <w:drawing>
                      <wp:inline distT="0" distB="0" distL="0" distR="0" wp14:anchorId="292FD7B5" wp14:editId="2B72FF77">
                        <wp:extent cx="3743325"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405" cstate="print">
                                  <a:extLst>
                                    <a:ext uri="{28A0092B-C50C-407E-A947-70E740481C1C}">
                                      <a14:useLocalDpi xmlns:a14="http://schemas.microsoft.com/office/drawing/2010/main" val="0"/>
                                    </a:ext>
                                  </a:extLst>
                                </a:blip>
                                <a:srcRect t="4970" b="3922"/>
                                <a:stretch>
                                  <a:fillRect/>
                                </a:stretch>
                              </pic:blipFill>
                              <pic:spPr bwMode="auto">
                                <a:xfrm>
                                  <a:off x="0" y="0"/>
                                  <a:ext cx="3743325" cy="2247900"/>
                                </a:xfrm>
                                <a:prstGeom prst="rect">
                                  <a:avLst/>
                                </a:prstGeom>
                                <a:noFill/>
                                <a:ln>
                                  <a:noFill/>
                                </a:ln>
                              </pic:spPr>
                            </pic:pic>
                          </a:graphicData>
                        </a:graphic>
                      </wp:inline>
                    </w:drawing>
                  </w:r>
                </w:p>
              </w:tc>
            </w:tr>
            <w:tr w:rsidR="00596F13" w:rsidRPr="00596F13" w:rsidTr="00F3420E">
              <w:tc>
                <w:tcPr>
                  <w:tcW w:w="1384" w:type="dxa"/>
                  <w:vMerge/>
                  <w:shd w:val="clear" w:color="auto" w:fill="auto"/>
                  <w:vAlign w:val="center"/>
                </w:tcPr>
                <w:p w:rsidR="00596F13" w:rsidRPr="00596F13" w:rsidRDefault="00596F13" w:rsidP="00F3420E">
                  <w:pPr>
                    <w:jc w:val="center"/>
                    <w:rPr>
                      <w:rFonts w:ascii="Times New Roman" w:hAnsi="Times New Roman" w:cs="Times New Roman"/>
                      <w:b/>
                      <w:sz w:val="28"/>
                      <w:szCs w:val="28"/>
                    </w:rPr>
                  </w:pPr>
                </w:p>
              </w:tc>
              <w:tc>
                <w:tcPr>
                  <w:tcW w:w="541" w:type="dxa"/>
                  <w:shd w:val="clear" w:color="auto" w:fill="auto"/>
                  <w:vAlign w:val="center"/>
                </w:tcPr>
                <w:p w:rsidR="00596F13" w:rsidRPr="00596F13" w:rsidRDefault="00596F13" w:rsidP="00F3420E">
                  <w:pPr>
                    <w:jc w:val="center"/>
                    <w:rPr>
                      <w:rFonts w:ascii="Times New Roman" w:hAnsi="Times New Roman" w:cs="Times New Roman"/>
                      <w:sz w:val="28"/>
                      <w:szCs w:val="28"/>
                    </w:rPr>
                  </w:pPr>
                  <w:r w:rsidRPr="00596F13">
                    <w:rPr>
                      <w:rFonts w:ascii="Times New Roman" w:hAnsi="Times New Roman" w:cs="Times New Roman"/>
                      <w:sz w:val="28"/>
                      <w:szCs w:val="28"/>
                    </w:rPr>
                    <w:t>a</w:t>
                  </w:r>
                </w:p>
              </w:tc>
              <w:tc>
                <w:tcPr>
                  <w:tcW w:w="8531" w:type="dxa"/>
                  <w:shd w:val="clear" w:color="auto" w:fill="auto"/>
                </w:tcPr>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Xét hai tam giác </w:t>
                  </w:r>
                  <w:r w:rsidR="00D94404">
                    <w:rPr>
                      <w:rFonts w:ascii="Times New Roman" w:hAnsi="Times New Roman" w:cs="Times New Roman"/>
                      <w:position w:val="-4"/>
                      <w:sz w:val="28"/>
                      <w:szCs w:val="28"/>
                    </w:rPr>
                    <w:pict>
                      <v:shape id="_x0000_i1307" type="#_x0000_t75" style="width:24.75pt;height:12.75pt">
                        <v:imagedata r:id="rId406" o:title=""/>
                      </v:shape>
                    </w:pict>
                  </w:r>
                  <w:r w:rsidRPr="00596F13">
                    <w:rPr>
                      <w:rFonts w:ascii="Times New Roman" w:hAnsi="Times New Roman" w:cs="Times New Roman"/>
                      <w:sz w:val="28"/>
                      <w:szCs w:val="28"/>
                    </w:rPr>
                    <w:t xml:space="preserve"> và </w:t>
                  </w:r>
                  <w:r w:rsidR="00D94404">
                    <w:rPr>
                      <w:rFonts w:ascii="Times New Roman" w:hAnsi="Times New Roman" w:cs="Times New Roman"/>
                      <w:position w:val="-6"/>
                      <w:sz w:val="28"/>
                      <w:szCs w:val="28"/>
                    </w:rPr>
                    <w:pict>
                      <v:shape id="_x0000_i1308" type="#_x0000_t75" style="width:24.75pt;height:14.25pt">
                        <v:imagedata r:id="rId407" o:title=""/>
                      </v:shape>
                    </w:pict>
                  </w:r>
                  <w:r w:rsidRPr="00596F13">
                    <w:rPr>
                      <w:rFonts w:ascii="Times New Roman" w:hAnsi="Times New Roman" w:cs="Times New Roman"/>
                      <w:sz w:val="28"/>
                      <w:szCs w:val="28"/>
                    </w:rPr>
                    <w:t xml:space="preserve"> có: </w:t>
                  </w:r>
                  <w:r w:rsidR="00D94404">
                    <w:rPr>
                      <w:rFonts w:ascii="Times New Roman" w:hAnsi="Times New Roman" w:cs="Times New Roman"/>
                      <w:position w:val="-4"/>
                      <w:sz w:val="28"/>
                      <w:szCs w:val="28"/>
                    </w:rPr>
                    <w:pict>
                      <v:shape id="_x0000_i1309" type="#_x0000_t75" style="width:11.25pt;height:17.25pt">
                        <v:imagedata r:id="rId408" o:title=""/>
                      </v:shape>
                    </w:pict>
                  </w:r>
                  <w:r w:rsidRPr="00596F13">
                    <w:rPr>
                      <w:rFonts w:ascii="Times New Roman" w:hAnsi="Times New Roman" w:cs="Times New Roman"/>
                      <w:sz w:val="28"/>
                      <w:szCs w:val="28"/>
                    </w:rPr>
                    <w:t xml:space="preserve"> chung và </w:t>
                  </w:r>
                  <w:r w:rsidR="00D94404">
                    <w:rPr>
                      <w:rFonts w:ascii="Times New Roman" w:hAnsi="Times New Roman" w:cs="Times New Roman"/>
                      <w:position w:val="-6"/>
                      <w:sz w:val="28"/>
                      <w:szCs w:val="28"/>
                    </w:rPr>
                    <w:pict>
                      <v:shape id="_x0000_i1310" type="#_x0000_t75" style="width:57.75pt;height:18pt">
                        <v:imagedata r:id="rId409" o:title=""/>
                      </v:shape>
                    </w:pict>
                  </w:r>
                  <w:r w:rsidRPr="00596F13">
                    <w:rPr>
                      <w:rFonts w:ascii="Times New Roman" w:hAnsi="Times New Roman" w:cs="Times New Roman"/>
                      <w:sz w:val="28"/>
                      <w:szCs w:val="28"/>
                    </w:rPr>
                    <w:t xml:space="preserve"> (cùng chắn cung </w:t>
                  </w:r>
                  <w:r w:rsidRPr="00596F13">
                    <w:rPr>
                      <w:rFonts w:ascii="Times New Roman" w:hAnsi="Times New Roman" w:cs="Times New Roman"/>
                      <w:i/>
                      <w:sz w:val="28"/>
                      <w:szCs w:val="28"/>
                    </w:rPr>
                    <w:t>AB</w:t>
                  </w:r>
                  <w:r w:rsidRPr="00596F13">
                    <w:rPr>
                      <w:rFonts w:ascii="Times New Roman" w:hAnsi="Times New Roman" w:cs="Times New Roman"/>
                      <w:sz w:val="28"/>
                      <w:szCs w:val="28"/>
                    </w:rPr>
                    <w:t>).</w:t>
                  </w:r>
                </w:p>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Suy ra </w:t>
                  </w:r>
                  <w:r w:rsidR="00D94404">
                    <w:rPr>
                      <w:rFonts w:ascii="Times New Roman" w:hAnsi="Times New Roman" w:cs="Times New Roman"/>
                      <w:position w:val="-24"/>
                      <w:sz w:val="28"/>
                      <w:szCs w:val="28"/>
                    </w:rPr>
                    <w:pict>
                      <v:shape id="_x0000_i1311" type="#_x0000_t75" style="width:243pt;height:30.75pt">
                        <v:imagedata r:id="rId410" o:title=""/>
                      </v:shape>
                    </w:pict>
                  </w:r>
                  <w:r w:rsidRPr="00596F13">
                    <w:rPr>
                      <w:rFonts w:ascii="Times New Roman" w:hAnsi="Times New Roman" w:cs="Times New Roman"/>
                      <w:sz w:val="28"/>
                      <w:szCs w:val="28"/>
                    </w:rPr>
                    <w:t xml:space="preserve"> </w:t>
                  </w:r>
                </w:p>
                <w:p w:rsidR="00596F13" w:rsidRPr="00596F13" w:rsidRDefault="00596F13" w:rsidP="00F3420E">
                  <w:pPr>
                    <w:ind w:left="720" w:hanging="720"/>
                    <w:rPr>
                      <w:rFonts w:ascii="Times New Roman" w:hAnsi="Times New Roman" w:cs="Times New Roman"/>
                      <w:sz w:val="28"/>
                      <w:szCs w:val="28"/>
                    </w:rPr>
                  </w:pPr>
                  <w:r w:rsidRPr="00596F13">
                    <w:rPr>
                      <w:rFonts w:ascii="Times New Roman" w:hAnsi="Times New Roman" w:cs="Times New Roman"/>
                      <w:sz w:val="28"/>
                      <w:szCs w:val="28"/>
                    </w:rPr>
                    <w:t xml:space="preserve">Ta có </w:t>
                  </w:r>
                  <w:r w:rsidR="00D94404">
                    <w:rPr>
                      <w:rFonts w:ascii="Times New Roman" w:hAnsi="Times New Roman" w:cs="Times New Roman"/>
                      <w:position w:val="-4"/>
                      <w:sz w:val="28"/>
                      <w:szCs w:val="28"/>
                    </w:rPr>
                    <w:pict>
                      <v:shape id="_x0000_i1312" type="#_x0000_t75" style="width:93pt;height:17.25pt">
                        <v:imagedata r:id="rId411" o:title=""/>
                      </v:shape>
                    </w:pict>
                  </w:r>
                  <w:r w:rsidRPr="00596F13">
                    <w:rPr>
                      <w:rFonts w:ascii="Times New Roman" w:hAnsi="Times New Roman" w:cs="Times New Roman"/>
                      <w:sz w:val="28"/>
                      <w:szCs w:val="28"/>
                    </w:rPr>
                    <w:t xml:space="preserve"> (tam giác </w:t>
                  </w:r>
                  <w:r w:rsidRPr="00596F13">
                    <w:rPr>
                      <w:rFonts w:ascii="Times New Roman" w:hAnsi="Times New Roman" w:cs="Times New Roman"/>
                      <w:i/>
                      <w:sz w:val="28"/>
                      <w:szCs w:val="28"/>
                    </w:rPr>
                    <w:t>TAK</w:t>
                  </w:r>
                  <w:r w:rsidRPr="00596F13">
                    <w:rPr>
                      <w:rFonts w:ascii="Times New Roman" w:hAnsi="Times New Roman" w:cs="Times New Roman"/>
                      <w:sz w:val="28"/>
                      <w:szCs w:val="28"/>
                    </w:rPr>
                    <w:t xml:space="preserve"> cân tại </w:t>
                  </w:r>
                  <w:r w:rsidRPr="00596F13">
                    <w:rPr>
                      <w:rFonts w:ascii="Times New Roman" w:hAnsi="Times New Roman" w:cs="Times New Roman"/>
                      <w:i/>
                      <w:sz w:val="28"/>
                      <w:szCs w:val="28"/>
                    </w:rPr>
                    <w:t>T</w:t>
                  </w:r>
                  <w:r w:rsidRPr="00596F13">
                    <w:rPr>
                      <w:rFonts w:ascii="Times New Roman" w:hAnsi="Times New Roman" w:cs="Times New Roman"/>
                      <w:sz w:val="28"/>
                      <w:szCs w:val="28"/>
                    </w:rPr>
                    <w:t>)</w:t>
                  </w:r>
                </w:p>
                <w:p w:rsidR="00596F13" w:rsidRPr="00596F13" w:rsidRDefault="00596F13" w:rsidP="00F3420E">
                  <w:pPr>
                    <w:ind w:left="720" w:hanging="720"/>
                    <w:rPr>
                      <w:rFonts w:ascii="Times New Roman" w:hAnsi="Times New Roman" w:cs="Times New Roman"/>
                      <w:sz w:val="28"/>
                      <w:szCs w:val="28"/>
                    </w:rPr>
                  </w:pPr>
                  <w:r w:rsidRPr="00596F13">
                    <w:rPr>
                      <w:rFonts w:ascii="Times New Roman" w:hAnsi="Times New Roman" w:cs="Times New Roman"/>
                      <w:sz w:val="28"/>
                      <w:szCs w:val="28"/>
                    </w:rPr>
                    <w:t xml:space="preserve">Mà </w:t>
                  </w:r>
                  <w:r w:rsidR="00D94404">
                    <w:rPr>
                      <w:rFonts w:ascii="Times New Roman" w:hAnsi="Times New Roman" w:cs="Times New Roman"/>
                      <w:position w:val="-6"/>
                      <w:sz w:val="28"/>
                      <w:szCs w:val="28"/>
                    </w:rPr>
                    <w:pict>
                      <v:shape id="_x0000_i1313" type="#_x0000_t75" style="width:96pt;height:18pt">
                        <v:imagedata r:id="rId412" o:title=""/>
                      </v:shape>
                    </w:pict>
                  </w:r>
                  <w:r w:rsidRPr="00596F13">
                    <w:rPr>
                      <w:rFonts w:ascii="Times New Roman" w:hAnsi="Times New Roman" w:cs="Times New Roman"/>
                      <w:sz w:val="28"/>
                      <w:szCs w:val="28"/>
                    </w:rPr>
                    <w:t xml:space="preserve"> (góc ngoài của tam giác </w:t>
                  </w:r>
                  <w:r w:rsidRPr="00596F13">
                    <w:rPr>
                      <w:rFonts w:ascii="Times New Roman" w:hAnsi="Times New Roman" w:cs="Times New Roman"/>
                      <w:i/>
                      <w:sz w:val="28"/>
                      <w:szCs w:val="28"/>
                    </w:rPr>
                    <w:t>KAC</w:t>
                  </w:r>
                  <w:r w:rsidRPr="00596F13">
                    <w:rPr>
                      <w:rFonts w:ascii="Times New Roman" w:hAnsi="Times New Roman" w:cs="Times New Roman"/>
                      <w:sz w:val="28"/>
                      <w:szCs w:val="28"/>
                    </w:rPr>
                    <w:t>)</w:t>
                  </w:r>
                </w:p>
                <w:p w:rsidR="00596F13" w:rsidRPr="00596F13" w:rsidRDefault="00596F13" w:rsidP="00F3420E">
                  <w:pPr>
                    <w:ind w:left="720" w:hanging="720"/>
                    <w:rPr>
                      <w:rFonts w:ascii="Times New Roman" w:hAnsi="Times New Roman" w:cs="Times New Roman"/>
                      <w:sz w:val="28"/>
                      <w:szCs w:val="28"/>
                    </w:rPr>
                  </w:pPr>
                  <w:r w:rsidRPr="00596F13">
                    <w:rPr>
                      <w:rFonts w:ascii="Times New Roman" w:hAnsi="Times New Roman" w:cs="Times New Roman"/>
                      <w:sz w:val="28"/>
                      <w:szCs w:val="28"/>
                    </w:rPr>
                    <w:t xml:space="preserve">Suy ra </w:t>
                  </w:r>
                  <w:r w:rsidR="00D94404">
                    <w:rPr>
                      <w:rFonts w:ascii="Times New Roman" w:hAnsi="Times New Roman" w:cs="Times New Roman"/>
                      <w:position w:val="-10"/>
                      <w:sz w:val="28"/>
                      <w:szCs w:val="28"/>
                    </w:rPr>
                    <w:pict>
                      <v:shape id="_x0000_i1314" type="#_x0000_t75" style="width:132.7pt;height:20.25pt">
                        <v:imagedata r:id="rId413" o:title=""/>
                      </v:shape>
                    </w:pict>
                  </w:r>
                  <w:r w:rsidRPr="00596F13">
                    <w:rPr>
                      <w:rFonts w:ascii="Times New Roman" w:hAnsi="Times New Roman" w:cs="Times New Roman"/>
                      <w:sz w:val="28"/>
                      <w:szCs w:val="28"/>
                    </w:rPr>
                    <w:t xml:space="preserve"> mà </w:t>
                  </w:r>
                  <w:r w:rsidR="00D94404">
                    <w:rPr>
                      <w:rFonts w:ascii="Times New Roman" w:hAnsi="Times New Roman" w:cs="Times New Roman"/>
                      <w:position w:val="-10"/>
                      <w:sz w:val="28"/>
                      <w:szCs w:val="28"/>
                    </w:rPr>
                    <w:pict>
                      <v:shape id="_x0000_i1315" type="#_x0000_t75" style="width:90pt;height:20.25pt">
                        <v:imagedata r:id="rId414" o:title=""/>
                      </v:shape>
                    </w:pict>
                  </w:r>
                  <w:r w:rsidRPr="00596F13">
                    <w:rPr>
                      <w:rFonts w:ascii="Times New Roman" w:hAnsi="Times New Roman" w:cs="Times New Roman"/>
                      <w:sz w:val="28"/>
                      <w:szCs w:val="28"/>
                    </w:rPr>
                    <w:t xml:space="preserve"> </w:t>
                  </w:r>
                </w:p>
                <w:p w:rsidR="00596F13" w:rsidRPr="00596F13" w:rsidRDefault="00596F13" w:rsidP="00F3420E">
                  <w:pPr>
                    <w:ind w:left="720" w:hanging="720"/>
                    <w:rPr>
                      <w:rFonts w:ascii="Times New Roman" w:hAnsi="Times New Roman" w:cs="Times New Roman"/>
                      <w:sz w:val="28"/>
                      <w:szCs w:val="28"/>
                    </w:rPr>
                  </w:pPr>
                  <w:r w:rsidRPr="00596F13">
                    <w:rPr>
                      <w:rFonts w:ascii="Times New Roman" w:hAnsi="Times New Roman" w:cs="Times New Roman"/>
                      <w:sz w:val="28"/>
                      <w:szCs w:val="28"/>
                    </w:rPr>
                    <w:t xml:space="preserve">Do đó </w:t>
                  </w:r>
                  <w:r w:rsidR="00D94404">
                    <w:rPr>
                      <w:rFonts w:ascii="Times New Roman" w:hAnsi="Times New Roman" w:cs="Times New Roman"/>
                      <w:position w:val="-6"/>
                      <w:sz w:val="28"/>
                      <w:szCs w:val="28"/>
                    </w:rPr>
                    <w:pict>
                      <v:shape id="_x0000_i1316" type="#_x0000_t75" style="width:65.25pt;height:18pt">
                        <v:imagedata r:id="rId415" o:title=""/>
                      </v:shape>
                    </w:pict>
                  </w:r>
                  <w:r w:rsidRPr="00596F13">
                    <w:rPr>
                      <w:rFonts w:ascii="Times New Roman" w:hAnsi="Times New Roman" w:cs="Times New Roman"/>
                      <w:sz w:val="28"/>
                      <w:szCs w:val="28"/>
                    </w:rPr>
                    <w:t xml:space="preserve"> hay </w:t>
                  </w:r>
                  <w:r w:rsidRPr="00596F13">
                    <w:rPr>
                      <w:rFonts w:ascii="Times New Roman" w:hAnsi="Times New Roman" w:cs="Times New Roman"/>
                      <w:i/>
                      <w:sz w:val="28"/>
                      <w:szCs w:val="28"/>
                    </w:rPr>
                    <w:t>AK</w:t>
                  </w:r>
                  <w:r w:rsidRPr="00596F13">
                    <w:rPr>
                      <w:rFonts w:ascii="Times New Roman" w:hAnsi="Times New Roman" w:cs="Times New Roman"/>
                      <w:sz w:val="28"/>
                      <w:szCs w:val="28"/>
                    </w:rPr>
                    <w:t xml:space="preserve"> là tia phân giác của góc </w:t>
                  </w:r>
                  <w:r w:rsidRPr="00596F13">
                    <w:rPr>
                      <w:rFonts w:ascii="Times New Roman" w:hAnsi="Times New Roman" w:cs="Times New Roman"/>
                      <w:i/>
                      <w:sz w:val="28"/>
                      <w:szCs w:val="28"/>
                    </w:rPr>
                    <w:t>BAC</w:t>
                  </w:r>
                  <w:r w:rsidRPr="00596F13">
                    <w:rPr>
                      <w:rFonts w:ascii="Times New Roman" w:hAnsi="Times New Roman" w:cs="Times New Roman"/>
                      <w:sz w:val="28"/>
                      <w:szCs w:val="28"/>
                    </w:rPr>
                    <w:t>.</w:t>
                  </w:r>
                </w:p>
              </w:tc>
            </w:tr>
            <w:tr w:rsidR="00596F13" w:rsidRPr="00596F13" w:rsidTr="00F3420E">
              <w:tc>
                <w:tcPr>
                  <w:tcW w:w="1384" w:type="dxa"/>
                  <w:vMerge/>
                  <w:shd w:val="clear" w:color="auto" w:fill="auto"/>
                  <w:vAlign w:val="center"/>
                </w:tcPr>
                <w:p w:rsidR="00596F13" w:rsidRPr="00596F13" w:rsidRDefault="00596F13" w:rsidP="00F3420E">
                  <w:pPr>
                    <w:jc w:val="center"/>
                    <w:rPr>
                      <w:rFonts w:ascii="Times New Roman" w:hAnsi="Times New Roman" w:cs="Times New Roman"/>
                      <w:b/>
                      <w:sz w:val="28"/>
                      <w:szCs w:val="28"/>
                    </w:rPr>
                  </w:pPr>
                </w:p>
              </w:tc>
              <w:tc>
                <w:tcPr>
                  <w:tcW w:w="541" w:type="dxa"/>
                  <w:shd w:val="clear" w:color="auto" w:fill="auto"/>
                  <w:vAlign w:val="center"/>
                </w:tcPr>
                <w:p w:rsidR="00596F13" w:rsidRPr="00596F13" w:rsidRDefault="00596F13" w:rsidP="00F3420E">
                  <w:pPr>
                    <w:jc w:val="center"/>
                    <w:rPr>
                      <w:rFonts w:ascii="Times New Roman" w:hAnsi="Times New Roman" w:cs="Times New Roman"/>
                      <w:sz w:val="28"/>
                      <w:szCs w:val="28"/>
                    </w:rPr>
                  </w:pPr>
                  <w:r w:rsidRPr="00596F13">
                    <w:rPr>
                      <w:rFonts w:ascii="Times New Roman" w:hAnsi="Times New Roman" w:cs="Times New Roman"/>
                      <w:sz w:val="28"/>
                      <w:szCs w:val="28"/>
                    </w:rPr>
                    <w:t>b</w:t>
                  </w:r>
                </w:p>
              </w:tc>
              <w:tc>
                <w:tcPr>
                  <w:tcW w:w="8531" w:type="dxa"/>
                  <w:shd w:val="clear" w:color="auto" w:fill="auto"/>
                </w:tcPr>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Ta có </w:t>
                  </w:r>
                  <w:r w:rsidR="00D94404">
                    <w:rPr>
                      <w:rFonts w:ascii="Times New Roman" w:hAnsi="Times New Roman" w:cs="Times New Roman"/>
                      <w:position w:val="-10"/>
                      <w:sz w:val="28"/>
                      <w:szCs w:val="28"/>
                    </w:rPr>
                    <w:pict>
                      <v:shape id="_x0000_i1317" type="#_x0000_t75" style="width:210pt;height:18pt">
                        <v:imagedata r:id="rId416" o:title=""/>
                      </v:shape>
                    </w:pict>
                  </w:r>
                  <w:r w:rsidRPr="00596F13">
                    <w:rPr>
                      <w:rFonts w:ascii="Times New Roman" w:hAnsi="Times New Roman" w:cs="Times New Roman"/>
                      <w:sz w:val="28"/>
                      <w:szCs w:val="28"/>
                    </w:rPr>
                    <w:t xml:space="preserve"> </w:t>
                  </w:r>
                </w:p>
                <w:p w:rsidR="00596F13" w:rsidRPr="00596F13" w:rsidRDefault="00D94404" w:rsidP="00F3420E">
                  <w:pPr>
                    <w:rPr>
                      <w:rFonts w:ascii="Times New Roman" w:hAnsi="Times New Roman" w:cs="Times New Roman"/>
                      <w:sz w:val="28"/>
                      <w:szCs w:val="28"/>
                    </w:rPr>
                  </w:pPr>
                  <w:r>
                    <w:rPr>
                      <w:rFonts w:ascii="Times New Roman" w:hAnsi="Times New Roman" w:cs="Times New Roman"/>
                      <w:position w:val="-24"/>
                      <w:sz w:val="28"/>
                      <w:szCs w:val="28"/>
                    </w:rPr>
                    <w:pict>
                      <v:shape id="_x0000_i1318" type="#_x0000_t75" style="width:62.25pt;height:30.75pt">
                        <v:imagedata r:id="rId417" o:title=""/>
                      </v:shape>
                    </w:pict>
                  </w:r>
                  <w:r w:rsidR="00596F13" w:rsidRPr="00596F13">
                    <w:rPr>
                      <w:rFonts w:ascii="Times New Roman" w:hAnsi="Times New Roman" w:cs="Times New Roman"/>
                      <w:sz w:val="28"/>
                      <w:szCs w:val="28"/>
                    </w:rPr>
                    <w:t xml:space="preserve"> và góc </w:t>
                  </w:r>
                  <w:r w:rsidR="00596F13" w:rsidRPr="00596F13">
                    <w:rPr>
                      <w:rFonts w:ascii="Times New Roman" w:hAnsi="Times New Roman" w:cs="Times New Roman"/>
                      <w:i/>
                      <w:sz w:val="28"/>
                      <w:szCs w:val="28"/>
                    </w:rPr>
                    <w:t xml:space="preserve">PTC </w:t>
                  </w:r>
                  <w:r w:rsidR="00596F13" w:rsidRPr="00596F13">
                    <w:rPr>
                      <w:rFonts w:ascii="Times New Roman" w:hAnsi="Times New Roman" w:cs="Times New Roman"/>
                      <w:sz w:val="28"/>
                      <w:szCs w:val="28"/>
                    </w:rPr>
                    <w:t xml:space="preserve">chung nên </w:t>
                  </w:r>
                  <w:r>
                    <w:rPr>
                      <w:rFonts w:ascii="Times New Roman" w:hAnsi="Times New Roman" w:cs="Times New Roman"/>
                      <w:position w:val="-6"/>
                      <w:sz w:val="28"/>
                      <w:szCs w:val="28"/>
                    </w:rPr>
                    <w:pict>
                      <v:shape id="_x0000_i1319" type="#_x0000_t75" style="width:147.7pt;height:18pt">
                        <v:imagedata r:id="rId418" o:title=""/>
                      </v:shape>
                    </w:pict>
                  </w:r>
                  <w:r w:rsidR="00596F13" w:rsidRPr="00596F13">
                    <w:rPr>
                      <w:rFonts w:ascii="Times New Roman" w:hAnsi="Times New Roman" w:cs="Times New Roman"/>
                      <w:sz w:val="28"/>
                      <w:szCs w:val="28"/>
                    </w:rPr>
                    <w:t xml:space="preserve"> </w:t>
                  </w:r>
                </w:p>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Do đó </w:t>
                  </w:r>
                  <w:r w:rsidRPr="00596F13">
                    <w:rPr>
                      <w:rFonts w:ascii="Times New Roman" w:hAnsi="Times New Roman" w:cs="Times New Roman"/>
                      <w:i/>
                      <w:sz w:val="28"/>
                      <w:szCs w:val="28"/>
                    </w:rPr>
                    <w:t>TP</w:t>
                  </w:r>
                  <w:r w:rsidRPr="00596F13">
                    <w:rPr>
                      <w:rFonts w:ascii="Times New Roman" w:hAnsi="Times New Roman" w:cs="Times New Roman"/>
                      <w:sz w:val="28"/>
                      <w:szCs w:val="28"/>
                    </w:rPr>
                    <w:t xml:space="preserve"> là tiếp tuyến của đường tròn ngoại tiếp tam giác </w:t>
                  </w:r>
                  <w:r w:rsidRPr="00596F13">
                    <w:rPr>
                      <w:rFonts w:ascii="Times New Roman" w:hAnsi="Times New Roman" w:cs="Times New Roman"/>
                      <w:i/>
                      <w:sz w:val="28"/>
                      <w:szCs w:val="28"/>
                    </w:rPr>
                    <w:t>PBC.</w:t>
                  </w:r>
                </w:p>
              </w:tc>
            </w:tr>
            <w:tr w:rsidR="00596F13" w:rsidRPr="00596F13" w:rsidTr="00F3420E">
              <w:tc>
                <w:tcPr>
                  <w:tcW w:w="1384" w:type="dxa"/>
                  <w:vMerge/>
                  <w:shd w:val="clear" w:color="auto" w:fill="auto"/>
                  <w:vAlign w:val="center"/>
                </w:tcPr>
                <w:p w:rsidR="00596F13" w:rsidRPr="00596F13" w:rsidRDefault="00596F13" w:rsidP="00F3420E">
                  <w:pPr>
                    <w:jc w:val="center"/>
                    <w:rPr>
                      <w:rFonts w:ascii="Times New Roman" w:hAnsi="Times New Roman" w:cs="Times New Roman"/>
                      <w:b/>
                      <w:sz w:val="28"/>
                      <w:szCs w:val="28"/>
                    </w:rPr>
                  </w:pPr>
                </w:p>
              </w:tc>
              <w:tc>
                <w:tcPr>
                  <w:tcW w:w="541" w:type="dxa"/>
                  <w:shd w:val="clear" w:color="auto" w:fill="auto"/>
                  <w:vAlign w:val="center"/>
                </w:tcPr>
                <w:p w:rsidR="00596F13" w:rsidRPr="00596F13" w:rsidRDefault="00596F13" w:rsidP="00F3420E">
                  <w:pPr>
                    <w:jc w:val="center"/>
                    <w:rPr>
                      <w:rFonts w:ascii="Times New Roman" w:hAnsi="Times New Roman" w:cs="Times New Roman"/>
                      <w:sz w:val="28"/>
                      <w:szCs w:val="28"/>
                    </w:rPr>
                  </w:pPr>
                  <w:r w:rsidRPr="00596F13">
                    <w:rPr>
                      <w:rFonts w:ascii="Times New Roman" w:hAnsi="Times New Roman" w:cs="Times New Roman"/>
                      <w:sz w:val="28"/>
                      <w:szCs w:val="28"/>
                    </w:rPr>
                    <w:t>c</w:t>
                  </w:r>
                </w:p>
              </w:tc>
              <w:tc>
                <w:tcPr>
                  <w:tcW w:w="8531" w:type="dxa"/>
                  <w:shd w:val="clear" w:color="auto" w:fill="auto"/>
                </w:tcPr>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Ta có: </w:t>
                  </w:r>
                  <w:r w:rsidR="00D94404">
                    <w:rPr>
                      <w:rFonts w:ascii="Times New Roman" w:hAnsi="Times New Roman" w:cs="Times New Roman"/>
                      <w:position w:val="-10"/>
                      <w:sz w:val="28"/>
                      <w:szCs w:val="28"/>
                    </w:rPr>
                    <w:pict>
                      <v:shape id="_x0000_i1320" type="#_x0000_t75" style="width:225.75pt;height:20.25pt">
                        <v:imagedata r:id="rId419" o:title=""/>
                      </v:shape>
                    </w:pict>
                  </w:r>
                  <w:r w:rsidRPr="00596F13">
                    <w:rPr>
                      <w:rFonts w:ascii="Times New Roman" w:hAnsi="Times New Roman" w:cs="Times New Roman"/>
                      <w:sz w:val="28"/>
                      <w:szCs w:val="28"/>
                    </w:rPr>
                    <w:t xml:space="preserve"> </w:t>
                  </w:r>
                </w:p>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Gọi </w:t>
                  </w:r>
                  <w:r w:rsidRPr="00596F13">
                    <w:rPr>
                      <w:rFonts w:ascii="Times New Roman" w:hAnsi="Times New Roman" w:cs="Times New Roman"/>
                      <w:i/>
                      <w:sz w:val="28"/>
                      <w:szCs w:val="28"/>
                    </w:rPr>
                    <w:t>R</w:t>
                  </w:r>
                  <w:r w:rsidRPr="00596F13">
                    <w:rPr>
                      <w:rFonts w:ascii="Times New Roman" w:hAnsi="Times New Roman" w:cs="Times New Roman"/>
                      <w:sz w:val="28"/>
                      <w:szCs w:val="28"/>
                    </w:rPr>
                    <w:t xml:space="preserve"> là giao điểm của </w:t>
                  </w:r>
                  <w:r w:rsidRPr="00596F13">
                    <w:rPr>
                      <w:rFonts w:ascii="Times New Roman" w:hAnsi="Times New Roman" w:cs="Times New Roman"/>
                      <w:i/>
                      <w:sz w:val="28"/>
                      <w:szCs w:val="28"/>
                    </w:rPr>
                    <w:t>SO</w:t>
                  </w:r>
                  <w:r w:rsidRPr="00596F13">
                    <w:rPr>
                      <w:rFonts w:ascii="Times New Roman" w:hAnsi="Times New Roman" w:cs="Times New Roman"/>
                      <w:sz w:val="28"/>
                      <w:szCs w:val="28"/>
                    </w:rPr>
                    <w:t xml:space="preserve"> và </w:t>
                  </w:r>
                  <w:r w:rsidRPr="00596F13">
                    <w:rPr>
                      <w:rFonts w:ascii="Times New Roman" w:hAnsi="Times New Roman" w:cs="Times New Roman"/>
                      <w:i/>
                      <w:sz w:val="28"/>
                      <w:szCs w:val="28"/>
                    </w:rPr>
                    <w:t>TP</w:t>
                  </w:r>
                  <w:r w:rsidRPr="00596F13">
                    <w:rPr>
                      <w:rFonts w:ascii="Times New Roman" w:hAnsi="Times New Roman" w:cs="Times New Roman"/>
                      <w:sz w:val="28"/>
                      <w:szCs w:val="28"/>
                    </w:rPr>
                    <w:t>.</w:t>
                  </w:r>
                </w:p>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Ta có: </w:t>
                  </w:r>
                  <w:r w:rsidR="00D94404">
                    <w:rPr>
                      <w:rFonts w:ascii="Times New Roman" w:hAnsi="Times New Roman" w:cs="Times New Roman"/>
                      <w:position w:val="-6"/>
                      <w:sz w:val="28"/>
                      <w:szCs w:val="28"/>
                    </w:rPr>
                    <w:pict>
                      <v:shape id="_x0000_i1321" type="#_x0000_t75" style="width:294pt;height:18pt">
                        <v:imagedata r:id="rId420" o:title=""/>
                      </v:shape>
                    </w:pict>
                  </w:r>
                  <w:r w:rsidRPr="00596F13">
                    <w:rPr>
                      <w:rFonts w:ascii="Times New Roman" w:hAnsi="Times New Roman" w:cs="Times New Roman"/>
                      <w:sz w:val="28"/>
                      <w:szCs w:val="28"/>
                    </w:rPr>
                    <w:t xml:space="preserve"> </w:t>
                  </w:r>
                </w:p>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Do đó: </w:t>
                  </w:r>
                  <w:r w:rsidR="00D94404">
                    <w:rPr>
                      <w:rFonts w:ascii="Times New Roman" w:hAnsi="Times New Roman" w:cs="Times New Roman"/>
                      <w:position w:val="-10"/>
                      <w:sz w:val="28"/>
                      <w:szCs w:val="28"/>
                    </w:rPr>
                    <w:pict>
                      <v:shape id="_x0000_i1322" type="#_x0000_t75" style="width:66pt;height:15.75pt">
                        <v:imagedata r:id="rId421" o:title=""/>
                      </v:shape>
                    </w:pict>
                  </w:r>
                  <w:r w:rsidRPr="00596F13">
                    <w:rPr>
                      <w:rFonts w:ascii="Times New Roman" w:hAnsi="Times New Roman" w:cs="Times New Roman"/>
                      <w:sz w:val="28"/>
                      <w:szCs w:val="28"/>
                    </w:rPr>
                    <w:t xml:space="preserve"> Từ (1) và (2) suy ra: </w:t>
                  </w:r>
                  <w:r w:rsidR="00D94404">
                    <w:rPr>
                      <w:rFonts w:ascii="Times New Roman" w:hAnsi="Times New Roman" w:cs="Times New Roman"/>
                      <w:position w:val="-6"/>
                      <w:sz w:val="28"/>
                      <w:szCs w:val="28"/>
                    </w:rPr>
                    <w:pict>
                      <v:shape id="_x0000_i1323" type="#_x0000_t75" style="width:50.25pt;height:14.25pt">
                        <v:imagedata r:id="rId379" o:title=""/>
                      </v:shape>
                    </w:pict>
                  </w:r>
                </w:p>
              </w:tc>
            </w:tr>
            <w:tr w:rsidR="00596F13" w:rsidRPr="00596F13" w:rsidTr="00F3420E">
              <w:tc>
                <w:tcPr>
                  <w:tcW w:w="1384" w:type="dxa"/>
                  <w:vMerge w:val="restart"/>
                  <w:shd w:val="clear" w:color="auto" w:fill="auto"/>
                  <w:vAlign w:val="center"/>
                </w:tcPr>
                <w:p w:rsidR="00596F13" w:rsidRPr="00596F13" w:rsidRDefault="00596F13" w:rsidP="00F3420E">
                  <w:pPr>
                    <w:jc w:val="center"/>
                    <w:rPr>
                      <w:rFonts w:ascii="Times New Roman" w:hAnsi="Times New Roman" w:cs="Times New Roman"/>
                      <w:b/>
                      <w:sz w:val="28"/>
                      <w:szCs w:val="28"/>
                    </w:rPr>
                  </w:pPr>
                  <w:r w:rsidRPr="00596F13">
                    <w:rPr>
                      <w:rFonts w:ascii="Times New Roman" w:hAnsi="Times New Roman" w:cs="Times New Roman"/>
                      <w:b/>
                      <w:sz w:val="28"/>
                      <w:szCs w:val="28"/>
                    </w:rPr>
                    <w:t>5</w:t>
                  </w:r>
                </w:p>
                <w:p w:rsidR="00596F13" w:rsidRPr="00596F13" w:rsidRDefault="00596F13" w:rsidP="00F3420E">
                  <w:pPr>
                    <w:jc w:val="center"/>
                    <w:rPr>
                      <w:rFonts w:ascii="Times New Roman" w:hAnsi="Times New Roman" w:cs="Times New Roman"/>
                      <w:b/>
                      <w:sz w:val="28"/>
                      <w:szCs w:val="28"/>
                    </w:rPr>
                  </w:pPr>
                  <w:r w:rsidRPr="00596F13">
                    <w:rPr>
                      <w:rFonts w:ascii="Times New Roman" w:hAnsi="Times New Roman" w:cs="Times New Roman"/>
                      <w:b/>
                      <w:sz w:val="28"/>
                      <w:szCs w:val="28"/>
                    </w:rPr>
                    <w:t>(1.0 điểm)</w:t>
                  </w:r>
                </w:p>
              </w:tc>
              <w:tc>
                <w:tcPr>
                  <w:tcW w:w="9072" w:type="dxa"/>
                  <w:gridSpan w:val="2"/>
                  <w:shd w:val="clear" w:color="auto" w:fill="auto"/>
                  <w:vAlign w:val="center"/>
                </w:tcPr>
                <w:p w:rsidR="00596F13" w:rsidRPr="00596F13" w:rsidRDefault="00596F13" w:rsidP="00F3420E">
                  <w:pPr>
                    <w:jc w:val="both"/>
                    <w:rPr>
                      <w:rFonts w:ascii="Times New Roman" w:hAnsi="Times New Roman" w:cs="Times New Roman"/>
                      <w:i/>
                      <w:sz w:val="28"/>
                      <w:szCs w:val="28"/>
                    </w:rPr>
                  </w:pPr>
                  <w:r w:rsidRPr="00596F13">
                    <w:rPr>
                      <w:rFonts w:ascii="Times New Roman" w:hAnsi="Times New Roman" w:cs="Times New Roman"/>
                      <w:i/>
                      <w:sz w:val="28"/>
                      <w:szCs w:val="28"/>
                    </w:rPr>
                    <w:t xml:space="preserve">Cho biểu thức </w:t>
                  </w:r>
                  <w:r w:rsidR="00D94404">
                    <w:rPr>
                      <w:rFonts w:ascii="Times New Roman" w:hAnsi="Times New Roman" w:cs="Times New Roman"/>
                      <w:i/>
                      <w:position w:val="-10"/>
                      <w:sz w:val="28"/>
                      <w:szCs w:val="28"/>
                    </w:rPr>
                    <w:pict>
                      <v:shape id="_x0000_i1324" type="#_x0000_t75" style="width:143.3pt;height:18pt">
                        <v:imagedata r:id="rId380" o:title=""/>
                      </v:shape>
                    </w:pict>
                  </w:r>
                  <w:r w:rsidRPr="00596F13">
                    <w:rPr>
                      <w:rFonts w:ascii="Times New Roman" w:hAnsi="Times New Roman" w:cs="Times New Roman"/>
                      <w:i/>
                      <w:sz w:val="28"/>
                      <w:szCs w:val="28"/>
                    </w:rPr>
                    <w:t xml:space="preserve"> Tìm tất cả các giá trị nguyên của a để Q chia hết cho 16.</w:t>
                  </w:r>
                </w:p>
              </w:tc>
            </w:tr>
            <w:tr w:rsidR="00596F13" w:rsidRPr="00596F13" w:rsidTr="00F3420E">
              <w:tc>
                <w:tcPr>
                  <w:tcW w:w="1384" w:type="dxa"/>
                  <w:vMerge/>
                  <w:shd w:val="clear" w:color="auto" w:fill="auto"/>
                  <w:vAlign w:val="center"/>
                </w:tcPr>
                <w:p w:rsidR="00596F13" w:rsidRPr="00596F13" w:rsidRDefault="00596F13" w:rsidP="00F3420E">
                  <w:pPr>
                    <w:jc w:val="center"/>
                    <w:rPr>
                      <w:rFonts w:ascii="Times New Roman" w:hAnsi="Times New Roman" w:cs="Times New Roman"/>
                      <w:b/>
                      <w:sz w:val="28"/>
                      <w:szCs w:val="28"/>
                    </w:rPr>
                  </w:pPr>
                </w:p>
              </w:tc>
              <w:tc>
                <w:tcPr>
                  <w:tcW w:w="9072" w:type="dxa"/>
                  <w:gridSpan w:val="2"/>
                  <w:shd w:val="clear" w:color="auto" w:fill="auto"/>
                  <w:vAlign w:val="center"/>
                </w:tcPr>
                <w:p w:rsidR="00596F13" w:rsidRPr="00596F13" w:rsidRDefault="00D94404" w:rsidP="00F3420E">
                  <w:pPr>
                    <w:rPr>
                      <w:rFonts w:ascii="Times New Roman" w:hAnsi="Times New Roman" w:cs="Times New Roman"/>
                      <w:sz w:val="28"/>
                      <w:szCs w:val="28"/>
                    </w:rPr>
                  </w:pPr>
                  <w:r>
                    <w:rPr>
                      <w:rFonts w:ascii="Times New Roman" w:hAnsi="Times New Roman" w:cs="Times New Roman"/>
                      <w:position w:val="-32"/>
                      <w:sz w:val="28"/>
                      <w:szCs w:val="28"/>
                    </w:rPr>
                    <w:pict>
                      <v:shape id="_x0000_i1325" type="#_x0000_t75" style="width:300pt;height:38.25pt">
                        <v:imagedata r:id="rId422" o:title=""/>
                      </v:shape>
                    </w:pict>
                  </w:r>
                </w:p>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Với </w:t>
                  </w:r>
                  <w:r w:rsidRPr="00596F13">
                    <w:rPr>
                      <w:rFonts w:ascii="Times New Roman" w:hAnsi="Times New Roman" w:cs="Times New Roman"/>
                      <w:i/>
                      <w:sz w:val="28"/>
                      <w:szCs w:val="28"/>
                    </w:rPr>
                    <w:t>a</w:t>
                  </w:r>
                  <w:r w:rsidRPr="00596F13">
                    <w:rPr>
                      <w:rFonts w:ascii="Times New Roman" w:hAnsi="Times New Roman" w:cs="Times New Roman"/>
                      <w:sz w:val="28"/>
                      <w:szCs w:val="28"/>
                    </w:rPr>
                    <w:t xml:space="preserve"> lẻ, </w:t>
                  </w:r>
                  <w:r w:rsidR="00D94404">
                    <w:rPr>
                      <w:rFonts w:ascii="Times New Roman" w:hAnsi="Times New Roman" w:cs="Times New Roman"/>
                      <w:position w:val="-10"/>
                      <w:sz w:val="28"/>
                      <w:szCs w:val="28"/>
                    </w:rPr>
                    <w:pict>
                      <v:shape id="_x0000_i1326" type="#_x0000_t75" style="width:84pt;height:15.75pt">
                        <v:imagedata r:id="rId423" o:title=""/>
                      </v:shape>
                    </w:pict>
                  </w:r>
                </w:p>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Khi đó: </w:t>
                  </w:r>
                  <w:r w:rsidR="00D94404">
                    <w:rPr>
                      <w:rFonts w:ascii="Times New Roman" w:hAnsi="Times New Roman" w:cs="Times New Roman"/>
                      <w:position w:val="-10"/>
                      <w:sz w:val="28"/>
                      <w:szCs w:val="28"/>
                    </w:rPr>
                    <w:pict>
                      <v:shape id="_x0000_i1327" type="#_x0000_t75" style="width:215.2pt;height:18pt">
                        <v:imagedata r:id="rId424" o:title=""/>
                      </v:shape>
                    </w:pict>
                  </w:r>
                  <w:r w:rsidRPr="00596F13">
                    <w:rPr>
                      <w:rFonts w:ascii="Times New Roman" w:hAnsi="Times New Roman" w:cs="Times New Roman"/>
                      <w:sz w:val="28"/>
                      <w:szCs w:val="28"/>
                    </w:rPr>
                    <w:t xml:space="preserve"> </w:t>
                  </w:r>
                </w:p>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Mà </w:t>
                  </w:r>
                  <w:r w:rsidR="00D94404">
                    <w:rPr>
                      <w:rFonts w:ascii="Times New Roman" w:hAnsi="Times New Roman" w:cs="Times New Roman"/>
                      <w:position w:val="-10"/>
                      <w:sz w:val="28"/>
                      <w:szCs w:val="28"/>
                    </w:rPr>
                    <w:pict>
                      <v:shape id="_x0000_i1328" type="#_x0000_t75" style="width:63.75pt;height:18pt">
                        <v:imagedata r:id="rId425" o:title=""/>
                      </v:shape>
                    </w:pict>
                  </w:r>
                  <w:r w:rsidRPr="00596F13">
                    <w:rPr>
                      <w:rFonts w:ascii="Times New Roman" w:hAnsi="Times New Roman" w:cs="Times New Roman"/>
                      <w:sz w:val="28"/>
                      <w:szCs w:val="28"/>
                    </w:rPr>
                    <w:t xml:space="preserve">nên </w:t>
                  </w:r>
                  <w:r w:rsidRPr="00596F13">
                    <w:rPr>
                      <w:rFonts w:ascii="Times New Roman" w:hAnsi="Times New Roman" w:cs="Times New Roman"/>
                      <w:i/>
                      <w:sz w:val="28"/>
                      <w:szCs w:val="28"/>
                    </w:rPr>
                    <w:t>Q</w:t>
                  </w:r>
                  <w:r w:rsidRPr="00596F13">
                    <w:rPr>
                      <w:rFonts w:ascii="Times New Roman" w:hAnsi="Times New Roman" w:cs="Times New Roman"/>
                      <w:sz w:val="28"/>
                      <w:szCs w:val="28"/>
                    </w:rPr>
                    <w:t xml:space="preserve"> chia hết cho 16.</w:t>
                  </w:r>
                </w:p>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Với </w:t>
                  </w:r>
                  <w:r w:rsidRPr="00596F13">
                    <w:rPr>
                      <w:rFonts w:ascii="Times New Roman" w:hAnsi="Times New Roman" w:cs="Times New Roman"/>
                      <w:i/>
                      <w:sz w:val="28"/>
                      <w:szCs w:val="28"/>
                    </w:rPr>
                    <w:t>a</w:t>
                  </w:r>
                  <w:r w:rsidRPr="00596F13">
                    <w:rPr>
                      <w:rFonts w:ascii="Times New Roman" w:hAnsi="Times New Roman" w:cs="Times New Roman"/>
                      <w:sz w:val="28"/>
                      <w:szCs w:val="28"/>
                    </w:rPr>
                    <w:t xml:space="preserve"> chẵn, </w:t>
                  </w:r>
                  <w:r w:rsidR="00D94404">
                    <w:rPr>
                      <w:rFonts w:ascii="Times New Roman" w:hAnsi="Times New Roman" w:cs="Times New Roman"/>
                      <w:position w:val="-10"/>
                      <w:sz w:val="28"/>
                      <w:szCs w:val="28"/>
                    </w:rPr>
                    <w:pict>
                      <v:shape id="_x0000_i1329" type="#_x0000_t75" style="width:69pt;height:15.75pt">
                        <v:imagedata r:id="rId426" o:title=""/>
                      </v:shape>
                    </w:pict>
                  </w:r>
                </w:p>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Khi đó: </w:t>
                  </w:r>
                  <w:r w:rsidR="00D94404">
                    <w:rPr>
                      <w:rFonts w:ascii="Times New Roman" w:hAnsi="Times New Roman" w:cs="Times New Roman"/>
                      <w:position w:val="-10"/>
                      <w:sz w:val="28"/>
                      <w:szCs w:val="28"/>
                    </w:rPr>
                    <w:pict>
                      <v:shape id="_x0000_i1330" type="#_x0000_t75" style="width:152.3pt;height:18pt">
                        <v:imagedata r:id="rId427" o:title=""/>
                      </v:shape>
                    </w:pict>
                  </w:r>
                  <w:r w:rsidRPr="00596F13">
                    <w:rPr>
                      <w:rFonts w:ascii="Times New Roman" w:hAnsi="Times New Roman" w:cs="Times New Roman"/>
                      <w:sz w:val="28"/>
                      <w:szCs w:val="28"/>
                    </w:rPr>
                    <w:t xml:space="preserve"> là số lẻ nên không chia hết cho 16. Do đó </w:t>
                  </w:r>
                  <w:r w:rsidRPr="00596F13">
                    <w:rPr>
                      <w:rFonts w:ascii="Times New Roman" w:hAnsi="Times New Roman" w:cs="Times New Roman"/>
                      <w:i/>
                      <w:sz w:val="28"/>
                      <w:szCs w:val="28"/>
                    </w:rPr>
                    <w:t>Q</w:t>
                  </w:r>
                  <w:r w:rsidRPr="00596F13">
                    <w:rPr>
                      <w:rFonts w:ascii="Times New Roman" w:hAnsi="Times New Roman" w:cs="Times New Roman"/>
                      <w:sz w:val="28"/>
                      <w:szCs w:val="28"/>
                    </w:rPr>
                    <w:t xml:space="preserve"> không chia hết cho 16.</w:t>
                  </w:r>
                </w:p>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Vậy </w:t>
                  </w:r>
                  <w:r w:rsidRPr="00596F13">
                    <w:rPr>
                      <w:rFonts w:ascii="Times New Roman" w:hAnsi="Times New Roman" w:cs="Times New Roman"/>
                      <w:i/>
                      <w:sz w:val="28"/>
                      <w:szCs w:val="28"/>
                    </w:rPr>
                    <w:t>a</w:t>
                  </w:r>
                  <w:r w:rsidRPr="00596F13">
                    <w:rPr>
                      <w:rFonts w:ascii="Times New Roman" w:hAnsi="Times New Roman" w:cs="Times New Roman"/>
                      <w:sz w:val="28"/>
                      <w:szCs w:val="28"/>
                    </w:rPr>
                    <w:t xml:space="preserve"> là số nguyên lẻ.</w:t>
                  </w:r>
                </w:p>
              </w:tc>
            </w:tr>
            <w:tr w:rsidR="00596F13" w:rsidRPr="00596F13" w:rsidTr="00F3420E">
              <w:tc>
                <w:tcPr>
                  <w:tcW w:w="1384" w:type="dxa"/>
                  <w:vMerge w:val="restart"/>
                  <w:shd w:val="clear" w:color="auto" w:fill="auto"/>
                  <w:vAlign w:val="center"/>
                </w:tcPr>
                <w:p w:rsidR="00596F13" w:rsidRPr="00596F13" w:rsidRDefault="00596F13" w:rsidP="00F3420E">
                  <w:pPr>
                    <w:jc w:val="center"/>
                    <w:rPr>
                      <w:rFonts w:ascii="Times New Roman" w:hAnsi="Times New Roman" w:cs="Times New Roman"/>
                      <w:b/>
                      <w:sz w:val="28"/>
                      <w:szCs w:val="28"/>
                    </w:rPr>
                  </w:pPr>
                  <w:r w:rsidRPr="00596F13">
                    <w:rPr>
                      <w:rFonts w:ascii="Times New Roman" w:hAnsi="Times New Roman" w:cs="Times New Roman"/>
                      <w:b/>
                      <w:sz w:val="28"/>
                      <w:szCs w:val="28"/>
                    </w:rPr>
                    <w:t>6</w:t>
                  </w:r>
                </w:p>
                <w:p w:rsidR="00596F13" w:rsidRPr="00596F13" w:rsidRDefault="00596F13" w:rsidP="00F3420E">
                  <w:pPr>
                    <w:jc w:val="center"/>
                    <w:rPr>
                      <w:rFonts w:ascii="Times New Roman" w:hAnsi="Times New Roman" w:cs="Times New Roman"/>
                      <w:b/>
                      <w:sz w:val="28"/>
                      <w:szCs w:val="28"/>
                    </w:rPr>
                  </w:pPr>
                  <w:r w:rsidRPr="00596F13">
                    <w:rPr>
                      <w:rFonts w:ascii="Times New Roman" w:hAnsi="Times New Roman" w:cs="Times New Roman"/>
                      <w:b/>
                      <w:sz w:val="28"/>
                      <w:szCs w:val="28"/>
                    </w:rPr>
                    <w:t>(1.0 điểm)</w:t>
                  </w:r>
                </w:p>
              </w:tc>
              <w:tc>
                <w:tcPr>
                  <w:tcW w:w="9072" w:type="dxa"/>
                  <w:gridSpan w:val="2"/>
                  <w:shd w:val="clear" w:color="auto" w:fill="auto"/>
                  <w:vAlign w:val="center"/>
                </w:tcPr>
                <w:p w:rsidR="00596F13" w:rsidRPr="00596F13" w:rsidRDefault="00596F13" w:rsidP="00F3420E">
                  <w:pPr>
                    <w:jc w:val="both"/>
                    <w:rPr>
                      <w:rFonts w:ascii="Times New Roman" w:hAnsi="Times New Roman" w:cs="Times New Roman"/>
                      <w:sz w:val="28"/>
                      <w:szCs w:val="28"/>
                    </w:rPr>
                  </w:pPr>
                  <w:r w:rsidRPr="00596F13">
                    <w:rPr>
                      <w:rFonts w:ascii="Times New Roman" w:hAnsi="Times New Roman" w:cs="Times New Roman"/>
                      <w:sz w:val="28"/>
                      <w:szCs w:val="28"/>
                    </w:rPr>
                    <w:t xml:space="preserve">a) Từ 2016 số: </w:t>
                  </w:r>
                  <w:r w:rsidR="00D94404">
                    <w:rPr>
                      <w:rFonts w:ascii="Times New Roman" w:hAnsi="Times New Roman" w:cs="Times New Roman"/>
                      <w:position w:val="-10"/>
                      <w:sz w:val="28"/>
                      <w:szCs w:val="28"/>
                    </w:rPr>
                    <w:pict>
                      <v:shape id="_x0000_i1331" type="#_x0000_t75" style="width:68.2pt;height:15.75pt">
                        <v:imagedata r:id="rId381" o:title=""/>
                      </v:shape>
                    </w:pict>
                  </w:r>
                  <w:r w:rsidRPr="00596F13">
                    <w:rPr>
                      <w:rFonts w:ascii="Times New Roman" w:hAnsi="Times New Roman" w:cs="Times New Roman"/>
                      <w:sz w:val="28"/>
                      <w:szCs w:val="28"/>
                    </w:rPr>
                    <w:t xml:space="preserve"> ta lấy ra 1009 số bất kì. Chứng minh rằng trong các số lấy ra có ít nhất hai số nguyên tố cùng nhau.</w:t>
                  </w:r>
                </w:p>
                <w:p w:rsidR="00596F13" w:rsidRPr="00596F13" w:rsidRDefault="00596F13" w:rsidP="00F3420E">
                  <w:pPr>
                    <w:jc w:val="both"/>
                    <w:rPr>
                      <w:rFonts w:ascii="Times New Roman" w:hAnsi="Times New Roman" w:cs="Times New Roman"/>
                      <w:sz w:val="28"/>
                      <w:szCs w:val="28"/>
                    </w:rPr>
                  </w:pPr>
                  <w:r w:rsidRPr="00596F13">
                    <w:rPr>
                      <w:rFonts w:ascii="Times New Roman" w:hAnsi="Times New Roman" w:cs="Times New Roman"/>
                      <w:sz w:val="28"/>
                      <w:szCs w:val="28"/>
                    </w:rPr>
                    <w:t xml:space="preserve">b) Cho hai số thực </w:t>
                  </w:r>
                  <w:r w:rsidRPr="00596F13">
                    <w:rPr>
                      <w:rFonts w:ascii="Times New Roman" w:hAnsi="Times New Roman" w:cs="Times New Roman"/>
                      <w:i/>
                      <w:sz w:val="28"/>
                      <w:szCs w:val="28"/>
                    </w:rPr>
                    <w:t>a, b</w:t>
                  </w:r>
                  <w:r w:rsidRPr="00596F13">
                    <w:rPr>
                      <w:rFonts w:ascii="Times New Roman" w:hAnsi="Times New Roman" w:cs="Times New Roman"/>
                      <w:sz w:val="28"/>
                      <w:szCs w:val="28"/>
                    </w:rPr>
                    <w:t xml:space="preserve"> đều lớn hơn 1. Chứng minh rằng: </w:t>
                  </w:r>
                </w:p>
                <w:p w:rsidR="00596F13" w:rsidRPr="00596F13" w:rsidRDefault="00D94404" w:rsidP="00F3420E">
                  <w:pPr>
                    <w:ind w:left="709" w:hanging="283"/>
                    <w:jc w:val="center"/>
                    <w:rPr>
                      <w:rFonts w:ascii="Times New Roman" w:hAnsi="Times New Roman" w:cs="Times New Roman"/>
                      <w:sz w:val="28"/>
                      <w:szCs w:val="28"/>
                    </w:rPr>
                  </w:pPr>
                  <w:r>
                    <w:rPr>
                      <w:rFonts w:ascii="Times New Roman" w:hAnsi="Times New Roman" w:cs="Times New Roman"/>
                      <w:position w:val="-28"/>
                      <w:sz w:val="28"/>
                      <w:szCs w:val="28"/>
                    </w:rPr>
                    <w:pict>
                      <v:shape id="_x0000_i1332" type="#_x0000_t75" style="width:168pt;height:33pt">
                        <v:imagedata r:id="rId382" o:title=""/>
                      </v:shape>
                    </w:pict>
                  </w:r>
                </w:p>
              </w:tc>
            </w:tr>
            <w:tr w:rsidR="00596F13" w:rsidRPr="00596F13" w:rsidTr="00F3420E">
              <w:tc>
                <w:tcPr>
                  <w:tcW w:w="1384" w:type="dxa"/>
                  <w:vMerge/>
                  <w:shd w:val="clear" w:color="auto" w:fill="auto"/>
                  <w:vAlign w:val="center"/>
                </w:tcPr>
                <w:p w:rsidR="00596F13" w:rsidRPr="00596F13" w:rsidRDefault="00596F13" w:rsidP="00F3420E">
                  <w:pPr>
                    <w:jc w:val="center"/>
                    <w:rPr>
                      <w:rFonts w:ascii="Times New Roman" w:hAnsi="Times New Roman" w:cs="Times New Roman"/>
                      <w:b/>
                      <w:sz w:val="28"/>
                      <w:szCs w:val="28"/>
                    </w:rPr>
                  </w:pPr>
                </w:p>
              </w:tc>
              <w:tc>
                <w:tcPr>
                  <w:tcW w:w="541" w:type="dxa"/>
                  <w:shd w:val="clear" w:color="auto" w:fill="auto"/>
                  <w:vAlign w:val="center"/>
                </w:tcPr>
                <w:p w:rsidR="00596F13" w:rsidRPr="00596F13" w:rsidRDefault="00596F13" w:rsidP="00F3420E">
                  <w:pPr>
                    <w:jc w:val="center"/>
                    <w:rPr>
                      <w:rFonts w:ascii="Times New Roman" w:hAnsi="Times New Roman" w:cs="Times New Roman"/>
                      <w:sz w:val="28"/>
                      <w:szCs w:val="28"/>
                    </w:rPr>
                  </w:pPr>
                  <w:r w:rsidRPr="00596F13">
                    <w:rPr>
                      <w:rFonts w:ascii="Times New Roman" w:hAnsi="Times New Roman" w:cs="Times New Roman"/>
                      <w:sz w:val="28"/>
                      <w:szCs w:val="28"/>
                    </w:rPr>
                    <w:t>a</w:t>
                  </w:r>
                </w:p>
              </w:tc>
              <w:tc>
                <w:tcPr>
                  <w:tcW w:w="8531" w:type="dxa"/>
                  <w:shd w:val="clear" w:color="auto" w:fill="auto"/>
                </w:tcPr>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Chia các số đã cho thành 1008 cặp như sau: </w:t>
                  </w:r>
                  <w:r w:rsidR="00D94404">
                    <w:rPr>
                      <w:rFonts w:ascii="Times New Roman" w:hAnsi="Times New Roman" w:cs="Times New Roman"/>
                      <w:position w:val="-10"/>
                      <w:sz w:val="28"/>
                      <w:szCs w:val="28"/>
                    </w:rPr>
                    <w:pict>
                      <v:shape id="_x0000_i1333" type="#_x0000_t75" style="width:138pt;height:15.75pt">
                        <v:imagedata r:id="rId428" o:title=""/>
                      </v:shape>
                    </w:pict>
                  </w:r>
                  <w:r w:rsidRPr="00596F13">
                    <w:rPr>
                      <w:rFonts w:ascii="Times New Roman" w:hAnsi="Times New Roman" w:cs="Times New Roman"/>
                      <w:sz w:val="28"/>
                      <w:szCs w:val="28"/>
                    </w:rPr>
                    <w:t xml:space="preserve"> </w:t>
                  </w:r>
                </w:p>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Chọn 1009 số từ 1008 cặp trên nên theo </w:t>
                  </w:r>
                  <w:r w:rsidRPr="00596F13">
                    <w:rPr>
                      <w:rFonts w:ascii="Times New Roman" w:hAnsi="Times New Roman" w:cs="Times New Roman"/>
                      <w:b/>
                      <w:sz w:val="28"/>
                      <w:szCs w:val="28"/>
                    </w:rPr>
                    <w:t>nguyên lý Dirichlet</w:t>
                  </w:r>
                  <w:r w:rsidRPr="00596F13">
                    <w:rPr>
                      <w:rFonts w:ascii="Times New Roman" w:hAnsi="Times New Roman" w:cs="Times New Roman"/>
                      <w:sz w:val="28"/>
                      <w:szCs w:val="28"/>
                    </w:rPr>
                    <w:t xml:space="preserve"> tồn tại ít nhất hai số thuộc cùng một cặp. Mà hai số thuộc cùng một cặp là hai số nguyên tố cùng nhau nên ta được đpcm.</w:t>
                  </w:r>
                </w:p>
              </w:tc>
            </w:tr>
            <w:tr w:rsidR="00596F13" w:rsidRPr="00596F13" w:rsidTr="00F3420E">
              <w:tc>
                <w:tcPr>
                  <w:tcW w:w="1384" w:type="dxa"/>
                  <w:vMerge/>
                  <w:shd w:val="clear" w:color="auto" w:fill="auto"/>
                  <w:vAlign w:val="center"/>
                </w:tcPr>
                <w:p w:rsidR="00596F13" w:rsidRPr="00596F13" w:rsidRDefault="00596F13" w:rsidP="00F3420E">
                  <w:pPr>
                    <w:jc w:val="center"/>
                    <w:rPr>
                      <w:rFonts w:ascii="Times New Roman" w:hAnsi="Times New Roman" w:cs="Times New Roman"/>
                      <w:b/>
                      <w:sz w:val="28"/>
                      <w:szCs w:val="28"/>
                    </w:rPr>
                  </w:pPr>
                </w:p>
              </w:tc>
              <w:tc>
                <w:tcPr>
                  <w:tcW w:w="541" w:type="dxa"/>
                  <w:shd w:val="clear" w:color="auto" w:fill="auto"/>
                  <w:vAlign w:val="center"/>
                </w:tcPr>
                <w:p w:rsidR="00596F13" w:rsidRPr="00596F13" w:rsidRDefault="00596F13" w:rsidP="00F3420E">
                  <w:pPr>
                    <w:jc w:val="center"/>
                    <w:rPr>
                      <w:rFonts w:ascii="Times New Roman" w:hAnsi="Times New Roman" w:cs="Times New Roman"/>
                      <w:sz w:val="28"/>
                      <w:szCs w:val="28"/>
                    </w:rPr>
                  </w:pPr>
                  <w:r w:rsidRPr="00596F13">
                    <w:rPr>
                      <w:rFonts w:ascii="Times New Roman" w:hAnsi="Times New Roman" w:cs="Times New Roman"/>
                      <w:sz w:val="28"/>
                      <w:szCs w:val="28"/>
                    </w:rPr>
                    <w:t>b</w:t>
                  </w:r>
                </w:p>
              </w:tc>
              <w:tc>
                <w:tcPr>
                  <w:tcW w:w="8531" w:type="dxa"/>
                  <w:shd w:val="clear" w:color="auto" w:fill="auto"/>
                </w:tcPr>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Ta có: </w:t>
                  </w:r>
                  <w:r w:rsidR="00D94404">
                    <w:rPr>
                      <w:rFonts w:ascii="Times New Roman" w:hAnsi="Times New Roman" w:cs="Times New Roman"/>
                      <w:position w:val="-24"/>
                      <w:sz w:val="28"/>
                      <w:szCs w:val="28"/>
                    </w:rPr>
                    <w:pict>
                      <v:shape id="_x0000_i1334" type="#_x0000_t75" style="width:126.75pt;height:30.75pt">
                        <v:imagedata r:id="rId429" o:title=""/>
                      </v:shape>
                    </w:pict>
                  </w:r>
                  <w:r w:rsidRPr="00596F13">
                    <w:rPr>
                      <w:rFonts w:ascii="Times New Roman" w:hAnsi="Times New Roman" w:cs="Times New Roman"/>
                      <w:sz w:val="28"/>
                      <w:szCs w:val="28"/>
                    </w:rPr>
                    <w:t xml:space="preserve"> </w:t>
                  </w:r>
                </w:p>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Tương tự: </w:t>
                  </w:r>
                  <w:r w:rsidR="00D94404">
                    <w:rPr>
                      <w:rFonts w:ascii="Times New Roman" w:hAnsi="Times New Roman" w:cs="Times New Roman"/>
                      <w:position w:val="-28"/>
                      <w:sz w:val="28"/>
                      <w:szCs w:val="28"/>
                    </w:rPr>
                    <w:pict>
                      <v:shape id="_x0000_i1335" type="#_x0000_t75" style="width:252.75pt;height:33pt">
                        <v:imagedata r:id="rId430" o:title=""/>
                      </v:shape>
                    </w:pict>
                  </w:r>
                  <w:r w:rsidRPr="00596F13">
                    <w:rPr>
                      <w:rFonts w:ascii="Times New Roman" w:hAnsi="Times New Roman" w:cs="Times New Roman"/>
                      <w:sz w:val="28"/>
                      <w:szCs w:val="28"/>
                    </w:rPr>
                    <w:t xml:space="preserve"> Dấu “=” xảy ra khi </w:t>
                  </w:r>
                  <w:r w:rsidR="00D94404">
                    <w:rPr>
                      <w:rFonts w:ascii="Times New Roman" w:hAnsi="Times New Roman" w:cs="Times New Roman"/>
                      <w:position w:val="-6"/>
                      <w:sz w:val="28"/>
                      <w:szCs w:val="28"/>
                    </w:rPr>
                    <w:pict>
                      <v:shape id="_x0000_i1336" type="#_x0000_t75" style="width:48pt;height:14.25pt">
                        <v:imagedata r:id="rId431" o:title=""/>
                      </v:shape>
                    </w:pict>
                  </w:r>
                  <w:r w:rsidRPr="00596F13">
                    <w:rPr>
                      <w:rFonts w:ascii="Times New Roman" w:hAnsi="Times New Roman" w:cs="Times New Roman"/>
                      <w:sz w:val="28"/>
                      <w:szCs w:val="28"/>
                    </w:rPr>
                    <w:t xml:space="preserve"> </w:t>
                  </w:r>
                </w:p>
                <w:p w:rsidR="00596F13" w:rsidRPr="00596F13" w:rsidRDefault="00D94404" w:rsidP="00F3420E">
                  <w:pPr>
                    <w:rPr>
                      <w:rFonts w:ascii="Times New Roman" w:hAnsi="Times New Roman" w:cs="Times New Roman"/>
                      <w:sz w:val="28"/>
                      <w:szCs w:val="28"/>
                    </w:rPr>
                  </w:pPr>
                  <w:r>
                    <w:rPr>
                      <w:rFonts w:ascii="Times New Roman" w:hAnsi="Times New Roman" w:cs="Times New Roman"/>
                      <w:position w:val="-28"/>
                      <w:sz w:val="28"/>
                      <w:szCs w:val="28"/>
                    </w:rPr>
                    <w:pict>
                      <v:shape id="_x0000_i1337" type="#_x0000_t75" style="width:330pt;height:33pt">
                        <v:imagedata r:id="rId432" o:title=""/>
                      </v:shape>
                    </w:pict>
                  </w:r>
                  <w:r w:rsidR="00596F13" w:rsidRPr="00596F13">
                    <w:rPr>
                      <w:rFonts w:ascii="Times New Roman" w:hAnsi="Times New Roman" w:cs="Times New Roman"/>
                      <w:sz w:val="28"/>
                      <w:szCs w:val="28"/>
                    </w:rPr>
                    <w:t xml:space="preserve"> </w:t>
                  </w:r>
                </w:p>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Đặt </w:t>
                  </w:r>
                  <w:r w:rsidR="00D94404">
                    <w:rPr>
                      <w:rFonts w:ascii="Times New Roman" w:hAnsi="Times New Roman" w:cs="Times New Roman"/>
                      <w:position w:val="-10"/>
                      <w:sz w:val="28"/>
                      <w:szCs w:val="28"/>
                    </w:rPr>
                    <w:pict>
                      <v:shape id="_x0000_i1338" type="#_x0000_t75" style="width:2in;height:18.75pt">
                        <v:imagedata r:id="rId433" o:title=""/>
                      </v:shape>
                    </w:pict>
                  </w:r>
                  <w:r w:rsidRPr="00596F13">
                    <w:rPr>
                      <w:rFonts w:ascii="Times New Roman" w:hAnsi="Times New Roman" w:cs="Times New Roman"/>
                      <w:sz w:val="28"/>
                      <w:szCs w:val="28"/>
                    </w:rPr>
                    <w:t xml:space="preserve"> Khi đó:</w:t>
                  </w:r>
                </w:p>
                <w:p w:rsidR="00596F13" w:rsidRPr="00596F13" w:rsidRDefault="00D94404" w:rsidP="00F3420E">
                  <w:pPr>
                    <w:rPr>
                      <w:rFonts w:ascii="Times New Roman" w:hAnsi="Times New Roman" w:cs="Times New Roman"/>
                      <w:sz w:val="28"/>
                      <w:szCs w:val="28"/>
                    </w:rPr>
                  </w:pPr>
                  <w:r>
                    <w:rPr>
                      <w:rFonts w:ascii="Times New Roman" w:hAnsi="Times New Roman" w:cs="Times New Roman"/>
                      <w:position w:val="-28"/>
                      <w:sz w:val="28"/>
                      <w:szCs w:val="28"/>
                    </w:rPr>
                    <w:pict>
                      <v:shape id="_x0000_i1339" type="#_x0000_t75" style="width:390pt;height:36pt">
                        <v:imagedata r:id="rId434" o:title=""/>
                      </v:shape>
                    </w:pict>
                  </w:r>
                </w:p>
                <w:p w:rsidR="00596F13" w:rsidRPr="00596F13" w:rsidRDefault="00596F13" w:rsidP="00F3420E">
                  <w:pPr>
                    <w:rPr>
                      <w:rFonts w:ascii="Times New Roman" w:hAnsi="Times New Roman" w:cs="Times New Roman"/>
                      <w:sz w:val="28"/>
                      <w:szCs w:val="28"/>
                    </w:rPr>
                  </w:pPr>
                  <w:r w:rsidRPr="00596F13">
                    <w:rPr>
                      <w:rFonts w:ascii="Times New Roman" w:hAnsi="Times New Roman" w:cs="Times New Roman"/>
                      <w:sz w:val="28"/>
                      <w:szCs w:val="28"/>
                    </w:rPr>
                    <w:t xml:space="preserve">Dấu “=” xảy ra khi </w:t>
                  </w:r>
                  <w:r w:rsidRPr="00596F13">
                    <w:rPr>
                      <w:rFonts w:ascii="Times New Roman" w:hAnsi="Times New Roman" w:cs="Times New Roman"/>
                      <w:i/>
                      <w:sz w:val="28"/>
                      <w:szCs w:val="28"/>
                    </w:rPr>
                    <w:t>y = 2</w:t>
                  </w:r>
                  <w:r w:rsidRPr="00596F13">
                    <w:rPr>
                      <w:rFonts w:ascii="Times New Roman" w:hAnsi="Times New Roman" w:cs="Times New Roman"/>
                      <w:sz w:val="28"/>
                      <w:szCs w:val="28"/>
                    </w:rPr>
                    <w:t xml:space="preserve"> hay </w:t>
                  </w:r>
                  <w:r w:rsidR="00D94404">
                    <w:rPr>
                      <w:rFonts w:ascii="Times New Roman" w:hAnsi="Times New Roman" w:cs="Times New Roman"/>
                      <w:position w:val="-6"/>
                      <w:sz w:val="28"/>
                      <w:szCs w:val="28"/>
                    </w:rPr>
                    <w:pict>
                      <v:shape id="_x0000_i1340" type="#_x0000_t75" style="width:48pt;height:14.25pt">
                        <v:imagedata r:id="rId431" o:title=""/>
                      </v:shape>
                    </w:pict>
                  </w:r>
                </w:p>
              </w:tc>
            </w:tr>
          </w:tbl>
          <w:p w:rsidR="00596F13" w:rsidRPr="00596F13" w:rsidRDefault="00596F13" w:rsidP="00596F13">
            <w:pPr>
              <w:jc w:val="both"/>
              <w:rPr>
                <w:rFonts w:ascii="Times New Roman" w:hAnsi="Times New Roman" w:cs="Times New Roman"/>
                <w:i/>
                <w:sz w:val="28"/>
                <w:szCs w:val="28"/>
              </w:rPr>
            </w:pPr>
            <w:r w:rsidRPr="00596F13">
              <w:rPr>
                <w:rFonts w:ascii="Times New Roman" w:hAnsi="Times New Roman" w:cs="Times New Roman"/>
                <w:b/>
                <w:sz w:val="28"/>
                <w:szCs w:val="28"/>
              </w:rPr>
              <w:t>Lưu ý:</w:t>
            </w:r>
            <w:r w:rsidRPr="00596F13">
              <w:rPr>
                <w:rFonts w:ascii="Times New Roman" w:hAnsi="Times New Roman" w:cs="Times New Roman"/>
                <w:sz w:val="28"/>
                <w:szCs w:val="28"/>
              </w:rPr>
              <w:t xml:space="preserve"> </w:t>
            </w:r>
            <w:r w:rsidRPr="00596F13">
              <w:rPr>
                <w:rFonts w:ascii="Times New Roman" w:hAnsi="Times New Roman" w:cs="Times New Roman"/>
                <w:i/>
                <w:sz w:val="28"/>
                <w:szCs w:val="28"/>
              </w:rPr>
              <w:t>Học sinh giải theo cách khác đúng, khoa học theo yêu cầu bài toán, giám khảo cân nhắc cho  điểm tối đa của từng phần.</w:t>
            </w:r>
          </w:p>
          <w:p w:rsidR="00596F13" w:rsidRPr="00596F13" w:rsidRDefault="00596F13"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00</w:t>
            </w:r>
            <w:r w:rsidR="008B0EE4">
              <w:rPr>
                <w:rFonts w:ascii="Times New Roman" w:eastAsia="Times New Roman" w:hAnsi="Times New Roman" w:cs="Times New Roman"/>
                <w:b/>
                <w:color w:val="FF0000"/>
                <w:sz w:val="28"/>
                <w:szCs w:val="28"/>
                <w:lang w:val="en-US"/>
              </w:rPr>
              <w:t>4</w:t>
            </w:r>
          </w:p>
          <w:p w:rsidR="00596F13" w:rsidRPr="00596F13" w:rsidRDefault="00596F13" w:rsidP="00596F13">
            <w:pPr>
              <w:tabs>
                <w:tab w:val="center" w:pos="1440"/>
                <w:tab w:val="center" w:pos="6660"/>
              </w:tabs>
              <w:rPr>
                <w:rFonts w:ascii="Times New Roman" w:hAnsi="Times New Roman" w:cs="Times New Roman"/>
                <w:b/>
                <w:sz w:val="24"/>
                <w:szCs w:val="24"/>
              </w:rPr>
            </w:pPr>
            <w:r>
              <w:rPr>
                <w:noProof/>
                <w:lang w:val="en-US"/>
              </w:rPr>
              <mc:AlternateContent>
                <mc:Choice Requires="wps">
                  <w:drawing>
                    <wp:anchor distT="0" distB="0" distL="114300" distR="114300" simplePos="0" relativeHeight="251673600" behindDoc="0" locked="0" layoutInCell="1" allowOverlap="1" wp14:anchorId="75BF415C" wp14:editId="453B4B0D">
                      <wp:simplePos x="0" y="0"/>
                      <wp:positionH relativeFrom="column">
                        <wp:posOffset>457200</wp:posOffset>
                      </wp:positionH>
                      <wp:positionV relativeFrom="paragraph">
                        <wp:posOffset>342900</wp:posOffset>
                      </wp:positionV>
                      <wp:extent cx="800100" cy="0"/>
                      <wp:effectExtent l="9525" t="9525" r="9525" b="9525"/>
                      <wp:wrapNone/>
                      <wp:docPr id="1106" name="Straight Connector 1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6"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27pt" to="99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">
                      <v:stroke dashstyle="1 1"/>
                    </v:line>
                  </w:pict>
                </mc:Fallback>
              </mc:AlternateContent>
            </w:r>
            <w:r>
              <w:rPr>
                <w:rFonts w:ascii="Times New Roman" w:hAnsi="Times New Roman"/>
                <w:b/>
              </w:rPr>
              <w:tab/>
            </w:r>
            <w:r w:rsidRPr="00596F13">
              <w:rPr>
                <w:rFonts w:ascii="Times New Roman" w:hAnsi="Times New Roman" w:cs="Times New Roman"/>
                <w:b/>
                <w:sz w:val="24"/>
                <w:szCs w:val="24"/>
              </w:rPr>
              <w:t>SỞ GIÁO DỤC VÀ ĐÀO TẠO</w:t>
            </w:r>
            <w:r w:rsidRPr="00596F13">
              <w:rPr>
                <w:rFonts w:ascii="Times New Roman" w:hAnsi="Times New Roman" w:cs="Times New Roman"/>
                <w:b/>
                <w:sz w:val="24"/>
                <w:szCs w:val="24"/>
              </w:rPr>
              <w:tab/>
              <w:t xml:space="preserve">KỲ THI TUYỂN SINH LỚP 10 THPT </w:t>
            </w:r>
            <w:r w:rsidRPr="00596F13">
              <w:rPr>
                <w:rFonts w:ascii="Times New Roman" w:hAnsi="Times New Roman" w:cs="Times New Roman"/>
                <w:b/>
                <w:sz w:val="24"/>
                <w:szCs w:val="24"/>
              </w:rPr>
              <w:tab/>
              <w:t xml:space="preserve">TP.ĐÀ NẴNG </w:t>
            </w:r>
            <w:r w:rsidRPr="00596F13">
              <w:rPr>
                <w:rFonts w:ascii="Times New Roman" w:hAnsi="Times New Roman" w:cs="Times New Roman"/>
                <w:b/>
                <w:sz w:val="24"/>
                <w:szCs w:val="24"/>
              </w:rPr>
              <w:tab/>
              <w:t>Năm học: 2013 – 2014</w:t>
            </w:r>
          </w:p>
          <w:p w:rsidR="00596F13" w:rsidRPr="00596F13" w:rsidRDefault="00596F13" w:rsidP="00596F13">
            <w:pPr>
              <w:tabs>
                <w:tab w:val="center" w:pos="1080"/>
                <w:tab w:val="center" w:pos="6660"/>
              </w:tabs>
              <w:rPr>
                <w:rFonts w:ascii="Times New Roman" w:hAnsi="Times New Roman" w:cs="Times New Roman"/>
                <w:b/>
                <w:sz w:val="24"/>
                <w:szCs w:val="24"/>
              </w:rPr>
            </w:pPr>
            <w:r w:rsidRPr="00596F13">
              <w:rPr>
                <w:rFonts w:ascii="Times New Roman" w:hAnsi="Times New Roman" w:cs="Times New Roman"/>
                <w:b/>
                <w:sz w:val="24"/>
                <w:szCs w:val="24"/>
              </w:rPr>
              <w:tab/>
            </w:r>
            <w:r w:rsidRPr="00596F13">
              <w:rPr>
                <w:rFonts w:ascii="Times New Roman" w:hAnsi="Times New Roman" w:cs="Times New Roman"/>
                <w:b/>
                <w:sz w:val="24"/>
                <w:szCs w:val="24"/>
                <w:bdr w:val="single" w:sz="4" w:space="0" w:color="auto"/>
              </w:rPr>
              <w:t>ĐỀ CHÍNH THỨC</w:t>
            </w:r>
            <w:r w:rsidRPr="00596F13">
              <w:rPr>
                <w:rFonts w:ascii="Times New Roman" w:hAnsi="Times New Roman" w:cs="Times New Roman"/>
                <w:b/>
                <w:sz w:val="24"/>
                <w:szCs w:val="24"/>
              </w:rPr>
              <w:tab/>
              <w:t>MÔN: TOÁN</w:t>
            </w:r>
          </w:p>
          <w:p w:rsidR="00596F13" w:rsidRPr="00596F13" w:rsidRDefault="00596F13" w:rsidP="00596F13">
            <w:pPr>
              <w:tabs>
                <w:tab w:val="center" w:pos="1080"/>
                <w:tab w:val="center" w:pos="6300"/>
              </w:tabs>
              <w:rPr>
                <w:rFonts w:ascii="Times New Roman" w:hAnsi="Times New Roman" w:cs="Times New Roman"/>
                <w:i/>
                <w:sz w:val="24"/>
                <w:szCs w:val="24"/>
              </w:rPr>
            </w:pPr>
            <w:r w:rsidRPr="00596F13">
              <w:rPr>
                <w:rFonts w:ascii="Times New Roman" w:hAnsi="Times New Roman" w:cs="Times New Roman"/>
                <w:b/>
                <w:sz w:val="24"/>
                <w:szCs w:val="24"/>
              </w:rPr>
              <w:tab/>
            </w:r>
            <w:r w:rsidRPr="00596F13">
              <w:rPr>
                <w:rFonts w:ascii="Times New Roman" w:hAnsi="Times New Roman" w:cs="Times New Roman"/>
                <w:b/>
                <w:sz w:val="24"/>
                <w:szCs w:val="24"/>
              </w:rPr>
              <w:tab/>
            </w:r>
            <w:r w:rsidRPr="00596F13">
              <w:rPr>
                <w:rFonts w:ascii="Times New Roman" w:hAnsi="Times New Roman" w:cs="Times New Roman"/>
                <w:i/>
                <w:sz w:val="24"/>
                <w:szCs w:val="24"/>
              </w:rPr>
              <w:t xml:space="preserve">Thời gian làm bài: 120 phút </w:t>
            </w:r>
          </w:p>
          <w:p w:rsidR="00596F13" w:rsidRPr="00596F13" w:rsidRDefault="00596F13" w:rsidP="00596F13">
            <w:pPr>
              <w:jc w:val="center"/>
              <w:rPr>
                <w:rFonts w:ascii="Times New Roman" w:hAnsi="Times New Roman" w:cs="Times New Roman"/>
                <w:sz w:val="24"/>
                <w:szCs w:val="24"/>
              </w:rPr>
            </w:pPr>
          </w:p>
          <w:p w:rsidR="00596F13" w:rsidRPr="00596F13" w:rsidRDefault="00596F13" w:rsidP="00596F13">
            <w:pPr>
              <w:pStyle w:val="NoSpacing"/>
              <w:jc w:val="both"/>
              <w:rPr>
                <w:rFonts w:ascii="Times New Roman" w:hAnsi="Times New Roman"/>
                <w:i/>
                <w:sz w:val="24"/>
                <w:szCs w:val="24"/>
              </w:rPr>
            </w:pPr>
            <w:r w:rsidRPr="00596F13">
              <w:rPr>
                <w:rFonts w:ascii="Times New Roman" w:hAnsi="Times New Roman"/>
                <w:b/>
                <w:sz w:val="24"/>
                <w:szCs w:val="24"/>
              </w:rPr>
              <w:t xml:space="preserve">Bài 1: </w:t>
            </w:r>
            <w:r w:rsidRPr="00596F13">
              <w:rPr>
                <w:rFonts w:ascii="Times New Roman" w:hAnsi="Times New Roman"/>
                <w:i/>
                <w:sz w:val="24"/>
                <w:szCs w:val="24"/>
              </w:rPr>
              <w:t>(2,0 điểm)</w:t>
            </w:r>
          </w:p>
          <w:p w:rsidR="00596F13" w:rsidRPr="00596F13" w:rsidRDefault="00596F13" w:rsidP="00596F13">
            <w:pPr>
              <w:pStyle w:val="NoSpacing"/>
              <w:numPr>
                <w:ilvl w:val="0"/>
                <w:numId w:val="2"/>
              </w:numPr>
              <w:jc w:val="both"/>
              <w:rPr>
                <w:rFonts w:ascii="Times New Roman" w:hAnsi="Times New Roman"/>
                <w:sz w:val="24"/>
                <w:szCs w:val="24"/>
              </w:rPr>
            </w:pPr>
            <w:r w:rsidRPr="00596F13">
              <w:rPr>
                <w:rFonts w:ascii="Times New Roman" w:hAnsi="Times New Roman"/>
                <w:sz w:val="24"/>
                <w:szCs w:val="24"/>
              </w:rPr>
              <w:t xml:space="preserve">Tìm số x không âm biết </w:t>
            </w:r>
            <w:r w:rsidR="00D94404">
              <w:rPr>
                <w:rFonts w:ascii="Times New Roman" w:hAnsi="Times New Roman"/>
                <w:position w:val="-8"/>
                <w:sz w:val="24"/>
                <w:szCs w:val="24"/>
              </w:rPr>
              <w:pict>
                <v:shape id="_x0000_i1341" type="#_x0000_t75" style="width:42.75pt;height:18.75pt">
                  <v:imagedata r:id="rId435" o:title=""/>
                </v:shape>
              </w:pict>
            </w:r>
          </w:p>
          <w:p w:rsidR="00596F13" w:rsidRPr="00596F13" w:rsidRDefault="00596F13" w:rsidP="00596F13">
            <w:pPr>
              <w:pStyle w:val="NoSpacing"/>
              <w:numPr>
                <w:ilvl w:val="0"/>
                <w:numId w:val="2"/>
              </w:numPr>
              <w:jc w:val="both"/>
              <w:rPr>
                <w:rFonts w:ascii="Times New Roman" w:hAnsi="Times New Roman"/>
                <w:sz w:val="24"/>
                <w:szCs w:val="24"/>
              </w:rPr>
            </w:pPr>
            <w:r w:rsidRPr="00596F13">
              <w:rPr>
                <w:rFonts w:ascii="Times New Roman" w:hAnsi="Times New Roman"/>
                <w:sz w:val="24"/>
                <w:szCs w:val="24"/>
              </w:rPr>
              <w:t xml:space="preserve">Rút gọn biểu thức P= </w:t>
            </w:r>
            <w:r w:rsidR="00D94404">
              <w:rPr>
                <w:rFonts w:ascii="Times New Roman" w:hAnsi="Times New Roman"/>
                <w:position w:val="-36"/>
                <w:sz w:val="24"/>
                <w:szCs w:val="24"/>
              </w:rPr>
              <w:pict>
                <v:shape id="_x0000_i1342" type="#_x0000_t75" style="width:135.75pt;height:42pt">
                  <v:imagedata r:id="rId436" o:title=""/>
                </v:shape>
              </w:pict>
            </w:r>
          </w:p>
          <w:p w:rsidR="00596F13" w:rsidRPr="00596F13" w:rsidRDefault="00596F13" w:rsidP="00596F13">
            <w:pPr>
              <w:pStyle w:val="NoSpacing"/>
              <w:jc w:val="both"/>
              <w:rPr>
                <w:rFonts w:ascii="Times New Roman" w:hAnsi="Times New Roman"/>
                <w:sz w:val="24"/>
                <w:szCs w:val="24"/>
              </w:rPr>
            </w:pPr>
            <w:r w:rsidRPr="00596F13">
              <w:rPr>
                <w:rFonts w:ascii="Times New Roman" w:hAnsi="Times New Roman"/>
                <w:b/>
                <w:sz w:val="24"/>
                <w:szCs w:val="24"/>
              </w:rPr>
              <w:t xml:space="preserve">Bài 2: </w:t>
            </w:r>
            <w:r w:rsidRPr="00596F13">
              <w:rPr>
                <w:rFonts w:ascii="Times New Roman" w:hAnsi="Times New Roman"/>
                <w:i/>
                <w:sz w:val="24"/>
                <w:szCs w:val="24"/>
              </w:rPr>
              <w:t>(1,0 điểm)</w:t>
            </w:r>
          </w:p>
          <w:p w:rsidR="00596F13" w:rsidRPr="00596F13" w:rsidRDefault="00596F13" w:rsidP="00596F13">
            <w:pPr>
              <w:pStyle w:val="NoSpacing"/>
              <w:jc w:val="both"/>
              <w:rPr>
                <w:rFonts w:ascii="Times New Roman" w:hAnsi="Times New Roman"/>
                <w:sz w:val="24"/>
                <w:szCs w:val="24"/>
              </w:rPr>
            </w:pPr>
            <w:r w:rsidRPr="00596F13">
              <w:rPr>
                <w:rFonts w:ascii="Times New Roman" w:hAnsi="Times New Roman"/>
                <w:sz w:val="24"/>
                <w:szCs w:val="24"/>
              </w:rPr>
              <w:tab/>
              <w:t xml:space="preserve">Giải hệ phương trình </w:t>
            </w:r>
            <w:r w:rsidR="00D94404">
              <w:rPr>
                <w:rFonts w:ascii="Times New Roman" w:hAnsi="Times New Roman"/>
                <w:position w:val="-34"/>
                <w:sz w:val="24"/>
                <w:szCs w:val="24"/>
              </w:rPr>
              <w:pict>
                <v:shape id="_x0000_i1343" type="#_x0000_t75" style="width:69pt;height:39.75pt">
                  <v:imagedata r:id="rId437" o:title=""/>
                </v:shape>
              </w:pict>
            </w:r>
          </w:p>
          <w:p w:rsidR="00596F13" w:rsidRPr="00596F13" w:rsidRDefault="00596F13" w:rsidP="00596F13">
            <w:pPr>
              <w:pStyle w:val="NoSpacing"/>
              <w:jc w:val="both"/>
              <w:rPr>
                <w:rFonts w:ascii="Times New Roman" w:hAnsi="Times New Roman"/>
                <w:sz w:val="24"/>
                <w:szCs w:val="24"/>
              </w:rPr>
            </w:pPr>
            <w:r w:rsidRPr="00596F13">
              <w:rPr>
                <w:rFonts w:ascii="Times New Roman" w:hAnsi="Times New Roman"/>
                <w:b/>
                <w:sz w:val="24"/>
                <w:szCs w:val="24"/>
              </w:rPr>
              <w:t xml:space="preserve">Bài 3: </w:t>
            </w:r>
            <w:r w:rsidRPr="00596F13">
              <w:rPr>
                <w:rFonts w:ascii="Times New Roman" w:hAnsi="Times New Roman"/>
                <w:i/>
                <w:sz w:val="24"/>
                <w:szCs w:val="24"/>
              </w:rPr>
              <w:t>(1,5 điểm)</w:t>
            </w:r>
          </w:p>
          <w:p w:rsidR="00596F13" w:rsidRPr="00596F13" w:rsidRDefault="00596F13" w:rsidP="00596F13">
            <w:pPr>
              <w:pStyle w:val="NoSpacing"/>
              <w:numPr>
                <w:ilvl w:val="0"/>
                <w:numId w:val="4"/>
              </w:numPr>
              <w:jc w:val="both"/>
              <w:rPr>
                <w:rFonts w:ascii="Times New Roman" w:hAnsi="Times New Roman"/>
                <w:sz w:val="24"/>
                <w:szCs w:val="24"/>
              </w:rPr>
            </w:pPr>
            <w:r w:rsidRPr="00596F13">
              <w:rPr>
                <w:rFonts w:ascii="Times New Roman" w:hAnsi="Times New Roman"/>
                <w:sz w:val="24"/>
                <w:szCs w:val="24"/>
              </w:rPr>
              <w:t xml:space="preserve">Vẽ đồ thị hàm số </w:t>
            </w:r>
            <w:r w:rsidR="00D94404">
              <w:rPr>
                <w:rFonts w:ascii="Times New Roman" w:hAnsi="Times New Roman"/>
                <w:position w:val="-26"/>
                <w:sz w:val="24"/>
                <w:szCs w:val="24"/>
              </w:rPr>
              <w:pict>
                <v:shape id="_x0000_i1344" type="#_x0000_t75" style="width:45pt;height:33.75pt">
                  <v:imagedata r:id="rId438" o:title=""/>
                </v:shape>
              </w:pict>
            </w:r>
          </w:p>
          <w:p w:rsidR="00596F13" w:rsidRPr="00596F13" w:rsidRDefault="00596F13" w:rsidP="00596F13">
            <w:pPr>
              <w:pStyle w:val="NoSpacing"/>
              <w:numPr>
                <w:ilvl w:val="0"/>
                <w:numId w:val="4"/>
              </w:numPr>
              <w:jc w:val="both"/>
              <w:rPr>
                <w:rFonts w:ascii="Times New Roman" w:hAnsi="Times New Roman"/>
                <w:sz w:val="24"/>
                <w:szCs w:val="24"/>
              </w:rPr>
            </w:pPr>
            <w:r w:rsidRPr="00596F13">
              <w:rPr>
                <w:rFonts w:ascii="Times New Roman" w:hAnsi="Times New Roman"/>
                <w:sz w:val="24"/>
                <w:szCs w:val="24"/>
              </w:rPr>
              <w:t xml:space="preserve">Cho hàm số bậc nhất </w:t>
            </w:r>
            <w:r w:rsidR="00D94404">
              <w:rPr>
                <w:rFonts w:ascii="Times New Roman" w:hAnsi="Times New Roman"/>
                <w:position w:val="-10"/>
                <w:sz w:val="24"/>
                <w:szCs w:val="24"/>
              </w:rPr>
              <w:pict>
                <v:shape id="_x0000_i1345" type="#_x0000_t75" style="width:54.7pt;height:15.75pt">
                  <v:imagedata r:id="rId439" o:title=""/>
                </v:shape>
              </w:pict>
            </w:r>
            <w:r w:rsidRPr="00596F13">
              <w:rPr>
                <w:rFonts w:ascii="Times New Roman" w:hAnsi="Times New Roman"/>
                <w:sz w:val="24"/>
                <w:szCs w:val="24"/>
              </w:rPr>
              <w:t xml:space="preserve"> (1) . Hãy xác định hệ số a, biết rằng a &gt; 0 và đồ thị của hàm số (1) cắt trục hoành Ox, trục tung Oy lần lượt tại hai điểm A, B sao cho OB = 2OA (với O là gốc tọa độ).</w:t>
            </w:r>
          </w:p>
          <w:p w:rsidR="00596F13" w:rsidRPr="00596F13" w:rsidRDefault="00596F13" w:rsidP="00596F13">
            <w:pPr>
              <w:pStyle w:val="NoSpacing"/>
              <w:jc w:val="both"/>
              <w:rPr>
                <w:rFonts w:ascii="Times New Roman" w:hAnsi="Times New Roman"/>
                <w:i/>
                <w:sz w:val="24"/>
                <w:szCs w:val="24"/>
                <w:lang w:val="fr-FR"/>
              </w:rPr>
            </w:pPr>
            <w:r w:rsidRPr="00596F13">
              <w:rPr>
                <w:rFonts w:ascii="Times New Roman" w:hAnsi="Times New Roman"/>
                <w:b/>
                <w:sz w:val="24"/>
                <w:szCs w:val="24"/>
                <w:lang w:val="fr-FR"/>
              </w:rPr>
              <w:t xml:space="preserve">Bài 4: </w:t>
            </w:r>
            <w:r w:rsidRPr="00596F13">
              <w:rPr>
                <w:rFonts w:ascii="Times New Roman" w:hAnsi="Times New Roman"/>
                <w:i/>
                <w:sz w:val="24"/>
                <w:szCs w:val="24"/>
                <w:lang w:val="fr-FR"/>
              </w:rPr>
              <w:t>(2,0 điểm)</w:t>
            </w:r>
          </w:p>
          <w:p w:rsidR="00596F13" w:rsidRPr="00596F13" w:rsidRDefault="00596F13" w:rsidP="00596F13">
            <w:pPr>
              <w:pStyle w:val="NoSpacing"/>
              <w:jc w:val="both"/>
              <w:rPr>
                <w:rFonts w:ascii="Times New Roman" w:hAnsi="Times New Roman"/>
                <w:sz w:val="24"/>
                <w:szCs w:val="24"/>
                <w:lang w:val="fr-FR"/>
              </w:rPr>
            </w:pPr>
            <w:r w:rsidRPr="00596F13">
              <w:rPr>
                <w:rFonts w:ascii="Times New Roman" w:hAnsi="Times New Roman"/>
                <w:sz w:val="24"/>
                <w:szCs w:val="24"/>
                <w:lang w:val="fr-FR"/>
              </w:rPr>
              <w:tab/>
              <w:t xml:space="preserve">Cho phương trình </w:t>
            </w:r>
            <w:r w:rsidR="00D94404">
              <w:rPr>
                <w:rFonts w:ascii="Times New Roman" w:hAnsi="Times New Roman"/>
                <w:position w:val="-10"/>
                <w:sz w:val="24"/>
                <w:szCs w:val="24"/>
                <w:lang w:val="fr-FR"/>
              </w:rPr>
              <w:pict>
                <v:shape id="_x0000_i1346" type="#_x0000_t75" style="width:108pt;height:18.75pt">
                  <v:imagedata r:id="rId440" o:title=""/>
                </v:shape>
              </w:pict>
            </w:r>
            <w:r w:rsidRPr="00596F13">
              <w:rPr>
                <w:rFonts w:ascii="Times New Roman" w:hAnsi="Times New Roman"/>
                <w:sz w:val="24"/>
                <w:szCs w:val="24"/>
                <w:lang w:val="fr-FR"/>
              </w:rPr>
              <w:t>, với m là tham số.</w:t>
            </w:r>
          </w:p>
          <w:p w:rsidR="00596F13" w:rsidRPr="00596F13" w:rsidRDefault="00596F13" w:rsidP="00596F13">
            <w:pPr>
              <w:pStyle w:val="NoSpacing"/>
              <w:numPr>
                <w:ilvl w:val="0"/>
                <w:numId w:val="3"/>
              </w:numPr>
              <w:jc w:val="both"/>
              <w:rPr>
                <w:rFonts w:ascii="Times New Roman" w:hAnsi="Times New Roman"/>
                <w:sz w:val="24"/>
                <w:szCs w:val="24"/>
                <w:lang w:val="fr-FR"/>
              </w:rPr>
            </w:pPr>
            <w:r w:rsidRPr="00596F13">
              <w:rPr>
                <w:rFonts w:ascii="Times New Roman" w:hAnsi="Times New Roman"/>
                <w:sz w:val="24"/>
                <w:szCs w:val="24"/>
                <w:lang w:val="fr-FR"/>
              </w:rPr>
              <w:t>Giải phương trình khi m = 4.</w:t>
            </w:r>
          </w:p>
          <w:p w:rsidR="00596F13" w:rsidRPr="00596F13" w:rsidRDefault="00596F13" w:rsidP="00596F13">
            <w:pPr>
              <w:pStyle w:val="NoSpacing"/>
              <w:numPr>
                <w:ilvl w:val="0"/>
                <w:numId w:val="3"/>
              </w:numPr>
              <w:jc w:val="both"/>
              <w:rPr>
                <w:rFonts w:ascii="Times New Roman" w:hAnsi="Times New Roman"/>
                <w:i/>
                <w:sz w:val="24"/>
                <w:szCs w:val="24"/>
                <w:lang w:val="fr-FR"/>
              </w:rPr>
            </w:pPr>
            <w:r w:rsidRPr="00596F13">
              <w:rPr>
                <w:rFonts w:ascii="Times New Roman" w:hAnsi="Times New Roman"/>
                <w:sz w:val="24"/>
                <w:szCs w:val="24"/>
                <w:lang w:val="fr-FR"/>
              </w:rPr>
              <w:t>Tìm tất cả các giá trị của m để phương trình có hai nghiệm x</w:t>
            </w:r>
            <w:r w:rsidRPr="00596F13">
              <w:rPr>
                <w:rFonts w:ascii="Times New Roman" w:hAnsi="Times New Roman"/>
                <w:sz w:val="24"/>
                <w:szCs w:val="24"/>
                <w:vertAlign w:val="subscript"/>
                <w:lang w:val="fr-FR"/>
              </w:rPr>
              <w:t>1</w:t>
            </w:r>
            <w:r w:rsidRPr="00596F13">
              <w:rPr>
                <w:rFonts w:ascii="Times New Roman" w:hAnsi="Times New Roman"/>
                <w:sz w:val="24"/>
                <w:szCs w:val="24"/>
                <w:lang w:val="fr-FR"/>
              </w:rPr>
              <w:t>, x</w:t>
            </w:r>
            <w:r w:rsidRPr="00596F13">
              <w:rPr>
                <w:rFonts w:ascii="Times New Roman" w:hAnsi="Times New Roman"/>
                <w:sz w:val="24"/>
                <w:szCs w:val="24"/>
                <w:vertAlign w:val="subscript"/>
                <w:lang w:val="fr-FR"/>
              </w:rPr>
              <w:t>2</w:t>
            </w:r>
            <w:r w:rsidRPr="00596F13">
              <w:rPr>
                <w:rFonts w:ascii="Times New Roman" w:hAnsi="Times New Roman"/>
                <w:sz w:val="24"/>
                <w:szCs w:val="24"/>
                <w:lang w:val="fr-FR"/>
              </w:rPr>
              <w:t xml:space="preserve"> sao cho biểu thức   Q = </w:t>
            </w:r>
            <w:r w:rsidR="00D94404">
              <w:rPr>
                <w:rFonts w:ascii="Times New Roman" w:hAnsi="Times New Roman"/>
                <w:position w:val="-12"/>
                <w:sz w:val="24"/>
                <w:szCs w:val="24"/>
                <w:lang w:val="fr-FR"/>
              </w:rPr>
              <w:pict>
                <v:shape id="_x0000_i1347" type="#_x0000_t75" style="width:80.25pt;height:20.25pt">
                  <v:imagedata r:id="rId441" o:title=""/>
                </v:shape>
              </w:pict>
            </w:r>
            <w:r w:rsidRPr="00596F13">
              <w:rPr>
                <w:rFonts w:ascii="Times New Roman" w:hAnsi="Times New Roman"/>
                <w:sz w:val="24"/>
                <w:szCs w:val="24"/>
                <w:lang w:val="fr-FR"/>
              </w:rPr>
              <w:t xml:space="preserve"> có giá trị lớn nhất</w:t>
            </w:r>
          </w:p>
          <w:p w:rsidR="00596F13" w:rsidRPr="00596F13" w:rsidRDefault="00596F13" w:rsidP="00596F13">
            <w:pPr>
              <w:pStyle w:val="NoSpacing"/>
              <w:jc w:val="both"/>
              <w:rPr>
                <w:rFonts w:ascii="Times New Roman" w:hAnsi="Times New Roman"/>
                <w:i/>
                <w:sz w:val="24"/>
                <w:szCs w:val="24"/>
                <w:lang w:val="fr-FR"/>
              </w:rPr>
            </w:pPr>
            <w:r w:rsidRPr="00596F13">
              <w:rPr>
                <w:rFonts w:ascii="Times New Roman" w:hAnsi="Times New Roman"/>
                <w:b/>
                <w:sz w:val="24"/>
                <w:szCs w:val="24"/>
                <w:lang w:val="fr-FR"/>
              </w:rPr>
              <w:t xml:space="preserve">Bài 5: </w:t>
            </w:r>
            <w:r w:rsidRPr="00596F13">
              <w:rPr>
                <w:rFonts w:ascii="Times New Roman" w:hAnsi="Times New Roman"/>
                <w:i/>
                <w:sz w:val="24"/>
                <w:szCs w:val="24"/>
                <w:lang w:val="fr-FR"/>
              </w:rPr>
              <w:t>(3,5 điểm)</w:t>
            </w:r>
          </w:p>
          <w:p w:rsidR="00596F13" w:rsidRPr="00596F13" w:rsidRDefault="00596F13" w:rsidP="00596F13">
            <w:pPr>
              <w:pStyle w:val="NoSpacing"/>
              <w:ind w:left="1080"/>
              <w:jc w:val="both"/>
              <w:rPr>
                <w:rFonts w:ascii="Times New Roman" w:hAnsi="Times New Roman"/>
                <w:sz w:val="24"/>
                <w:szCs w:val="24"/>
                <w:lang w:val="fr-FR"/>
              </w:rPr>
            </w:pPr>
            <w:r w:rsidRPr="00596F13">
              <w:rPr>
                <w:rFonts w:ascii="Times New Roman" w:hAnsi="Times New Roman"/>
                <w:sz w:val="24"/>
                <w:szCs w:val="24"/>
                <w:lang w:val="fr-FR"/>
              </w:rPr>
              <w:t>Cho tam giác  ABC nội tiếp đường tròn (O;R) có BC = 2R và AB &lt; AC. Đường thẳng xy là tiếp tuyến của đường tròn (O;R) tại A. Tiếp tuyến tại B và C của đường tròn (O;R) lần lượt cắt đường thẳng xy ở D và E. Gọi F là trung điểm của đoạn thẳng DE.</w:t>
            </w:r>
          </w:p>
          <w:p w:rsidR="00596F13" w:rsidRPr="00596F13" w:rsidRDefault="00596F13" w:rsidP="00596F13">
            <w:pPr>
              <w:pStyle w:val="NoSpacing"/>
              <w:numPr>
                <w:ilvl w:val="0"/>
                <w:numId w:val="5"/>
              </w:numPr>
              <w:jc w:val="both"/>
              <w:rPr>
                <w:rFonts w:ascii="Times New Roman" w:hAnsi="Times New Roman"/>
                <w:sz w:val="24"/>
                <w:szCs w:val="24"/>
              </w:rPr>
            </w:pPr>
            <w:r w:rsidRPr="00596F13">
              <w:rPr>
                <w:rFonts w:ascii="Times New Roman" w:hAnsi="Times New Roman"/>
                <w:sz w:val="24"/>
                <w:szCs w:val="24"/>
                <w:lang w:val="fr-FR"/>
              </w:rPr>
              <w:t>Chứng minh rằng tứ giác ADBO là tứ giác nội tiếp.</w:t>
            </w:r>
          </w:p>
          <w:p w:rsidR="00596F13" w:rsidRPr="00596F13" w:rsidRDefault="00596F13" w:rsidP="00596F13">
            <w:pPr>
              <w:pStyle w:val="NoSpacing"/>
              <w:numPr>
                <w:ilvl w:val="0"/>
                <w:numId w:val="5"/>
              </w:numPr>
              <w:jc w:val="both"/>
              <w:rPr>
                <w:rFonts w:ascii="Times New Roman" w:hAnsi="Times New Roman"/>
                <w:sz w:val="24"/>
                <w:szCs w:val="24"/>
              </w:rPr>
            </w:pPr>
            <w:r w:rsidRPr="00596F13">
              <w:rPr>
                <w:rFonts w:ascii="Times New Roman" w:hAnsi="Times New Roman"/>
                <w:sz w:val="24"/>
                <w:szCs w:val="24"/>
                <w:lang w:val="fr-FR"/>
              </w:rPr>
              <w:t xml:space="preserve">Gọi M là giao điểm thứ hai của FC với đường tròn (O;R). Chứng minh rằng </w:t>
            </w:r>
            <w:r w:rsidR="00D94404">
              <w:rPr>
                <w:rFonts w:ascii="Times New Roman" w:hAnsi="Times New Roman"/>
                <w:position w:val="-6"/>
                <w:sz w:val="24"/>
                <w:szCs w:val="24"/>
                <w:lang w:val="fr-FR"/>
              </w:rPr>
              <w:pict>
                <v:shape id="_x0000_i1348" type="#_x0000_t75" style="width:78pt;height:18.75pt">
                  <v:imagedata r:id="rId442" o:title=""/>
                </v:shape>
              </w:pict>
            </w:r>
          </w:p>
          <w:p w:rsidR="00596F13" w:rsidRPr="00596F13" w:rsidRDefault="00596F13" w:rsidP="00596F13">
            <w:pPr>
              <w:pStyle w:val="NoSpacing"/>
              <w:numPr>
                <w:ilvl w:val="0"/>
                <w:numId w:val="5"/>
              </w:numPr>
              <w:jc w:val="both"/>
              <w:rPr>
                <w:rFonts w:ascii="Times New Roman" w:hAnsi="Times New Roman"/>
                <w:sz w:val="24"/>
                <w:szCs w:val="24"/>
              </w:rPr>
            </w:pPr>
            <w:r w:rsidRPr="00596F13">
              <w:rPr>
                <w:rFonts w:ascii="Times New Roman" w:hAnsi="Times New Roman"/>
                <w:sz w:val="24"/>
                <w:szCs w:val="24"/>
                <w:lang w:val="fr-FR"/>
              </w:rPr>
              <w:t>Tính tích MC.BF theo R.</w:t>
            </w:r>
          </w:p>
          <w:p w:rsidR="00596F13" w:rsidRPr="00596F13" w:rsidRDefault="00596F13" w:rsidP="00596F13">
            <w:pPr>
              <w:jc w:val="center"/>
              <w:rPr>
                <w:rFonts w:ascii="Times New Roman" w:hAnsi="Times New Roman" w:cs="Times New Roman"/>
                <w:sz w:val="24"/>
                <w:szCs w:val="24"/>
              </w:rPr>
            </w:pPr>
          </w:p>
          <w:p w:rsidR="00596F13" w:rsidRPr="00596F13" w:rsidRDefault="00596F13" w:rsidP="00596F13">
            <w:pPr>
              <w:jc w:val="center"/>
              <w:rPr>
                <w:rFonts w:ascii="Times New Roman" w:hAnsi="Times New Roman" w:cs="Times New Roman"/>
                <w:sz w:val="24"/>
                <w:szCs w:val="24"/>
              </w:rPr>
            </w:pPr>
            <w:r w:rsidRPr="00596F13">
              <w:rPr>
                <w:rFonts w:ascii="Times New Roman" w:hAnsi="Times New Roman" w:cs="Times New Roman"/>
                <w:sz w:val="24"/>
                <w:szCs w:val="24"/>
              </w:rPr>
              <w:t>BÀI GIẢI</w:t>
            </w:r>
          </w:p>
          <w:p w:rsidR="00596F13" w:rsidRPr="00596F13" w:rsidRDefault="00596F13" w:rsidP="00596F13">
            <w:pPr>
              <w:pStyle w:val="NoSpacing"/>
              <w:rPr>
                <w:rFonts w:ascii="Times New Roman" w:hAnsi="Times New Roman"/>
                <w:b/>
                <w:sz w:val="24"/>
                <w:szCs w:val="24"/>
              </w:rPr>
            </w:pPr>
            <w:r w:rsidRPr="00596F13">
              <w:rPr>
                <w:rFonts w:ascii="Times New Roman" w:hAnsi="Times New Roman"/>
                <w:b/>
                <w:sz w:val="24"/>
                <w:szCs w:val="24"/>
              </w:rPr>
              <w:t>Bài 1:</w:t>
            </w:r>
          </w:p>
          <w:p w:rsidR="00596F13" w:rsidRPr="00596F13" w:rsidRDefault="00596F13" w:rsidP="00596F13">
            <w:pPr>
              <w:pStyle w:val="NoSpacing"/>
              <w:numPr>
                <w:ilvl w:val="0"/>
                <w:numId w:val="6"/>
              </w:numPr>
              <w:rPr>
                <w:rFonts w:ascii="Times New Roman" w:hAnsi="Times New Roman"/>
                <w:sz w:val="24"/>
                <w:szCs w:val="24"/>
              </w:rPr>
            </w:pPr>
            <w:r w:rsidRPr="00596F13">
              <w:rPr>
                <w:rFonts w:ascii="Times New Roman" w:hAnsi="Times New Roman"/>
                <w:sz w:val="24"/>
                <w:szCs w:val="24"/>
              </w:rPr>
              <w:t xml:space="preserve">Với x không âm ta có </w:t>
            </w:r>
            <w:r w:rsidR="00D94404">
              <w:rPr>
                <w:rFonts w:ascii="Times New Roman" w:hAnsi="Times New Roman"/>
                <w:position w:val="-8"/>
                <w:sz w:val="24"/>
                <w:szCs w:val="24"/>
              </w:rPr>
              <w:pict>
                <v:shape id="_x0000_i1349" type="#_x0000_t75" style="width:86.2pt;height:18.75pt">
                  <v:imagedata r:id="rId443" o:title=""/>
                </v:shape>
              </w:pict>
            </w:r>
          </w:p>
          <w:p w:rsidR="00596F13" w:rsidRPr="00596F13" w:rsidRDefault="00596F13" w:rsidP="00596F13">
            <w:pPr>
              <w:pStyle w:val="NoSpacing"/>
              <w:numPr>
                <w:ilvl w:val="0"/>
                <w:numId w:val="6"/>
              </w:numPr>
              <w:rPr>
                <w:rFonts w:ascii="Times New Roman" w:hAnsi="Times New Roman"/>
                <w:sz w:val="24"/>
                <w:szCs w:val="24"/>
              </w:rPr>
            </w:pPr>
            <w:r w:rsidRPr="00596F13">
              <w:rPr>
                <w:rFonts w:ascii="Times New Roman" w:hAnsi="Times New Roman"/>
                <w:sz w:val="24"/>
                <w:szCs w:val="24"/>
              </w:rPr>
              <w:t xml:space="preserve">P= </w:t>
            </w:r>
            <w:r w:rsidR="00D94404">
              <w:rPr>
                <w:rFonts w:ascii="Times New Roman" w:hAnsi="Times New Roman"/>
                <w:position w:val="-36"/>
                <w:sz w:val="24"/>
                <w:szCs w:val="24"/>
              </w:rPr>
              <w:pict>
                <v:shape id="_x0000_i1350" type="#_x0000_t75" style="width:135.75pt;height:42pt">
                  <v:imagedata r:id="rId436" o:title=""/>
                </v:shape>
              </w:pict>
            </w:r>
          </w:p>
          <w:p w:rsidR="00596F13" w:rsidRPr="00596F13" w:rsidRDefault="00596F13" w:rsidP="00596F13">
            <w:pPr>
              <w:pStyle w:val="NoSpacing"/>
              <w:ind w:left="720"/>
              <w:rPr>
                <w:rFonts w:ascii="Times New Roman" w:hAnsi="Times New Roman"/>
                <w:sz w:val="24"/>
                <w:szCs w:val="24"/>
              </w:rPr>
            </w:pPr>
            <w:r w:rsidRPr="00596F13">
              <w:rPr>
                <w:rFonts w:ascii="Times New Roman" w:hAnsi="Times New Roman"/>
                <w:sz w:val="24"/>
                <w:szCs w:val="24"/>
              </w:rPr>
              <w:t xml:space="preserve">= </w:t>
            </w:r>
            <w:r w:rsidR="00D94404">
              <w:rPr>
                <w:rFonts w:ascii="Times New Roman" w:hAnsi="Times New Roman"/>
                <w:position w:val="-36"/>
                <w:sz w:val="24"/>
                <w:szCs w:val="24"/>
              </w:rPr>
              <w:pict>
                <v:shape id="_x0000_i1351" type="#_x0000_t75" style="width:116.25pt;height:42pt">
                  <v:imagedata r:id="rId444" o:title=""/>
                </v:shape>
              </w:pict>
            </w:r>
            <w:r w:rsidRPr="00596F13">
              <w:rPr>
                <w:rFonts w:ascii="Times New Roman" w:hAnsi="Times New Roman"/>
                <w:sz w:val="24"/>
                <w:szCs w:val="24"/>
              </w:rPr>
              <w:t xml:space="preserve">= </w:t>
            </w:r>
            <w:r w:rsidR="00D94404">
              <w:rPr>
                <w:rFonts w:ascii="Times New Roman" w:hAnsi="Times New Roman"/>
                <w:position w:val="-6"/>
                <w:sz w:val="24"/>
                <w:szCs w:val="24"/>
              </w:rPr>
              <w:pict>
                <v:shape id="_x0000_i1352" type="#_x0000_t75" style="width:27pt;height:14.25pt">
                  <v:imagedata r:id="rId445" o:title=""/>
                </v:shape>
              </w:pict>
            </w:r>
            <w:r w:rsidRPr="00596F13">
              <w:rPr>
                <w:rFonts w:ascii="Times New Roman" w:hAnsi="Times New Roman"/>
                <w:sz w:val="24"/>
                <w:szCs w:val="24"/>
              </w:rPr>
              <w:t>= 1</w:t>
            </w:r>
          </w:p>
          <w:p w:rsidR="00596F13" w:rsidRPr="00596F13" w:rsidRDefault="00596F13" w:rsidP="00596F13">
            <w:pPr>
              <w:pStyle w:val="NoSpacing"/>
              <w:rPr>
                <w:rFonts w:ascii="Times New Roman" w:hAnsi="Times New Roman"/>
                <w:b/>
                <w:sz w:val="24"/>
                <w:szCs w:val="24"/>
              </w:rPr>
            </w:pPr>
          </w:p>
          <w:p w:rsidR="00596F13" w:rsidRPr="00596F13" w:rsidRDefault="00596F13" w:rsidP="00596F13">
            <w:pPr>
              <w:pStyle w:val="NoSpacing"/>
              <w:rPr>
                <w:rFonts w:ascii="Times New Roman" w:hAnsi="Times New Roman"/>
                <w:b/>
                <w:sz w:val="24"/>
                <w:szCs w:val="24"/>
              </w:rPr>
            </w:pPr>
            <w:r w:rsidRPr="00596F13">
              <w:rPr>
                <w:rFonts w:ascii="Times New Roman" w:hAnsi="Times New Roman"/>
                <w:b/>
                <w:sz w:val="24"/>
                <w:szCs w:val="24"/>
              </w:rPr>
              <w:t xml:space="preserve">Bài 2: </w:t>
            </w:r>
          </w:p>
          <w:p w:rsidR="00596F13" w:rsidRPr="00596F13" w:rsidRDefault="00D94404" w:rsidP="00596F13">
            <w:pPr>
              <w:pStyle w:val="NoSpacing"/>
              <w:rPr>
                <w:rFonts w:ascii="Times New Roman" w:hAnsi="Times New Roman"/>
                <w:sz w:val="24"/>
                <w:szCs w:val="24"/>
              </w:rPr>
            </w:pPr>
            <w:r>
              <w:rPr>
                <w:rFonts w:ascii="Times New Roman" w:hAnsi="Times New Roman"/>
                <w:position w:val="-34"/>
                <w:sz w:val="24"/>
                <w:szCs w:val="24"/>
              </w:rPr>
              <w:pict>
                <v:shape id="_x0000_i1353" type="#_x0000_t75" style="width:92.3pt;height:39.75pt">
                  <v:imagedata r:id="rId446" o:title=""/>
                </v:shape>
              </w:pict>
            </w:r>
          </w:p>
          <w:p w:rsidR="00596F13" w:rsidRPr="00596F13" w:rsidRDefault="00D94404" w:rsidP="00596F13">
            <w:pPr>
              <w:pStyle w:val="NoSpacing"/>
              <w:rPr>
                <w:rFonts w:ascii="Times New Roman" w:hAnsi="Times New Roman"/>
                <w:sz w:val="24"/>
                <w:szCs w:val="24"/>
              </w:rPr>
            </w:pPr>
            <w:r>
              <w:rPr>
                <w:rFonts w:ascii="Times New Roman" w:hAnsi="Times New Roman"/>
                <w:position w:val="-34"/>
                <w:sz w:val="24"/>
                <w:szCs w:val="24"/>
              </w:rPr>
              <w:pict>
                <v:shape id="_x0000_i1354" type="#_x0000_t75" style="width:174pt;height:39.75pt">
                  <v:imagedata r:id="rId447" o:title=""/>
                </v:shape>
              </w:pict>
            </w:r>
          </w:p>
          <w:p w:rsidR="00596F13" w:rsidRPr="00596F13" w:rsidRDefault="00D94404" w:rsidP="00596F13">
            <w:pPr>
              <w:pStyle w:val="NoSpacing"/>
              <w:rPr>
                <w:rFonts w:ascii="Times New Roman" w:hAnsi="Times New Roman"/>
                <w:sz w:val="24"/>
                <w:szCs w:val="24"/>
              </w:rPr>
            </w:pPr>
            <w:r>
              <w:rPr>
                <w:rFonts w:ascii="Times New Roman" w:hAnsi="Times New Roman"/>
                <w:position w:val="-34"/>
                <w:sz w:val="24"/>
                <w:szCs w:val="24"/>
              </w:rPr>
              <w:pict>
                <v:shape id="_x0000_i1355" type="#_x0000_t75" style="width:62.25pt;height:39.75pt">
                  <v:imagedata r:id="rId448" o:title=""/>
                </v:shape>
              </w:pict>
            </w:r>
          </w:p>
          <w:p w:rsidR="00596F13" w:rsidRPr="00596F13" w:rsidRDefault="00596F13" w:rsidP="00596F13">
            <w:pPr>
              <w:pStyle w:val="NoSpacing"/>
              <w:rPr>
                <w:rFonts w:ascii="Times New Roman" w:hAnsi="Times New Roman"/>
                <w:b/>
                <w:sz w:val="24"/>
                <w:szCs w:val="24"/>
                <w:lang w:val="fr-FR"/>
              </w:rPr>
            </w:pPr>
            <w:r w:rsidRPr="00596F13">
              <w:rPr>
                <w:rFonts w:ascii="Times New Roman" w:hAnsi="Times New Roman"/>
                <w:b/>
                <w:noProof/>
                <w:sz w:val="24"/>
                <w:szCs w:val="24"/>
              </w:rPr>
              <mc:AlternateContent>
                <mc:Choice Requires="wpg">
                  <w:drawing>
                    <wp:anchor distT="0" distB="0" distL="114300" distR="114300" simplePos="0" relativeHeight="251674624" behindDoc="0" locked="0" layoutInCell="1" allowOverlap="1" wp14:anchorId="0EBB0978" wp14:editId="3866E89B">
                      <wp:simplePos x="0" y="0"/>
                      <wp:positionH relativeFrom="column">
                        <wp:posOffset>571500</wp:posOffset>
                      </wp:positionH>
                      <wp:positionV relativeFrom="paragraph">
                        <wp:posOffset>86995</wp:posOffset>
                      </wp:positionV>
                      <wp:extent cx="3429000" cy="2057400"/>
                      <wp:effectExtent l="9525" t="19050" r="19050" b="9525"/>
                      <wp:wrapNone/>
                      <wp:docPr id="1089" name="Group 10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29000" cy="2057400"/>
                                <a:chOff x="2700" y="4230"/>
                                <a:chExt cx="5400" cy="3240"/>
                              </a:xfrm>
                            </wpg:grpSpPr>
                            <wps:wsp>
                              <wps:cNvPr id="1090" name="Line 11"/>
                              <wps:cNvCnPr/>
                              <wps:spPr bwMode="auto">
                                <a:xfrm>
                                  <a:off x="2700" y="6320"/>
                                  <a:ext cx="5400"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091" name="Line 12"/>
                              <wps:cNvCnPr/>
                              <wps:spPr bwMode="auto">
                                <a:xfrm rot="10800000">
                                  <a:off x="6600" y="6246"/>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2" name="Line 13"/>
                              <wps:cNvCnPr/>
                              <wps:spPr bwMode="auto">
                                <a:xfrm rot="10800000">
                                  <a:off x="4560" y="6256"/>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3" name="Line 14"/>
                              <wps:cNvCnPr/>
                              <wps:spPr bwMode="auto">
                                <a:xfrm rot="10800000">
                                  <a:off x="5480" y="5940"/>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4" name="Line 15"/>
                              <wps:cNvCnPr/>
                              <wps:spPr bwMode="auto">
                                <a:xfrm rot="10800000">
                                  <a:off x="5401" y="5490"/>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7" name="Line 16"/>
                              <wps:cNvCnPr/>
                              <wps:spPr bwMode="auto">
                                <a:xfrm rot="10800000">
                                  <a:off x="5510" y="5940"/>
                                  <a:ext cx="1151"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98" name="Line 17"/>
                              <wps:cNvCnPr/>
                              <wps:spPr bwMode="auto">
                                <a:xfrm rot="10800000">
                                  <a:off x="4501" y="5940"/>
                                  <a:ext cx="114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99" name="Line 18"/>
                              <wps:cNvCnPr/>
                              <wps:spPr bwMode="auto">
                                <a:xfrm rot="10800000">
                                  <a:off x="6590" y="5850"/>
                                  <a:ext cx="0" cy="47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00" name="Line 19"/>
                              <wps:cNvCnPr/>
                              <wps:spPr bwMode="auto">
                                <a:xfrm rot="10800000">
                                  <a:off x="4560" y="5850"/>
                                  <a:ext cx="0" cy="4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01" name="Freeform 20"/>
                              <wps:cNvSpPr>
                                <a:spLocks/>
                              </wps:cNvSpPr>
                              <wps:spPr bwMode="auto">
                                <a:xfrm>
                                  <a:off x="3301" y="4990"/>
                                  <a:ext cx="4570" cy="1332"/>
                                </a:xfrm>
                                <a:custGeom>
                                  <a:avLst/>
                                  <a:gdLst>
                                    <a:gd name="T0" fmla="*/ 4570 w 4570"/>
                                    <a:gd name="T1" fmla="*/ 0 h 1332"/>
                                    <a:gd name="T2" fmla="*/ 2284 w 4570"/>
                                    <a:gd name="T3" fmla="*/ 1332 h 1332"/>
                                    <a:gd name="T4" fmla="*/ 0 w 4570"/>
                                    <a:gd name="T5" fmla="*/ 0 h 1332"/>
                                  </a:gdLst>
                                  <a:ahLst/>
                                  <a:cxnLst>
                                    <a:cxn ang="0">
                                      <a:pos x="T0" y="T1"/>
                                    </a:cxn>
                                    <a:cxn ang="0">
                                      <a:pos x="T2" y="T3"/>
                                    </a:cxn>
                                    <a:cxn ang="0">
                                      <a:pos x="T4" y="T5"/>
                                    </a:cxn>
                                  </a:cxnLst>
                                  <a:rect l="0" t="0" r="r" b="b"/>
                                  <a:pathLst>
                                    <a:path w="4570" h="1332">
                                      <a:moveTo>
                                        <a:pt x="4570" y="0"/>
                                      </a:moveTo>
                                      <a:cubicBezTo>
                                        <a:pt x="4189" y="220"/>
                                        <a:pt x="3046" y="1332"/>
                                        <a:pt x="2284" y="1332"/>
                                      </a:cubicBezTo>
                                      <a:cubicBezTo>
                                        <a:pt x="1522" y="1332"/>
                                        <a:pt x="476" y="277"/>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2" name="Line 21"/>
                              <wps:cNvCnPr/>
                              <wps:spPr bwMode="auto">
                                <a:xfrm flipV="1">
                                  <a:off x="5581" y="4230"/>
                                  <a:ext cx="0" cy="32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03" name="Text Box 2"/>
                              <wps:cNvSpPr txBox="1">
                                <a:spLocks noChangeArrowheads="1"/>
                              </wps:cNvSpPr>
                              <wps:spPr bwMode="auto">
                                <a:xfrm>
                                  <a:off x="4327" y="6400"/>
                                  <a:ext cx="503"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EE4" w:rsidRPr="00AC1DCC" w:rsidRDefault="008B0EE4" w:rsidP="00596F13">
                                    <w:pPr>
                                      <w:rPr>
                                        <w:sz w:val="18"/>
                                      </w:rPr>
                                    </w:pPr>
                                    <w:r>
                                      <w:rPr>
                                        <w:sz w:val="18"/>
                                      </w:rPr>
                                      <w:t>-</w:t>
                                    </w:r>
                                    <w:r w:rsidRPr="00AC1DCC">
                                      <w:rPr>
                                        <w:sz w:val="18"/>
                                      </w:rPr>
                                      <w:t>1</w:t>
                                    </w:r>
                                  </w:p>
                                </w:txbxContent>
                              </wps:txbx>
                              <wps:bodyPr rot="0" vert="horz" wrap="square" lIns="91440" tIns="45720" rIns="91440" bIns="45720" anchor="t" anchorCtr="0" upright="1">
                                <a:noAutofit/>
                              </wps:bodyPr>
                            </wps:wsp>
                            <wps:wsp>
                              <wps:cNvPr id="1104" name="Text Box 2"/>
                              <wps:cNvSpPr txBox="1">
                                <a:spLocks noChangeArrowheads="1"/>
                              </wps:cNvSpPr>
                              <wps:spPr bwMode="auto">
                                <a:xfrm>
                                  <a:off x="6405" y="6340"/>
                                  <a:ext cx="503"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EE4" w:rsidRPr="00AC1DCC" w:rsidRDefault="008B0EE4" w:rsidP="00596F13">
                                    <w:pPr>
                                      <w:rPr>
                                        <w:sz w:val="18"/>
                                      </w:rPr>
                                    </w:pPr>
                                    <w:r>
                                      <w:rPr>
                                        <w:sz w:val="18"/>
                                      </w:rPr>
                                      <w:t>1</w:t>
                                    </w:r>
                                  </w:p>
                                </w:txbxContent>
                              </wps:txbx>
                              <wps:bodyPr rot="0" vert="horz" wrap="square" lIns="91440" tIns="45720" rIns="91440" bIns="45720" anchor="t" anchorCtr="0" upright="1">
                                <a:noAutofit/>
                              </wps:bodyPr>
                            </wps:wsp>
                            <wps:wsp>
                              <wps:cNvPr id="1105" name="Text Box 2"/>
                              <wps:cNvSpPr txBox="1">
                                <a:spLocks noChangeArrowheads="1"/>
                              </wps:cNvSpPr>
                              <wps:spPr bwMode="auto">
                                <a:xfrm>
                                  <a:off x="5275" y="5512"/>
                                  <a:ext cx="422" cy="5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EE4" w:rsidRPr="00AC1DCC" w:rsidRDefault="00D94404" w:rsidP="00596F13">
                                    <w:pPr>
                                      <w:rPr>
                                        <w:sz w:val="18"/>
                                      </w:rPr>
                                    </w:pPr>
                                    <w:r>
                                      <w:rPr>
                                        <w:position w:val="-26"/>
                                        <w:sz w:val="14"/>
                                      </w:rPr>
                                      <w:pict>
                                        <v:shape id="_x0000_i4174" type="#_x0000_t75" style="width:6.75pt;height:18.75pt">
                                          <v:imagedata r:id="rId449" o:title=""/>
                                        </v:shape>
                                      </w:pic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1089" o:spid="_x0000_s1030" style="position:absolute;margin-left:45pt;margin-top:6.85pt;width:270pt;height:162pt;z-index:251674624" coordorigin="2700,4230" coordsize="5400,3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">
                      <v:line id="Line 11" o:spid="_x0000_s1031" style="position:absolute;visibility:visible;mso-wrap-style:square" from="2700,6320" to="8100,6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glucYAAADdAAAADwAAAGRycy9kb3ducmV2LnhtbESPQWvCQBCF7wX/wzKCl1I3Fmpr6ioi&#10;FKQHQe0PGLNjsjQ7G7NrTPvrnYPgbYb35r1v5sve16qjNrrABibjDBRxEazj0sDP4evlA1RMyBbr&#10;wGTgjyIsF4OnOeY2XHlH3T6VSkI45migSqnJtY5FRR7jODTEop1C6zHJ2pbatniVcF/r1yybao+O&#10;paHChtYVFb/7izfw5s7n99NlW3erb5wd/f+zO2oyZjTsV5+gEvXpYb5fb6zgZzPhl29kBL24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DoJbnGAAAA3QAAAA8AAAAAAAAA&#10;AAAAAAAAoQIAAGRycy9kb3ducmV2LnhtbFBLBQYAAAAABAAEAPkAAACUAwAAAAA=&#10;">
                        <v:stroke endarrow="open"/>
                      </v:line>
                      <v:line id="Line 12" o:spid="_x0000_s1032" style="position:absolute;rotation:180;visibility:visible;mso-wrap-style:square" from="6600,6246" to="6600,6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cGpsAAAADdAAAADwAAAGRycy9kb3ducmV2LnhtbERPTWsCMRC9F/ofwhS81UTFolujqCCK&#10;t656HzbTzeJmsm6iu/33jVDobR7vcxar3tXiQW2oPGsYDRUI4sKbiksN59PufQYiRGSDtWfS8EMB&#10;VsvXlwVmxnf8RY88liKFcMhQg42xyaQMhSWHYegb4sR9+9ZhTLAtpWmxS+GulmOlPqTDilODxYa2&#10;loprfncappft0YyvhYodlk1uN3t7o4nWg7d+/QkiUh//xX/ug0nz1XwEz2/SCXL5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MnBqbAAAAA3QAAAA8AAAAAAAAAAAAAAAAA&#10;oQIAAGRycy9kb3ducmV2LnhtbFBLBQYAAAAABAAEAPkAAACOAwAAAAA=&#10;"/>
                      <v:line id="Line 13" o:spid="_x0000_s1033" style="position:absolute;rotation:180;visibility:visible;mso-wrap-style:square" from="4560,6256" to="4560,6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WY0cEAAADdAAAADwAAAGRycy9kb3ducmV2LnhtbERP32vCMBB+F/wfwgl7s8kqytYZxQky&#10;2Zudvh/NrSk2l9pktvvvl8Fgb/fx/bz1dnStuFMfGs8aHjMFgrjypuFaw/njMH8CESKywdYzafim&#10;ANvNdLLGwviBT3QvYy1SCIcCNdgYu0LKUFlyGDLfESfu0/cOY4J9LU2PQwp3rcyVWkmHDacGix3t&#10;LVXX8stpWF727ya/VioOWHelfX2zN1po/TAbdy8gIo3xX/znPpo0Xz3n8PtNOkFuf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9ZjRwQAAAN0AAAAPAAAAAAAAAAAAAAAA&#10;AKECAABkcnMvZG93bnJldi54bWxQSwUGAAAAAAQABAD5AAAAjwMAAAAA&#10;"/>
                      <v:line id="Line 14" o:spid="_x0000_s1034" style="position:absolute;rotation:180;visibility:visible;mso-wrap-style:square" from="5480,5940" to="5660,5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k9SsAAAADdAAAADwAAAGRycy9kb3ducmV2LnhtbERPTWsCMRC9F/ofwgi91UTF0q5GqYJU&#10;vHVt78Nm3CxuJusmuuu/N4LgbR7vc+bL3tXiQm2oPGsYDRUI4sKbiksNf/vN+yeIEJEN1p5Jw5UC&#10;LBevL3PMjO/4ly55LEUK4ZChBhtjk0kZCksOw9A3xIk7+NZhTLAtpWmxS+GulmOlPqTDilODxYbW&#10;lopjfnYapv/rnRkfCxU7LJvcrn7siSZavw367xmISH18ih/urUnz1dcE7t+kE+Ti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y5PUrAAAAA3QAAAA8AAAAAAAAAAAAAAAAA&#10;oQIAAGRycy9kb3ducmV2LnhtbFBLBQYAAAAABAAEAPkAAACOAwAAAAA=&#10;"/>
                      <v:line id="Line 15" o:spid="_x0000_s1035" style="position:absolute;rotation:180;visibility:visible;mso-wrap-style:square" from="5401,5490" to="5761,5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ClPsEAAADdAAAADwAAAGRycy9kb3ducmV2LnhtbERP32vCMBB+F/wfwgl7WxPdJq4zigpj&#10;wzerez+aW1NsLrXJbPffLwPBt/v4ft5yPbhGXKkLtWcN00yBIC69qbnScDq+Py5AhIhssPFMGn4p&#10;wHo1Hi0xN77nA12LWIkUwiFHDTbGNpcylJYchsy3xIn79p3DmGBXSdNhn8JdI2dKzaXDmlODxZZ2&#10;lspz8eM0vHzt9mZ2LlXssWoLu/2wF3rS+mEybN5ARBriXXxzf5o0X70+w/836QS5+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UKU+wQAAAN0AAAAPAAAAAAAAAAAAAAAA&#10;AKECAABkcnMvZG93bnJldi54bWxQSwUGAAAAAAQABAD5AAAAjwMAAAAA&#10;"/>
                      <v:line id="Line 16" o:spid="_x0000_s1036" style="position:absolute;rotation:180;visibility:visible;mso-wrap-style:square" from="5510,5940" to="6661,5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lH78UAAADdAAAADwAAAGRycy9kb3ducmV2LnhtbERPS2vCQBC+F/oflil4azbtoWp0DaFQ&#10;7MEH0VKvY3ZM0mZnQ3bV2F/fFQRv8/E9Z5r2phEn6lxtWcFLFIMgLqyuuVTwtf14HoFwHlljY5kU&#10;XMhBOnt8mGKi7ZlzOm18KUIIuwQVVN63iZSuqMigi2xLHLiD7Qz6ALtS6g7PIdw08jWO36TBmkND&#10;hS29V1T8bo5GAebNrlh95/P9YrnO/vr1cv5jvVKDpz6bgPDU+7v45v7UYX48HsL1m3CCnP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flH78UAAADdAAAADwAAAAAAAAAA&#10;AAAAAAChAgAAZHJzL2Rvd25yZXYueG1sUEsFBgAAAAAEAAQA+QAAAJMDAAAAAA==&#10;">
                        <v:stroke dashstyle="dash"/>
                      </v:line>
                      <v:line id="Line 17" o:spid="_x0000_s1037" style="position:absolute;rotation:180;visibility:visible;mso-wrap-style:square" from="4501,5940" to="5650,5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bTnccAAADdAAAADwAAAGRycy9kb3ducmV2LnhtbESPQW/CMAyF75P2HyJP2m1N2WGCjoAQ&#10;0sQOY6iA2NVrvLbQOFWTQeHX4wMSN1vv+b3P42nvGnWkLtSeDQySFBRx4W3NpYHt5uNlCCpEZIuN&#10;ZzJwpgDTyePDGDPrT5zTcR1LJSEcMjRQxdhmWoeiIoch8S2xaH++cxhl7UptOzxJuGv0a5q+aYc1&#10;S0OFLc0rKg7rf2cA8+an+N7li9+v5Wp26VfLxd5HY56f+tk7qEh9vJtv159W8NOR4Mo3MoKeX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8ZtOdxwAAAN0AAAAPAAAAAAAA&#10;AAAAAAAAAKECAABkcnMvZG93bnJldi54bWxQSwUGAAAAAAQABAD5AAAAlQMAAAAA&#10;">
                        <v:stroke dashstyle="dash"/>
                      </v:line>
                      <v:line id="Line 18" o:spid="_x0000_s1038" style="position:absolute;rotation:180;visibility:visible;mso-wrap-style:square" from="6590,5850" to="6590,6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p2BsMAAADdAAAADwAAAGRycy9kb3ducmV2LnhtbERPS4vCMBC+C/6HMII3TfUgWo0iC6IH&#10;H9Rd9Do2Y1u3mZQmand//WZB8DYf33Nmi8aU4kG1KywrGPQjEMSp1QVnCr4+V70xCOeRNZaWScEP&#10;OVjM260Zxto+OaHH0WcihLCLUUHufRVL6dKcDLq+rYgDd7W1QR9gnUld4zOEm1IOo2gkDRYcGnKs&#10;6COn9Pt4NwowKc/p/pSsL9vdYfnbHHbrm/VKdTvNcgrCU+Pf4pd7o8P8aDKB/2/CCXL+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MqdgbDAAAA3QAAAA8AAAAAAAAAAAAA&#10;AAAAoQIAAGRycy9kb3ducmV2LnhtbFBLBQYAAAAABAAEAPkAAACRAwAAAAA=&#10;">
                        <v:stroke dashstyle="dash"/>
                      </v:line>
                      <v:line id="Line 19" o:spid="_x0000_s1039" style="position:absolute;rotation:180;visibility:visible;mso-wrap-style:square" from="4560,5850" to="4560,6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PtFgcYAAADdAAAADwAAAGRycy9kb3ducmV2LnhtbESPQWvCQBCF70L/wzJCb7rRQ5HoKiKI&#10;PWglttjrNDtNUrOzIbvV6K93DoK3Gd6b976ZLTpXqzO1ofJsYDRMQBHn3lZcGPj6XA8moEJEtlh7&#10;JgNXCrCYv/RmmFp/4YzOh1goCeGQooEyxibVOuQlOQxD3xCL9utbh1HWttC2xYuEu1qPk+RNO6xY&#10;GkpsaFVSfjr8OwOY1d/5xzHb/Gx3++Wt2+82fz4a89rvllNQkbr4ND+u363gjxLhl29kBD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7RYHGAAAA3QAAAA8AAAAAAAAA&#10;AAAAAAAAoQIAAGRycy9kb3ducmV2LnhtbFBLBQYAAAAABAAEAPkAAACUAwAAAAA=&#10;">
                        <v:stroke dashstyle="dash"/>
                      </v:line>
                      <v:shape id="Freeform 20" o:spid="_x0000_s1040" style="position:absolute;left:3301;top:4990;width:4570;height:1332;visibility:visible;mso-wrap-style:square;v-text-anchor:top" coordsize="4570,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9XY8MA&#10;AADdAAAADwAAAGRycy9kb3ducmV2LnhtbESPQWsCMRCF7wX/QxjBW022Bylbo4gibY9VweuwGZOl&#10;m8mySTdrf31TKPQ2w3vvmzfr7eQ7MdIQ28AaqqUCQdwE07LVcDkfH59BxIRssAtMGu4UYbuZPayx&#10;NiHzB42nZEWBcKxRg0upr6WMjSOPcRl64qLdwuAxlXWw0gyYC9x38kmplfTYcrngsKe9o+bz9OUL&#10;xd5fs7P5W+HhWL1PI9/2+ar1Yj7tXkAkmtK/+S/9Zkr9SlXw+00Z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9XY8MAAADdAAAADwAAAAAAAAAAAAAAAACYAgAAZHJzL2Rv&#10;d25yZXYueG1sUEsFBgAAAAAEAAQA9QAAAIgDAAAAAA==&#10;" path="m4570,c4189,220,3046,1332,2284,1332,1522,1332,476,277,,e" filled="f">
                        <v:path arrowok="t" o:connecttype="custom" o:connectlocs="4570,0;2284,1332;0,0" o:connectangles="0,0,0"/>
                      </v:shape>
                      <v:line id="Line 21" o:spid="_x0000_s1041" style="position:absolute;flip:y;visibility:visible;mso-wrap-style:square" from="5581,4230" to="5581,7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wT8UAAADdAAAADwAAAGRycy9kb3ducmV2LnhtbESPQWvCQBCF7wX/wzKCl1B3VSg1dZW2&#10;KhSKh2oPPQ7ZMQlmZ0N2qvHfdwWhtxne+968Wax636gzdbEObGEyNqCIi+BqLi18H7aPz6CiIDts&#10;ApOFK0VYLQcPC8xduPAXnfdSqhTCMUcLlUibax2LijzGcWiJk3YMnUdJa1dq1+ElhftGT4150h5r&#10;ThcqbOm9ouK0//WpxnbH69kse/M6y+a0+ZFPo8Xa0bB/fQEl1Mu/+U5/uMRNzBRu36QR9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OwT8UAAADdAAAADwAAAAAAAAAA&#10;AAAAAAChAgAAZHJzL2Rvd25yZXYueG1sUEsFBgAAAAAEAAQA+QAAAJMDAAAAAA==&#10;">
                        <v:stroke endarrow="block"/>
                      </v:line>
                      <v:shape id="Text Box 2" o:spid="_x0000_s1042" type="#_x0000_t202" style="position:absolute;left:4327;top:6400;width:503;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r2wcIA&#10;AADdAAAADwAAAGRycy9kb3ducmV2LnhtbERPS4vCMBC+L+x/CLPgbU18rGjXKKIInlx8grehGduy&#10;zaQ00dZ/b4SFvc3H95zpvLWluFPtC8cael0Fgjh1puBMw/Gw/hyD8AHZYOmYNDzIw3z2/jbFxLiG&#10;d3Tfh0zEEPYJashDqBIpfZqTRd91FXHkrq62GCKsM2lqbGK4LWVfqZG0WHBsyLGiZU7p7/5mNZy2&#10;18t5qH6ylf2qGtcqyXYite58tItvEIHa8C/+c29MnN9TA3h9E0+Qs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GvbBwgAAAN0AAAAPAAAAAAAAAAAAAAAAAJgCAABkcnMvZG93&#10;bnJldi54bWxQSwUGAAAAAAQABAD1AAAAhwMAAAAA&#10;" filled="f" stroked="f">
                        <v:textbox>
                          <w:txbxContent>
                            <w:p w:rsidR="008B0EE4" w:rsidRPr="00AC1DCC" w:rsidRDefault="008B0EE4" w:rsidP="00596F13">
                              <w:pPr>
                                <w:rPr>
                                  <w:sz w:val="18"/>
                                </w:rPr>
                              </w:pPr>
                              <w:r>
                                <w:rPr>
                                  <w:sz w:val="18"/>
                                </w:rPr>
                                <w:t>-</w:t>
                              </w:r>
                              <w:r w:rsidRPr="00AC1DCC">
                                <w:rPr>
                                  <w:sz w:val="18"/>
                                </w:rPr>
                                <w:t>1</w:t>
                              </w:r>
                            </w:p>
                          </w:txbxContent>
                        </v:textbox>
                      </v:shape>
                      <v:shape id="Text Box 2" o:spid="_x0000_s1043" type="#_x0000_t202" style="position:absolute;left:6405;top:6340;width:503;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NutcMA&#10;AADdAAAADwAAAGRycy9kb3ducmV2LnhtbERPyWrDMBC9F/IPYgK51ZJLWhLHigktgZ5amg1yG6yJ&#10;bWKNjKXG7t9XhUJu83jr5MVoW3Gj3jeONaSJAkFcOtNwpeGw3z4uQPiAbLB1TBp+yEOxnjzkmBk3&#10;8BfddqESMYR9hhrqELpMSl/WZNEnriOO3MX1FkOEfSVNj0MMt618UupFWmw4NtTY0WtN5XX3bTUc&#10;Py7n01x9Vm/2uRvcqCTbpdR6Nh03KxCBxnAX/7vfTZyfqjn8fRN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fNutcMAAADdAAAADwAAAAAAAAAAAAAAAACYAgAAZHJzL2Rv&#10;d25yZXYueG1sUEsFBgAAAAAEAAQA9QAAAIgDAAAAAA==&#10;" filled="f" stroked="f">
                        <v:textbox>
                          <w:txbxContent>
                            <w:p w:rsidR="008B0EE4" w:rsidRPr="00AC1DCC" w:rsidRDefault="008B0EE4" w:rsidP="00596F13">
                              <w:pPr>
                                <w:rPr>
                                  <w:sz w:val="18"/>
                                </w:rPr>
                              </w:pPr>
                              <w:r>
                                <w:rPr>
                                  <w:sz w:val="18"/>
                                </w:rPr>
                                <w:t>1</w:t>
                              </w:r>
                            </w:p>
                          </w:txbxContent>
                        </v:textbox>
                      </v:shape>
                      <v:shape id="Text Box 2" o:spid="_x0000_s1044" type="#_x0000_t202" style="position:absolute;left:5275;top:5512;width:422;height:5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y6usIA&#10;AADdAAAADwAAAGRycy9kb3ducmV2LnhtbERPzWoCMRC+F3yHMIK3mqxo0dUoohV6a6s+wLAZN+tu&#10;Jssm1bVP3xQKvc3H9zurTe8acaMuVJ41ZGMFgrjwpuJSw/l0eJ6DCBHZYOOZNDwowGY9eFphbvyd&#10;P+l2jKVIIRxy1GBjbHMpQ2HJYRj7ljhxF985jAl2pTQd3lO4a+REqRfpsOLUYLGlnaWiPn45DXPl&#10;3ut6MfkIbvqdzexu71/bq9ajYb9dgojUx3/xn/vNpPmZmsHvN+kEu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fLq6wgAAAN0AAAAPAAAAAAAAAAAAAAAAAJgCAABkcnMvZG93&#10;bnJldi54bWxQSwUGAAAAAAQABAD1AAAAhwMAAAAA&#10;" filled="f" stroked="f">
                        <v:textbox style="mso-fit-shape-to-text:t">
                          <w:txbxContent>
                            <w:p w:rsidR="008B0EE4" w:rsidRPr="00AC1DCC" w:rsidRDefault="008B0EE4" w:rsidP="00596F13">
                              <w:pPr>
                                <w:rPr>
                                  <w:sz w:val="18"/>
                                </w:rPr>
                              </w:pPr>
                              <w:r w:rsidRPr="00AC1DCC">
                                <w:rPr>
                                  <w:position w:val="-26"/>
                                  <w:sz w:val="14"/>
                                </w:rPr>
                                <w:object w:dxaOrig="240" w:dyaOrig="680">
                                  <v:shape id="_x0000_i4175" type="#_x0000_t75" style="width:6.75pt;height:18.75pt">
                                    <v:imagedata r:id="rId607" o:title=""/>
                                  </v:shape>
                                </w:object>
                              </w:r>
                            </w:p>
                          </w:txbxContent>
                        </v:textbox>
                      </v:shape>
                    </v:group>
                  </w:pict>
                </mc:Fallback>
              </mc:AlternateContent>
            </w:r>
            <w:r w:rsidRPr="00596F13">
              <w:rPr>
                <w:rFonts w:ascii="Times New Roman" w:hAnsi="Times New Roman"/>
                <w:b/>
                <w:sz w:val="24"/>
                <w:szCs w:val="24"/>
                <w:lang w:val="fr-FR"/>
              </w:rPr>
              <w:t xml:space="preserve">Bài 3: </w:t>
            </w:r>
          </w:p>
          <w:p w:rsidR="00596F13" w:rsidRPr="00596F13" w:rsidRDefault="00596F13" w:rsidP="00596F13">
            <w:pPr>
              <w:pStyle w:val="NoSpacing"/>
              <w:rPr>
                <w:rFonts w:ascii="Times New Roman" w:hAnsi="Times New Roman"/>
                <w:b/>
                <w:sz w:val="24"/>
                <w:szCs w:val="24"/>
                <w:lang w:val="fr-FR"/>
              </w:rPr>
            </w:pPr>
            <w:r w:rsidRPr="00596F13">
              <w:rPr>
                <w:rFonts w:ascii="Times New Roman" w:hAnsi="Times New Roman"/>
                <w:b/>
                <w:sz w:val="24"/>
                <w:szCs w:val="24"/>
                <w:lang w:val="fr-FR"/>
              </w:rPr>
              <w:t xml:space="preserve">a) </w:t>
            </w:r>
          </w:p>
          <w:p w:rsidR="00596F13" w:rsidRPr="00596F13" w:rsidRDefault="00596F13" w:rsidP="00596F13">
            <w:pPr>
              <w:pStyle w:val="NoSpacing"/>
              <w:rPr>
                <w:rFonts w:ascii="Times New Roman" w:hAnsi="Times New Roman"/>
                <w:sz w:val="24"/>
                <w:szCs w:val="24"/>
                <w:lang w:val="fr-FR"/>
              </w:rPr>
            </w:pPr>
            <w:r w:rsidRPr="00596F13">
              <w:rPr>
                <w:rFonts w:ascii="Times New Roman" w:hAnsi="Times New Roman"/>
                <w:b/>
                <w:sz w:val="24"/>
                <w:szCs w:val="24"/>
                <w:lang w:val="fr-FR"/>
              </w:rPr>
              <w:tab/>
            </w:r>
          </w:p>
          <w:p w:rsidR="00596F13" w:rsidRPr="00596F13" w:rsidRDefault="00596F13" w:rsidP="00596F13">
            <w:pPr>
              <w:pStyle w:val="NoSpacing"/>
              <w:rPr>
                <w:rFonts w:ascii="Times New Roman" w:hAnsi="Times New Roman"/>
                <w:sz w:val="24"/>
                <w:szCs w:val="24"/>
                <w:lang w:val="fr-FR"/>
              </w:rPr>
            </w:pPr>
          </w:p>
          <w:p w:rsidR="00596F13" w:rsidRPr="00596F13" w:rsidRDefault="00596F13" w:rsidP="00596F13">
            <w:pPr>
              <w:pStyle w:val="NoSpacing"/>
              <w:rPr>
                <w:rFonts w:ascii="Times New Roman" w:hAnsi="Times New Roman"/>
                <w:sz w:val="24"/>
                <w:szCs w:val="24"/>
                <w:lang w:val="fr-FR"/>
              </w:rPr>
            </w:pPr>
          </w:p>
          <w:p w:rsidR="00596F13" w:rsidRPr="00596F13" w:rsidRDefault="00596F13" w:rsidP="00596F13">
            <w:pPr>
              <w:pStyle w:val="NoSpacing"/>
              <w:rPr>
                <w:rFonts w:ascii="Times New Roman" w:hAnsi="Times New Roman"/>
                <w:sz w:val="24"/>
                <w:szCs w:val="24"/>
                <w:lang w:val="fr-FR"/>
              </w:rPr>
            </w:pPr>
          </w:p>
          <w:p w:rsidR="00596F13" w:rsidRPr="00596F13" w:rsidRDefault="00596F13" w:rsidP="00596F13">
            <w:pPr>
              <w:pStyle w:val="NoSpacing"/>
              <w:rPr>
                <w:rFonts w:ascii="Times New Roman" w:hAnsi="Times New Roman"/>
                <w:sz w:val="24"/>
                <w:szCs w:val="24"/>
                <w:lang w:val="fr-FR"/>
              </w:rPr>
            </w:pPr>
          </w:p>
          <w:p w:rsidR="00596F13" w:rsidRPr="00596F13" w:rsidRDefault="00596F13" w:rsidP="00596F13">
            <w:pPr>
              <w:pStyle w:val="NoSpacing"/>
              <w:rPr>
                <w:rFonts w:ascii="Times New Roman" w:hAnsi="Times New Roman"/>
                <w:sz w:val="24"/>
                <w:szCs w:val="24"/>
                <w:lang w:val="fr-FR"/>
              </w:rPr>
            </w:pPr>
          </w:p>
          <w:p w:rsidR="00596F13" w:rsidRPr="00596F13" w:rsidRDefault="00596F13" w:rsidP="00596F13">
            <w:pPr>
              <w:pStyle w:val="NoSpacing"/>
              <w:rPr>
                <w:rFonts w:ascii="Times New Roman" w:hAnsi="Times New Roman"/>
                <w:b/>
                <w:sz w:val="24"/>
                <w:szCs w:val="24"/>
                <w:lang w:val="fr-FR"/>
              </w:rPr>
            </w:pPr>
          </w:p>
          <w:p w:rsidR="00596F13" w:rsidRPr="00596F13" w:rsidRDefault="00596F13" w:rsidP="00596F13">
            <w:pPr>
              <w:pStyle w:val="NoSpacing"/>
              <w:rPr>
                <w:rFonts w:ascii="Times New Roman" w:hAnsi="Times New Roman"/>
                <w:b/>
                <w:sz w:val="24"/>
                <w:szCs w:val="24"/>
                <w:lang w:val="fr-FR"/>
              </w:rPr>
            </w:pPr>
          </w:p>
          <w:p w:rsidR="00596F13" w:rsidRPr="00596F13" w:rsidRDefault="00596F13" w:rsidP="00596F13">
            <w:pPr>
              <w:pStyle w:val="NoSpacing"/>
              <w:rPr>
                <w:rFonts w:ascii="Times New Roman" w:hAnsi="Times New Roman"/>
                <w:b/>
                <w:sz w:val="24"/>
                <w:szCs w:val="24"/>
                <w:lang w:val="fr-FR"/>
              </w:rPr>
            </w:pPr>
          </w:p>
          <w:p w:rsidR="00596F13" w:rsidRPr="00596F13" w:rsidRDefault="00596F13" w:rsidP="00596F13">
            <w:pPr>
              <w:pStyle w:val="NoSpacing"/>
              <w:rPr>
                <w:rFonts w:ascii="Times New Roman" w:hAnsi="Times New Roman"/>
                <w:b/>
                <w:sz w:val="24"/>
                <w:szCs w:val="24"/>
                <w:lang w:val="fr-FR"/>
              </w:rPr>
            </w:pPr>
          </w:p>
          <w:p w:rsidR="00596F13" w:rsidRPr="00596F13" w:rsidRDefault="00596F13" w:rsidP="00596F13">
            <w:pPr>
              <w:pStyle w:val="NoSpacing"/>
              <w:rPr>
                <w:rFonts w:ascii="Times New Roman" w:hAnsi="Times New Roman"/>
                <w:b/>
                <w:sz w:val="24"/>
                <w:szCs w:val="24"/>
                <w:lang w:val="fr-FR"/>
              </w:rPr>
            </w:pPr>
          </w:p>
          <w:p w:rsidR="00596F13" w:rsidRPr="00596F13" w:rsidRDefault="00596F13" w:rsidP="00596F13">
            <w:pPr>
              <w:pStyle w:val="NoSpacing"/>
              <w:rPr>
                <w:rFonts w:ascii="Times New Roman" w:hAnsi="Times New Roman"/>
                <w:b/>
                <w:sz w:val="24"/>
                <w:szCs w:val="24"/>
                <w:lang w:val="fr-FR"/>
              </w:rPr>
            </w:pPr>
          </w:p>
          <w:p w:rsidR="00596F13" w:rsidRPr="00596F13" w:rsidRDefault="00596F13" w:rsidP="00596F13">
            <w:pPr>
              <w:pStyle w:val="NoSpacing"/>
              <w:rPr>
                <w:rFonts w:ascii="Times New Roman" w:hAnsi="Times New Roman"/>
                <w:b/>
                <w:sz w:val="24"/>
                <w:szCs w:val="24"/>
                <w:lang w:val="fr-FR"/>
              </w:rPr>
            </w:pPr>
          </w:p>
          <w:p w:rsidR="00596F13" w:rsidRPr="00596F13" w:rsidRDefault="00596F13" w:rsidP="00596F13">
            <w:pPr>
              <w:pStyle w:val="NoSpacing"/>
              <w:rPr>
                <w:rFonts w:ascii="Times New Roman" w:hAnsi="Times New Roman"/>
                <w:b/>
                <w:sz w:val="24"/>
                <w:szCs w:val="24"/>
                <w:lang w:val="fr-FR"/>
              </w:rPr>
            </w:pPr>
            <w:r w:rsidRPr="00596F13">
              <w:rPr>
                <w:rFonts w:ascii="Times New Roman" w:hAnsi="Times New Roman"/>
                <w:b/>
                <w:sz w:val="24"/>
                <w:szCs w:val="24"/>
                <w:lang w:val="fr-FR"/>
              </w:rPr>
              <w:t>b)</w:t>
            </w:r>
          </w:p>
          <w:p w:rsidR="00596F13" w:rsidRPr="00596F13" w:rsidRDefault="00596F13" w:rsidP="00596F13">
            <w:pPr>
              <w:pStyle w:val="NoSpacing"/>
              <w:rPr>
                <w:rFonts w:ascii="Times New Roman" w:hAnsi="Times New Roman"/>
                <w:sz w:val="24"/>
                <w:szCs w:val="24"/>
                <w:lang w:val="fr-FR"/>
              </w:rPr>
            </w:pPr>
            <w:r w:rsidRPr="00596F13">
              <w:rPr>
                <w:rFonts w:ascii="Times New Roman" w:hAnsi="Times New Roman"/>
                <w:sz w:val="24"/>
                <w:szCs w:val="24"/>
                <w:lang w:val="fr-FR"/>
              </w:rPr>
              <w:t xml:space="preserve">Gọi </w:t>
            </w:r>
            <w:r w:rsidR="00D94404">
              <w:rPr>
                <w:rFonts w:ascii="Times New Roman" w:hAnsi="Times New Roman"/>
                <w:position w:val="-12"/>
                <w:sz w:val="24"/>
                <w:szCs w:val="24"/>
                <w:lang w:val="fr-FR"/>
              </w:rPr>
              <w:pict>
                <v:shape id="_x0000_i1356" type="#_x0000_t75" style="width:45pt;height:18pt">
                  <v:imagedata r:id="rId608" o:title=""/>
                </v:shape>
              </w:pict>
            </w:r>
            <w:r w:rsidRPr="00596F13">
              <w:rPr>
                <w:rFonts w:ascii="Times New Roman" w:hAnsi="Times New Roman"/>
                <w:sz w:val="24"/>
                <w:szCs w:val="24"/>
                <w:lang w:val="fr-FR"/>
              </w:rPr>
              <w:t xml:space="preserve">, </w:t>
            </w:r>
            <w:r w:rsidR="00D94404">
              <w:rPr>
                <w:rFonts w:ascii="Times New Roman" w:hAnsi="Times New Roman"/>
                <w:position w:val="-12"/>
                <w:sz w:val="24"/>
                <w:szCs w:val="24"/>
                <w:lang w:val="fr-FR"/>
              </w:rPr>
              <w:pict>
                <v:shape id="_x0000_i1357" type="#_x0000_t75" style="width:45.75pt;height:18pt">
                  <v:imagedata r:id="rId609" o:title=""/>
                </v:shape>
              </w:pict>
            </w:r>
          </w:p>
          <w:p w:rsidR="00596F13" w:rsidRPr="00596F13" w:rsidRDefault="00596F13" w:rsidP="00596F13">
            <w:pPr>
              <w:pStyle w:val="NoSpacing"/>
              <w:rPr>
                <w:rFonts w:ascii="Times New Roman" w:hAnsi="Times New Roman"/>
                <w:sz w:val="24"/>
                <w:szCs w:val="24"/>
                <w:lang w:val="fr-FR"/>
              </w:rPr>
            </w:pPr>
            <w:r w:rsidRPr="00596F13">
              <w:rPr>
                <w:rFonts w:ascii="Times New Roman" w:hAnsi="Times New Roman"/>
                <w:sz w:val="24"/>
                <w:szCs w:val="24"/>
                <w:lang w:val="fr-FR"/>
              </w:rPr>
              <w:t xml:space="preserve">A nằm trên đường thẳng (1) nên </w:t>
            </w:r>
            <w:r w:rsidR="00D94404">
              <w:rPr>
                <w:rFonts w:ascii="Times New Roman" w:hAnsi="Times New Roman"/>
                <w:position w:val="-26"/>
                <w:sz w:val="24"/>
                <w:szCs w:val="24"/>
                <w:lang w:val="fr-FR"/>
              </w:rPr>
              <w:pict>
                <v:shape id="_x0000_i1358" type="#_x0000_t75" style="width:236.25pt;height:33.75pt">
                  <v:imagedata r:id="rId610" o:title=""/>
                </v:shape>
              </w:pict>
            </w:r>
          </w:p>
          <w:p w:rsidR="00596F13" w:rsidRPr="00596F13" w:rsidRDefault="00596F13" w:rsidP="00596F13">
            <w:pPr>
              <w:pStyle w:val="NoSpacing"/>
              <w:rPr>
                <w:rFonts w:ascii="Times New Roman" w:hAnsi="Times New Roman"/>
                <w:sz w:val="24"/>
                <w:szCs w:val="24"/>
                <w:lang w:val="fr-FR"/>
              </w:rPr>
            </w:pPr>
            <w:r w:rsidRPr="00596F13">
              <w:rPr>
                <w:rFonts w:ascii="Times New Roman" w:hAnsi="Times New Roman"/>
                <w:sz w:val="24"/>
                <w:szCs w:val="24"/>
                <w:lang w:val="fr-FR"/>
              </w:rPr>
              <w:t xml:space="preserve">B nằm trên đường thẳng (1) nên </w:t>
            </w:r>
            <w:r w:rsidR="00D94404">
              <w:rPr>
                <w:rFonts w:ascii="Times New Roman" w:hAnsi="Times New Roman"/>
                <w:position w:val="-12"/>
                <w:sz w:val="24"/>
                <w:szCs w:val="24"/>
                <w:lang w:val="fr-FR"/>
              </w:rPr>
              <w:pict>
                <v:shape id="_x0000_i1359" type="#_x0000_t75" style="width:173.15pt;height:18pt">
                  <v:imagedata r:id="rId611" o:title=""/>
                </v:shape>
              </w:pict>
            </w:r>
          </w:p>
          <w:p w:rsidR="00596F13" w:rsidRPr="00596F13" w:rsidRDefault="00D94404" w:rsidP="00596F13">
            <w:pPr>
              <w:pStyle w:val="NoSpacing"/>
              <w:rPr>
                <w:rFonts w:ascii="Times New Roman" w:hAnsi="Times New Roman"/>
                <w:sz w:val="24"/>
                <w:szCs w:val="24"/>
                <w:lang w:val="fr-FR"/>
              </w:rPr>
            </w:pPr>
            <w:r>
              <w:rPr>
                <w:rFonts w:ascii="Times New Roman" w:hAnsi="Times New Roman"/>
                <w:position w:val="-30"/>
                <w:sz w:val="24"/>
                <w:szCs w:val="24"/>
                <w:lang w:val="fr-FR"/>
              </w:rPr>
              <w:pict>
                <v:shape id="_x0000_i1360" type="#_x0000_t75" style="width:293.3pt;height:36.75pt">
                  <v:imagedata r:id="rId612" o:title=""/>
                </v:shape>
              </w:pict>
            </w:r>
          </w:p>
          <w:p w:rsidR="00596F13" w:rsidRPr="00596F13" w:rsidRDefault="00596F13" w:rsidP="00596F13">
            <w:pPr>
              <w:pStyle w:val="NoSpacing"/>
              <w:rPr>
                <w:rFonts w:ascii="Times New Roman" w:hAnsi="Times New Roman"/>
                <w:sz w:val="24"/>
                <w:szCs w:val="24"/>
                <w:lang w:val="fr-FR"/>
              </w:rPr>
            </w:pPr>
            <w:r w:rsidRPr="00596F13">
              <w:rPr>
                <w:rFonts w:ascii="Times New Roman" w:hAnsi="Times New Roman"/>
                <w:b/>
                <w:sz w:val="24"/>
                <w:szCs w:val="24"/>
                <w:lang w:val="fr-FR"/>
              </w:rPr>
              <w:t>Bài 4:</w:t>
            </w:r>
            <w:r w:rsidRPr="00596F13">
              <w:rPr>
                <w:rFonts w:ascii="Times New Roman" w:hAnsi="Times New Roman"/>
                <w:sz w:val="24"/>
                <w:szCs w:val="24"/>
                <w:lang w:val="fr-FR"/>
              </w:rPr>
              <w:tab/>
            </w:r>
          </w:p>
          <w:p w:rsidR="00596F13" w:rsidRPr="00596F13" w:rsidRDefault="00596F13" w:rsidP="00596F13">
            <w:pPr>
              <w:pStyle w:val="NoSpacing"/>
              <w:numPr>
                <w:ilvl w:val="0"/>
                <w:numId w:val="7"/>
              </w:numPr>
              <w:rPr>
                <w:rFonts w:ascii="Times New Roman" w:hAnsi="Times New Roman"/>
                <w:sz w:val="24"/>
                <w:szCs w:val="24"/>
                <w:lang w:val="fr-FR"/>
              </w:rPr>
            </w:pPr>
            <w:r w:rsidRPr="00596F13">
              <w:rPr>
                <w:rFonts w:ascii="Times New Roman" w:hAnsi="Times New Roman"/>
                <w:sz w:val="24"/>
                <w:szCs w:val="24"/>
                <w:lang w:val="fr-FR"/>
              </w:rPr>
              <w:t xml:space="preserve">Khi m = 4 pt trở thành : </w:t>
            </w:r>
          </w:p>
          <w:p w:rsidR="00596F13" w:rsidRPr="00596F13" w:rsidRDefault="00D94404" w:rsidP="00596F13">
            <w:pPr>
              <w:pStyle w:val="NoSpacing"/>
              <w:ind w:left="720"/>
              <w:rPr>
                <w:rFonts w:ascii="Times New Roman" w:hAnsi="Times New Roman"/>
                <w:sz w:val="24"/>
                <w:szCs w:val="24"/>
                <w:lang w:val="fr-FR"/>
              </w:rPr>
            </w:pPr>
            <w:r>
              <w:rPr>
                <w:rFonts w:ascii="Times New Roman" w:hAnsi="Times New Roman"/>
                <w:position w:val="-12"/>
                <w:sz w:val="24"/>
                <w:szCs w:val="24"/>
                <w:lang w:val="fr-FR"/>
              </w:rPr>
              <w:pict>
                <v:shape id="_x0000_i1361" type="#_x0000_t75" style="width:278.3pt;height:20.25pt">
                  <v:imagedata r:id="rId613" o:title=""/>
                </v:shape>
              </w:pict>
            </w:r>
            <w:r w:rsidR="00596F13" w:rsidRPr="00596F13">
              <w:rPr>
                <w:rFonts w:ascii="Times New Roman" w:hAnsi="Times New Roman"/>
                <w:sz w:val="24"/>
                <w:szCs w:val="24"/>
                <w:lang w:val="fr-FR"/>
              </w:rPr>
              <w:t xml:space="preserve"> ( do</w:t>
            </w:r>
            <w:r>
              <w:rPr>
                <w:rFonts w:ascii="Times New Roman" w:hAnsi="Times New Roman"/>
                <w:position w:val="-6"/>
                <w:sz w:val="24"/>
                <w:szCs w:val="24"/>
                <w:lang w:val="fr-FR"/>
              </w:rPr>
              <w:pict>
                <v:shape id="_x0000_i1362" type="#_x0000_t75" style="width:35.25pt;height:14.25pt">
                  <v:imagedata r:id="rId614" o:title=""/>
                </v:shape>
              </w:pict>
            </w:r>
            <w:r w:rsidR="00596F13" w:rsidRPr="00596F13">
              <w:rPr>
                <w:rFonts w:ascii="Times New Roman" w:hAnsi="Times New Roman"/>
                <w:sz w:val="24"/>
                <w:szCs w:val="24"/>
                <w:lang w:val="fr-FR"/>
              </w:rPr>
              <w:t>)</w:t>
            </w:r>
          </w:p>
          <w:p w:rsidR="00596F13" w:rsidRPr="00596F13" w:rsidRDefault="00596F13" w:rsidP="00596F13">
            <w:pPr>
              <w:pStyle w:val="NoSpacing"/>
              <w:rPr>
                <w:rFonts w:ascii="Times New Roman" w:hAnsi="Times New Roman"/>
                <w:sz w:val="24"/>
                <w:szCs w:val="24"/>
                <w:lang w:val="fr-FR"/>
              </w:rPr>
            </w:pPr>
            <w:r w:rsidRPr="00596F13">
              <w:rPr>
                <w:rFonts w:ascii="Times New Roman" w:hAnsi="Times New Roman"/>
                <w:sz w:val="24"/>
                <w:szCs w:val="24"/>
                <w:lang w:val="fr-FR"/>
              </w:rPr>
              <w:t xml:space="preserve">b) </w:t>
            </w:r>
            <w:r w:rsidR="00D94404">
              <w:rPr>
                <w:rFonts w:ascii="Times New Roman" w:hAnsi="Times New Roman"/>
                <w:position w:val="-14"/>
                <w:sz w:val="24"/>
                <w:szCs w:val="24"/>
                <w:lang w:val="fr-FR"/>
              </w:rPr>
              <w:pict>
                <v:shape id="_x0000_i1363" type="#_x0000_t75" style="width:105pt;height:23.25pt">
                  <v:imagedata r:id="rId615" o:title=""/>
                </v:shape>
              </w:pict>
            </w:r>
            <w:r w:rsidRPr="00596F13">
              <w:rPr>
                <w:rFonts w:ascii="Times New Roman" w:hAnsi="Times New Roman"/>
                <w:sz w:val="24"/>
                <w:szCs w:val="24"/>
                <w:lang w:val="fr-FR"/>
              </w:rPr>
              <w:t xml:space="preserve">  với mọi m. Vậy pt có 2 nghiệm phân biệt với mọi m</w:t>
            </w:r>
          </w:p>
          <w:p w:rsidR="00596F13" w:rsidRPr="00596F13" w:rsidRDefault="00596F13" w:rsidP="00596F13">
            <w:pPr>
              <w:pStyle w:val="NoSpacing"/>
              <w:jc w:val="both"/>
              <w:rPr>
                <w:rFonts w:ascii="Times New Roman" w:hAnsi="Times New Roman"/>
                <w:sz w:val="24"/>
                <w:szCs w:val="24"/>
                <w:lang w:val="fr-FR"/>
              </w:rPr>
            </w:pPr>
            <w:r w:rsidRPr="00596F13">
              <w:rPr>
                <w:rFonts w:ascii="Times New Roman" w:hAnsi="Times New Roman"/>
                <w:sz w:val="24"/>
                <w:szCs w:val="24"/>
                <w:lang w:val="fr-FR"/>
              </w:rPr>
              <w:t xml:space="preserve">Do </w:t>
            </w:r>
            <w:r w:rsidR="00D94404">
              <w:rPr>
                <w:rFonts w:ascii="Times New Roman" w:hAnsi="Times New Roman"/>
                <w:position w:val="-12"/>
                <w:sz w:val="24"/>
                <w:szCs w:val="24"/>
                <w:lang w:val="fr-FR"/>
              </w:rPr>
              <w:pict>
                <v:shape id="_x0000_i1364" type="#_x0000_t75" style="width:51pt;height:18pt">
                  <v:imagedata r:id="rId616" o:title=""/>
                </v:shape>
              </w:pict>
            </w:r>
            <w:r w:rsidRPr="00596F13">
              <w:rPr>
                <w:rFonts w:ascii="Times New Roman" w:hAnsi="Times New Roman"/>
                <w:sz w:val="24"/>
                <w:szCs w:val="24"/>
                <w:lang w:val="fr-FR"/>
              </w:rPr>
              <w:t xml:space="preserve"> nên </w:t>
            </w:r>
            <w:r w:rsidR="00D94404">
              <w:rPr>
                <w:rFonts w:ascii="Times New Roman" w:hAnsi="Times New Roman"/>
                <w:position w:val="-32"/>
                <w:sz w:val="24"/>
                <w:szCs w:val="24"/>
                <w:lang w:val="fr-FR"/>
              </w:rPr>
              <w:pict>
                <v:shape id="_x0000_i1365" type="#_x0000_t75" style="width:44.25pt;height:36.75pt">
                  <v:imagedata r:id="rId617" o:title=""/>
                </v:shape>
              </w:pict>
            </w:r>
          </w:p>
          <w:p w:rsidR="00596F13" w:rsidRPr="00596F13" w:rsidRDefault="00D94404" w:rsidP="00596F13">
            <w:pPr>
              <w:pStyle w:val="NoSpacing"/>
              <w:jc w:val="both"/>
              <w:rPr>
                <w:rFonts w:ascii="Times New Roman" w:hAnsi="Times New Roman"/>
                <w:sz w:val="24"/>
                <w:szCs w:val="24"/>
                <w:lang w:val="fr-FR"/>
              </w:rPr>
            </w:pPr>
            <w:r>
              <w:rPr>
                <w:rFonts w:ascii="Times New Roman" w:hAnsi="Times New Roman"/>
                <w:position w:val="-32"/>
                <w:sz w:val="24"/>
                <w:szCs w:val="24"/>
                <w:lang w:val="fr-FR"/>
              </w:rPr>
              <w:pict>
                <v:shape id="_x0000_i1366" type="#_x0000_t75" style="width:344.35pt;height:36.75pt">
                  <v:imagedata r:id="rId618" o:title=""/>
                </v:shape>
              </w:pict>
            </w:r>
            <w:r w:rsidR="00596F13" w:rsidRPr="00596F13">
              <w:rPr>
                <w:rFonts w:ascii="Times New Roman" w:hAnsi="Times New Roman"/>
                <w:sz w:val="24"/>
                <w:szCs w:val="24"/>
                <w:lang w:val="fr-FR"/>
              </w:rPr>
              <w:t xml:space="preserve">= 36 </w:t>
            </w:r>
          </w:p>
          <w:p w:rsidR="00596F13" w:rsidRPr="00596F13" w:rsidRDefault="00596F13" w:rsidP="00596F13">
            <w:pPr>
              <w:pStyle w:val="NoSpacing"/>
              <w:jc w:val="both"/>
              <w:rPr>
                <w:rFonts w:ascii="Times New Roman" w:hAnsi="Times New Roman"/>
                <w:sz w:val="24"/>
                <w:szCs w:val="24"/>
                <w:lang w:val="fr-FR"/>
              </w:rPr>
            </w:pPr>
            <w:r w:rsidRPr="00596F13">
              <w:rPr>
                <w:rFonts w:ascii="Times New Roman" w:hAnsi="Times New Roman"/>
                <w:sz w:val="24"/>
                <w:szCs w:val="24"/>
                <w:lang w:val="fr-FR"/>
              </w:rPr>
              <w:t xml:space="preserve">(Do  </w:t>
            </w:r>
            <w:r w:rsidR="00D94404">
              <w:rPr>
                <w:rFonts w:ascii="Times New Roman" w:hAnsi="Times New Roman"/>
                <w:position w:val="-32"/>
                <w:sz w:val="24"/>
                <w:szCs w:val="24"/>
                <w:lang w:val="fr-FR"/>
              </w:rPr>
              <w:pict>
                <v:shape id="_x0000_i1367" type="#_x0000_t75" style="width:42pt;height:36.75pt">
                  <v:imagedata r:id="rId619" o:title=""/>
                </v:shape>
              </w:pict>
            </w:r>
            <w:r w:rsidR="00D94404">
              <w:rPr>
                <w:rFonts w:ascii="Times New Roman" w:hAnsi="Times New Roman"/>
                <w:position w:val="-4"/>
                <w:sz w:val="24"/>
                <w:szCs w:val="24"/>
                <w:lang w:val="fr-FR"/>
              </w:rPr>
              <w:pict>
                <v:shape id="_x0000_i1368" type="#_x0000_t75" style="width:11.25pt;height:12pt">
                  <v:imagedata r:id="rId620" o:title=""/>
                </v:shape>
              </w:pict>
            </w:r>
            <w:r w:rsidRPr="00596F13">
              <w:rPr>
                <w:rFonts w:ascii="Times New Roman" w:hAnsi="Times New Roman"/>
                <w:sz w:val="24"/>
                <w:szCs w:val="24"/>
                <w:lang w:val="fr-FR"/>
              </w:rPr>
              <w:t xml:space="preserve">8) . Ta có Q = 36 khi và chỉ khi </w:t>
            </w:r>
            <w:r w:rsidR="00D94404">
              <w:rPr>
                <w:rFonts w:ascii="Times New Roman" w:hAnsi="Times New Roman"/>
                <w:position w:val="-12"/>
                <w:sz w:val="24"/>
                <w:szCs w:val="24"/>
                <w:lang w:val="fr-FR"/>
              </w:rPr>
              <w:pict>
                <v:shape id="_x0000_i1369" type="#_x0000_t75" style="width:39.75pt;height:18pt">
                  <v:imagedata r:id="rId621" o:title=""/>
                </v:shape>
              </w:pict>
            </w:r>
          </w:p>
          <w:p w:rsidR="00596F13" w:rsidRPr="00596F13" w:rsidRDefault="00596F13" w:rsidP="00596F13">
            <w:pPr>
              <w:pStyle w:val="NoSpacing"/>
              <w:jc w:val="both"/>
              <w:rPr>
                <w:rFonts w:ascii="Times New Roman" w:hAnsi="Times New Roman"/>
                <w:sz w:val="24"/>
                <w:szCs w:val="24"/>
                <w:lang w:val="fr-FR"/>
              </w:rPr>
            </w:pPr>
            <w:r w:rsidRPr="00596F13">
              <w:rPr>
                <w:rFonts w:ascii="Times New Roman" w:hAnsi="Times New Roman"/>
                <w:sz w:val="24"/>
                <w:szCs w:val="24"/>
                <w:lang w:val="fr-FR"/>
              </w:rPr>
              <w:t xml:space="preserve"> Khi</w:t>
            </w:r>
            <w:r w:rsidR="00D94404">
              <w:rPr>
                <w:rFonts w:ascii="Times New Roman" w:hAnsi="Times New Roman"/>
                <w:position w:val="-12"/>
                <w:sz w:val="24"/>
                <w:szCs w:val="24"/>
                <w:lang w:val="fr-FR"/>
              </w:rPr>
              <w:pict>
                <v:shape id="_x0000_i1370" type="#_x0000_t75" style="width:35.25pt;height:18pt">
                  <v:imagedata r:id="rId622" o:title=""/>
                </v:shape>
              </w:pict>
            </w:r>
            <w:r w:rsidRPr="00596F13">
              <w:rPr>
                <w:rFonts w:ascii="Times New Roman" w:hAnsi="Times New Roman"/>
                <w:sz w:val="24"/>
                <w:szCs w:val="24"/>
                <w:lang w:val="fr-FR"/>
              </w:rPr>
              <w:t xml:space="preserve"> thì m = 4, khi x</w:t>
            </w:r>
            <w:r w:rsidRPr="00596F13">
              <w:rPr>
                <w:rFonts w:ascii="Times New Roman" w:hAnsi="Times New Roman"/>
                <w:sz w:val="24"/>
                <w:szCs w:val="24"/>
                <w:vertAlign w:val="subscript"/>
                <w:lang w:val="fr-FR"/>
              </w:rPr>
              <w:t>1</w:t>
            </w:r>
            <w:r w:rsidRPr="00596F13">
              <w:rPr>
                <w:rFonts w:ascii="Times New Roman" w:hAnsi="Times New Roman"/>
                <w:sz w:val="24"/>
                <w:szCs w:val="24"/>
                <w:lang w:val="fr-FR"/>
              </w:rPr>
              <w:t xml:space="preserve"> = -2 thì m = 0. Do đó ta có giá trị lớn nhất của Q = 36 khi và chỉ khi m = 0 hay m = 4 .</w:t>
            </w:r>
          </w:p>
          <w:p w:rsidR="00596F13" w:rsidRPr="00596F13" w:rsidRDefault="00596F13" w:rsidP="00596F13">
            <w:pPr>
              <w:pStyle w:val="NoSpacing"/>
              <w:jc w:val="both"/>
              <w:rPr>
                <w:rFonts w:ascii="Times New Roman" w:hAnsi="Times New Roman"/>
                <w:sz w:val="24"/>
                <w:szCs w:val="24"/>
                <w:lang w:val="fr-FR"/>
              </w:rPr>
            </w:pPr>
          </w:p>
          <w:p w:rsidR="00596F13" w:rsidRPr="00596F13" w:rsidRDefault="00596F13" w:rsidP="00596F13">
            <w:pPr>
              <w:pStyle w:val="NoSpacing"/>
              <w:jc w:val="both"/>
              <w:rPr>
                <w:rFonts w:ascii="Times New Roman" w:hAnsi="Times New Roman"/>
                <w:sz w:val="24"/>
                <w:szCs w:val="24"/>
                <w:lang w:val="fr-FR"/>
              </w:rPr>
            </w:pPr>
          </w:p>
          <w:p w:rsidR="00596F13" w:rsidRPr="00596F13" w:rsidRDefault="00596F13" w:rsidP="00596F13">
            <w:pPr>
              <w:pStyle w:val="NoSpacing"/>
              <w:rPr>
                <w:rFonts w:ascii="Times New Roman" w:hAnsi="Times New Roman"/>
                <w:sz w:val="24"/>
                <w:szCs w:val="24"/>
                <w:lang w:val="fr-FR"/>
              </w:rPr>
            </w:pPr>
          </w:p>
          <w:p w:rsidR="00596F13" w:rsidRPr="00596F13" w:rsidRDefault="00596F13" w:rsidP="00596F13">
            <w:pPr>
              <w:pStyle w:val="NoSpacing"/>
              <w:rPr>
                <w:rFonts w:ascii="Times New Roman" w:hAnsi="Times New Roman"/>
                <w:b/>
                <w:sz w:val="24"/>
                <w:szCs w:val="24"/>
                <w:lang w:val="fr-FR"/>
              </w:rPr>
            </w:pPr>
            <w:r w:rsidRPr="00596F13">
              <w:rPr>
                <w:rFonts w:ascii="Times New Roman" w:hAnsi="Times New Roman"/>
                <w:b/>
                <w:sz w:val="24"/>
                <w:szCs w:val="24"/>
                <w:lang w:val="fr-FR"/>
              </w:rPr>
              <w:t>Bài 5:</w:t>
            </w:r>
          </w:p>
          <w:p w:rsidR="00596F13" w:rsidRPr="00596F13" w:rsidRDefault="00596F13" w:rsidP="00596F13">
            <w:pPr>
              <w:rPr>
                <w:rFonts w:ascii="Times New Roman" w:hAnsi="Times New Roman" w:cs="Times New Roman"/>
                <w:sz w:val="24"/>
                <w:szCs w:val="24"/>
              </w:rPr>
            </w:pPr>
            <w:r w:rsidRPr="00596F13">
              <w:rPr>
                <w:rFonts w:ascii="Times New Roman" w:hAnsi="Times New Roman" w:cs="Times New Roman"/>
                <w:noProof/>
                <w:sz w:val="24"/>
                <w:szCs w:val="24"/>
                <w:lang w:val="en-US"/>
              </w:rPr>
              <mc:AlternateContent>
                <mc:Choice Requires="wps">
                  <w:drawing>
                    <wp:anchor distT="0" distB="0" distL="114300" distR="114300" simplePos="0" relativeHeight="251688960" behindDoc="0" locked="0" layoutInCell="1" allowOverlap="1" wp14:anchorId="5EF65BFF" wp14:editId="2C342FBD">
                      <wp:simplePos x="0" y="0"/>
                      <wp:positionH relativeFrom="column">
                        <wp:posOffset>4406900</wp:posOffset>
                      </wp:positionH>
                      <wp:positionV relativeFrom="paragraph">
                        <wp:posOffset>177165</wp:posOffset>
                      </wp:positionV>
                      <wp:extent cx="1019175" cy="1657350"/>
                      <wp:effectExtent l="6350" t="8890" r="12700" b="10160"/>
                      <wp:wrapNone/>
                      <wp:docPr id="15" name="Freeform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19175" cy="1657350"/>
                              </a:xfrm>
                              <a:custGeom>
                                <a:avLst/>
                                <a:gdLst>
                                  <a:gd name="T0" fmla="*/ 0 w 1605"/>
                                  <a:gd name="T1" fmla="*/ 2610 h 2610"/>
                                  <a:gd name="T2" fmla="*/ 1605 w 1605"/>
                                  <a:gd name="T3" fmla="*/ 0 h 2610"/>
                                </a:gdLst>
                                <a:ahLst/>
                                <a:cxnLst>
                                  <a:cxn ang="0">
                                    <a:pos x="T0" y="T1"/>
                                  </a:cxn>
                                  <a:cxn ang="0">
                                    <a:pos x="T2" y="T3"/>
                                  </a:cxn>
                                </a:cxnLst>
                                <a:rect l="0" t="0" r="r" b="b"/>
                                <a:pathLst>
                                  <a:path w="1605" h="2610">
                                    <a:moveTo>
                                      <a:pt x="0" y="2610"/>
                                    </a:moveTo>
                                    <a:lnTo>
                                      <a:pt x="1605" y="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088"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47pt,144.45pt,427.25pt,13.95pt" coordsize="1605,2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" filled="f">
                      <v:stroke dashstyle="dash"/>
                      <v:path arrowok="t" o:connecttype="custom" o:connectlocs="0,1657350;1019175,0" o:connectangles="0,0"/>
                    </v:polyline>
                  </w:pict>
                </mc:Fallback>
              </mc:AlternateContent>
            </w:r>
            <w:r w:rsidRPr="00596F13">
              <w:rPr>
                <w:rFonts w:ascii="Times New Roman" w:hAnsi="Times New Roman" w:cs="Times New Roman"/>
                <w:noProof/>
                <w:sz w:val="24"/>
                <w:szCs w:val="24"/>
                <w:lang w:val="en-US"/>
              </w:rPr>
              <mc:AlternateContent>
                <mc:Choice Requires="wps">
                  <w:drawing>
                    <wp:anchor distT="0" distB="0" distL="114300" distR="114300" simplePos="0" relativeHeight="251684864" behindDoc="0" locked="0" layoutInCell="1" allowOverlap="1" wp14:anchorId="691820ED" wp14:editId="5DB417EF">
                      <wp:simplePos x="0" y="0"/>
                      <wp:positionH relativeFrom="column">
                        <wp:posOffset>5357495</wp:posOffset>
                      </wp:positionH>
                      <wp:positionV relativeFrom="paragraph">
                        <wp:posOffset>62865</wp:posOffset>
                      </wp:positionV>
                      <wp:extent cx="342900" cy="342900"/>
                      <wp:effectExtent l="4445" t="0" r="0" b="635"/>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EE4" w:rsidRPr="00A52516" w:rsidRDefault="008B0EE4" w:rsidP="00596F13">
                                  <w:pPr>
                                    <w:rPr>
                                      <w:b/>
                                      <w:sz w:val="18"/>
                                      <w:szCs w:val="18"/>
                                    </w:rPr>
                                  </w:pPr>
                                  <w:r>
                                    <w:rPr>
                                      <w:b/>
                                      <w:sz w:val="18"/>
                                      <w:szCs w:val="18"/>
                                    </w:rPr>
                                    <w:t>E</w:t>
                                  </w:r>
                                  <w:r w:rsidRPr="00A52516">
                                    <w:rPr>
                                      <w:b/>
                                      <w:sz w:val="18"/>
                                      <w:szCs w:val="1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045" type="#_x0000_t202" style="position:absolute;margin-left:421.85pt;margin-top:4.95pt;width:27pt;height:27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dLHtgIAAME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" filled="f" stroked="f">
                      <v:textbox>
                        <w:txbxContent>
                          <w:p w:rsidR="008B0EE4" w:rsidRPr="00A52516" w:rsidRDefault="008B0EE4" w:rsidP="00596F13">
                            <w:pPr>
                              <w:rPr>
                                <w:b/>
                                <w:sz w:val="18"/>
                                <w:szCs w:val="18"/>
                              </w:rPr>
                            </w:pPr>
                            <w:r>
                              <w:rPr>
                                <w:b/>
                                <w:sz w:val="18"/>
                                <w:szCs w:val="18"/>
                              </w:rPr>
                              <w:t>E</w:t>
                            </w:r>
                            <w:r w:rsidRPr="00A52516">
                              <w:rPr>
                                <w:b/>
                                <w:sz w:val="18"/>
                                <w:szCs w:val="18"/>
                              </w:rPr>
                              <w:t xml:space="preserve"> </w:t>
                            </w:r>
                          </w:p>
                        </w:txbxContent>
                      </v:textbox>
                    </v:shape>
                  </w:pict>
                </mc:Fallback>
              </mc:AlternateContent>
            </w:r>
            <w:r w:rsidRPr="00596F13">
              <w:rPr>
                <w:rFonts w:ascii="Times New Roman" w:hAnsi="Times New Roman" w:cs="Times New Roman"/>
                <w:noProof/>
                <w:sz w:val="24"/>
                <w:szCs w:val="24"/>
                <w:lang w:val="en-US"/>
              </w:rPr>
              <mc:AlternateContent>
                <mc:Choice Requires="wps">
                  <w:drawing>
                    <wp:anchor distT="0" distB="0" distL="114300" distR="114300" simplePos="0" relativeHeight="251679744" behindDoc="0" locked="0" layoutInCell="1" allowOverlap="1" wp14:anchorId="610724FB" wp14:editId="6A22A65F">
                      <wp:simplePos x="0" y="0"/>
                      <wp:positionH relativeFrom="column">
                        <wp:posOffset>5395595</wp:posOffset>
                      </wp:positionH>
                      <wp:positionV relativeFrom="paragraph">
                        <wp:posOffset>62865</wp:posOffset>
                      </wp:positionV>
                      <wp:extent cx="30480" cy="1762125"/>
                      <wp:effectExtent l="13970" t="8890" r="12700" b="10160"/>
                      <wp:wrapNone/>
                      <wp:docPr id="16" name="Freeform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480" cy="1762125"/>
                              </a:xfrm>
                              <a:custGeom>
                                <a:avLst/>
                                <a:gdLst>
                                  <a:gd name="T0" fmla="*/ 0 w 48"/>
                                  <a:gd name="T1" fmla="*/ 2775 h 2775"/>
                                  <a:gd name="T2" fmla="*/ 48 w 48"/>
                                  <a:gd name="T3" fmla="*/ 0 h 2775"/>
                                </a:gdLst>
                                <a:ahLst/>
                                <a:cxnLst>
                                  <a:cxn ang="0">
                                    <a:pos x="T0" y="T1"/>
                                  </a:cxn>
                                  <a:cxn ang="0">
                                    <a:pos x="T2" y="T3"/>
                                  </a:cxn>
                                </a:cxnLst>
                                <a:rect l="0" t="0" r="r" b="b"/>
                                <a:pathLst>
                                  <a:path w="48" h="2775">
                                    <a:moveTo>
                                      <a:pt x="0" y="2775"/>
                                    </a:moveTo>
                                    <a:lnTo>
                                      <a:pt x="48"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30"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424.85pt,143.7pt,427.25pt,4.95pt" coordsize="48,2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" filled="f">
                      <v:path arrowok="t" o:connecttype="custom" o:connectlocs="0,1762125;30480,0" o:connectangles="0,0"/>
                    </v:polyline>
                  </w:pict>
                </mc:Fallback>
              </mc:AlternateContent>
            </w:r>
            <w:r w:rsidRPr="00596F13">
              <w:rPr>
                <w:rFonts w:ascii="Times New Roman" w:hAnsi="Times New Roman" w:cs="Times New Roman"/>
                <w:noProof/>
                <w:sz w:val="24"/>
                <w:szCs w:val="24"/>
                <w:lang w:val="en-US"/>
              </w:rPr>
              <mc:AlternateContent>
                <mc:Choice Requires="wps">
                  <w:drawing>
                    <wp:anchor distT="0" distB="0" distL="114300" distR="114300" simplePos="0" relativeHeight="251677696" behindDoc="0" locked="0" layoutInCell="1" allowOverlap="1" wp14:anchorId="4E5567A6" wp14:editId="3D761CAD">
                      <wp:simplePos x="0" y="0"/>
                      <wp:positionH relativeFrom="column">
                        <wp:posOffset>2463800</wp:posOffset>
                      </wp:positionH>
                      <wp:positionV relativeFrom="paragraph">
                        <wp:posOffset>53340</wp:posOffset>
                      </wp:positionV>
                      <wp:extent cx="3162300" cy="1771650"/>
                      <wp:effectExtent l="6350" t="8890" r="12700" b="10160"/>
                      <wp:wrapNone/>
                      <wp:docPr id="17" name="Freeform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62300" cy="1771650"/>
                              </a:xfrm>
                              <a:custGeom>
                                <a:avLst/>
                                <a:gdLst>
                                  <a:gd name="T0" fmla="*/ 0 w 4980"/>
                                  <a:gd name="T1" fmla="*/ 2790 h 2790"/>
                                  <a:gd name="T2" fmla="*/ 4980 w 4980"/>
                                  <a:gd name="T3" fmla="*/ 0 h 2790"/>
                                </a:gdLst>
                                <a:ahLst/>
                                <a:cxnLst>
                                  <a:cxn ang="0">
                                    <a:pos x="T0" y="T1"/>
                                  </a:cxn>
                                  <a:cxn ang="0">
                                    <a:pos x="T2" y="T3"/>
                                  </a:cxn>
                                </a:cxnLst>
                                <a:rect l="0" t="0" r="r" b="b"/>
                                <a:pathLst>
                                  <a:path w="4980" h="2790">
                                    <a:moveTo>
                                      <a:pt x="0" y="2790"/>
                                    </a:moveTo>
                                    <a:lnTo>
                                      <a:pt x="498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29"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94pt,143.7pt,443pt,4.2pt" coordsize="4980,2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" filled="f">
                      <v:path arrowok="t" o:connecttype="custom" o:connectlocs="0,1771650;3162300,0" o:connectangles="0,0"/>
                    </v:polyline>
                  </w:pict>
                </mc:Fallback>
              </mc:AlternateContent>
            </w:r>
            <w:r w:rsidRPr="00596F13">
              <w:rPr>
                <w:rFonts w:ascii="Times New Roman" w:hAnsi="Times New Roman" w:cs="Times New Roman"/>
                <w:noProof/>
                <w:sz w:val="24"/>
                <w:szCs w:val="24"/>
              </w:rPr>
              <w:t xml:space="preserve">a) Ta có 2 góc </w:t>
            </w:r>
            <w:r w:rsidR="00D94404">
              <w:rPr>
                <w:rFonts w:ascii="Times New Roman" w:hAnsi="Times New Roman" w:cs="Times New Roman"/>
                <w:position w:val="-6"/>
                <w:sz w:val="24"/>
                <w:szCs w:val="24"/>
              </w:rPr>
              <w:pict>
                <v:shape id="_x0000_i1371" type="#_x0000_t75" style="width:93.7pt;height:18pt">
                  <v:imagedata r:id="rId623" o:title=""/>
                </v:shape>
              </w:pict>
            </w:r>
          </w:p>
          <w:p w:rsidR="00596F13" w:rsidRPr="00596F13" w:rsidRDefault="00596F13" w:rsidP="00596F13">
            <w:pPr>
              <w:rPr>
                <w:rFonts w:ascii="Times New Roman" w:hAnsi="Times New Roman" w:cs="Times New Roman"/>
                <w:sz w:val="24"/>
                <w:szCs w:val="24"/>
              </w:rPr>
            </w:pPr>
            <w:r w:rsidRPr="00596F13">
              <w:rPr>
                <w:rFonts w:ascii="Times New Roman" w:hAnsi="Times New Roman" w:cs="Times New Roman"/>
                <w:sz w:val="24"/>
                <w:szCs w:val="24"/>
              </w:rPr>
              <w:t>nên tứ giác ADBO nội tiếp</w:t>
            </w:r>
          </w:p>
          <w:p w:rsidR="00596F13" w:rsidRPr="00596F13" w:rsidRDefault="00596F13" w:rsidP="00596F13">
            <w:pPr>
              <w:rPr>
                <w:rFonts w:ascii="Times New Roman" w:hAnsi="Times New Roman" w:cs="Times New Roman"/>
                <w:sz w:val="24"/>
                <w:szCs w:val="24"/>
              </w:rPr>
            </w:pPr>
            <w:r w:rsidRPr="00596F13">
              <w:rPr>
                <w:rFonts w:ascii="Times New Roman" w:hAnsi="Times New Roman" w:cs="Times New Roman"/>
                <w:noProof/>
                <w:sz w:val="24"/>
                <w:szCs w:val="24"/>
                <w:lang w:val="en-US"/>
              </w:rPr>
              <mc:AlternateContent>
                <mc:Choice Requires="wps">
                  <w:drawing>
                    <wp:anchor distT="0" distB="0" distL="114300" distR="114300" simplePos="0" relativeHeight="251692032" behindDoc="0" locked="0" layoutInCell="1" allowOverlap="1" wp14:anchorId="7736FCB9" wp14:editId="138A4A48">
                      <wp:simplePos x="0" y="0"/>
                      <wp:positionH relativeFrom="column">
                        <wp:posOffset>4490720</wp:posOffset>
                      </wp:positionH>
                      <wp:positionV relativeFrom="paragraph">
                        <wp:posOffset>306705</wp:posOffset>
                      </wp:positionV>
                      <wp:extent cx="342900" cy="342900"/>
                      <wp:effectExtent l="4445" t="0" r="0" b="635"/>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EE4" w:rsidRPr="00A52516" w:rsidRDefault="008B0EE4" w:rsidP="00596F13">
                                  <w:pPr>
                                    <w:rPr>
                                      <w:b/>
                                      <w:sz w:val="18"/>
                                      <w:szCs w:val="18"/>
                                    </w:rPr>
                                  </w:pPr>
                                  <w:r>
                                    <w:rPr>
                                      <w:b/>
                                      <w:sz w:val="18"/>
                                      <w:szCs w:val="18"/>
                                    </w:rPr>
                                    <w:t>M</w:t>
                                  </w:r>
                                  <w:r w:rsidRPr="00A52516">
                                    <w:rPr>
                                      <w:b/>
                                      <w:sz w:val="18"/>
                                      <w:szCs w:val="1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46" type="#_x0000_t202" style="position:absolute;margin-left:353.6pt;margin-top:24.15pt;width:27pt;height:27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" filled="f" stroked="f">
                      <v:textbox>
                        <w:txbxContent>
                          <w:p w:rsidR="008B0EE4" w:rsidRPr="00A52516" w:rsidRDefault="008B0EE4" w:rsidP="00596F13">
                            <w:pPr>
                              <w:rPr>
                                <w:b/>
                                <w:sz w:val="18"/>
                                <w:szCs w:val="18"/>
                              </w:rPr>
                            </w:pPr>
                            <w:r>
                              <w:rPr>
                                <w:b/>
                                <w:sz w:val="18"/>
                                <w:szCs w:val="18"/>
                              </w:rPr>
                              <w:t>M</w:t>
                            </w:r>
                            <w:r w:rsidRPr="00A52516">
                              <w:rPr>
                                <w:b/>
                                <w:sz w:val="18"/>
                                <w:szCs w:val="18"/>
                              </w:rPr>
                              <w:t xml:space="preserve"> </w:t>
                            </w:r>
                          </w:p>
                        </w:txbxContent>
                      </v:textbox>
                    </v:shape>
                  </w:pict>
                </mc:Fallback>
              </mc:AlternateContent>
            </w:r>
            <w:r w:rsidRPr="00596F13">
              <w:rPr>
                <w:rFonts w:ascii="Times New Roman" w:hAnsi="Times New Roman" w:cs="Times New Roman"/>
                <w:noProof/>
                <w:sz w:val="24"/>
                <w:szCs w:val="24"/>
                <w:lang w:val="en-US"/>
              </w:rPr>
              <mc:AlternateContent>
                <mc:Choice Requires="wps">
                  <w:drawing>
                    <wp:anchor distT="0" distB="0" distL="114300" distR="114300" simplePos="0" relativeHeight="251691008" behindDoc="0" locked="0" layoutInCell="1" allowOverlap="1" wp14:anchorId="3B507669" wp14:editId="18DB7436">
                      <wp:simplePos x="0" y="0"/>
                      <wp:positionH relativeFrom="column">
                        <wp:posOffset>4262120</wp:posOffset>
                      </wp:positionH>
                      <wp:positionV relativeFrom="paragraph">
                        <wp:posOffset>116205</wp:posOffset>
                      </wp:positionV>
                      <wp:extent cx="342900" cy="342900"/>
                      <wp:effectExtent l="4445" t="0" r="0" b="635"/>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EE4" w:rsidRPr="00A52516" w:rsidRDefault="008B0EE4" w:rsidP="00596F13">
                                  <w:pPr>
                                    <w:rPr>
                                      <w:b/>
                                      <w:sz w:val="18"/>
                                      <w:szCs w:val="18"/>
                                    </w:rPr>
                                  </w:pPr>
                                  <w:r>
                                    <w:rPr>
                                      <w:b/>
                                      <w:sz w:val="18"/>
                                      <w:szCs w:val="18"/>
                                    </w:rPr>
                                    <w:t>F</w:t>
                                  </w:r>
                                  <w:r w:rsidRPr="00A52516">
                                    <w:rPr>
                                      <w:b/>
                                      <w:sz w:val="18"/>
                                      <w:szCs w:val="1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47" type="#_x0000_t202" style="position:absolute;margin-left:335.6pt;margin-top:9.15pt;width:27pt;height:27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" filled="f" stroked="f">
                      <v:textbox>
                        <w:txbxContent>
                          <w:p w:rsidR="008B0EE4" w:rsidRPr="00A52516" w:rsidRDefault="008B0EE4" w:rsidP="00596F13">
                            <w:pPr>
                              <w:rPr>
                                <w:b/>
                                <w:sz w:val="18"/>
                                <w:szCs w:val="18"/>
                              </w:rPr>
                            </w:pPr>
                            <w:r>
                              <w:rPr>
                                <w:b/>
                                <w:sz w:val="18"/>
                                <w:szCs w:val="18"/>
                              </w:rPr>
                              <w:t>F</w:t>
                            </w:r>
                            <w:r w:rsidRPr="00A52516">
                              <w:rPr>
                                <w:b/>
                                <w:sz w:val="18"/>
                                <w:szCs w:val="18"/>
                              </w:rPr>
                              <w:t xml:space="preserve"> </w:t>
                            </w:r>
                          </w:p>
                        </w:txbxContent>
                      </v:textbox>
                    </v:shape>
                  </w:pict>
                </mc:Fallback>
              </mc:AlternateContent>
            </w:r>
            <w:r w:rsidRPr="00596F13">
              <w:rPr>
                <w:rFonts w:ascii="Times New Roman" w:hAnsi="Times New Roman" w:cs="Times New Roman"/>
                <w:noProof/>
                <w:sz w:val="24"/>
                <w:szCs w:val="24"/>
                <w:lang w:val="en-US"/>
              </w:rPr>
              <mc:AlternateContent>
                <mc:Choice Requires="wps">
                  <w:drawing>
                    <wp:anchor distT="0" distB="0" distL="114300" distR="114300" simplePos="0" relativeHeight="251689984" behindDoc="0" locked="0" layoutInCell="1" allowOverlap="1" wp14:anchorId="3605FBD5" wp14:editId="1E9AE768">
                      <wp:simplePos x="0" y="0"/>
                      <wp:positionH relativeFrom="column">
                        <wp:posOffset>3690620</wp:posOffset>
                      </wp:positionH>
                      <wp:positionV relativeFrom="paragraph">
                        <wp:posOffset>344805</wp:posOffset>
                      </wp:positionV>
                      <wp:extent cx="342900" cy="342900"/>
                      <wp:effectExtent l="4445" t="0" r="0" b="635"/>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EE4" w:rsidRPr="00A52516" w:rsidRDefault="008B0EE4" w:rsidP="00596F13">
                                  <w:pPr>
                                    <w:rPr>
                                      <w:b/>
                                      <w:sz w:val="18"/>
                                      <w:szCs w:val="18"/>
                                    </w:rPr>
                                  </w:pPr>
                                  <w:r>
                                    <w:rPr>
                                      <w:b/>
                                      <w:sz w:val="18"/>
                                      <w:szCs w:val="18"/>
                                    </w:rPr>
                                    <w:t>A</w:t>
                                  </w:r>
                                  <w:r w:rsidRPr="00A52516">
                                    <w:rPr>
                                      <w:b/>
                                      <w:sz w:val="18"/>
                                      <w:szCs w:val="1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48" type="#_x0000_t202" style="position:absolute;margin-left:290.6pt;margin-top:27.15pt;width:27pt;height:27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" filled="f" stroked="f">
                      <v:textbox>
                        <w:txbxContent>
                          <w:p w:rsidR="008B0EE4" w:rsidRPr="00A52516" w:rsidRDefault="008B0EE4" w:rsidP="00596F13">
                            <w:pPr>
                              <w:rPr>
                                <w:b/>
                                <w:sz w:val="18"/>
                                <w:szCs w:val="18"/>
                              </w:rPr>
                            </w:pPr>
                            <w:r>
                              <w:rPr>
                                <w:b/>
                                <w:sz w:val="18"/>
                                <w:szCs w:val="18"/>
                              </w:rPr>
                              <w:t>A</w:t>
                            </w:r>
                            <w:r w:rsidRPr="00A52516">
                              <w:rPr>
                                <w:b/>
                                <w:sz w:val="18"/>
                                <w:szCs w:val="18"/>
                              </w:rPr>
                              <w:t xml:space="preserve"> </w:t>
                            </w:r>
                          </w:p>
                        </w:txbxContent>
                      </v:textbox>
                    </v:shape>
                  </w:pict>
                </mc:Fallback>
              </mc:AlternateContent>
            </w:r>
            <w:r w:rsidRPr="00596F13">
              <w:rPr>
                <w:rFonts w:ascii="Times New Roman" w:hAnsi="Times New Roman" w:cs="Times New Roman"/>
                <w:noProof/>
                <w:sz w:val="24"/>
                <w:szCs w:val="24"/>
                <w:lang w:val="en-US"/>
              </w:rPr>
              <mc:AlternateContent>
                <mc:Choice Requires="wps">
                  <w:drawing>
                    <wp:anchor distT="0" distB="0" distL="114300" distR="114300" simplePos="0" relativeHeight="251686912" behindDoc="0" locked="0" layoutInCell="1" allowOverlap="1" wp14:anchorId="37AC5022" wp14:editId="688AE989">
                      <wp:simplePos x="0" y="0"/>
                      <wp:positionH relativeFrom="column">
                        <wp:posOffset>4445000</wp:posOffset>
                      </wp:positionH>
                      <wp:positionV relativeFrom="paragraph">
                        <wp:posOffset>335280</wp:posOffset>
                      </wp:positionV>
                      <wp:extent cx="952500" cy="1104900"/>
                      <wp:effectExtent l="6350" t="8890" r="12700" b="10160"/>
                      <wp:wrapNone/>
                      <wp:docPr id="18" name="Freeform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52500" cy="1104900"/>
                              </a:xfrm>
                              <a:custGeom>
                                <a:avLst/>
                                <a:gdLst>
                                  <a:gd name="T0" fmla="*/ 1500 w 1500"/>
                                  <a:gd name="T1" fmla="*/ 1740 h 1740"/>
                                  <a:gd name="T2" fmla="*/ 0 w 1500"/>
                                  <a:gd name="T3" fmla="*/ 0 h 1740"/>
                                </a:gdLst>
                                <a:ahLst/>
                                <a:cxnLst>
                                  <a:cxn ang="0">
                                    <a:pos x="T0" y="T1"/>
                                  </a:cxn>
                                  <a:cxn ang="0">
                                    <a:pos x="T2" y="T3"/>
                                  </a:cxn>
                                </a:cxnLst>
                                <a:rect l="0" t="0" r="r" b="b"/>
                                <a:pathLst>
                                  <a:path w="1500" h="1740">
                                    <a:moveTo>
                                      <a:pt x="1500" y="1740"/>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25"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425pt,113.4pt,350pt,26.4pt" coordsize="1500,1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" filled="f">
                      <v:path arrowok="t" o:connecttype="custom" o:connectlocs="952500,1104900;0,0" o:connectangles="0,0"/>
                    </v:polyline>
                  </w:pict>
                </mc:Fallback>
              </mc:AlternateContent>
            </w:r>
            <w:r w:rsidRPr="00596F13">
              <w:rPr>
                <w:rFonts w:ascii="Times New Roman" w:hAnsi="Times New Roman" w:cs="Times New Roman"/>
                <w:noProof/>
                <w:sz w:val="24"/>
                <w:szCs w:val="24"/>
                <w:lang w:val="en-US"/>
              </w:rPr>
              <mc:AlternateContent>
                <mc:Choice Requires="wps">
                  <w:drawing>
                    <wp:anchor distT="0" distB="0" distL="114300" distR="114300" simplePos="0" relativeHeight="251685888" behindDoc="0" locked="0" layoutInCell="1" allowOverlap="1" wp14:anchorId="342E2E06" wp14:editId="6AA85C51">
                      <wp:simplePos x="0" y="0"/>
                      <wp:positionH relativeFrom="column">
                        <wp:posOffset>4416425</wp:posOffset>
                      </wp:positionH>
                      <wp:positionV relativeFrom="paragraph">
                        <wp:posOffset>316230</wp:posOffset>
                      </wp:positionV>
                      <wp:extent cx="9525" cy="1123950"/>
                      <wp:effectExtent l="6350" t="8890" r="12700" b="10160"/>
                      <wp:wrapNone/>
                      <wp:docPr id="19" name="Freeform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525" cy="1123950"/>
                              </a:xfrm>
                              <a:custGeom>
                                <a:avLst/>
                                <a:gdLst>
                                  <a:gd name="T0" fmla="*/ 15 w 15"/>
                                  <a:gd name="T1" fmla="*/ 1770 h 1770"/>
                                  <a:gd name="T2" fmla="*/ 0 w 15"/>
                                  <a:gd name="T3" fmla="*/ 0 h 1770"/>
                                </a:gdLst>
                                <a:ahLst/>
                                <a:cxnLst>
                                  <a:cxn ang="0">
                                    <a:pos x="T0" y="T1"/>
                                  </a:cxn>
                                  <a:cxn ang="0">
                                    <a:pos x="T2" y="T3"/>
                                  </a:cxn>
                                </a:cxnLst>
                                <a:rect l="0" t="0" r="r" b="b"/>
                                <a:pathLst>
                                  <a:path w="15" h="1770">
                                    <a:moveTo>
                                      <a:pt x="15" y="1770"/>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24"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48.5pt,113.4pt,347.75pt,24.9pt" coordsize="15,1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" filled="f">
                      <v:path arrowok="t" o:connecttype="custom" o:connectlocs="9525,1123950;0,0" o:connectangles="0,0"/>
                    </v:polyline>
                  </w:pict>
                </mc:Fallback>
              </mc:AlternateContent>
            </w:r>
            <w:r w:rsidRPr="00596F13">
              <w:rPr>
                <w:rFonts w:ascii="Times New Roman" w:hAnsi="Times New Roman" w:cs="Times New Roman"/>
                <w:noProof/>
                <w:sz w:val="24"/>
                <w:szCs w:val="24"/>
                <w:lang w:val="en-US"/>
              </w:rPr>
              <mc:AlternateContent>
                <mc:Choice Requires="wps">
                  <w:drawing>
                    <wp:anchor distT="0" distB="0" distL="114300" distR="114300" simplePos="0" relativeHeight="251678720" behindDoc="0" locked="0" layoutInCell="1" allowOverlap="1" wp14:anchorId="57EA7BD9" wp14:editId="599E074D">
                      <wp:simplePos x="0" y="0"/>
                      <wp:positionH relativeFrom="column">
                        <wp:posOffset>3454400</wp:posOffset>
                      </wp:positionH>
                      <wp:positionV relativeFrom="paragraph">
                        <wp:posOffset>68580</wp:posOffset>
                      </wp:positionV>
                      <wp:extent cx="38100" cy="1362075"/>
                      <wp:effectExtent l="6350" t="8890" r="12700" b="10160"/>
                      <wp:wrapNone/>
                      <wp:docPr id="20" name="Freeform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100" cy="1362075"/>
                              </a:xfrm>
                              <a:custGeom>
                                <a:avLst/>
                                <a:gdLst>
                                  <a:gd name="T0" fmla="*/ 0 w 60"/>
                                  <a:gd name="T1" fmla="*/ 2145 h 2145"/>
                                  <a:gd name="T2" fmla="*/ 60 w 60"/>
                                  <a:gd name="T3" fmla="*/ 0 h 2145"/>
                                </a:gdLst>
                                <a:ahLst/>
                                <a:cxnLst>
                                  <a:cxn ang="0">
                                    <a:pos x="T0" y="T1"/>
                                  </a:cxn>
                                  <a:cxn ang="0">
                                    <a:pos x="T2" y="T3"/>
                                  </a:cxn>
                                </a:cxnLst>
                                <a:rect l="0" t="0" r="r" b="b"/>
                                <a:pathLst>
                                  <a:path w="60" h="2145">
                                    <a:moveTo>
                                      <a:pt x="0" y="2145"/>
                                    </a:moveTo>
                                    <a:lnTo>
                                      <a:pt x="6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23"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72pt,112.65pt,275pt,5.4pt" coordsize="60,21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" filled="f">
                      <v:path arrowok="t" o:connecttype="custom" o:connectlocs="0,1362075;38100,0" o:connectangles="0,0"/>
                    </v:polyline>
                  </w:pict>
                </mc:Fallback>
              </mc:AlternateContent>
            </w:r>
            <w:r w:rsidRPr="00596F13">
              <w:rPr>
                <w:rFonts w:ascii="Times New Roman" w:hAnsi="Times New Roman" w:cs="Times New Roman"/>
                <w:sz w:val="24"/>
                <w:szCs w:val="24"/>
              </w:rPr>
              <w:t xml:space="preserve">b) </w:t>
            </w:r>
            <w:r w:rsidR="00D94404">
              <w:rPr>
                <w:rFonts w:ascii="Times New Roman" w:hAnsi="Times New Roman" w:cs="Times New Roman"/>
                <w:position w:val="-24"/>
                <w:sz w:val="24"/>
                <w:szCs w:val="24"/>
              </w:rPr>
              <w:pict>
                <v:shape id="_x0000_i1372" type="#_x0000_t75" style="width:75.75pt;height:30.75pt">
                  <v:imagedata r:id="rId624" o:title=""/>
                </v:shape>
              </w:pict>
            </w:r>
            <w:r w:rsidRPr="00596F13">
              <w:rPr>
                <w:rFonts w:ascii="Times New Roman" w:hAnsi="Times New Roman" w:cs="Times New Roman"/>
                <w:sz w:val="24"/>
                <w:szCs w:val="24"/>
              </w:rPr>
              <w:t xml:space="preserve"> cùng chắn cung AB</w:t>
            </w:r>
          </w:p>
          <w:p w:rsidR="00596F13" w:rsidRPr="00596F13" w:rsidRDefault="00596F13" w:rsidP="00596F13">
            <w:pPr>
              <w:rPr>
                <w:rFonts w:ascii="Times New Roman" w:hAnsi="Times New Roman" w:cs="Times New Roman"/>
                <w:sz w:val="24"/>
                <w:szCs w:val="24"/>
              </w:rPr>
            </w:pPr>
            <w:r w:rsidRPr="00596F13">
              <w:rPr>
                <w:rFonts w:ascii="Times New Roman" w:hAnsi="Times New Roman" w:cs="Times New Roman"/>
                <w:noProof/>
                <w:sz w:val="24"/>
                <w:szCs w:val="24"/>
                <w:lang w:val="en-US"/>
              </w:rPr>
              <mc:AlternateContent>
                <mc:Choice Requires="wps">
                  <w:drawing>
                    <wp:anchor distT="0" distB="0" distL="114300" distR="114300" simplePos="0" relativeHeight="251687936" behindDoc="0" locked="0" layoutInCell="1" allowOverlap="1" wp14:anchorId="1E8AFC27" wp14:editId="54F81C37">
                      <wp:simplePos x="0" y="0"/>
                      <wp:positionH relativeFrom="column">
                        <wp:posOffset>3454400</wp:posOffset>
                      </wp:positionH>
                      <wp:positionV relativeFrom="paragraph">
                        <wp:posOffset>74930</wp:posOffset>
                      </wp:positionV>
                      <wp:extent cx="1114425" cy="962025"/>
                      <wp:effectExtent l="6350" t="18415" r="22225" b="10160"/>
                      <wp:wrapNone/>
                      <wp:docPr id="21" name="Freeform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14425" cy="962025"/>
                              </a:xfrm>
                              <a:custGeom>
                                <a:avLst/>
                                <a:gdLst>
                                  <a:gd name="T0" fmla="*/ 0 w 1755"/>
                                  <a:gd name="T1" fmla="*/ 1515 h 1515"/>
                                  <a:gd name="T2" fmla="*/ 1755 w 1755"/>
                                  <a:gd name="T3" fmla="*/ 0 h 1515"/>
                                  <a:gd name="T4" fmla="*/ 735 w 1755"/>
                                  <a:gd name="T5" fmla="*/ 225 h 1515"/>
                                </a:gdLst>
                                <a:ahLst/>
                                <a:cxnLst>
                                  <a:cxn ang="0">
                                    <a:pos x="T0" y="T1"/>
                                  </a:cxn>
                                  <a:cxn ang="0">
                                    <a:pos x="T2" y="T3"/>
                                  </a:cxn>
                                  <a:cxn ang="0">
                                    <a:pos x="T4" y="T5"/>
                                  </a:cxn>
                                </a:cxnLst>
                                <a:rect l="0" t="0" r="r" b="b"/>
                                <a:pathLst>
                                  <a:path w="1755" h="1515">
                                    <a:moveTo>
                                      <a:pt x="0" y="1515"/>
                                    </a:moveTo>
                                    <a:lnTo>
                                      <a:pt x="1755" y="0"/>
                                    </a:lnTo>
                                    <a:lnTo>
                                      <a:pt x="735" y="225"/>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22"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72pt,81.65pt,359.75pt,5.9pt,308.75pt,17.15pt" coordsize="1755,1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" filled="f">
                      <v:stroke dashstyle="dash"/>
                      <v:path arrowok="t" o:connecttype="custom" o:connectlocs="0,962025;1114425,0;466725,142875" o:connectangles="0,0,0"/>
                    </v:polyline>
                  </w:pict>
                </mc:Fallback>
              </mc:AlternateContent>
            </w:r>
            <w:r w:rsidRPr="00596F13">
              <w:rPr>
                <w:rFonts w:ascii="Times New Roman" w:hAnsi="Times New Roman" w:cs="Times New Roman"/>
                <w:noProof/>
                <w:sz w:val="24"/>
                <w:szCs w:val="24"/>
                <w:lang w:val="en-US"/>
              </w:rPr>
              <mc:AlternateContent>
                <mc:Choice Requires="wps">
                  <w:drawing>
                    <wp:anchor distT="0" distB="0" distL="114300" distR="114300" simplePos="0" relativeHeight="251675648" behindDoc="0" locked="0" layoutInCell="1" allowOverlap="1" wp14:anchorId="4D5F3EB9" wp14:editId="59F629C1">
                      <wp:simplePos x="0" y="0"/>
                      <wp:positionH relativeFrom="column">
                        <wp:posOffset>3462020</wp:posOffset>
                      </wp:positionH>
                      <wp:positionV relativeFrom="paragraph">
                        <wp:posOffset>65405</wp:posOffset>
                      </wp:positionV>
                      <wp:extent cx="1943100" cy="1943100"/>
                      <wp:effectExtent l="13970" t="8890" r="5080" b="10160"/>
                      <wp:wrapNone/>
                      <wp:docPr id="22"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19431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1" o:spid="_x0000_s1026" style="position:absolute;margin-left:272.6pt;margin-top:5.15pt;width:153pt;height:153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" filled="f"/>
                  </w:pict>
                </mc:Fallback>
              </mc:AlternateContent>
            </w:r>
          </w:p>
          <w:p w:rsidR="00596F13" w:rsidRPr="00596F13" w:rsidRDefault="00596F13" w:rsidP="00596F13">
            <w:pPr>
              <w:rPr>
                <w:rFonts w:ascii="Times New Roman" w:hAnsi="Times New Roman" w:cs="Times New Roman"/>
                <w:sz w:val="24"/>
                <w:szCs w:val="24"/>
              </w:rPr>
            </w:pPr>
            <w:r w:rsidRPr="00596F13">
              <w:rPr>
                <w:rFonts w:ascii="Times New Roman" w:hAnsi="Times New Roman" w:cs="Times New Roman"/>
                <w:noProof/>
                <w:sz w:val="24"/>
                <w:szCs w:val="24"/>
                <w:lang w:val="en-US"/>
              </w:rPr>
              <mc:AlternateContent>
                <mc:Choice Requires="wps">
                  <w:drawing>
                    <wp:anchor distT="0" distB="0" distL="114300" distR="114300" simplePos="0" relativeHeight="251683840" behindDoc="0" locked="0" layoutInCell="1" allowOverlap="1" wp14:anchorId="53ACB631" wp14:editId="23D650EA">
                      <wp:simplePos x="0" y="0"/>
                      <wp:positionH relativeFrom="column">
                        <wp:posOffset>3233420</wp:posOffset>
                      </wp:positionH>
                      <wp:positionV relativeFrom="paragraph">
                        <wp:posOffset>118745</wp:posOffset>
                      </wp:positionV>
                      <wp:extent cx="342900" cy="342900"/>
                      <wp:effectExtent l="4445" t="0" r="0" b="635"/>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EE4" w:rsidRPr="00A52516" w:rsidRDefault="008B0EE4" w:rsidP="00596F13">
                                  <w:pPr>
                                    <w:rPr>
                                      <w:b/>
                                      <w:sz w:val="18"/>
                                      <w:szCs w:val="18"/>
                                    </w:rPr>
                                  </w:pPr>
                                  <w:r>
                                    <w:rPr>
                                      <w:b/>
                                      <w:sz w:val="18"/>
                                      <w:szCs w:val="18"/>
                                    </w:rPr>
                                    <w:t>D</w:t>
                                  </w:r>
                                  <w:r w:rsidRPr="00A52516">
                                    <w:rPr>
                                      <w:b/>
                                      <w:sz w:val="18"/>
                                      <w:szCs w:val="1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49" type="#_x0000_t202" style="position:absolute;margin-left:254.6pt;margin-top:9.35pt;width:27pt;height:2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" filled="f" stroked="f">
                      <v:textbox>
                        <w:txbxContent>
                          <w:p w:rsidR="008B0EE4" w:rsidRPr="00A52516" w:rsidRDefault="008B0EE4" w:rsidP="00596F13">
                            <w:pPr>
                              <w:rPr>
                                <w:b/>
                                <w:sz w:val="18"/>
                                <w:szCs w:val="18"/>
                              </w:rPr>
                            </w:pPr>
                            <w:r>
                              <w:rPr>
                                <w:b/>
                                <w:sz w:val="18"/>
                                <w:szCs w:val="18"/>
                              </w:rPr>
                              <w:t>D</w:t>
                            </w:r>
                            <w:r w:rsidRPr="00A52516">
                              <w:rPr>
                                <w:b/>
                                <w:sz w:val="18"/>
                                <w:szCs w:val="18"/>
                              </w:rPr>
                              <w:t xml:space="preserve"> </w:t>
                            </w:r>
                          </w:p>
                        </w:txbxContent>
                      </v:textbox>
                    </v:shape>
                  </w:pict>
                </mc:Fallback>
              </mc:AlternateContent>
            </w:r>
            <w:r w:rsidRPr="00596F13">
              <w:rPr>
                <w:rFonts w:ascii="Times New Roman" w:hAnsi="Times New Roman" w:cs="Times New Roman"/>
                <w:noProof/>
                <w:sz w:val="24"/>
                <w:szCs w:val="24"/>
                <w:lang w:val="en-US"/>
              </w:rPr>
              <mc:AlternateContent>
                <mc:Choice Requires="wps">
                  <w:drawing>
                    <wp:anchor distT="0" distB="0" distL="114300" distR="114300" simplePos="0" relativeHeight="251680768" behindDoc="0" locked="0" layoutInCell="1" allowOverlap="1" wp14:anchorId="6FEAF60C" wp14:editId="23EE30C8">
                      <wp:simplePos x="0" y="0"/>
                      <wp:positionH relativeFrom="column">
                        <wp:posOffset>3921125</wp:posOffset>
                      </wp:positionH>
                      <wp:positionV relativeFrom="paragraph">
                        <wp:posOffset>33020</wp:posOffset>
                      </wp:positionV>
                      <wp:extent cx="512445" cy="819150"/>
                      <wp:effectExtent l="6350" t="8890" r="5080" b="10160"/>
                      <wp:wrapNone/>
                      <wp:docPr id="24" name="Freeform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2445" cy="819150"/>
                              </a:xfrm>
                              <a:custGeom>
                                <a:avLst/>
                                <a:gdLst>
                                  <a:gd name="T0" fmla="*/ 807 w 807"/>
                                  <a:gd name="T1" fmla="*/ 1290 h 1290"/>
                                  <a:gd name="T2" fmla="*/ 0 w 807"/>
                                  <a:gd name="T3" fmla="*/ 0 h 1290"/>
                                </a:gdLst>
                                <a:ahLst/>
                                <a:cxnLst>
                                  <a:cxn ang="0">
                                    <a:pos x="T0" y="T1"/>
                                  </a:cxn>
                                  <a:cxn ang="0">
                                    <a:pos x="T2" y="T3"/>
                                  </a:cxn>
                                </a:cxnLst>
                                <a:rect l="0" t="0" r="r" b="b"/>
                                <a:pathLst>
                                  <a:path w="807" h="1290">
                                    <a:moveTo>
                                      <a:pt x="807" y="1290"/>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9"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49.1pt,67.1pt,308.75pt,2.6pt" coordsize="807,1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" filled="f">
                      <v:path arrowok="t" o:connecttype="custom" o:connectlocs="512445,819150;0,0" o:connectangles="0,0"/>
                    </v:polyline>
                  </w:pict>
                </mc:Fallback>
              </mc:AlternateContent>
            </w:r>
            <w:r w:rsidRPr="00596F13">
              <w:rPr>
                <w:rFonts w:ascii="Times New Roman" w:hAnsi="Times New Roman" w:cs="Times New Roman"/>
                <w:sz w:val="24"/>
                <w:szCs w:val="24"/>
              </w:rPr>
              <w:t xml:space="preserve">mà  </w:t>
            </w:r>
            <w:r w:rsidR="00D94404">
              <w:rPr>
                <w:rFonts w:ascii="Times New Roman" w:hAnsi="Times New Roman" w:cs="Times New Roman"/>
                <w:position w:val="-6"/>
                <w:sz w:val="24"/>
                <w:szCs w:val="24"/>
              </w:rPr>
              <w:pict>
                <v:shape id="_x0000_i1373" type="#_x0000_t75" style="width:63.75pt;height:18pt">
                  <v:imagedata r:id="rId625" o:title=""/>
                </v:shape>
              </w:pict>
            </w:r>
            <w:r w:rsidRPr="00596F13">
              <w:rPr>
                <w:rFonts w:ascii="Times New Roman" w:hAnsi="Times New Roman" w:cs="Times New Roman"/>
                <w:sz w:val="24"/>
                <w:szCs w:val="24"/>
              </w:rPr>
              <w:t xml:space="preserve"> cùng bù với góc  </w:t>
            </w:r>
          </w:p>
          <w:p w:rsidR="00596F13" w:rsidRPr="00596F13" w:rsidRDefault="00D94404" w:rsidP="00596F13">
            <w:pPr>
              <w:rPr>
                <w:rFonts w:ascii="Times New Roman" w:hAnsi="Times New Roman" w:cs="Times New Roman"/>
                <w:sz w:val="24"/>
                <w:szCs w:val="24"/>
              </w:rPr>
            </w:pPr>
            <w:r>
              <w:rPr>
                <w:rFonts w:ascii="Times New Roman" w:hAnsi="Times New Roman" w:cs="Times New Roman"/>
                <w:position w:val="-6"/>
                <w:sz w:val="24"/>
                <w:szCs w:val="24"/>
              </w:rPr>
              <w:pict>
                <v:shape id="_x0000_i1374" type="#_x0000_t75" style="width:29.25pt;height:18pt">
                  <v:imagedata r:id="rId626" o:title=""/>
                </v:shape>
              </w:pict>
            </w:r>
            <w:r w:rsidR="00596F13" w:rsidRPr="00596F13">
              <w:rPr>
                <w:rFonts w:ascii="Times New Roman" w:hAnsi="Times New Roman" w:cs="Times New Roman"/>
                <w:sz w:val="24"/>
                <w:szCs w:val="24"/>
              </w:rPr>
              <w:t xml:space="preserve"> nên </w:t>
            </w:r>
            <w:r>
              <w:rPr>
                <w:rFonts w:ascii="Times New Roman" w:hAnsi="Times New Roman" w:cs="Times New Roman"/>
                <w:position w:val="-6"/>
                <w:sz w:val="24"/>
                <w:szCs w:val="24"/>
              </w:rPr>
              <w:pict>
                <v:shape id="_x0000_i1375" type="#_x0000_t75" style="width:1in;height:18pt">
                  <v:imagedata r:id="rId627" o:title=""/>
                </v:shape>
              </w:pict>
            </w:r>
          </w:p>
          <w:p w:rsidR="00596F13" w:rsidRPr="00596F13" w:rsidRDefault="00596F13" w:rsidP="00596F13">
            <w:pPr>
              <w:rPr>
                <w:rFonts w:ascii="Times New Roman" w:hAnsi="Times New Roman" w:cs="Times New Roman"/>
                <w:sz w:val="24"/>
                <w:szCs w:val="24"/>
              </w:rPr>
            </w:pPr>
          </w:p>
          <w:p w:rsidR="00596F13" w:rsidRPr="00596F13" w:rsidRDefault="00596F13" w:rsidP="00596F13">
            <w:pPr>
              <w:rPr>
                <w:rFonts w:ascii="Times New Roman" w:hAnsi="Times New Roman" w:cs="Times New Roman"/>
                <w:sz w:val="24"/>
                <w:szCs w:val="24"/>
              </w:rPr>
            </w:pPr>
            <w:r w:rsidRPr="00596F13">
              <w:rPr>
                <w:rFonts w:ascii="Times New Roman" w:hAnsi="Times New Roman" w:cs="Times New Roman"/>
                <w:noProof/>
                <w:sz w:val="24"/>
                <w:szCs w:val="24"/>
                <w:lang w:val="en-US"/>
              </w:rPr>
              <mc:AlternateContent>
                <mc:Choice Requires="wps">
                  <w:drawing>
                    <wp:anchor distT="0" distB="0" distL="114300" distR="114300" simplePos="0" relativeHeight="251682816" behindDoc="0" locked="0" layoutInCell="1" allowOverlap="1" wp14:anchorId="03D23D41" wp14:editId="33849CDD">
                      <wp:simplePos x="0" y="0"/>
                      <wp:positionH relativeFrom="column">
                        <wp:posOffset>5405120</wp:posOffset>
                      </wp:positionH>
                      <wp:positionV relativeFrom="paragraph">
                        <wp:posOffset>172085</wp:posOffset>
                      </wp:positionV>
                      <wp:extent cx="342900" cy="342900"/>
                      <wp:effectExtent l="4445" t="0" r="0" b="635"/>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EE4" w:rsidRPr="00A52516" w:rsidRDefault="008B0EE4" w:rsidP="00596F13">
                                  <w:pPr>
                                    <w:rPr>
                                      <w:b/>
                                      <w:sz w:val="18"/>
                                      <w:szCs w:val="18"/>
                                    </w:rPr>
                                  </w:pPr>
                                  <w:r>
                                    <w:rPr>
                                      <w:b/>
                                      <w:sz w:val="18"/>
                                      <w:szCs w:val="18"/>
                                    </w:rPr>
                                    <w:t>C</w:t>
                                  </w:r>
                                  <w:r w:rsidRPr="00A52516">
                                    <w:rPr>
                                      <w:b/>
                                      <w:sz w:val="18"/>
                                      <w:szCs w:val="1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50" type="#_x0000_t202" style="position:absolute;margin-left:425.6pt;margin-top:13.55pt;width:27pt;height:2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" filled="f" stroked="f">
                      <v:textbox>
                        <w:txbxContent>
                          <w:p w:rsidR="008B0EE4" w:rsidRPr="00A52516" w:rsidRDefault="008B0EE4" w:rsidP="00596F13">
                            <w:pPr>
                              <w:rPr>
                                <w:b/>
                                <w:sz w:val="18"/>
                                <w:szCs w:val="18"/>
                              </w:rPr>
                            </w:pPr>
                            <w:r>
                              <w:rPr>
                                <w:b/>
                                <w:sz w:val="18"/>
                                <w:szCs w:val="18"/>
                              </w:rPr>
                              <w:t>C</w:t>
                            </w:r>
                            <w:r w:rsidRPr="00A52516">
                              <w:rPr>
                                <w:b/>
                                <w:sz w:val="18"/>
                                <w:szCs w:val="18"/>
                              </w:rPr>
                              <w:t xml:space="preserve"> </w:t>
                            </w:r>
                          </w:p>
                        </w:txbxContent>
                      </v:textbox>
                    </v:shape>
                  </w:pict>
                </mc:Fallback>
              </mc:AlternateContent>
            </w:r>
            <w:r w:rsidRPr="00596F13">
              <w:rPr>
                <w:rFonts w:ascii="Times New Roman" w:hAnsi="Times New Roman" w:cs="Times New Roman"/>
                <w:sz w:val="24"/>
                <w:szCs w:val="24"/>
              </w:rPr>
              <w:t xml:space="preserve">c) Ta có FO là đường trung bình của hình </w:t>
            </w:r>
          </w:p>
          <w:p w:rsidR="00596F13" w:rsidRPr="00596F13" w:rsidRDefault="00596F13" w:rsidP="00596F13">
            <w:pPr>
              <w:rPr>
                <w:rFonts w:ascii="Times New Roman" w:hAnsi="Times New Roman" w:cs="Times New Roman"/>
                <w:sz w:val="24"/>
                <w:szCs w:val="24"/>
              </w:rPr>
            </w:pPr>
            <w:r w:rsidRPr="00596F13">
              <w:rPr>
                <w:rFonts w:ascii="Times New Roman" w:hAnsi="Times New Roman" w:cs="Times New Roman"/>
                <w:noProof/>
                <w:sz w:val="24"/>
                <w:szCs w:val="24"/>
                <w:lang w:val="en-US"/>
              </w:rPr>
              <mc:AlternateContent>
                <mc:Choice Requires="wps">
                  <w:drawing>
                    <wp:anchor distT="0" distB="0" distL="114300" distR="114300" simplePos="0" relativeHeight="251693056" behindDoc="0" locked="0" layoutInCell="1" allowOverlap="1" wp14:anchorId="0182913F" wp14:editId="090AD1E4">
                      <wp:simplePos x="0" y="0"/>
                      <wp:positionH relativeFrom="column">
                        <wp:posOffset>4312920</wp:posOffset>
                      </wp:positionH>
                      <wp:positionV relativeFrom="paragraph">
                        <wp:posOffset>9525</wp:posOffset>
                      </wp:positionV>
                      <wp:extent cx="342900" cy="342900"/>
                      <wp:effectExtent l="0" t="2540" r="1905" b="0"/>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EE4" w:rsidRPr="00A52516" w:rsidRDefault="008B0EE4" w:rsidP="00596F13">
                                  <w:pPr>
                                    <w:rPr>
                                      <w:b/>
                                      <w:sz w:val="18"/>
                                      <w:szCs w:val="18"/>
                                    </w:rPr>
                                  </w:pPr>
                                  <w:r>
                                    <w:rPr>
                                      <w:b/>
                                      <w:sz w:val="18"/>
                                      <w:szCs w:val="18"/>
                                    </w:rPr>
                                    <w:t>O</w:t>
                                  </w:r>
                                  <w:r w:rsidRPr="00A52516">
                                    <w:rPr>
                                      <w:b/>
                                      <w:sz w:val="18"/>
                                      <w:szCs w:val="1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51" type="#_x0000_t202" style="position:absolute;margin-left:339.6pt;margin-top:.75pt;width:27pt;height:27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" filled="f" stroked="f">
                      <v:textbox>
                        <w:txbxContent>
                          <w:p w:rsidR="008B0EE4" w:rsidRPr="00A52516" w:rsidRDefault="008B0EE4" w:rsidP="00596F13">
                            <w:pPr>
                              <w:rPr>
                                <w:b/>
                                <w:sz w:val="18"/>
                                <w:szCs w:val="18"/>
                              </w:rPr>
                            </w:pPr>
                            <w:r>
                              <w:rPr>
                                <w:b/>
                                <w:sz w:val="18"/>
                                <w:szCs w:val="18"/>
                              </w:rPr>
                              <w:t>O</w:t>
                            </w:r>
                            <w:r w:rsidRPr="00A52516">
                              <w:rPr>
                                <w:b/>
                                <w:sz w:val="18"/>
                                <w:szCs w:val="18"/>
                              </w:rPr>
                              <w:t xml:space="preserve"> </w:t>
                            </w:r>
                          </w:p>
                        </w:txbxContent>
                      </v:textbox>
                    </v:shape>
                  </w:pict>
                </mc:Fallback>
              </mc:AlternateContent>
            </w:r>
            <w:r w:rsidRPr="00596F13">
              <w:rPr>
                <w:rFonts w:ascii="Times New Roman" w:hAnsi="Times New Roman" w:cs="Times New Roman"/>
                <w:noProof/>
                <w:sz w:val="24"/>
                <w:szCs w:val="24"/>
                <w:lang w:val="en-US"/>
              </w:rPr>
              <mc:AlternateContent>
                <mc:Choice Requires="wps">
                  <w:drawing>
                    <wp:anchor distT="0" distB="0" distL="114300" distR="114300" simplePos="0" relativeHeight="251681792" behindDoc="0" locked="0" layoutInCell="1" allowOverlap="1" wp14:anchorId="7F22CD8D" wp14:editId="753488A0">
                      <wp:simplePos x="0" y="0"/>
                      <wp:positionH relativeFrom="column">
                        <wp:posOffset>3233420</wp:posOffset>
                      </wp:positionH>
                      <wp:positionV relativeFrom="paragraph">
                        <wp:posOffset>111125</wp:posOffset>
                      </wp:positionV>
                      <wp:extent cx="342900" cy="342900"/>
                      <wp:effectExtent l="4445" t="0" r="0" b="635"/>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EE4" w:rsidRPr="00A52516" w:rsidRDefault="008B0EE4" w:rsidP="00596F13">
                                  <w:pPr>
                                    <w:rPr>
                                      <w:b/>
                                      <w:sz w:val="18"/>
                                      <w:szCs w:val="18"/>
                                    </w:rPr>
                                  </w:pPr>
                                  <w:r w:rsidRPr="00A52516">
                                    <w:rPr>
                                      <w:b/>
                                      <w:sz w:val="18"/>
                                      <w:szCs w:val="18"/>
                                    </w:rPr>
                                    <w:t xml:space="preserve">B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 o:spid="_x0000_s1052" type="#_x0000_t202" style="position:absolute;margin-left:254.6pt;margin-top:8.75pt;width:27pt;height:27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" filled="f" stroked="f">
                      <v:textbox>
                        <w:txbxContent>
                          <w:p w:rsidR="008B0EE4" w:rsidRPr="00A52516" w:rsidRDefault="008B0EE4" w:rsidP="00596F13">
                            <w:pPr>
                              <w:rPr>
                                <w:b/>
                                <w:sz w:val="18"/>
                                <w:szCs w:val="18"/>
                              </w:rPr>
                            </w:pPr>
                            <w:r w:rsidRPr="00A52516">
                              <w:rPr>
                                <w:b/>
                                <w:sz w:val="18"/>
                                <w:szCs w:val="18"/>
                              </w:rPr>
                              <w:t xml:space="preserve">B </w:t>
                            </w:r>
                          </w:p>
                        </w:txbxContent>
                      </v:textbox>
                    </v:shape>
                  </w:pict>
                </mc:Fallback>
              </mc:AlternateContent>
            </w:r>
            <w:r w:rsidRPr="00596F13">
              <w:rPr>
                <w:rFonts w:ascii="Times New Roman" w:hAnsi="Times New Roman" w:cs="Times New Roman"/>
                <w:noProof/>
                <w:sz w:val="24"/>
                <w:szCs w:val="24"/>
                <w:lang w:val="en-US"/>
              </w:rPr>
              <mc:AlternateContent>
                <mc:Choice Requires="wps">
                  <w:drawing>
                    <wp:anchor distT="0" distB="0" distL="114300" distR="114300" simplePos="0" relativeHeight="251676672" behindDoc="0" locked="0" layoutInCell="1" allowOverlap="1" wp14:anchorId="7B6A6805" wp14:editId="3C25786F">
                      <wp:simplePos x="0" y="0"/>
                      <wp:positionH relativeFrom="column">
                        <wp:posOffset>2204720</wp:posOffset>
                      </wp:positionH>
                      <wp:positionV relativeFrom="paragraph">
                        <wp:posOffset>53975</wp:posOffset>
                      </wp:positionV>
                      <wp:extent cx="4000500" cy="0"/>
                      <wp:effectExtent l="13970" t="8890" r="5080" b="10160"/>
                      <wp:wrapNone/>
                      <wp:docPr id="1088" name="Straight Connector 1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00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3.6pt,4.25pt" to="488.6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fc2HQIAADg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"/>
                  </w:pict>
                </mc:Fallback>
              </mc:AlternateContent>
            </w:r>
            <w:r w:rsidRPr="00596F13">
              <w:rPr>
                <w:rFonts w:ascii="Times New Roman" w:hAnsi="Times New Roman" w:cs="Times New Roman"/>
                <w:sz w:val="24"/>
                <w:szCs w:val="24"/>
              </w:rPr>
              <w:t>thang BCED nên FO // DB</w:t>
            </w:r>
          </w:p>
          <w:p w:rsidR="00596F13" w:rsidRPr="00596F13" w:rsidRDefault="00596F13" w:rsidP="00596F13">
            <w:pPr>
              <w:rPr>
                <w:rFonts w:ascii="Times New Roman" w:hAnsi="Times New Roman" w:cs="Times New Roman"/>
                <w:sz w:val="24"/>
                <w:szCs w:val="24"/>
              </w:rPr>
            </w:pPr>
            <w:r w:rsidRPr="00596F13">
              <w:rPr>
                <w:rFonts w:ascii="Times New Roman" w:hAnsi="Times New Roman" w:cs="Times New Roman"/>
                <w:sz w:val="24"/>
                <w:szCs w:val="24"/>
              </w:rPr>
              <w:t>nên FO thẳng góc BC. Xét 2 tam giác vuông</w:t>
            </w:r>
          </w:p>
          <w:p w:rsidR="00596F13" w:rsidRPr="00596F13" w:rsidRDefault="00596F13" w:rsidP="00596F13">
            <w:pPr>
              <w:rPr>
                <w:rFonts w:ascii="Times New Roman" w:hAnsi="Times New Roman" w:cs="Times New Roman"/>
                <w:sz w:val="24"/>
                <w:szCs w:val="24"/>
              </w:rPr>
            </w:pPr>
            <w:r w:rsidRPr="00596F13">
              <w:rPr>
                <w:rFonts w:ascii="Times New Roman" w:hAnsi="Times New Roman" w:cs="Times New Roman"/>
                <w:sz w:val="24"/>
                <w:szCs w:val="24"/>
              </w:rPr>
              <w:t>FOC và BMC đồng dạng theo 2 góc bằng nhau</w:t>
            </w:r>
          </w:p>
          <w:p w:rsidR="00596F13" w:rsidRPr="00596F13" w:rsidRDefault="00596F13" w:rsidP="00596F13">
            <w:pPr>
              <w:rPr>
                <w:rFonts w:ascii="Times New Roman" w:hAnsi="Times New Roman" w:cs="Times New Roman"/>
                <w:sz w:val="24"/>
                <w:szCs w:val="24"/>
              </w:rPr>
            </w:pPr>
            <w:r w:rsidRPr="00596F13">
              <w:rPr>
                <w:rFonts w:ascii="Times New Roman" w:hAnsi="Times New Roman" w:cs="Times New Roman"/>
                <w:sz w:val="24"/>
                <w:szCs w:val="24"/>
              </w:rPr>
              <w:t xml:space="preserve">Nên </w:t>
            </w:r>
            <w:r w:rsidR="00D94404">
              <w:rPr>
                <w:rFonts w:ascii="Times New Roman" w:hAnsi="Times New Roman" w:cs="Times New Roman"/>
                <w:position w:val="-24"/>
                <w:sz w:val="24"/>
                <w:szCs w:val="24"/>
              </w:rPr>
              <w:pict>
                <v:shape id="_x0000_i1376" type="#_x0000_t75" style="width:69pt;height:30.75pt">
                  <v:imagedata r:id="rId628" o:title=""/>
                </v:shape>
              </w:pict>
            </w:r>
          </w:p>
          <w:p w:rsidR="00596F13" w:rsidRPr="00596F13" w:rsidRDefault="00D94404" w:rsidP="00596F13">
            <w:pPr>
              <w:rPr>
                <w:rFonts w:ascii="Times New Roman" w:hAnsi="Times New Roman" w:cs="Times New Roman"/>
                <w:sz w:val="24"/>
                <w:szCs w:val="24"/>
              </w:rPr>
            </w:pPr>
            <w:r>
              <w:rPr>
                <w:rFonts w:ascii="Times New Roman" w:hAnsi="Times New Roman" w:cs="Times New Roman"/>
                <w:position w:val="-6"/>
                <w:sz w:val="24"/>
                <w:szCs w:val="24"/>
              </w:rPr>
              <w:pict>
                <v:shape id="_x0000_i1377" type="#_x0000_t75" style="width:204pt;height:15.75pt">
                  <v:imagedata r:id="rId629" o:title=""/>
                </v:shape>
              </w:pict>
            </w:r>
          </w:p>
          <w:p w:rsidR="00596F13" w:rsidRPr="00596F13" w:rsidRDefault="00596F13" w:rsidP="00596F13">
            <w:pPr>
              <w:tabs>
                <w:tab w:val="left" w:pos="3780"/>
              </w:tabs>
              <w:ind w:left="4140" w:hanging="4860"/>
              <w:jc w:val="both"/>
              <w:rPr>
                <w:rFonts w:ascii="Times New Roman" w:hAnsi="Times New Roman" w:cs="Times New Roman"/>
                <w:sz w:val="24"/>
                <w:szCs w:val="24"/>
                <w:lang w:val="fr-FR"/>
              </w:rPr>
            </w:pPr>
            <w:r w:rsidRPr="00596F13">
              <w:rPr>
                <w:rFonts w:ascii="Times New Roman" w:hAnsi="Times New Roman" w:cs="Times New Roman"/>
                <w:sz w:val="24"/>
                <w:szCs w:val="24"/>
                <w:lang w:val="fr-FR"/>
              </w:rPr>
              <w:tab/>
            </w:r>
          </w:p>
          <w:p w:rsidR="00596F13" w:rsidRPr="00596F13" w:rsidRDefault="00596F13" w:rsidP="00596F13">
            <w:pPr>
              <w:ind w:left="720" w:hanging="720"/>
              <w:jc w:val="center"/>
              <w:rPr>
                <w:rFonts w:ascii="Times New Roman" w:hAnsi="Times New Roman" w:cs="Times New Roman"/>
                <w:sz w:val="24"/>
                <w:szCs w:val="24"/>
              </w:rPr>
            </w:pPr>
          </w:p>
          <w:p w:rsidR="00596F13" w:rsidRPr="00596F13" w:rsidRDefault="00596F13" w:rsidP="00596F13">
            <w:pPr>
              <w:ind w:left="720" w:hanging="720"/>
              <w:jc w:val="center"/>
              <w:rPr>
                <w:rFonts w:ascii="Times New Roman" w:hAnsi="Times New Roman" w:cs="Times New Roman"/>
                <w:sz w:val="24"/>
                <w:szCs w:val="24"/>
              </w:rPr>
            </w:pPr>
          </w:p>
          <w:p w:rsidR="00596F13" w:rsidRPr="00596F13" w:rsidRDefault="00596F13" w:rsidP="00596F13">
            <w:pPr>
              <w:ind w:left="720" w:hanging="720"/>
              <w:jc w:val="center"/>
              <w:rPr>
                <w:rFonts w:ascii="Times New Roman" w:hAnsi="Times New Roman" w:cs="Times New Roman"/>
                <w:sz w:val="24"/>
                <w:szCs w:val="24"/>
              </w:rPr>
            </w:pPr>
          </w:p>
          <w:p w:rsidR="00596F13" w:rsidRPr="00596F13" w:rsidRDefault="00596F13" w:rsidP="00596F13">
            <w:pPr>
              <w:ind w:left="720" w:hanging="720"/>
              <w:jc w:val="center"/>
              <w:rPr>
                <w:rFonts w:ascii="Times New Roman" w:hAnsi="Times New Roman" w:cs="Times New Roman"/>
                <w:sz w:val="24"/>
                <w:szCs w:val="24"/>
              </w:rPr>
            </w:pPr>
          </w:p>
          <w:p w:rsidR="00596F13" w:rsidRPr="00596F13" w:rsidRDefault="00596F13" w:rsidP="00596F13">
            <w:pPr>
              <w:ind w:left="720" w:hanging="720"/>
              <w:jc w:val="center"/>
              <w:rPr>
                <w:rFonts w:ascii="Times New Roman" w:hAnsi="Times New Roman" w:cs="Times New Roman"/>
                <w:sz w:val="24"/>
                <w:szCs w:val="24"/>
              </w:rPr>
            </w:pPr>
            <w:r w:rsidRPr="00596F13">
              <w:rPr>
                <w:rFonts w:ascii="Times New Roman" w:hAnsi="Times New Roman" w:cs="Times New Roman"/>
                <w:sz w:val="24"/>
                <w:szCs w:val="24"/>
              </w:rPr>
              <w:t>ThS. Ngô Thanh Sơn</w:t>
            </w:r>
          </w:p>
          <w:p w:rsidR="00596F13" w:rsidRPr="00596F13" w:rsidRDefault="00596F13" w:rsidP="00596F13">
            <w:pPr>
              <w:ind w:left="720" w:hanging="720"/>
              <w:jc w:val="center"/>
              <w:rPr>
                <w:rFonts w:ascii="Times New Roman" w:hAnsi="Times New Roman" w:cs="Times New Roman"/>
                <w:sz w:val="24"/>
                <w:szCs w:val="24"/>
              </w:rPr>
            </w:pPr>
            <w:r w:rsidRPr="00596F13">
              <w:rPr>
                <w:rFonts w:ascii="Times New Roman" w:hAnsi="Times New Roman" w:cs="Times New Roman"/>
                <w:sz w:val="24"/>
                <w:szCs w:val="24"/>
              </w:rPr>
              <w:t>(Trung tâm LTĐH Vĩnh Viễn – TP.HCM)</w:t>
            </w:r>
          </w:p>
          <w:p w:rsidR="00596F13" w:rsidRPr="00596F13" w:rsidRDefault="00596F13"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00</w:t>
            </w:r>
            <w:r w:rsidR="008B0EE4">
              <w:rPr>
                <w:rFonts w:ascii="Times New Roman" w:eastAsia="Times New Roman" w:hAnsi="Times New Roman" w:cs="Times New Roman"/>
                <w:b/>
                <w:color w:val="FF0000"/>
                <w:sz w:val="28"/>
                <w:szCs w:val="28"/>
                <w:lang w:val="en-US"/>
              </w:rPr>
              <w:t>5</w:t>
            </w:r>
          </w:p>
          <w:tbl>
            <w:tblPr>
              <w:tblW w:w="0" w:type="auto"/>
              <w:tblLook w:val="04A0" w:firstRow="1" w:lastRow="0" w:firstColumn="1" w:lastColumn="0" w:noHBand="0" w:noVBand="1"/>
            </w:tblPr>
            <w:tblGrid>
              <w:gridCol w:w="4878"/>
              <w:gridCol w:w="6138"/>
            </w:tblGrid>
            <w:tr w:rsidR="00596F13" w:rsidRPr="00596F13" w:rsidTr="00F3420E">
              <w:tc>
                <w:tcPr>
                  <w:tcW w:w="4878" w:type="dxa"/>
                  <w:shd w:val="clear" w:color="auto" w:fill="auto"/>
                  <w:vAlign w:val="center"/>
                </w:tcPr>
                <w:p w:rsidR="00596F13" w:rsidRPr="00596F13" w:rsidRDefault="00596F13" w:rsidP="00F3420E">
                  <w:pPr>
                    <w:jc w:val="center"/>
                    <w:rPr>
                      <w:b/>
                      <w:bCs/>
                      <w:color w:val="000000"/>
                      <w:sz w:val="28"/>
                      <w:szCs w:val="28"/>
                    </w:rPr>
                  </w:pPr>
                  <w:r w:rsidRPr="00596F13">
                    <w:rPr>
                      <w:b/>
                      <w:bCs/>
                      <w:color w:val="000000"/>
                      <w:sz w:val="28"/>
                      <w:szCs w:val="28"/>
                    </w:rPr>
                    <w:t>SỞ GIÁO DỤC VÀ ĐÀO TẠO</w:t>
                  </w:r>
                  <w:r w:rsidRPr="00596F13">
                    <w:rPr>
                      <w:color w:val="000000"/>
                      <w:sz w:val="28"/>
                      <w:szCs w:val="28"/>
                    </w:rPr>
                    <w:br/>
                  </w:r>
                  <w:r w:rsidRPr="00596F13">
                    <w:rPr>
                      <w:b/>
                      <w:bCs/>
                      <w:color w:val="000000"/>
                      <w:sz w:val="28"/>
                      <w:szCs w:val="28"/>
                    </w:rPr>
                    <w:t>TỈNH BÀ RỊA – VŨNG TÀU</w:t>
                  </w:r>
                </w:p>
                <w:p w:rsidR="00596F13" w:rsidRPr="00596F13" w:rsidRDefault="00596F13" w:rsidP="00F3420E">
                  <w:pPr>
                    <w:jc w:val="center"/>
                    <w:rPr>
                      <w:b/>
                      <w:bCs/>
                      <w:color w:val="000000"/>
                      <w:sz w:val="28"/>
                      <w:szCs w:val="28"/>
                    </w:rPr>
                  </w:pPr>
                </w:p>
                <w:p w:rsidR="00596F13" w:rsidRPr="00596F13" w:rsidRDefault="00596F13" w:rsidP="00F3420E">
                  <w:pPr>
                    <w:jc w:val="center"/>
                    <w:rPr>
                      <w:sz w:val="28"/>
                      <w:szCs w:val="28"/>
                    </w:rPr>
                  </w:pPr>
                  <w:r w:rsidRPr="00596F13">
                    <w:rPr>
                      <w:b/>
                      <w:bCs/>
                      <w:color w:val="000000"/>
                      <w:sz w:val="28"/>
                      <w:szCs w:val="28"/>
                    </w:rPr>
                    <w:t>ĐỀ CHÍNH THỨC</w:t>
                  </w:r>
                </w:p>
              </w:tc>
              <w:tc>
                <w:tcPr>
                  <w:tcW w:w="6138" w:type="dxa"/>
                  <w:shd w:val="clear" w:color="auto" w:fill="auto"/>
                  <w:vAlign w:val="center"/>
                </w:tcPr>
                <w:p w:rsidR="00596F13" w:rsidRPr="00596F13" w:rsidRDefault="00596F13" w:rsidP="00F3420E">
                  <w:pPr>
                    <w:jc w:val="center"/>
                    <w:rPr>
                      <w:sz w:val="28"/>
                      <w:szCs w:val="28"/>
                    </w:rPr>
                  </w:pPr>
                  <w:r w:rsidRPr="00596F13">
                    <w:rPr>
                      <w:b/>
                      <w:bCs/>
                      <w:color w:val="000000"/>
                      <w:sz w:val="28"/>
                      <w:szCs w:val="28"/>
                    </w:rPr>
                    <w:t>KỲ</w:t>
                  </w:r>
                  <w:r w:rsidRPr="00596F13">
                    <w:rPr>
                      <w:color w:val="000000"/>
                      <w:sz w:val="28"/>
                      <w:szCs w:val="28"/>
                    </w:rPr>
                    <w:t xml:space="preserve"> </w:t>
                  </w:r>
                  <w:r w:rsidRPr="00596F13">
                    <w:rPr>
                      <w:b/>
                      <w:bCs/>
                      <w:color w:val="000000"/>
                      <w:sz w:val="28"/>
                      <w:szCs w:val="28"/>
                    </w:rPr>
                    <w:t>THI TUYỂN SINH LỚP 10 THPT CHUYÊN</w:t>
                  </w:r>
                  <w:r w:rsidRPr="00596F13">
                    <w:rPr>
                      <w:color w:val="000000"/>
                      <w:sz w:val="28"/>
                      <w:szCs w:val="28"/>
                    </w:rPr>
                    <w:br/>
                  </w:r>
                  <w:r w:rsidRPr="00596F13">
                    <w:rPr>
                      <w:b/>
                      <w:bCs/>
                      <w:color w:val="000000"/>
                      <w:sz w:val="28"/>
                      <w:szCs w:val="28"/>
                    </w:rPr>
                    <w:t>NĂM HỌC 2016 – 2017</w:t>
                  </w:r>
                  <w:r w:rsidRPr="00596F13">
                    <w:rPr>
                      <w:color w:val="000000"/>
                      <w:sz w:val="28"/>
                      <w:szCs w:val="28"/>
                    </w:rPr>
                    <w:br/>
                  </w:r>
                  <w:r w:rsidRPr="00596F13">
                    <w:rPr>
                      <w:b/>
                      <w:bCs/>
                      <w:color w:val="000000"/>
                      <w:sz w:val="28"/>
                      <w:szCs w:val="28"/>
                    </w:rPr>
                    <w:t xml:space="preserve">Môn: TOÁN </w:t>
                  </w:r>
                  <w:r w:rsidRPr="00596F13">
                    <w:rPr>
                      <w:color w:val="000000"/>
                      <w:sz w:val="28"/>
                      <w:szCs w:val="28"/>
                    </w:rPr>
                    <w:t>(Dùng chung cho tất cả các thí sinh)</w:t>
                  </w:r>
                  <w:r w:rsidRPr="00596F13">
                    <w:rPr>
                      <w:color w:val="000000"/>
                      <w:sz w:val="28"/>
                      <w:szCs w:val="28"/>
                    </w:rPr>
                    <w:br/>
                  </w:r>
                  <w:r w:rsidRPr="00596F13">
                    <w:rPr>
                      <w:i/>
                      <w:iCs/>
                      <w:color w:val="000000"/>
                      <w:sz w:val="28"/>
                      <w:szCs w:val="28"/>
                    </w:rPr>
                    <w:t>Thời gian làm bài: 120 phút</w:t>
                  </w:r>
                  <w:r w:rsidRPr="00596F13">
                    <w:rPr>
                      <w:color w:val="000000"/>
                      <w:sz w:val="28"/>
                      <w:szCs w:val="28"/>
                    </w:rPr>
                    <w:br/>
                  </w:r>
                  <w:r w:rsidRPr="00596F13">
                    <w:rPr>
                      <w:i/>
                      <w:iCs/>
                      <w:color w:val="000000"/>
                      <w:sz w:val="28"/>
                      <w:szCs w:val="28"/>
                    </w:rPr>
                    <w:t>Ngày thi: 30/5/2016</w:t>
                  </w:r>
                </w:p>
              </w:tc>
            </w:tr>
          </w:tbl>
          <w:p w:rsidR="00596F13" w:rsidRPr="00596F13" w:rsidRDefault="00596F13" w:rsidP="00596F13">
            <w:pPr>
              <w:rPr>
                <w:sz w:val="28"/>
                <w:szCs w:val="28"/>
              </w:rPr>
            </w:pPr>
          </w:p>
          <w:p w:rsidR="00596F13" w:rsidRPr="00596F13" w:rsidRDefault="00596F13" w:rsidP="00596F13">
            <w:pPr>
              <w:rPr>
                <w:color w:val="000000"/>
                <w:sz w:val="28"/>
                <w:szCs w:val="28"/>
              </w:rPr>
            </w:pPr>
            <w:r w:rsidRPr="00596F13">
              <w:rPr>
                <w:b/>
                <w:bCs/>
                <w:color w:val="000000"/>
                <w:sz w:val="28"/>
                <w:szCs w:val="28"/>
              </w:rPr>
              <w:t>Câu 1 (2,5 điểm)</w:t>
            </w:r>
            <w:r w:rsidRPr="00596F13">
              <w:rPr>
                <w:color w:val="000000"/>
                <w:sz w:val="28"/>
                <w:szCs w:val="28"/>
              </w:rPr>
              <w:t xml:space="preserve"> </w:t>
            </w:r>
          </w:p>
          <w:p w:rsidR="00596F13" w:rsidRPr="00596F13" w:rsidRDefault="00596F13" w:rsidP="00596F13">
            <w:pPr>
              <w:rPr>
                <w:color w:val="000000"/>
                <w:sz w:val="28"/>
                <w:szCs w:val="28"/>
              </w:rPr>
            </w:pPr>
            <w:r w:rsidRPr="00596F13">
              <w:rPr>
                <w:color w:val="000000"/>
                <w:sz w:val="28"/>
                <w:szCs w:val="28"/>
              </w:rPr>
              <w:t xml:space="preserve">a) Rút gọn biểu thức </w:t>
            </w:r>
            <w:r w:rsidR="00D94404">
              <w:rPr>
                <w:color w:val="000000"/>
                <w:position w:val="-28"/>
                <w:sz w:val="28"/>
                <w:szCs w:val="28"/>
              </w:rPr>
              <w:pict>
                <v:shape id="_x0000_i1378" type="#_x0000_t75" style="width:155.3pt;height:36pt">
                  <v:imagedata r:id="rId630" o:title=""/>
                </v:shape>
              </w:pict>
            </w:r>
            <w:r w:rsidRPr="00596F13">
              <w:rPr>
                <w:color w:val="000000"/>
                <w:sz w:val="28"/>
                <w:szCs w:val="28"/>
              </w:rPr>
              <w:t xml:space="preserve"> </w:t>
            </w:r>
          </w:p>
          <w:p w:rsidR="00596F13" w:rsidRPr="00596F13" w:rsidRDefault="00596F13" w:rsidP="00596F13">
            <w:pPr>
              <w:rPr>
                <w:color w:val="000000"/>
                <w:sz w:val="28"/>
                <w:szCs w:val="28"/>
              </w:rPr>
            </w:pPr>
            <w:r w:rsidRPr="00596F13">
              <w:rPr>
                <w:color w:val="000000"/>
                <w:sz w:val="28"/>
                <w:szCs w:val="28"/>
              </w:rPr>
              <w:t xml:space="preserve">b) Giải hệ phương trình </w:t>
            </w:r>
            <w:r w:rsidR="00D94404">
              <w:rPr>
                <w:color w:val="000000"/>
                <w:position w:val="-30"/>
                <w:sz w:val="28"/>
                <w:szCs w:val="28"/>
              </w:rPr>
              <w:pict>
                <v:shape id="_x0000_i1379" type="#_x0000_t75" style="width:63pt;height:36pt">
                  <v:imagedata r:id="rId631" o:title=""/>
                </v:shape>
              </w:pict>
            </w:r>
            <w:r w:rsidRPr="00596F13">
              <w:rPr>
                <w:color w:val="000000"/>
                <w:sz w:val="28"/>
                <w:szCs w:val="28"/>
              </w:rPr>
              <w:t xml:space="preserve"> </w:t>
            </w:r>
          </w:p>
          <w:p w:rsidR="00596F13" w:rsidRPr="00596F13" w:rsidRDefault="00596F13" w:rsidP="00596F13">
            <w:pPr>
              <w:rPr>
                <w:color w:val="000000"/>
                <w:sz w:val="28"/>
                <w:szCs w:val="28"/>
              </w:rPr>
            </w:pPr>
            <w:r w:rsidRPr="00596F13">
              <w:rPr>
                <w:color w:val="000000"/>
                <w:sz w:val="28"/>
                <w:szCs w:val="28"/>
              </w:rPr>
              <w:t xml:space="preserve">c) Giải phương trình </w:t>
            </w:r>
            <w:r w:rsidR="00D94404">
              <w:rPr>
                <w:color w:val="000000"/>
                <w:position w:val="-6"/>
                <w:sz w:val="28"/>
                <w:szCs w:val="28"/>
              </w:rPr>
              <w:pict>
                <v:shape id="_x0000_i1380" type="#_x0000_t75" style="width:1in;height:15.75pt">
                  <v:imagedata r:id="rId632" o:title=""/>
                </v:shape>
              </w:pict>
            </w:r>
            <w:r w:rsidRPr="00596F13">
              <w:rPr>
                <w:color w:val="000000"/>
                <w:sz w:val="28"/>
                <w:szCs w:val="28"/>
              </w:rPr>
              <w:t xml:space="preserve"> </w:t>
            </w:r>
          </w:p>
          <w:p w:rsidR="00596F13" w:rsidRPr="00596F13" w:rsidRDefault="00596F13" w:rsidP="00596F13">
            <w:pPr>
              <w:rPr>
                <w:color w:val="000000"/>
                <w:sz w:val="28"/>
                <w:szCs w:val="28"/>
              </w:rPr>
            </w:pPr>
            <w:r w:rsidRPr="00596F13">
              <w:rPr>
                <w:b/>
                <w:bCs/>
                <w:color w:val="000000"/>
                <w:sz w:val="28"/>
                <w:szCs w:val="28"/>
              </w:rPr>
              <w:t>Câu 2 (2,0 điểm)</w:t>
            </w:r>
            <w:r w:rsidRPr="00596F13">
              <w:rPr>
                <w:color w:val="000000"/>
                <w:sz w:val="28"/>
                <w:szCs w:val="28"/>
              </w:rPr>
              <w:t xml:space="preserve"> </w:t>
            </w:r>
          </w:p>
          <w:p w:rsidR="00596F13" w:rsidRPr="00596F13" w:rsidRDefault="00596F13" w:rsidP="00596F13">
            <w:pPr>
              <w:rPr>
                <w:color w:val="000000"/>
                <w:sz w:val="28"/>
                <w:szCs w:val="28"/>
              </w:rPr>
            </w:pPr>
            <w:r w:rsidRPr="00596F13">
              <w:rPr>
                <w:color w:val="000000"/>
                <w:sz w:val="28"/>
                <w:szCs w:val="28"/>
              </w:rPr>
              <w:t>Cho parabol (P): y = -x</w:t>
            </w:r>
            <w:r w:rsidRPr="00596F13">
              <w:rPr>
                <w:color w:val="000000"/>
                <w:sz w:val="28"/>
                <w:szCs w:val="28"/>
                <w:vertAlign w:val="superscript"/>
              </w:rPr>
              <w:t>2</w:t>
            </w:r>
            <w:r w:rsidRPr="00596F13">
              <w:rPr>
                <w:color w:val="000000"/>
                <w:sz w:val="28"/>
                <w:szCs w:val="28"/>
              </w:rPr>
              <w:t xml:space="preserve"> và đường thẳng (d): y = 4x – m</w:t>
            </w:r>
          </w:p>
          <w:p w:rsidR="00596F13" w:rsidRPr="00596F13" w:rsidRDefault="00596F13" w:rsidP="00596F13">
            <w:pPr>
              <w:rPr>
                <w:color w:val="000000"/>
                <w:sz w:val="28"/>
                <w:szCs w:val="28"/>
              </w:rPr>
            </w:pPr>
            <w:r w:rsidRPr="00596F13">
              <w:rPr>
                <w:color w:val="000000"/>
                <w:sz w:val="28"/>
                <w:szCs w:val="28"/>
              </w:rPr>
              <w:t xml:space="preserve">a) Vẽ parabol (P) </w:t>
            </w:r>
          </w:p>
          <w:p w:rsidR="00596F13" w:rsidRPr="00596F13" w:rsidRDefault="00596F13" w:rsidP="00596F13">
            <w:pPr>
              <w:rPr>
                <w:color w:val="000000"/>
                <w:sz w:val="28"/>
                <w:szCs w:val="28"/>
              </w:rPr>
            </w:pPr>
            <w:r w:rsidRPr="00596F13">
              <w:rPr>
                <w:color w:val="000000"/>
                <w:sz w:val="28"/>
                <w:szCs w:val="28"/>
              </w:rPr>
              <w:t>b) Tìm tất cả các giá trị của tham số m để (d) và (P) có đúng một điểm chung</w:t>
            </w:r>
          </w:p>
          <w:p w:rsidR="00596F13" w:rsidRPr="00596F13" w:rsidRDefault="00596F13" w:rsidP="00596F13">
            <w:pPr>
              <w:rPr>
                <w:color w:val="000000"/>
                <w:sz w:val="28"/>
                <w:szCs w:val="28"/>
              </w:rPr>
            </w:pPr>
            <w:r w:rsidRPr="00596F13">
              <w:rPr>
                <w:b/>
                <w:bCs/>
                <w:color w:val="000000"/>
                <w:sz w:val="28"/>
                <w:szCs w:val="28"/>
              </w:rPr>
              <w:t>Câu 3 (1,5 điểm).</w:t>
            </w:r>
            <w:r w:rsidRPr="00596F13">
              <w:rPr>
                <w:color w:val="000000"/>
                <w:sz w:val="28"/>
                <w:szCs w:val="28"/>
              </w:rPr>
              <w:t xml:space="preserve"> </w:t>
            </w:r>
          </w:p>
          <w:p w:rsidR="00596F13" w:rsidRPr="00596F13" w:rsidRDefault="00596F13" w:rsidP="00596F13">
            <w:pPr>
              <w:rPr>
                <w:color w:val="000000"/>
                <w:sz w:val="28"/>
                <w:szCs w:val="28"/>
              </w:rPr>
            </w:pPr>
            <w:r w:rsidRPr="00596F13">
              <w:rPr>
                <w:color w:val="000000"/>
                <w:sz w:val="28"/>
                <w:szCs w:val="28"/>
              </w:rPr>
              <w:t>a) Cho phương trình x</w:t>
            </w:r>
            <w:r w:rsidRPr="00596F13">
              <w:rPr>
                <w:color w:val="000000"/>
                <w:sz w:val="28"/>
                <w:szCs w:val="28"/>
                <w:vertAlign w:val="superscript"/>
              </w:rPr>
              <w:t>2</w:t>
            </w:r>
            <w:r w:rsidRPr="00596F13">
              <w:rPr>
                <w:color w:val="000000"/>
                <w:sz w:val="28"/>
                <w:szCs w:val="28"/>
              </w:rPr>
              <w:t xml:space="preserve"> – 5x + 3m + 1 = 0 (m là tham số). Tìm tất cả các giá trị của m để</w:t>
            </w:r>
            <w:r w:rsidRPr="00596F13">
              <w:rPr>
                <w:color w:val="000000"/>
                <w:sz w:val="28"/>
                <w:szCs w:val="28"/>
              </w:rPr>
              <w:br/>
              <w:t>phương trình trên có hai nghiệm phân biệt x</w:t>
            </w:r>
            <w:r w:rsidRPr="00596F13">
              <w:rPr>
                <w:color w:val="000000"/>
                <w:sz w:val="28"/>
                <w:szCs w:val="28"/>
                <w:vertAlign w:val="subscript"/>
              </w:rPr>
              <w:t>1</w:t>
            </w:r>
            <w:r w:rsidRPr="00596F13">
              <w:rPr>
                <w:color w:val="000000"/>
                <w:sz w:val="28"/>
                <w:szCs w:val="28"/>
              </w:rPr>
              <w:t>, x</w:t>
            </w:r>
            <w:r w:rsidRPr="00596F13">
              <w:rPr>
                <w:color w:val="000000"/>
                <w:sz w:val="28"/>
                <w:szCs w:val="28"/>
                <w:vertAlign w:val="subscript"/>
              </w:rPr>
              <w:t>2</w:t>
            </w:r>
            <w:r w:rsidRPr="00596F13">
              <w:rPr>
                <w:color w:val="000000"/>
                <w:sz w:val="28"/>
                <w:szCs w:val="28"/>
              </w:rPr>
              <w:t xml:space="preserve"> thỏa mãn </w:t>
            </w:r>
            <w:r w:rsidR="00D94404">
              <w:rPr>
                <w:color w:val="000000"/>
                <w:position w:val="-12"/>
                <w:sz w:val="28"/>
                <w:szCs w:val="28"/>
              </w:rPr>
              <w:pict>
                <v:shape id="_x0000_i1381" type="#_x0000_t75" style="width:65.25pt;height:18.75pt">
                  <v:imagedata r:id="rId633" o:title=""/>
                </v:shape>
              </w:pict>
            </w:r>
            <w:r w:rsidRPr="00596F13">
              <w:rPr>
                <w:color w:val="000000"/>
                <w:sz w:val="28"/>
                <w:szCs w:val="28"/>
              </w:rPr>
              <w:t xml:space="preserve"> </w:t>
            </w:r>
          </w:p>
          <w:p w:rsidR="00596F13" w:rsidRPr="00596F13" w:rsidRDefault="00596F13" w:rsidP="00596F13">
            <w:pPr>
              <w:rPr>
                <w:color w:val="000000"/>
                <w:sz w:val="28"/>
                <w:szCs w:val="28"/>
              </w:rPr>
            </w:pPr>
            <w:r w:rsidRPr="00596F13">
              <w:rPr>
                <w:color w:val="000000"/>
                <w:sz w:val="28"/>
                <w:szCs w:val="28"/>
              </w:rPr>
              <w:t>b) Giải phương trình (x – 1)</w:t>
            </w:r>
            <w:r w:rsidRPr="00596F13">
              <w:rPr>
                <w:color w:val="000000"/>
                <w:sz w:val="28"/>
                <w:szCs w:val="28"/>
                <w:vertAlign w:val="superscript"/>
              </w:rPr>
              <w:t>4</w:t>
            </w:r>
            <w:r w:rsidRPr="00596F13">
              <w:rPr>
                <w:color w:val="000000"/>
                <w:sz w:val="28"/>
                <w:szCs w:val="28"/>
              </w:rPr>
              <w:t xml:space="preserve"> = x</w:t>
            </w:r>
            <w:r w:rsidRPr="00596F13">
              <w:rPr>
                <w:color w:val="000000"/>
                <w:sz w:val="28"/>
                <w:szCs w:val="28"/>
                <w:vertAlign w:val="superscript"/>
              </w:rPr>
              <w:t>2</w:t>
            </w:r>
            <w:r w:rsidRPr="00596F13">
              <w:rPr>
                <w:color w:val="000000"/>
                <w:sz w:val="28"/>
                <w:szCs w:val="28"/>
              </w:rPr>
              <w:t xml:space="preserve"> – 2x + 3</w:t>
            </w:r>
          </w:p>
          <w:p w:rsidR="00596F13" w:rsidRPr="00596F13" w:rsidRDefault="00596F13" w:rsidP="00596F13">
            <w:pPr>
              <w:rPr>
                <w:b/>
                <w:bCs/>
                <w:color w:val="000000"/>
                <w:sz w:val="28"/>
                <w:szCs w:val="28"/>
              </w:rPr>
            </w:pPr>
            <w:r w:rsidRPr="00596F13">
              <w:rPr>
                <w:b/>
                <w:bCs/>
                <w:color w:val="000000"/>
                <w:sz w:val="28"/>
                <w:szCs w:val="28"/>
              </w:rPr>
              <w:t>Câu 4 (3,5 điểm).</w:t>
            </w:r>
          </w:p>
          <w:p w:rsidR="00596F13" w:rsidRPr="00596F13" w:rsidRDefault="00596F13" w:rsidP="00596F13">
            <w:pPr>
              <w:rPr>
                <w:color w:val="000000"/>
                <w:sz w:val="28"/>
                <w:szCs w:val="28"/>
              </w:rPr>
            </w:pPr>
            <w:r w:rsidRPr="00596F13">
              <w:rPr>
                <w:color w:val="000000"/>
                <w:sz w:val="28"/>
                <w:szCs w:val="28"/>
              </w:rPr>
              <w:t>Cho nửa đường tròn (O) có đường kính AB = 2R. CD là dây cung thay đổi của nửa đường tròn sao cho CD = R và C thuộc cung AD (C khác A và D khác B). AD cắt BC tại H, hai đường thẳng AC và BD cắt nhau tại F.</w:t>
            </w:r>
          </w:p>
          <w:p w:rsidR="00596F13" w:rsidRPr="00596F13" w:rsidRDefault="00596F13" w:rsidP="00596F13">
            <w:pPr>
              <w:rPr>
                <w:color w:val="000000"/>
                <w:sz w:val="28"/>
                <w:szCs w:val="28"/>
              </w:rPr>
            </w:pPr>
            <w:r w:rsidRPr="00596F13">
              <w:rPr>
                <w:color w:val="000000"/>
                <w:sz w:val="28"/>
                <w:szCs w:val="28"/>
              </w:rPr>
              <w:t>a) Chứng minh tứ giác CFDH nội tiếp</w:t>
            </w:r>
          </w:p>
          <w:p w:rsidR="00596F13" w:rsidRPr="00596F13" w:rsidRDefault="00596F13" w:rsidP="00596F13">
            <w:pPr>
              <w:rPr>
                <w:color w:val="000000"/>
                <w:sz w:val="28"/>
                <w:szCs w:val="28"/>
              </w:rPr>
            </w:pPr>
            <w:r w:rsidRPr="00596F13">
              <w:rPr>
                <w:color w:val="000000"/>
                <w:sz w:val="28"/>
                <w:szCs w:val="28"/>
              </w:rPr>
              <w:t>b) Chứng minh CF.CA = CH.CB</w:t>
            </w:r>
          </w:p>
          <w:p w:rsidR="00596F13" w:rsidRPr="00596F13" w:rsidRDefault="00596F13" w:rsidP="00596F13">
            <w:pPr>
              <w:rPr>
                <w:color w:val="000000"/>
                <w:sz w:val="28"/>
                <w:szCs w:val="28"/>
              </w:rPr>
            </w:pPr>
            <w:r w:rsidRPr="00596F13">
              <w:rPr>
                <w:color w:val="000000"/>
                <w:sz w:val="28"/>
                <w:szCs w:val="28"/>
              </w:rPr>
              <w:t xml:space="preserve">c) Gọi I là trung diểm của HF. Chứng minh tia OI là tia phân giác của góc COD. </w:t>
            </w:r>
          </w:p>
          <w:p w:rsidR="00596F13" w:rsidRPr="00596F13" w:rsidRDefault="00596F13" w:rsidP="00596F13">
            <w:pPr>
              <w:rPr>
                <w:color w:val="000000"/>
                <w:sz w:val="28"/>
                <w:szCs w:val="28"/>
              </w:rPr>
            </w:pPr>
            <w:r w:rsidRPr="00596F13">
              <w:rPr>
                <w:color w:val="000000"/>
                <w:sz w:val="28"/>
                <w:szCs w:val="28"/>
              </w:rPr>
              <w:t>d) Chứng minh điểm I thuộc một đường tròn cố định khi CD thay đổi</w:t>
            </w:r>
          </w:p>
          <w:p w:rsidR="00596F13" w:rsidRPr="00596F13" w:rsidRDefault="00596F13" w:rsidP="00596F13">
            <w:pPr>
              <w:rPr>
                <w:color w:val="000000"/>
                <w:sz w:val="28"/>
                <w:szCs w:val="28"/>
              </w:rPr>
            </w:pPr>
            <w:r w:rsidRPr="00596F13">
              <w:rPr>
                <w:b/>
                <w:bCs/>
                <w:color w:val="000000"/>
                <w:sz w:val="28"/>
                <w:szCs w:val="28"/>
              </w:rPr>
              <w:t>Câu 5 (0,5 điểm).</w:t>
            </w:r>
            <w:r w:rsidRPr="00596F13">
              <w:rPr>
                <w:color w:val="000000"/>
                <w:sz w:val="28"/>
                <w:szCs w:val="28"/>
              </w:rPr>
              <w:t xml:space="preserve"> </w:t>
            </w:r>
          </w:p>
          <w:p w:rsidR="00596F13" w:rsidRPr="00596F13" w:rsidRDefault="00596F13" w:rsidP="00596F13">
            <w:pPr>
              <w:rPr>
                <w:color w:val="000000"/>
                <w:sz w:val="28"/>
                <w:szCs w:val="28"/>
              </w:rPr>
            </w:pPr>
            <w:r w:rsidRPr="00596F13">
              <w:rPr>
                <w:color w:val="000000"/>
                <w:sz w:val="28"/>
                <w:szCs w:val="28"/>
              </w:rPr>
              <w:t>Cho a, b, c là 3 số dương thỏa mãn ab + bc + ca = 3abc. Chứng minh rằng:</w:t>
            </w:r>
          </w:p>
          <w:p w:rsidR="00596F13" w:rsidRPr="00596F13" w:rsidRDefault="00D94404" w:rsidP="00596F13">
            <w:pPr>
              <w:jc w:val="center"/>
              <w:rPr>
                <w:color w:val="000000"/>
                <w:sz w:val="28"/>
                <w:szCs w:val="28"/>
              </w:rPr>
            </w:pPr>
            <w:r>
              <w:rPr>
                <w:color w:val="000000"/>
                <w:position w:val="-24"/>
                <w:sz w:val="28"/>
                <w:szCs w:val="28"/>
              </w:rPr>
              <w:pict>
                <v:shape id="_x0000_i1382" type="#_x0000_t75" style="width:150pt;height:30.75pt">
                  <v:imagedata r:id="rId634" o:title=""/>
                </v:shape>
              </w:pict>
            </w:r>
          </w:p>
          <w:p w:rsidR="00596F13" w:rsidRPr="00596F13" w:rsidRDefault="00596F13" w:rsidP="00596F13">
            <w:pPr>
              <w:rPr>
                <w:color w:val="000000"/>
                <w:sz w:val="28"/>
                <w:szCs w:val="28"/>
              </w:rPr>
            </w:pPr>
          </w:p>
          <w:p w:rsidR="00596F13" w:rsidRPr="00596F13" w:rsidRDefault="00596F13" w:rsidP="00596F13">
            <w:pPr>
              <w:rPr>
                <w:color w:val="000000"/>
                <w:sz w:val="28"/>
                <w:szCs w:val="28"/>
              </w:rPr>
            </w:pPr>
          </w:p>
          <w:p w:rsidR="00596F13" w:rsidRPr="00596F13" w:rsidRDefault="00596F13" w:rsidP="00596F13">
            <w:pPr>
              <w:rPr>
                <w:b/>
                <w:bCs/>
                <w:color w:val="000000"/>
                <w:sz w:val="28"/>
                <w:szCs w:val="28"/>
              </w:rPr>
            </w:pPr>
            <w:r w:rsidRPr="00596F13">
              <w:rPr>
                <w:b/>
                <w:bCs/>
                <w:color w:val="000000"/>
                <w:sz w:val="28"/>
                <w:szCs w:val="28"/>
              </w:rPr>
              <w:t>ĐÁP ÁN – LỜI GIẢI CHI TIẾT</w:t>
            </w:r>
          </w:p>
          <w:p w:rsidR="00596F13" w:rsidRPr="00596F13" w:rsidRDefault="00596F13" w:rsidP="00596F13">
            <w:pPr>
              <w:rPr>
                <w:b/>
                <w:bCs/>
                <w:color w:val="000000"/>
                <w:sz w:val="28"/>
                <w:szCs w:val="28"/>
              </w:rPr>
            </w:pPr>
            <w:r w:rsidRPr="00596F13">
              <w:rPr>
                <w:b/>
                <w:bCs/>
                <w:color w:val="000000"/>
                <w:sz w:val="28"/>
                <w:szCs w:val="28"/>
              </w:rPr>
              <w:t>Câu 1</w:t>
            </w:r>
          </w:p>
          <w:p w:rsidR="00596F13" w:rsidRPr="00596F13" w:rsidRDefault="00596F13" w:rsidP="00596F13">
            <w:pPr>
              <w:rPr>
                <w:color w:val="000000"/>
                <w:sz w:val="28"/>
                <w:szCs w:val="28"/>
              </w:rPr>
            </w:pPr>
            <w:r w:rsidRPr="00596F13">
              <w:rPr>
                <w:color w:val="000000"/>
                <w:sz w:val="28"/>
                <w:szCs w:val="28"/>
              </w:rPr>
              <w:t xml:space="preserve">a) </w:t>
            </w:r>
            <w:r w:rsidR="00D94404">
              <w:rPr>
                <w:color w:val="000000"/>
                <w:position w:val="-30"/>
                <w:sz w:val="28"/>
                <w:szCs w:val="28"/>
              </w:rPr>
              <w:pict>
                <v:shape id="_x0000_i1383" type="#_x0000_t75" style="width:327.65pt;height:36.75pt">
                  <v:imagedata r:id="rId635" o:title=""/>
                </v:shape>
              </w:pict>
            </w:r>
            <w:r w:rsidRPr="00596F13">
              <w:rPr>
                <w:color w:val="000000"/>
                <w:sz w:val="28"/>
                <w:szCs w:val="28"/>
              </w:rPr>
              <w:t xml:space="preserve"> </w:t>
            </w:r>
          </w:p>
          <w:p w:rsidR="00596F13" w:rsidRPr="00596F13" w:rsidRDefault="00596F13" w:rsidP="00596F13">
            <w:pPr>
              <w:rPr>
                <w:color w:val="000000"/>
                <w:sz w:val="28"/>
                <w:szCs w:val="28"/>
              </w:rPr>
            </w:pPr>
            <w:r w:rsidRPr="00596F13">
              <w:rPr>
                <w:color w:val="000000"/>
                <w:sz w:val="28"/>
                <w:szCs w:val="28"/>
              </w:rPr>
              <w:t xml:space="preserve">b) </w:t>
            </w:r>
            <w:r w:rsidR="00D94404">
              <w:rPr>
                <w:color w:val="000000"/>
                <w:position w:val="-30"/>
                <w:sz w:val="28"/>
                <w:szCs w:val="28"/>
              </w:rPr>
              <w:pict>
                <v:shape id="_x0000_i1384" type="#_x0000_t75" style="width:357.65pt;height:36pt">
                  <v:imagedata r:id="rId636" o:title=""/>
                </v:shape>
              </w:pict>
            </w:r>
            <w:r w:rsidRPr="00596F13">
              <w:rPr>
                <w:color w:val="000000"/>
                <w:sz w:val="28"/>
                <w:szCs w:val="28"/>
              </w:rPr>
              <w:t xml:space="preserve"> </w:t>
            </w:r>
          </w:p>
          <w:p w:rsidR="00596F13" w:rsidRPr="00596F13" w:rsidRDefault="00596F13" w:rsidP="00596F13">
            <w:pPr>
              <w:rPr>
                <w:color w:val="000000"/>
                <w:sz w:val="28"/>
                <w:szCs w:val="28"/>
              </w:rPr>
            </w:pPr>
            <w:r w:rsidRPr="00596F13">
              <w:rPr>
                <w:color w:val="000000"/>
                <w:sz w:val="28"/>
                <w:szCs w:val="28"/>
              </w:rPr>
              <w:t>Hệ có nghiệm duy nhất (1;2)</w:t>
            </w:r>
          </w:p>
          <w:p w:rsidR="00596F13" w:rsidRPr="00596F13" w:rsidRDefault="00596F13" w:rsidP="00596F13">
            <w:pPr>
              <w:rPr>
                <w:color w:val="000000"/>
                <w:sz w:val="28"/>
                <w:szCs w:val="28"/>
              </w:rPr>
            </w:pPr>
            <w:r w:rsidRPr="00596F13">
              <w:rPr>
                <w:color w:val="000000"/>
                <w:sz w:val="28"/>
                <w:szCs w:val="28"/>
              </w:rPr>
              <w:t>c) x</w:t>
            </w:r>
            <w:r w:rsidRPr="00596F13">
              <w:rPr>
                <w:color w:val="000000"/>
                <w:sz w:val="28"/>
                <w:szCs w:val="28"/>
                <w:vertAlign w:val="superscript"/>
              </w:rPr>
              <w:t>2</w:t>
            </w:r>
            <w:r w:rsidRPr="00596F13">
              <w:rPr>
                <w:color w:val="000000"/>
                <w:sz w:val="28"/>
                <w:szCs w:val="28"/>
              </w:rPr>
              <w:t xml:space="preserve"> + 2x – 8 = 0. Có ∆’ = 1 + 8 = 9 &gt; 0</w:t>
            </w:r>
          </w:p>
          <w:p w:rsidR="00596F13" w:rsidRPr="00596F13" w:rsidRDefault="00596F13" w:rsidP="00596F13">
            <w:pPr>
              <w:rPr>
                <w:color w:val="000000"/>
                <w:sz w:val="28"/>
                <w:szCs w:val="28"/>
              </w:rPr>
            </w:pPr>
          </w:p>
          <w:p w:rsidR="00596F13" w:rsidRPr="00596F13" w:rsidRDefault="00596F13" w:rsidP="00596F13">
            <w:pPr>
              <w:rPr>
                <w:color w:val="000000"/>
                <w:sz w:val="28"/>
                <w:szCs w:val="28"/>
              </w:rPr>
            </w:pPr>
            <w:r w:rsidRPr="00596F13">
              <w:rPr>
                <w:b/>
                <w:bCs/>
                <w:color w:val="000000"/>
                <w:sz w:val="28"/>
                <w:szCs w:val="28"/>
              </w:rPr>
              <w:t>Câu 2</w:t>
            </w:r>
            <w:r w:rsidRPr="00596F13">
              <w:rPr>
                <w:color w:val="000000"/>
                <w:sz w:val="28"/>
                <w:szCs w:val="28"/>
              </w:rPr>
              <w:t xml:space="preserve"> </w:t>
            </w:r>
          </w:p>
          <w:p w:rsidR="00596F13" w:rsidRPr="00596F13" w:rsidRDefault="00596F13" w:rsidP="00596F13">
            <w:pPr>
              <w:rPr>
                <w:color w:val="000000"/>
                <w:sz w:val="28"/>
                <w:szCs w:val="28"/>
              </w:rPr>
            </w:pPr>
            <w:r w:rsidRPr="00596F13">
              <w:rPr>
                <w:color w:val="000000"/>
                <w:sz w:val="28"/>
                <w:szCs w:val="28"/>
              </w:rPr>
              <w:t>a) Bảng giá trị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836"/>
              <w:gridCol w:w="1836"/>
              <w:gridCol w:w="1836"/>
              <w:gridCol w:w="1836"/>
              <w:gridCol w:w="1836"/>
            </w:tblGrid>
            <w:tr w:rsidR="00596F13" w:rsidRPr="00596F13" w:rsidTr="00F3420E">
              <w:tc>
                <w:tcPr>
                  <w:tcW w:w="1836" w:type="dxa"/>
                  <w:shd w:val="clear" w:color="auto" w:fill="auto"/>
                </w:tcPr>
                <w:p w:rsidR="00596F13" w:rsidRPr="00596F13" w:rsidRDefault="00596F13" w:rsidP="00F3420E">
                  <w:pPr>
                    <w:jc w:val="center"/>
                    <w:rPr>
                      <w:sz w:val="28"/>
                      <w:szCs w:val="28"/>
                    </w:rPr>
                  </w:pPr>
                  <w:r w:rsidRPr="00596F13">
                    <w:rPr>
                      <w:color w:val="000000"/>
                      <w:sz w:val="28"/>
                      <w:szCs w:val="28"/>
                    </w:rPr>
                    <w:t>x</w:t>
                  </w:r>
                </w:p>
              </w:tc>
              <w:tc>
                <w:tcPr>
                  <w:tcW w:w="1836" w:type="dxa"/>
                  <w:shd w:val="clear" w:color="auto" w:fill="auto"/>
                </w:tcPr>
                <w:p w:rsidR="00596F13" w:rsidRPr="00596F13" w:rsidRDefault="00596F13" w:rsidP="00F3420E">
                  <w:pPr>
                    <w:jc w:val="center"/>
                    <w:rPr>
                      <w:sz w:val="28"/>
                      <w:szCs w:val="28"/>
                    </w:rPr>
                  </w:pPr>
                  <w:r w:rsidRPr="00596F13">
                    <w:rPr>
                      <w:sz w:val="28"/>
                      <w:szCs w:val="28"/>
                    </w:rPr>
                    <w:t>-2</w:t>
                  </w:r>
                </w:p>
              </w:tc>
              <w:tc>
                <w:tcPr>
                  <w:tcW w:w="1836" w:type="dxa"/>
                  <w:shd w:val="clear" w:color="auto" w:fill="auto"/>
                </w:tcPr>
                <w:p w:rsidR="00596F13" w:rsidRPr="00596F13" w:rsidRDefault="00596F13" w:rsidP="00F3420E">
                  <w:pPr>
                    <w:jc w:val="center"/>
                    <w:rPr>
                      <w:sz w:val="28"/>
                      <w:szCs w:val="28"/>
                    </w:rPr>
                  </w:pPr>
                  <w:r w:rsidRPr="00596F13">
                    <w:rPr>
                      <w:sz w:val="28"/>
                      <w:szCs w:val="28"/>
                    </w:rPr>
                    <w:t>-1</w:t>
                  </w:r>
                </w:p>
              </w:tc>
              <w:tc>
                <w:tcPr>
                  <w:tcW w:w="1836" w:type="dxa"/>
                  <w:shd w:val="clear" w:color="auto" w:fill="auto"/>
                </w:tcPr>
                <w:p w:rsidR="00596F13" w:rsidRPr="00596F13" w:rsidRDefault="00596F13" w:rsidP="00F3420E">
                  <w:pPr>
                    <w:jc w:val="center"/>
                    <w:rPr>
                      <w:sz w:val="28"/>
                      <w:szCs w:val="28"/>
                    </w:rPr>
                  </w:pPr>
                  <w:r w:rsidRPr="00596F13">
                    <w:rPr>
                      <w:sz w:val="28"/>
                      <w:szCs w:val="28"/>
                    </w:rPr>
                    <w:t>0</w:t>
                  </w:r>
                </w:p>
              </w:tc>
              <w:tc>
                <w:tcPr>
                  <w:tcW w:w="1836" w:type="dxa"/>
                  <w:shd w:val="clear" w:color="auto" w:fill="auto"/>
                </w:tcPr>
                <w:p w:rsidR="00596F13" w:rsidRPr="00596F13" w:rsidRDefault="00596F13" w:rsidP="00F3420E">
                  <w:pPr>
                    <w:jc w:val="center"/>
                    <w:rPr>
                      <w:sz w:val="28"/>
                      <w:szCs w:val="28"/>
                    </w:rPr>
                  </w:pPr>
                  <w:r w:rsidRPr="00596F13">
                    <w:rPr>
                      <w:sz w:val="28"/>
                      <w:szCs w:val="28"/>
                    </w:rPr>
                    <w:t>1</w:t>
                  </w:r>
                </w:p>
              </w:tc>
              <w:tc>
                <w:tcPr>
                  <w:tcW w:w="1836" w:type="dxa"/>
                  <w:shd w:val="clear" w:color="auto" w:fill="auto"/>
                </w:tcPr>
                <w:p w:rsidR="00596F13" w:rsidRPr="00596F13" w:rsidRDefault="00596F13" w:rsidP="00F3420E">
                  <w:pPr>
                    <w:jc w:val="center"/>
                    <w:rPr>
                      <w:sz w:val="28"/>
                      <w:szCs w:val="28"/>
                    </w:rPr>
                  </w:pPr>
                  <w:r w:rsidRPr="00596F13">
                    <w:rPr>
                      <w:sz w:val="28"/>
                      <w:szCs w:val="28"/>
                    </w:rPr>
                    <w:t>2</w:t>
                  </w:r>
                </w:p>
              </w:tc>
            </w:tr>
            <w:tr w:rsidR="00596F13" w:rsidRPr="00596F13" w:rsidTr="00F3420E">
              <w:tc>
                <w:tcPr>
                  <w:tcW w:w="1836" w:type="dxa"/>
                  <w:shd w:val="clear" w:color="auto" w:fill="auto"/>
                </w:tcPr>
                <w:p w:rsidR="00596F13" w:rsidRPr="00596F13" w:rsidRDefault="00596F13" w:rsidP="00F3420E">
                  <w:pPr>
                    <w:jc w:val="center"/>
                    <w:rPr>
                      <w:sz w:val="28"/>
                      <w:szCs w:val="28"/>
                    </w:rPr>
                  </w:pPr>
                  <w:r w:rsidRPr="00596F13">
                    <w:rPr>
                      <w:color w:val="000000"/>
                      <w:sz w:val="28"/>
                      <w:szCs w:val="28"/>
                    </w:rPr>
                    <w:t>y = –x</w:t>
                  </w:r>
                  <w:r w:rsidRPr="00596F13">
                    <w:rPr>
                      <w:color w:val="000000"/>
                      <w:sz w:val="28"/>
                      <w:szCs w:val="28"/>
                      <w:vertAlign w:val="superscript"/>
                    </w:rPr>
                    <w:t>2</w:t>
                  </w:r>
                </w:p>
              </w:tc>
              <w:tc>
                <w:tcPr>
                  <w:tcW w:w="1836" w:type="dxa"/>
                  <w:shd w:val="clear" w:color="auto" w:fill="auto"/>
                </w:tcPr>
                <w:p w:rsidR="00596F13" w:rsidRPr="00596F13" w:rsidRDefault="00596F13" w:rsidP="00F3420E">
                  <w:pPr>
                    <w:jc w:val="center"/>
                    <w:rPr>
                      <w:sz w:val="28"/>
                      <w:szCs w:val="28"/>
                    </w:rPr>
                  </w:pPr>
                  <w:r w:rsidRPr="00596F13">
                    <w:rPr>
                      <w:sz w:val="28"/>
                      <w:szCs w:val="28"/>
                    </w:rPr>
                    <w:t>-4</w:t>
                  </w:r>
                </w:p>
              </w:tc>
              <w:tc>
                <w:tcPr>
                  <w:tcW w:w="1836" w:type="dxa"/>
                  <w:shd w:val="clear" w:color="auto" w:fill="auto"/>
                </w:tcPr>
                <w:p w:rsidR="00596F13" w:rsidRPr="00596F13" w:rsidRDefault="00596F13" w:rsidP="00F3420E">
                  <w:pPr>
                    <w:jc w:val="center"/>
                    <w:rPr>
                      <w:sz w:val="28"/>
                      <w:szCs w:val="28"/>
                    </w:rPr>
                  </w:pPr>
                  <w:r w:rsidRPr="00596F13">
                    <w:rPr>
                      <w:sz w:val="28"/>
                      <w:szCs w:val="28"/>
                    </w:rPr>
                    <w:t>-1</w:t>
                  </w:r>
                </w:p>
              </w:tc>
              <w:tc>
                <w:tcPr>
                  <w:tcW w:w="1836" w:type="dxa"/>
                  <w:shd w:val="clear" w:color="auto" w:fill="auto"/>
                </w:tcPr>
                <w:p w:rsidR="00596F13" w:rsidRPr="00596F13" w:rsidRDefault="00596F13" w:rsidP="00F3420E">
                  <w:pPr>
                    <w:jc w:val="center"/>
                    <w:rPr>
                      <w:sz w:val="28"/>
                      <w:szCs w:val="28"/>
                    </w:rPr>
                  </w:pPr>
                  <w:r w:rsidRPr="00596F13">
                    <w:rPr>
                      <w:sz w:val="28"/>
                      <w:szCs w:val="28"/>
                    </w:rPr>
                    <w:t>0</w:t>
                  </w:r>
                </w:p>
              </w:tc>
              <w:tc>
                <w:tcPr>
                  <w:tcW w:w="1836" w:type="dxa"/>
                  <w:shd w:val="clear" w:color="auto" w:fill="auto"/>
                </w:tcPr>
                <w:p w:rsidR="00596F13" w:rsidRPr="00596F13" w:rsidRDefault="00596F13" w:rsidP="00F3420E">
                  <w:pPr>
                    <w:jc w:val="center"/>
                    <w:rPr>
                      <w:sz w:val="28"/>
                      <w:szCs w:val="28"/>
                    </w:rPr>
                  </w:pPr>
                  <w:r w:rsidRPr="00596F13">
                    <w:rPr>
                      <w:sz w:val="28"/>
                      <w:szCs w:val="28"/>
                    </w:rPr>
                    <w:t>-1</w:t>
                  </w:r>
                </w:p>
              </w:tc>
              <w:tc>
                <w:tcPr>
                  <w:tcW w:w="1836" w:type="dxa"/>
                  <w:shd w:val="clear" w:color="auto" w:fill="auto"/>
                </w:tcPr>
                <w:p w:rsidR="00596F13" w:rsidRPr="00596F13" w:rsidRDefault="00596F13" w:rsidP="00F3420E">
                  <w:pPr>
                    <w:jc w:val="center"/>
                    <w:rPr>
                      <w:sz w:val="28"/>
                      <w:szCs w:val="28"/>
                    </w:rPr>
                  </w:pPr>
                  <w:r w:rsidRPr="00596F13">
                    <w:rPr>
                      <w:sz w:val="28"/>
                      <w:szCs w:val="28"/>
                    </w:rPr>
                    <w:t>-4</w:t>
                  </w:r>
                </w:p>
              </w:tc>
            </w:tr>
          </w:tbl>
          <w:p w:rsidR="00596F13" w:rsidRPr="00596F13" w:rsidRDefault="00596F13" w:rsidP="00596F13">
            <w:pPr>
              <w:rPr>
                <w:color w:val="000000"/>
                <w:sz w:val="28"/>
                <w:szCs w:val="28"/>
              </w:rPr>
            </w:pPr>
            <w:r w:rsidRPr="00596F13">
              <w:rPr>
                <w:color w:val="000000"/>
                <w:sz w:val="28"/>
                <w:szCs w:val="28"/>
              </w:rPr>
              <w:t>Đồ thị:</w:t>
            </w:r>
          </w:p>
          <w:p w:rsidR="00596F13" w:rsidRPr="00596F13" w:rsidRDefault="00596F13" w:rsidP="00596F13">
            <w:pPr>
              <w:rPr>
                <w:color w:val="000000"/>
                <w:sz w:val="28"/>
                <w:szCs w:val="28"/>
              </w:rPr>
            </w:pPr>
            <w:r w:rsidRPr="00596F13">
              <w:rPr>
                <w:noProof/>
                <w:sz w:val="28"/>
                <w:szCs w:val="28"/>
                <w:lang w:val="en-US"/>
              </w:rPr>
              <w:drawing>
                <wp:inline distT="0" distB="0" distL="0" distR="0" wp14:anchorId="048A1478" wp14:editId="403FE06A">
                  <wp:extent cx="2990850" cy="306705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7">
                            <a:extLst>
                              <a:ext uri="{28A0092B-C50C-407E-A947-70E740481C1C}">
                                <a14:useLocalDpi xmlns:a14="http://schemas.microsoft.com/office/drawing/2010/main" val="0"/>
                              </a:ext>
                            </a:extLst>
                          </a:blip>
                          <a:srcRect/>
                          <a:stretch>
                            <a:fillRect/>
                          </a:stretch>
                        </pic:blipFill>
                        <pic:spPr bwMode="auto">
                          <a:xfrm>
                            <a:off x="0" y="0"/>
                            <a:ext cx="2990850" cy="3067050"/>
                          </a:xfrm>
                          <a:prstGeom prst="rect">
                            <a:avLst/>
                          </a:prstGeom>
                          <a:noFill/>
                          <a:ln>
                            <a:noFill/>
                          </a:ln>
                        </pic:spPr>
                      </pic:pic>
                    </a:graphicData>
                  </a:graphic>
                </wp:inline>
              </w:drawing>
            </w:r>
          </w:p>
          <w:p w:rsidR="00596F13" w:rsidRPr="00596F13" w:rsidRDefault="00596F13" w:rsidP="00596F13">
            <w:pPr>
              <w:rPr>
                <w:color w:val="000000"/>
                <w:sz w:val="28"/>
                <w:szCs w:val="28"/>
              </w:rPr>
            </w:pPr>
          </w:p>
          <w:p w:rsidR="00596F13" w:rsidRPr="00596F13" w:rsidRDefault="00596F13" w:rsidP="00596F13">
            <w:pPr>
              <w:rPr>
                <w:color w:val="000000"/>
                <w:sz w:val="28"/>
                <w:szCs w:val="28"/>
              </w:rPr>
            </w:pPr>
            <w:r w:rsidRPr="00596F13">
              <w:rPr>
                <w:color w:val="000000"/>
                <w:sz w:val="28"/>
                <w:szCs w:val="28"/>
              </w:rPr>
              <w:t>b) Xét phương trình hoành độ giao điểm của (d) và (P): –x</w:t>
            </w:r>
            <w:r w:rsidRPr="00596F13">
              <w:rPr>
                <w:color w:val="000000"/>
                <w:sz w:val="28"/>
                <w:szCs w:val="28"/>
                <w:vertAlign w:val="superscript"/>
              </w:rPr>
              <w:t>2</w:t>
            </w:r>
            <w:r w:rsidRPr="00596F13">
              <w:rPr>
                <w:color w:val="000000"/>
                <w:sz w:val="28"/>
                <w:szCs w:val="28"/>
              </w:rPr>
              <w:t xml:space="preserve"> = 4x – m </w:t>
            </w:r>
            <w:r w:rsidRPr="00596F13">
              <w:rPr>
                <w:rFonts w:ascii="Cambria Math" w:hAnsi="Cambria Math" w:cs="Cambria Math"/>
                <w:color w:val="000000"/>
                <w:sz w:val="28"/>
                <w:szCs w:val="28"/>
              </w:rPr>
              <w:t>⇔</w:t>
            </w:r>
            <w:r w:rsidRPr="00596F13">
              <w:rPr>
                <w:color w:val="000000"/>
                <w:sz w:val="28"/>
                <w:szCs w:val="28"/>
              </w:rPr>
              <w:t xml:space="preserve"> x</w:t>
            </w:r>
            <w:r w:rsidRPr="00596F13">
              <w:rPr>
                <w:color w:val="000000"/>
                <w:sz w:val="28"/>
                <w:szCs w:val="28"/>
                <w:vertAlign w:val="superscript"/>
              </w:rPr>
              <w:t>2</w:t>
            </w:r>
            <w:r w:rsidRPr="00596F13">
              <w:rPr>
                <w:color w:val="000000"/>
                <w:sz w:val="28"/>
                <w:szCs w:val="28"/>
              </w:rPr>
              <w:t xml:space="preserve"> + 4x – m = 0 (1)</w:t>
            </w:r>
          </w:p>
          <w:p w:rsidR="00596F13" w:rsidRPr="00596F13" w:rsidRDefault="00596F13" w:rsidP="00596F13">
            <w:pPr>
              <w:rPr>
                <w:color w:val="000000"/>
                <w:sz w:val="28"/>
                <w:szCs w:val="28"/>
              </w:rPr>
            </w:pPr>
            <w:r w:rsidRPr="00596F13">
              <w:rPr>
                <w:color w:val="000000"/>
                <w:sz w:val="28"/>
                <w:szCs w:val="28"/>
              </w:rPr>
              <w:t xml:space="preserve">(d) và (P) có đúng 1 điểm chung </w:t>
            </w:r>
            <w:r w:rsidRPr="00596F13">
              <w:rPr>
                <w:rFonts w:ascii="Cambria Math" w:hAnsi="Cambria Math" w:cs="Cambria Math"/>
                <w:color w:val="000000"/>
                <w:sz w:val="28"/>
                <w:szCs w:val="28"/>
              </w:rPr>
              <w:t>⇔</w:t>
            </w:r>
            <w:r w:rsidRPr="00596F13">
              <w:rPr>
                <w:color w:val="000000"/>
                <w:sz w:val="28"/>
                <w:szCs w:val="28"/>
              </w:rPr>
              <w:t xml:space="preserve"> phương trình (1) có nghiệm kép </w:t>
            </w:r>
            <w:r w:rsidRPr="00596F13">
              <w:rPr>
                <w:rFonts w:ascii="Cambria Math" w:hAnsi="Cambria Math" w:cs="Cambria Math"/>
                <w:color w:val="000000"/>
                <w:sz w:val="28"/>
                <w:szCs w:val="28"/>
              </w:rPr>
              <w:t>⇔</w:t>
            </w:r>
            <w:r w:rsidRPr="00596F13">
              <w:rPr>
                <w:color w:val="000000"/>
                <w:sz w:val="28"/>
                <w:szCs w:val="28"/>
              </w:rPr>
              <w:t xml:space="preserve"> ∆’ = 2</w:t>
            </w:r>
            <w:r w:rsidRPr="00596F13">
              <w:rPr>
                <w:color w:val="000000"/>
                <w:sz w:val="28"/>
                <w:szCs w:val="28"/>
                <w:vertAlign w:val="superscript"/>
              </w:rPr>
              <w:t xml:space="preserve">2 </w:t>
            </w:r>
            <w:r w:rsidRPr="00596F13">
              <w:rPr>
                <w:color w:val="000000"/>
                <w:sz w:val="28"/>
                <w:szCs w:val="28"/>
              </w:rPr>
              <w:t>– (–m) = 0</w:t>
            </w:r>
          </w:p>
          <w:p w:rsidR="00596F13" w:rsidRPr="00596F13" w:rsidRDefault="00596F13" w:rsidP="00596F13">
            <w:pPr>
              <w:rPr>
                <w:color w:val="000000"/>
                <w:sz w:val="28"/>
                <w:szCs w:val="28"/>
              </w:rPr>
            </w:pPr>
            <w:r w:rsidRPr="00596F13">
              <w:rPr>
                <w:color w:val="000000"/>
                <w:sz w:val="28"/>
                <w:szCs w:val="28"/>
              </w:rPr>
              <w:sym w:font="Wingdings" w:char="F0F3"/>
            </w:r>
            <w:r w:rsidRPr="00596F13">
              <w:rPr>
                <w:color w:val="000000"/>
                <w:sz w:val="28"/>
                <w:szCs w:val="28"/>
              </w:rPr>
              <w:t xml:space="preserve"> 4 + m = 0 </w:t>
            </w:r>
            <w:r w:rsidRPr="00596F13">
              <w:rPr>
                <w:rFonts w:ascii="Cambria Math" w:hAnsi="Cambria Math" w:cs="Cambria Math"/>
                <w:color w:val="000000"/>
                <w:sz w:val="28"/>
                <w:szCs w:val="28"/>
              </w:rPr>
              <w:t>⇔</w:t>
            </w:r>
            <w:r w:rsidRPr="00596F13">
              <w:rPr>
                <w:color w:val="000000"/>
                <w:sz w:val="28"/>
                <w:szCs w:val="28"/>
              </w:rPr>
              <w:t xml:space="preserve"> m = –4</w:t>
            </w:r>
          </w:p>
          <w:p w:rsidR="00596F13" w:rsidRPr="00596F13" w:rsidRDefault="00596F13" w:rsidP="00596F13">
            <w:pPr>
              <w:rPr>
                <w:color w:val="000000"/>
                <w:sz w:val="28"/>
                <w:szCs w:val="28"/>
              </w:rPr>
            </w:pPr>
            <w:r w:rsidRPr="00596F13">
              <w:rPr>
                <w:color w:val="000000"/>
                <w:sz w:val="28"/>
                <w:szCs w:val="28"/>
              </w:rPr>
              <w:t>Vậy m = –4</w:t>
            </w:r>
          </w:p>
          <w:p w:rsidR="00596F13" w:rsidRPr="00596F13" w:rsidRDefault="00596F13" w:rsidP="00596F13">
            <w:pPr>
              <w:rPr>
                <w:b/>
                <w:bCs/>
                <w:color w:val="000000"/>
                <w:sz w:val="28"/>
                <w:szCs w:val="28"/>
              </w:rPr>
            </w:pPr>
          </w:p>
          <w:p w:rsidR="00596F13" w:rsidRPr="00596F13" w:rsidRDefault="00596F13" w:rsidP="00596F13">
            <w:pPr>
              <w:rPr>
                <w:b/>
                <w:bCs/>
                <w:color w:val="000000"/>
                <w:sz w:val="28"/>
                <w:szCs w:val="28"/>
              </w:rPr>
            </w:pPr>
            <w:r w:rsidRPr="00596F13">
              <w:rPr>
                <w:b/>
                <w:bCs/>
                <w:color w:val="000000"/>
                <w:sz w:val="28"/>
                <w:szCs w:val="28"/>
              </w:rPr>
              <w:t>Câu 3</w:t>
            </w:r>
          </w:p>
          <w:p w:rsidR="00596F13" w:rsidRPr="00596F13" w:rsidRDefault="00596F13" w:rsidP="00596F13">
            <w:pPr>
              <w:rPr>
                <w:color w:val="000000"/>
                <w:sz w:val="28"/>
                <w:szCs w:val="28"/>
              </w:rPr>
            </w:pPr>
            <w:r w:rsidRPr="00596F13">
              <w:rPr>
                <w:color w:val="000000"/>
                <w:sz w:val="28"/>
                <w:szCs w:val="28"/>
              </w:rPr>
              <w:t>a) x</w:t>
            </w:r>
            <w:r w:rsidRPr="00596F13">
              <w:rPr>
                <w:color w:val="000000"/>
                <w:sz w:val="28"/>
                <w:szCs w:val="28"/>
                <w:vertAlign w:val="superscript"/>
              </w:rPr>
              <w:t>2</w:t>
            </w:r>
            <w:r w:rsidRPr="00596F13">
              <w:rPr>
                <w:color w:val="000000"/>
                <w:sz w:val="28"/>
                <w:szCs w:val="28"/>
              </w:rPr>
              <w:t xml:space="preserve"> – 5x + 3m + 1 = 0</w:t>
            </w:r>
          </w:p>
          <w:p w:rsidR="00596F13" w:rsidRPr="00596F13" w:rsidRDefault="00596F13" w:rsidP="00596F13">
            <w:pPr>
              <w:rPr>
                <w:color w:val="000000"/>
                <w:sz w:val="28"/>
                <w:szCs w:val="28"/>
              </w:rPr>
            </w:pPr>
            <w:r w:rsidRPr="00596F13">
              <w:rPr>
                <w:color w:val="000000"/>
                <w:sz w:val="28"/>
                <w:szCs w:val="28"/>
              </w:rPr>
              <w:t>Phương trình có hai nghiệm phân biệt x</w:t>
            </w:r>
            <w:r w:rsidRPr="00596F13">
              <w:rPr>
                <w:color w:val="000000"/>
                <w:sz w:val="28"/>
                <w:szCs w:val="28"/>
                <w:vertAlign w:val="subscript"/>
              </w:rPr>
              <w:t>1</w:t>
            </w:r>
            <w:r w:rsidRPr="00596F13">
              <w:rPr>
                <w:color w:val="000000"/>
                <w:sz w:val="28"/>
                <w:szCs w:val="28"/>
              </w:rPr>
              <w:t>, x</w:t>
            </w:r>
            <w:r w:rsidRPr="00596F13">
              <w:rPr>
                <w:color w:val="000000"/>
                <w:sz w:val="28"/>
                <w:szCs w:val="28"/>
                <w:vertAlign w:val="subscript"/>
              </w:rPr>
              <w:t>2</w:t>
            </w:r>
            <w:r w:rsidRPr="00596F13">
              <w:rPr>
                <w:color w:val="000000"/>
                <w:sz w:val="28"/>
                <w:szCs w:val="28"/>
              </w:rPr>
              <w:t xml:space="preserve"> </w:t>
            </w:r>
            <w:r w:rsidRPr="00596F13">
              <w:rPr>
                <w:rFonts w:ascii="Cambria Math" w:hAnsi="Cambria Math" w:cs="Cambria Math"/>
                <w:color w:val="000000"/>
                <w:sz w:val="28"/>
                <w:szCs w:val="28"/>
              </w:rPr>
              <w:t>⇔</w:t>
            </w:r>
            <w:r w:rsidRPr="00596F13">
              <w:rPr>
                <w:color w:val="000000"/>
                <w:sz w:val="28"/>
                <w:szCs w:val="28"/>
              </w:rPr>
              <w:t xml:space="preserve"> ∆ = 5</w:t>
            </w:r>
            <w:r w:rsidRPr="00596F13">
              <w:rPr>
                <w:color w:val="000000"/>
                <w:sz w:val="28"/>
                <w:szCs w:val="28"/>
                <w:vertAlign w:val="superscript"/>
              </w:rPr>
              <w:t>2</w:t>
            </w:r>
            <w:r w:rsidRPr="00596F13">
              <w:rPr>
                <w:color w:val="000000"/>
                <w:sz w:val="28"/>
                <w:szCs w:val="28"/>
              </w:rPr>
              <w:t xml:space="preserve"> – 4(3m + 1) &gt; 0 </w:t>
            </w:r>
            <w:r w:rsidRPr="00596F13">
              <w:rPr>
                <w:rFonts w:ascii="Cambria Math" w:hAnsi="Cambria Math" w:cs="Cambria Math"/>
                <w:color w:val="000000"/>
                <w:sz w:val="28"/>
                <w:szCs w:val="28"/>
              </w:rPr>
              <w:t>⇔</w:t>
            </w:r>
            <w:r w:rsidRPr="00596F13">
              <w:rPr>
                <w:color w:val="000000"/>
                <w:sz w:val="28"/>
                <w:szCs w:val="28"/>
              </w:rPr>
              <w:t xml:space="preserve"> 21 – 12m &gt; 0</w:t>
            </w:r>
          </w:p>
          <w:p w:rsidR="00596F13" w:rsidRPr="00596F13" w:rsidRDefault="00596F13" w:rsidP="00596F13">
            <w:pPr>
              <w:rPr>
                <w:color w:val="000000"/>
                <w:sz w:val="28"/>
                <w:szCs w:val="28"/>
              </w:rPr>
            </w:pPr>
          </w:p>
          <w:p w:rsidR="00596F13" w:rsidRPr="00596F13" w:rsidRDefault="00596F13" w:rsidP="00596F13">
            <w:pPr>
              <w:rPr>
                <w:color w:val="000000"/>
                <w:sz w:val="28"/>
                <w:szCs w:val="28"/>
              </w:rPr>
            </w:pPr>
            <w:r w:rsidRPr="00596F13">
              <w:rPr>
                <w:color w:val="000000"/>
                <w:sz w:val="28"/>
                <w:szCs w:val="28"/>
              </w:rPr>
              <w:sym w:font="Wingdings" w:char="F0F3"/>
            </w:r>
            <w:r w:rsidRPr="00596F13">
              <w:rPr>
                <w:color w:val="000000"/>
                <w:sz w:val="28"/>
                <w:szCs w:val="28"/>
              </w:rPr>
              <w:t xml:space="preserve"> m &lt; </w:t>
            </w:r>
            <w:r w:rsidR="00D94404">
              <w:rPr>
                <w:color w:val="000000"/>
                <w:position w:val="-24"/>
                <w:sz w:val="28"/>
                <w:szCs w:val="28"/>
              </w:rPr>
              <w:pict>
                <v:shape id="_x0000_i1385" type="#_x0000_t75" style="width:17.25pt;height:30.75pt">
                  <v:imagedata r:id="rId638" o:title=""/>
                </v:shape>
              </w:pict>
            </w:r>
            <w:r w:rsidRPr="00596F13">
              <w:rPr>
                <w:color w:val="000000"/>
                <w:sz w:val="28"/>
                <w:szCs w:val="28"/>
              </w:rPr>
              <w:t xml:space="preserve"> </w:t>
            </w:r>
          </w:p>
          <w:p w:rsidR="00596F13" w:rsidRPr="00596F13" w:rsidRDefault="00596F13" w:rsidP="00596F13">
            <w:pPr>
              <w:rPr>
                <w:color w:val="000000"/>
                <w:sz w:val="28"/>
                <w:szCs w:val="28"/>
              </w:rPr>
            </w:pPr>
            <w:r w:rsidRPr="00596F13">
              <w:rPr>
                <w:color w:val="000000"/>
                <w:sz w:val="28"/>
                <w:szCs w:val="28"/>
              </w:rPr>
              <w:t xml:space="preserve">Với m &lt; </w:t>
            </w:r>
            <w:r w:rsidR="00D94404">
              <w:rPr>
                <w:color w:val="000000"/>
                <w:position w:val="-24"/>
                <w:sz w:val="28"/>
                <w:szCs w:val="28"/>
              </w:rPr>
              <w:pict>
                <v:shape id="_x0000_i1386" type="#_x0000_t75" style="width:17.25pt;height:30.75pt">
                  <v:imagedata r:id="rId638" o:title=""/>
                </v:shape>
              </w:pict>
            </w:r>
            <w:r w:rsidRPr="00596F13">
              <w:rPr>
                <w:color w:val="000000"/>
                <w:sz w:val="28"/>
                <w:szCs w:val="28"/>
              </w:rPr>
              <w:t xml:space="preserve"> , ta có hệ thức </w:t>
            </w:r>
            <w:r w:rsidR="00D94404">
              <w:rPr>
                <w:color w:val="000000"/>
                <w:position w:val="-32"/>
                <w:sz w:val="28"/>
                <w:szCs w:val="28"/>
              </w:rPr>
              <w:pict>
                <v:shape id="_x0000_i1387" type="#_x0000_t75" style="width:69.7pt;height:38.25pt">
                  <v:imagedata r:id="rId639" o:title=""/>
                </v:shape>
              </w:pict>
            </w:r>
            <w:r w:rsidRPr="00596F13">
              <w:rPr>
                <w:color w:val="000000"/>
                <w:sz w:val="28"/>
                <w:szCs w:val="28"/>
              </w:rPr>
              <w:t xml:space="preserve"> (Viét)</w:t>
            </w:r>
          </w:p>
          <w:p w:rsidR="00596F13" w:rsidRPr="00596F13" w:rsidRDefault="00596F13" w:rsidP="00596F13">
            <w:pPr>
              <w:rPr>
                <w:color w:val="000000"/>
                <w:sz w:val="28"/>
                <w:szCs w:val="28"/>
              </w:rPr>
            </w:pPr>
            <w:r w:rsidRPr="00596F13">
              <w:rPr>
                <w:color w:val="000000"/>
                <w:sz w:val="28"/>
                <w:szCs w:val="28"/>
              </w:rPr>
              <w:t xml:space="preserve">=&gt; </w:t>
            </w:r>
            <w:r w:rsidR="00D94404">
              <w:rPr>
                <w:color w:val="000000"/>
                <w:position w:val="-14"/>
                <w:sz w:val="28"/>
                <w:szCs w:val="28"/>
              </w:rPr>
              <w:pict>
                <v:shape id="_x0000_i1388" type="#_x0000_t75" style="width:353.35pt;height:23.25pt">
                  <v:imagedata r:id="rId640" o:title=""/>
                </v:shape>
              </w:pict>
            </w:r>
            <w:r w:rsidRPr="00596F13">
              <w:rPr>
                <w:color w:val="000000"/>
                <w:sz w:val="28"/>
                <w:szCs w:val="28"/>
              </w:rPr>
              <w:t xml:space="preserve"> </w:t>
            </w:r>
          </w:p>
          <w:p w:rsidR="00596F13" w:rsidRPr="00596F13" w:rsidRDefault="00D94404" w:rsidP="00596F13">
            <w:pPr>
              <w:rPr>
                <w:color w:val="000000"/>
                <w:sz w:val="28"/>
                <w:szCs w:val="28"/>
              </w:rPr>
            </w:pPr>
            <w:r>
              <w:rPr>
                <w:color w:val="000000"/>
                <w:position w:val="-12"/>
                <w:sz w:val="28"/>
                <w:szCs w:val="28"/>
              </w:rPr>
              <w:pict>
                <v:shape id="_x0000_i1389" type="#_x0000_t75" style="width:330.6pt;height:20.25pt">
                  <v:imagedata r:id="rId641" o:title=""/>
                </v:shape>
              </w:pict>
            </w:r>
          </w:p>
          <w:p w:rsidR="00596F13" w:rsidRPr="00596F13" w:rsidRDefault="00596F13" w:rsidP="00596F13">
            <w:pPr>
              <w:rPr>
                <w:color w:val="000000"/>
                <w:sz w:val="28"/>
                <w:szCs w:val="28"/>
              </w:rPr>
            </w:pPr>
            <w:r w:rsidRPr="00596F13">
              <w:rPr>
                <w:color w:val="000000"/>
                <w:sz w:val="28"/>
                <w:szCs w:val="28"/>
              </w:rPr>
              <w:t xml:space="preserve">Ta có </w:t>
            </w:r>
            <w:r w:rsidR="00D94404">
              <w:rPr>
                <w:color w:val="000000"/>
                <w:position w:val="-12"/>
                <w:sz w:val="28"/>
                <w:szCs w:val="28"/>
              </w:rPr>
              <w:pict>
                <v:shape id="_x0000_i1390" type="#_x0000_t75" style="width:426.55pt;height:20.25pt">
                  <v:imagedata r:id="rId642" o:title=""/>
                </v:shape>
              </w:pict>
            </w:r>
            <w:r w:rsidRPr="00596F13">
              <w:rPr>
                <w:color w:val="000000"/>
                <w:sz w:val="28"/>
                <w:szCs w:val="28"/>
              </w:rPr>
              <w:t xml:space="preserve"> tm</w:t>
            </w:r>
          </w:p>
          <w:p w:rsidR="00596F13" w:rsidRPr="00596F13" w:rsidRDefault="00596F13" w:rsidP="00596F13">
            <w:pPr>
              <w:rPr>
                <w:color w:val="000000"/>
                <w:sz w:val="28"/>
                <w:szCs w:val="28"/>
              </w:rPr>
            </w:pPr>
            <w:r w:rsidRPr="00596F13">
              <w:rPr>
                <w:color w:val="000000"/>
                <w:sz w:val="28"/>
                <w:szCs w:val="28"/>
              </w:rPr>
              <w:t>Vậy m = 1 là giá trị cần tìm</w:t>
            </w:r>
          </w:p>
          <w:p w:rsidR="00596F13" w:rsidRPr="00596F13" w:rsidRDefault="00596F13" w:rsidP="00596F13">
            <w:pPr>
              <w:rPr>
                <w:color w:val="000000"/>
                <w:sz w:val="28"/>
                <w:szCs w:val="28"/>
              </w:rPr>
            </w:pPr>
          </w:p>
          <w:p w:rsidR="00596F13" w:rsidRPr="00596F13" w:rsidRDefault="00596F13" w:rsidP="00596F13">
            <w:pPr>
              <w:rPr>
                <w:color w:val="000000"/>
                <w:sz w:val="28"/>
                <w:szCs w:val="28"/>
              </w:rPr>
            </w:pPr>
            <w:r w:rsidRPr="00596F13">
              <w:rPr>
                <w:color w:val="000000"/>
                <w:sz w:val="28"/>
                <w:szCs w:val="28"/>
              </w:rPr>
              <w:t xml:space="preserve">b) </w:t>
            </w:r>
            <w:r w:rsidR="00D94404">
              <w:rPr>
                <w:color w:val="000000"/>
                <w:position w:val="-10"/>
                <w:sz w:val="28"/>
                <w:szCs w:val="28"/>
              </w:rPr>
              <w:pict>
                <v:shape id="_x0000_i1391" type="#_x0000_t75" style="width:111.8pt;height:18pt">
                  <v:imagedata r:id="rId643" o:title=""/>
                </v:shape>
              </w:pict>
            </w:r>
            <w:r w:rsidRPr="00596F13">
              <w:rPr>
                <w:color w:val="000000"/>
                <w:sz w:val="28"/>
                <w:szCs w:val="28"/>
              </w:rPr>
              <w:t xml:space="preserve"> </w:t>
            </w:r>
          </w:p>
          <w:p w:rsidR="00596F13" w:rsidRPr="00596F13" w:rsidRDefault="00596F13" w:rsidP="00596F13">
            <w:pPr>
              <w:rPr>
                <w:color w:val="000000"/>
                <w:sz w:val="28"/>
                <w:szCs w:val="28"/>
              </w:rPr>
            </w:pPr>
            <w:r w:rsidRPr="00596F13">
              <w:rPr>
                <w:color w:val="000000"/>
                <w:sz w:val="28"/>
                <w:szCs w:val="28"/>
              </w:rPr>
              <w:t xml:space="preserve">(1) </w:t>
            </w:r>
            <w:r w:rsidRPr="00596F13">
              <w:rPr>
                <w:color w:val="000000"/>
                <w:sz w:val="28"/>
                <w:szCs w:val="28"/>
              </w:rPr>
              <w:sym w:font="Wingdings" w:char="F0F3"/>
            </w:r>
            <w:r w:rsidRPr="00596F13">
              <w:rPr>
                <w:color w:val="000000"/>
                <w:sz w:val="28"/>
                <w:szCs w:val="28"/>
              </w:rPr>
              <w:t xml:space="preserve"> </w:t>
            </w:r>
            <w:r w:rsidR="00D94404">
              <w:rPr>
                <w:color w:val="000000"/>
                <w:position w:val="-16"/>
                <w:sz w:val="28"/>
                <w:szCs w:val="28"/>
              </w:rPr>
              <w:pict>
                <v:shape id="_x0000_i1392" type="#_x0000_t75" style="width:258pt;height:24pt">
                  <v:imagedata r:id="rId644" o:title=""/>
                </v:shape>
              </w:pict>
            </w:r>
            <w:r w:rsidRPr="00596F13">
              <w:rPr>
                <w:color w:val="000000"/>
                <w:sz w:val="28"/>
                <w:szCs w:val="28"/>
              </w:rPr>
              <w:t xml:space="preserve">   (2)</w:t>
            </w:r>
          </w:p>
          <w:p w:rsidR="00596F13" w:rsidRPr="00596F13" w:rsidRDefault="00596F13" w:rsidP="00596F13">
            <w:pPr>
              <w:rPr>
                <w:color w:val="000000"/>
                <w:sz w:val="28"/>
                <w:szCs w:val="28"/>
              </w:rPr>
            </w:pPr>
            <w:r w:rsidRPr="00596F13">
              <w:rPr>
                <w:color w:val="000000"/>
                <w:sz w:val="28"/>
                <w:szCs w:val="28"/>
              </w:rPr>
              <w:t>Đặt t = x</w:t>
            </w:r>
            <w:r w:rsidRPr="00596F13">
              <w:rPr>
                <w:color w:val="000000"/>
                <w:sz w:val="28"/>
                <w:szCs w:val="28"/>
                <w:vertAlign w:val="superscript"/>
              </w:rPr>
              <w:t xml:space="preserve">2 </w:t>
            </w:r>
            <w:r w:rsidRPr="00596F13">
              <w:rPr>
                <w:color w:val="000000"/>
                <w:sz w:val="28"/>
                <w:szCs w:val="28"/>
              </w:rPr>
              <w:t>– 2x + 1, t</w:t>
            </w:r>
            <w:r w:rsidRPr="00596F13">
              <w:rPr>
                <w:rFonts w:ascii="Cambria Math" w:hAnsi="Cambria Math"/>
                <w:color w:val="000000"/>
                <w:sz w:val="28"/>
                <w:szCs w:val="28"/>
              </w:rPr>
              <w:t>≥</w:t>
            </w:r>
            <w:r w:rsidRPr="00596F13">
              <w:rPr>
                <w:color w:val="000000"/>
                <w:sz w:val="28"/>
                <w:szCs w:val="28"/>
              </w:rPr>
              <w:t xml:space="preserve">0, phương trình (2) trở thành </w:t>
            </w:r>
            <w:r w:rsidR="00D94404">
              <w:rPr>
                <w:color w:val="000000"/>
                <w:position w:val="-10"/>
                <w:sz w:val="28"/>
                <w:szCs w:val="28"/>
              </w:rPr>
              <w:pict>
                <v:shape id="_x0000_i1393" type="#_x0000_t75" style="width:212.15pt;height:18pt">
                  <v:imagedata r:id="rId645" o:title=""/>
                </v:shape>
              </w:pict>
            </w:r>
            <w:r w:rsidRPr="00596F13">
              <w:rPr>
                <w:color w:val="000000"/>
                <w:sz w:val="28"/>
                <w:szCs w:val="28"/>
              </w:rPr>
              <w:t xml:space="preserve"> </w:t>
            </w:r>
          </w:p>
          <w:p w:rsidR="00596F13" w:rsidRPr="00596F13" w:rsidRDefault="00596F13" w:rsidP="00596F13">
            <w:pPr>
              <w:rPr>
                <w:color w:val="000000"/>
                <w:sz w:val="28"/>
                <w:szCs w:val="28"/>
              </w:rPr>
            </w:pPr>
            <w:r w:rsidRPr="00596F13">
              <w:rPr>
                <w:color w:val="000000"/>
                <w:sz w:val="28"/>
                <w:szCs w:val="28"/>
              </w:rPr>
              <w:sym w:font="Wingdings" w:char="F0F3"/>
            </w:r>
            <w:r w:rsidRPr="00596F13">
              <w:rPr>
                <w:color w:val="000000"/>
                <w:sz w:val="28"/>
                <w:szCs w:val="28"/>
              </w:rPr>
              <w:t xml:space="preserve"> t = 2 (tm) hoặc t = –1 (loại)</w:t>
            </w:r>
          </w:p>
          <w:p w:rsidR="00596F13" w:rsidRPr="00596F13" w:rsidRDefault="00596F13" w:rsidP="00596F13">
            <w:pPr>
              <w:rPr>
                <w:color w:val="000000"/>
                <w:sz w:val="28"/>
                <w:szCs w:val="28"/>
              </w:rPr>
            </w:pPr>
            <w:r w:rsidRPr="00596F13">
              <w:rPr>
                <w:color w:val="000000"/>
                <w:sz w:val="28"/>
                <w:szCs w:val="28"/>
              </w:rPr>
              <w:t xml:space="preserve">Với t = 2 có </w:t>
            </w:r>
            <w:r w:rsidR="00D94404">
              <w:rPr>
                <w:color w:val="000000"/>
                <w:position w:val="-6"/>
                <w:sz w:val="28"/>
                <w:szCs w:val="28"/>
              </w:rPr>
              <w:pict>
                <v:shape id="_x0000_i1394" type="#_x0000_t75" style="width:221.2pt;height:17.25pt">
                  <v:imagedata r:id="rId646" o:title=""/>
                </v:shape>
              </w:pict>
            </w:r>
            <w:r w:rsidRPr="00596F13">
              <w:rPr>
                <w:color w:val="000000"/>
                <w:sz w:val="28"/>
                <w:szCs w:val="28"/>
              </w:rPr>
              <w:t xml:space="preserve"> </w:t>
            </w:r>
          </w:p>
          <w:p w:rsidR="00596F13" w:rsidRPr="00596F13" w:rsidRDefault="00596F13" w:rsidP="00596F13">
            <w:pPr>
              <w:rPr>
                <w:color w:val="000000"/>
                <w:sz w:val="28"/>
                <w:szCs w:val="28"/>
              </w:rPr>
            </w:pPr>
            <w:r w:rsidRPr="00596F13">
              <w:rPr>
                <w:color w:val="000000"/>
                <w:sz w:val="28"/>
                <w:szCs w:val="28"/>
              </w:rPr>
              <w:t xml:space="preserve">Vậy tập nghiệm của phương trình (1) là </w:t>
            </w:r>
            <w:r w:rsidR="00D94404">
              <w:rPr>
                <w:color w:val="000000"/>
                <w:position w:val="-18"/>
                <w:sz w:val="28"/>
                <w:szCs w:val="28"/>
              </w:rPr>
              <w:pict>
                <v:shape id="_x0000_i1395" type="#_x0000_t75" style="width:75.75pt;height:24pt">
                  <v:imagedata r:id="rId647" o:title=""/>
                </v:shape>
              </w:pict>
            </w:r>
            <w:r w:rsidRPr="00596F13">
              <w:rPr>
                <w:color w:val="000000"/>
                <w:sz w:val="28"/>
                <w:szCs w:val="28"/>
              </w:rPr>
              <w:t xml:space="preserve"> </w:t>
            </w:r>
          </w:p>
          <w:p w:rsidR="00596F13" w:rsidRPr="00596F13" w:rsidRDefault="00596F13" w:rsidP="00596F13">
            <w:pPr>
              <w:rPr>
                <w:color w:val="000000"/>
                <w:sz w:val="28"/>
                <w:szCs w:val="28"/>
              </w:rPr>
            </w:pPr>
          </w:p>
          <w:p w:rsidR="00596F13" w:rsidRPr="00596F13" w:rsidRDefault="00596F13" w:rsidP="00596F13">
            <w:pPr>
              <w:rPr>
                <w:b/>
                <w:bCs/>
                <w:color w:val="000000"/>
                <w:sz w:val="28"/>
                <w:szCs w:val="28"/>
              </w:rPr>
            </w:pPr>
            <w:r w:rsidRPr="00596F13">
              <w:rPr>
                <w:b/>
                <w:bCs/>
                <w:color w:val="000000"/>
                <w:sz w:val="28"/>
                <w:szCs w:val="28"/>
              </w:rPr>
              <w:t>Câu 4</w:t>
            </w:r>
          </w:p>
          <w:p w:rsidR="00596F13" w:rsidRPr="00596F13" w:rsidRDefault="00596F13" w:rsidP="00596F13">
            <w:pPr>
              <w:rPr>
                <w:noProof/>
                <w:sz w:val="28"/>
                <w:szCs w:val="28"/>
              </w:rPr>
            </w:pPr>
            <w:r w:rsidRPr="00596F13">
              <w:rPr>
                <w:noProof/>
                <w:sz w:val="28"/>
                <w:szCs w:val="28"/>
                <w:lang w:val="en-US"/>
              </w:rPr>
              <w:drawing>
                <wp:inline distT="0" distB="0" distL="0" distR="0" wp14:anchorId="6D910B69" wp14:editId="706FB13B">
                  <wp:extent cx="2400300" cy="3028950"/>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8">
                            <a:extLst>
                              <a:ext uri="{28A0092B-C50C-407E-A947-70E740481C1C}">
                                <a14:useLocalDpi xmlns:a14="http://schemas.microsoft.com/office/drawing/2010/main" val="0"/>
                              </a:ext>
                            </a:extLst>
                          </a:blip>
                          <a:srcRect/>
                          <a:stretch>
                            <a:fillRect/>
                          </a:stretch>
                        </pic:blipFill>
                        <pic:spPr bwMode="auto">
                          <a:xfrm>
                            <a:off x="0" y="0"/>
                            <a:ext cx="2400300" cy="3028950"/>
                          </a:xfrm>
                          <a:prstGeom prst="rect">
                            <a:avLst/>
                          </a:prstGeom>
                          <a:noFill/>
                          <a:ln>
                            <a:noFill/>
                          </a:ln>
                        </pic:spPr>
                      </pic:pic>
                    </a:graphicData>
                  </a:graphic>
                </wp:inline>
              </w:drawing>
            </w:r>
          </w:p>
          <w:p w:rsidR="00596F13" w:rsidRPr="00596F13" w:rsidRDefault="00596F13" w:rsidP="00596F13">
            <w:pPr>
              <w:rPr>
                <w:color w:val="000000"/>
                <w:sz w:val="28"/>
                <w:szCs w:val="28"/>
              </w:rPr>
            </w:pPr>
            <w:r w:rsidRPr="00596F13">
              <w:rPr>
                <w:color w:val="000000"/>
                <w:sz w:val="28"/>
                <w:szCs w:val="28"/>
              </w:rPr>
              <w:t>a) Vì C, D thuộc nửa đường tròn đường kính AB nên</w:t>
            </w:r>
          </w:p>
          <w:p w:rsidR="00596F13" w:rsidRPr="00596F13" w:rsidRDefault="00D94404" w:rsidP="00596F13">
            <w:pPr>
              <w:rPr>
                <w:color w:val="000000"/>
                <w:sz w:val="28"/>
                <w:szCs w:val="28"/>
              </w:rPr>
            </w:pPr>
            <w:r>
              <w:rPr>
                <w:color w:val="000000"/>
                <w:position w:val="-6"/>
                <w:sz w:val="28"/>
                <w:szCs w:val="28"/>
              </w:rPr>
              <w:pict>
                <v:shape id="_x0000_i1396" type="#_x0000_t75" style="width:315.7pt;height:15.75pt">
                  <v:imagedata r:id="rId649" o:title=""/>
                </v:shape>
              </w:pict>
            </w:r>
            <w:r w:rsidR="00596F13" w:rsidRPr="00596F13">
              <w:rPr>
                <w:color w:val="000000"/>
                <w:sz w:val="28"/>
                <w:szCs w:val="28"/>
              </w:rPr>
              <w:t xml:space="preserve"> </w:t>
            </w:r>
          </w:p>
          <w:p w:rsidR="00596F13" w:rsidRPr="00596F13" w:rsidRDefault="00596F13" w:rsidP="00596F13">
            <w:pPr>
              <w:rPr>
                <w:color w:val="000000"/>
                <w:sz w:val="28"/>
                <w:szCs w:val="28"/>
              </w:rPr>
            </w:pPr>
            <w:r w:rsidRPr="00596F13">
              <w:rPr>
                <w:color w:val="000000"/>
                <w:sz w:val="28"/>
                <w:szCs w:val="28"/>
              </w:rPr>
              <w:t>Suy ra tứ giác CHDF nội tiếp</w:t>
            </w:r>
          </w:p>
          <w:p w:rsidR="00596F13" w:rsidRPr="00596F13" w:rsidRDefault="00596F13" w:rsidP="00596F13">
            <w:pPr>
              <w:rPr>
                <w:color w:val="000000"/>
                <w:sz w:val="28"/>
                <w:szCs w:val="28"/>
              </w:rPr>
            </w:pPr>
          </w:p>
          <w:p w:rsidR="00596F13" w:rsidRPr="00596F13" w:rsidRDefault="00596F13" w:rsidP="00596F13">
            <w:pPr>
              <w:rPr>
                <w:rFonts w:ascii="Cambria Math" w:hAnsi="Cambria Math"/>
                <w:color w:val="000000"/>
                <w:sz w:val="28"/>
                <w:szCs w:val="28"/>
              </w:rPr>
            </w:pPr>
            <w:r w:rsidRPr="00596F13">
              <w:rPr>
                <w:color w:val="000000"/>
                <w:sz w:val="28"/>
                <w:szCs w:val="28"/>
              </w:rPr>
              <w:t xml:space="preserve">b) Vì AH </w:t>
            </w:r>
            <w:r w:rsidRPr="00596F13">
              <w:rPr>
                <w:rFonts w:ascii="Cambria Math" w:hAnsi="Cambria Math"/>
                <w:color w:val="000000"/>
                <w:sz w:val="28"/>
                <w:szCs w:val="28"/>
              </w:rPr>
              <w:t>⊥ BF, BH ⊥ AF nên H là tr</w:t>
            </w:r>
            <w:r w:rsidRPr="00596F13">
              <w:rPr>
                <w:color w:val="000000"/>
                <w:sz w:val="28"/>
                <w:szCs w:val="28"/>
              </w:rPr>
              <w:t xml:space="preserve">ực tâm ∆ AFB </w:t>
            </w:r>
            <w:r w:rsidRPr="00596F13">
              <w:rPr>
                <w:rFonts w:ascii="Cambria Math" w:hAnsi="Cambria Math"/>
                <w:color w:val="000000"/>
                <w:sz w:val="28"/>
                <w:szCs w:val="28"/>
              </w:rPr>
              <w:t>⇒ FH ⊥ AB</w:t>
            </w:r>
          </w:p>
          <w:p w:rsidR="00596F13" w:rsidRPr="00596F13" w:rsidRDefault="00D94404" w:rsidP="00596F13">
            <w:pPr>
              <w:rPr>
                <w:rFonts w:ascii="Cambria Math" w:hAnsi="Cambria Math"/>
                <w:color w:val="000000"/>
                <w:sz w:val="28"/>
                <w:szCs w:val="28"/>
              </w:rPr>
            </w:pPr>
            <w:r>
              <w:rPr>
                <w:rFonts w:ascii="Cambria Math" w:hAnsi="Cambria Math"/>
                <w:color w:val="000000"/>
                <w:position w:val="-24"/>
                <w:sz w:val="28"/>
                <w:szCs w:val="28"/>
              </w:rPr>
              <w:pict>
                <v:shape id="_x0000_i1397" type="#_x0000_t75" style="width:426.55pt;height:30.75pt">
                  <v:imagedata r:id="rId650" o:title=""/>
                </v:shape>
              </w:pict>
            </w:r>
            <w:r w:rsidR="00596F13" w:rsidRPr="00596F13">
              <w:rPr>
                <w:rFonts w:ascii="Cambria Math" w:hAnsi="Cambria Math"/>
                <w:color w:val="000000"/>
                <w:sz w:val="28"/>
                <w:szCs w:val="28"/>
              </w:rPr>
              <w:t xml:space="preserve"> </w:t>
            </w:r>
          </w:p>
          <w:p w:rsidR="00596F13" w:rsidRPr="00596F13" w:rsidRDefault="00596F13" w:rsidP="00596F13">
            <w:pPr>
              <w:rPr>
                <w:color w:val="000000"/>
                <w:sz w:val="28"/>
                <w:szCs w:val="28"/>
              </w:rPr>
            </w:pPr>
            <w:r w:rsidRPr="00596F13">
              <w:rPr>
                <w:color w:val="000000"/>
                <w:sz w:val="28"/>
                <w:szCs w:val="28"/>
              </w:rPr>
              <w:t xml:space="preserve">c) Vì  </w:t>
            </w:r>
            <w:r w:rsidR="00D94404">
              <w:rPr>
                <w:color w:val="000000"/>
                <w:position w:val="-6"/>
                <w:sz w:val="28"/>
                <w:szCs w:val="28"/>
              </w:rPr>
              <w:pict>
                <v:shape id="_x0000_i1398" type="#_x0000_t75" style="width:96pt;height:15.75pt">
                  <v:imagedata r:id="rId651" o:title=""/>
                </v:shape>
              </w:pict>
            </w:r>
            <w:r w:rsidRPr="00596F13">
              <w:rPr>
                <w:color w:val="000000"/>
                <w:sz w:val="28"/>
                <w:szCs w:val="28"/>
              </w:rPr>
              <w:t xml:space="preserve"> nên tứ giác CHDF nội tiếp đường tròn tâm I đường kính FH</w:t>
            </w:r>
          </w:p>
          <w:p w:rsidR="00596F13" w:rsidRPr="00596F13" w:rsidRDefault="00596F13" w:rsidP="00596F13">
            <w:pPr>
              <w:rPr>
                <w:color w:val="000000"/>
                <w:sz w:val="28"/>
                <w:szCs w:val="28"/>
              </w:rPr>
            </w:pPr>
            <w:r w:rsidRPr="00596F13">
              <w:rPr>
                <w:color w:val="000000"/>
                <w:sz w:val="28"/>
                <w:szCs w:val="28"/>
              </w:rPr>
              <w:t>=&gt; IC = ID. Mà OC = OD nên ∆ OCI = ∆ ODI (c.c.c) =&gt; COI = DOI</w:t>
            </w:r>
          </w:p>
          <w:p w:rsidR="00596F13" w:rsidRPr="00596F13" w:rsidRDefault="00596F13" w:rsidP="00596F13">
            <w:pPr>
              <w:rPr>
                <w:color w:val="000000"/>
                <w:sz w:val="28"/>
                <w:szCs w:val="28"/>
              </w:rPr>
            </w:pPr>
            <w:r w:rsidRPr="00596F13">
              <w:rPr>
                <w:color w:val="000000"/>
                <w:sz w:val="28"/>
                <w:szCs w:val="28"/>
              </w:rPr>
              <w:t>=&gt; OI là phân giác của góc COD</w:t>
            </w:r>
          </w:p>
          <w:p w:rsidR="00596F13" w:rsidRPr="00596F13" w:rsidRDefault="00596F13" w:rsidP="00596F13">
            <w:pPr>
              <w:rPr>
                <w:color w:val="000000"/>
                <w:sz w:val="28"/>
                <w:szCs w:val="28"/>
              </w:rPr>
            </w:pPr>
            <w:r w:rsidRPr="00596F13">
              <w:rPr>
                <w:color w:val="000000"/>
                <w:sz w:val="28"/>
                <w:szCs w:val="28"/>
              </w:rPr>
              <w:t>d) Vì OC = CD = OD = R nên ∆ OCD đều =&gt; COD = 60</w:t>
            </w:r>
            <w:r w:rsidRPr="00596F13">
              <w:rPr>
                <w:color w:val="000000"/>
                <w:sz w:val="28"/>
                <w:szCs w:val="28"/>
                <w:vertAlign w:val="superscript"/>
              </w:rPr>
              <w:t>o</w:t>
            </w:r>
          </w:p>
          <w:p w:rsidR="00596F13" w:rsidRPr="00596F13" w:rsidRDefault="00596F13" w:rsidP="00596F13">
            <w:pPr>
              <w:rPr>
                <w:color w:val="000000"/>
                <w:sz w:val="28"/>
                <w:szCs w:val="28"/>
              </w:rPr>
            </w:pPr>
            <w:r w:rsidRPr="00596F13">
              <w:rPr>
                <w:color w:val="000000"/>
                <w:sz w:val="28"/>
                <w:szCs w:val="28"/>
              </w:rPr>
              <w:t xml:space="preserve">Có </w:t>
            </w:r>
            <w:r w:rsidR="00D94404">
              <w:rPr>
                <w:color w:val="000000"/>
                <w:position w:val="-24"/>
                <w:sz w:val="28"/>
                <w:szCs w:val="28"/>
              </w:rPr>
              <w:pict>
                <v:shape id="_x0000_i1399" type="#_x0000_t75" style="width:237pt;height:30.75pt">
                  <v:imagedata r:id="rId652" o:title=""/>
                </v:shape>
              </w:pict>
            </w:r>
            <w:r w:rsidRPr="00596F13">
              <w:rPr>
                <w:color w:val="000000"/>
                <w:sz w:val="28"/>
                <w:szCs w:val="28"/>
              </w:rPr>
              <w:t xml:space="preserve"> </w:t>
            </w:r>
          </w:p>
          <w:p w:rsidR="00596F13" w:rsidRPr="00596F13" w:rsidRDefault="00596F13" w:rsidP="00596F13">
            <w:pPr>
              <w:rPr>
                <w:color w:val="000000"/>
                <w:sz w:val="28"/>
                <w:szCs w:val="28"/>
              </w:rPr>
            </w:pPr>
            <w:r w:rsidRPr="00596F13">
              <w:rPr>
                <w:color w:val="000000"/>
                <w:sz w:val="28"/>
                <w:szCs w:val="28"/>
              </w:rPr>
              <w:t>Xét góc nội tiếp và góc ở tâm cùng chắn cung CD của (I), có</w:t>
            </w:r>
          </w:p>
          <w:p w:rsidR="00596F13" w:rsidRPr="00596F13" w:rsidRDefault="00596F13" w:rsidP="00596F13">
            <w:pPr>
              <w:rPr>
                <w:color w:val="000000"/>
                <w:sz w:val="28"/>
                <w:szCs w:val="28"/>
              </w:rPr>
            </w:pPr>
            <w:r w:rsidRPr="00596F13">
              <w:rPr>
                <w:color w:val="000000"/>
                <w:sz w:val="28"/>
                <w:szCs w:val="28"/>
              </w:rPr>
              <w:t>CID = 2CFD = 120</w:t>
            </w:r>
            <w:r w:rsidRPr="00596F13">
              <w:rPr>
                <w:color w:val="000000"/>
                <w:sz w:val="28"/>
                <w:szCs w:val="28"/>
                <w:vertAlign w:val="superscript"/>
              </w:rPr>
              <w:t>o</w:t>
            </w:r>
            <w:r w:rsidRPr="00596F13">
              <w:rPr>
                <w:color w:val="000000"/>
                <w:sz w:val="28"/>
                <w:szCs w:val="28"/>
              </w:rPr>
              <w:t xml:space="preserve"> =&gt; OIC = OID = </w:t>
            </w:r>
            <w:r w:rsidR="00D94404">
              <w:rPr>
                <w:color w:val="000000"/>
                <w:position w:val="-24"/>
                <w:sz w:val="28"/>
                <w:szCs w:val="28"/>
              </w:rPr>
              <w:pict>
                <v:shape id="_x0000_i1400" type="#_x0000_t75" style="width:54pt;height:30.75pt">
                  <v:imagedata r:id="rId653" o:title=""/>
                </v:shape>
              </w:pict>
            </w:r>
            <w:r w:rsidRPr="00596F13">
              <w:rPr>
                <w:color w:val="000000"/>
                <w:sz w:val="28"/>
                <w:szCs w:val="28"/>
              </w:rPr>
              <w:t xml:space="preserve"> </w:t>
            </w:r>
          </w:p>
          <w:p w:rsidR="00596F13" w:rsidRPr="00596F13" w:rsidRDefault="00596F13" w:rsidP="00596F13">
            <w:pPr>
              <w:rPr>
                <w:color w:val="000000"/>
                <w:sz w:val="28"/>
                <w:szCs w:val="28"/>
              </w:rPr>
            </w:pPr>
            <w:r w:rsidRPr="00596F13">
              <w:rPr>
                <w:color w:val="000000"/>
                <w:sz w:val="28"/>
                <w:szCs w:val="28"/>
              </w:rPr>
              <w:t xml:space="preserve">Mặt khác COI = DOI = </w:t>
            </w:r>
            <w:r w:rsidR="00D94404">
              <w:rPr>
                <w:color w:val="000000"/>
                <w:position w:val="-24"/>
                <w:sz w:val="28"/>
                <w:szCs w:val="28"/>
              </w:rPr>
              <w:pict>
                <v:shape id="_x0000_i1401" type="#_x0000_t75" style="width:209.2pt;height:30.75pt">
                  <v:imagedata r:id="rId654" o:title=""/>
                </v:shape>
              </w:pict>
            </w:r>
            <w:r w:rsidRPr="00596F13">
              <w:rPr>
                <w:color w:val="000000"/>
                <w:sz w:val="28"/>
                <w:szCs w:val="28"/>
              </w:rPr>
              <w:t xml:space="preserve"> vuông tại D</w:t>
            </w:r>
          </w:p>
          <w:p w:rsidR="00596F13" w:rsidRPr="00596F13" w:rsidRDefault="00596F13" w:rsidP="00596F13">
            <w:pPr>
              <w:rPr>
                <w:color w:val="000000"/>
                <w:sz w:val="28"/>
                <w:szCs w:val="28"/>
              </w:rPr>
            </w:pPr>
            <w:r w:rsidRPr="00596F13">
              <w:rPr>
                <w:color w:val="000000"/>
                <w:sz w:val="28"/>
                <w:szCs w:val="28"/>
              </w:rPr>
              <w:t>Suy ra</w:t>
            </w:r>
            <w:r w:rsidR="00D94404">
              <w:rPr>
                <w:color w:val="000000"/>
                <w:position w:val="-28"/>
                <w:sz w:val="28"/>
                <w:szCs w:val="28"/>
              </w:rPr>
              <w:pict>
                <v:shape id="_x0000_i1402" type="#_x0000_t75" style="width:92.3pt;height:33pt">
                  <v:imagedata r:id="rId655" o:title=""/>
                </v:shape>
              </w:pict>
            </w:r>
            <w:r w:rsidRPr="00596F13">
              <w:rPr>
                <w:color w:val="000000"/>
                <w:sz w:val="28"/>
                <w:szCs w:val="28"/>
              </w:rPr>
              <w:t xml:space="preserve"> </w:t>
            </w:r>
          </w:p>
          <w:p w:rsidR="00596F13" w:rsidRPr="00596F13" w:rsidRDefault="00596F13" w:rsidP="00596F13">
            <w:pPr>
              <w:rPr>
                <w:color w:val="000000"/>
                <w:sz w:val="28"/>
                <w:szCs w:val="28"/>
              </w:rPr>
            </w:pPr>
            <w:r w:rsidRPr="00596F13">
              <w:rPr>
                <w:color w:val="000000"/>
                <w:sz w:val="28"/>
                <w:szCs w:val="28"/>
              </w:rPr>
              <w:t xml:space="preserve">Vậy I luôn thuộc đường tròn </w:t>
            </w:r>
            <w:r w:rsidR="00D94404">
              <w:rPr>
                <w:color w:val="000000"/>
                <w:position w:val="-30"/>
                <w:sz w:val="28"/>
                <w:szCs w:val="28"/>
              </w:rPr>
              <w:pict>
                <v:shape id="_x0000_i1403" type="#_x0000_t75" style="width:45pt;height:36pt">
                  <v:imagedata r:id="rId656" o:title=""/>
                </v:shape>
              </w:pict>
            </w:r>
            <w:r w:rsidRPr="00596F13">
              <w:rPr>
                <w:color w:val="000000"/>
                <w:sz w:val="28"/>
                <w:szCs w:val="28"/>
              </w:rPr>
              <w:t xml:space="preserve"> </w:t>
            </w:r>
          </w:p>
          <w:p w:rsidR="00596F13" w:rsidRPr="00596F13" w:rsidRDefault="00596F13" w:rsidP="00596F13">
            <w:pPr>
              <w:rPr>
                <w:b/>
                <w:bCs/>
                <w:color w:val="000000"/>
                <w:sz w:val="28"/>
                <w:szCs w:val="28"/>
              </w:rPr>
            </w:pPr>
            <w:r w:rsidRPr="00596F13">
              <w:rPr>
                <w:b/>
                <w:bCs/>
                <w:color w:val="000000"/>
                <w:sz w:val="28"/>
                <w:szCs w:val="28"/>
              </w:rPr>
              <w:t>Câu 5</w:t>
            </w:r>
          </w:p>
          <w:p w:rsidR="00596F13" w:rsidRPr="00596F13" w:rsidRDefault="00596F13" w:rsidP="00596F13">
            <w:pPr>
              <w:rPr>
                <w:color w:val="000000"/>
                <w:sz w:val="28"/>
                <w:szCs w:val="28"/>
              </w:rPr>
            </w:pPr>
            <w:r w:rsidRPr="00596F13">
              <w:rPr>
                <w:color w:val="000000"/>
                <w:sz w:val="28"/>
                <w:szCs w:val="28"/>
              </w:rPr>
              <w:t xml:space="preserve">Từ điều kiện đề bài ta có </w:t>
            </w:r>
            <w:r w:rsidR="00D94404">
              <w:rPr>
                <w:color w:val="000000"/>
                <w:position w:val="-24"/>
                <w:sz w:val="28"/>
                <w:szCs w:val="28"/>
              </w:rPr>
              <w:pict>
                <v:shape id="_x0000_i1404" type="#_x0000_t75" style="width:159pt;height:30.75pt">
                  <v:imagedata r:id="rId657" o:title=""/>
                </v:shape>
              </w:pict>
            </w:r>
            <w:r w:rsidRPr="00596F13">
              <w:rPr>
                <w:color w:val="000000"/>
                <w:sz w:val="28"/>
                <w:szCs w:val="28"/>
              </w:rPr>
              <w:t xml:space="preserve"> </w:t>
            </w:r>
          </w:p>
          <w:p w:rsidR="00596F13" w:rsidRPr="00596F13" w:rsidRDefault="00596F13" w:rsidP="00596F13">
            <w:pPr>
              <w:rPr>
                <w:color w:val="000000"/>
                <w:sz w:val="28"/>
                <w:szCs w:val="28"/>
              </w:rPr>
            </w:pPr>
            <w:r w:rsidRPr="00596F13">
              <w:rPr>
                <w:color w:val="000000"/>
                <w:sz w:val="28"/>
                <w:szCs w:val="28"/>
              </w:rPr>
              <w:t>Áp dụng hai lần bất đẳng thức Côsi cho hai số dương, ta có:</w:t>
            </w:r>
          </w:p>
          <w:p w:rsidR="00596F13" w:rsidRPr="00596F13" w:rsidRDefault="00D94404" w:rsidP="00596F13">
            <w:pPr>
              <w:rPr>
                <w:color w:val="000000"/>
                <w:sz w:val="28"/>
                <w:szCs w:val="28"/>
              </w:rPr>
            </w:pPr>
            <w:r>
              <w:rPr>
                <w:color w:val="000000"/>
                <w:position w:val="-28"/>
                <w:sz w:val="28"/>
                <w:szCs w:val="28"/>
              </w:rPr>
              <w:pict>
                <v:shape id="_x0000_i1405" type="#_x0000_t75" style="width:273pt;height:33pt">
                  <v:imagedata r:id="rId658" o:title=""/>
                </v:shape>
              </w:pict>
            </w:r>
            <w:r w:rsidR="00596F13" w:rsidRPr="00596F13">
              <w:rPr>
                <w:color w:val="000000"/>
                <w:sz w:val="28"/>
                <w:szCs w:val="28"/>
              </w:rPr>
              <w:t xml:space="preserve"> </w:t>
            </w:r>
          </w:p>
          <w:p w:rsidR="00596F13" w:rsidRPr="00596F13" w:rsidRDefault="00D94404" w:rsidP="00596F13">
            <w:pPr>
              <w:rPr>
                <w:color w:val="000000"/>
                <w:sz w:val="28"/>
                <w:szCs w:val="28"/>
              </w:rPr>
            </w:pPr>
            <w:r>
              <w:rPr>
                <w:color w:val="000000"/>
                <w:position w:val="-28"/>
                <w:sz w:val="28"/>
                <w:szCs w:val="28"/>
              </w:rPr>
              <w:pict>
                <v:shape id="_x0000_i1406" type="#_x0000_t75" style="width:210.8pt;height:33.75pt">
                  <v:imagedata r:id="rId659" o:title=""/>
                </v:shape>
              </w:pict>
            </w:r>
            <w:r w:rsidR="00596F13" w:rsidRPr="00596F13">
              <w:rPr>
                <w:color w:val="000000"/>
                <w:sz w:val="28"/>
                <w:szCs w:val="28"/>
              </w:rPr>
              <w:t xml:space="preserve"> </w:t>
            </w:r>
          </w:p>
          <w:p w:rsidR="00596F13" w:rsidRPr="00596F13" w:rsidRDefault="00596F13" w:rsidP="00596F13">
            <w:pPr>
              <w:rPr>
                <w:color w:val="000000"/>
                <w:sz w:val="28"/>
                <w:szCs w:val="28"/>
              </w:rPr>
            </w:pPr>
            <w:r w:rsidRPr="00596F13">
              <w:rPr>
                <w:color w:val="000000"/>
                <w:sz w:val="28"/>
                <w:szCs w:val="28"/>
              </w:rPr>
              <w:t>Tương tự ta có:</w:t>
            </w:r>
            <w:r w:rsidR="00D94404">
              <w:rPr>
                <w:color w:val="000000"/>
                <w:position w:val="-28"/>
                <w:sz w:val="28"/>
                <w:szCs w:val="28"/>
              </w:rPr>
              <w:pict>
                <v:shape id="_x0000_i1407" type="#_x0000_t75" style="width:198pt;height:33.75pt">
                  <v:imagedata r:id="rId660" o:title=""/>
                </v:shape>
              </w:pict>
            </w:r>
            <w:r w:rsidRPr="00596F13">
              <w:rPr>
                <w:color w:val="000000"/>
                <w:sz w:val="28"/>
                <w:szCs w:val="28"/>
              </w:rPr>
              <w:t xml:space="preserve"> </w:t>
            </w:r>
          </w:p>
          <w:p w:rsidR="00596F13" w:rsidRPr="00596F13" w:rsidRDefault="00596F13" w:rsidP="00596F13">
            <w:pPr>
              <w:rPr>
                <w:color w:val="000000"/>
                <w:sz w:val="28"/>
                <w:szCs w:val="28"/>
              </w:rPr>
            </w:pPr>
            <w:r w:rsidRPr="00596F13">
              <w:rPr>
                <w:color w:val="000000"/>
                <w:sz w:val="28"/>
                <w:szCs w:val="28"/>
              </w:rPr>
              <w:t xml:space="preserve">Suy ra </w:t>
            </w:r>
            <w:r w:rsidR="00D94404">
              <w:rPr>
                <w:color w:val="000000"/>
                <w:position w:val="-28"/>
                <w:sz w:val="28"/>
                <w:szCs w:val="28"/>
              </w:rPr>
              <w:pict>
                <v:shape id="_x0000_i1408" type="#_x0000_t75" style="width:231pt;height:33.75pt">
                  <v:imagedata r:id="rId661" o:title=""/>
                </v:shape>
              </w:pict>
            </w:r>
            <w:r w:rsidRPr="00596F13">
              <w:rPr>
                <w:color w:val="000000"/>
                <w:sz w:val="28"/>
                <w:szCs w:val="28"/>
              </w:rPr>
              <w:t xml:space="preserve"> </w:t>
            </w:r>
          </w:p>
          <w:p w:rsidR="00596F13" w:rsidRPr="00596F13" w:rsidRDefault="00596F13" w:rsidP="00596F13">
            <w:pP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00</w:t>
            </w:r>
            <w:r w:rsidR="008B0EE4">
              <w:rPr>
                <w:rFonts w:ascii="Times New Roman" w:eastAsia="Times New Roman" w:hAnsi="Times New Roman" w:cs="Times New Roman"/>
                <w:b/>
                <w:color w:val="FF0000"/>
                <w:sz w:val="28"/>
                <w:szCs w:val="28"/>
                <w:lang w:val="en-US"/>
              </w:rPr>
              <w:t>6</w:t>
            </w:r>
          </w:p>
          <w:tbl>
            <w:tblPr>
              <w:tblW w:w="0" w:type="auto"/>
              <w:tblInd w:w="108" w:type="dxa"/>
              <w:tblLook w:val="04A0" w:firstRow="1" w:lastRow="0" w:firstColumn="1" w:lastColumn="0" w:noHBand="0" w:noVBand="1"/>
            </w:tblPr>
            <w:tblGrid>
              <w:gridCol w:w="3686"/>
              <w:gridCol w:w="6095"/>
            </w:tblGrid>
            <w:tr w:rsidR="00F3420E" w:rsidRPr="001C2B65" w:rsidTr="00F3420E">
              <w:tc>
                <w:tcPr>
                  <w:tcW w:w="3686" w:type="dxa"/>
                </w:tcPr>
                <w:p w:rsidR="00F3420E" w:rsidRPr="001C2B65" w:rsidRDefault="00F3420E" w:rsidP="00F3420E">
                  <w:pPr>
                    <w:spacing w:line="288" w:lineRule="auto"/>
                    <w:jc w:val="center"/>
                    <w:rPr>
                      <w:rFonts w:ascii="Palatino Linotype" w:hAnsi="Palatino Linotype"/>
                      <w:b/>
                    </w:rPr>
                  </w:pPr>
                  <w:r w:rsidRPr="001C2B65">
                    <w:rPr>
                      <w:rFonts w:ascii="Palatino Linotype" w:hAnsi="Palatino Linotype"/>
                      <w:b/>
                    </w:rPr>
                    <w:t>SỞ GIÁO DỤC VÀ ĐÀO TẠO</w:t>
                  </w:r>
                </w:p>
                <w:p w:rsidR="00F3420E" w:rsidRPr="001C2B65" w:rsidRDefault="00F3420E" w:rsidP="00F3420E">
                  <w:pPr>
                    <w:spacing w:line="288" w:lineRule="auto"/>
                    <w:jc w:val="center"/>
                    <w:rPr>
                      <w:rFonts w:ascii="Palatino Linotype" w:hAnsi="Palatino Linotype"/>
                      <w:b/>
                    </w:rPr>
                  </w:pPr>
                  <w:r>
                    <w:rPr>
                      <w:rFonts w:ascii="Palatino Linotype" w:hAnsi="Palatino Linotype"/>
                      <w:b/>
                    </w:rPr>
                    <w:t>PHÚ THỌ</w:t>
                  </w:r>
                </w:p>
              </w:tc>
              <w:tc>
                <w:tcPr>
                  <w:tcW w:w="6095" w:type="dxa"/>
                </w:tcPr>
                <w:p w:rsidR="00F3420E" w:rsidRPr="001C2B65" w:rsidRDefault="00F3420E" w:rsidP="00F3420E">
                  <w:pPr>
                    <w:spacing w:line="288" w:lineRule="auto"/>
                    <w:jc w:val="center"/>
                    <w:rPr>
                      <w:rFonts w:ascii="Palatino Linotype" w:hAnsi="Palatino Linotype"/>
                      <w:b/>
                    </w:rPr>
                  </w:pPr>
                  <w:r w:rsidRPr="001C2B65">
                    <w:rPr>
                      <w:rFonts w:ascii="Palatino Linotype" w:hAnsi="Palatino Linotype"/>
                      <w:b/>
                    </w:rPr>
                    <w:t xml:space="preserve">KỲ THI TUYỂN SINH LỚP 10 THPT </w:t>
                  </w:r>
                </w:p>
                <w:p w:rsidR="00F3420E" w:rsidRPr="001C2B65" w:rsidRDefault="00F3420E" w:rsidP="00F3420E">
                  <w:pPr>
                    <w:spacing w:line="288" w:lineRule="auto"/>
                    <w:jc w:val="center"/>
                    <w:rPr>
                      <w:rFonts w:ascii="Palatino Linotype" w:hAnsi="Palatino Linotype"/>
                      <w:b/>
                    </w:rPr>
                  </w:pPr>
                  <w:r w:rsidRPr="001C2B65">
                    <w:rPr>
                      <w:rFonts w:ascii="Palatino Linotype" w:hAnsi="Palatino Linotype"/>
                      <w:b/>
                    </w:rPr>
                    <w:t xml:space="preserve">NĂM HỌC 2017 – 2018 </w:t>
                  </w:r>
                </w:p>
                <w:p w:rsidR="00F3420E" w:rsidRPr="001C2B65" w:rsidRDefault="00F3420E" w:rsidP="00F3420E">
                  <w:pPr>
                    <w:spacing w:line="288" w:lineRule="auto"/>
                    <w:jc w:val="center"/>
                    <w:rPr>
                      <w:rFonts w:ascii="Palatino Linotype" w:hAnsi="Palatino Linotype"/>
                      <w:b/>
                    </w:rPr>
                  </w:pPr>
                  <w:r w:rsidRPr="001C2B65">
                    <w:rPr>
                      <w:rFonts w:ascii="Palatino Linotype" w:hAnsi="Palatino Linotype"/>
                      <w:b/>
                    </w:rPr>
                    <w:t>Môn thi</w:t>
                  </w:r>
                  <w:r w:rsidRPr="001C2B65">
                    <w:rPr>
                      <w:rFonts w:ascii="Palatino Linotype" w:hAnsi="Palatino Linotype"/>
                    </w:rPr>
                    <w:t xml:space="preserve">: </w:t>
                  </w:r>
                  <w:r w:rsidRPr="001C2B65">
                    <w:rPr>
                      <w:rFonts w:ascii="Palatino Linotype" w:hAnsi="Palatino Linotype"/>
                      <w:b/>
                    </w:rPr>
                    <w:t>TOÁN</w:t>
                  </w:r>
                </w:p>
              </w:tc>
            </w:tr>
            <w:tr w:rsidR="00F3420E" w:rsidRPr="001C2B65" w:rsidTr="00F3420E">
              <w:tc>
                <w:tcPr>
                  <w:tcW w:w="3686" w:type="dxa"/>
                </w:tcPr>
                <w:p w:rsidR="00F3420E" w:rsidRPr="001C2B65" w:rsidRDefault="00F3420E" w:rsidP="00F3420E">
                  <w:pPr>
                    <w:spacing w:line="288" w:lineRule="auto"/>
                    <w:jc w:val="center"/>
                    <w:rPr>
                      <w:rFonts w:ascii="Palatino Linotype" w:hAnsi="Palatino Linotype"/>
                      <w:b/>
                    </w:rPr>
                  </w:pPr>
                  <w:r w:rsidRPr="001C2B65">
                    <w:rPr>
                      <w:rFonts w:ascii="Palatino Linotype" w:hAnsi="Palatino Linotype"/>
                      <w:b/>
                    </w:rPr>
                    <w:t>ĐỀ CHÍNH THỨC</w:t>
                  </w:r>
                </w:p>
              </w:tc>
              <w:tc>
                <w:tcPr>
                  <w:tcW w:w="6095" w:type="dxa"/>
                </w:tcPr>
                <w:p w:rsidR="00F3420E" w:rsidRPr="001C2B65" w:rsidRDefault="00F3420E" w:rsidP="00F3420E">
                  <w:pPr>
                    <w:spacing w:line="288" w:lineRule="auto"/>
                    <w:rPr>
                      <w:rFonts w:ascii="Palatino Linotype" w:hAnsi="Palatino Linotype"/>
                      <w:b/>
                    </w:rPr>
                  </w:pPr>
                  <w:r w:rsidRPr="001C2B65">
                    <w:rPr>
                      <w:rFonts w:ascii="Palatino Linotype" w:hAnsi="Palatino Linotype"/>
                      <w:i/>
                    </w:rPr>
                    <w:t>Thời gian làm bài: 120 phút (không kể thời gian giao đề)</w:t>
                  </w:r>
                </w:p>
              </w:tc>
            </w:tr>
          </w:tbl>
          <w:p w:rsidR="00F3420E" w:rsidRDefault="00F3420E" w:rsidP="00F3420E">
            <w:pPr>
              <w:spacing w:before="120"/>
              <w:jc w:val="both"/>
              <w:rPr>
                <w:b/>
                <w:sz w:val="26"/>
                <w:szCs w:val="26"/>
                <w:lang w:val="nl-NL"/>
              </w:rPr>
            </w:pPr>
          </w:p>
          <w:p w:rsidR="00F3420E" w:rsidRPr="00684139" w:rsidRDefault="00F3420E" w:rsidP="00F3420E">
            <w:pPr>
              <w:spacing w:before="120"/>
              <w:jc w:val="both"/>
              <w:rPr>
                <w:rFonts w:ascii="Palatino Linotype" w:hAnsi="Palatino Linotype"/>
                <w:i/>
                <w:sz w:val="26"/>
                <w:szCs w:val="26"/>
                <w:lang w:val="nl-NL"/>
              </w:rPr>
            </w:pPr>
            <w:r w:rsidRPr="00684139">
              <w:rPr>
                <w:rFonts w:ascii="Palatino Linotype" w:hAnsi="Palatino Linotype"/>
                <w:b/>
                <w:sz w:val="26"/>
                <w:szCs w:val="26"/>
                <w:lang w:val="nl-NL"/>
              </w:rPr>
              <w:t xml:space="preserve">Câu 1 </w:t>
            </w:r>
            <w:r w:rsidRPr="00684139">
              <w:rPr>
                <w:rFonts w:ascii="Palatino Linotype" w:hAnsi="Palatino Linotype"/>
                <w:i/>
                <w:sz w:val="26"/>
                <w:szCs w:val="26"/>
                <w:lang w:val="nl-NL"/>
              </w:rPr>
              <w:t>(1,5 điểm)</w:t>
            </w:r>
          </w:p>
          <w:p w:rsidR="00F3420E" w:rsidRPr="00684139" w:rsidRDefault="00F3420E" w:rsidP="00F3420E">
            <w:pPr>
              <w:ind w:firstLine="360"/>
              <w:jc w:val="both"/>
              <w:rPr>
                <w:rFonts w:ascii="Palatino Linotype" w:hAnsi="Palatino Linotype"/>
                <w:sz w:val="26"/>
                <w:szCs w:val="26"/>
                <w:lang w:val="nl-NL"/>
              </w:rPr>
            </w:pPr>
            <w:r w:rsidRPr="00684139">
              <w:rPr>
                <w:rFonts w:ascii="Palatino Linotype" w:hAnsi="Palatino Linotype"/>
                <w:sz w:val="26"/>
                <w:szCs w:val="26"/>
                <w:lang w:val="nl-NL"/>
              </w:rPr>
              <w:t xml:space="preserve">a) </w:t>
            </w:r>
            <w:r w:rsidRPr="00684139">
              <w:rPr>
                <w:rFonts w:ascii="Palatino Linotype" w:hAnsi="Palatino Linotype"/>
                <w:sz w:val="26"/>
                <w:szCs w:val="26"/>
                <w:lang w:val="nl-NL"/>
              </w:rPr>
              <w:tab/>
              <w:t xml:space="preserve">Giải phương trình: </w:t>
            </w:r>
            <w:r w:rsidR="00D94404">
              <w:rPr>
                <w:rFonts w:ascii="Palatino Linotype" w:hAnsi="Palatino Linotype"/>
                <w:position w:val="-26"/>
                <w:sz w:val="26"/>
                <w:szCs w:val="26"/>
                <w:lang w:val="nl-NL"/>
              </w:rPr>
              <w:pict>
                <v:shape id="_x0000_i1409" type="#_x0000_t75" style="width:63.75pt;height:33.75pt">
                  <v:imagedata r:id="rId662" o:title=""/>
                </v:shape>
              </w:pict>
            </w:r>
            <w:r w:rsidRPr="00684139">
              <w:rPr>
                <w:rFonts w:ascii="Palatino Linotype" w:hAnsi="Palatino Linotype"/>
                <w:sz w:val="26"/>
                <w:szCs w:val="26"/>
                <w:lang w:val="nl-NL"/>
              </w:rPr>
              <w:t>.</w:t>
            </w:r>
          </w:p>
          <w:p w:rsidR="00F3420E" w:rsidRPr="00684139" w:rsidRDefault="00F3420E" w:rsidP="00F3420E">
            <w:pPr>
              <w:ind w:firstLine="360"/>
              <w:jc w:val="both"/>
              <w:rPr>
                <w:rFonts w:ascii="Palatino Linotype" w:hAnsi="Palatino Linotype"/>
                <w:sz w:val="26"/>
                <w:szCs w:val="26"/>
                <w:lang w:val="nl-NL"/>
              </w:rPr>
            </w:pPr>
            <w:r w:rsidRPr="00684139">
              <w:rPr>
                <w:rFonts w:ascii="Palatino Linotype" w:hAnsi="Palatino Linotype"/>
                <w:sz w:val="26"/>
                <w:szCs w:val="26"/>
                <w:lang w:val="nl-NL"/>
              </w:rPr>
              <w:t xml:space="preserve">b) </w:t>
            </w:r>
            <w:r w:rsidRPr="00684139">
              <w:rPr>
                <w:rFonts w:ascii="Palatino Linotype" w:hAnsi="Palatino Linotype"/>
                <w:sz w:val="26"/>
                <w:szCs w:val="26"/>
                <w:lang w:val="nl-NL"/>
              </w:rPr>
              <w:tab/>
              <w:t xml:space="preserve">Giải hệ phương trình: </w:t>
            </w:r>
            <w:r w:rsidR="00D94404">
              <w:rPr>
                <w:rFonts w:ascii="Palatino Linotype" w:hAnsi="Palatino Linotype"/>
                <w:b/>
                <w:position w:val="-34"/>
                <w:sz w:val="26"/>
                <w:szCs w:val="26"/>
                <w:lang w:val="nl-NL"/>
              </w:rPr>
              <w:pict>
                <v:shape id="_x0000_i1410" type="#_x0000_t75" style="width:62.25pt;height:41.25pt">
                  <v:imagedata r:id="rId663" o:title=""/>
                </v:shape>
              </w:pict>
            </w:r>
            <w:r w:rsidRPr="00684139">
              <w:rPr>
                <w:rFonts w:ascii="Palatino Linotype" w:hAnsi="Palatino Linotype"/>
                <w:sz w:val="26"/>
                <w:szCs w:val="26"/>
                <w:lang w:val="nl-NL"/>
              </w:rPr>
              <w:t>.</w:t>
            </w:r>
          </w:p>
          <w:p w:rsidR="00F3420E" w:rsidRPr="00684139" w:rsidRDefault="00F3420E" w:rsidP="00F3420E">
            <w:pPr>
              <w:spacing w:before="120"/>
              <w:jc w:val="both"/>
              <w:rPr>
                <w:rFonts w:ascii="Palatino Linotype" w:hAnsi="Palatino Linotype"/>
                <w:i/>
                <w:sz w:val="26"/>
                <w:szCs w:val="26"/>
                <w:lang w:val="nl-NL"/>
              </w:rPr>
            </w:pPr>
            <w:r w:rsidRPr="00684139">
              <w:rPr>
                <w:rFonts w:ascii="Palatino Linotype" w:hAnsi="Palatino Linotype"/>
                <w:b/>
                <w:sz w:val="26"/>
                <w:szCs w:val="26"/>
                <w:lang w:val="nl-NL"/>
              </w:rPr>
              <w:t xml:space="preserve">Câu 2 </w:t>
            </w:r>
            <w:r w:rsidRPr="00684139">
              <w:rPr>
                <w:rFonts w:ascii="Palatino Linotype" w:hAnsi="Palatino Linotype"/>
                <w:i/>
                <w:sz w:val="26"/>
                <w:szCs w:val="26"/>
                <w:lang w:val="nl-NL"/>
              </w:rPr>
              <w:t>(2,5 điểm)</w:t>
            </w:r>
          </w:p>
          <w:p w:rsidR="00F3420E" w:rsidRPr="00684139" w:rsidRDefault="00F3420E" w:rsidP="00F3420E">
            <w:pPr>
              <w:ind w:firstLine="357"/>
              <w:jc w:val="both"/>
              <w:rPr>
                <w:rFonts w:ascii="Palatino Linotype" w:hAnsi="Palatino Linotype"/>
                <w:sz w:val="26"/>
                <w:szCs w:val="26"/>
                <w:lang w:val="nl-NL"/>
              </w:rPr>
            </w:pPr>
            <w:r w:rsidRPr="00684139">
              <w:rPr>
                <w:rFonts w:ascii="Palatino Linotype" w:hAnsi="Palatino Linotype"/>
                <w:sz w:val="26"/>
                <w:szCs w:val="26"/>
                <w:lang w:val="nl-NL"/>
              </w:rPr>
              <w:t xml:space="preserve"> </w:t>
            </w:r>
            <w:r w:rsidRPr="00684139">
              <w:rPr>
                <w:rFonts w:ascii="Palatino Linotype" w:hAnsi="Palatino Linotype"/>
                <w:sz w:val="26"/>
                <w:szCs w:val="26"/>
                <w:lang w:val="nl-NL"/>
              </w:rPr>
              <w:tab/>
              <w:t xml:space="preserve">Trong mặt phẳng tọa độ Oxy cho parabol (P) có phương trình </w:t>
            </w:r>
            <w:r w:rsidR="00D94404">
              <w:rPr>
                <w:rFonts w:ascii="Palatino Linotype" w:hAnsi="Palatino Linotype"/>
                <w:position w:val="-26"/>
                <w:sz w:val="26"/>
                <w:szCs w:val="26"/>
                <w:lang w:val="nl-NL"/>
              </w:rPr>
              <w:pict>
                <v:shape id="_x0000_i1411" type="#_x0000_t75" style="width:45pt;height:33.75pt">
                  <v:imagedata r:id="rId664" o:title=""/>
                </v:shape>
              </w:pict>
            </w:r>
            <w:r w:rsidRPr="00684139">
              <w:rPr>
                <w:rFonts w:ascii="Palatino Linotype" w:hAnsi="Palatino Linotype"/>
                <w:sz w:val="26"/>
                <w:szCs w:val="26"/>
                <w:lang w:val="nl-NL"/>
              </w:rPr>
              <w:t xml:space="preserve"> và hai điểm A, B thuộc (P) có hoành độ lần lượt là </w:t>
            </w:r>
            <w:r w:rsidR="00D94404">
              <w:rPr>
                <w:rFonts w:ascii="Palatino Linotype" w:hAnsi="Palatino Linotype"/>
                <w:position w:val="-12"/>
                <w:sz w:val="26"/>
                <w:szCs w:val="26"/>
                <w:lang w:val="nl-NL"/>
              </w:rPr>
              <w:pict>
                <v:shape id="_x0000_i1412" type="#_x0000_t75" style="width:78.7pt;height:18pt">
                  <v:imagedata r:id="rId665" o:title=""/>
                </v:shape>
              </w:pict>
            </w:r>
            <w:r w:rsidRPr="00684139">
              <w:rPr>
                <w:rFonts w:ascii="Palatino Linotype" w:hAnsi="Palatino Linotype"/>
                <w:sz w:val="26"/>
                <w:szCs w:val="26"/>
                <w:lang w:val="nl-NL"/>
              </w:rPr>
              <w:t>.</w:t>
            </w:r>
          </w:p>
          <w:p w:rsidR="00F3420E" w:rsidRPr="00684139" w:rsidRDefault="00F3420E" w:rsidP="00F3420E">
            <w:pPr>
              <w:ind w:left="360"/>
              <w:jc w:val="both"/>
              <w:rPr>
                <w:rFonts w:ascii="Palatino Linotype" w:hAnsi="Palatino Linotype"/>
                <w:sz w:val="26"/>
                <w:szCs w:val="26"/>
                <w:lang w:val="pt-BR"/>
              </w:rPr>
            </w:pPr>
            <w:r w:rsidRPr="00684139">
              <w:rPr>
                <w:rFonts w:ascii="Palatino Linotype" w:hAnsi="Palatino Linotype"/>
                <w:sz w:val="26"/>
                <w:szCs w:val="26"/>
                <w:lang w:val="pt-BR"/>
              </w:rPr>
              <w:t xml:space="preserve">a) </w:t>
            </w:r>
            <w:r w:rsidRPr="00684139">
              <w:rPr>
                <w:rFonts w:ascii="Palatino Linotype" w:hAnsi="Palatino Linotype"/>
                <w:sz w:val="26"/>
                <w:szCs w:val="26"/>
                <w:lang w:val="pt-BR"/>
              </w:rPr>
              <w:tab/>
              <w:t>Tìm tọa độ của hai điểm A, B.</w:t>
            </w:r>
          </w:p>
          <w:p w:rsidR="00F3420E" w:rsidRPr="00684139" w:rsidRDefault="00F3420E" w:rsidP="00F3420E">
            <w:pPr>
              <w:ind w:firstLine="360"/>
              <w:jc w:val="both"/>
              <w:rPr>
                <w:rFonts w:ascii="Palatino Linotype" w:hAnsi="Palatino Linotype"/>
                <w:sz w:val="26"/>
                <w:szCs w:val="26"/>
                <w:lang w:val="nl-NL"/>
              </w:rPr>
            </w:pPr>
            <w:r w:rsidRPr="00684139">
              <w:rPr>
                <w:rFonts w:ascii="Palatino Linotype" w:hAnsi="Palatino Linotype"/>
                <w:sz w:val="26"/>
                <w:szCs w:val="26"/>
                <w:lang w:val="nl-NL"/>
              </w:rPr>
              <w:t xml:space="preserve">b) </w:t>
            </w:r>
            <w:r w:rsidRPr="00684139">
              <w:rPr>
                <w:rFonts w:ascii="Palatino Linotype" w:hAnsi="Palatino Linotype"/>
                <w:sz w:val="26"/>
                <w:szCs w:val="26"/>
                <w:lang w:val="nl-NL"/>
              </w:rPr>
              <w:tab/>
              <w:t>Viết phương trình đường thẳng (d) đi qua hai điểm A, B.</w:t>
            </w:r>
          </w:p>
          <w:p w:rsidR="00F3420E" w:rsidRPr="00684139" w:rsidRDefault="00F3420E" w:rsidP="00F3420E">
            <w:pPr>
              <w:ind w:firstLine="360"/>
              <w:jc w:val="both"/>
              <w:rPr>
                <w:rFonts w:ascii="Palatino Linotype" w:hAnsi="Palatino Linotype"/>
                <w:b/>
                <w:sz w:val="26"/>
                <w:szCs w:val="26"/>
                <w:lang w:val="nl-NL"/>
              </w:rPr>
            </w:pPr>
            <w:r w:rsidRPr="00684139">
              <w:rPr>
                <w:rFonts w:ascii="Palatino Linotype" w:hAnsi="Palatino Linotype"/>
                <w:sz w:val="26"/>
                <w:szCs w:val="26"/>
                <w:lang w:val="nl-NL"/>
              </w:rPr>
              <w:t>c)</w:t>
            </w:r>
            <w:r w:rsidRPr="00684139">
              <w:rPr>
                <w:rFonts w:ascii="Palatino Linotype" w:hAnsi="Palatino Linotype"/>
                <w:b/>
                <w:sz w:val="26"/>
                <w:szCs w:val="26"/>
                <w:lang w:val="nl-NL"/>
              </w:rPr>
              <w:t xml:space="preserve"> </w:t>
            </w:r>
            <w:r w:rsidRPr="00684139">
              <w:rPr>
                <w:rFonts w:ascii="Palatino Linotype" w:hAnsi="Palatino Linotype"/>
                <w:b/>
                <w:sz w:val="26"/>
                <w:szCs w:val="26"/>
                <w:lang w:val="nl-NL"/>
              </w:rPr>
              <w:tab/>
            </w:r>
            <w:r w:rsidRPr="00684139">
              <w:rPr>
                <w:rFonts w:ascii="Palatino Linotype" w:hAnsi="Palatino Linotype"/>
                <w:sz w:val="26"/>
                <w:szCs w:val="26"/>
                <w:lang w:val="nl-NL"/>
              </w:rPr>
              <w:t xml:space="preserve">Tính khoảng cách từ O (gốc tọa độ) đến đường thẳng (d). </w:t>
            </w:r>
          </w:p>
          <w:p w:rsidR="00F3420E" w:rsidRPr="00684139" w:rsidRDefault="00F3420E" w:rsidP="00F3420E">
            <w:pPr>
              <w:spacing w:before="120"/>
              <w:jc w:val="both"/>
              <w:rPr>
                <w:rFonts w:ascii="Palatino Linotype" w:hAnsi="Palatino Linotype"/>
                <w:b/>
                <w:sz w:val="26"/>
                <w:szCs w:val="26"/>
                <w:lang w:val="nl-NL"/>
              </w:rPr>
            </w:pPr>
            <w:r w:rsidRPr="00684139">
              <w:rPr>
                <w:rFonts w:ascii="Palatino Linotype" w:hAnsi="Palatino Linotype"/>
                <w:b/>
                <w:sz w:val="26"/>
                <w:szCs w:val="26"/>
                <w:lang w:val="nl-NL"/>
              </w:rPr>
              <w:t xml:space="preserve">Câu 3 </w:t>
            </w:r>
            <w:r w:rsidRPr="00684139">
              <w:rPr>
                <w:rFonts w:ascii="Palatino Linotype" w:hAnsi="Palatino Linotype"/>
                <w:i/>
                <w:sz w:val="26"/>
                <w:szCs w:val="26"/>
                <w:lang w:val="nl-NL"/>
              </w:rPr>
              <w:t>(2,0 điểm)</w:t>
            </w:r>
          </w:p>
          <w:p w:rsidR="00F3420E" w:rsidRPr="00684139" w:rsidRDefault="00F3420E" w:rsidP="00F3420E">
            <w:pPr>
              <w:ind w:firstLine="375"/>
              <w:jc w:val="both"/>
              <w:rPr>
                <w:rFonts w:ascii="Palatino Linotype" w:hAnsi="Palatino Linotype"/>
                <w:b/>
                <w:sz w:val="26"/>
                <w:szCs w:val="26"/>
                <w:lang w:val="nl-NL"/>
              </w:rPr>
            </w:pPr>
            <w:r w:rsidRPr="00684139">
              <w:rPr>
                <w:rFonts w:ascii="Palatino Linotype" w:hAnsi="Palatino Linotype"/>
                <w:sz w:val="26"/>
                <w:szCs w:val="26"/>
                <w:lang w:val="nl-NL"/>
              </w:rPr>
              <w:t xml:space="preserve"> </w:t>
            </w:r>
            <w:r w:rsidRPr="00684139">
              <w:rPr>
                <w:rFonts w:ascii="Palatino Linotype" w:hAnsi="Palatino Linotype"/>
                <w:sz w:val="26"/>
                <w:szCs w:val="26"/>
                <w:lang w:val="nl-NL"/>
              </w:rPr>
              <w:tab/>
              <w:t xml:space="preserve">Cho phương trình: </w:t>
            </w:r>
            <w:r w:rsidR="00D94404">
              <w:rPr>
                <w:rFonts w:ascii="Palatino Linotype" w:hAnsi="Palatino Linotype"/>
                <w:b/>
                <w:position w:val="-10"/>
                <w:sz w:val="26"/>
                <w:szCs w:val="26"/>
                <w:lang w:val="nl-NL"/>
              </w:rPr>
              <w:pict>
                <v:shape id="_x0000_i1413" type="#_x0000_t75" style="width:159pt;height:18.75pt">
                  <v:imagedata r:id="rId666" o:title=""/>
                </v:shape>
              </w:pict>
            </w:r>
            <w:r w:rsidRPr="00684139">
              <w:rPr>
                <w:rFonts w:ascii="Palatino Linotype" w:hAnsi="Palatino Linotype"/>
                <w:b/>
                <w:sz w:val="26"/>
                <w:szCs w:val="26"/>
                <w:lang w:val="nl-NL"/>
              </w:rPr>
              <w:t xml:space="preserve"> </w:t>
            </w:r>
            <w:r w:rsidRPr="00684139">
              <w:rPr>
                <w:rFonts w:ascii="Palatino Linotype" w:hAnsi="Palatino Linotype"/>
                <w:sz w:val="26"/>
                <w:szCs w:val="26"/>
                <w:lang w:val="nl-NL"/>
              </w:rPr>
              <w:t>(</w:t>
            </w:r>
            <w:r w:rsidRPr="00684139">
              <w:rPr>
                <w:rFonts w:ascii="Palatino Linotype" w:hAnsi="Palatino Linotype"/>
                <w:i/>
                <w:sz w:val="26"/>
                <w:szCs w:val="26"/>
                <w:lang w:val="nl-NL"/>
              </w:rPr>
              <w:t>m</w:t>
            </w:r>
            <w:r w:rsidRPr="00684139">
              <w:rPr>
                <w:rFonts w:ascii="Palatino Linotype" w:hAnsi="Palatino Linotype"/>
                <w:sz w:val="26"/>
                <w:szCs w:val="26"/>
                <w:lang w:val="nl-NL"/>
              </w:rPr>
              <w:t xml:space="preserve"> là tham số).</w:t>
            </w:r>
          </w:p>
          <w:p w:rsidR="00F3420E" w:rsidRPr="00684139" w:rsidRDefault="00F3420E" w:rsidP="00F3420E">
            <w:pPr>
              <w:ind w:left="375"/>
              <w:jc w:val="both"/>
              <w:rPr>
                <w:rFonts w:ascii="Palatino Linotype" w:hAnsi="Palatino Linotype"/>
                <w:sz w:val="26"/>
                <w:szCs w:val="26"/>
                <w:lang w:val="nl-NL"/>
              </w:rPr>
            </w:pPr>
            <w:r w:rsidRPr="00684139">
              <w:rPr>
                <w:rFonts w:ascii="Palatino Linotype" w:hAnsi="Palatino Linotype"/>
                <w:sz w:val="26"/>
                <w:szCs w:val="26"/>
                <w:lang w:val="nl-NL"/>
              </w:rPr>
              <w:t xml:space="preserve">a) </w:t>
            </w:r>
            <w:r w:rsidRPr="00684139">
              <w:rPr>
                <w:rFonts w:ascii="Palatino Linotype" w:hAnsi="Palatino Linotype"/>
                <w:sz w:val="26"/>
                <w:szCs w:val="26"/>
                <w:lang w:val="nl-NL"/>
              </w:rPr>
              <w:tab/>
              <w:t xml:space="preserve">Giải phương trình với </w:t>
            </w:r>
            <w:r w:rsidR="00D94404">
              <w:rPr>
                <w:rFonts w:ascii="Palatino Linotype" w:hAnsi="Palatino Linotype"/>
                <w:position w:val="-6"/>
                <w:sz w:val="26"/>
                <w:szCs w:val="26"/>
              </w:rPr>
              <w:pict>
                <v:shape id="_x0000_i1414" type="#_x0000_t75" style="width:33pt;height:14.25pt">
                  <v:imagedata r:id="rId667" o:title=""/>
                </v:shape>
              </w:pict>
            </w:r>
            <w:r w:rsidRPr="00684139">
              <w:rPr>
                <w:rFonts w:ascii="Palatino Linotype" w:hAnsi="Palatino Linotype"/>
                <w:i/>
                <w:sz w:val="26"/>
                <w:szCs w:val="26"/>
                <w:lang w:val="nl-NL"/>
              </w:rPr>
              <w:t>.</w:t>
            </w:r>
          </w:p>
          <w:p w:rsidR="00F3420E" w:rsidRDefault="00F3420E" w:rsidP="00F3420E">
            <w:pPr>
              <w:ind w:left="375"/>
              <w:jc w:val="both"/>
              <w:rPr>
                <w:rFonts w:ascii="Palatino Linotype" w:hAnsi="Palatino Linotype"/>
                <w:sz w:val="26"/>
                <w:szCs w:val="26"/>
                <w:lang w:val="nl-NL"/>
              </w:rPr>
            </w:pPr>
            <w:r w:rsidRPr="00684139">
              <w:rPr>
                <w:rFonts w:ascii="Palatino Linotype" w:hAnsi="Palatino Linotype"/>
                <w:sz w:val="26"/>
                <w:szCs w:val="26"/>
                <w:lang w:val="nl-NL"/>
              </w:rPr>
              <w:t xml:space="preserve">b) </w:t>
            </w:r>
            <w:r w:rsidRPr="00684139">
              <w:rPr>
                <w:rFonts w:ascii="Palatino Linotype" w:hAnsi="Palatino Linotype"/>
                <w:sz w:val="26"/>
                <w:szCs w:val="26"/>
                <w:lang w:val="nl-NL"/>
              </w:rPr>
              <w:tab/>
              <w:t xml:space="preserve">Tìm </w:t>
            </w:r>
            <w:r w:rsidRPr="00684139">
              <w:rPr>
                <w:rFonts w:ascii="Palatino Linotype" w:hAnsi="Palatino Linotype"/>
                <w:i/>
                <w:sz w:val="26"/>
                <w:szCs w:val="26"/>
                <w:lang w:val="nl-NL"/>
              </w:rPr>
              <w:t>m</w:t>
            </w:r>
            <w:r w:rsidRPr="00684139">
              <w:rPr>
                <w:rFonts w:ascii="Palatino Linotype" w:hAnsi="Palatino Linotype"/>
                <w:sz w:val="26"/>
                <w:szCs w:val="26"/>
                <w:lang w:val="nl-NL"/>
              </w:rPr>
              <w:t xml:space="preserve"> để phương trình có hai nghiệm phân biệt </w:t>
            </w:r>
            <w:r w:rsidR="00D94404">
              <w:rPr>
                <w:rFonts w:ascii="Palatino Linotype" w:hAnsi="Palatino Linotype"/>
                <w:position w:val="-12"/>
                <w:sz w:val="26"/>
                <w:szCs w:val="26"/>
              </w:rPr>
              <w:pict>
                <v:shape id="_x0000_i1415" type="#_x0000_t75" style="width:32.25pt;height:18.75pt">
                  <v:imagedata r:id="rId668" o:title=""/>
                </v:shape>
              </w:pict>
            </w:r>
            <w:r>
              <w:rPr>
                <w:rFonts w:ascii="Palatino Linotype" w:hAnsi="Palatino Linotype"/>
                <w:sz w:val="26"/>
                <w:szCs w:val="26"/>
                <w:lang w:val="nl-NL"/>
              </w:rPr>
              <w:t xml:space="preserve"> thỏa mãn điều kiện</w:t>
            </w:r>
            <w:r w:rsidRPr="00684139">
              <w:rPr>
                <w:rFonts w:ascii="Palatino Linotype" w:hAnsi="Palatino Linotype"/>
                <w:sz w:val="26"/>
                <w:szCs w:val="26"/>
                <w:lang w:val="nl-NL"/>
              </w:rPr>
              <w:t>:</w:t>
            </w:r>
          </w:p>
          <w:p w:rsidR="00F3420E" w:rsidRPr="00684139" w:rsidRDefault="00D94404" w:rsidP="00F3420E">
            <w:pPr>
              <w:ind w:firstLine="28"/>
              <w:jc w:val="center"/>
              <w:rPr>
                <w:rFonts w:ascii="Palatino Linotype" w:hAnsi="Palatino Linotype"/>
                <w:i/>
                <w:sz w:val="26"/>
                <w:szCs w:val="26"/>
                <w:lang w:val="nl-NL"/>
              </w:rPr>
            </w:pPr>
            <w:r>
              <w:rPr>
                <w:rFonts w:ascii="Palatino Linotype" w:hAnsi="Palatino Linotype"/>
                <w:position w:val="-32"/>
                <w:sz w:val="26"/>
                <w:szCs w:val="26"/>
              </w:rPr>
              <w:pict>
                <v:shape id="_x0000_i1416" type="#_x0000_t75" style="width:60.75pt;height:36.75pt">
                  <v:imagedata r:id="rId669" o:title=""/>
                </v:shape>
              </w:pict>
            </w:r>
            <w:r w:rsidR="00F3420E" w:rsidRPr="00684139">
              <w:rPr>
                <w:rFonts w:ascii="Palatino Linotype" w:hAnsi="Palatino Linotype"/>
                <w:sz w:val="26"/>
                <w:szCs w:val="26"/>
                <w:lang w:val="nl-NL"/>
              </w:rPr>
              <w:t>.</w:t>
            </w:r>
          </w:p>
          <w:p w:rsidR="00F3420E" w:rsidRPr="00684139" w:rsidRDefault="00F3420E" w:rsidP="00F3420E">
            <w:pPr>
              <w:spacing w:before="120"/>
              <w:jc w:val="both"/>
              <w:rPr>
                <w:rFonts w:ascii="Palatino Linotype" w:hAnsi="Palatino Linotype"/>
                <w:b/>
                <w:sz w:val="26"/>
                <w:szCs w:val="26"/>
                <w:lang w:val="nl-NL"/>
              </w:rPr>
            </w:pPr>
            <w:r w:rsidRPr="00684139">
              <w:rPr>
                <w:rFonts w:ascii="Palatino Linotype" w:hAnsi="Palatino Linotype"/>
                <w:b/>
                <w:sz w:val="26"/>
                <w:szCs w:val="26"/>
                <w:lang w:val="nl-NL"/>
              </w:rPr>
              <w:t xml:space="preserve">Câu 4 </w:t>
            </w:r>
            <w:r w:rsidRPr="00684139">
              <w:rPr>
                <w:rFonts w:ascii="Palatino Linotype" w:hAnsi="Palatino Linotype"/>
                <w:i/>
                <w:sz w:val="26"/>
                <w:szCs w:val="26"/>
                <w:lang w:val="nl-NL"/>
              </w:rPr>
              <w:t>(3,0 điểm)</w:t>
            </w:r>
            <w:r w:rsidRPr="00684139">
              <w:rPr>
                <w:rFonts w:ascii="Palatino Linotype" w:hAnsi="Palatino Linotype"/>
                <w:b/>
                <w:sz w:val="26"/>
                <w:szCs w:val="26"/>
                <w:lang w:val="nl-NL"/>
              </w:rPr>
              <w:t xml:space="preserve"> </w:t>
            </w:r>
          </w:p>
          <w:p w:rsidR="00F3420E" w:rsidRPr="00684139" w:rsidRDefault="00F3420E" w:rsidP="00F3420E">
            <w:pPr>
              <w:ind w:firstLine="360"/>
              <w:jc w:val="both"/>
              <w:rPr>
                <w:rFonts w:ascii="Palatino Linotype" w:hAnsi="Palatino Linotype"/>
                <w:spacing w:val="-6"/>
                <w:sz w:val="26"/>
                <w:szCs w:val="26"/>
              </w:rPr>
            </w:pPr>
            <w:r w:rsidRPr="00684139">
              <w:rPr>
                <w:rFonts w:ascii="Palatino Linotype" w:hAnsi="Palatino Linotype"/>
                <w:spacing w:val="-6"/>
                <w:sz w:val="26"/>
                <w:szCs w:val="26"/>
                <w:lang w:val="nl-NL"/>
              </w:rPr>
              <w:t xml:space="preserve"> </w:t>
            </w:r>
            <w:r w:rsidRPr="00684139">
              <w:rPr>
                <w:rFonts w:ascii="Palatino Linotype" w:hAnsi="Palatino Linotype"/>
                <w:spacing w:val="-6"/>
                <w:sz w:val="26"/>
                <w:szCs w:val="26"/>
                <w:lang w:val="nl-NL"/>
              </w:rPr>
              <w:tab/>
              <w:t xml:space="preserve">Cho tứ  giác ABCD nội tiếp đường tròn (O; R). </w:t>
            </w:r>
            <w:r w:rsidRPr="00684139">
              <w:rPr>
                <w:rFonts w:ascii="Palatino Linotype" w:hAnsi="Palatino Linotype"/>
                <w:spacing w:val="-6"/>
                <w:sz w:val="26"/>
                <w:szCs w:val="26"/>
              </w:rPr>
              <w:t>Gọi I là giao điểm AC và BD. Kẻ IH vuông góc với AB; IK vuông góc với AD (</w:t>
            </w:r>
            <w:r w:rsidR="00D94404">
              <w:rPr>
                <w:rFonts w:ascii="Palatino Linotype" w:hAnsi="Palatino Linotype"/>
                <w:spacing w:val="-6"/>
                <w:position w:val="-10"/>
                <w:sz w:val="26"/>
                <w:szCs w:val="26"/>
              </w:rPr>
              <w:pict>
                <v:shape id="_x0000_i1417" type="#_x0000_t75" style="width:90.75pt;height:15.75pt">
                  <v:imagedata r:id="rId670" o:title=""/>
                </v:shape>
              </w:pict>
            </w:r>
            <w:r w:rsidRPr="00684139">
              <w:rPr>
                <w:rFonts w:ascii="Palatino Linotype" w:hAnsi="Palatino Linotype"/>
                <w:spacing w:val="-6"/>
                <w:sz w:val="26"/>
                <w:szCs w:val="26"/>
              </w:rPr>
              <w:t>).</w:t>
            </w:r>
          </w:p>
          <w:p w:rsidR="00F3420E" w:rsidRPr="00684139" w:rsidRDefault="00F3420E" w:rsidP="00F3420E">
            <w:pPr>
              <w:ind w:firstLine="360"/>
              <w:jc w:val="both"/>
              <w:rPr>
                <w:rFonts w:ascii="Palatino Linotype" w:hAnsi="Palatino Linotype"/>
                <w:sz w:val="26"/>
                <w:szCs w:val="26"/>
              </w:rPr>
            </w:pPr>
            <w:r w:rsidRPr="00684139">
              <w:rPr>
                <w:rFonts w:ascii="Palatino Linotype" w:hAnsi="Palatino Linotype"/>
                <w:sz w:val="26"/>
                <w:szCs w:val="26"/>
              </w:rPr>
              <w:t xml:space="preserve">a) </w:t>
            </w:r>
            <w:r w:rsidRPr="00684139">
              <w:rPr>
                <w:rFonts w:ascii="Palatino Linotype" w:hAnsi="Palatino Linotype"/>
                <w:sz w:val="26"/>
                <w:szCs w:val="26"/>
              </w:rPr>
              <w:tab/>
              <w:t xml:space="preserve">Chứng minh tứ giác AHIK nội tiếp đường tròn. </w:t>
            </w:r>
          </w:p>
          <w:p w:rsidR="00F3420E" w:rsidRPr="00684139" w:rsidRDefault="00F3420E" w:rsidP="00F3420E">
            <w:pPr>
              <w:ind w:firstLine="360"/>
              <w:jc w:val="both"/>
              <w:rPr>
                <w:rFonts w:ascii="Palatino Linotype" w:hAnsi="Palatino Linotype"/>
                <w:sz w:val="26"/>
                <w:szCs w:val="26"/>
              </w:rPr>
            </w:pPr>
            <w:r w:rsidRPr="00684139">
              <w:rPr>
                <w:rFonts w:ascii="Palatino Linotype" w:hAnsi="Palatino Linotype"/>
                <w:sz w:val="26"/>
                <w:szCs w:val="26"/>
              </w:rPr>
              <w:t xml:space="preserve">b) </w:t>
            </w:r>
            <w:r w:rsidRPr="00684139">
              <w:rPr>
                <w:rFonts w:ascii="Palatino Linotype" w:hAnsi="Palatino Linotype"/>
                <w:sz w:val="26"/>
                <w:szCs w:val="26"/>
              </w:rPr>
              <w:tab/>
              <w:t>Chứng minh rằng IA.IC = IB.ID.</w:t>
            </w:r>
          </w:p>
          <w:p w:rsidR="00F3420E" w:rsidRPr="00684139" w:rsidRDefault="00F3420E" w:rsidP="00F3420E">
            <w:pPr>
              <w:ind w:firstLine="360"/>
              <w:jc w:val="both"/>
              <w:rPr>
                <w:rFonts w:ascii="Palatino Linotype" w:hAnsi="Palatino Linotype"/>
                <w:sz w:val="26"/>
                <w:szCs w:val="26"/>
              </w:rPr>
            </w:pPr>
            <w:r w:rsidRPr="00684139">
              <w:rPr>
                <w:rFonts w:ascii="Palatino Linotype" w:hAnsi="Palatino Linotype"/>
                <w:sz w:val="26"/>
                <w:szCs w:val="26"/>
              </w:rPr>
              <w:t xml:space="preserve">c) </w:t>
            </w:r>
            <w:r w:rsidRPr="00684139">
              <w:rPr>
                <w:rFonts w:ascii="Palatino Linotype" w:hAnsi="Palatino Linotype"/>
                <w:sz w:val="26"/>
                <w:szCs w:val="26"/>
              </w:rPr>
              <w:tab/>
              <w:t>Chứng minh rằng tam giác HIK và tam giác BCD đồng dạng.</w:t>
            </w:r>
          </w:p>
          <w:p w:rsidR="00F3420E" w:rsidRPr="00684139" w:rsidRDefault="00F3420E" w:rsidP="00F3420E">
            <w:pPr>
              <w:ind w:firstLine="360"/>
              <w:jc w:val="both"/>
              <w:rPr>
                <w:rFonts w:ascii="Palatino Linotype" w:hAnsi="Palatino Linotype"/>
                <w:sz w:val="26"/>
                <w:szCs w:val="26"/>
              </w:rPr>
            </w:pPr>
            <w:r w:rsidRPr="00684139">
              <w:rPr>
                <w:rFonts w:ascii="Palatino Linotype" w:hAnsi="Palatino Linotype"/>
                <w:sz w:val="26"/>
                <w:szCs w:val="26"/>
              </w:rPr>
              <w:t xml:space="preserve">d) </w:t>
            </w:r>
            <w:r w:rsidRPr="00684139">
              <w:rPr>
                <w:rFonts w:ascii="Palatino Linotype" w:hAnsi="Palatino Linotype"/>
                <w:sz w:val="26"/>
                <w:szCs w:val="26"/>
              </w:rPr>
              <w:tab/>
              <w:t>Gọi S là diện tích tam giác ABD, S</w:t>
            </w:r>
            <w:r w:rsidRPr="00684139">
              <w:rPr>
                <w:rFonts w:ascii="Palatino Linotype" w:hAnsi="Palatino Linotype"/>
                <w:sz w:val="26"/>
                <w:szCs w:val="26"/>
                <w:vertAlign w:val="superscript"/>
              </w:rPr>
              <w:t>’ </w:t>
            </w:r>
            <w:r w:rsidRPr="00684139">
              <w:rPr>
                <w:rFonts w:ascii="Palatino Linotype" w:hAnsi="Palatino Linotype"/>
                <w:sz w:val="26"/>
                <w:szCs w:val="26"/>
              </w:rPr>
              <w:t>là</w:t>
            </w:r>
            <w:r w:rsidRPr="00684139">
              <w:rPr>
                <w:rFonts w:ascii="Palatino Linotype" w:hAnsi="Palatino Linotype"/>
                <w:sz w:val="26"/>
                <w:szCs w:val="26"/>
                <w:vertAlign w:val="superscript"/>
              </w:rPr>
              <w:t xml:space="preserve"> </w:t>
            </w:r>
            <w:r w:rsidRPr="00684139">
              <w:rPr>
                <w:rFonts w:ascii="Palatino Linotype" w:hAnsi="Palatino Linotype"/>
                <w:sz w:val="26"/>
                <w:szCs w:val="26"/>
              </w:rPr>
              <w:t>diện tích tam giác HIK. Chứng minh rằng:</w:t>
            </w:r>
          </w:p>
          <w:p w:rsidR="00F3420E" w:rsidRPr="00684139" w:rsidRDefault="00F3420E" w:rsidP="00F3420E">
            <w:pPr>
              <w:ind w:firstLine="360"/>
              <w:jc w:val="both"/>
              <w:rPr>
                <w:rFonts w:ascii="Palatino Linotype" w:hAnsi="Palatino Linotype"/>
                <w:sz w:val="26"/>
                <w:szCs w:val="26"/>
              </w:rPr>
            </w:pPr>
            <w:r w:rsidRPr="00684139">
              <w:rPr>
                <w:rFonts w:ascii="Palatino Linotype" w:hAnsi="Palatino Linotype"/>
                <w:sz w:val="26"/>
                <w:szCs w:val="26"/>
              </w:rPr>
              <w:tab/>
            </w:r>
            <w:r w:rsidRPr="00684139">
              <w:rPr>
                <w:rFonts w:ascii="Palatino Linotype" w:hAnsi="Palatino Linotype"/>
                <w:sz w:val="26"/>
                <w:szCs w:val="26"/>
              </w:rPr>
              <w:tab/>
            </w:r>
            <w:r w:rsidRPr="00684139">
              <w:rPr>
                <w:rFonts w:ascii="Palatino Linotype" w:hAnsi="Palatino Linotype"/>
                <w:sz w:val="26"/>
                <w:szCs w:val="26"/>
              </w:rPr>
              <w:tab/>
            </w:r>
            <w:r w:rsidR="00D94404">
              <w:rPr>
                <w:rFonts w:ascii="Palatino Linotype" w:hAnsi="Palatino Linotype"/>
                <w:position w:val="-26"/>
                <w:sz w:val="26"/>
                <w:szCs w:val="26"/>
              </w:rPr>
              <w:pict>
                <v:shape id="_x0000_i1418" type="#_x0000_t75" style="width:60.75pt;height:35.25pt">
                  <v:imagedata r:id="rId671" o:title=""/>
                </v:shape>
              </w:pict>
            </w:r>
            <w:r w:rsidRPr="00684139">
              <w:rPr>
                <w:rFonts w:ascii="Palatino Linotype" w:hAnsi="Palatino Linotype"/>
                <w:sz w:val="26"/>
                <w:szCs w:val="26"/>
              </w:rPr>
              <w:t xml:space="preserve"> </w:t>
            </w:r>
          </w:p>
          <w:p w:rsidR="00F3420E" w:rsidRPr="00684139" w:rsidRDefault="00F3420E" w:rsidP="00F3420E">
            <w:pPr>
              <w:spacing w:before="120"/>
              <w:jc w:val="both"/>
              <w:rPr>
                <w:rFonts w:ascii="Palatino Linotype" w:hAnsi="Palatino Linotype"/>
                <w:i/>
                <w:sz w:val="26"/>
                <w:szCs w:val="26"/>
              </w:rPr>
            </w:pPr>
            <w:r w:rsidRPr="00684139">
              <w:rPr>
                <w:rFonts w:ascii="Palatino Linotype" w:hAnsi="Palatino Linotype"/>
                <w:b/>
                <w:sz w:val="26"/>
                <w:szCs w:val="26"/>
              </w:rPr>
              <w:t xml:space="preserve">Câu 5 </w:t>
            </w:r>
            <w:r w:rsidRPr="00684139">
              <w:rPr>
                <w:rFonts w:ascii="Palatino Linotype" w:hAnsi="Palatino Linotype"/>
                <w:i/>
                <w:sz w:val="26"/>
                <w:szCs w:val="26"/>
              </w:rPr>
              <w:t>(1,0 điểm)</w:t>
            </w:r>
          </w:p>
          <w:p w:rsidR="00F3420E" w:rsidRPr="00684139" w:rsidRDefault="00F3420E" w:rsidP="00F3420E">
            <w:pPr>
              <w:jc w:val="both"/>
              <w:rPr>
                <w:rFonts w:ascii="Palatino Linotype" w:hAnsi="Palatino Linotype"/>
                <w:sz w:val="26"/>
                <w:szCs w:val="26"/>
              </w:rPr>
            </w:pPr>
            <w:r w:rsidRPr="00684139">
              <w:rPr>
                <w:rFonts w:ascii="Palatino Linotype" w:hAnsi="Palatino Linotype"/>
                <w:sz w:val="26"/>
                <w:szCs w:val="26"/>
              </w:rPr>
              <w:t xml:space="preserve"> </w:t>
            </w:r>
            <w:r w:rsidRPr="00684139">
              <w:rPr>
                <w:rFonts w:ascii="Palatino Linotype" w:hAnsi="Palatino Linotype"/>
                <w:sz w:val="26"/>
                <w:szCs w:val="26"/>
              </w:rPr>
              <w:tab/>
              <w:t xml:space="preserve">Giải phương trình : </w:t>
            </w:r>
            <w:r w:rsidR="00D94404">
              <w:rPr>
                <w:rFonts w:ascii="Palatino Linotype" w:hAnsi="Palatino Linotype"/>
                <w:position w:val="-22"/>
                <w:sz w:val="26"/>
                <w:szCs w:val="26"/>
              </w:rPr>
              <w:pict>
                <v:shape id="_x0000_i1419" type="#_x0000_t75" style="width:149.3pt;height:32.25pt">
                  <v:imagedata r:id="rId672" o:title=""/>
                </v:shape>
              </w:pict>
            </w:r>
            <w:r w:rsidRPr="00684139">
              <w:rPr>
                <w:rFonts w:ascii="Palatino Linotype" w:hAnsi="Palatino Linotype"/>
                <w:sz w:val="26"/>
                <w:szCs w:val="26"/>
              </w:rPr>
              <w:t>.</w:t>
            </w:r>
          </w:p>
          <w:p w:rsidR="00F3420E" w:rsidRPr="00684139" w:rsidRDefault="00F3420E" w:rsidP="00F3420E">
            <w:pPr>
              <w:jc w:val="both"/>
              <w:rPr>
                <w:rFonts w:ascii="Palatino Linotype" w:hAnsi="Palatino Linotype"/>
                <w:sz w:val="26"/>
                <w:szCs w:val="26"/>
              </w:rPr>
            </w:pPr>
          </w:p>
          <w:p w:rsidR="00F3420E" w:rsidRPr="00684139" w:rsidRDefault="00F3420E" w:rsidP="00F3420E">
            <w:pPr>
              <w:spacing w:line="360" w:lineRule="auto"/>
              <w:jc w:val="center"/>
              <w:rPr>
                <w:rFonts w:ascii="Palatino Linotype" w:hAnsi="Palatino Linotype"/>
                <w:sz w:val="26"/>
                <w:szCs w:val="26"/>
                <w:lang w:val="nl-NL"/>
              </w:rPr>
            </w:pPr>
            <w:r w:rsidRPr="00684139">
              <w:rPr>
                <w:rFonts w:ascii="Palatino Linotype" w:hAnsi="Palatino Linotype"/>
                <w:sz w:val="26"/>
                <w:szCs w:val="26"/>
                <w:lang w:val="nl-NL"/>
              </w:rPr>
              <w:t xml:space="preserve">-------------- </w:t>
            </w:r>
            <w:r w:rsidRPr="00684139">
              <w:rPr>
                <w:rFonts w:ascii="Palatino Linotype" w:hAnsi="Palatino Linotype"/>
                <w:b/>
                <w:sz w:val="26"/>
                <w:szCs w:val="26"/>
                <w:lang w:val="nl-NL"/>
              </w:rPr>
              <w:t>Hết</w:t>
            </w:r>
            <w:r w:rsidRPr="00684139">
              <w:rPr>
                <w:rFonts w:ascii="Palatino Linotype" w:hAnsi="Palatino Linotype"/>
                <w:sz w:val="26"/>
                <w:szCs w:val="26"/>
                <w:lang w:val="nl-NL"/>
              </w:rPr>
              <w:t>--------------</w:t>
            </w:r>
          </w:p>
          <w:p w:rsidR="00F3420E" w:rsidRPr="00684139" w:rsidRDefault="00F3420E" w:rsidP="00F3420E">
            <w:pPr>
              <w:spacing w:line="288" w:lineRule="auto"/>
              <w:rPr>
                <w:rFonts w:ascii="Palatino Linotype" w:hAnsi="Palatino Linotype"/>
              </w:rPr>
            </w:pPr>
            <w:r w:rsidRPr="00684139">
              <w:rPr>
                <w:rFonts w:ascii="Palatino Linotype" w:hAnsi="Palatino Linotype"/>
              </w:rPr>
              <w:t>Thí sinh không được sử dụng tài liệu. Giám thị không giải thích gì thêm.</w:t>
            </w:r>
          </w:p>
          <w:p w:rsidR="00F3420E" w:rsidRPr="00684139" w:rsidRDefault="00F3420E" w:rsidP="00F3420E">
            <w:pPr>
              <w:spacing w:line="288" w:lineRule="auto"/>
              <w:rPr>
                <w:rFonts w:ascii="Palatino Linotype" w:hAnsi="Palatino Linotype"/>
              </w:rPr>
            </w:pPr>
            <w:r w:rsidRPr="00684139">
              <w:rPr>
                <w:rFonts w:ascii="Palatino Linotype" w:hAnsi="Palatino Linotype"/>
              </w:rPr>
              <w:t>Họ và tên thí sinh: ...............................................SBD:.......................................................................</w:t>
            </w:r>
          </w:p>
          <w:p w:rsidR="00F3420E" w:rsidRPr="00684139" w:rsidRDefault="00F3420E" w:rsidP="00F3420E">
            <w:r w:rsidRPr="00684139">
              <w:rPr>
                <w:rFonts w:ascii="Palatino Linotype" w:hAnsi="Palatino Linotype"/>
              </w:rPr>
              <w:br w:type="page"/>
            </w:r>
          </w:p>
          <w:tbl>
            <w:tblPr>
              <w:tblW w:w="0" w:type="auto"/>
              <w:tblInd w:w="108" w:type="dxa"/>
              <w:tblLook w:val="04A0" w:firstRow="1" w:lastRow="0" w:firstColumn="1" w:lastColumn="0" w:noHBand="0" w:noVBand="1"/>
            </w:tblPr>
            <w:tblGrid>
              <w:gridCol w:w="3686"/>
              <w:gridCol w:w="6095"/>
            </w:tblGrid>
            <w:tr w:rsidR="00F3420E" w:rsidRPr="001C2B65" w:rsidTr="00F3420E">
              <w:tc>
                <w:tcPr>
                  <w:tcW w:w="3686" w:type="dxa"/>
                </w:tcPr>
                <w:p w:rsidR="00F3420E" w:rsidRPr="001C2B65" w:rsidRDefault="00F3420E" w:rsidP="00F3420E">
                  <w:pPr>
                    <w:spacing w:line="360" w:lineRule="auto"/>
                    <w:jc w:val="center"/>
                    <w:rPr>
                      <w:rFonts w:ascii="Palatino Linotype" w:hAnsi="Palatino Linotype"/>
                      <w:b/>
                    </w:rPr>
                  </w:pPr>
                  <w:r w:rsidRPr="00684139">
                    <w:br w:type="page"/>
                  </w:r>
                  <w:r w:rsidRPr="00684139">
                    <w:rPr>
                      <w:rFonts w:ascii="Palatino Linotype" w:hAnsi="Palatino Linotype"/>
                    </w:rPr>
                    <w:br w:type="page"/>
                  </w:r>
                  <w:r w:rsidRPr="001C2B65">
                    <w:rPr>
                      <w:rFonts w:ascii="Palatino Linotype" w:hAnsi="Palatino Linotype"/>
                      <w:b/>
                    </w:rPr>
                    <w:br w:type="page"/>
                    <w:t>SỞ GIÁO DỤC VÀ ĐÀO TẠO</w:t>
                  </w:r>
                </w:p>
                <w:p w:rsidR="00F3420E" w:rsidRPr="001C2B65" w:rsidRDefault="00F3420E" w:rsidP="00F3420E">
                  <w:pPr>
                    <w:spacing w:line="360" w:lineRule="auto"/>
                    <w:jc w:val="center"/>
                    <w:rPr>
                      <w:rFonts w:ascii="Palatino Linotype" w:hAnsi="Palatino Linotype"/>
                      <w:b/>
                    </w:rPr>
                  </w:pPr>
                  <w:r>
                    <w:rPr>
                      <w:rFonts w:ascii="Palatino Linotype" w:hAnsi="Palatino Linotype"/>
                      <w:b/>
                    </w:rPr>
                    <w:t>PHÚ THỌ</w:t>
                  </w:r>
                </w:p>
              </w:tc>
              <w:tc>
                <w:tcPr>
                  <w:tcW w:w="6095" w:type="dxa"/>
                </w:tcPr>
                <w:p w:rsidR="00F3420E" w:rsidRPr="001C2B65" w:rsidRDefault="00F3420E" w:rsidP="00F3420E">
                  <w:pPr>
                    <w:spacing w:line="360" w:lineRule="auto"/>
                    <w:jc w:val="center"/>
                    <w:rPr>
                      <w:rFonts w:ascii="Palatino Linotype" w:hAnsi="Palatino Linotype"/>
                      <w:b/>
                    </w:rPr>
                  </w:pPr>
                  <w:r w:rsidRPr="001C2B65">
                    <w:rPr>
                      <w:rFonts w:ascii="Palatino Linotype" w:hAnsi="Palatino Linotype"/>
                      <w:b/>
                    </w:rPr>
                    <w:t xml:space="preserve">KỲ THI TUYỂN SINH LỚP 10 THPT </w:t>
                  </w:r>
                </w:p>
                <w:p w:rsidR="00F3420E" w:rsidRPr="001C2B65" w:rsidRDefault="00F3420E" w:rsidP="00F3420E">
                  <w:pPr>
                    <w:spacing w:line="360" w:lineRule="auto"/>
                    <w:jc w:val="center"/>
                    <w:rPr>
                      <w:rFonts w:ascii="Palatino Linotype" w:hAnsi="Palatino Linotype"/>
                      <w:b/>
                    </w:rPr>
                  </w:pPr>
                  <w:r w:rsidRPr="001C2B65">
                    <w:rPr>
                      <w:rFonts w:ascii="Palatino Linotype" w:hAnsi="Palatino Linotype"/>
                      <w:b/>
                    </w:rPr>
                    <w:t xml:space="preserve">NĂM HỌC 2017 – 2018 </w:t>
                  </w:r>
                </w:p>
                <w:p w:rsidR="00F3420E" w:rsidRPr="001C2B65" w:rsidRDefault="00F3420E" w:rsidP="00F3420E">
                  <w:pPr>
                    <w:spacing w:line="360" w:lineRule="auto"/>
                    <w:jc w:val="center"/>
                    <w:rPr>
                      <w:rFonts w:ascii="Palatino Linotype" w:hAnsi="Palatino Linotype"/>
                      <w:b/>
                    </w:rPr>
                  </w:pPr>
                  <w:r w:rsidRPr="001C2B65">
                    <w:rPr>
                      <w:rFonts w:ascii="Palatino Linotype" w:hAnsi="Palatino Linotype"/>
                      <w:b/>
                    </w:rPr>
                    <w:t>Môn thi</w:t>
                  </w:r>
                  <w:r w:rsidRPr="001C2B65">
                    <w:rPr>
                      <w:rFonts w:ascii="Palatino Linotype" w:hAnsi="Palatino Linotype"/>
                    </w:rPr>
                    <w:t xml:space="preserve">: </w:t>
                  </w:r>
                  <w:r w:rsidRPr="001C2B65">
                    <w:rPr>
                      <w:rFonts w:ascii="Palatino Linotype" w:hAnsi="Palatino Linotype"/>
                      <w:b/>
                    </w:rPr>
                    <w:t>TOÁN</w:t>
                  </w:r>
                </w:p>
              </w:tc>
            </w:tr>
          </w:tbl>
          <w:p w:rsidR="00F3420E" w:rsidRDefault="00F3420E" w:rsidP="00F3420E">
            <w:pPr>
              <w:jc w:val="center"/>
              <w:rPr>
                <w:rFonts w:ascii="Palatino Linotype" w:hAnsi="Palatino Linotype"/>
                <w:b/>
              </w:rPr>
            </w:pPr>
            <w:r w:rsidRPr="001C2B65">
              <w:rPr>
                <w:rFonts w:ascii="Palatino Linotype" w:hAnsi="Palatino Linotype"/>
                <w:b/>
              </w:rPr>
              <w:t>HƯỚNG DẪN CHẤM MÔN TOÁN</w:t>
            </w:r>
          </w:p>
          <w:p w:rsidR="00F3420E" w:rsidRPr="00684139" w:rsidRDefault="00F3420E" w:rsidP="00F3420E">
            <w:pPr>
              <w:spacing w:before="120"/>
              <w:jc w:val="both"/>
              <w:rPr>
                <w:rFonts w:ascii="Palatino Linotype" w:hAnsi="Palatino Linotype"/>
                <w:i/>
                <w:sz w:val="26"/>
                <w:szCs w:val="26"/>
                <w:lang w:val="nl-NL"/>
              </w:rPr>
            </w:pPr>
            <w:r w:rsidRPr="00684139">
              <w:rPr>
                <w:rFonts w:ascii="Palatino Linotype" w:hAnsi="Palatino Linotype"/>
                <w:b/>
                <w:sz w:val="26"/>
                <w:szCs w:val="26"/>
                <w:lang w:val="nl-NL"/>
              </w:rPr>
              <w:t xml:space="preserve">Câu 1 </w:t>
            </w:r>
            <w:r w:rsidRPr="00684139">
              <w:rPr>
                <w:rFonts w:ascii="Palatino Linotype" w:hAnsi="Palatino Linotype"/>
                <w:i/>
                <w:sz w:val="26"/>
                <w:szCs w:val="26"/>
                <w:lang w:val="nl-NL"/>
              </w:rPr>
              <w:t>(1,5 điểm)</w:t>
            </w:r>
          </w:p>
          <w:p w:rsidR="00F3420E" w:rsidRPr="00684139" w:rsidRDefault="00F3420E" w:rsidP="00F3420E">
            <w:pPr>
              <w:ind w:firstLine="720"/>
              <w:jc w:val="both"/>
              <w:rPr>
                <w:rFonts w:ascii="Palatino Linotype" w:hAnsi="Palatino Linotype"/>
                <w:sz w:val="26"/>
                <w:szCs w:val="26"/>
                <w:lang w:val="nl-NL"/>
              </w:rPr>
            </w:pPr>
            <w:r w:rsidRPr="00684139">
              <w:rPr>
                <w:rFonts w:ascii="Palatino Linotype" w:hAnsi="Palatino Linotype"/>
                <w:sz w:val="26"/>
                <w:szCs w:val="26"/>
                <w:lang w:val="nl-NL"/>
              </w:rPr>
              <w:t xml:space="preserve">a) Giải phương trình: </w:t>
            </w:r>
            <w:r w:rsidR="00D94404">
              <w:rPr>
                <w:rFonts w:ascii="Palatino Linotype" w:hAnsi="Palatino Linotype"/>
                <w:position w:val="-24"/>
                <w:sz w:val="26"/>
                <w:szCs w:val="26"/>
                <w:lang w:val="nl-NL"/>
              </w:rPr>
              <w:pict>
                <v:shape id="_x0000_i1420" type="#_x0000_t75" style="width:57.75pt;height:30.75pt">
                  <v:imagedata r:id="rId673" o:title=""/>
                </v:shape>
              </w:pict>
            </w:r>
            <w:r w:rsidRPr="00684139">
              <w:rPr>
                <w:rFonts w:ascii="Palatino Linotype" w:hAnsi="Palatino Linotype"/>
                <w:sz w:val="26"/>
                <w:szCs w:val="26"/>
                <w:lang w:val="nl-NL"/>
              </w:rPr>
              <w:t>.</w:t>
            </w:r>
          </w:p>
          <w:p w:rsidR="00F3420E" w:rsidRPr="00684139" w:rsidRDefault="00F3420E" w:rsidP="00F3420E">
            <w:pPr>
              <w:ind w:firstLine="720"/>
              <w:jc w:val="both"/>
              <w:rPr>
                <w:rFonts w:ascii="Palatino Linotype" w:hAnsi="Palatino Linotype"/>
                <w:sz w:val="26"/>
                <w:szCs w:val="26"/>
                <w:lang w:val="nl-NL"/>
              </w:rPr>
            </w:pPr>
            <w:r w:rsidRPr="00684139">
              <w:rPr>
                <w:rFonts w:ascii="Palatino Linotype" w:hAnsi="Palatino Linotype"/>
                <w:sz w:val="26"/>
                <w:szCs w:val="26"/>
                <w:lang w:val="nl-NL"/>
              </w:rPr>
              <w:t xml:space="preserve">b) Giải hệ phương trình: </w:t>
            </w:r>
            <w:r w:rsidR="00D94404">
              <w:rPr>
                <w:rFonts w:ascii="Palatino Linotype" w:hAnsi="Palatino Linotype"/>
                <w:position w:val="-32"/>
                <w:sz w:val="26"/>
                <w:szCs w:val="26"/>
                <w:lang w:val="nl-NL"/>
              </w:rPr>
              <w:pict>
                <v:shape id="_x0000_i1421" type="#_x0000_t75" style="width:57pt;height:38.25pt">
                  <v:imagedata r:id="rId674" o:title=""/>
                </v:shape>
              </w:pict>
            </w:r>
            <w:r w:rsidRPr="00684139">
              <w:rPr>
                <w:rFonts w:ascii="Palatino Linotype" w:hAnsi="Palatino Linotype"/>
                <w:sz w:val="26"/>
                <w:szCs w:val="26"/>
                <w:lang w:val="nl-NL"/>
              </w:rPr>
              <w:t>.</w:t>
            </w:r>
          </w:p>
          <w:p w:rsidR="00F3420E" w:rsidRPr="00684139" w:rsidRDefault="00F3420E" w:rsidP="00F3420E">
            <w:pPr>
              <w:jc w:val="both"/>
              <w:rPr>
                <w:rFonts w:ascii="Palatino Linotype" w:hAnsi="Palatino Linotype"/>
                <w:b/>
                <w:sz w:val="26"/>
                <w:szCs w:val="26"/>
                <w:lang w:val="nl-NL"/>
              </w:rPr>
            </w:pPr>
            <w:r w:rsidRPr="00684139">
              <w:rPr>
                <w:rFonts w:ascii="Palatino Linotype" w:hAnsi="Palatino Linotype"/>
                <w:b/>
                <w:sz w:val="26"/>
                <w:szCs w:val="26"/>
                <w:lang w:val="nl-NL"/>
              </w:rPr>
              <w:t>Giải</w:t>
            </w:r>
          </w:p>
          <w:p w:rsidR="00F3420E" w:rsidRPr="00684139" w:rsidRDefault="00F3420E" w:rsidP="00F3420E">
            <w:pPr>
              <w:rPr>
                <w:rFonts w:ascii="Palatino Linotype" w:hAnsi="Palatino Linotype"/>
                <w:sz w:val="26"/>
                <w:szCs w:val="26"/>
                <w:lang w:val="pt-BR"/>
              </w:rPr>
            </w:pPr>
            <w:r w:rsidRPr="00684139">
              <w:rPr>
                <w:rFonts w:ascii="Palatino Linotype" w:hAnsi="Palatino Linotype"/>
                <w:sz w:val="26"/>
                <w:szCs w:val="26"/>
                <w:lang w:val="nl-NL"/>
              </w:rPr>
              <w:tab/>
              <w:t xml:space="preserve">a) </w:t>
            </w:r>
            <w:r w:rsidR="00D94404">
              <w:rPr>
                <w:rFonts w:ascii="Palatino Linotype" w:hAnsi="Palatino Linotype"/>
                <w:position w:val="-24"/>
                <w:sz w:val="26"/>
                <w:szCs w:val="26"/>
                <w:lang w:val="nl-NL"/>
              </w:rPr>
              <w:pict>
                <v:shape id="_x0000_i1422" type="#_x0000_t75" style="width:212.15pt;height:30.75pt">
                  <v:imagedata r:id="rId675" o:title=""/>
                </v:shape>
              </w:pict>
            </w:r>
          </w:p>
          <w:p w:rsidR="00F3420E" w:rsidRPr="00684139" w:rsidRDefault="00F3420E" w:rsidP="00F3420E">
            <w:pPr>
              <w:ind w:firstLine="720"/>
              <w:jc w:val="both"/>
              <w:rPr>
                <w:rFonts w:ascii="Palatino Linotype" w:hAnsi="Palatino Linotype"/>
                <w:sz w:val="26"/>
                <w:szCs w:val="26"/>
                <w:lang w:val="pt-BR"/>
              </w:rPr>
            </w:pPr>
            <w:r w:rsidRPr="00684139">
              <w:rPr>
                <w:rFonts w:ascii="Palatino Linotype" w:hAnsi="Palatino Linotype"/>
                <w:sz w:val="26"/>
                <w:szCs w:val="26"/>
                <w:lang w:val="pt-BR"/>
              </w:rPr>
              <w:t>Vậy nghiệm của phương trình là x = 1.</w:t>
            </w:r>
          </w:p>
          <w:p w:rsidR="00F3420E" w:rsidRPr="00684139" w:rsidRDefault="00F3420E" w:rsidP="00F3420E">
            <w:pPr>
              <w:ind w:left="709"/>
              <w:rPr>
                <w:rFonts w:ascii="Palatino Linotype" w:hAnsi="Palatino Linotype"/>
                <w:sz w:val="26"/>
                <w:szCs w:val="26"/>
                <w:lang w:val="nl-NL"/>
              </w:rPr>
            </w:pPr>
            <w:r w:rsidRPr="00684139">
              <w:rPr>
                <w:rFonts w:ascii="Palatino Linotype" w:hAnsi="Palatino Linotype"/>
                <w:sz w:val="26"/>
                <w:szCs w:val="26"/>
                <w:lang w:val="pt-BR"/>
              </w:rPr>
              <w:t xml:space="preserve">b) </w:t>
            </w:r>
            <w:r w:rsidR="00D94404">
              <w:rPr>
                <w:rFonts w:ascii="Palatino Linotype" w:hAnsi="Palatino Linotype"/>
                <w:position w:val="-32"/>
                <w:sz w:val="26"/>
                <w:szCs w:val="26"/>
                <w:lang w:val="pt-BR"/>
              </w:rPr>
              <w:pict>
                <v:shape id="_x0000_i1423" type="#_x0000_t75" style="width:246.75pt;height:38.25pt">
                  <v:imagedata r:id="rId676" o:title=""/>
                </v:shape>
              </w:pict>
            </w:r>
          </w:p>
          <w:p w:rsidR="00F3420E" w:rsidRPr="00684139" w:rsidRDefault="00F3420E" w:rsidP="00F3420E">
            <w:pPr>
              <w:ind w:left="709"/>
              <w:rPr>
                <w:rFonts w:ascii="Palatino Linotype" w:hAnsi="Palatino Linotype"/>
                <w:sz w:val="26"/>
                <w:szCs w:val="26"/>
                <w:lang w:val="nl-NL"/>
              </w:rPr>
            </w:pPr>
            <w:r w:rsidRPr="00684139">
              <w:rPr>
                <w:rFonts w:ascii="Palatino Linotype" w:hAnsi="Palatino Linotype"/>
                <w:sz w:val="26"/>
                <w:szCs w:val="26"/>
                <w:lang w:val="nl-NL"/>
              </w:rPr>
              <w:t xml:space="preserve">Giải (1): </w:t>
            </w:r>
            <w:r w:rsidR="00D94404">
              <w:rPr>
                <w:rFonts w:ascii="Palatino Linotype" w:hAnsi="Palatino Linotype"/>
                <w:position w:val="-12"/>
                <w:sz w:val="26"/>
                <w:szCs w:val="26"/>
                <w:lang w:val="nl-NL"/>
              </w:rPr>
              <w:pict>
                <v:shape id="_x0000_i1424" type="#_x0000_t75" style="width:113.25pt;height:18pt">
                  <v:imagedata r:id="rId677" o:title=""/>
                </v:shape>
              </w:pict>
            </w:r>
          </w:p>
          <w:p w:rsidR="00F3420E" w:rsidRPr="00684139" w:rsidRDefault="00F3420E" w:rsidP="00F3420E">
            <w:pPr>
              <w:ind w:left="709"/>
              <w:rPr>
                <w:rFonts w:ascii="Palatino Linotype" w:hAnsi="Palatino Linotype"/>
                <w:sz w:val="26"/>
                <w:szCs w:val="26"/>
                <w:lang w:val="nl-NL"/>
              </w:rPr>
            </w:pPr>
            <w:r w:rsidRPr="00684139">
              <w:rPr>
                <w:rFonts w:ascii="Palatino Linotype" w:hAnsi="Palatino Linotype"/>
                <w:sz w:val="26"/>
                <w:szCs w:val="26"/>
                <w:lang w:val="nl-NL"/>
              </w:rPr>
              <w:t>Thay vào (2):</w:t>
            </w:r>
          </w:p>
          <w:p w:rsidR="00F3420E" w:rsidRPr="00684139" w:rsidRDefault="00F3420E" w:rsidP="00F3420E">
            <w:pPr>
              <w:ind w:left="709"/>
              <w:rPr>
                <w:rFonts w:ascii="Palatino Linotype" w:hAnsi="Palatino Linotype"/>
                <w:sz w:val="26"/>
                <w:szCs w:val="26"/>
                <w:lang w:val="nl-NL"/>
              </w:rPr>
            </w:pPr>
            <w:r w:rsidRPr="00684139">
              <w:rPr>
                <w:rFonts w:ascii="Palatino Linotype" w:hAnsi="Palatino Linotype"/>
                <w:sz w:val="26"/>
                <w:szCs w:val="26"/>
                <w:lang w:val="nl-NL"/>
              </w:rPr>
              <w:t xml:space="preserve">Với </w:t>
            </w:r>
            <w:r w:rsidR="00D94404">
              <w:rPr>
                <w:rFonts w:ascii="Palatino Linotype" w:hAnsi="Palatino Linotype"/>
                <w:position w:val="-10"/>
                <w:sz w:val="26"/>
                <w:szCs w:val="26"/>
                <w:lang w:val="nl-NL"/>
              </w:rPr>
              <w:pict>
                <v:shape id="_x0000_i1425" type="#_x0000_t75" style="width:111.8pt;height:15.75pt">
                  <v:imagedata r:id="rId678" o:title=""/>
                </v:shape>
              </w:pict>
            </w:r>
            <w:r w:rsidRPr="00684139">
              <w:rPr>
                <w:rFonts w:ascii="Palatino Linotype" w:hAnsi="Palatino Linotype"/>
                <w:sz w:val="26"/>
                <w:szCs w:val="26"/>
                <w:lang w:val="nl-NL"/>
              </w:rPr>
              <w:t xml:space="preserve"> </w:t>
            </w:r>
          </w:p>
          <w:p w:rsidR="00F3420E" w:rsidRPr="00684139" w:rsidRDefault="00F3420E" w:rsidP="00F3420E">
            <w:pPr>
              <w:ind w:left="709"/>
              <w:rPr>
                <w:rFonts w:ascii="Palatino Linotype" w:hAnsi="Palatino Linotype"/>
                <w:sz w:val="26"/>
                <w:szCs w:val="26"/>
                <w:lang w:val="nl-NL"/>
              </w:rPr>
            </w:pPr>
            <w:r w:rsidRPr="00684139">
              <w:rPr>
                <w:rFonts w:ascii="Palatino Linotype" w:hAnsi="Palatino Linotype"/>
                <w:sz w:val="26"/>
                <w:szCs w:val="26"/>
                <w:lang w:val="nl-NL"/>
              </w:rPr>
              <w:t xml:space="preserve">Với </w:t>
            </w:r>
            <w:r w:rsidR="00D94404">
              <w:rPr>
                <w:rFonts w:ascii="Palatino Linotype" w:hAnsi="Palatino Linotype"/>
                <w:position w:val="-10"/>
                <w:sz w:val="26"/>
                <w:szCs w:val="26"/>
                <w:lang w:val="nl-NL"/>
              </w:rPr>
              <w:pict>
                <v:shape id="_x0000_i1426" type="#_x0000_t75" style="width:147.7pt;height:15.75pt">
                  <v:imagedata r:id="rId679" o:title=""/>
                </v:shape>
              </w:pict>
            </w:r>
          </w:p>
          <w:p w:rsidR="00F3420E" w:rsidRPr="00684139" w:rsidRDefault="00F3420E" w:rsidP="00F3420E">
            <w:pPr>
              <w:ind w:firstLine="709"/>
              <w:jc w:val="both"/>
              <w:rPr>
                <w:rFonts w:ascii="Palatino Linotype" w:hAnsi="Palatino Linotype"/>
                <w:b/>
                <w:sz w:val="26"/>
                <w:szCs w:val="26"/>
                <w:lang w:val="nl-NL"/>
              </w:rPr>
            </w:pPr>
            <w:r w:rsidRPr="00684139">
              <w:rPr>
                <w:rFonts w:ascii="Palatino Linotype" w:hAnsi="Palatino Linotype"/>
                <w:sz w:val="26"/>
                <w:szCs w:val="26"/>
                <w:lang w:val="pt-BR"/>
              </w:rPr>
              <w:t xml:space="preserve">Vậy nghiệm của hệ phương trình là: </w:t>
            </w:r>
            <w:r w:rsidR="00D94404">
              <w:rPr>
                <w:rFonts w:ascii="Palatino Linotype" w:hAnsi="Palatino Linotype"/>
                <w:position w:val="-14"/>
                <w:sz w:val="26"/>
                <w:szCs w:val="26"/>
                <w:lang w:val="pt-BR"/>
              </w:rPr>
              <w:pict>
                <v:shape id="_x0000_i1427" type="#_x0000_t75" style="width:123.75pt;height:20.25pt">
                  <v:imagedata r:id="rId680" o:title=""/>
                </v:shape>
              </w:pict>
            </w:r>
            <w:r w:rsidRPr="00684139">
              <w:rPr>
                <w:rFonts w:ascii="Palatino Linotype" w:hAnsi="Palatino Linotype"/>
                <w:sz w:val="26"/>
                <w:szCs w:val="26"/>
                <w:lang w:val="nl-NL"/>
              </w:rPr>
              <w:t>.</w:t>
            </w:r>
          </w:p>
          <w:p w:rsidR="00F3420E" w:rsidRPr="00684139" w:rsidRDefault="00F3420E" w:rsidP="00F3420E">
            <w:pPr>
              <w:spacing w:before="120"/>
              <w:jc w:val="both"/>
              <w:rPr>
                <w:rFonts w:ascii="Palatino Linotype" w:hAnsi="Palatino Linotype"/>
                <w:i/>
                <w:sz w:val="26"/>
                <w:szCs w:val="26"/>
                <w:lang w:val="nl-NL"/>
              </w:rPr>
            </w:pPr>
            <w:r w:rsidRPr="00684139">
              <w:rPr>
                <w:rFonts w:ascii="Palatino Linotype" w:hAnsi="Palatino Linotype"/>
                <w:b/>
                <w:sz w:val="26"/>
                <w:szCs w:val="26"/>
                <w:lang w:val="nl-NL"/>
              </w:rPr>
              <w:t xml:space="preserve">Câu 2 </w:t>
            </w:r>
            <w:r w:rsidRPr="00684139">
              <w:rPr>
                <w:rFonts w:ascii="Palatino Linotype" w:hAnsi="Palatino Linotype"/>
                <w:i/>
                <w:sz w:val="26"/>
                <w:szCs w:val="26"/>
                <w:lang w:val="nl-NL"/>
              </w:rPr>
              <w:t>(2,5 điểm)</w:t>
            </w:r>
          </w:p>
          <w:p w:rsidR="00F3420E" w:rsidRPr="00684139" w:rsidRDefault="00F3420E" w:rsidP="00F3420E">
            <w:pPr>
              <w:ind w:firstLine="357"/>
              <w:jc w:val="both"/>
              <w:rPr>
                <w:rFonts w:ascii="Palatino Linotype" w:hAnsi="Palatino Linotype"/>
                <w:sz w:val="26"/>
                <w:szCs w:val="26"/>
                <w:lang w:val="nl-NL"/>
              </w:rPr>
            </w:pPr>
            <w:r w:rsidRPr="00684139">
              <w:rPr>
                <w:rFonts w:ascii="Palatino Linotype" w:hAnsi="Palatino Linotype"/>
                <w:sz w:val="26"/>
                <w:szCs w:val="26"/>
                <w:lang w:val="nl-NL"/>
              </w:rPr>
              <w:t xml:space="preserve"> </w:t>
            </w:r>
            <w:r w:rsidRPr="00684139">
              <w:rPr>
                <w:rFonts w:ascii="Palatino Linotype" w:hAnsi="Palatino Linotype"/>
                <w:sz w:val="26"/>
                <w:szCs w:val="26"/>
                <w:lang w:val="nl-NL"/>
              </w:rPr>
              <w:tab/>
              <w:t xml:space="preserve">Trong mặt phẳng tọa độ Oxy cho parabol (P) có phương trình </w:t>
            </w:r>
            <w:r w:rsidR="00D94404">
              <w:rPr>
                <w:rFonts w:ascii="Palatino Linotype" w:hAnsi="Palatino Linotype"/>
                <w:position w:val="-24"/>
                <w:sz w:val="26"/>
                <w:szCs w:val="26"/>
                <w:lang w:val="nl-NL"/>
              </w:rPr>
              <w:pict>
                <v:shape id="_x0000_i1428" type="#_x0000_t75" style="width:42pt;height:30.75pt">
                  <v:imagedata r:id="rId681" o:title=""/>
                </v:shape>
              </w:pict>
            </w:r>
            <w:r w:rsidRPr="00684139">
              <w:rPr>
                <w:rFonts w:ascii="Palatino Linotype" w:hAnsi="Palatino Linotype"/>
                <w:sz w:val="26"/>
                <w:szCs w:val="26"/>
                <w:lang w:val="nl-NL"/>
              </w:rPr>
              <w:t xml:space="preserve"> và hai điểm A, B thuộc (P) có hoành độ lần lượt là </w:t>
            </w:r>
            <w:r w:rsidR="00D94404">
              <w:rPr>
                <w:rFonts w:ascii="Palatino Linotype" w:hAnsi="Palatino Linotype"/>
                <w:position w:val="-12"/>
                <w:sz w:val="26"/>
                <w:szCs w:val="26"/>
                <w:lang w:val="nl-NL"/>
              </w:rPr>
              <w:pict>
                <v:shape id="_x0000_i1429" type="#_x0000_t75" style="width:72.8pt;height:18pt">
                  <v:imagedata r:id="rId682" o:title=""/>
                </v:shape>
              </w:pict>
            </w:r>
            <w:r w:rsidRPr="00684139">
              <w:rPr>
                <w:rFonts w:ascii="Palatino Linotype" w:hAnsi="Palatino Linotype"/>
                <w:sz w:val="26"/>
                <w:szCs w:val="26"/>
                <w:lang w:val="nl-NL"/>
              </w:rPr>
              <w:t>.</w:t>
            </w:r>
          </w:p>
          <w:p w:rsidR="00F3420E" w:rsidRPr="00684139" w:rsidRDefault="00F3420E" w:rsidP="00F3420E">
            <w:pPr>
              <w:ind w:left="360" w:firstLine="360"/>
              <w:jc w:val="both"/>
              <w:rPr>
                <w:rFonts w:ascii="Palatino Linotype" w:hAnsi="Palatino Linotype"/>
                <w:sz w:val="26"/>
                <w:szCs w:val="26"/>
                <w:lang w:val="pt-BR"/>
              </w:rPr>
            </w:pPr>
            <w:r w:rsidRPr="00684139">
              <w:rPr>
                <w:rFonts w:ascii="Palatino Linotype" w:hAnsi="Palatino Linotype"/>
                <w:sz w:val="26"/>
                <w:szCs w:val="26"/>
                <w:lang w:val="pt-BR"/>
              </w:rPr>
              <w:t>a) Tìm tọa độ của hai điểm A, B.</w:t>
            </w:r>
          </w:p>
          <w:p w:rsidR="00F3420E" w:rsidRPr="00684139" w:rsidRDefault="00F3420E" w:rsidP="00F3420E">
            <w:pPr>
              <w:ind w:firstLine="720"/>
              <w:jc w:val="both"/>
              <w:rPr>
                <w:rFonts w:ascii="Palatino Linotype" w:hAnsi="Palatino Linotype"/>
                <w:sz w:val="26"/>
                <w:szCs w:val="26"/>
                <w:lang w:val="nl-NL"/>
              </w:rPr>
            </w:pPr>
            <w:r w:rsidRPr="00684139">
              <w:rPr>
                <w:rFonts w:ascii="Palatino Linotype" w:hAnsi="Palatino Linotype"/>
                <w:sz w:val="26"/>
                <w:szCs w:val="26"/>
                <w:lang w:val="nl-NL"/>
              </w:rPr>
              <w:t>b) Viết phương trình đường thẳng (d) đi qua hai điểm A, B.</w:t>
            </w:r>
          </w:p>
          <w:p w:rsidR="00F3420E" w:rsidRPr="00684139" w:rsidRDefault="00F3420E" w:rsidP="00F3420E">
            <w:pPr>
              <w:ind w:firstLine="720"/>
              <w:jc w:val="both"/>
              <w:rPr>
                <w:rFonts w:ascii="Palatino Linotype" w:hAnsi="Palatino Linotype"/>
                <w:sz w:val="26"/>
                <w:szCs w:val="26"/>
                <w:lang w:val="nl-NL"/>
              </w:rPr>
            </w:pPr>
            <w:r w:rsidRPr="00684139">
              <w:rPr>
                <w:rFonts w:ascii="Palatino Linotype" w:hAnsi="Palatino Linotype"/>
                <w:sz w:val="26"/>
                <w:szCs w:val="26"/>
                <w:lang w:val="nl-NL"/>
              </w:rPr>
              <w:t>c)</w:t>
            </w:r>
            <w:r w:rsidRPr="00684139">
              <w:rPr>
                <w:rFonts w:ascii="Palatino Linotype" w:hAnsi="Palatino Linotype"/>
                <w:b/>
                <w:sz w:val="26"/>
                <w:szCs w:val="26"/>
                <w:lang w:val="nl-NL"/>
              </w:rPr>
              <w:t xml:space="preserve">  </w:t>
            </w:r>
            <w:r w:rsidRPr="00684139">
              <w:rPr>
                <w:rFonts w:ascii="Palatino Linotype" w:hAnsi="Palatino Linotype"/>
                <w:sz w:val="26"/>
                <w:szCs w:val="26"/>
                <w:lang w:val="nl-NL"/>
              </w:rPr>
              <w:t xml:space="preserve">Tính khoảng cách từ O (gốc tọa độ) đến đường thẳng (d). </w:t>
            </w:r>
          </w:p>
          <w:p w:rsidR="00F3420E" w:rsidRPr="00684139" w:rsidRDefault="00F3420E" w:rsidP="00F3420E">
            <w:pPr>
              <w:jc w:val="both"/>
              <w:rPr>
                <w:rFonts w:ascii="Palatino Linotype" w:hAnsi="Palatino Linotype"/>
                <w:b/>
                <w:sz w:val="26"/>
                <w:szCs w:val="26"/>
                <w:lang w:val="nl-NL"/>
              </w:rPr>
            </w:pPr>
            <w:r w:rsidRPr="00684139">
              <w:rPr>
                <w:rFonts w:ascii="Palatino Linotype" w:hAnsi="Palatino Linotype"/>
                <w:b/>
                <w:sz w:val="26"/>
                <w:szCs w:val="26"/>
                <w:lang w:val="nl-NL"/>
              </w:rPr>
              <w:t>Giải</w:t>
            </w:r>
          </w:p>
          <w:p w:rsidR="00F3420E" w:rsidRPr="00684139" w:rsidRDefault="00F3420E" w:rsidP="00F3420E">
            <w:pPr>
              <w:rPr>
                <w:rFonts w:ascii="Palatino Linotype" w:hAnsi="Palatino Linotype"/>
                <w:sz w:val="26"/>
                <w:szCs w:val="26"/>
                <w:lang w:val="nl-NL"/>
              </w:rPr>
            </w:pPr>
            <w:r w:rsidRPr="00684139">
              <w:rPr>
                <w:rFonts w:ascii="Palatino Linotype" w:hAnsi="Palatino Linotype"/>
                <w:sz w:val="26"/>
                <w:szCs w:val="26"/>
                <w:lang w:val="nl-NL"/>
              </w:rPr>
              <w:tab/>
              <w:t>a) Vì A, B thuộc (P) nên:</w:t>
            </w:r>
          </w:p>
          <w:p w:rsidR="00F3420E" w:rsidRPr="00684139" w:rsidRDefault="00D94404" w:rsidP="00F3420E">
            <w:pPr>
              <w:ind w:left="709"/>
              <w:rPr>
                <w:rFonts w:ascii="Palatino Linotype" w:hAnsi="Palatino Linotype"/>
                <w:sz w:val="26"/>
                <w:szCs w:val="26"/>
                <w:lang w:val="nl-NL"/>
              </w:rPr>
            </w:pPr>
            <w:r>
              <w:rPr>
                <w:rFonts w:ascii="Palatino Linotype" w:hAnsi="Palatino Linotype"/>
                <w:position w:val="-58"/>
                <w:sz w:val="26"/>
                <w:szCs w:val="26"/>
                <w:lang w:val="nl-NL"/>
              </w:rPr>
              <w:pict>
                <v:shape id="_x0000_i1430" type="#_x0000_t75" style="width:138.7pt;height:63.75pt">
                  <v:imagedata r:id="rId683" o:title=""/>
                </v:shape>
              </w:pict>
            </w:r>
          </w:p>
          <w:p w:rsidR="00F3420E" w:rsidRPr="00684139" w:rsidRDefault="00F3420E" w:rsidP="00F3420E">
            <w:pPr>
              <w:ind w:left="709"/>
              <w:jc w:val="both"/>
              <w:rPr>
                <w:rFonts w:ascii="Palatino Linotype" w:hAnsi="Palatino Linotype"/>
                <w:sz w:val="26"/>
                <w:szCs w:val="26"/>
                <w:lang w:val="nl-NL"/>
              </w:rPr>
            </w:pPr>
            <w:r w:rsidRPr="00684139">
              <w:rPr>
                <w:rFonts w:ascii="Palatino Linotype" w:hAnsi="Palatino Linotype"/>
                <w:sz w:val="26"/>
                <w:szCs w:val="26"/>
                <w:lang w:val="nl-NL"/>
              </w:rPr>
              <w:t xml:space="preserve">Vậy </w:t>
            </w:r>
            <w:r w:rsidR="00D94404">
              <w:rPr>
                <w:rFonts w:ascii="Palatino Linotype" w:hAnsi="Palatino Linotype"/>
                <w:position w:val="-28"/>
                <w:sz w:val="26"/>
                <w:szCs w:val="26"/>
                <w:lang w:val="nl-NL"/>
              </w:rPr>
              <w:pict>
                <v:shape id="_x0000_i1431" type="#_x0000_t75" style="width:92.3pt;height:33.75pt">
                  <v:imagedata r:id="rId684" o:title=""/>
                </v:shape>
              </w:pict>
            </w:r>
            <w:r w:rsidRPr="00684139">
              <w:rPr>
                <w:rFonts w:ascii="Palatino Linotype" w:hAnsi="Palatino Linotype"/>
                <w:sz w:val="26"/>
                <w:szCs w:val="26"/>
                <w:lang w:val="nl-NL"/>
              </w:rPr>
              <w:t>.</w:t>
            </w:r>
          </w:p>
          <w:p w:rsidR="00F3420E" w:rsidRPr="00684139" w:rsidRDefault="00F3420E" w:rsidP="00F3420E">
            <w:pPr>
              <w:ind w:left="709"/>
              <w:rPr>
                <w:rFonts w:ascii="Palatino Linotype" w:hAnsi="Palatino Linotype"/>
                <w:sz w:val="26"/>
                <w:szCs w:val="26"/>
                <w:lang w:val="nl-NL"/>
              </w:rPr>
            </w:pPr>
            <w:r w:rsidRPr="00684139">
              <w:rPr>
                <w:rFonts w:ascii="Palatino Linotype" w:hAnsi="Palatino Linotype"/>
                <w:sz w:val="26"/>
                <w:szCs w:val="26"/>
                <w:lang w:val="nl-NL"/>
              </w:rPr>
              <w:t>b) Gọi phương trình đường thẳng (d) là y = ax + b.</w:t>
            </w:r>
          </w:p>
          <w:p w:rsidR="00F3420E" w:rsidRPr="00684139" w:rsidRDefault="00F3420E" w:rsidP="00F3420E">
            <w:pPr>
              <w:ind w:left="709"/>
              <w:rPr>
                <w:rFonts w:ascii="Palatino Linotype" w:hAnsi="Palatino Linotype"/>
                <w:sz w:val="26"/>
                <w:szCs w:val="26"/>
                <w:lang w:val="nl-NL"/>
              </w:rPr>
            </w:pPr>
            <w:r w:rsidRPr="00684139">
              <w:rPr>
                <w:rFonts w:ascii="Palatino Linotype" w:hAnsi="Palatino Linotype"/>
                <w:sz w:val="26"/>
                <w:szCs w:val="26"/>
                <w:lang w:val="nl-NL"/>
              </w:rPr>
              <w:t>Ta có hệ phương trình:</w:t>
            </w:r>
          </w:p>
          <w:p w:rsidR="00F3420E" w:rsidRPr="00684139" w:rsidRDefault="00D94404" w:rsidP="00F3420E">
            <w:pPr>
              <w:ind w:left="709"/>
              <w:rPr>
                <w:rFonts w:ascii="Palatino Linotype" w:hAnsi="Palatino Linotype"/>
                <w:sz w:val="26"/>
                <w:szCs w:val="26"/>
                <w:lang w:val="nl-NL"/>
              </w:rPr>
            </w:pPr>
            <w:r>
              <w:rPr>
                <w:rFonts w:ascii="Palatino Linotype" w:hAnsi="Palatino Linotype"/>
                <w:position w:val="-44"/>
                <w:sz w:val="26"/>
                <w:szCs w:val="26"/>
                <w:lang w:val="nl-NL"/>
              </w:rPr>
              <w:pict>
                <v:shape id="_x0000_i1432" type="#_x0000_t75" style="width:182.2pt;height:50.25pt">
                  <v:imagedata r:id="rId685" o:title=""/>
                </v:shape>
              </w:pict>
            </w:r>
          </w:p>
          <w:p w:rsidR="00F3420E" w:rsidRPr="00684139" w:rsidRDefault="00F3420E" w:rsidP="00F3420E">
            <w:pPr>
              <w:ind w:left="709"/>
              <w:jc w:val="both"/>
              <w:rPr>
                <w:rFonts w:ascii="Palatino Linotype" w:hAnsi="Palatino Linotype"/>
                <w:sz w:val="26"/>
                <w:szCs w:val="26"/>
                <w:lang w:val="nl-NL"/>
              </w:rPr>
            </w:pPr>
            <w:r w:rsidRPr="00684139">
              <w:rPr>
                <w:rFonts w:ascii="Palatino Linotype" w:hAnsi="Palatino Linotype"/>
                <w:sz w:val="26"/>
                <w:szCs w:val="26"/>
                <w:lang w:val="nl-NL"/>
              </w:rPr>
              <w:t xml:space="preserve">Vậy (d): </w:t>
            </w:r>
            <w:r w:rsidR="00D94404">
              <w:rPr>
                <w:rFonts w:ascii="Palatino Linotype" w:hAnsi="Palatino Linotype"/>
                <w:position w:val="-24"/>
                <w:sz w:val="26"/>
                <w:szCs w:val="26"/>
                <w:lang w:val="nl-NL"/>
              </w:rPr>
              <w:pict>
                <v:shape id="_x0000_i1433" type="#_x0000_t75" style="width:53.25pt;height:30.75pt">
                  <v:imagedata r:id="rId686" o:title=""/>
                </v:shape>
              </w:pict>
            </w:r>
            <w:r w:rsidRPr="00684139">
              <w:rPr>
                <w:rFonts w:ascii="Palatino Linotype" w:hAnsi="Palatino Linotype"/>
                <w:sz w:val="26"/>
                <w:szCs w:val="26"/>
                <w:lang w:val="nl-NL"/>
              </w:rPr>
              <w:t>.</w:t>
            </w:r>
          </w:p>
          <w:p w:rsidR="00F3420E" w:rsidRPr="00684139" w:rsidRDefault="00F3420E" w:rsidP="00F3420E">
            <w:pPr>
              <w:ind w:left="709"/>
              <w:rPr>
                <w:rFonts w:ascii="Palatino Linotype" w:hAnsi="Palatino Linotype"/>
                <w:sz w:val="26"/>
                <w:szCs w:val="26"/>
                <w:lang w:val="nl-NL"/>
              </w:rPr>
            </w:pPr>
            <w:r w:rsidRPr="00684139">
              <w:rPr>
                <w:rFonts w:ascii="Palatino Linotype" w:hAnsi="Palatino Linotype"/>
                <w:sz w:val="26"/>
                <w:szCs w:val="26"/>
                <w:lang w:val="nl-NL"/>
              </w:rPr>
              <w:t>c) (d) cắt trục Oy tại điểm C(0; 1) và cắt trục Ox tại điểm D(– 2; 0)</w:t>
            </w:r>
          </w:p>
          <w:p w:rsidR="00F3420E" w:rsidRPr="00684139" w:rsidRDefault="00D94404" w:rsidP="00F3420E">
            <w:pPr>
              <w:ind w:left="709"/>
              <w:rPr>
                <w:rFonts w:ascii="Palatino Linotype" w:hAnsi="Palatino Linotype"/>
                <w:sz w:val="26"/>
                <w:szCs w:val="26"/>
                <w:lang w:val="nl-NL"/>
              </w:rPr>
            </w:pPr>
            <w:r>
              <w:rPr>
                <w:rFonts w:ascii="Palatino Linotype" w:hAnsi="Palatino Linotype"/>
                <w:position w:val="-6"/>
                <w:sz w:val="26"/>
                <w:szCs w:val="26"/>
                <w:lang w:val="nl-NL"/>
              </w:rPr>
              <w:pict>
                <v:shape id="_x0000_i1434" type="#_x0000_t75" style="width:15pt;height:12pt">
                  <v:imagedata r:id="rId687" o:title=""/>
                </v:shape>
              </w:pict>
            </w:r>
            <w:r w:rsidR="00F3420E" w:rsidRPr="00684139">
              <w:rPr>
                <w:rFonts w:ascii="Palatino Linotype" w:hAnsi="Palatino Linotype"/>
                <w:sz w:val="26"/>
                <w:szCs w:val="26"/>
                <w:lang w:val="nl-NL"/>
              </w:rPr>
              <w:t xml:space="preserve"> OC = 1 và OD = 2</w:t>
            </w:r>
          </w:p>
          <w:p w:rsidR="00F3420E" w:rsidRPr="00684139" w:rsidRDefault="00F3420E" w:rsidP="00F3420E">
            <w:pPr>
              <w:ind w:left="709"/>
              <w:rPr>
                <w:rFonts w:ascii="Palatino Linotype" w:hAnsi="Palatino Linotype"/>
                <w:sz w:val="26"/>
                <w:szCs w:val="26"/>
                <w:lang w:val="nl-NL"/>
              </w:rPr>
            </w:pPr>
            <w:r w:rsidRPr="00684139">
              <w:rPr>
                <w:rFonts w:ascii="Palatino Linotype" w:hAnsi="Palatino Linotype"/>
                <w:sz w:val="26"/>
                <w:szCs w:val="26"/>
                <w:lang w:val="nl-NL"/>
              </w:rPr>
              <w:t>Gọi h là khoảng cách từ O tới (d).</w:t>
            </w:r>
          </w:p>
          <w:p w:rsidR="00F3420E" w:rsidRPr="00684139" w:rsidRDefault="00F3420E" w:rsidP="00F3420E">
            <w:pPr>
              <w:ind w:left="709"/>
              <w:rPr>
                <w:rFonts w:ascii="Palatino Linotype" w:hAnsi="Palatino Linotype"/>
                <w:sz w:val="26"/>
                <w:szCs w:val="26"/>
                <w:lang w:val="nl-NL"/>
              </w:rPr>
            </w:pPr>
            <w:r w:rsidRPr="00684139">
              <w:rPr>
                <w:rFonts w:ascii="Palatino Linotype" w:hAnsi="Palatino Linotype"/>
                <w:sz w:val="26"/>
                <w:szCs w:val="26"/>
                <w:lang w:val="nl-NL"/>
              </w:rPr>
              <w:t xml:space="preserve">Áp dụng hệ thức về cạnh và đường cao vào </w:t>
            </w:r>
            <w:r w:rsidR="00D94404">
              <w:rPr>
                <w:rFonts w:ascii="Palatino Linotype" w:hAnsi="Palatino Linotype"/>
                <w:position w:val="-4"/>
                <w:sz w:val="26"/>
                <w:szCs w:val="26"/>
                <w:lang w:val="nl-NL"/>
              </w:rPr>
              <w:pict>
                <v:shape id="_x0000_i1435" type="#_x0000_t75" style="width:11.25pt;height:12.75pt">
                  <v:imagedata r:id="rId688" o:title=""/>
                </v:shape>
              </w:pict>
            </w:r>
            <w:r w:rsidRPr="00684139">
              <w:rPr>
                <w:rFonts w:ascii="Palatino Linotype" w:hAnsi="Palatino Linotype"/>
                <w:sz w:val="26"/>
                <w:szCs w:val="26"/>
                <w:lang w:val="nl-NL"/>
              </w:rPr>
              <w:t xml:space="preserve"> vuông OCD, ta có:</w:t>
            </w:r>
          </w:p>
          <w:p w:rsidR="00F3420E" w:rsidRPr="00684139" w:rsidRDefault="00D94404" w:rsidP="00F3420E">
            <w:pPr>
              <w:ind w:left="709"/>
              <w:rPr>
                <w:rFonts w:ascii="Palatino Linotype" w:hAnsi="Palatino Linotype"/>
                <w:sz w:val="26"/>
                <w:szCs w:val="26"/>
                <w:lang w:val="nl-NL"/>
              </w:rPr>
            </w:pPr>
            <w:r>
              <w:rPr>
                <w:rFonts w:ascii="Palatino Linotype" w:hAnsi="Palatino Linotype"/>
                <w:position w:val="-24"/>
                <w:sz w:val="26"/>
                <w:szCs w:val="26"/>
                <w:lang w:val="nl-NL"/>
              </w:rPr>
              <w:pict>
                <v:shape id="_x0000_i1436" type="#_x0000_t75" style="width:212.15pt;height:33.75pt">
                  <v:imagedata r:id="rId689" o:title=""/>
                </v:shape>
              </w:pict>
            </w:r>
          </w:p>
          <w:p w:rsidR="00F3420E" w:rsidRPr="00684139" w:rsidRDefault="00F3420E" w:rsidP="00F3420E">
            <w:pPr>
              <w:ind w:left="709"/>
              <w:jc w:val="both"/>
              <w:rPr>
                <w:rFonts w:ascii="Palatino Linotype" w:hAnsi="Palatino Linotype"/>
                <w:sz w:val="26"/>
                <w:szCs w:val="26"/>
                <w:lang w:val="nl-NL"/>
              </w:rPr>
            </w:pPr>
            <w:r w:rsidRPr="00684139">
              <w:rPr>
                <w:rFonts w:ascii="Palatino Linotype" w:hAnsi="Palatino Linotype"/>
                <w:sz w:val="26"/>
                <w:szCs w:val="26"/>
                <w:lang w:val="nl-NL"/>
              </w:rPr>
              <w:t xml:space="preserve">Vậy khoảng cách từ gốc O tới (d) là </w:t>
            </w:r>
            <w:r w:rsidR="00D94404">
              <w:rPr>
                <w:rFonts w:ascii="Palatino Linotype" w:hAnsi="Palatino Linotype"/>
                <w:position w:val="-24"/>
                <w:sz w:val="26"/>
                <w:szCs w:val="26"/>
                <w:lang w:val="nl-NL"/>
              </w:rPr>
              <w:pict>
                <v:shape id="_x0000_i1437" type="#_x0000_t75" style="width:26.25pt;height:33.75pt">
                  <v:imagedata r:id="rId690" o:title=""/>
                </v:shape>
              </w:pict>
            </w:r>
            <w:r w:rsidRPr="00684139">
              <w:rPr>
                <w:rFonts w:ascii="Palatino Linotype" w:hAnsi="Palatino Linotype"/>
                <w:lang w:val="nl-NL"/>
              </w:rPr>
              <w:t>.</w:t>
            </w:r>
          </w:p>
          <w:p w:rsidR="00F3420E" w:rsidRPr="00684139" w:rsidRDefault="00F3420E" w:rsidP="00F3420E">
            <w:pPr>
              <w:spacing w:before="120"/>
              <w:jc w:val="both"/>
              <w:rPr>
                <w:rFonts w:ascii="Palatino Linotype" w:hAnsi="Palatino Linotype"/>
                <w:b/>
                <w:sz w:val="26"/>
                <w:szCs w:val="26"/>
                <w:lang w:val="nl-NL"/>
              </w:rPr>
            </w:pPr>
            <w:r w:rsidRPr="00684139">
              <w:rPr>
                <w:rFonts w:ascii="Palatino Linotype" w:hAnsi="Palatino Linotype"/>
                <w:b/>
                <w:sz w:val="26"/>
                <w:szCs w:val="26"/>
                <w:lang w:val="nl-NL"/>
              </w:rPr>
              <w:t xml:space="preserve">Câu 3 </w:t>
            </w:r>
            <w:r w:rsidRPr="00684139">
              <w:rPr>
                <w:rFonts w:ascii="Palatino Linotype" w:hAnsi="Palatino Linotype"/>
                <w:i/>
                <w:sz w:val="26"/>
                <w:szCs w:val="26"/>
                <w:lang w:val="nl-NL"/>
              </w:rPr>
              <w:t>(2,0 điểm)</w:t>
            </w:r>
          </w:p>
          <w:p w:rsidR="00F3420E" w:rsidRPr="00684139" w:rsidRDefault="00F3420E" w:rsidP="00F3420E">
            <w:pPr>
              <w:ind w:firstLine="375"/>
              <w:jc w:val="both"/>
              <w:rPr>
                <w:rFonts w:ascii="Palatino Linotype" w:hAnsi="Palatino Linotype"/>
                <w:b/>
                <w:sz w:val="26"/>
                <w:szCs w:val="26"/>
                <w:lang w:val="nl-NL"/>
              </w:rPr>
            </w:pPr>
            <w:r w:rsidRPr="00684139">
              <w:rPr>
                <w:rFonts w:ascii="Palatino Linotype" w:hAnsi="Palatino Linotype"/>
                <w:sz w:val="26"/>
                <w:szCs w:val="26"/>
                <w:lang w:val="nl-NL"/>
              </w:rPr>
              <w:t xml:space="preserve"> </w:t>
            </w:r>
            <w:r w:rsidRPr="00684139">
              <w:rPr>
                <w:rFonts w:ascii="Palatino Linotype" w:hAnsi="Palatino Linotype"/>
                <w:sz w:val="26"/>
                <w:szCs w:val="26"/>
                <w:lang w:val="nl-NL"/>
              </w:rPr>
              <w:tab/>
              <w:t xml:space="preserve">Cho phương trình: </w:t>
            </w:r>
            <w:r w:rsidR="00D94404">
              <w:rPr>
                <w:rFonts w:ascii="Palatino Linotype" w:hAnsi="Palatino Linotype"/>
                <w:position w:val="-10"/>
                <w:sz w:val="26"/>
                <w:szCs w:val="26"/>
                <w:lang w:val="nl-NL"/>
              </w:rPr>
              <w:pict>
                <v:shape id="_x0000_i1438" type="#_x0000_t75" style="width:146.3pt;height:18pt">
                  <v:imagedata r:id="rId691" o:title=""/>
                </v:shape>
              </w:pict>
            </w:r>
            <w:r w:rsidRPr="00684139">
              <w:rPr>
                <w:rFonts w:ascii="Palatino Linotype" w:hAnsi="Palatino Linotype"/>
                <w:b/>
                <w:sz w:val="26"/>
                <w:szCs w:val="26"/>
                <w:lang w:val="nl-NL"/>
              </w:rPr>
              <w:t xml:space="preserve"> </w:t>
            </w:r>
            <w:r w:rsidRPr="00684139">
              <w:rPr>
                <w:rFonts w:ascii="Palatino Linotype" w:hAnsi="Palatino Linotype"/>
                <w:sz w:val="26"/>
                <w:szCs w:val="26"/>
                <w:lang w:val="nl-NL"/>
              </w:rPr>
              <w:t>(</w:t>
            </w:r>
            <w:r w:rsidRPr="00684139">
              <w:rPr>
                <w:rFonts w:ascii="Palatino Linotype" w:hAnsi="Palatino Linotype"/>
                <w:i/>
                <w:sz w:val="26"/>
                <w:szCs w:val="26"/>
                <w:lang w:val="nl-NL"/>
              </w:rPr>
              <w:t>m</w:t>
            </w:r>
            <w:r w:rsidRPr="00684139">
              <w:rPr>
                <w:rFonts w:ascii="Palatino Linotype" w:hAnsi="Palatino Linotype"/>
                <w:sz w:val="26"/>
                <w:szCs w:val="26"/>
                <w:lang w:val="nl-NL"/>
              </w:rPr>
              <w:t xml:space="preserve"> là tham số).</w:t>
            </w:r>
          </w:p>
          <w:p w:rsidR="00F3420E" w:rsidRPr="00684139" w:rsidRDefault="00F3420E" w:rsidP="00F3420E">
            <w:pPr>
              <w:ind w:left="375" w:firstLine="345"/>
              <w:jc w:val="both"/>
              <w:rPr>
                <w:rFonts w:ascii="Palatino Linotype" w:hAnsi="Palatino Linotype"/>
                <w:sz w:val="26"/>
                <w:szCs w:val="26"/>
                <w:lang w:val="nl-NL"/>
              </w:rPr>
            </w:pPr>
            <w:r w:rsidRPr="00684139">
              <w:rPr>
                <w:rFonts w:ascii="Palatino Linotype" w:hAnsi="Palatino Linotype"/>
                <w:sz w:val="26"/>
                <w:szCs w:val="26"/>
                <w:lang w:val="nl-NL"/>
              </w:rPr>
              <w:t xml:space="preserve">a) Giải phương trình với </w:t>
            </w:r>
            <w:r w:rsidR="00D94404">
              <w:rPr>
                <w:rFonts w:ascii="Palatino Linotype" w:hAnsi="Palatino Linotype"/>
                <w:position w:val="-6"/>
                <w:sz w:val="26"/>
                <w:szCs w:val="26"/>
                <w:lang w:val="nl-NL"/>
              </w:rPr>
              <w:pict>
                <v:shape id="_x0000_i1439" type="#_x0000_t75" style="width:30pt;height:14.25pt">
                  <v:imagedata r:id="rId692" o:title=""/>
                </v:shape>
              </w:pict>
            </w:r>
            <w:r w:rsidRPr="00684139">
              <w:rPr>
                <w:rFonts w:ascii="Palatino Linotype" w:hAnsi="Palatino Linotype"/>
                <w:i/>
                <w:sz w:val="26"/>
                <w:szCs w:val="26"/>
                <w:lang w:val="nl-NL"/>
              </w:rPr>
              <w:t>.</w:t>
            </w:r>
          </w:p>
          <w:p w:rsidR="00F3420E" w:rsidRPr="00684139" w:rsidRDefault="00F3420E" w:rsidP="00F3420E">
            <w:pPr>
              <w:ind w:left="375" w:firstLine="345"/>
              <w:jc w:val="both"/>
              <w:rPr>
                <w:rFonts w:ascii="Palatino Linotype" w:hAnsi="Palatino Linotype"/>
                <w:sz w:val="26"/>
                <w:szCs w:val="26"/>
                <w:lang w:val="nl-NL"/>
              </w:rPr>
            </w:pPr>
            <w:r w:rsidRPr="00684139">
              <w:rPr>
                <w:rFonts w:ascii="Palatino Linotype" w:hAnsi="Palatino Linotype"/>
                <w:sz w:val="26"/>
                <w:szCs w:val="26"/>
                <w:lang w:val="nl-NL"/>
              </w:rPr>
              <w:t xml:space="preserve">b) Tìm </w:t>
            </w:r>
            <w:r w:rsidRPr="00684139">
              <w:rPr>
                <w:rFonts w:ascii="Palatino Linotype" w:hAnsi="Palatino Linotype"/>
                <w:i/>
                <w:sz w:val="26"/>
                <w:szCs w:val="26"/>
                <w:lang w:val="nl-NL"/>
              </w:rPr>
              <w:t>m</w:t>
            </w:r>
            <w:r w:rsidRPr="00684139">
              <w:rPr>
                <w:rFonts w:ascii="Palatino Linotype" w:hAnsi="Palatino Linotype"/>
                <w:sz w:val="26"/>
                <w:szCs w:val="26"/>
                <w:lang w:val="nl-NL"/>
              </w:rPr>
              <w:t xml:space="preserve"> để phương trình có hai nghiệm phân biệt </w:t>
            </w:r>
            <w:r w:rsidR="00D94404">
              <w:rPr>
                <w:rFonts w:ascii="Palatino Linotype" w:hAnsi="Palatino Linotype"/>
                <w:position w:val="-12"/>
                <w:sz w:val="26"/>
                <w:szCs w:val="26"/>
                <w:lang w:val="nl-NL"/>
              </w:rPr>
              <w:pict>
                <v:shape id="_x0000_i1440" type="#_x0000_t75" style="width:27.75pt;height:18pt">
                  <v:imagedata r:id="rId693" o:title=""/>
                </v:shape>
              </w:pict>
            </w:r>
            <w:r w:rsidRPr="00684139">
              <w:rPr>
                <w:rFonts w:ascii="Palatino Linotype" w:hAnsi="Palatino Linotype"/>
                <w:sz w:val="26"/>
                <w:szCs w:val="26"/>
                <w:lang w:val="nl-NL"/>
              </w:rPr>
              <w:t xml:space="preserve"> thỏa mãn điều kiện:</w:t>
            </w:r>
          </w:p>
          <w:p w:rsidR="00F3420E" w:rsidRPr="00684139" w:rsidRDefault="00D94404" w:rsidP="00F3420E">
            <w:pPr>
              <w:ind w:firstLine="28"/>
              <w:jc w:val="center"/>
              <w:rPr>
                <w:rFonts w:ascii="Palatino Linotype" w:hAnsi="Palatino Linotype"/>
                <w:sz w:val="26"/>
                <w:szCs w:val="26"/>
                <w:lang w:val="nl-NL"/>
              </w:rPr>
            </w:pPr>
            <w:r>
              <w:rPr>
                <w:rFonts w:ascii="Palatino Linotype" w:hAnsi="Palatino Linotype"/>
                <w:position w:val="-30"/>
                <w:sz w:val="26"/>
                <w:szCs w:val="26"/>
              </w:rPr>
              <w:pict>
                <v:shape id="_x0000_i1441" type="#_x0000_t75" style="width:56.2pt;height:33.75pt">
                  <v:imagedata r:id="rId694" o:title=""/>
                </v:shape>
              </w:pict>
            </w:r>
            <w:r w:rsidR="00F3420E" w:rsidRPr="00684139">
              <w:rPr>
                <w:rFonts w:ascii="Palatino Linotype" w:hAnsi="Palatino Linotype"/>
                <w:sz w:val="26"/>
                <w:szCs w:val="26"/>
                <w:lang w:val="nl-NL"/>
              </w:rPr>
              <w:t>.</w:t>
            </w:r>
          </w:p>
          <w:p w:rsidR="00F3420E" w:rsidRPr="00684139" w:rsidRDefault="00F3420E" w:rsidP="00F3420E">
            <w:pPr>
              <w:jc w:val="both"/>
              <w:rPr>
                <w:rFonts w:ascii="Palatino Linotype" w:hAnsi="Palatino Linotype"/>
                <w:b/>
                <w:sz w:val="26"/>
                <w:szCs w:val="26"/>
                <w:lang w:val="nl-NL"/>
              </w:rPr>
            </w:pPr>
            <w:r w:rsidRPr="00684139">
              <w:rPr>
                <w:rFonts w:ascii="Palatino Linotype" w:hAnsi="Palatino Linotype"/>
                <w:b/>
                <w:sz w:val="26"/>
                <w:szCs w:val="26"/>
                <w:lang w:val="nl-NL"/>
              </w:rPr>
              <w:t>Giải</w:t>
            </w:r>
          </w:p>
          <w:p w:rsidR="00F3420E" w:rsidRPr="00684139" w:rsidRDefault="00F3420E" w:rsidP="00F3420E">
            <w:pPr>
              <w:ind w:firstLine="720"/>
              <w:rPr>
                <w:rFonts w:ascii="Palatino Linotype" w:hAnsi="Palatino Linotype"/>
                <w:sz w:val="26"/>
                <w:szCs w:val="26"/>
                <w:lang w:val="nl-NL"/>
              </w:rPr>
            </w:pPr>
            <w:r w:rsidRPr="00684139">
              <w:rPr>
                <w:rFonts w:ascii="Palatino Linotype" w:hAnsi="Palatino Linotype"/>
                <w:sz w:val="26"/>
                <w:szCs w:val="26"/>
                <w:lang w:val="nl-NL"/>
              </w:rPr>
              <w:t xml:space="preserve">a) </w:t>
            </w:r>
            <w:r w:rsidR="00D94404">
              <w:rPr>
                <w:rFonts w:ascii="Palatino Linotype" w:hAnsi="Palatino Linotype"/>
                <w:position w:val="-10"/>
                <w:sz w:val="26"/>
                <w:szCs w:val="26"/>
                <w:lang w:val="nl-NL"/>
              </w:rPr>
              <w:pict>
                <v:shape id="_x0000_i1442" type="#_x0000_t75" style="width:146.3pt;height:18pt">
                  <v:imagedata r:id="rId695" o:title=""/>
                </v:shape>
              </w:pict>
            </w:r>
            <w:r w:rsidRPr="00684139">
              <w:rPr>
                <w:rFonts w:ascii="Palatino Linotype" w:hAnsi="Palatino Linotype"/>
                <w:sz w:val="26"/>
                <w:szCs w:val="26"/>
                <w:lang w:val="nl-NL"/>
              </w:rPr>
              <w:t xml:space="preserve">  (1)</w:t>
            </w:r>
          </w:p>
          <w:p w:rsidR="00F3420E" w:rsidRPr="00684139" w:rsidRDefault="00F3420E" w:rsidP="00F3420E">
            <w:pPr>
              <w:ind w:firstLine="720"/>
              <w:rPr>
                <w:rFonts w:ascii="Palatino Linotype" w:hAnsi="Palatino Linotype"/>
                <w:sz w:val="26"/>
                <w:szCs w:val="26"/>
                <w:lang w:val="nl-NL"/>
              </w:rPr>
            </w:pPr>
            <w:r w:rsidRPr="00684139">
              <w:rPr>
                <w:rFonts w:ascii="Palatino Linotype" w:hAnsi="Palatino Linotype"/>
                <w:sz w:val="26"/>
                <w:szCs w:val="26"/>
                <w:lang w:val="nl-NL"/>
              </w:rPr>
              <w:t xml:space="preserve">Với m = 0, phương trình (1) trở thành: </w:t>
            </w:r>
            <w:r w:rsidR="00D94404">
              <w:rPr>
                <w:rFonts w:ascii="Palatino Linotype" w:hAnsi="Palatino Linotype"/>
                <w:position w:val="-6"/>
                <w:sz w:val="26"/>
                <w:szCs w:val="26"/>
                <w:lang w:val="nl-NL"/>
              </w:rPr>
              <w:pict>
                <v:shape id="_x0000_i1443" type="#_x0000_t75" style="width:69.7pt;height:15.75pt">
                  <v:imagedata r:id="rId696" o:title=""/>
                </v:shape>
              </w:pict>
            </w:r>
          </w:p>
          <w:p w:rsidR="00F3420E" w:rsidRPr="00684139" w:rsidRDefault="00D94404" w:rsidP="00F3420E">
            <w:pPr>
              <w:ind w:firstLine="720"/>
              <w:rPr>
                <w:rFonts w:ascii="Palatino Linotype" w:hAnsi="Palatino Linotype"/>
                <w:sz w:val="26"/>
                <w:szCs w:val="26"/>
                <w:lang w:val="nl-NL"/>
              </w:rPr>
            </w:pPr>
            <w:r>
              <w:rPr>
                <w:rFonts w:ascii="Palatino Linotype" w:hAnsi="Palatino Linotype"/>
                <w:position w:val="-14"/>
                <w:sz w:val="26"/>
                <w:szCs w:val="26"/>
                <w:lang w:val="nl-NL"/>
              </w:rPr>
              <w:pict>
                <v:shape id="_x0000_i1444" type="#_x0000_t75" style="width:98.3pt;height:21pt">
                  <v:imagedata r:id="rId697" o:title=""/>
                </v:shape>
              </w:pict>
            </w:r>
          </w:p>
          <w:p w:rsidR="00F3420E" w:rsidRPr="00684139" w:rsidRDefault="00F3420E" w:rsidP="00F3420E">
            <w:pPr>
              <w:ind w:firstLine="720"/>
              <w:rPr>
                <w:rFonts w:ascii="Palatino Linotype" w:hAnsi="Palatino Linotype"/>
                <w:sz w:val="26"/>
                <w:szCs w:val="26"/>
                <w:lang w:val="nl-NL"/>
              </w:rPr>
            </w:pPr>
            <w:r w:rsidRPr="00684139">
              <w:rPr>
                <w:rFonts w:ascii="Palatino Linotype" w:hAnsi="Palatino Linotype"/>
                <w:sz w:val="26"/>
                <w:szCs w:val="26"/>
                <w:lang w:val="nl-NL"/>
              </w:rPr>
              <w:t xml:space="preserve">Vậy với m = 2 thì nghiệm của phương trình (1) là </w:t>
            </w:r>
            <w:r w:rsidR="00D94404">
              <w:rPr>
                <w:rFonts w:ascii="Palatino Linotype" w:hAnsi="Palatino Linotype"/>
                <w:position w:val="-14"/>
                <w:sz w:val="26"/>
                <w:szCs w:val="26"/>
                <w:lang w:val="nl-NL"/>
              </w:rPr>
              <w:pict>
                <v:shape id="_x0000_i1445" type="#_x0000_t75" style="width:60pt;height:21pt">
                  <v:imagedata r:id="rId698" o:title=""/>
                </v:shape>
              </w:pict>
            </w:r>
            <w:r w:rsidRPr="00684139">
              <w:rPr>
                <w:rFonts w:ascii="Palatino Linotype" w:hAnsi="Palatino Linotype"/>
                <w:sz w:val="26"/>
                <w:szCs w:val="26"/>
                <w:lang w:val="nl-NL"/>
              </w:rPr>
              <w:t>.</w:t>
            </w:r>
          </w:p>
          <w:p w:rsidR="00F3420E" w:rsidRPr="00684139" w:rsidRDefault="00F3420E" w:rsidP="00F3420E">
            <w:pPr>
              <w:ind w:left="709"/>
              <w:rPr>
                <w:rFonts w:ascii="Palatino Linotype" w:hAnsi="Palatino Linotype"/>
                <w:sz w:val="26"/>
                <w:szCs w:val="26"/>
                <w:lang w:val="pt-BR"/>
              </w:rPr>
            </w:pPr>
            <w:r w:rsidRPr="00684139">
              <w:rPr>
                <w:rFonts w:ascii="Palatino Linotype" w:hAnsi="Palatino Linotype"/>
                <w:sz w:val="26"/>
                <w:szCs w:val="26"/>
                <w:lang w:val="nl-NL"/>
              </w:rPr>
              <w:t xml:space="preserve">b) </w:t>
            </w:r>
            <w:r w:rsidR="00D94404">
              <w:rPr>
                <w:rFonts w:ascii="Palatino Linotype" w:hAnsi="Palatino Linotype"/>
                <w:position w:val="-6"/>
                <w:sz w:val="26"/>
                <w:szCs w:val="26"/>
                <w:lang w:val="nl-NL"/>
              </w:rPr>
              <w:pict>
                <v:shape id="_x0000_i1446" type="#_x0000_t75" style="width:51.75pt;height:14.25pt">
                  <v:imagedata r:id="rId699" o:title=""/>
                </v:shape>
              </w:pict>
            </w:r>
          </w:p>
          <w:p w:rsidR="00F3420E" w:rsidRPr="00684139" w:rsidRDefault="00F3420E" w:rsidP="00F3420E">
            <w:pPr>
              <w:ind w:left="709"/>
              <w:rPr>
                <w:rFonts w:ascii="Palatino Linotype" w:hAnsi="Palatino Linotype"/>
                <w:sz w:val="26"/>
                <w:szCs w:val="26"/>
                <w:lang w:val="pt-BR"/>
              </w:rPr>
            </w:pPr>
            <w:r w:rsidRPr="00684139">
              <w:rPr>
                <w:rFonts w:ascii="Palatino Linotype" w:hAnsi="Palatino Linotype"/>
                <w:sz w:val="26"/>
                <w:szCs w:val="26"/>
                <w:lang w:val="pt-BR"/>
              </w:rPr>
              <w:t xml:space="preserve">Phương trình (1) có hai nghiệm phân biệt </w:t>
            </w:r>
            <w:r w:rsidR="00D94404">
              <w:rPr>
                <w:rFonts w:ascii="Palatino Linotype" w:hAnsi="Palatino Linotype"/>
                <w:position w:val="-6"/>
                <w:sz w:val="26"/>
                <w:szCs w:val="26"/>
                <w:lang w:val="pt-BR"/>
              </w:rPr>
              <w:pict>
                <v:shape id="_x0000_i1447" type="#_x0000_t75" style="width:53.25pt;height:14.25pt">
                  <v:imagedata r:id="rId700" o:title=""/>
                </v:shape>
              </w:pict>
            </w:r>
          </w:p>
          <w:p w:rsidR="00F3420E" w:rsidRPr="00684139" w:rsidRDefault="00F3420E" w:rsidP="00F3420E">
            <w:pPr>
              <w:ind w:left="709"/>
              <w:rPr>
                <w:rFonts w:ascii="Palatino Linotype" w:hAnsi="Palatino Linotype"/>
                <w:sz w:val="26"/>
                <w:szCs w:val="26"/>
                <w:lang w:val="pt-BR"/>
              </w:rPr>
            </w:pPr>
            <w:r w:rsidRPr="00684139">
              <w:rPr>
                <w:rFonts w:ascii="Palatino Linotype" w:hAnsi="Palatino Linotype"/>
                <w:sz w:val="26"/>
                <w:szCs w:val="26"/>
                <w:lang w:val="pt-BR"/>
              </w:rPr>
              <w:t xml:space="preserve">Áp dụng hệ thức Vi-ét, ta có: </w:t>
            </w:r>
            <w:r w:rsidR="00D94404">
              <w:rPr>
                <w:rFonts w:ascii="Palatino Linotype" w:hAnsi="Palatino Linotype"/>
                <w:position w:val="-32"/>
                <w:sz w:val="26"/>
                <w:szCs w:val="26"/>
                <w:lang w:val="pt-BR"/>
              </w:rPr>
              <w:pict>
                <v:shape id="_x0000_i1448" type="#_x0000_t75" style="width:90pt;height:38.25pt">
                  <v:imagedata r:id="rId701" o:title=""/>
                </v:shape>
              </w:pict>
            </w:r>
          </w:p>
          <w:p w:rsidR="00F3420E" w:rsidRPr="00684139" w:rsidRDefault="00F3420E" w:rsidP="00F3420E">
            <w:pPr>
              <w:ind w:left="709"/>
              <w:rPr>
                <w:rFonts w:ascii="Palatino Linotype" w:hAnsi="Palatino Linotype"/>
                <w:sz w:val="26"/>
                <w:szCs w:val="26"/>
                <w:lang w:val="pt-BR"/>
              </w:rPr>
            </w:pPr>
            <w:r w:rsidRPr="00684139">
              <w:rPr>
                <w:rFonts w:ascii="Palatino Linotype" w:hAnsi="Palatino Linotype"/>
                <w:sz w:val="26"/>
                <w:szCs w:val="26"/>
                <w:lang w:val="pt-BR"/>
              </w:rPr>
              <w:t>Do đó:</w:t>
            </w:r>
          </w:p>
          <w:p w:rsidR="00F3420E" w:rsidRPr="00684139" w:rsidRDefault="00D94404" w:rsidP="00F3420E">
            <w:pPr>
              <w:ind w:left="709"/>
              <w:rPr>
                <w:rFonts w:ascii="Palatino Linotype" w:hAnsi="Palatino Linotype"/>
                <w:sz w:val="26"/>
                <w:szCs w:val="26"/>
                <w:lang w:val="pt-BR"/>
              </w:rPr>
            </w:pPr>
            <w:r>
              <w:rPr>
                <w:rFonts w:ascii="Palatino Linotype" w:hAnsi="Palatino Linotype"/>
                <w:position w:val="-80"/>
                <w:sz w:val="26"/>
                <w:szCs w:val="26"/>
                <w:lang w:val="pt-BR"/>
              </w:rPr>
              <w:pict>
                <v:shape id="_x0000_i1449" type="#_x0000_t75" style="width:281.3pt;height:86.2pt">
                  <v:imagedata r:id="rId702" o:title=""/>
                </v:shape>
              </w:pict>
            </w:r>
          </w:p>
          <w:p w:rsidR="00F3420E" w:rsidRPr="00684139" w:rsidRDefault="00F3420E" w:rsidP="00F3420E">
            <w:pPr>
              <w:ind w:firstLine="709"/>
              <w:rPr>
                <w:rFonts w:ascii="Palatino Linotype" w:hAnsi="Palatino Linotype"/>
                <w:sz w:val="26"/>
                <w:szCs w:val="26"/>
                <w:lang w:val="nl-NL"/>
              </w:rPr>
            </w:pPr>
            <w:r w:rsidRPr="00684139">
              <w:rPr>
                <w:rFonts w:ascii="Palatino Linotype" w:hAnsi="Palatino Linotype"/>
                <w:sz w:val="26"/>
                <w:szCs w:val="26"/>
                <w:lang w:val="pt-BR"/>
              </w:rPr>
              <w:t xml:space="preserve">Kết hợp với điều kiện </w:t>
            </w:r>
            <w:r w:rsidR="00D94404">
              <w:rPr>
                <w:rFonts w:ascii="Palatino Linotype" w:hAnsi="Palatino Linotype"/>
                <w:position w:val="-28"/>
                <w:sz w:val="26"/>
                <w:szCs w:val="26"/>
                <w:lang w:val="pt-BR"/>
              </w:rPr>
              <w:pict>
                <v:shape id="_x0000_i1450" type="#_x0000_t75" style="width:75pt;height:33.75pt">
                  <v:imagedata r:id="rId703" o:title=""/>
                </v:shape>
              </w:pict>
            </w:r>
            <w:r w:rsidRPr="00684139">
              <w:rPr>
                <w:rFonts w:ascii="Palatino Linotype" w:hAnsi="Palatino Linotype"/>
                <w:sz w:val="26"/>
                <w:szCs w:val="26"/>
                <w:lang w:val="pt-BR"/>
              </w:rPr>
              <w:t xml:space="preserve"> là các giá trị cần tìm.</w:t>
            </w:r>
          </w:p>
          <w:p w:rsidR="00F3420E" w:rsidRPr="00684139" w:rsidRDefault="00F3420E" w:rsidP="00F3420E">
            <w:pPr>
              <w:spacing w:before="120"/>
              <w:jc w:val="both"/>
              <w:rPr>
                <w:rFonts w:ascii="Palatino Linotype" w:hAnsi="Palatino Linotype"/>
                <w:b/>
                <w:sz w:val="26"/>
                <w:szCs w:val="26"/>
                <w:lang w:val="nl-NL"/>
              </w:rPr>
            </w:pPr>
            <w:r w:rsidRPr="00684139">
              <w:rPr>
                <w:rFonts w:ascii="Palatino Linotype" w:hAnsi="Palatino Linotype"/>
                <w:b/>
                <w:sz w:val="26"/>
                <w:szCs w:val="26"/>
                <w:lang w:val="nl-NL"/>
              </w:rPr>
              <w:t xml:space="preserve">Câu 4 </w:t>
            </w:r>
            <w:r w:rsidRPr="00684139">
              <w:rPr>
                <w:rFonts w:ascii="Palatino Linotype" w:hAnsi="Palatino Linotype"/>
                <w:i/>
                <w:sz w:val="26"/>
                <w:szCs w:val="26"/>
                <w:lang w:val="nl-NL"/>
              </w:rPr>
              <w:t>(3,0 điểm)</w:t>
            </w:r>
            <w:r w:rsidRPr="00684139">
              <w:rPr>
                <w:rFonts w:ascii="Palatino Linotype" w:hAnsi="Palatino Linotype"/>
                <w:b/>
                <w:sz w:val="26"/>
                <w:szCs w:val="26"/>
                <w:lang w:val="nl-NL"/>
              </w:rPr>
              <w:t xml:space="preserve"> </w:t>
            </w:r>
          </w:p>
          <w:p w:rsidR="00F3420E" w:rsidRPr="00684139" w:rsidRDefault="00F3420E" w:rsidP="00F3420E">
            <w:pPr>
              <w:ind w:left="720"/>
              <w:jc w:val="both"/>
              <w:rPr>
                <w:rFonts w:ascii="Palatino Linotype" w:hAnsi="Palatino Linotype"/>
                <w:spacing w:val="-6"/>
                <w:sz w:val="26"/>
                <w:szCs w:val="26"/>
              </w:rPr>
            </w:pPr>
            <w:r w:rsidRPr="00684139">
              <w:rPr>
                <w:rFonts w:ascii="Palatino Linotype" w:hAnsi="Palatino Linotype"/>
                <w:spacing w:val="-6"/>
                <w:sz w:val="26"/>
                <w:szCs w:val="26"/>
                <w:lang w:val="nl-NL"/>
              </w:rPr>
              <w:t xml:space="preserve">Cho tứ  giác ABCD nội tiếp đường tròn (O; R). </w:t>
            </w:r>
            <w:r w:rsidRPr="00684139">
              <w:rPr>
                <w:rFonts w:ascii="Palatino Linotype" w:hAnsi="Palatino Linotype"/>
                <w:spacing w:val="-6"/>
                <w:sz w:val="26"/>
                <w:szCs w:val="26"/>
              </w:rPr>
              <w:t>Gọi I là giao điểm AC và BD. Kẻ IH vuông góc với AB; IK vuông góc với AD (</w:t>
            </w:r>
            <w:r w:rsidR="00D94404">
              <w:rPr>
                <w:rFonts w:ascii="Palatino Linotype" w:hAnsi="Palatino Linotype"/>
                <w:spacing w:val="-6"/>
                <w:position w:val="-10"/>
                <w:sz w:val="26"/>
                <w:szCs w:val="26"/>
              </w:rPr>
              <w:pict>
                <v:shape id="_x0000_i1451" type="#_x0000_t75" style="width:84.75pt;height:15.75pt">
                  <v:imagedata r:id="rId704" o:title=""/>
                </v:shape>
              </w:pict>
            </w:r>
            <w:r w:rsidRPr="00684139">
              <w:rPr>
                <w:rFonts w:ascii="Palatino Linotype" w:hAnsi="Palatino Linotype"/>
                <w:spacing w:val="-6"/>
                <w:sz w:val="26"/>
                <w:szCs w:val="26"/>
              </w:rPr>
              <w:t>).</w:t>
            </w:r>
          </w:p>
          <w:p w:rsidR="00F3420E" w:rsidRPr="00684139" w:rsidRDefault="00F3420E" w:rsidP="00F3420E">
            <w:pPr>
              <w:ind w:firstLine="720"/>
              <w:jc w:val="both"/>
              <w:rPr>
                <w:rFonts w:ascii="Palatino Linotype" w:hAnsi="Palatino Linotype"/>
                <w:sz w:val="26"/>
                <w:szCs w:val="26"/>
              </w:rPr>
            </w:pPr>
            <w:r w:rsidRPr="00684139">
              <w:rPr>
                <w:rFonts w:ascii="Palatino Linotype" w:hAnsi="Palatino Linotype"/>
                <w:sz w:val="26"/>
                <w:szCs w:val="26"/>
              </w:rPr>
              <w:t xml:space="preserve">a) Chứng minh tứ giác AHIK nội tiếp đường tròn. </w:t>
            </w:r>
          </w:p>
          <w:p w:rsidR="00F3420E" w:rsidRPr="00684139" w:rsidRDefault="00F3420E" w:rsidP="00F3420E">
            <w:pPr>
              <w:ind w:firstLine="720"/>
              <w:jc w:val="both"/>
              <w:rPr>
                <w:rFonts w:ascii="Palatino Linotype" w:hAnsi="Palatino Linotype"/>
                <w:sz w:val="26"/>
                <w:szCs w:val="26"/>
              </w:rPr>
            </w:pPr>
            <w:r w:rsidRPr="00684139">
              <w:rPr>
                <w:rFonts w:ascii="Palatino Linotype" w:hAnsi="Palatino Linotype"/>
                <w:sz w:val="26"/>
                <w:szCs w:val="26"/>
              </w:rPr>
              <w:t>b) Chứng minh rằng IA.IC = IB.ID.</w:t>
            </w:r>
          </w:p>
          <w:p w:rsidR="00F3420E" w:rsidRPr="00684139" w:rsidRDefault="00F3420E" w:rsidP="00F3420E">
            <w:pPr>
              <w:ind w:firstLine="720"/>
              <w:jc w:val="both"/>
              <w:rPr>
                <w:rFonts w:ascii="Palatino Linotype" w:hAnsi="Palatino Linotype"/>
                <w:sz w:val="26"/>
                <w:szCs w:val="26"/>
              </w:rPr>
            </w:pPr>
            <w:r w:rsidRPr="00684139">
              <w:rPr>
                <w:rFonts w:ascii="Palatino Linotype" w:hAnsi="Palatino Linotype"/>
                <w:sz w:val="26"/>
                <w:szCs w:val="26"/>
              </w:rPr>
              <w:t>c) Chứng minh rằng tam giác HIK và tam giác BCD đồng dạng.</w:t>
            </w:r>
          </w:p>
          <w:p w:rsidR="00F3420E" w:rsidRPr="00684139" w:rsidRDefault="00F3420E" w:rsidP="00F3420E">
            <w:pPr>
              <w:ind w:left="720"/>
              <w:jc w:val="both"/>
              <w:rPr>
                <w:rFonts w:ascii="Palatino Linotype" w:hAnsi="Palatino Linotype"/>
                <w:sz w:val="26"/>
                <w:szCs w:val="26"/>
              </w:rPr>
            </w:pPr>
            <w:r w:rsidRPr="00684139">
              <w:rPr>
                <w:rFonts w:ascii="Palatino Linotype" w:hAnsi="Palatino Linotype"/>
                <w:sz w:val="26"/>
                <w:szCs w:val="26"/>
              </w:rPr>
              <w:t>d) Gọi S là diện tích tam giác ABD, S</w:t>
            </w:r>
            <w:r w:rsidRPr="00684139">
              <w:rPr>
                <w:rFonts w:ascii="Palatino Linotype" w:hAnsi="Palatino Linotype"/>
                <w:sz w:val="26"/>
                <w:szCs w:val="26"/>
                <w:vertAlign w:val="superscript"/>
              </w:rPr>
              <w:t>’ </w:t>
            </w:r>
            <w:r w:rsidRPr="00684139">
              <w:rPr>
                <w:rFonts w:ascii="Palatino Linotype" w:hAnsi="Palatino Linotype"/>
                <w:sz w:val="26"/>
                <w:szCs w:val="26"/>
              </w:rPr>
              <w:t>là</w:t>
            </w:r>
            <w:r w:rsidRPr="00684139">
              <w:rPr>
                <w:rFonts w:ascii="Palatino Linotype" w:hAnsi="Palatino Linotype"/>
                <w:sz w:val="26"/>
                <w:szCs w:val="26"/>
                <w:vertAlign w:val="superscript"/>
              </w:rPr>
              <w:t xml:space="preserve"> </w:t>
            </w:r>
            <w:r w:rsidRPr="00684139">
              <w:rPr>
                <w:rFonts w:ascii="Palatino Linotype" w:hAnsi="Palatino Linotype"/>
                <w:sz w:val="26"/>
                <w:szCs w:val="26"/>
              </w:rPr>
              <w:t>diện tích tam giác HIK. Chứng minh  rằng:</w:t>
            </w:r>
            <w:r w:rsidRPr="00684139">
              <w:rPr>
                <w:rFonts w:ascii="Palatino Linotype" w:hAnsi="Palatino Linotype"/>
                <w:sz w:val="26"/>
                <w:szCs w:val="26"/>
              </w:rPr>
              <w:tab/>
            </w:r>
            <w:r w:rsidR="00D94404">
              <w:rPr>
                <w:rFonts w:ascii="Palatino Linotype" w:hAnsi="Palatino Linotype"/>
                <w:position w:val="-24"/>
                <w:sz w:val="26"/>
                <w:szCs w:val="26"/>
              </w:rPr>
              <w:pict>
                <v:shape id="_x0000_i1452" type="#_x0000_t75" style="width:57pt;height:33pt">
                  <v:imagedata r:id="rId705" o:title=""/>
                </v:shape>
              </w:pict>
            </w:r>
            <w:r w:rsidRPr="00684139">
              <w:rPr>
                <w:rFonts w:ascii="Palatino Linotype" w:hAnsi="Palatino Linotype"/>
                <w:sz w:val="26"/>
                <w:szCs w:val="26"/>
              </w:rPr>
              <w:t xml:space="preserve"> </w:t>
            </w:r>
          </w:p>
          <w:p w:rsidR="00F3420E" w:rsidRPr="00684139" w:rsidRDefault="00F3420E" w:rsidP="00F3420E">
            <w:pPr>
              <w:jc w:val="both"/>
              <w:rPr>
                <w:rFonts w:ascii="Palatino Linotype" w:hAnsi="Palatino Linotype"/>
                <w:b/>
                <w:sz w:val="26"/>
                <w:szCs w:val="26"/>
                <w:lang w:val="nl-NL"/>
              </w:rPr>
            </w:pPr>
            <w:r w:rsidRPr="00684139">
              <w:rPr>
                <w:rFonts w:ascii="Palatino Linotype" w:hAnsi="Palatino Linotype"/>
                <w:b/>
                <w:sz w:val="26"/>
                <w:szCs w:val="26"/>
                <w:lang w:val="nl-NL"/>
              </w:rPr>
              <w:t>Giải</w:t>
            </w:r>
          </w:p>
          <w:p w:rsidR="00F3420E" w:rsidRPr="00684139" w:rsidRDefault="00F3420E" w:rsidP="00F3420E">
            <w:pPr>
              <w:jc w:val="center"/>
              <w:rPr>
                <w:rFonts w:ascii="Palatino Linotype" w:hAnsi="Palatino Linotype"/>
                <w:sz w:val="26"/>
                <w:szCs w:val="26"/>
                <w:lang w:val="pt-BR"/>
              </w:rPr>
            </w:pPr>
            <w:r>
              <w:rPr>
                <w:rFonts w:ascii="Palatino Linotype" w:hAnsi="Palatino Linotype"/>
                <w:noProof/>
                <w:sz w:val="26"/>
                <w:szCs w:val="26"/>
                <w:lang w:val="en-US"/>
              </w:rPr>
              <w:drawing>
                <wp:inline distT="0" distB="0" distL="0" distR="0" wp14:anchorId="07EF0877" wp14:editId="78248396">
                  <wp:extent cx="2924175" cy="3000375"/>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2924175" cy="3000375"/>
                          </a:xfrm>
                          <a:prstGeom prst="rect">
                            <a:avLst/>
                          </a:prstGeom>
                          <a:noFill/>
                          <a:ln>
                            <a:noFill/>
                          </a:ln>
                        </pic:spPr>
                      </pic:pic>
                    </a:graphicData>
                  </a:graphic>
                </wp:inline>
              </w:drawing>
            </w:r>
          </w:p>
          <w:p w:rsidR="00F3420E" w:rsidRPr="00684139" w:rsidRDefault="00F3420E" w:rsidP="00F3420E">
            <w:pPr>
              <w:ind w:left="709"/>
              <w:rPr>
                <w:rFonts w:ascii="Palatino Linotype" w:hAnsi="Palatino Linotype"/>
                <w:sz w:val="26"/>
                <w:szCs w:val="26"/>
                <w:lang w:val="pt-BR"/>
              </w:rPr>
            </w:pPr>
            <w:r w:rsidRPr="00684139">
              <w:rPr>
                <w:rFonts w:ascii="Palatino Linotype" w:hAnsi="Palatino Linotype"/>
                <w:sz w:val="26"/>
                <w:szCs w:val="26"/>
                <w:lang w:val="pt-BR"/>
              </w:rPr>
              <w:tab/>
              <w:t>a) Tứ giác AHIK có:</w:t>
            </w:r>
          </w:p>
          <w:p w:rsidR="00F3420E" w:rsidRPr="00684139" w:rsidRDefault="00D94404" w:rsidP="00F3420E">
            <w:pPr>
              <w:ind w:left="709"/>
              <w:rPr>
                <w:rFonts w:ascii="Palatino Linotype" w:hAnsi="Palatino Linotype"/>
                <w:sz w:val="26"/>
                <w:szCs w:val="26"/>
                <w:lang w:val="pt-BR"/>
              </w:rPr>
            </w:pPr>
            <w:r>
              <w:rPr>
                <w:rFonts w:ascii="Palatino Linotype" w:hAnsi="Palatino Linotype"/>
                <w:position w:val="-48"/>
                <w:sz w:val="26"/>
                <w:szCs w:val="26"/>
                <w:lang w:val="pt-BR"/>
              </w:rPr>
              <w:pict>
                <v:shape id="_x0000_i1453" type="#_x0000_t75" style="width:111pt;height:60pt">
                  <v:imagedata r:id="rId707" o:title=""/>
                </v:shape>
              </w:pict>
            </w:r>
          </w:p>
          <w:p w:rsidR="00F3420E" w:rsidRPr="00684139" w:rsidRDefault="00D94404" w:rsidP="00F3420E">
            <w:pPr>
              <w:ind w:left="709"/>
              <w:rPr>
                <w:rFonts w:ascii="Palatino Linotype" w:hAnsi="Palatino Linotype"/>
                <w:sz w:val="26"/>
                <w:szCs w:val="26"/>
                <w:lang w:val="pt-BR"/>
              </w:rPr>
            </w:pPr>
            <w:r>
              <w:rPr>
                <w:rFonts w:ascii="Palatino Linotype" w:hAnsi="Palatino Linotype"/>
                <w:position w:val="-6"/>
                <w:sz w:val="26"/>
                <w:szCs w:val="26"/>
                <w:lang w:val="pt-BR"/>
              </w:rPr>
              <w:pict>
                <v:shape id="_x0000_i1454" type="#_x0000_t75" style="width:15pt;height:12pt">
                  <v:imagedata r:id="rId708" o:title=""/>
                </v:shape>
              </w:pict>
            </w:r>
            <w:r w:rsidR="00F3420E" w:rsidRPr="00684139">
              <w:rPr>
                <w:rFonts w:ascii="Palatino Linotype" w:hAnsi="Palatino Linotype"/>
                <w:sz w:val="26"/>
                <w:szCs w:val="26"/>
                <w:lang w:val="pt-BR"/>
              </w:rPr>
              <w:t xml:space="preserve"> Tứ giác AHIK nội tiếp.</w:t>
            </w:r>
          </w:p>
          <w:p w:rsidR="00F3420E" w:rsidRPr="00684139" w:rsidRDefault="00F3420E" w:rsidP="00F3420E">
            <w:pPr>
              <w:ind w:left="709"/>
              <w:rPr>
                <w:rFonts w:ascii="Palatino Linotype" w:hAnsi="Palatino Linotype"/>
                <w:sz w:val="26"/>
                <w:szCs w:val="26"/>
                <w:lang w:val="pt-BR"/>
              </w:rPr>
            </w:pPr>
            <w:r w:rsidRPr="00684139">
              <w:rPr>
                <w:rFonts w:ascii="Palatino Linotype" w:hAnsi="Palatino Linotype"/>
                <w:sz w:val="26"/>
                <w:szCs w:val="26"/>
                <w:lang w:val="pt-BR"/>
              </w:rPr>
              <w:tab/>
              <w:t xml:space="preserve">b) </w:t>
            </w:r>
            <w:r w:rsidR="00D94404">
              <w:rPr>
                <w:rFonts w:ascii="Palatino Linotype" w:hAnsi="Palatino Linotype"/>
                <w:position w:val="-4"/>
                <w:sz w:val="26"/>
                <w:szCs w:val="26"/>
                <w:lang w:val="pt-BR"/>
              </w:rPr>
              <w:pict>
                <v:shape id="_x0000_i1455" type="#_x0000_t75" style="width:11.25pt;height:12.75pt">
                  <v:imagedata r:id="rId709" o:title=""/>
                </v:shape>
              </w:pict>
            </w:r>
            <w:r w:rsidRPr="00684139">
              <w:rPr>
                <w:rFonts w:ascii="Palatino Linotype" w:hAnsi="Palatino Linotype"/>
                <w:sz w:val="26"/>
                <w:szCs w:val="26"/>
                <w:lang w:val="pt-BR"/>
              </w:rPr>
              <w:t xml:space="preserve">IAD và </w:t>
            </w:r>
            <w:r w:rsidR="00D94404">
              <w:rPr>
                <w:rFonts w:ascii="Palatino Linotype" w:hAnsi="Palatino Linotype"/>
                <w:position w:val="-4"/>
                <w:sz w:val="26"/>
                <w:szCs w:val="26"/>
                <w:lang w:val="pt-BR"/>
              </w:rPr>
              <w:pict>
                <v:shape id="_x0000_i1456" type="#_x0000_t75" style="width:11.25pt;height:12.75pt">
                  <v:imagedata r:id="rId710" o:title=""/>
                </v:shape>
              </w:pict>
            </w:r>
            <w:r w:rsidRPr="00684139">
              <w:rPr>
                <w:rFonts w:ascii="Palatino Linotype" w:hAnsi="Palatino Linotype"/>
                <w:sz w:val="26"/>
                <w:szCs w:val="26"/>
                <w:lang w:val="pt-BR"/>
              </w:rPr>
              <w:t xml:space="preserve">IBC có: </w:t>
            </w:r>
          </w:p>
          <w:p w:rsidR="00F3420E" w:rsidRPr="00684139" w:rsidRDefault="00D94404" w:rsidP="00F3420E">
            <w:pPr>
              <w:ind w:left="709"/>
              <w:rPr>
                <w:rFonts w:ascii="Palatino Linotype" w:hAnsi="Palatino Linotype"/>
                <w:sz w:val="26"/>
                <w:szCs w:val="26"/>
                <w:lang w:val="pt-BR"/>
              </w:rPr>
            </w:pPr>
            <w:r>
              <w:rPr>
                <w:rFonts w:ascii="Palatino Linotype" w:hAnsi="Palatino Linotype"/>
                <w:position w:val="-6"/>
                <w:sz w:val="26"/>
                <w:szCs w:val="26"/>
                <w:lang w:val="pt-BR"/>
              </w:rPr>
              <w:pict>
                <v:shape id="_x0000_i1457" type="#_x0000_t75" style="width:38.25pt;height:18pt">
                  <v:imagedata r:id="rId711" o:title=""/>
                </v:shape>
              </w:pict>
            </w:r>
            <w:r w:rsidR="00F3420E" w:rsidRPr="00684139">
              <w:rPr>
                <w:rFonts w:ascii="Palatino Linotype" w:hAnsi="Palatino Linotype"/>
                <w:sz w:val="26"/>
                <w:szCs w:val="26"/>
                <w:lang w:val="pt-BR"/>
              </w:rPr>
              <w:t xml:space="preserve"> (2 góc nội tiếp cùng chắn cung DC của (O))</w:t>
            </w:r>
          </w:p>
          <w:p w:rsidR="00F3420E" w:rsidRPr="00684139" w:rsidRDefault="00D94404" w:rsidP="00F3420E">
            <w:pPr>
              <w:ind w:left="709"/>
              <w:rPr>
                <w:rFonts w:ascii="Palatino Linotype" w:hAnsi="Palatino Linotype"/>
                <w:sz w:val="26"/>
                <w:szCs w:val="26"/>
                <w:lang w:val="pt-BR"/>
              </w:rPr>
            </w:pPr>
            <w:r>
              <w:rPr>
                <w:rFonts w:ascii="Palatino Linotype" w:hAnsi="Palatino Linotype"/>
                <w:position w:val="-6"/>
                <w:sz w:val="26"/>
                <w:szCs w:val="26"/>
              </w:rPr>
              <w:pict>
                <v:shape id="_x0000_i1458" type="#_x0000_t75" style="width:57pt;height:18pt">
                  <v:imagedata r:id="rId712" o:title=""/>
                </v:shape>
              </w:pict>
            </w:r>
            <w:r w:rsidR="00F3420E" w:rsidRPr="00684139">
              <w:rPr>
                <w:rFonts w:ascii="Palatino Linotype" w:hAnsi="Palatino Linotype"/>
                <w:sz w:val="26"/>
                <w:szCs w:val="26"/>
                <w:lang w:val="pt-BR"/>
              </w:rPr>
              <w:t xml:space="preserve"> (2 góc đối đỉnh)</w:t>
            </w:r>
          </w:p>
          <w:p w:rsidR="00F3420E" w:rsidRPr="00684139" w:rsidRDefault="00D94404" w:rsidP="00F3420E">
            <w:pPr>
              <w:ind w:left="709"/>
              <w:rPr>
                <w:rFonts w:ascii="Palatino Linotype" w:hAnsi="Palatino Linotype"/>
                <w:sz w:val="26"/>
                <w:szCs w:val="26"/>
                <w:lang w:val="pt-BR"/>
              </w:rPr>
            </w:pPr>
            <w:r>
              <w:rPr>
                <w:rFonts w:ascii="Palatino Linotype" w:hAnsi="Palatino Linotype"/>
                <w:position w:val="-6"/>
                <w:sz w:val="26"/>
                <w:szCs w:val="26"/>
                <w:lang w:val="pt-BR"/>
              </w:rPr>
              <w:pict>
                <v:shape id="_x0000_i1459" type="#_x0000_t75" style="width:15pt;height:12pt">
                  <v:imagedata r:id="rId713" o:title=""/>
                </v:shape>
              </w:pict>
            </w:r>
            <w:r w:rsidR="00F3420E" w:rsidRPr="00684139">
              <w:rPr>
                <w:rFonts w:ascii="Palatino Linotype" w:hAnsi="Palatino Linotype"/>
                <w:sz w:val="26"/>
                <w:szCs w:val="26"/>
                <w:lang w:val="pt-BR"/>
              </w:rPr>
              <w:t xml:space="preserve"> </w:t>
            </w:r>
            <w:r>
              <w:rPr>
                <w:rFonts w:ascii="Palatino Linotype" w:hAnsi="Palatino Linotype"/>
                <w:position w:val="-4"/>
                <w:sz w:val="26"/>
                <w:szCs w:val="26"/>
                <w:lang w:val="pt-BR"/>
              </w:rPr>
              <w:pict>
                <v:shape id="_x0000_i1460" type="#_x0000_t75" style="width:11.25pt;height:12.75pt">
                  <v:imagedata r:id="rId714" o:title=""/>
                </v:shape>
              </w:pict>
            </w:r>
            <w:r w:rsidR="00F3420E" w:rsidRPr="00684139">
              <w:rPr>
                <w:rFonts w:ascii="Palatino Linotype" w:hAnsi="Palatino Linotype"/>
                <w:sz w:val="26"/>
                <w:szCs w:val="26"/>
                <w:lang w:val="pt-BR"/>
              </w:rPr>
              <w:t xml:space="preserve">IAD </w:t>
            </w:r>
            <w:r w:rsidR="00F3420E">
              <w:rPr>
                <w:rFonts w:ascii="Palatino Linotype" w:hAnsi="Palatino Linotype"/>
                <w:noProof/>
                <w:sz w:val="26"/>
                <w:szCs w:val="26"/>
                <w:lang w:val="en-US"/>
              </w:rPr>
              <w:drawing>
                <wp:inline distT="0" distB="0" distL="0" distR="0" wp14:anchorId="2BD900D6" wp14:editId="3F01E86F">
                  <wp:extent cx="161925" cy="133350"/>
                  <wp:effectExtent l="0" t="0" r="9525"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715">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00F3420E" w:rsidRPr="00684139">
              <w:rPr>
                <w:rFonts w:ascii="Palatino Linotype" w:hAnsi="Palatino Linotype"/>
                <w:sz w:val="26"/>
                <w:szCs w:val="26"/>
                <w:lang w:val="pt-BR"/>
              </w:rPr>
              <w:t xml:space="preserve"> </w:t>
            </w:r>
            <w:r>
              <w:rPr>
                <w:rFonts w:ascii="Palatino Linotype" w:hAnsi="Palatino Linotype"/>
                <w:position w:val="-4"/>
                <w:sz w:val="26"/>
                <w:szCs w:val="26"/>
                <w:lang w:val="pt-BR"/>
              </w:rPr>
              <w:pict>
                <v:shape id="_x0000_i1461" type="#_x0000_t75" style="width:11.25pt;height:12.75pt">
                  <v:imagedata r:id="rId716" o:title=""/>
                </v:shape>
              </w:pict>
            </w:r>
            <w:r w:rsidR="00F3420E" w:rsidRPr="00684139">
              <w:rPr>
                <w:rFonts w:ascii="Palatino Linotype" w:hAnsi="Palatino Linotype"/>
                <w:sz w:val="26"/>
                <w:szCs w:val="26"/>
                <w:lang w:val="pt-BR"/>
              </w:rPr>
              <w:t>IBC (g.g)</w:t>
            </w:r>
          </w:p>
          <w:p w:rsidR="00F3420E" w:rsidRPr="00684139" w:rsidRDefault="00D94404" w:rsidP="00F3420E">
            <w:pPr>
              <w:ind w:left="709"/>
              <w:rPr>
                <w:rFonts w:ascii="Palatino Linotype" w:hAnsi="Palatino Linotype"/>
                <w:sz w:val="26"/>
                <w:szCs w:val="26"/>
                <w:lang w:val="pt-BR"/>
              </w:rPr>
            </w:pPr>
            <w:r>
              <w:rPr>
                <w:rFonts w:ascii="Palatino Linotype" w:hAnsi="Palatino Linotype"/>
                <w:position w:val="-24"/>
                <w:sz w:val="26"/>
                <w:szCs w:val="26"/>
                <w:lang w:val="pt-BR"/>
              </w:rPr>
              <w:pict>
                <v:shape id="_x0000_i1462" type="#_x0000_t75" style="width:141.7pt;height:30.75pt">
                  <v:imagedata r:id="rId717" o:title=""/>
                </v:shape>
              </w:pict>
            </w:r>
          </w:p>
          <w:p w:rsidR="00F3420E" w:rsidRPr="00684139" w:rsidRDefault="00F3420E" w:rsidP="00F3420E">
            <w:pPr>
              <w:ind w:left="709"/>
              <w:rPr>
                <w:rFonts w:ascii="Palatino Linotype" w:hAnsi="Palatino Linotype"/>
                <w:sz w:val="26"/>
                <w:szCs w:val="26"/>
                <w:lang w:val="pt-BR"/>
              </w:rPr>
            </w:pPr>
            <w:r w:rsidRPr="00684139">
              <w:rPr>
                <w:rFonts w:ascii="Palatino Linotype" w:hAnsi="Palatino Linotype"/>
                <w:sz w:val="26"/>
                <w:szCs w:val="26"/>
                <w:lang w:val="pt-BR"/>
              </w:rPr>
              <w:tab/>
              <w:t xml:space="preserve">c) Xét đường tròn ngoại tiếp tứ giác AHIK có </w:t>
            </w:r>
          </w:p>
          <w:p w:rsidR="00F3420E" w:rsidRPr="00684139" w:rsidRDefault="00D94404" w:rsidP="00F3420E">
            <w:pPr>
              <w:ind w:left="709"/>
              <w:rPr>
                <w:rFonts w:ascii="Palatino Linotype" w:hAnsi="Palatino Linotype"/>
                <w:sz w:val="26"/>
                <w:szCs w:val="26"/>
                <w:lang w:val="pt-BR"/>
              </w:rPr>
            </w:pPr>
            <w:r>
              <w:rPr>
                <w:rFonts w:ascii="Palatino Linotype" w:hAnsi="Palatino Linotype"/>
                <w:position w:val="-6"/>
                <w:sz w:val="26"/>
                <w:szCs w:val="26"/>
                <w:lang w:val="pt-BR"/>
              </w:rPr>
              <w:pict>
                <v:shape id="_x0000_i1463" type="#_x0000_t75" style="width:41.25pt;height:18pt">
                  <v:imagedata r:id="rId718" o:title=""/>
                </v:shape>
              </w:pict>
            </w:r>
            <w:r w:rsidR="00F3420E" w:rsidRPr="00684139">
              <w:rPr>
                <w:rFonts w:ascii="Palatino Linotype" w:hAnsi="Palatino Linotype"/>
                <w:sz w:val="26"/>
                <w:szCs w:val="26"/>
                <w:lang w:val="pt-BR"/>
              </w:rPr>
              <w:t xml:space="preserve"> (2 góc nội tiếp cùng chắn cung IK)</w:t>
            </w:r>
          </w:p>
          <w:p w:rsidR="00F3420E" w:rsidRPr="00684139" w:rsidRDefault="00F3420E" w:rsidP="00F3420E">
            <w:pPr>
              <w:ind w:left="709"/>
              <w:rPr>
                <w:rFonts w:ascii="Palatino Linotype" w:hAnsi="Palatino Linotype"/>
                <w:sz w:val="26"/>
                <w:szCs w:val="26"/>
                <w:lang w:val="pt-BR"/>
              </w:rPr>
            </w:pPr>
            <w:r>
              <w:rPr>
                <w:rFonts w:ascii="Palatino Linotype" w:hAnsi="Palatino Linotype"/>
                <w:noProof/>
                <w:lang w:val="en-US"/>
              </w:rPr>
              <w:drawing>
                <wp:anchor distT="0" distB="0" distL="114300" distR="114300" simplePos="0" relativeHeight="251695104" behindDoc="0" locked="0" layoutInCell="1" allowOverlap="1" wp14:anchorId="473ECA3B" wp14:editId="4EE12674">
                  <wp:simplePos x="0" y="0"/>
                  <wp:positionH relativeFrom="column">
                    <wp:posOffset>3783965</wp:posOffset>
                  </wp:positionH>
                  <wp:positionV relativeFrom="paragraph">
                    <wp:posOffset>127635</wp:posOffset>
                  </wp:positionV>
                  <wp:extent cx="2571750" cy="2400300"/>
                  <wp:effectExtent l="0" t="0" r="0" b="0"/>
                  <wp:wrapSquare wrapText="bothSides"/>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2571750" cy="2400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84139">
              <w:rPr>
                <w:rFonts w:ascii="Palatino Linotype" w:hAnsi="Palatino Linotype"/>
                <w:sz w:val="26"/>
                <w:szCs w:val="26"/>
                <w:lang w:val="pt-BR"/>
              </w:rPr>
              <w:t xml:space="preserve">Mà </w:t>
            </w:r>
            <w:r w:rsidR="00D94404">
              <w:rPr>
                <w:rFonts w:ascii="Palatino Linotype" w:hAnsi="Palatino Linotype"/>
                <w:position w:val="-6"/>
                <w:sz w:val="26"/>
                <w:szCs w:val="26"/>
                <w:lang w:val="pt-BR"/>
              </w:rPr>
              <w:pict>
                <v:shape id="_x0000_i1464" type="#_x0000_t75" style="width:93.7pt;height:18pt">
                  <v:imagedata r:id="rId720" o:title=""/>
                </v:shape>
              </w:pict>
            </w:r>
          </w:p>
          <w:p w:rsidR="00F3420E" w:rsidRPr="00684139" w:rsidRDefault="00F3420E" w:rsidP="00F3420E">
            <w:pPr>
              <w:ind w:left="709"/>
              <w:rPr>
                <w:rFonts w:ascii="Palatino Linotype" w:hAnsi="Palatino Linotype"/>
                <w:sz w:val="26"/>
                <w:szCs w:val="26"/>
                <w:lang w:val="pt-BR"/>
              </w:rPr>
            </w:pPr>
            <w:r w:rsidRPr="00684139">
              <w:rPr>
                <w:rFonts w:ascii="Palatino Linotype" w:hAnsi="Palatino Linotype"/>
                <w:sz w:val="26"/>
                <w:szCs w:val="26"/>
                <w:lang w:val="pt-BR"/>
              </w:rPr>
              <w:t xml:space="preserve">Chứng minh tương tự, ta được </w:t>
            </w:r>
            <w:r w:rsidR="00D94404">
              <w:rPr>
                <w:rFonts w:ascii="Palatino Linotype" w:hAnsi="Palatino Linotype"/>
                <w:position w:val="-6"/>
                <w:sz w:val="26"/>
                <w:szCs w:val="26"/>
                <w:lang w:val="pt-BR"/>
              </w:rPr>
              <w:pict>
                <v:shape id="_x0000_i1465" type="#_x0000_t75" style="width:41.25pt;height:18pt">
                  <v:imagedata r:id="rId721" o:title=""/>
                </v:shape>
              </w:pict>
            </w:r>
          </w:p>
          <w:p w:rsidR="00F3420E" w:rsidRPr="00684139" w:rsidRDefault="00D94404" w:rsidP="00F3420E">
            <w:pPr>
              <w:ind w:left="709"/>
              <w:rPr>
                <w:rFonts w:ascii="Palatino Linotype" w:hAnsi="Palatino Linotype"/>
                <w:sz w:val="26"/>
                <w:szCs w:val="26"/>
                <w:lang w:val="pt-BR"/>
              </w:rPr>
            </w:pPr>
            <w:r>
              <w:rPr>
                <w:rFonts w:ascii="Palatino Linotype" w:hAnsi="Palatino Linotype"/>
                <w:position w:val="-4"/>
                <w:sz w:val="26"/>
                <w:szCs w:val="26"/>
                <w:lang w:val="pt-BR"/>
              </w:rPr>
              <w:pict>
                <v:shape id="_x0000_i1466" type="#_x0000_t75" style="width:11.25pt;height:12.75pt">
                  <v:imagedata r:id="rId722" o:title=""/>
                </v:shape>
              </w:pict>
            </w:r>
            <w:r w:rsidR="00F3420E" w:rsidRPr="00684139">
              <w:rPr>
                <w:rFonts w:ascii="Palatino Linotype" w:hAnsi="Palatino Linotype"/>
                <w:sz w:val="26"/>
                <w:szCs w:val="26"/>
                <w:lang w:val="pt-BR"/>
              </w:rPr>
              <w:t xml:space="preserve">HIK và </w:t>
            </w:r>
            <w:r>
              <w:rPr>
                <w:rFonts w:ascii="Palatino Linotype" w:hAnsi="Palatino Linotype"/>
                <w:position w:val="-4"/>
                <w:sz w:val="26"/>
                <w:szCs w:val="26"/>
                <w:lang w:val="pt-BR"/>
              </w:rPr>
              <w:pict>
                <v:shape id="_x0000_i1467" type="#_x0000_t75" style="width:11.25pt;height:12.75pt">
                  <v:imagedata r:id="rId723" o:title=""/>
                </v:shape>
              </w:pict>
            </w:r>
            <w:r w:rsidR="00F3420E" w:rsidRPr="00684139">
              <w:rPr>
                <w:rFonts w:ascii="Palatino Linotype" w:hAnsi="Palatino Linotype"/>
                <w:sz w:val="26"/>
                <w:szCs w:val="26"/>
                <w:lang w:val="pt-BR"/>
              </w:rPr>
              <w:t xml:space="preserve">BCD có: </w:t>
            </w:r>
            <w:r>
              <w:rPr>
                <w:rFonts w:ascii="Palatino Linotype" w:hAnsi="Palatino Linotype"/>
                <w:position w:val="-10"/>
                <w:sz w:val="26"/>
                <w:szCs w:val="26"/>
                <w:lang w:val="pt-BR"/>
              </w:rPr>
              <w:pict>
                <v:shape id="_x0000_i1468" type="#_x0000_t75" style="width:90pt;height:20.25pt">
                  <v:imagedata r:id="rId724" o:title=""/>
                </v:shape>
              </w:pict>
            </w:r>
          </w:p>
          <w:p w:rsidR="00F3420E" w:rsidRPr="00684139" w:rsidRDefault="00D94404" w:rsidP="00F3420E">
            <w:pPr>
              <w:ind w:left="709"/>
              <w:rPr>
                <w:rFonts w:ascii="Palatino Linotype" w:hAnsi="Palatino Linotype"/>
                <w:sz w:val="26"/>
                <w:szCs w:val="26"/>
                <w:lang w:val="pt-BR"/>
              </w:rPr>
            </w:pPr>
            <w:r>
              <w:rPr>
                <w:rFonts w:ascii="Palatino Linotype" w:hAnsi="Palatino Linotype"/>
                <w:position w:val="-6"/>
                <w:sz w:val="26"/>
                <w:szCs w:val="26"/>
                <w:lang w:val="pt-BR"/>
              </w:rPr>
              <w:pict>
                <v:shape id="_x0000_i1469" type="#_x0000_t75" style="width:15pt;height:12pt">
                  <v:imagedata r:id="rId725" o:title=""/>
                </v:shape>
              </w:pict>
            </w:r>
            <w:r w:rsidR="00F3420E" w:rsidRPr="00684139">
              <w:rPr>
                <w:rFonts w:ascii="Palatino Linotype" w:hAnsi="Palatino Linotype"/>
                <w:sz w:val="26"/>
                <w:szCs w:val="26"/>
                <w:lang w:val="pt-BR"/>
              </w:rPr>
              <w:t xml:space="preserve"> </w:t>
            </w:r>
            <w:r>
              <w:rPr>
                <w:rFonts w:ascii="Palatino Linotype" w:hAnsi="Palatino Linotype"/>
                <w:position w:val="-4"/>
                <w:sz w:val="26"/>
                <w:szCs w:val="26"/>
                <w:lang w:val="pt-BR"/>
              </w:rPr>
              <w:pict>
                <v:shape id="_x0000_i1470" type="#_x0000_t75" style="width:11.25pt;height:12.75pt">
                  <v:imagedata r:id="rId726" o:title=""/>
                </v:shape>
              </w:pict>
            </w:r>
            <w:r w:rsidR="00F3420E" w:rsidRPr="00684139">
              <w:rPr>
                <w:rFonts w:ascii="Palatino Linotype" w:hAnsi="Palatino Linotype"/>
                <w:sz w:val="26"/>
                <w:szCs w:val="26"/>
                <w:lang w:val="pt-BR"/>
              </w:rPr>
              <w:t xml:space="preserve">HIK </w:t>
            </w:r>
            <w:r w:rsidR="00F3420E">
              <w:rPr>
                <w:rFonts w:ascii="Palatino Linotype" w:hAnsi="Palatino Linotype"/>
                <w:noProof/>
                <w:sz w:val="26"/>
                <w:szCs w:val="26"/>
                <w:lang w:val="en-US"/>
              </w:rPr>
              <w:drawing>
                <wp:inline distT="0" distB="0" distL="0" distR="0" wp14:anchorId="2E8D14FF" wp14:editId="756B40D7">
                  <wp:extent cx="161925" cy="133350"/>
                  <wp:effectExtent l="0" t="0" r="9525"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715">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00F3420E" w:rsidRPr="00684139">
              <w:rPr>
                <w:rFonts w:ascii="Palatino Linotype" w:hAnsi="Palatino Linotype"/>
                <w:sz w:val="26"/>
                <w:szCs w:val="26"/>
                <w:lang w:val="pt-BR"/>
              </w:rPr>
              <w:t xml:space="preserve"> </w:t>
            </w:r>
            <w:r>
              <w:rPr>
                <w:rFonts w:ascii="Palatino Linotype" w:hAnsi="Palatino Linotype"/>
                <w:position w:val="-4"/>
                <w:sz w:val="26"/>
                <w:szCs w:val="26"/>
                <w:lang w:val="pt-BR"/>
              </w:rPr>
              <w:pict>
                <v:shape id="_x0000_i1471" type="#_x0000_t75" style="width:11.25pt;height:12.75pt">
                  <v:imagedata r:id="rId727" o:title=""/>
                </v:shape>
              </w:pict>
            </w:r>
            <w:r w:rsidR="00F3420E" w:rsidRPr="00684139">
              <w:rPr>
                <w:rFonts w:ascii="Palatino Linotype" w:hAnsi="Palatino Linotype"/>
                <w:sz w:val="26"/>
                <w:szCs w:val="26"/>
                <w:lang w:val="pt-BR"/>
              </w:rPr>
              <w:t>BCD (g.g)</w:t>
            </w:r>
          </w:p>
          <w:p w:rsidR="00F3420E" w:rsidRPr="00684139" w:rsidRDefault="00F3420E" w:rsidP="00F3420E">
            <w:pPr>
              <w:ind w:left="709"/>
              <w:rPr>
                <w:rFonts w:ascii="Palatino Linotype" w:hAnsi="Palatino Linotype"/>
                <w:sz w:val="26"/>
                <w:szCs w:val="26"/>
                <w:lang w:val="pt-BR"/>
              </w:rPr>
            </w:pPr>
            <w:r w:rsidRPr="00684139">
              <w:rPr>
                <w:rFonts w:ascii="Palatino Linotype" w:hAnsi="Palatino Linotype"/>
                <w:sz w:val="26"/>
                <w:szCs w:val="26"/>
                <w:lang w:val="pt-BR"/>
              </w:rPr>
              <w:tab/>
              <w:t xml:space="preserve">d) </w:t>
            </w:r>
          </w:p>
          <w:p w:rsidR="00F3420E" w:rsidRPr="00684139" w:rsidRDefault="00F3420E" w:rsidP="00F3420E">
            <w:pPr>
              <w:ind w:left="709"/>
              <w:rPr>
                <w:rFonts w:ascii="Palatino Linotype" w:hAnsi="Palatino Linotype"/>
                <w:sz w:val="26"/>
                <w:szCs w:val="26"/>
                <w:lang w:val="pt-BR"/>
              </w:rPr>
            </w:pPr>
            <w:r w:rsidRPr="00684139">
              <w:rPr>
                <w:rFonts w:ascii="Palatino Linotype" w:hAnsi="Palatino Linotype"/>
                <w:sz w:val="26"/>
                <w:szCs w:val="26"/>
                <w:lang w:val="pt-BR"/>
              </w:rPr>
              <w:t>Gọi S</w:t>
            </w:r>
            <w:r w:rsidRPr="00684139">
              <w:rPr>
                <w:rFonts w:ascii="Palatino Linotype" w:hAnsi="Palatino Linotype"/>
                <w:sz w:val="26"/>
                <w:szCs w:val="26"/>
                <w:vertAlign w:val="subscript"/>
                <w:lang w:val="pt-BR"/>
              </w:rPr>
              <w:t>1</w:t>
            </w:r>
            <w:r w:rsidRPr="00684139">
              <w:rPr>
                <w:rFonts w:ascii="Palatino Linotype" w:hAnsi="Palatino Linotype"/>
                <w:sz w:val="26"/>
                <w:szCs w:val="26"/>
                <w:lang w:val="pt-BR"/>
              </w:rPr>
              <w:t xml:space="preserve"> là diện tích của </w:t>
            </w:r>
            <w:r w:rsidR="00D94404">
              <w:rPr>
                <w:rFonts w:ascii="Palatino Linotype" w:hAnsi="Palatino Linotype"/>
                <w:position w:val="-4"/>
                <w:sz w:val="26"/>
                <w:szCs w:val="26"/>
                <w:lang w:val="pt-BR"/>
              </w:rPr>
              <w:pict>
                <v:shape id="_x0000_i1472" type="#_x0000_t75" style="width:11.25pt;height:12.75pt">
                  <v:imagedata r:id="rId728" o:title=""/>
                </v:shape>
              </w:pict>
            </w:r>
            <w:r w:rsidRPr="00684139">
              <w:rPr>
                <w:rFonts w:ascii="Palatino Linotype" w:hAnsi="Palatino Linotype"/>
                <w:sz w:val="26"/>
                <w:szCs w:val="26"/>
                <w:lang w:val="pt-BR"/>
              </w:rPr>
              <w:t>BCD.</w:t>
            </w:r>
          </w:p>
          <w:p w:rsidR="00F3420E" w:rsidRPr="00684139" w:rsidRDefault="00F3420E" w:rsidP="00F3420E">
            <w:pPr>
              <w:ind w:left="709"/>
              <w:rPr>
                <w:rFonts w:ascii="Palatino Linotype" w:hAnsi="Palatino Linotype"/>
                <w:sz w:val="26"/>
                <w:szCs w:val="26"/>
                <w:lang w:val="pt-BR"/>
              </w:rPr>
            </w:pPr>
            <w:r w:rsidRPr="00684139">
              <w:rPr>
                <w:rFonts w:ascii="Palatino Linotype" w:hAnsi="Palatino Linotype"/>
                <w:sz w:val="26"/>
                <w:szCs w:val="26"/>
                <w:lang w:val="pt-BR"/>
              </w:rPr>
              <w:t xml:space="preserve">Vì </w:t>
            </w:r>
            <w:r w:rsidR="00D94404">
              <w:rPr>
                <w:rFonts w:ascii="Palatino Linotype" w:hAnsi="Palatino Linotype"/>
                <w:position w:val="-4"/>
                <w:sz w:val="26"/>
                <w:szCs w:val="26"/>
                <w:lang w:val="pt-BR"/>
              </w:rPr>
              <w:pict>
                <v:shape id="_x0000_i1473" type="#_x0000_t75" style="width:11.25pt;height:12.75pt">
                  <v:imagedata r:id="rId729" o:title=""/>
                </v:shape>
              </w:pict>
            </w:r>
            <w:r w:rsidRPr="00684139">
              <w:rPr>
                <w:rFonts w:ascii="Palatino Linotype" w:hAnsi="Palatino Linotype"/>
                <w:sz w:val="26"/>
                <w:szCs w:val="26"/>
                <w:lang w:val="pt-BR"/>
              </w:rPr>
              <w:t xml:space="preserve">HIK </w:t>
            </w:r>
            <w:r>
              <w:rPr>
                <w:rFonts w:ascii="Palatino Linotype" w:hAnsi="Palatino Linotype"/>
                <w:noProof/>
                <w:sz w:val="26"/>
                <w:szCs w:val="26"/>
                <w:lang w:val="en-US"/>
              </w:rPr>
              <w:drawing>
                <wp:inline distT="0" distB="0" distL="0" distR="0" wp14:anchorId="2EA37FE0" wp14:editId="516D934F">
                  <wp:extent cx="161925" cy="133350"/>
                  <wp:effectExtent l="0" t="0" r="9525"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715">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684139">
              <w:rPr>
                <w:rFonts w:ascii="Palatino Linotype" w:hAnsi="Palatino Linotype"/>
                <w:sz w:val="26"/>
                <w:szCs w:val="26"/>
                <w:lang w:val="pt-BR"/>
              </w:rPr>
              <w:t xml:space="preserve"> </w:t>
            </w:r>
            <w:r w:rsidR="00D94404">
              <w:rPr>
                <w:rFonts w:ascii="Palatino Linotype" w:hAnsi="Palatino Linotype"/>
                <w:position w:val="-4"/>
                <w:sz w:val="26"/>
                <w:szCs w:val="26"/>
                <w:lang w:val="pt-BR"/>
              </w:rPr>
              <w:pict>
                <v:shape id="_x0000_i1474" type="#_x0000_t75" style="width:11.25pt;height:12.75pt">
                  <v:imagedata r:id="rId730" o:title=""/>
                </v:shape>
              </w:pict>
            </w:r>
            <w:r w:rsidRPr="00684139">
              <w:rPr>
                <w:rFonts w:ascii="Palatino Linotype" w:hAnsi="Palatino Linotype"/>
                <w:sz w:val="26"/>
                <w:szCs w:val="26"/>
                <w:lang w:val="pt-BR"/>
              </w:rPr>
              <w:t xml:space="preserve">BCD nên: </w:t>
            </w:r>
          </w:p>
          <w:p w:rsidR="00F3420E" w:rsidRPr="00684139" w:rsidRDefault="00D94404" w:rsidP="00F3420E">
            <w:pPr>
              <w:ind w:left="709"/>
              <w:rPr>
                <w:rFonts w:ascii="Palatino Linotype" w:hAnsi="Palatino Linotype"/>
                <w:sz w:val="26"/>
                <w:szCs w:val="26"/>
                <w:lang w:val="pt-BR"/>
              </w:rPr>
            </w:pPr>
            <w:r>
              <w:rPr>
                <w:rFonts w:ascii="Palatino Linotype" w:hAnsi="Palatino Linotype"/>
                <w:position w:val="-30"/>
                <w:sz w:val="26"/>
                <w:szCs w:val="26"/>
                <w:lang w:val="pt-BR"/>
              </w:rPr>
              <w:pict>
                <v:shape id="_x0000_i1475" type="#_x0000_t75" style="width:210.8pt;height:36pt">
                  <v:imagedata r:id="rId731" o:title=""/>
                </v:shape>
              </w:pict>
            </w:r>
            <w:r w:rsidR="00F3420E" w:rsidRPr="00684139">
              <w:rPr>
                <w:rFonts w:ascii="Palatino Linotype" w:hAnsi="Palatino Linotype"/>
                <w:sz w:val="26"/>
                <w:szCs w:val="26"/>
                <w:lang w:val="pt-BR"/>
              </w:rPr>
              <w:t xml:space="preserve">                                (1)</w:t>
            </w:r>
          </w:p>
          <w:p w:rsidR="00F3420E" w:rsidRPr="00684139" w:rsidRDefault="00F3420E" w:rsidP="00F3420E">
            <w:pPr>
              <w:ind w:left="709"/>
              <w:rPr>
                <w:rFonts w:ascii="Palatino Linotype" w:hAnsi="Palatino Linotype"/>
                <w:sz w:val="26"/>
                <w:szCs w:val="26"/>
                <w:lang w:val="pt-BR"/>
              </w:rPr>
            </w:pPr>
            <w:r w:rsidRPr="00684139">
              <w:rPr>
                <w:rFonts w:ascii="Palatino Linotype" w:hAnsi="Palatino Linotype"/>
                <w:sz w:val="26"/>
                <w:szCs w:val="26"/>
                <w:lang w:val="pt-BR"/>
              </w:rPr>
              <w:t xml:space="preserve">Vẽ </w:t>
            </w:r>
            <w:r w:rsidR="00D94404">
              <w:rPr>
                <w:rFonts w:ascii="Palatino Linotype" w:hAnsi="Palatino Linotype"/>
                <w:position w:val="-24"/>
                <w:sz w:val="26"/>
                <w:szCs w:val="26"/>
                <w:lang w:val="pt-BR"/>
              </w:rPr>
              <w:pict>
                <v:shape id="_x0000_i1476" type="#_x0000_t75" style="width:230.2pt;height:30.75pt">
                  <v:imagedata r:id="rId732" o:title=""/>
                </v:shape>
              </w:pict>
            </w:r>
            <w:r w:rsidRPr="00684139">
              <w:rPr>
                <w:rFonts w:ascii="Palatino Linotype" w:hAnsi="Palatino Linotype"/>
                <w:sz w:val="26"/>
                <w:szCs w:val="26"/>
                <w:lang w:val="pt-BR"/>
              </w:rPr>
              <w:t xml:space="preserve"> </w:t>
            </w:r>
          </w:p>
          <w:p w:rsidR="00F3420E" w:rsidRPr="00684139" w:rsidRDefault="00D94404" w:rsidP="00F3420E">
            <w:pPr>
              <w:ind w:left="709"/>
              <w:rPr>
                <w:rFonts w:ascii="Palatino Linotype" w:hAnsi="Palatino Linotype"/>
                <w:sz w:val="26"/>
                <w:szCs w:val="26"/>
                <w:lang w:val="pt-BR"/>
              </w:rPr>
            </w:pPr>
            <w:r>
              <w:rPr>
                <w:rFonts w:ascii="Palatino Linotype" w:hAnsi="Palatino Linotype"/>
                <w:position w:val="-4"/>
                <w:sz w:val="26"/>
                <w:szCs w:val="26"/>
                <w:lang w:val="pt-BR"/>
              </w:rPr>
              <w:pict>
                <v:shape id="_x0000_i1477" type="#_x0000_t75" style="width:11.25pt;height:12.75pt">
                  <v:imagedata r:id="rId733" o:title=""/>
                </v:shape>
              </w:pict>
            </w:r>
            <w:r w:rsidR="00F3420E" w:rsidRPr="00684139">
              <w:rPr>
                <w:rFonts w:ascii="Palatino Linotype" w:hAnsi="Palatino Linotype"/>
                <w:sz w:val="26"/>
                <w:szCs w:val="26"/>
                <w:lang w:val="pt-BR"/>
              </w:rPr>
              <w:t xml:space="preserve">ABD và </w:t>
            </w:r>
            <w:r>
              <w:rPr>
                <w:rFonts w:ascii="Palatino Linotype" w:hAnsi="Palatino Linotype"/>
                <w:position w:val="-4"/>
                <w:sz w:val="26"/>
                <w:szCs w:val="26"/>
                <w:lang w:val="pt-BR"/>
              </w:rPr>
              <w:pict>
                <v:shape id="_x0000_i1478" type="#_x0000_t75" style="width:11.25pt;height:12.75pt">
                  <v:imagedata r:id="rId734" o:title=""/>
                </v:shape>
              </w:pict>
            </w:r>
            <w:r w:rsidR="00F3420E" w:rsidRPr="00684139">
              <w:rPr>
                <w:rFonts w:ascii="Palatino Linotype" w:hAnsi="Palatino Linotype"/>
                <w:sz w:val="26"/>
                <w:szCs w:val="26"/>
                <w:lang w:val="pt-BR"/>
              </w:rPr>
              <w:t>BCD có chung cạnh đáy BD nên:</w:t>
            </w:r>
          </w:p>
          <w:p w:rsidR="00F3420E" w:rsidRPr="00684139" w:rsidRDefault="00D94404" w:rsidP="00F3420E">
            <w:pPr>
              <w:ind w:left="709"/>
              <w:rPr>
                <w:rFonts w:ascii="Palatino Linotype" w:hAnsi="Palatino Linotype"/>
                <w:sz w:val="26"/>
                <w:szCs w:val="26"/>
                <w:lang w:val="pt-BR"/>
              </w:rPr>
            </w:pPr>
            <w:r>
              <w:rPr>
                <w:rFonts w:ascii="Palatino Linotype" w:hAnsi="Palatino Linotype"/>
                <w:position w:val="-24"/>
                <w:sz w:val="26"/>
                <w:szCs w:val="26"/>
                <w:lang w:val="pt-BR"/>
              </w:rPr>
              <w:pict>
                <v:shape id="_x0000_i1479" type="#_x0000_t75" style="width:102pt;height:30.75pt">
                  <v:imagedata r:id="rId735" o:title=""/>
                </v:shape>
              </w:pict>
            </w:r>
            <w:r w:rsidR="00F3420E" w:rsidRPr="00684139">
              <w:rPr>
                <w:rFonts w:ascii="Palatino Linotype" w:hAnsi="Palatino Linotype"/>
                <w:sz w:val="26"/>
                <w:szCs w:val="26"/>
                <w:lang w:val="pt-BR"/>
              </w:rPr>
              <w:t xml:space="preserve">                                                                    (2)</w:t>
            </w:r>
          </w:p>
          <w:p w:rsidR="00F3420E" w:rsidRPr="00684139" w:rsidRDefault="00F3420E" w:rsidP="00F3420E">
            <w:pPr>
              <w:ind w:left="709"/>
              <w:rPr>
                <w:rFonts w:ascii="Palatino Linotype" w:hAnsi="Palatino Linotype"/>
                <w:sz w:val="26"/>
                <w:szCs w:val="26"/>
                <w:lang w:val="pt-BR"/>
              </w:rPr>
            </w:pPr>
            <w:r w:rsidRPr="00684139">
              <w:rPr>
                <w:rFonts w:ascii="Palatino Linotype" w:hAnsi="Palatino Linotype"/>
                <w:sz w:val="26"/>
                <w:szCs w:val="26"/>
                <w:lang w:val="pt-BR"/>
              </w:rPr>
              <w:t>Từ (1) và (2) suy ra</w:t>
            </w:r>
          </w:p>
          <w:p w:rsidR="00F3420E" w:rsidRPr="00684139" w:rsidRDefault="00D94404" w:rsidP="00F3420E">
            <w:pPr>
              <w:ind w:left="709"/>
              <w:rPr>
                <w:rFonts w:ascii="Palatino Linotype" w:hAnsi="Palatino Linotype"/>
                <w:sz w:val="26"/>
                <w:szCs w:val="26"/>
                <w:lang w:val="nl-NL"/>
              </w:rPr>
            </w:pPr>
            <w:r>
              <w:rPr>
                <w:rFonts w:ascii="Palatino Linotype" w:hAnsi="Palatino Linotype"/>
                <w:position w:val="-30"/>
                <w:sz w:val="26"/>
                <w:szCs w:val="26"/>
                <w:lang w:val="pt-BR"/>
              </w:rPr>
              <w:pict>
                <v:shape id="_x0000_i1480" type="#_x0000_t75" style="width:168.8pt;height:36pt">
                  <v:imagedata r:id="rId736" o:title=""/>
                </v:shape>
              </w:pict>
            </w:r>
            <w:r w:rsidR="00F3420E" w:rsidRPr="00684139">
              <w:rPr>
                <w:rFonts w:ascii="Palatino Linotype" w:hAnsi="Palatino Linotype"/>
                <w:sz w:val="26"/>
                <w:szCs w:val="26"/>
                <w:lang w:val="pt-BR"/>
              </w:rPr>
              <w:t xml:space="preserve"> (đpcm)</w:t>
            </w:r>
          </w:p>
          <w:p w:rsidR="00F3420E" w:rsidRPr="00684139" w:rsidRDefault="00F3420E" w:rsidP="00F3420E">
            <w:pPr>
              <w:spacing w:before="120"/>
              <w:jc w:val="both"/>
              <w:rPr>
                <w:rFonts w:ascii="Palatino Linotype" w:hAnsi="Palatino Linotype"/>
                <w:i/>
                <w:sz w:val="26"/>
                <w:szCs w:val="26"/>
                <w:lang w:val="pt-BR"/>
              </w:rPr>
            </w:pPr>
            <w:r w:rsidRPr="00684139">
              <w:rPr>
                <w:rFonts w:ascii="Palatino Linotype" w:hAnsi="Palatino Linotype"/>
                <w:b/>
                <w:sz w:val="26"/>
                <w:szCs w:val="26"/>
                <w:lang w:val="pt-BR"/>
              </w:rPr>
              <w:t xml:space="preserve">Câu 5 </w:t>
            </w:r>
            <w:r w:rsidRPr="00684139">
              <w:rPr>
                <w:rFonts w:ascii="Palatino Linotype" w:hAnsi="Palatino Linotype"/>
                <w:i/>
                <w:sz w:val="26"/>
                <w:szCs w:val="26"/>
                <w:lang w:val="pt-BR"/>
              </w:rPr>
              <w:t>(1,0 điểm)</w:t>
            </w:r>
          </w:p>
          <w:p w:rsidR="00F3420E" w:rsidRPr="00684139" w:rsidRDefault="00F3420E" w:rsidP="00F3420E">
            <w:pPr>
              <w:jc w:val="both"/>
              <w:rPr>
                <w:rFonts w:ascii="Palatino Linotype" w:hAnsi="Palatino Linotype"/>
                <w:sz w:val="26"/>
                <w:szCs w:val="26"/>
                <w:lang w:val="pt-BR"/>
              </w:rPr>
            </w:pPr>
            <w:r w:rsidRPr="00684139">
              <w:rPr>
                <w:rFonts w:ascii="Palatino Linotype" w:hAnsi="Palatino Linotype"/>
                <w:sz w:val="26"/>
                <w:szCs w:val="26"/>
                <w:lang w:val="pt-BR"/>
              </w:rPr>
              <w:t xml:space="preserve"> </w:t>
            </w:r>
            <w:r w:rsidRPr="00684139">
              <w:rPr>
                <w:rFonts w:ascii="Palatino Linotype" w:hAnsi="Palatino Linotype"/>
                <w:sz w:val="26"/>
                <w:szCs w:val="26"/>
                <w:lang w:val="pt-BR"/>
              </w:rPr>
              <w:tab/>
              <w:t xml:space="preserve">Giải phương trình : </w:t>
            </w:r>
            <w:r w:rsidR="00D94404">
              <w:rPr>
                <w:rFonts w:ascii="Palatino Linotype" w:hAnsi="Palatino Linotype"/>
                <w:position w:val="-22"/>
                <w:sz w:val="26"/>
                <w:szCs w:val="26"/>
                <w:lang w:val="pt-BR"/>
              </w:rPr>
              <w:pict>
                <v:shape id="_x0000_i1481" type="#_x0000_t75" style="width:137.25pt;height:30pt">
                  <v:imagedata r:id="rId737" o:title=""/>
                </v:shape>
              </w:pict>
            </w:r>
            <w:r w:rsidRPr="00684139">
              <w:rPr>
                <w:rFonts w:ascii="Palatino Linotype" w:hAnsi="Palatino Linotype"/>
                <w:sz w:val="26"/>
                <w:szCs w:val="26"/>
                <w:lang w:val="pt-BR"/>
              </w:rPr>
              <w:t>.</w:t>
            </w:r>
          </w:p>
          <w:p w:rsidR="00F3420E" w:rsidRPr="00684139" w:rsidRDefault="00F3420E" w:rsidP="00F3420E">
            <w:pPr>
              <w:jc w:val="both"/>
              <w:rPr>
                <w:rFonts w:ascii="Palatino Linotype" w:hAnsi="Palatino Linotype"/>
                <w:b/>
                <w:sz w:val="26"/>
                <w:szCs w:val="26"/>
                <w:lang w:val="nl-NL"/>
              </w:rPr>
            </w:pPr>
            <w:r w:rsidRPr="00684139">
              <w:rPr>
                <w:rFonts w:ascii="Palatino Linotype" w:hAnsi="Palatino Linotype"/>
                <w:b/>
                <w:sz w:val="26"/>
                <w:szCs w:val="26"/>
                <w:lang w:val="nl-NL"/>
              </w:rPr>
              <w:t>Giải</w:t>
            </w:r>
          </w:p>
          <w:p w:rsidR="00F3420E" w:rsidRPr="00684139" w:rsidRDefault="00F3420E" w:rsidP="00F3420E">
            <w:pPr>
              <w:jc w:val="both"/>
              <w:rPr>
                <w:rFonts w:ascii="Palatino Linotype" w:hAnsi="Palatino Linotype"/>
                <w:sz w:val="26"/>
                <w:szCs w:val="26"/>
                <w:lang w:val="pt-BR"/>
              </w:rPr>
            </w:pPr>
          </w:p>
          <w:p w:rsidR="00F3420E" w:rsidRPr="00684139" w:rsidRDefault="00F3420E" w:rsidP="00F3420E">
            <w:pPr>
              <w:ind w:left="709"/>
              <w:rPr>
                <w:rFonts w:ascii="Palatino Linotype" w:hAnsi="Palatino Linotype"/>
                <w:sz w:val="26"/>
                <w:szCs w:val="26"/>
                <w:lang w:val="pt-BR"/>
              </w:rPr>
            </w:pPr>
            <w:r w:rsidRPr="00684139">
              <w:rPr>
                <w:rFonts w:ascii="Palatino Linotype" w:hAnsi="Palatino Linotype"/>
                <w:sz w:val="26"/>
                <w:szCs w:val="26"/>
                <w:lang w:val="pt-BR"/>
              </w:rPr>
              <w:tab/>
              <w:t xml:space="preserve">Giải phương trình : </w:t>
            </w:r>
            <w:r w:rsidR="00D94404">
              <w:rPr>
                <w:rFonts w:ascii="Palatino Linotype" w:hAnsi="Palatino Linotype"/>
                <w:position w:val="-22"/>
                <w:sz w:val="26"/>
                <w:szCs w:val="26"/>
                <w:lang w:val="pt-BR"/>
              </w:rPr>
              <w:pict>
                <v:shape id="_x0000_i1482" type="#_x0000_t75" style="width:137.25pt;height:30pt">
                  <v:imagedata r:id="rId738" o:title=""/>
                </v:shape>
              </w:pict>
            </w:r>
            <w:r w:rsidRPr="00684139">
              <w:rPr>
                <w:rFonts w:ascii="Palatino Linotype" w:hAnsi="Palatino Linotype"/>
                <w:sz w:val="26"/>
                <w:szCs w:val="26"/>
                <w:lang w:val="pt-BR"/>
              </w:rPr>
              <w:t xml:space="preserve">                       (1)</w:t>
            </w:r>
          </w:p>
          <w:p w:rsidR="00F3420E" w:rsidRPr="00684139" w:rsidRDefault="00F3420E" w:rsidP="00F3420E">
            <w:pPr>
              <w:ind w:left="709"/>
              <w:rPr>
                <w:rFonts w:ascii="Palatino Linotype" w:hAnsi="Palatino Linotype"/>
                <w:sz w:val="26"/>
                <w:szCs w:val="26"/>
                <w:lang w:val="pt-BR"/>
              </w:rPr>
            </w:pPr>
            <w:r w:rsidRPr="00684139">
              <w:rPr>
                <w:rFonts w:ascii="Palatino Linotype" w:hAnsi="Palatino Linotype"/>
                <w:sz w:val="26"/>
                <w:szCs w:val="26"/>
                <w:lang w:val="pt-BR"/>
              </w:rPr>
              <w:t xml:space="preserve">ĐK: </w:t>
            </w:r>
            <w:r w:rsidR="00D94404">
              <w:rPr>
                <w:rFonts w:ascii="Palatino Linotype" w:hAnsi="Palatino Linotype"/>
                <w:position w:val="-6"/>
                <w:sz w:val="26"/>
                <w:szCs w:val="26"/>
                <w:lang w:val="pt-BR"/>
              </w:rPr>
              <w:pict>
                <v:shape id="_x0000_i1483" type="#_x0000_t75" style="width:36.75pt;height:17.25pt">
                  <v:imagedata r:id="rId739" o:title=""/>
                </v:shape>
              </w:pict>
            </w:r>
            <w:r w:rsidRPr="00684139">
              <w:rPr>
                <w:rFonts w:ascii="Palatino Linotype" w:hAnsi="Palatino Linotype"/>
                <w:sz w:val="26"/>
                <w:szCs w:val="26"/>
                <w:lang w:val="pt-BR"/>
              </w:rPr>
              <w:t xml:space="preserve"> </w:t>
            </w:r>
          </w:p>
          <w:p w:rsidR="00F3420E" w:rsidRPr="00684139" w:rsidRDefault="00F3420E" w:rsidP="00F3420E">
            <w:pPr>
              <w:ind w:left="709"/>
              <w:rPr>
                <w:rFonts w:ascii="Palatino Linotype" w:hAnsi="Palatino Linotype"/>
                <w:sz w:val="26"/>
                <w:szCs w:val="26"/>
                <w:lang w:val="pt-BR"/>
              </w:rPr>
            </w:pPr>
            <w:r w:rsidRPr="00684139">
              <w:rPr>
                <w:rFonts w:ascii="Palatino Linotype" w:hAnsi="Palatino Linotype"/>
                <w:sz w:val="26"/>
                <w:szCs w:val="26"/>
                <w:lang w:val="pt-BR"/>
              </w:rPr>
              <w:t xml:space="preserve">Đặt: </w:t>
            </w:r>
            <w:r w:rsidR="00D94404">
              <w:rPr>
                <w:rFonts w:ascii="Palatino Linotype" w:hAnsi="Palatino Linotype"/>
                <w:position w:val="-6"/>
                <w:sz w:val="26"/>
                <w:szCs w:val="26"/>
                <w:lang w:val="pt-BR"/>
              </w:rPr>
              <w:pict>
                <v:shape id="_x0000_i1484" type="#_x0000_t75" style="width:53.25pt;height:15.75pt">
                  <v:imagedata r:id="rId740" o:title=""/>
                </v:shape>
              </w:pict>
            </w:r>
            <w:r w:rsidRPr="00684139">
              <w:rPr>
                <w:rFonts w:ascii="Palatino Linotype" w:hAnsi="Palatino Linotype"/>
                <w:sz w:val="26"/>
                <w:szCs w:val="26"/>
                <w:lang w:val="pt-BR"/>
              </w:rPr>
              <w:t xml:space="preserve">                                                                           (2)</w:t>
            </w:r>
          </w:p>
          <w:p w:rsidR="00F3420E" w:rsidRPr="00684139" w:rsidRDefault="00F3420E" w:rsidP="00F3420E">
            <w:pPr>
              <w:ind w:left="709"/>
              <w:rPr>
                <w:rFonts w:ascii="Palatino Linotype" w:hAnsi="Palatino Linotype"/>
                <w:sz w:val="26"/>
                <w:szCs w:val="26"/>
                <w:lang w:val="pt-BR"/>
              </w:rPr>
            </w:pPr>
            <w:r w:rsidRPr="00684139">
              <w:rPr>
                <w:rFonts w:ascii="Palatino Linotype" w:hAnsi="Palatino Linotype"/>
                <w:sz w:val="26"/>
                <w:szCs w:val="26"/>
                <w:lang w:val="pt-BR"/>
              </w:rPr>
              <w:t xml:space="preserve">        </w:t>
            </w:r>
            <w:r w:rsidR="00D94404">
              <w:rPr>
                <w:rFonts w:ascii="Palatino Linotype" w:hAnsi="Palatino Linotype"/>
                <w:position w:val="-10"/>
                <w:sz w:val="26"/>
                <w:szCs w:val="26"/>
                <w:lang w:val="pt-BR"/>
              </w:rPr>
              <w:pict>
                <v:shape id="_x0000_i1485" type="#_x0000_t75" style="width:156.7pt;height:21pt">
                  <v:imagedata r:id="rId741" o:title=""/>
                </v:shape>
              </w:pict>
            </w:r>
            <w:r w:rsidRPr="00684139">
              <w:rPr>
                <w:rFonts w:ascii="Palatino Linotype" w:hAnsi="Palatino Linotype"/>
                <w:sz w:val="26"/>
                <w:szCs w:val="26"/>
                <w:lang w:val="pt-BR"/>
              </w:rPr>
              <w:t xml:space="preserve">                                       (3)</w:t>
            </w:r>
          </w:p>
          <w:p w:rsidR="00F3420E" w:rsidRPr="00684139" w:rsidRDefault="00F3420E" w:rsidP="00F3420E">
            <w:pPr>
              <w:ind w:left="709"/>
              <w:rPr>
                <w:rFonts w:ascii="Palatino Linotype" w:hAnsi="Palatino Linotype"/>
                <w:sz w:val="26"/>
                <w:szCs w:val="26"/>
                <w:lang w:val="pt-BR"/>
              </w:rPr>
            </w:pPr>
            <w:r w:rsidRPr="00684139">
              <w:rPr>
                <w:rFonts w:ascii="Palatino Linotype" w:hAnsi="Palatino Linotype"/>
                <w:sz w:val="26"/>
                <w:szCs w:val="26"/>
                <w:lang w:val="pt-BR"/>
              </w:rPr>
              <w:t xml:space="preserve">Khi đó phương trình (1) </w:t>
            </w:r>
            <w:r w:rsidR="00D94404">
              <w:rPr>
                <w:rFonts w:ascii="Palatino Linotype" w:hAnsi="Palatino Linotype"/>
                <w:position w:val="-16"/>
                <w:sz w:val="26"/>
                <w:szCs w:val="26"/>
                <w:lang w:val="pt-BR"/>
              </w:rPr>
              <w:pict>
                <v:shape id="_x0000_i1486" type="#_x0000_t75" style="width:171pt;height:24pt">
                  <v:imagedata r:id="rId742" o:title=""/>
                </v:shape>
              </w:pict>
            </w:r>
            <w:r w:rsidRPr="00684139">
              <w:rPr>
                <w:rFonts w:ascii="Palatino Linotype" w:hAnsi="Palatino Linotype"/>
                <w:sz w:val="26"/>
                <w:szCs w:val="26"/>
                <w:lang w:val="pt-BR"/>
              </w:rPr>
              <w:t xml:space="preserve">   (4)</w:t>
            </w:r>
          </w:p>
          <w:p w:rsidR="00F3420E" w:rsidRPr="00684139" w:rsidRDefault="00F3420E" w:rsidP="00F3420E">
            <w:pPr>
              <w:ind w:left="709"/>
              <w:rPr>
                <w:rFonts w:ascii="Palatino Linotype" w:hAnsi="Palatino Linotype"/>
                <w:sz w:val="26"/>
                <w:szCs w:val="26"/>
                <w:lang w:val="pt-BR"/>
              </w:rPr>
            </w:pPr>
            <w:r w:rsidRPr="00684139">
              <w:rPr>
                <w:rFonts w:ascii="Palatino Linotype" w:hAnsi="Palatino Linotype"/>
                <w:sz w:val="26"/>
                <w:szCs w:val="26"/>
                <w:lang w:val="pt-BR"/>
              </w:rPr>
              <w:t xml:space="preserve">Từ  (2), (3), (4)  ta có hệ phương trình:   </w:t>
            </w:r>
          </w:p>
          <w:p w:rsidR="00F3420E" w:rsidRPr="00684139" w:rsidRDefault="00D94404" w:rsidP="00F3420E">
            <w:pPr>
              <w:ind w:left="709"/>
              <w:rPr>
                <w:rFonts w:ascii="Palatino Linotype" w:hAnsi="Palatino Linotype"/>
                <w:sz w:val="26"/>
                <w:szCs w:val="26"/>
                <w:lang w:val="pt-BR"/>
              </w:rPr>
            </w:pPr>
            <w:r>
              <w:rPr>
                <w:rFonts w:ascii="Palatino Linotype" w:hAnsi="Palatino Linotype"/>
                <w:position w:val="-56"/>
                <w:sz w:val="26"/>
                <w:szCs w:val="26"/>
              </w:rPr>
              <w:pict>
                <v:shape id="_x0000_i1487" type="#_x0000_t75" style="width:177.8pt;height:62.25pt">
                  <v:imagedata r:id="rId743" o:title=""/>
                </v:shape>
              </w:pict>
            </w:r>
            <w:r w:rsidR="00F3420E" w:rsidRPr="00684139">
              <w:rPr>
                <w:rFonts w:ascii="Palatino Linotype" w:hAnsi="Palatino Linotype"/>
                <w:sz w:val="26"/>
                <w:szCs w:val="26"/>
                <w:lang w:val="pt-BR"/>
              </w:rPr>
              <w:t xml:space="preserve"> </w:t>
            </w:r>
          </w:p>
          <w:p w:rsidR="00F3420E" w:rsidRPr="00684139" w:rsidRDefault="00F3420E" w:rsidP="00F3420E">
            <w:pPr>
              <w:ind w:left="709"/>
              <w:rPr>
                <w:rFonts w:ascii="Palatino Linotype" w:hAnsi="Palatino Linotype"/>
                <w:sz w:val="26"/>
                <w:szCs w:val="26"/>
                <w:lang w:val="pt-BR"/>
              </w:rPr>
            </w:pPr>
            <w:r w:rsidRPr="00684139">
              <w:rPr>
                <w:rFonts w:ascii="Palatino Linotype" w:hAnsi="Palatino Linotype"/>
                <w:sz w:val="26"/>
                <w:szCs w:val="26"/>
                <w:lang w:val="pt-BR"/>
              </w:rPr>
              <w:t xml:space="preserve">Vì x, u, v &gt; 1 nên giả sử </w:t>
            </w:r>
            <w:r w:rsidR="00D94404">
              <w:rPr>
                <w:rFonts w:ascii="Palatino Linotype" w:hAnsi="Palatino Linotype"/>
                <w:position w:val="-6"/>
                <w:sz w:val="26"/>
                <w:szCs w:val="26"/>
                <w:lang w:val="pt-BR"/>
              </w:rPr>
              <w:pict>
                <v:shape id="_x0000_i1488" type="#_x0000_t75" style="width:27pt;height:12.75pt">
                  <v:imagedata r:id="rId744" o:title=""/>
                </v:shape>
              </w:pict>
            </w:r>
            <w:r w:rsidRPr="00684139">
              <w:rPr>
                <w:rFonts w:ascii="Palatino Linotype" w:hAnsi="Palatino Linotype"/>
                <w:sz w:val="26"/>
                <w:szCs w:val="26"/>
                <w:lang w:val="pt-BR"/>
              </w:rPr>
              <w:t xml:space="preserve">thì từ (5) </w:t>
            </w:r>
            <w:r w:rsidR="00D94404">
              <w:rPr>
                <w:rFonts w:ascii="Palatino Linotype" w:hAnsi="Palatino Linotype"/>
                <w:position w:val="-6"/>
                <w:sz w:val="26"/>
                <w:szCs w:val="26"/>
                <w:lang w:val="pt-BR"/>
              </w:rPr>
              <w:pict>
                <v:shape id="_x0000_i1489" type="#_x0000_t75" style="width:42pt;height:12.75pt">
                  <v:imagedata r:id="rId745" o:title=""/>
                </v:shape>
              </w:pict>
            </w:r>
          </w:p>
          <w:p w:rsidR="00F3420E" w:rsidRPr="00684139" w:rsidRDefault="00F3420E" w:rsidP="00F3420E">
            <w:pPr>
              <w:ind w:left="709"/>
              <w:rPr>
                <w:rFonts w:ascii="Palatino Linotype" w:hAnsi="Palatino Linotype"/>
                <w:sz w:val="26"/>
                <w:szCs w:val="26"/>
              </w:rPr>
            </w:pPr>
            <w:r w:rsidRPr="00684139">
              <w:rPr>
                <w:rFonts w:ascii="Palatino Linotype" w:hAnsi="Palatino Linotype"/>
                <w:sz w:val="26"/>
                <w:szCs w:val="26"/>
              </w:rPr>
              <w:t xml:space="preserve">Có </w:t>
            </w:r>
            <w:r w:rsidR="00D94404">
              <w:rPr>
                <w:rFonts w:ascii="Palatino Linotype" w:hAnsi="Palatino Linotype"/>
                <w:position w:val="-6"/>
                <w:sz w:val="26"/>
                <w:szCs w:val="26"/>
              </w:rPr>
              <w:pict>
                <v:shape id="_x0000_i1490" type="#_x0000_t75" style="width:27.75pt;height:12.75pt">
                  <v:imagedata r:id="rId746" o:title=""/>
                </v:shape>
              </w:pict>
            </w:r>
            <w:r w:rsidRPr="00684139">
              <w:rPr>
                <w:rFonts w:ascii="Palatino Linotype" w:hAnsi="Palatino Linotype"/>
                <w:sz w:val="26"/>
                <w:szCs w:val="26"/>
              </w:rPr>
              <w:t xml:space="preserve"> nên từ (6) </w:t>
            </w:r>
            <w:r w:rsidR="00D94404">
              <w:rPr>
                <w:rFonts w:ascii="Palatino Linotype" w:hAnsi="Palatino Linotype"/>
                <w:position w:val="-6"/>
                <w:sz w:val="26"/>
                <w:szCs w:val="26"/>
              </w:rPr>
              <w:pict>
                <v:shape id="_x0000_i1491" type="#_x0000_t75" style="width:41.25pt;height:12.75pt">
                  <v:imagedata r:id="rId747" o:title=""/>
                </v:shape>
              </w:pict>
            </w:r>
          </w:p>
          <w:p w:rsidR="00F3420E" w:rsidRPr="00684139" w:rsidRDefault="00F3420E" w:rsidP="00F3420E">
            <w:pPr>
              <w:ind w:left="709"/>
              <w:rPr>
                <w:rFonts w:ascii="Palatino Linotype" w:hAnsi="Palatino Linotype"/>
                <w:sz w:val="26"/>
                <w:szCs w:val="26"/>
              </w:rPr>
            </w:pPr>
            <w:r w:rsidRPr="00684139">
              <w:rPr>
                <w:rFonts w:ascii="Palatino Linotype" w:hAnsi="Palatino Linotype"/>
                <w:sz w:val="26"/>
                <w:szCs w:val="26"/>
              </w:rPr>
              <w:t xml:space="preserve">Do đó: </w:t>
            </w:r>
            <w:r w:rsidR="00D94404">
              <w:rPr>
                <w:rFonts w:ascii="Palatino Linotype" w:hAnsi="Palatino Linotype"/>
                <w:position w:val="-6"/>
                <w:sz w:val="26"/>
                <w:szCs w:val="26"/>
              </w:rPr>
              <w:pict>
                <v:shape id="_x0000_i1492" type="#_x0000_t75" style="width:122.2pt;height:12.75pt">
                  <v:imagedata r:id="rId748" o:title=""/>
                </v:shape>
              </w:pict>
            </w:r>
          </w:p>
          <w:p w:rsidR="00F3420E" w:rsidRPr="00684139" w:rsidRDefault="00F3420E" w:rsidP="00F3420E">
            <w:pPr>
              <w:ind w:left="709"/>
              <w:rPr>
                <w:rFonts w:ascii="Palatino Linotype" w:hAnsi="Palatino Linotype"/>
                <w:sz w:val="26"/>
                <w:szCs w:val="26"/>
              </w:rPr>
            </w:pPr>
            <w:r w:rsidRPr="00684139">
              <w:rPr>
                <w:rFonts w:ascii="Palatino Linotype" w:hAnsi="Palatino Linotype"/>
                <w:sz w:val="26"/>
                <w:szCs w:val="26"/>
              </w:rPr>
              <w:t>Mặt khác, nếu x &lt; v thì tương tự ta có x &lt; v &lt; u &lt; x (vô lí)</w:t>
            </w:r>
          </w:p>
          <w:p w:rsidR="00F3420E" w:rsidRPr="00684139" w:rsidRDefault="00F3420E" w:rsidP="00F3420E">
            <w:pPr>
              <w:ind w:left="709"/>
              <w:rPr>
                <w:rFonts w:ascii="Palatino Linotype" w:hAnsi="Palatino Linotype"/>
                <w:sz w:val="26"/>
                <w:szCs w:val="26"/>
              </w:rPr>
            </w:pPr>
            <w:r w:rsidRPr="00684139">
              <w:rPr>
                <w:rFonts w:ascii="Palatino Linotype" w:hAnsi="Palatino Linotype"/>
                <w:sz w:val="26"/>
                <w:szCs w:val="26"/>
              </w:rPr>
              <w:t>Vì x = u nên:</w:t>
            </w:r>
          </w:p>
          <w:p w:rsidR="00F3420E" w:rsidRPr="00684139" w:rsidRDefault="00D94404" w:rsidP="00F3420E">
            <w:pPr>
              <w:ind w:left="709"/>
              <w:rPr>
                <w:rFonts w:ascii="Palatino Linotype" w:hAnsi="Palatino Linotype"/>
                <w:sz w:val="26"/>
                <w:szCs w:val="26"/>
              </w:rPr>
            </w:pPr>
            <w:r>
              <w:rPr>
                <w:rFonts w:ascii="Palatino Linotype" w:hAnsi="Palatino Linotype"/>
                <w:position w:val="-16"/>
                <w:sz w:val="26"/>
                <w:szCs w:val="26"/>
              </w:rPr>
              <w:pict>
                <v:shape id="_x0000_i1493" type="#_x0000_t75" style="width:219.8pt;height:21.75pt">
                  <v:imagedata r:id="rId749" o:title=""/>
                </v:shape>
              </w:pict>
            </w:r>
            <w:r w:rsidR="00F3420E" w:rsidRPr="00684139">
              <w:rPr>
                <w:rFonts w:ascii="Palatino Linotype" w:hAnsi="Palatino Linotype"/>
                <w:sz w:val="26"/>
                <w:szCs w:val="26"/>
              </w:rPr>
              <w:t xml:space="preserve"> (thỏa mãn)</w:t>
            </w:r>
          </w:p>
          <w:p w:rsidR="00F3420E" w:rsidRPr="00684139" w:rsidRDefault="00F3420E" w:rsidP="00F3420E">
            <w:pPr>
              <w:ind w:left="709"/>
              <w:jc w:val="both"/>
              <w:rPr>
                <w:rFonts w:ascii="Palatino Linotype" w:hAnsi="Palatino Linotype"/>
                <w:sz w:val="26"/>
                <w:szCs w:val="26"/>
                <w:lang w:val="pt-BR"/>
              </w:rPr>
            </w:pPr>
            <w:r w:rsidRPr="00684139">
              <w:rPr>
                <w:rFonts w:ascii="Palatino Linotype" w:hAnsi="Palatino Linotype"/>
                <w:sz w:val="26"/>
                <w:szCs w:val="26"/>
              </w:rPr>
              <w:t>Vậy phương trình (1) có nghiệm duy nhất x = 2.</w:t>
            </w:r>
          </w:p>
          <w:p w:rsidR="00F3420E" w:rsidRPr="00684139" w:rsidRDefault="00F3420E" w:rsidP="00F3420E">
            <w:pPr>
              <w:spacing w:line="360" w:lineRule="auto"/>
              <w:jc w:val="center"/>
              <w:rPr>
                <w:rFonts w:ascii="Palatino Linotype" w:hAnsi="Palatino Linotype"/>
                <w:sz w:val="26"/>
                <w:szCs w:val="26"/>
                <w:lang w:val="nl-NL"/>
              </w:rPr>
            </w:pPr>
            <w:r w:rsidRPr="00684139">
              <w:rPr>
                <w:rFonts w:ascii="Palatino Linotype" w:hAnsi="Palatino Linotype"/>
                <w:sz w:val="26"/>
                <w:szCs w:val="26"/>
                <w:lang w:val="nl-NL"/>
              </w:rPr>
              <w:t xml:space="preserve">-------------- </w:t>
            </w:r>
            <w:r w:rsidRPr="00684139">
              <w:rPr>
                <w:rFonts w:ascii="Palatino Linotype" w:hAnsi="Palatino Linotype"/>
                <w:b/>
                <w:sz w:val="26"/>
                <w:szCs w:val="26"/>
                <w:lang w:val="nl-NL"/>
              </w:rPr>
              <w:t>Hết</w:t>
            </w:r>
            <w:r w:rsidRPr="00684139">
              <w:rPr>
                <w:rFonts w:ascii="Palatino Linotype" w:hAnsi="Palatino Linotype"/>
                <w:sz w:val="26"/>
                <w:szCs w:val="26"/>
                <w:lang w:val="nl-NL"/>
              </w:rPr>
              <w:t>--------------</w:t>
            </w:r>
          </w:p>
          <w:p w:rsidR="00596F13" w:rsidRPr="00596F13" w:rsidRDefault="00596F13" w:rsidP="00F3420E">
            <w:pP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00</w:t>
            </w:r>
            <w:r w:rsidR="008B0EE4">
              <w:rPr>
                <w:rFonts w:ascii="Times New Roman" w:eastAsia="Times New Roman" w:hAnsi="Times New Roman" w:cs="Times New Roman"/>
                <w:b/>
                <w:color w:val="FF0000"/>
                <w:sz w:val="28"/>
                <w:szCs w:val="28"/>
                <w:lang w:val="en-US"/>
              </w:rPr>
              <w:t>7</w:t>
            </w:r>
          </w:p>
          <w:p w:rsidR="00F3420E" w:rsidRPr="00F3420E" w:rsidRDefault="00F3420E" w:rsidP="00F3420E">
            <w:pPr>
              <w:jc w:val="center"/>
              <w:rPr>
                <w:b/>
                <w:sz w:val="28"/>
                <w:szCs w:val="28"/>
              </w:rPr>
            </w:pPr>
            <w:r w:rsidRPr="00F3420E">
              <w:rPr>
                <w:b/>
                <w:sz w:val="28"/>
                <w:szCs w:val="28"/>
              </w:rPr>
              <w:t>ĐỀ THI VÀO 10</w:t>
            </w:r>
          </w:p>
          <w:p w:rsidR="00F3420E" w:rsidRPr="00F3420E" w:rsidRDefault="00F3420E" w:rsidP="00F3420E">
            <w:pPr>
              <w:spacing w:line="360" w:lineRule="auto"/>
              <w:rPr>
                <w:b/>
                <w:sz w:val="28"/>
                <w:szCs w:val="28"/>
              </w:rPr>
            </w:pPr>
            <w:r w:rsidRPr="00F3420E">
              <w:rPr>
                <w:b/>
                <w:sz w:val="28"/>
                <w:szCs w:val="28"/>
              </w:rPr>
              <w:t xml:space="preserve">Câu 1 </w:t>
            </w:r>
            <w:r w:rsidRPr="00F3420E">
              <w:rPr>
                <w:b/>
                <w:i/>
                <w:sz w:val="28"/>
                <w:szCs w:val="28"/>
              </w:rPr>
              <w:t>(2 điểm):</w:t>
            </w:r>
          </w:p>
          <w:p w:rsidR="00F3420E" w:rsidRPr="00F3420E" w:rsidRDefault="00F3420E" w:rsidP="00F3420E">
            <w:pPr>
              <w:spacing w:line="360" w:lineRule="auto"/>
              <w:ind w:firstLine="720"/>
              <w:rPr>
                <w:sz w:val="28"/>
                <w:szCs w:val="28"/>
              </w:rPr>
            </w:pPr>
            <w:r w:rsidRPr="00F3420E">
              <w:rPr>
                <w:b/>
                <w:sz w:val="28"/>
                <w:szCs w:val="28"/>
              </w:rPr>
              <w:t>a.</w:t>
            </w:r>
            <w:r w:rsidRPr="00F3420E">
              <w:rPr>
                <w:sz w:val="28"/>
                <w:szCs w:val="28"/>
              </w:rPr>
              <w:t xml:space="preserve"> Tính giá trị của các biểu thức </w:t>
            </w:r>
            <w:r w:rsidR="00D94404">
              <w:rPr>
                <w:position w:val="-8"/>
                <w:sz w:val="28"/>
                <w:szCs w:val="28"/>
              </w:rPr>
              <w:pict>
                <v:shape id="_x0000_i1494" type="#_x0000_t75" style="width:81.75pt;height:18pt">
                  <v:imagedata r:id="rId750" o:title=""/>
                </v:shape>
              </w:pict>
            </w:r>
            <w:r w:rsidRPr="00F3420E">
              <w:rPr>
                <w:sz w:val="28"/>
                <w:szCs w:val="28"/>
              </w:rPr>
              <w:t xml:space="preserve">; </w:t>
            </w:r>
            <w:r w:rsidR="00D94404">
              <w:rPr>
                <w:position w:val="-14"/>
                <w:sz w:val="28"/>
                <w:szCs w:val="28"/>
              </w:rPr>
              <w:pict>
                <v:shape id="_x0000_i1495" type="#_x0000_t75" style="width:117pt;height:24pt">
                  <v:imagedata r:id="rId751" o:title=""/>
                </v:shape>
              </w:pict>
            </w:r>
            <w:r w:rsidRPr="00F3420E">
              <w:rPr>
                <w:sz w:val="28"/>
                <w:szCs w:val="28"/>
              </w:rPr>
              <w:t>.</w:t>
            </w:r>
          </w:p>
          <w:p w:rsidR="00F3420E" w:rsidRPr="00F3420E" w:rsidRDefault="00F3420E" w:rsidP="00F3420E">
            <w:pPr>
              <w:spacing w:line="360" w:lineRule="auto"/>
              <w:ind w:firstLine="720"/>
              <w:rPr>
                <w:sz w:val="28"/>
                <w:szCs w:val="28"/>
              </w:rPr>
            </w:pPr>
            <w:r w:rsidRPr="00F3420E">
              <w:rPr>
                <w:b/>
                <w:sz w:val="28"/>
                <w:szCs w:val="28"/>
              </w:rPr>
              <w:t>b.</w:t>
            </w:r>
            <w:r w:rsidRPr="00F3420E">
              <w:rPr>
                <w:sz w:val="28"/>
                <w:szCs w:val="28"/>
              </w:rPr>
              <w:t xml:space="preserve"> Rút gọn biểu thức: </w:t>
            </w:r>
            <w:r w:rsidR="00D94404">
              <w:rPr>
                <w:position w:val="-32"/>
                <w:sz w:val="28"/>
                <w:szCs w:val="28"/>
              </w:rPr>
              <w:pict>
                <v:shape id="_x0000_i1496" type="#_x0000_t75" style="width:161.3pt;height:39pt">
                  <v:imagedata r:id="rId752" o:title=""/>
                </v:shape>
              </w:pict>
            </w:r>
            <w:r w:rsidRPr="00F3420E">
              <w:rPr>
                <w:sz w:val="28"/>
                <w:szCs w:val="28"/>
              </w:rPr>
              <w:t xml:space="preserve">, với x &gt; 0, y &gt; 0 và </w:t>
            </w:r>
            <w:r w:rsidR="00D94404">
              <w:rPr>
                <w:position w:val="-12"/>
                <w:sz w:val="28"/>
                <w:szCs w:val="28"/>
              </w:rPr>
              <w:pict>
                <v:shape id="_x0000_i1497" type="#_x0000_t75" style="width:33pt;height:15.75pt">
                  <v:imagedata r:id="rId753" o:title=""/>
                </v:shape>
              </w:pict>
            </w:r>
            <w:r w:rsidRPr="00F3420E">
              <w:rPr>
                <w:sz w:val="28"/>
                <w:szCs w:val="28"/>
              </w:rPr>
              <w:t>.</w:t>
            </w:r>
          </w:p>
          <w:p w:rsidR="00F3420E" w:rsidRPr="00F3420E" w:rsidRDefault="00F3420E" w:rsidP="00F3420E">
            <w:pPr>
              <w:spacing w:line="360" w:lineRule="auto"/>
              <w:ind w:firstLine="720"/>
              <w:rPr>
                <w:sz w:val="28"/>
                <w:szCs w:val="28"/>
              </w:rPr>
            </w:pPr>
            <w:r w:rsidRPr="00F3420E">
              <w:rPr>
                <w:sz w:val="28"/>
                <w:szCs w:val="28"/>
              </w:rPr>
              <w:t>Tính giá trị của biểu thức P tại x = 2012 và y = 2011.</w:t>
            </w:r>
          </w:p>
          <w:p w:rsidR="00F3420E" w:rsidRPr="00F3420E" w:rsidRDefault="00F3420E" w:rsidP="00F3420E">
            <w:pPr>
              <w:spacing w:line="360" w:lineRule="auto"/>
              <w:rPr>
                <w:b/>
                <w:sz w:val="28"/>
                <w:szCs w:val="28"/>
              </w:rPr>
            </w:pPr>
            <w:r w:rsidRPr="00F3420E">
              <w:rPr>
                <w:b/>
                <w:sz w:val="28"/>
                <w:szCs w:val="28"/>
              </w:rPr>
              <w:t xml:space="preserve">Câu 2 </w:t>
            </w:r>
            <w:r w:rsidRPr="00F3420E">
              <w:rPr>
                <w:b/>
                <w:i/>
                <w:sz w:val="28"/>
                <w:szCs w:val="28"/>
              </w:rPr>
              <w:t>(2 điểm):</w:t>
            </w:r>
          </w:p>
          <w:p w:rsidR="00F3420E" w:rsidRPr="00F3420E" w:rsidRDefault="00F3420E" w:rsidP="00F3420E">
            <w:pPr>
              <w:spacing w:line="360" w:lineRule="auto"/>
              <w:ind w:firstLine="720"/>
              <w:rPr>
                <w:sz w:val="28"/>
                <w:szCs w:val="28"/>
              </w:rPr>
            </w:pPr>
            <w:r w:rsidRPr="00F3420E">
              <w:rPr>
                <w:sz w:val="28"/>
                <w:szCs w:val="28"/>
              </w:rPr>
              <w:t>Vẽ trên cùng một hệ trục toạ độ, đồ thị hàm số y = x</w:t>
            </w:r>
            <w:r w:rsidRPr="00F3420E">
              <w:rPr>
                <w:sz w:val="28"/>
                <w:szCs w:val="28"/>
                <w:vertAlign w:val="superscript"/>
              </w:rPr>
              <w:t>2</w:t>
            </w:r>
            <w:r w:rsidRPr="00F3420E">
              <w:rPr>
                <w:sz w:val="28"/>
                <w:szCs w:val="28"/>
              </w:rPr>
              <w:t xml:space="preserve"> và </w:t>
            </w:r>
            <w:r w:rsidR="00D94404">
              <w:rPr>
                <w:position w:val="-12"/>
                <w:sz w:val="28"/>
                <w:szCs w:val="28"/>
              </w:rPr>
              <w:pict>
                <v:shape id="_x0000_i1498" type="#_x0000_t75" style="width:59.25pt;height:18pt">
                  <v:imagedata r:id="rId754" o:title=""/>
                </v:shape>
              </w:pict>
            </w:r>
            <w:r w:rsidRPr="00F3420E">
              <w:rPr>
                <w:sz w:val="28"/>
                <w:szCs w:val="28"/>
              </w:rPr>
              <w:t>.</w:t>
            </w:r>
          </w:p>
          <w:p w:rsidR="00F3420E" w:rsidRPr="00F3420E" w:rsidRDefault="00F3420E" w:rsidP="00F3420E">
            <w:pPr>
              <w:spacing w:line="360" w:lineRule="auto"/>
              <w:ind w:firstLine="720"/>
              <w:rPr>
                <w:sz w:val="28"/>
                <w:szCs w:val="28"/>
              </w:rPr>
            </w:pPr>
            <w:r w:rsidRPr="00F3420E">
              <w:rPr>
                <w:sz w:val="28"/>
                <w:szCs w:val="28"/>
              </w:rPr>
              <w:t>Tính toạ độ các giao điểm của hai đồ thị trên.</w:t>
            </w:r>
          </w:p>
          <w:p w:rsidR="00F3420E" w:rsidRPr="00F3420E" w:rsidRDefault="00F3420E" w:rsidP="00F3420E">
            <w:pPr>
              <w:spacing w:line="360" w:lineRule="auto"/>
              <w:rPr>
                <w:b/>
                <w:sz w:val="28"/>
                <w:szCs w:val="28"/>
              </w:rPr>
            </w:pPr>
            <w:r w:rsidRPr="00F3420E">
              <w:rPr>
                <w:b/>
                <w:sz w:val="28"/>
                <w:szCs w:val="28"/>
              </w:rPr>
              <w:t xml:space="preserve">Câu 3 </w:t>
            </w:r>
            <w:r w:rsidRPr="00F3420E">
              <w:rPr>
                <w:b/>
                <w:i/>
                <w:sz w:val="28"/>
                <w:szCs w:val="28"/>
              </w:rPr>
              <w:t>(2 điểm):</w:t>
            </w:r>
          </w:p>
          <w:p w:rsidR="00F3420E" w:rsidRPr="00F3420E" w:rsidRDefault="00F3420E" w:rsidP="00F3420E">
            <w:pPr>
              <w:spacing w:line="360" w:lineRule="auto"/>
              <w:ind w:left="720"/>
              <w:rPr>
                <w:sz w:val="28"/>
                <w:szCs w:val="28"/>
              </w:rPr>
            </w:pPr>
            <w:r w:rsidRPr="00F3420E">
              <w:rPr>
                <w:b/>
                <w:sz w:val="28"/>
                <w:szCs w:val="28"/>
              </w:rPr>
              <w:t>a.</w:t>
            </w:r>
            <w:r w:rsidRPr="00F3420E">
              <w:rPr>
                <w:sz w:val="28"/>
                <w:szCs w:val="28"/>
              </w:rPr>
              <w:t xml:space="preserve"> Tính độ dài các cạnh của hình chữ nhật, biết chiều dài hơn chiều rộng 1m và độ dài mỗi đường chéo của hình chữ nhật là 5m.</w:t>
            </w:r>
          </w:p>
          <w:p w:rsidR="00F3420E" w:rsidRPr="00F3420E" w:rsidRDefault="00F3420E" w:rsidP="00F3420E">
            <w:pPr>
              <w:spacing w:line="360" w:lineRule="auto"/>
              <w:ind w:firstLine="720"/>
              <w:rPr>
                <w:sz w:val="28"/>
                <w:szCs w:val="28"/>
              </w:rPr>
            </w:pPr>
            <w:r w:rsidRPr="00F3420E">
              <w:rPr>
                <w:b/>
                <w:sz w:val="28"/>
                <w:szCs w:val="28"/>
              </w:rPr>
              <w:t>b.</w:t>
            </w:r>
            <w:r w:rsidRPr="00F3420E">
              <w:rPr>
                <w:sz w:val="28"/>
                <w:szCs w:val="28"/>
              </w:rPr>
              <w:t xml:space="preserve"> Tìm m để phương trình: </w:t>
            </w:r>
            <w:r w:rsidR="00D94404">
              <w:rPr>
                <w:position w:val="-8"/>
                <w:sz w:val="28"/>
                <w:szCs w:val="28"/>
              </w:rPr>
              <w:pict>
                <v:shape id="_x0000_i1499" type="#_x0000_t75" style="width:95.3pt;height:18pt">
                  <v:imagedata r:id="rId755" o:title=""/>
                </v:shape>
              </w:pict>
            </w:r>
            <w:r w:rsidRPr="00F3420E">
              <w:rPr>
                <w:sz w:val="28"/>
                <w:szCs w:val="28"/>
              </w:rPr>
              <w:t>có hai nghiệm phân biệt.</w:t>
            </w:r>
          </w:p>
          <w:p w:rsidR="00F3420E" w:rsidRPr="00F3420E" w:rsidRDefault="00F3420E" w:rsidP="00F3420E">
            <w:pPr>
              <w:spacing w:line="360" w:lineRule="auto"/>
              <w:rPr>
                <w:b/>
                <w:sz w:val="28"/>
                <w:szCs w:val="28"/>
              </w:rPr>
            </w:pPr>
            <w:r w:rsidRPr="00F3420E">
              <w:rPr>
                <w:b/>
                <w:sz w:val="28"/>
                <w:szCs w:val="28"/>
              </w:rPr>
              <w:t xml:space="preserve">Câu 4 </w:t>
            </w:r>
            <w:r w:rsidRPr="00F3420E">
              <w:rPr>
                <w:b/>
                <w:i/>
                <w:sz w:val="28"/>
                <w:szCs w:val="28"/>
              </w:rPr>
              <w:t>(3 điểm):</w:t>
            </w:r>
          </w:p>
          <w:p w:rsidR="00F3420E" w:rsidRPr="00F3420E" w:rsidRDefault="00F3420E" w:rsidP="00F3420E">
            <w:pPr>
              <w:spacing w:line="360" w:lineRule="auto"/>
              <w:ind w:left="720"/>
              <w:rPr>
                <w:sz w:val="28"/>
                <w:szCs w:val="28"/>
              </w:rPr>
            </w:pPr>
            <w:r w:rsidRPr="00F3420E">
              <w:rPr>
                <w:sz w:val="28"/>
                <w:szCs w:val="28"/>
              </w:rPr>
              <w:t>Cho đường tròn (O ; R) và điểm A nằm ngoài đường tròn. Vẽ các tiếp tuyến AB, AC với đường tròn (B, C là các tiếp điểm).</w:t>
            </w:r>
          </w:p>
          <w:p w:rsidR="00F3420E" w:rsidRPr="00F3420E" w:rsidRDefault="00F3420E" w:rsidP="00F3420E">
            <w:pPr>
              <w:spacing w:line="360" w:lineRule="auto"/>
              <w:ind w:firstLine="720"/>
              <w:rPr>
                <w:sz w:val="28"/>
                <w:szCs w:val="28"/>
              </w:rPr>
            </w:pPr>
            <w:r w:rsidRPr="00F3420E">
              <w:rPr>
                <w:b/>
                <w:sz w:val="28"/>
                <w:szCs w:val="28"/>
              </w:rPr>
              <w:t>a.</w:t>
            </w:r>
            <w:r w:rsidRPr="00F3420E">
              <w:rPr>
                <w:sz w:val="28"/>
                <w:szCs w:val="28"/>
              </w:rPr>
              <w:t xml:space="preserve"> Chứng minh ABOC là tứ giác nội tiếp. Nêu cách vẽ các tiếp tuyến AB, AC.</w:t>
            </w:r>
          </w:p>
          <w:p w:rsidR="00F3420E" w:rsidRPr="00F3420E" w:rsidRDefault="00F3420E" w:rsidP="00F3420E">
            <w:pPr>
              <w:spacing w:line="360" w:lineRule="auto"/>
              <w:ind w:firstLine="720"/>
              <w:rPr>
                <w:sz w:val="28"/>
                <w:szCs w:val="28"/>
              </w:rPr>
            </w:pPr>
            <w:r w:rsidRPr="00F3420E">
              <w:rPr>
                <w:b/>
                <w:sz w:val="28"/>
                <w:szCs w:val="28"/>
              </w:rPr>
              <w:t>b.</w:t>
            </w:r>
            <w:r w:rsidRPr="00F3420E">
              <w:rPr>
                <w:sz w:val="28"/>
                <w:szCs w:val="28"/>
              </w:rPr>
              <w:t xml:space="preserve"> BD là đường kính của đường tròn (O ; R). Chứng minh CD // AO.</w:t>
            </w:r>
          </w:p>
          <w:p w:rsidR="00F3420E" w:rsidRPr="00F3420E" w:rsidRDefault="00F3420E" w:rsidP="00F3420E">
            <w:pPr>
              <w:spacing w:line="360" w:lineRule="auto"/>
              <w:ind w:firstLine="720"/>
              <w:rPr>
                <w:sz w:val="28"/>
                <w:szCs w:val="28"/>
              </w:rPr>
            </w:pPr>
            <w:r w:rsidRPr="00F3420E">
              <w:rPr>
                <w:b/>
                <w:sz w:val="28"/>
                <w:szCs w:val="28"/>
              </w:rPr>
              <w:t>c.</w:t>
            </w:r>
            <w:r w:rsidRPr="00F3420E">
              <w:rPr>
                <w:sz w:val="28"/>
                <w:szCs w:val="28"/>
              </w:rPr>
              <w:t xml:space="preserve"> Cho AO = 2R, tính bán kính đường tròn nội tiếp tam giác ABC.</w:t>
            </w:r>
          </w:p>
          <w:p w:rsidR="00F3420E" w:rsidRPr="00F3420E" w:rsidRDefault="00F3420E" w:rsidP="00F3420E">
            <w:pPr>
              <w:spacing w:line="360" w:lineRule="auto"/>
              <w:rPr>
                <w:b/>
                <w:sz w:val="28"/>
                <w:szCs w:val="28"/>
              </w:rPr>
            </w:pPr>
            <w:r w:rsidRPr="00F3420E">
              <w:rPr>
                <w:b/>
                <w:sz w:val="28"/>
                <w:szCs w:val="28"/>
              </w:rPr>
              <w:t xml:space="preserve">Câu 5 </w:t>
            </w:r>
            <w:r w:rsidRPr="00F3420E">
              <w:rPr>
                <w:b/>
                <w:i/>
                <w:sz w:val="28"/>
                <w:szCs w:val="28"/>
              </w:rPr>
              <w:t>(1 điểm):</w:t>
            </w:r>
          </w:p>
          <w:p w:rsidR="00F3420E" w:rsidRPr="00F3420E" w:rsidRDefault="00F3420E" w:rsidP="00F3420E">
            <w:pPr>
              <w:spacing w:line="360" w:lineRule="auto"/>
              <w:ind w:firstLine="720"/>
              <w:rPr>
                <w:sz w:val="28"/>
                <w:szCs w:val="28"/>
              </w:rPr>
            </w:pPr>
            <w:r w:rsidRPr="00F3420E">
              <w:rPr>
                <w:sz w:val="28"/>
                <w:szCs w:val="28"/>
              </w:rPr>
              <w:t>Tìm số tự nhiên n biết: n + S(n) = 2011, trong đó S(n) là tổng các chữ số của n.</w:t>
            </w:r>
          </w:p>
          <w:p w:rsidR="00F3420E" w:rsidRPr="00F3420E" w:rsidRDefault="00F3420E" w:rsidP="00F3420E">
            <w:pPr>
              <w:jc w:val="center"/>
              <w:rPr>
                <w:sz w:val="28"/>
                <w:szCs w:val="28"/>
              </w:rPr>
            </w:pPr>
            <w:r w:rsidRPr="00F3420E">
              <w:rPr>
                <w:sz w:val="28"/>
                <w:szCs w:val="28"/>
              </w:rPr>
              <w:t>----------------------------------------Hết----------------------------------------</w:t>
            </w:r>
          </w:p>
          <w:p w:rsidR="00F3420E" w:rsidRPr="00F3420E" w:rsidRDefault="00F3420E" w:rsidP="00F3420E">
            <w:pPr>
              <w:rPr>
                <w:sz w:val="28"/>
                <w:szCs w:val="28"/>
              </w:rPr>
            </w:pPr>
          </w:p>
          <w:p w:rsidR="00F3420E" w:rsidRPr="00F3420E" w:rsidRDefault="00F3420E" w:rsidP="00F3420E">
            <w:pPr>
              <w:rPr>
                <w:sz w:val="28"/>
                <w:szCs w:val="28"/>
              </w:rPr>
            </w:pPr>
          </w:p>
          <w:p w:rsidR="00F3420E" w:rsidRPr="00F3420E" w:rsidRDefault="00F3420E" w:rsidP="00F3420E">
            <w:pPr>
              <w:rPr>
                <w:sz w:val="28"/>
                <w:szCs w:val="28"/>
              </w:rPr>
            </w:pPr>
          </w:p>
          <w:p w:rsidR="00F3420E" w:rsidRPr="00F3420E" w:rsidRDefault="00F3420E" w:rsidP="00F3420E">
            <w:pPr>
              <w:rPr>
                <w:sz w:val="28"/>
                <w:szCs w:val="28"/>
              </w:rPr>
            </w:pPr>
          </w:p>
          <w:p w:rsidR="00F3420E" w:rsidRPr="00F3420E" w:rsidRDefault="00F3420E" w:rsidP="00F3420E">
            <w:pPr>
              <w:rPr>
                <w:sz w:val="28"/>
                <w:szCs w:val="28"/>
              </w:rPr>
            </w:pPr>
          </w:p>
          <w:p w:rsidR="00F3420E" w:rsidRPr="00F3420E" w:rsidRDefault="00F3420E" w:rsidP="00F3420E">
            <w:pPr>
              <w:rPr>
                <w:sz w:val="28"/>
                <w:szCs w:val="28"/>
              </w:rPr>
            </w:pPr>
          </w:p>
          <w:p w:rsidR="00F3420E" w:rsidRPr="00F3420E" w:rsidRDefault="00F3420E" w:rsidP="00F3420E">
            <w:pPr>
              <w:rPr>
                <w:sz w:val="28"/>
                <w:szCs w:val="28"/>
              </w:rPr>
            </w:pPr>
          </w:p>
          <w:p w:rsidR="00F3420E" w:rsidRPr="00F3420E" w:rsidRDefault="00F3420E" w:rsidP="00F3420E">
            <w:pPr>
              <w:jc w:val="center"/>
              <w:rPr>
                <w:i/>
                <w:sz w:val="28"/>
                <w:szCs w:val="28"/>
              </w:rPr>
            </w:pPr>
            <w:r w:rsidRPr="00F3420E">
              <w:rPr>
                <w:i/>
                <w:sz w:val="28"/>
                <w:szCs w:val="28"/>
              </w:rPr>
              <w:t>Chú ý: Cán bộ coi thi không giải thích gì thêm.</w:t>
            </w:r>
          </w:p>
          <w:p w:rsidR="00F3420E" w:rsidRPr="00F3420E" w:rsidRDefault="00F3420E" w:rsidP="00F3420E">
            <w:pPr>
              <w:rPr>
                <w:sz w:val="28"/>
                <w:szCs w:val="28"/>
              </w:rPr>
            </w:pPr>
          </w:p>
          <w:p w:rsidR="00F3420E" w:rsidRPr="00F3420E" w:rsidRDefault="00F3420E" w:rsidP="00F3420E">
            <w:pPr>
              <w:rPr>
                <w:sz w:val="28"/>
                <w:szCs w:val="28"/>
              </w:rPr>
            </w:pPr>
            <w:r w:rsidRPr="00F3420E">
              <w:rPr>
                <w:sz w:val="28"/>
                <w:szCs w:val="28"/>
              </w:rPr>
              <w:t>Họ tên thí sinh:...................................................................           SBD........................</w:t>
            </w:r>
          </w:p>
          <w:p w:rsidR="00F3420E" w:rsidRPr="00F3420E" w:rsidRDefault="00F3420E" w:rsidP="00F3420E">
            <w:pPr>
              <w:rPr>
                <w:b/>
                <w:sz w:val="28"/>
                <w:szCs w:val="28"/>
              </w:rPr>
            </w:pPr>
            <w:r w:rsidRPr="00F3420E">
              <w:rPr>
                <w:b/>
                <w:sz w:val="28"/>
                <w:szCs w:val="28"/>
              </w:rPr>
              <w:t>ĐÁP ÁN KÌ THI VÀO 10 NĂM HỌC 2011 - 2012 TỈNH LẠNG SƠN</w:t>
            </w:r>
          </w:p>
          <w:p w:rsidR="00F3420E" w:rsidRPr="00F3420E" w:rsidRDefault="00F3420E" w:rsidP="00F3420E">
            <w:pPr>
              <w:rPr>
                <w:b/>
                <w:sz w:val="28"/>
                <w:szCs w:val="28"/>
              </w:rPr>
            </w:pPr>
            <w:r w:rsidRPr="00F3420E">
              <w:rPr>
                <w:b/>
                <w:sz w:val="28"/>
                <w:szCs w:val="28"/>
              </w:rPr>
              <w:t>Thi ngày 03/07/2011</w:t>
            </w:r>
          </w:p>
          <w:tbl>
            <w:tblPr>
              <w:tblStyle w:val="TableGrid"/>
              <w:tblW w:w="0" w:type="auto"/>
              <w:tblLook w:val="01E0" w:firstRow="1" w:lastRow="1" w:firstColumn="1" w:lastColumn="1" w:noHBand="0" w:noVBand="0"/>
            </w:tblPr>
            <w:tblGrid>
              <w:gridCol w:w="1428"/>
              <w:gridCol w:w="3240"/>
              <w:gridCol w:w="600"/>
              <w:gridCol w:w="3480"/>
              <w:gridCol w:w="1440"/>
            </w:tblGrid>
            <w:tr w:rsidR="00F3420E" w:rsidRPr="00F3420E" w:rsidTr="00F3420E">
              <w:tc>
                <w:tcPr>
                  <w:tcW w:w="1428" w:type="dxa"/>
                </w:tcPr>
                <w:p w:rsidR="00F3420E" w:rsidRPr="00F3420E" w:rsidRDefault="00F3420E" w:rsidP="00F3420E">
                  <w:pPr>
                    <w:jc w:val="center"/>
                    <w:rPr>
                      <w:b/>
                      <w:sz w:val="28"/>
                      <w:szCs w:val="28"/>
                    </w:rPr>
                  </w:pPr>
                  <w:r w:rsidRPr="00F3420E">
                    <w:rPr>
                      <w:b/>
                      <w:sz w:val="28"/>
                      <w:szCs w:val="28"/>
                    </w:rPr>
                    <w:t>Câu</w:t>
                  </w:r>
                </w:p>
              </w:tc>
              <w:tc>
                <w:tcPr>
                  <w:tcW w:w="7320" w:type="dxa"/>
                  <w:gridSpan w:val="3"/>
                  <w:tcBorders>
                    <w:bottom w:val="single" w:sz="4" w:space="0" w:color="auto"/>
                  </w:tcBorders>
                </w:tcPr>
                <w:p w:rsidR="00F3420E" w:rsidRPr="00F3420E" w:rsidRDefault="00F3420E" w:rsidP="00F3420E">
                  <w:pPr>
                    <w:jc w:val="center"/>
                    <w:rPr>
                      <w:b/>
                      <w:sz w:val="28"/>
                      <w:szCs w:val="28"/>
                    </w:rPr>
                  </w:pPr>
                  <w:r w:rsidRPr="00F3420E">
                    <w:rPr>
                      <w:b/>
                      <w:sz w:val="28"/>
                      <w:szCs w:val="28"/>
                    </w:rPr>
                    <w:t>Nội dung</w:t>
                  </w:r>
                </w:p>
              </w:tc>
              <w:tc>
                <w:tcPr>
                  <w:tcW w:w="1440" w:type="dxa"/>
                  <w:tcBorders>
                    <w:bottom w:val="single" w:sz="4" w:space="0" w:color="auto"/>
                  </w:tcBorders>
                </w:tcPr>
                <w:p w:rsidR="00F3420E" w:rsidRPr="00F3420E" w:rsidRDefault="00F3420E" w:rsidP="00F3420E">
                  <w:pPr>
                    <w:jc w:val="center"/>
                    <w:rPr>
                      <w:b/>
                      <w:sz w:val="28"/>
                      <w:szCs w:val="28"/>
                    </w:rPr>
                  </w:pPr>
                  <w:r w:rsidRPr="00F3420E">
                    <w:rPr>
                      <w:b/>
                      <w:sz w:val="28"/>
                      <w:szCs w:val="28"/>
                    </w:rPr>
                    <w:t>điểm</w:t>
                  </w:r>
                </w:p>
              </w:tc>
            </w:tr>
            <w:tr w:rsidR="00F3420E" w:rsidRPr="00F3420E" w:rsidTr="00F3420E">
              <w:tc>
                <w:tcPr>
                  <w:tcW w:w="1428" w:type="dxa"/>
                  <w:vMerge w:val="restart"/>
                </w:tcPr>
                <w:p w:rsidR="00F3420E" w:rsidRPr="00F3420E" w:rsidRDefault="00F3420E" w:rsidP="00F3420E">
                  <w:pPr>
                    <w:rPr>
                      <w:b/>
                      <w:sz w:val="28"/>
                      <w:szCs w:val="28"/>
                    </w:rPr>
                  </w:pPr>
                  <w:r w:rsidRPr="00F3420E">
                    <w:rPr>
                      <w:b/>
                      <w:sz w:val="28"/>
                      <w:szCs w:val="28"/>
                    </w:rPr>
                    <w:t>Câu 1.</w:t>
                  </w:r>
                </w:p>
                <w:p w:rsidR="00F3420E" w:rsidRPr="00F3420E" w:rsidRDefault="00F3420E" w:rsidP="00F3420E">
                  <w:pPr>
                    <w:rPr>
                      <w:b/>
                      <w:sz w:val="28"/>
                      <w:szCs w:val="28"/>
                    </w:rPr>
                  </w:pPr>
                  <w:r w:rsidRPr="00F3420E">
                    <w:rPr>
                      <w:b/>
                      <w:i/>
                      <w:sz w:val="28"/>
                      <w:szCs w:val="28"/>
                    </w:rPr>
                    <w:t>(2 điểm)</w:t>
                  </w:r>
                </w:p>
              </w:tc>
              <w:tc>
                <w:tcPr>
                  <w:tcW w:w="7320" w:type="dxa"/>
                  <w:gridSpan w:val="3"/>
                  <w:tcBorders>
                    <w:bottom w:val="dashSmallGap" w:sz="4" w:space="0" w:color="auto"/>
                  </w:tcBorders>
                </w:tcPr>
                <w:p w:rsidR="00F3420E" w:rsidRPr="00F3420E" w:rsidRDefault="00F3420E" w:rsidP="00F3420E">
                  <w:pPr>
                    <w:rPr>
                      <w:sz w:val="28"/>
                      <w:szCs w:val="28"/>
                    </w:rPr>
                  </w:pPr>
                  <w:r w:rsidRPr="00F3420E">
                    <w:rPr>
                      <w:sz w:val="28"/>
                      <w:szCs w:val="28"/>
                    </w:rPr>
                    <w:t>a. Tính được A = 5 + 3 = 8</w:t>
                  </w:r>
                </w:p>
              </w:tc>
              <w:tc>
                <w:tcPr>
                  <w:tcW w:w="1440" w:type="dxa"/>
                  <w:tcBorders>
                    <w:bottom w:val="dashSmallGap" w:sz="4" w:space="0" w:color="auto"/>
                  </w:tcBorders>
                </w:tcPr>
                <w:p w:rsidR="00F3420E" w:rsidRPr="00F3420E" w:rsidRDefault="00F3420E" w:rsidP="00F3420E">
                  <w:pPr>
                    <w:rPr>
                      <w:sz w:val="28"/>
                      <w:szCs w:val="28"/>
                    </w:rPr>
                  </w:pPr>
                </w:p>
              </w:tc>
            </w:tr>
            <w:tr w:rsidR="00F3420E" w:rsidRPr="00F3420E" w:rsidTr="00F3420E">
              <w:tc>
                <w:tcPr>
                  <w:tcW w:w="1428" w:type="dxa"/>
                  <w:vMerge/>
                </w:tcPr>
                <w:p w:rsidR="00F3420E" w:rsidRPr="00F3420E" w:rsidRDefault="00F3420E" w:rsidP="00F3420E">
                  <w:pPr>
                    <w:rPr>
                      <w:b/>
                      <w:sz w:val="28"/>
                      <w:szCs w:val="28"/>
                    </w:rPr>
                  </w:pPr>
                </w:p>
              </w:tc>
              <w:tc>
                <w:tcPr>
                  <w:tcW w:w="7320" w:type="dxa"/>
                  <w:gridSpan w:val="3"/>
                  <w:tcBorders>
                    <w:top w:val="dashSmallGap" w:sz="4" w:space="0" w:color="auto"/>
                    <w:bottom w:val="single" w:sz="4" w:space="0" w:color="auto"/>
                  </w:tcBorders>
                </w:tcPr>
                <w:p w:rsidR="00F3420E" w:rsidRPr="00F3420E" w:rsidRDefault="00D94404" w:rsidP="00F3420E">
                  <w:pPr>
                    <w:rPr>
                      <w:sz w:val="28"/>
                      <w:szCs w:val="28"/>
                    </w:rPr>
                  </w:pPr>
                  <w:r>
                    <w:rPr>
                      <w:rFonts w:asciiTheme="minorHAnsi" w:eastAsiaTheme="minorHAnsi" w:hAnsiTheme="minorHAnsi" w:cstheme="minorBidi"/>
                      <w:position w:val="-16"/>
                      <w:sz w:val="28"/>
                      <w:szCs w:val="28"/>
                    </w:rPr>
                    <w:pict>
                      <v:shape id="_x0000_i1500" type="#_x0000_t75" style="width:198.8pt;height:23.25pt">
                        <v:imagedata r:id="rId756" o:title=""/>
                      </v:shape>
                    </w:pict>
                  </w:r>
                  <w:r w:rsidR="00F3420E" w:rsidRPr="00F3420E">
                    <w:rPr>
                      <w:sz w:val="28"/>
                      <w:szCs w:val="28"/>
                    </w:rPr>
                    <w:t xml:space="preserve"> (vì </w:t>
                  </w:r>
                  <w:r>
                    <w:rPr>
                      <w:rFonts w:asciiTheme="minorHAnsi" w:eastAsiaTheme="minorHAnsi" w:hAnsiTheme="minorHAnsi" w:cstheme="minorBidi"/>
                      <w:position w:val="-8"/>
                      <w:sz w:val="28"/>
                      <w:szCs w:val="28"/>
                    </w:rPr>
                    <w:pict>
                      <v:shape id="_x0000_i1501" type="#_x0000_t75" style="width:39pt;height:18pt">
                        <v:imagedata r:id="rId757" o:title=""/>
                      </v:shape>
                    </w:pict>
                  </w:r>
                  <w:r w:rsidR="00F3420E" w:rsidRPr="00F3420E">
                    <w:rPr>
                      <w:sz w:val="28"/>
                      <w:szCs w:val="28"/>
                    </w:rPr>
                    <w:t>)</w:t>
                  </w:r>
                </w:p>
              </w:tc>
              <w:tc>
                <w:tcPr>
                  <w:tcW w:w="1440" w:type="dxa"/>
                  <w:tcBorders>
                    <w:top w:val="dashSmallGap" w:sz="4" w:space="0" w:color="auto"/>
                    <w:bottom w:val="single" w:sz="4" w:space="0" w:color="auto"/>
                  </w:tcBorders>
                </w:tcPr>
                <w:p w:rsidR="00F3420E" w:rsidRPr="00F3420E" w:rsidRDefault="00F3420E" w:rsidP="00F3420E">
                  <w:pPr>
                    <w:rPr>
                      <w:sz w:val="28"/>
                      <w:szCs w:val="28"/>
                    </w:rPr>
                  </w:pPr>
                </w:p>
              </w:tc>
            </w:tr>
            <w:tr w:rsidR="00F3420E" w:rsidRPr="00F3420E" w:rsidTr="00F3420E">
              <w:tc>
                <w:tcPr>
                  <w:tcW w:w="1428" w:type="dxa"/>
                  <w:vMerge/>
                </w:tcPr>
                <w:p w:rsidR="00F3420E" w:rsidRPr="00F3420E" w:rsidRDefault="00F3420E" w:rsidP="00F3420E">
                  <w:pPr>
                    <w:rPr>
                      <w:b/>
                      <w:sz w:val="28"/>
                      <w:szCs w:val="28"/>
                    </w:rPr>
                  </w:pPr>
                </w:p>
              </w:tc>
              <w:tc>
                <w:tcPr>
                  <w:tcW w:w="7320" w:type="dxa"/>
                  <w:gridSpan w:val="3"/>
                  <w:tcBorders>
                    <w:bottom w:val="dashSmallGap" w:sz="4" w:space="0" w:color="auto"/>
                  </w:tcBorders>
                </w:tcPr>
                <w:p w:rsidR="00F3420E" w:rsidRPr="00F3420E" w:rsidRDefault="00F3420E" w:rsidP="00F3420E">
                  <w:pPr>
                    <w:rPr>
                      <w:sz w:val="28"/>
                      <w:szCs w:val="28"/>
                    </w:rPr>
                  </w:pPr>
                  <w:r w:rsidRPr="00F3420E">
                    <w:rPr>
                      <w:sz w:val="28"/>
                      <w:szCs w:val="28"/>
                    </w:rPr>
                    <w:t xml:space="preserve">b. </w:t>
                  </w:r>
                  <w:r w:rsidR="00D94404">
                    <w:rPr>
                      <w:rFonts w:asciiTheme="minorHAnsi" w:eastAsiaTheme="minorHAnsi" w:hAnsiTheme="minorHAnsi" w:cstheme="minorBidi"/>
                      <w:position w:val="-32"/>
                      <w:sz w:val="28"/>
                      <w:szCs w:val="28"/>
                    </w:rPr>
                    <w:pict>
                      <v:shape id="_x0000_i1502" type="#_x0000_t75" style="width:285pt;height:42pt">
                        <v:imagedata r:id="rId758" o:title=""/>
                      </v:shape>
                    </w:pict>
                  </w:r>
                </w:p>
              </w:tc>
              <w:tc>
                <w:tcPr>
                  <w:tcW w:w="1440" w:type="dxa"/>
                  <w:tcBorders>
                    <w:bottom w:val="dashSmallGap" w:sz="4" w:space="0" w:color="auto"/>
                  </w:tcBorders>
                </w:tcPr>
                <w:p w:rsidR="00F3420E" w:rsidRPr="00F3420E" w:rsidRDefault="00F3420E" w:rsidP="00F3420E">
                  <w:pPr>
                    <w:rPr>
                      <w:sz w:val="28"/>
                      <w:szCs w:val="28"/>
                    </w:rPr>
                  </w:pPr>
                </w:p>
              </w:tc>
            </w:tr>
            <w:tr w:rsidR="00F3420E" w:rsidRPr="00F3420E" w:rsidTr="00F3420E">
              <w:tc>
                <w:tcPr>
                  <w:tcW w:w="1428" w:type="dxa"/>
                  <w:vMerge/>
                </w:tcPr>
                <w:p w:rsidR="00F3420E" w:rsidRPr="00F3420E" w:rsidRDefault="00F3420E" w:rsidP="00F3420E">
                  <w:pPr>
                    <w:rPr>
                      <w:b/>
                      <w:sz w:val="28"/>
                      <w:szCs w:val="28"/>
                    </w:rPr>
                  </w:pPr>
                </w:p>
              </w:tc>
              <w:tc>
                <w:tcPr>
                  <w:tcW w:w="7320" w:type="dxa"/>
                  <w:gridSpan w:val="3"/>
                  <w:tcBorders>
                    <w:top w:val="dashSmallGap" w:sz="4" w:space="0" w:color="auto"/>
                    <w:bottom w:val="dashSmallGap" w:sz="4" w:space="0" w:color="auto"/>
                  </w:tcBorders>
                </w:tcPr>
                <w:p w:rsidR="00F3420E" w:rsidRPr="00F3420E" w:rsidRDefault="00D94404" w:rsidP="00F3420E">
                  <w:pPr>
                    <w:rPr>
                      <w:sz w:val="28"/>
                      <w:szCs w:val="28"/>
                    </w:rPr>
                  </w:pPr>
                  <w:r>
                    <w:rPr>
                      <w:rFonts w:asciiTheme="minorHAnsi" w:eastAsiaTheme="minorHAnsi" w:hAnsiTheme="minorHAnsi" w:cstheme="minorBidi"/>
                      <w:position w:val="-12"/>
                      <w:sz w:val="28"/>
                      <w:szCs w:val="28"/>
                    </w:rPr>
                    <w:pict>
                      <v:shape id="_x0000_i1503" type="#_x0000_t75" style="width:54pt;height:18pt">
                        <v:imagedata r:id="rId759" o:title=""/>
                      </v:shape>
                    </w:pict>
                  </w:r>
                  <w:r w:rsidR="00F3420E" w:rsidRPr="00F3420E">
                    <w:rPr>
                      <w:sz w:val="28"/>
                      <w:szCs w:val="28"/>
                    </w:rPr>
                    <w:t>.</w:t>
                  </w:r>
                </w:p>
              </w:tc>
              <w:tc>
                <w:tcPr>
                  <w:tcW w:w="1440" w:type="dxa"/>
                  <w:tcBorders>
                    <w:top w:val="dashSmallGap" w:sz="4" w:space="0" w:color="auto"/>
                    <w:bottom w:val="dashSmallGap" w:sz="4" w:space="0" w:color="auto"/>
                  </w:tcBorders>
                </w:tcPr>
                <w:p w:rsidR="00F3420E" w:rsidRPr="00F3420E" w:rsidRDefault="00F3420E" w:rsidP="00F3420E">
                  <w:pPr>
                    <w:rPr>
                      <w:sz w:val="28"/>
                      <w:szCs w:val="28"/>
                    </w:rPr>
                  </w:pPr>
                </w:p>
              </w:tc>
            </w:tr>
            <w:tr w:rsidR="00F3420E" w:rsidRPr="00F3420E" w:rsidTr="00F3420E">
              <w:tc>
                <w:tcPr>
                  <w:tcW w:w="1428" w:type="dxa"/>
                  <w:vMerge/>
                </w:tcPr>
                <w:p w:rsidR="00F3420E" w:rsidRPr="00F3420E" w:rsidRDefault="00F3420E" w:rsidP="00F3420E">
                  <w:pPr>
                    <w:rPr>
                      <w:b/>
                      <w:sz w:val="28"/>
                      <w:szCs w:val="28"/>
                    </w:rPr>
                  </w:pPr>
                </w:p>
              </w:tc>
              <w:tc>
                <w:tcPr>
                  <w:tcW w:w="7320" w:type="dxa"/>
                  <w:gridSpan w:val="3"/>
                  <w:tcBorders>
                    <w:top w:val="dashSmallGap" w:sz="4" w:space="0" w:color="auto"/>
                  </w:tcBorders>
                </w:tcPr>
                <w:p w:rsidR="00F3420E" w:rsidRPr="00F3420E" w:rsidRDefault="00F3420E" w:rsidP="00F3420E">
                  <w:pPr>
                    <w:rPr>
                      <w:sz w:val="28"/>
                      <w:szCs w:val="28"/>
                    </w:rPr>
                  </w:pPr>
                  <w:r w:rsidRPr="00F3420E">
                    <w:rPr>
                      <w:sz w:val="28"/>
                      <w:szCs w:val="28"/>
                    </w:rPr>
                    <w:t xml:space="preserve">Khi x = 2012, y = 2011 thì </w:t>
                  </w:r>
                  <w:r w:rsidR="00D94404">
                    <w:rPr>
                      <w:rFonts w:asciiTheme="minorHAnsi" w:eastAsiaTheme="minorHAnsi" w:hAnsiTheme="minorHAnsi" w:cstheme="minorBidi"/>
                      <w:position w:val="-6"/>
                      <w:sz w:val="28"/>
                      <w:szCs w:val="28"/>
                    </w:rPr>
                    <w:pict>
                      <v:shape id="_x0000_i1504" type="#_x0000_t75" style="width:111pt;height:15pt">
                        <v:imagedata r:id="rId760" o:title=""/>
                      </v:shape>
                    </w:pict>
                  </w:r>
                  <w:r w:rsidRPr="00F3420E">
                    <w:rPr>
                      <w:sz w:val="28"/>
                      <w:szCs w:val="28"/>
                    </w:rPr>
                    <w:t xml:space="preserve"> vậy P = 1.</w:t>
                  </w:r>
                </w:p>
              </w:tc>
              <w:tc>
                <w:tcPr>
                  <w:tcW w:w="1440" w:type="dxa"/>
                  <w:tcBorders>
                    <w:top w:val="dashSmallGap" w:sz="4" w:space="0" w:color="auto"/>
                  </w:tcBorders>
                </w:tcPr>
                <w:p w:rsidR="00F3420E" w:rsidRPr="00F3420E" w:rsidRDefault="00F3420E" w:rsidP="00F3420E">
                  <w:pPr>
                    <w:rPr>
                      <w:sz w:val="28"/>
                      <w:szCs w:val="28"/>
                    </w:rPr>
                  </w:pPr>
                </w:p>
              </w:tc>
            </w:tr>
            <w:tr w:rsidR="00F3420E" w:rsidRPr="00F3420E" w:rsidTr="00F3420E">
              <w:tc>
                <w:tcPr>
                  <w:tcW w:w="1428" w:type="dxa"/>
                </w:tcPr>
                <w:p w:rsidR="00F3420E" w:rsidRPr="00F3420E" w:rsidRDefault="00F3420E" w:rsidP="00F3420E">
                  <w:pPr>
                    <w:rPr>
                      <w:b/>
                      <w:sz w:val="28"/>
                      <w:szCs w:val="28"/>
                    </w:rPr>
                  </w:pPr>
                  <w:r w:rsidRPr="00F3420E">
                    <w:rPr>
                      <w:b/>
                      <w:sz w:val="28"/>
                      <w:szCs w:val="28"/>
                    </w:rPr>
                    <w:t>Câu 2.</w:t>
                  </w:r>
                </w:p>
                <w:p w:rsidR="00F3420E" w:rsidRPr="00F3420E" w:rsidRDefault="00F3420E" w:rsidP="00F3420E">
                  <w:pPr>
                    <w:rPr>
                      <w:b/>
                      <w:sz w:val="28"/>
                      <w:szCs w:val="28"/>
                    </w:rPr>
                  </w:pPr>
                  <w:r w:rsidRPr="00F3420E">
                    <w:rPr>
                      <w:b/>
                      <w:i/>
                      <w:sz w:val="28"/>
                      <w:szCs w:val="28"/>
                    </w:rPr>
                    <w:t>(2 điểm)</w:t>
                  </w:r>
                </w:p>
              </w:tc>
              <w:tc>
                <w:tcPr>
                  <w:tcW w:w="3240" w:type="dxa"/>
                  <w:tcBorders>
                    <w:bottom w:val="single" w:sz="4" w:space="0" w:color="auto"/>
                  </w:tcBorders>
                </w:tcPr>
                <w:p w:rsidR="00F3420E" w:rsidRPr="00F3420E" w:rsidRDefault="00D94404" w:rsidP="00F3420E">
                  <w:pPr>
                    <w:rPr>
                      <w:sz w:val="28"/>
                      <w:szCs w:val="28"/>
                    </w:rPr>
                  </w:pPr>
                  <w:r>
                    <w:rPr>
                      <w:rFonts w:asciiTheme="minorHAnsi" w:eastAsiaTheme="minorHAnsi" w:hAnsiTheme="minorHAnsi" w:cstheme="minorBidi"/>
                      <w:sz w:val="28"/>
                      <w:szCs w:val="28"/>
                    </w:rPr>
                    <w:pict>
                      <v:shape id="_x0000_i1505" type="#_x0000_t75" style="width:150pt;height:137.25pt">
                        <v:imagedata r:id="rId761" o:title=""/>
                      </v:shape>
                    </w:pict>
                  </w:r>
                </w:p>
              </w:tc>
              <w:tc>
                <w:tcPr>
                  <w:tcW w:w="4080" w:type="dxa"/>
                  <w:gridSpan w:val="2"/>
                  <w:tcBorders>
                    <w:bottom w:val="single" w:sz="4" w:space="0" w:color="auto"/>
                  </w:tcBorders>
                </w:tcPr>
                <w:p w:rsidR="00F3420E" w:rsidRPr="00F3420E" w:rsidRDefault="00F3420E" w:rsidP="00F3420E">
                  <w:pPr>
                    <w:rPr>
                      <w:sz w:val="28"/>
                      <w:szCs w:val="28"/>
                    </w:rPr>
                  </w:pPr>
                  <w:r w:rsidRPr="00F3420E">
                    <w:rPr>
                      <w:sz w:val="28"/>
                      <w:szCs w:val="28"/>
                    </w:rPr>
                    <w:t xml:space="preserve">b. Xét phương trình </w:t>
                  </w:r>
                  <w:r w:rsidR="00D94404">
                    <w:rPr>
                      <w:rFonts w:asciiTheme="minorHAnsi" w:eastAsiaTheme="minorHAnsi" w:hAnsiTheme="minorHAnsi" w:cstheme="minorBidi"/>
                      <w:position w:val="-6"/>
                      <w:sz w:val="28"/>
                      <w:szCs w:val="28"/>
                    </w:rPr>
                    <w:pict>
                      <v:shape id="_x0000_i1506" type="#_x0000_t75" style="width:66pt;height:18.75pt">
                        <v:imagedata r:id="rId762" o:title=""/>
                      </v:shape>
                    </w:pict>
                  </w:r>
                </w:p>
                <w:p w:rsidR="00F3420E" w:rsidRPr="00F3420E" w:rsidRDefault="00F3420E" w:rsidP="00F3420E">
                  <w:pPr>
                    <w:rPr>
                      <w:sz w:val="28"/>
                      <w:szCs w:val="28"/>
                    </w:rPr>
                  </w:pPr>
                  <w:r w:rsidRPr="00F3420E">
                    <w:rPr>
                      <w:sz w:val="28"/>
                      <w:szCs w:val="28"/>
                    </w:rPr>
                    <w:t xml:space="preserve">hay </w:t>
                  </w:r>
                  <w:r w:rsidR="00D94404">
                    <w:rPr>
                      <w:rFonts w:asciiTheme="minorHAnsi" w:eastAsiaTheme="minorHAnsi" w:hAnsiTheme="minorHAnsi" w:cstheme="minorBidi"/>
                      <w:position w:val="-6"/>
                      <w:sz w:val="28"/>
                      <w:szCs w:val="28"/>
                    </w:rPr>
                    <w:pict>
                      <v:shape id="_x0000_i1507" type="#_x0000_t75" style="width:86.2pt;height:18.75pt">
                        <v:imagedata r:id="rId763" o:title=""/>
                      </v:shape>
                    </w:pict>
                  </w:r>
                </w:p>
                <w:p w:rsidR="00F3420E" w:rsidRPr="00F3420E" w:rsidRDefault="00D94404" w:rsidP="00F3420E">
                  <w:pPr>
                    <w:rPr>
                      <w:sz w:val="28"/>
                      <w:szCs w:val="28"/>
                    </w:rPr>
                  </w:pPr>
                  <w:r>
                    <w:rPr>
                      <w:rFonts w:asciiTheme="minorHAnsi" w:eastAsiaTheme="minorHAnsi" w:hAnsiTheme="minorHAnsi" w:cstheme="minorBidi"/>
                      <w:position w:val="-36"/>
                      <w:sz w:val="28"/>
                      <w:szCs w:val="28"/>
                    </w:rPr>
                    <w:pict>
                      <v:shape id="_x0000_i1508" type="#_x0000_t75" style="width:111.8pt;height:42.75pt">
                        <v:imagedata r:id="rId764" o:title=""/>
                      </v:shape>
                    </w:pict>
                  </w:r>
                </w:p>
                <w:p w:rsidR="00F3420E" w:rsidRPr="00F3420E" w:rsidRDefault="00F3420E" w:rsidP="00F3420E">
                  <w:pPr>
                    <w:rPr>
                      <w:sz w:val="28"/>
                      <w:szCs w:val="28"/>
                    </w:rPr>
                  </w:pPr>
                  <w:r w:rsidRPr="00F3420E">
                    <w:rPr>
                      <w:sz w:val="28"/>
                      <w:szCs w:val="28"/>
                    </w:rPr>
                    <w:t>Vậy toạ độ giao điểm cần tìm là :</w:t>
                  </w:r>
                </w:p>
                <w:p w:rsidR="00F3420E" w:rsidRPr="00F3420E" w:rsidRDefault="00F3420E" w:rsidP="00F3420E">
                  <w:pPr>
                    <w:rPr>
                      <w:sz w:val="28"/>
                      <w:szCs w:val="28"/>
                    </w:rPr>
                  </w:pPr>
                  <w:r w:rsidRPr="00F3420E">
                    <w:rPr>
                      <w:sz w:val="28"/>
                      <w:szCs w:val="28"/>
                    </w:rPr>
                    <w:t>(1 ; 1) và (2 ; 4).</w:t>
                  </w:r>
                </w:p>
              </w:tc>
              <w:tc>
                <w:tcPr>
                  <w:tcW w:w="1440" w:type="dxa"/>
                  <w:tcBorders>
                    <w:bottom w:val="single" w:sz="4" w:space="0" w:color="auto"/>
                  </w:tcBorders>
                </w:tcPr>
                <w:p w:rsidR="00F3420E" w:rsidRPr="00F3420E" w:rsidRDefault="00F3420E" w:rsidP="00F3420E">
                  <w:pPr>
                    <w:rPr>
                      <w:sz w:val="28"/>
                      <w:szCs w:val="28"/>
                    </w:rPr>
                  </w:pPr>
                </w:p>
              </w:tc>
            </w:tr>
            <w:tr w:rsidR="00F3420E" w:rsidRPr="00F3420E" w:rsidTr="00F3420E">
              <w:tc>
                <w:tcPr>
                  <w:tcW w:w="1428" w:type="dxa"/>
                  <w:vMerge w:val="restart"/>
                </w:tcPr>
                <w:p w:rsidR="00F3420E" w:rsidRPr="00F3420E" w:rsidRDefault="00F3420E" w:rsidP="00F3420E">
                  <w:pPr>
                    <w:rPr>
                      <w:b/>
                      <w:sz w:val="28"/>
                      <w:szCs w:val="28"/>
                    </w:rPr>
                  </w:pPr>
                  <w:r w:rsidRPr="00F3420E">
                    <w:rPr>
                      <w:b/>
                      <w:sz w:val="28"/>
                      <w:szCs w:val="28"/>
                    </w:rPr>
                    <w:t>Câu 3.</w:t>
                  </w:r>
                </w:p>
                <w:p w:rsidR="00F3420E" w:rsidRPr="00F3420E" w:rsidRDefault="00F3420E" w:rsidP="00F3420E">
                  <w:pPr>
                    <w:rPr>
                      <w:b/>
                      <w:sz w:val="28"/>
                      <w:szCs w:val="28"/>
                    </w:rPr>
                  </w:pPr>
                  <w:r w:rsidRPr="00F3420E">
                    <w:rPr>
                      <w:b/>
                      <w:i/>
                      <w:sz w:val="28"/>
                      <w:szCs w:val="28"/>
                    </w:rPr>
                    <w:t>(2 điểm)</w:t>
                  </w:r>
                </w:p>
              </w:tc>
              <w:tc>
                <w:tcPr>
                  <w:tcW w:w="7320" w:type="dxa"/>
                  <w:gridSpan w:val="3"/>
                  <w:tcBorders>
                    <w:bottom w:val="dashSmallGap" w:sz="4" w:space="0" w:color="auto"/>
                  </w:tcBorders>
                </w:tcPr>
                <w:p w:rsidR="00F3420E" w:rsidRPr="00F3420E" w:rsidRDefault="00F3420E" w:rsidP="00F3420E">
                  <w:pPr>
                    <w:rPr>
                      <w:sz w:val="28"/>
                      <w:szCs w:val="28"/>
                    </w:rPr>
                  </w:pPr>
                  <w:r w:rsidRPr="00F3420E">
                    <w:rPr>
                      <w:sz w:val="28"/>
                      <w:szCs w:val="28"/>
                    </w:rPr>
                    <w:t>a. Gọi chiều dài của HCN là a (m), chiều rộng là b (m) a&gt;b&gt;0</w:t>
                  </w:r>
                </w:p>
              </w:tc>
              <w:tc>
                <w:tcPr>
                  <w:tcW w:w="1440" w:type="dxa"/>
                  <w:tcBorders>
                    <w:bottom w:val="dashSmallGap" w:sz="4" w:space="0" w:color="auto"/>
                  </w:tcBorders>
                </w:tcPr>
                <w:p w:rsidR="00F3420E" w:rsidRPr="00F3420E" w:rsidRDefault="00F3420E" w:rsidP="00F3420E">
                  <w:pPr>
                    <w:rPr>
                      <w:sz w:val="28"/>
                      <w:szCs w:val="28"/>
                    </w:rPr>
                  </w:pPr>
                </w:p>
              </w:tc>
            </w:tr>
            <w:tr w:rsidR="00F3420E" w:rsidRPr="00F3420E" w:rsidTr="00F3420E">
              <w:tc>
                <w:tcPr>
                  <w:tcW w:w="1428" w:type="dxa"/>
                  <w:vMerge/>
                </w:tcPr>
                <w:p w:rsidR="00F3420E" w:rsidRPr="00F3420E" w:rsidRDefault="00F3420E" w:rsidP="00F3420E">
                  <w:pPr>
                    <w:rPr>
                      <w:b/>
                      <w:sz w:val="28"/>
                      <w:szCs w:val="28"/>
                    </w:rPr>
                  </w:pPr>
                </w:p>
              </w:tc>
              <w:tc>
                <w:tcPr>
                  <w:tcW w:w="7320" w:type="dxa"/>
                  <w:gridSpan w:val="3"/>
                  <w:tcBorders>
                    <w:top w:val="dashSmallGap" w:sz="4" w:space="0" w:color="auto"/>
                    <w:bottom w:val="dashSmallGap" w:sz="4" w:space="0" w:color="auto"/>
                  </w:tcBorders>
                </w:tcPr>
                <w:p w:rsidR="00F3420E" w:rsidRPr="00F3420E" w:rsidRDefault="00F3420E" w:rsidP="00F3420E">
                  <w:pPr>
                    <w:rPr>
                      <w:sz w:val="28"/>
                      <w:szCs w:val="28"/>
                    </w:rPr>
                  </w:pPr>
                  <w:r w:rsidRPr="00F3420E">
                    <w:rPr>
                      <w:sz w:val="28"/>
                      <w:szCs w:val="28"/>
                    </w:rPr>
                    <w:t xml:space="preserve">Theo đề bài ta có </w:t>
                  </w:r>
                  <w:r w:rsidR="00D94404">
                    <w:rPr>
                      <w:rFonts w:asciiTheme="minorHAnsi" w:eastAsiaTheme="minorHAnsi" w:hAnsiTheme="minorHAnsi" w:cstheme="minorBidi"/>
                      <w:position w:val="-6"/>
                      <w:sz w:val="28"/>
                      <w:szCs w:val="28"/>
                    </w:rPr>
                    <w:pict>
                      <v:shape id="_x0000_i1509" type="#_x0000_t75" style="width:48pt;height:15pt">
                        <v:imagedata r:id="rId765" o:title=""/>
                      </v:shape>
                    </w:pict>
                  </w:r>
                  <w:r w:rsidRPr="00F3420E">
                    <w:rPr>
                      <w:sz w:val="28"/>
                      <w:szCs w:val="28"/>
                    </w:rPr>
                    <w:t xml:space="preserve"> (1)</w:t>
                  </w:r>
                </w:p>
              </w:tc>
              <w:tc>
                <w:tcPr>
                  <w:tcW w:w="1440" w:type="dxa"/>
                  <w:tcBorders>
                    <w:top w:val="dashSmallGap" w:sz="4" w:space="0" w:color="auto"/>
                    <w:bottom w:val="dashSmallGap" w:sz="4" w:space="0" w:color="auto"/>
                  </w:tcBorders>
                </w:tcPr>
                <w:p w:rsidR="00F3420E" w:rsidRPr="00F3420E" w:rsidRDefault="00F3420E" w:rsidP="00F3420E">
                  <w:pPr>
                    <w:rPr>
                      <w:sz w:val="28"/>
                      <w:szCs w:val="28"/>
                    </w:rPr>
                  </w:pPr>
                </w:p>
              </w:tc>
            </w:tr>
            <w:tr w:rsidR="00F3420E" w:rsidRPr="00F3420E" w:rsidTr="00F3420E">
              <w:tc>
                <w:tcPr>
                  <w:tcW w:w="1428" w:type="dxa"/>
                  <w:vMerge/>
                </w:tcPr>
                <w:p w:rsidR="00F3420E" w:rsidRPr="00F3420E" w:rsidRDefault="00F3420E" w:rsidP="00F3420E">
                  <w:pPr>
                    <w:rPr>
                      <w:b/>
                      <w:sz w:val="28"/>
                      <w:szCs w:val="28"/>
                    </w:rPr>
                  </w:pPr>
                </w:p>
              </w:tc>
              <w:tc>
                <w:tcPr>
                  <w:tcW w:w="7320" w:type="dxa"/>
                  <w:gridSpan w:val="3"/>
                  <w:tcBorders>
                    <w:top w:val="dashSmallGap" w:sz="4" w:space="0" w:color="auto"/>
                    <w:bottom w:val="dashSmallGap" w:sz="4" w:space="0" w:color="auto"/>
                  </w:tcBorders>
                </w:tcPr>
                <w:p w:rsidR="00F3420E" w:rsidRPr="00F3420E" w:rsidRDefault="00F3420E" w:rsidP="00F3420E">
                  <w:pPr>
                    <w:rPr>
                      <w:sz w:val="28"/>
                      <w:szCs w:val="28"/>
                    </w:rPr>
                  </w:pPr>
                  <w:r w:rsidRPr="00F3420E">
                    <w:rPr>
                      <w:sz w:val="28"/>
                      <w:szCs w:val="28"/>
                    </w:rPr>
                    <w:t xml:space="preserve">Theo Pitago ta có : </w:t>
                  </w:r>
                  <w:r w:rsidR="00D94404">
                    <w:rPr>
                      <w:rFonts w:asciiTheme="minorHAnsi" w:eastAsiaTheme="minorHAnsi" w:hAnsiTheme="minorHAnsi" w:cstheme="minorBidi"/>
                      <w:position w:val="-6"/>
                      <w:sz w:val="28"/>
                      <w:szCs w:val="28"/>
                    </w:rPr>
                    <w:pict>
                      <v:shape id="_x0000_i1510" type="#_x0000_t75" style="width:69pt;height:18.75pt">
                        <v:imagedata r:id="rId766" o:title=""/>
                      </v:shape>
                    </w:pict>
                  </w:r>
                  <w:r w:rsidRPr="00F3420E">
                    <w:rPr>
                      <w:sz w:val="28"/>
                      <w:szCs w:val="28"/>
                    </w:rPr>
                    <w:t xml:space="preserve"> (2)</w:t>
                  </w:r>
                </w:p>
              </w:tc>
              <w:tc>
                <w:tcPr>
                  <w:tcW w:w="1440" w:type="dxa"/>
                  <w:tcBorders>
                    <w:top w:val="dashSmallGap" w:sz="4" w:space="0" w:color="auto"/>
                    <w:bottom w:val="dashSmallGap" w:sz="4" w:space="0" w:color="auto"/>
                  </w:tcBorders>
                </w:tcPr>
                <w:p w:rsidR="00F3420E" w:rsidRPr="00F3420E" w:rsidRDefault="00F3420E" w:rsidP="00F3420E">
                  <w:pPr>
                    <w:rPr>
                      <w:sz w:val="28"/>
                      <w:szCs w:val="28"/>
                    </w:rPr>
                  </w:pPr>
                </w:p>
              </w:tc>
            </w:tr>
            <w:tr w:rsidR="00F3420E" w:rsidRPr="00F3420E" w:rsidTr="00F3420E">
              <w:tc>
                <w:tcPr>
                  <w:tcW w:w="1428" w:type="dxa"/>
                  <w:vMerge/>
                </w:tcPr>
                <w:p w:rsidR="00F3420E" w:rsidRPr="00F3420E" w:rsidRDefault="00F3420E" w:rsidP="00F3420E">
                  <w:pPr>
                    <w:rPr>
                      <w:b/>
                      <w:sz w:val="28"/>
                      <w:szCs w:val="28"/>
                    </w:rPr>
                  </w:pPr>
                </w:p>
              </w:tc>
              <w:tc>
                <w:tcPr>
                  <w:tcW w:w="7320" w:type="dxa"/>
                  <w:gridSpan w:val="3"/>
                  <w:tcBorders>
                    <w:top w:val="dashSmallGap" w:sz="4" w:space="0" w:color="auto"/>
                    <w:bottom w:val="dashSmallGap" w:sz="4" w:space="0" w:color="auto"/>
                  </w:tcBorders>
                </w:tcPr>
                <w:p w:rsidR="00F3420E" w:rsidRPr="00F3420E" w:rsidRDefault="00F3420E" w:rsidP="00F3420E">
                  <w:pPr>
                    <w:rPr>
                      <w:sz w:val="28"/>
                      <w:szCs w:val="28"/>
                    </w:rPr>
                  </w:pPr>
                  <w:r w:rsidRPr="00F3420E">
                    <w:rPr>
                      <w:sz w:val="28"/>
                      <w:szCs w:val="28"/>
                    </w:rPr>
                    <w:t xml:space="preserve">Từ (1) ta có a = b + 1 thế vào (2) : </w:t>
                  </w:r>
                  <w:r w:rsidR="00D94404">
                    <w:rPr>
                      <w:rFonts w:asciiTheme="minorHAnsi" w:eastAsiaTheme="minorHAnsi" w:hAnsiTheme="minorHAnsi" w:cstheme="minorBidi"/>
                      <w:position w:val="-12"/>
                      <w:sz w:val="28"/>
                      <w:szCs w:val="28"/>
                    </w:rPr>
                    <w:pict>
                      <v:shape id="_x0000_i1511" type="#_x0000_t75" style="width:96.75pt;height:21.75pt">
                        <v:imagedata r:id="rId767" o:title=""/>
                      </v:shape>
                    </w:pict>
                  </w:r>
                </w:p>
                <w:p w:rsidR="00F3420E" w:rsidRPr="00F3420E" w:rsidRDefault="00D94404" w:rsidP="00F3420E">
                  <w:pPr>
                    <w:rPr>
                      <w:sz w:val="28"/>
                      <w:szCs w:val="28"/>
                    </w:rPr>
                  </w:pPr>
                  <w:r>
                    <w:rPr>
                      <w:rFonts w:asciiTheme="minorHAnsi" w:eastAsiaTheme="minorHAnsi" w:hAnsiTheme="minorHAnsi" w:cstheme="minorBidi"/>
                      <w:position w:val="-36"/>
                      <w:sz w:val="28"/>
                      <w:szCs w:val="28"/>
                    </w:rPr>
                    <w:pict>
                      <v:shape id="_x0000_i1512" type="#_x0000_t75" style="width:180pt;height:42.75pt">
                        <v:imagedata r:id="rId768" o:title=""/>
                      </v:shape>
                    </w:pict>
                  </w:r>
                  <w:r w:rsidR="00F3420E" w:rsidRPr="00F3420E">
                    <w:rPr>
                      <w:sz w:val="28"/>
                      <w:szCs w:val="28"/>
                    </w:rPr>
                    <w:t xml:space="preserve"> loại giá trị </w:t>
                  </w:r>
                  <w:r>
                    <w:rPr>
                      <w:rFonts w:asciiTheme="minorHAnsi" w:eastAsiaTheme="minorHAnsi" w:hAnsiTheme="minorHAnsi" w:cstheme="minorBidi"/>
                      <w:position w:val="-6"/>
                      <w:sz w:val="28"/>
                      <w:szCs w:val="28"/>
                    </w:rPr>
                    <w:pict>
                      <v:shape id="_x0000_i1513" type="#_x0000_t75" style="width:39pt;height:15pt">
                        <v:imagedata r:id="rId769" o:title=""/>
                      </v:shape>
                    </w:pict>
                  </w:r>
                </w:p>
                <w:p w:rsidR="00F3420E" w:rsidRPr="00F3420E" w:rsidRDefault="00F3420E" w:rsidP="00F3420E">
                  <w:pPr>
                    <w:rPr>
                      <w:sz w:val="28"/>
                      <w:szCs w:val="28"/>
                    </w:rPr>
                  </w:pPr>
                  <w:r w:rsidRPr="00F3420E">
                    <w:rPr>
                      <w:sz w:val="28"/>
                      <w:szCs w:val="28"/>
                    </w:rPr>
                    <w:t xml:space="preserve">Vậy b = 3 </w:t>
                  </w:r>
                  <w:r w:rsidR="00D94404">
                    <w:rPr>
                      <w:rFonts w:asciiTheme="minorHAnsi" w:eastAsiaTheme="minorHAnsi" w:hAnsiTheme="minorHAnsi" w:cstheme="minorBidi"/>
                      <w:position w:val="-6"/>
                      <w:sz w:val="28"/>
                      <w:szCs w:val="28"/>
                    </w:rPr>
                    <w:pict>
                      <v:shape id="_x0000_i1514" type="#_x0000_t75" style="width:17.25pt;height:12.75pt">
                        <v:imagedata r:id="rId770" o:title=""/>
                      </v:shape>
                    </w:pict>
                  </w:r>
                  <w:r w:rsidRPr="00F3420E">
                    <w:rPr>
                      <w:sz w:val="28"/>
                      <w:szCs w:val="28"/>
                    </w:rPr>
                    <w:t>a = 4</w:t>
                  </w:r>
                </w:p>
              </w:tc>
              <w:tc>
                <w:tcPr>
                  <w:tcW w:w="1440" w:type="dxa"/>
                  <w:tcBorders>
                    <w:top w:val="dashSmallGap" w:sz="4" w:space="0" w:color="auto"/>
                    <w:bottom w:val="dashSmallGap" w:sz="4" w:space="0" w:color="auto"/>
                  </w:tcBorders>
                </w:tcPr>
                <w:p w:rsidR="00F3420E" w:rsidRPr="00F3420E" w:rsidRDefault="00F3420E" w:rsidP="00F3420E">
                  <w:pPr>
                    <w:rPr>
                      <w:sz w:val="28"/>
                      <w:szCs w:val="28"/>
                    </w:rPr>
                  </w:pPr>
                </w:p>
              </w:tc>
            </w:tr>
            <w:tr w:rsidR="00F3420E" w:rsidRPr="00F3420E" w:rsidTr="00F3420E">
              <w:trPr>
                <w:trHeight w:val="390"/>
              </w:trPr>
              <w:tc>
                <w:tcPr>
                  <w:tcW w:w="1428" w:type="dxa"/>
                  <w:vMerge/>
                </w:tcPr>
                <w:p w:rsidR="00F3420E" w:rsidRPr="00F3420E" w:rsidRDefault="00F3420E" w:rsidP="00F3420E">
                  <w:pPr>
                    <w:rPr>
                      <w:b/>
                      <w:sz w:val="28"/>
                      <w:szCs w:val="28"/>
                    </w:rPr>
                  </w:pPr>
                </w:p>
              </w:tc>
              <w:tc>
                <w:tcPr>
                  <w:tcW w:w="7320" w:type="dxa"/>
                  <w:gridSpan w:val="3"/>
                  <w:tcBorders>
                    <w:top w:val="dashSmallGap" w:sz="4" w:space="0" w:color="auto"/>
                    <w:bottom w:val="single" w:sz="4" w:space="0" w:color="auto"/>
                  </w:tcBorders>
                </w:tcPr>
                <w:p w:rsidR="00F3420E" w:rsidRPr="00F3420E" w:rsidRDefault="00F3420E" w:rsidP="00F3420E">
                  <w:pPr>
                    <w:rPr>
                      <w:sz w:val="28"/>
                      <w:szCs w:val="28"/>
                    </w:rPr>
                  </w:pPr>
                  <w:r w:rsidRPr="00F3420E">
                    <w:rPr>
                      <w:sz w:val="28"/>
                      <w:szCs w:val="28"/>
                    </w:rPr>
                    <w:t>KL: chiều dài HCN là 4 m, chiều rộng là 3 m.</w:t>
                  </w:r>
                </w:p>
              </w:tc>
              <w:tc>
                <w:tcPr>
                  <w:tcW w:w="1440" w:type="dxa"/>
                  <w:tcBorders>
                    <w:top w:val="dashSmallGap" w:sz="4" w:space="0" w:color="auto"/>
                    <w:bottom w:val="single" w:sz="4" w:space="0" w:color="auto"/>
                  </w:tcBorders>
                </w:tcPr>
                <w:p w:rsidR="00F3420E" w:rsidRPr="00F3420E" w:rsidRDefault="00F3420E" w:rsidP="00F3420E">
                  <w:pPr>
                    <w:rPr>
                      <w:sz w:val="28"/>
                      <w:szCs w:val="28"/>
                    </w:rPr>
                  </w:pPr>
                </w:p>
              </w:tc>
            </w:tr>
            <w:tr w:rsidR="00F3420E" w:rsidRPr="00F3420E" w:rsidTr="00F3420E">
              <w:trPr>
                <w:trHeight w:val="690"/>
              </w:trPr>
              <w:tc>
                <w:tcPr>
                  <w:tcW w:w="1428" w:type="dxa"/>
                  <w:vMerge/>
                </w:tcPr>
                <w:p w:rsidR="00F3420E" w:rsidRPr="00F3420E" w:rsidRDefault="00F3420E" w:rsidP="00F3420E">
                  <w:pPr>
                    <w:rPr>
                      <w:b/>
                      <w:sz w:val="28"/>
                      <w:szCs w:val="28"/>
                    </w:rPr>
                  </w:pPr>
                </w:p>
              </w:tc>
              <w:tc>
                <w:tcPr>
                  <w:tcW w:w="7320" w:type="dxa"/>
                  <w:gridSpan w:val="3"/>
                  <w:tcBorders>
                    <w:top w:val="single" w:sz="4" w:space="0" w:color="auto"/>
                    <w:bottom w:val="dashSmallGap" w:sz="4" w:space="0" w:color="auto"/>
                  </w:tcBorders>
                </w:tcPr>
                <w:p w:rsidR="00F3420E" w:rsidRPr="00F3420E" w:rsidRDefault="00F3420E" w:rsidP="00F3420E">
                  <w:pPr>
                    <w:rPr>
                      <w:sz w:val="28"/>
                      <w:szCs w:val="28"/>
                    </w:rPr>
                  </w:pPr>
                  <w:r w:rsidRPr="00F3420E">
                    <w:rPr>
                      <w:sz w:val="28"/>
                      <w:szCs w:val="28"/>
                    </w:rPr>
                    <w:t xml:space="preserve">b. </w:t>
                  </w:r>
                  <w:r w:rsidR="00D94404">
                    <w:rPr>
                      <w:rFonts w:asciiTheme="minorHAnsi" w:eastAsiaTheme="minorHAnsi" w:hAnsiTheme="minorHAnsi" w:cstheme="minorBidi"/>
                      <w:position w:val="-8"/>
                      <w:sz w:val="28"/>
                      <w:szCs w:val="28"/>
                    </w:rPr>
                    <w:pict>
                      <v:shape id="_x0000_i1515" type="#_x0000_t75" style="width:95.3pt;height:18pt">
                        <v:imagedata r:id="rId755" o:title=""/>
                      </v:shape>
                    </w:pict>
                  </w:r>
                  <w:r w:rsidRPr="00F3420E">
                    <w:rPr>
                      <w:sz w:val="28"/>
                      <w:szCs w:val="28"/>
                    </w:rPr>
                    <w:t xml:space="preserve"> (1) Đặt </w:t>
                  </w:r>
                  <w:r w:rsidR="00D94404">
                    <w:rPr>
                      <w:rFonts w:asciiTheme="minorHAnsi" w:eastAsiaTheme="minorHAnsi" w:hAnsiTheme="minorHAnsi" w:cstheme="minorBidi"/>
                      <w:position w:val="-8"/>
                      <w:sz w:val="28"/>
                      <w:szCs w:val="28"/>
                    </w:rPr>
                    <w:pict>
                      <v:shape id="_x0000_i1516" type="#_x0000_t75" style="width:60.75pt;height:18pt">
                        <v:imagedata r:id="rId771" o:title=""/>
                      </v:shape>
                    </w:pict>
                  </w:r>
                </w:p>
                <w:p w:rsidR="00F3420E" w:rsidRPr="00F3420E" w:rsidRDefault="00F3420E" w:rsidP="00F3420E">
                  <w:pPr>
                    <w:rPr>
                      <w:sz w:val="28"/>
                      <w:szCs w:val="28"/>
                    </w:rPr>
                  </w:pPr>
                  <w:r w:rsidRPr="00F3420E">
                    <w:rPr>
                      <w:sz w:val="28"/>
                      <w:szCs w:val="28"/>
                    </w:rPr>
                    <w:t xml:space="preserve">PT (1) trở thành : </w:t>
                  </w:r>
                  <w:r w:rsidR="00D94404">
                    <w:rPr>
                      <w:rFonts w:asciiTheme="minorHAnsi" w:eastAsiaTheme="minorHAnsi" w:hAnsiTheme="minorHAnsi" w:cstheme="minorBidi"/>
                      <w:position w:val="-6"/>
                      <w:sz w:val="28"/>
                      <w:szCs w:val="28"/>
                    </w:rPr>
                    <w:pict>
                      <v:shape id="_x0000_i1517" type="#_x0000_t75" style="width:84.75pt;height:18.75pt">
                        <v:imagedata r:id="rId772" o:title=""/>
                      </v:shape>
                    </w:pict>
                  </w:r>
                  <w:r w:rsidRPr="00F3420E">
                    <w:rPr>
                      <w:sz w:val="28"/>
                      <w:szCs w:val="28"/>
                    </w:rPr>
                    <w:t xml:space="preserve"> (2)</w:t>
                  </w:r>
                </w:p>
              </w:tc>
              <w:tc>
                <w:tcPr>
                  <w:tcW w:w="1440" w:type="dxa"/>
                  <w:tcBorders>
                    <w:top w:val="single" w:sz="4" w:space="0" w:color="auto"/>
                    <w:bottom w:val="dashSmallGap" w:sz="4" w:space="0" w:color="auto"/>
                  </w:tcBorders>
                </w:tcPr>
                <w:p w:rsidR="00F3420E" w:rsidRPr="00F3420E" w:rsidRDefault="00F3420E" w:rsidP="00F3420E">
                  <w:pPr>
                    <w:rPr>
                      <w:sz w:val="28"/>
                      <w:szCs w:val="28"/>
                    </w:rPr>
                  </w:pPr>
                </w:p>
              </w:tc>
            </w:tr>
            <w:tr w:rsidR="00F3420E" w:rsidRPr="00F3420E" w:rsidTr="00F3420E">
              <w:trPr>
                <w:trHeight w:val="660"/>
              </w:trPr>
              <w:tc>
                <w:tcPr>
                  <w:tcW w:w="1428" w:type="dxa"/>
                  <w:vMerge/>
                </w:tcPr>
                <w:p w:rsidR="00F3420E" w:rsidRPr="00F3420E" w:rsidRDefault="00F3420E" w:rsidP="00F3420E">
                  <w:pPr>
                    <w:rPr>
                      <w:b/>
                      <w:sz w:val="28"/>
                      <w:szCs w:val="28"/>
                    </w:rPr>
                  </w:pPr>
                </w:p>
              </w:tc>
              <w:tc>
                <w:tcPr>
                  <w:tcW w:w="7320" w:type="dxa"/>
                  <w:gridSpan w:val="3"/>
                  <w:tcBorders>
                    <w:top w:val="dashSmallGap" w:sz="4" w:space="0" w:color="auto"/>
                    <w:bottom w:val="dashSmallGap" w:sz="4" w:space="0" w:color="auto"/>
                  </w:tcBorders>
                </w:tcPr>
                <w:p w:rsidR="00F3420E" w:rsidRPr="00F3420E" w:rsidRDefault="00F3420E" w:rsidP="00F3420E">
                  <w:pPr>
                    <w:rPr>
                      <w:sz w:val="28"/>
                      <w:szCs w:val="28"/>
                    </w:rPr>
                  </w:pPr>
                  <w:r w:rsidRPr="00F3420E">
                    <w:rPr>
                      <w:sz w:val="28"/>
                      <w:szCs w:val="28"/>
                    </w:rPr>
                    <w:t xml:space="preserve">Để PT (1) có 2 nghiệm phân biệt thì PT (2) phải có hai nghiệm phân biệt </w:t>
                  </w:r>
                  <w:r w:rsidR="00D94404">
                    <w:rPr>
                      <w:rFonts w:asciiTheme="minorHAnsi" w:eastAsiaTheme="minorHAnsi" w:hAnsiTheme="minorHAnsi" w:cstheme="minorBidi"/>
                      <w:position w:val="-6"/>
                      <w:sz w:val="28"/>
                      <w:szCs w:val="28"/>
                    </w:rPr>
                    <w:pict>
                      <v:shape id="_x0000_i1518" type="#_x0000_t75" style="width:21pt;height:15pt">
                        <v:imagedata r:id="rId773" o:title=""/>
                      </v:shape>
                    </w:pict>
                  </w:r>
                </w:p>
              </w:tc>
              <w:tc>
                <w:tcPr>
                  <w:tcW w:w="1440" w:type="dxa"/>
                  <w:tcBorders>
                    <w:top w:val="dashSmallGap" w:sz="4" w:space="0" w:color="auto"/>
                    <w:bottom w:val="dashSmallGap" w:sz="4" w:space="0" w:color="auto"/>
                  </w:tcBorders>
                </w:tcPr>
                <w:p w:rsidR="00F3420E" w:rsidRPr="00F3420E" w:rsidRDefault="00F3420E" w:rsidP="00F3420E">
                  <w:pPr>
                    <w:rPr>
                      <w:sz w:val="28"/>
                      <w:szCs w:val="28"/>
                    </w:rPr>
                  </w:pPr>
                </w:p>
              </w:tc>
            </w:tr>
            <w:tr w:rsidR="00F3420E" w:rsidRPr="00F3420E" w:rsidTr="00F3420E">
              <w:trPr>
                <w:trHeight w:val="1425"/>
              </w:trPr>
              <w:tc>
                <w:tcPr>
                  <w:tcW w:w="1428" w:type="dxa"/>
                  <w:vMerge/>
                </w:tcPr>
                <w:p w:rsidR="00F3420E" w:rsidRPr="00F3420E" w:rsidRDefault="00F3420E" w:rsidP="00F3420E">
                  <w:pPr>
                    <w:rPr>
                      <w:b/>
                      <w:sz w:val="28"/>
                      <w:szCs w:val="28"/>
                    </w:rPr>
                  </w:pPr>
                </w:p>
              </w:tc>
              <w:tc>
                <w:tcPr>
                  <w:tcW w:w="7320" w:type="dxa"/>
                  <w:gridSpan w:val="3"/>
                  <w:tcBorders>
                    <w:top w:val="dashSmallGap" w:sz="4" w:space="0" w:color="auto"/>
                    <w:bottom w:val="dashSmallGap" w:sz="4" w:space="0" w:color="auto"/>
                  </w:tcBorders>
                </w:tcPr>
                <w:p w:rsidR="00F3420E" w:rsidRPr="00F3420E" w:rsidRDefault="00F3420E" w:rsidP="00F3420E">
                  <w:pPr>
                    <w:rPr>
                      <w:sz w:val="28"/>
                      <w:szCs w:val="28"/>
                    </w:rPr>
                  </w:pPr>
                  <w:r w:rsidRPr="00F3420E">
                    <w:rPr>
                      <w:sz w:val="28"/>
                      <w:szCs w:val="28"/>
                    </w:rPr>
                    <w:t>Tức là:</w:t>
                  </w:r>
                  <w:r w:rsidR="00D94404">
                    <w:rPr>
                      <w:rFonts w:asciiTheme="minorHAnsi" w:eastAsiaTheme="minorHAnsi" w:hAnsiTheme="minorHAnsi" w:cstheme="minorBidi"/>
                      <w:position w:val="-64"/>
                      <w:sz w:val="28"/>
                      <w:szCs w:val="28"/>
                    </w:rPr>
                    <w:pict>
                      <v:shape id="_x0000_i1519" type="#_x0000_t75" style="width:197.2pt;height:71.3pt">
                        <v:imagedata r:id="rId774" o:title=""/>
                      </v:shape>
                    </w:pict>
                  </w:r>
                </w:p>
              </w:tc>
              <w:tc>
                <w:tcPr>
                  <w:tcW w:w="1440" w:type="dxa"/>
                  <w:tcBorders>
                    <w:top w:val="dashSmallGap" w:sz="4" w:space="0" w:color="auto"/>
                    <w:bottom w:val="dashSmallGap" w:sz="4" w:space="0" w:color="auto"/>
                  </w:tcBorders>
                </w:tcPr>
                <w:p w:rsidR="00F3420E" w:rsidRPr="00F3420E" w:rsidRDefault="00F3420E" w:rsidP="00F3420E">
                  <w:pPr>
                    <w:rPr>
                      <w:sz w:val="28"/>
                      <w:szCs w:val="28"/>
                    </w:rPr>
                  </w:pPr>
                </w:p>
              </w:tc>
            </w:tr>
            <w:tr w:rsidR="00F3420E" w:rsidRPr="00F3420E" w:rsidTr="00F3420E">
              <w:trPr>
                <w:trHeight w:val="300"/>
              </w:trPr>
              <w:tc>
                <w:tcPr>
                  <w:tcW w:w="1428" w:type="dxa"/>
                  <w:vMerge/>
                </w:tcPr>
                <w:p w:rsidR="00F3420E" w:rsidRPr="00F3420E" w:rsidRDefault="00F3420E" w:rsidP="00F3420E">
                  <w:pPr>
                    <w:rPr>
                      <w:b/>
                      <w:sz w:val="28"/>
                      <w:szCs w:val="28"/>
                    </w:rPr>
                  </w:pPr>
                </w:p>
              </w:tc>
              <w:tc>
                <w:tcPr>
                  <w:tcW w:w="7320" w:type="dxa"/>
                  <w:gridSpan w:val="3"/>
                  <w:tcBorders>
                    <w:top w:val="dashSmallGap" w:sz="4" w:space="0" w:color="auto"/>
                  </w:tcBorders>
                </w:tcPr>
                <w:p w:rsidR="00F3420E" w:rsidRPr="00F3420E" w:rsidRDefault="00F3420E" w:rsidP="00F3420E">
                  <w:pPr>
                    <w:rPr>
                      <w:sz w:val="28"/>
                      <w:szCs w:val="28"/>
                    </w:rPr>
                  </w:pPr>
                  <w:r w:rsidRPr="00F3420E">
                    <w:rPr>
                      <w:sz w:val="28"/>
                      <w:szCs w:val="28"/>
                    </w:rPr>
                    <w:t xml:space="preserve">Vậy với </w:t>
                  </w:r>
                  <w:r w:rsidR="00D94404">
                    <w:rPr>
                      <w:rFonts w:asciiTheme="minorHAnsi" w:eastAsiaTheme="minorHAnsi" w:hAnsiTheme="minorHAnsi" w:cstheme="minorBidi"/>
                      <w:position w:val="-6"/>
                      <w:sz w:val="28"/>
                      <w:szCs w:val="28"/>
                    </w:rPr>
                    <w:pict>
                      <v:shape id="_x0000_i1520" type="#_x0000_t75" style="width:53.25pt;height:15pt">
                        <v:imagedata r:id="rId775" o:title=""/>
                      </v:shape>
                    </w:pict>
                  </w:r>
                  <w:r w:rsidRPr="00F3420E">
                    <w:rPr>
                      <w:sz w:val="28"/>
                      <w:szCs w:val="28"/>
                    </w:rPr>
                    <w:t xml:space="preserve"> thì PT (1) có hai nghiệm phân biệt.</w:t>
                  </w:r>
                </w:p>
              </w:tc>
              <w:tc>
                <w:tcPr>
                  <w:tcW w:w="1440" w:type="dxa"/>
                  <w:tcBorders>
                    <w:top w:val="dashSmallGap" w:sz="4" w:space="0" w:color="auto"/>
                  </w:tcBorders>
                </w:tcPr>
                <w:p w:rsidR="00F3420E" w:rsidRPr="00F3420E" w:rsidRDefault="00F3420E" w:rsidP="00F3420E">
                  <w:pPr>
                    <w:rPr>
                      <w:sz w:val="28"/>
                      <w:szCs w:val="28"/>
                    </w:rPr>
                  </w:pPr>
                </w:p>
              </w:tc>
            </w:tr>
            <w:tr w:rsidR="00F3420E" w:rsidRPr="00F3420E" w:rsidTr="00F3420E">
              <w:tc>
                <w:tcPr>
                  <w:tcW w:w="1428" w:type="dxa"/>
                  <w:vMerge w:val="restart"/>
                </w:tcPr>
                <w:p w:rsidR="00F3420E" w:rsidRPr="00F3420E" w:rsidRDefault="00F3420E" w:rsidP="00F3420E">
                  <w:pPr>
                    <w:rPr>
                      <w:b/>
                      <w:sz w:val="28"/>
                      <w:szCs w:val="28"/>
                    </w:rPr>
                  </w:pPr>
                  <w:r w:rsidRPr="00F3420E">
                    <w:rPr>
                      <w:b/>
                      <w:sz w:val="28"/>
                      <w:szCs w:val="28"/>
                    </w:rPr>
                    <w:t>Câu 4.</w:t>
                  </w:r>
                </w:p>
                <w:p w:rsidR="00F3420E" w:rsidRPr="00F3420E" w:rsidRDefault="00F3420E" w:rsidP="00F3420E">
                  <w:pPr>
                    <w:rPr>
                      <w:b/>
                      <w:sz w:val="28"/>
                      <w:szCs w:val="28"/>
                    </w:rPr>
                  </w:pPr>
                  <w:r w:rsidRPr="00F3420E">
                    <w:rPr>
                      <w:b/>
                      <w:i/>
                      <w:sz w:val="28"/>
                      <w:szCs w:val="28"/>
                    </w:rPr>
                    <w:t>(3 điểm)</w:t>
                  </w:r>
                </w:p>
              </w:tc>
              <w:tc>
                <w:tcPr>
                  <w:tcW w:w="3840" w:type="dxa"/>
                  <w:gridSpan w:val="2"/>
                  <w:tcBorders>
                    <w:bottom w:val="single" w:sz="4" w:space="0" w:color="auto"/>
                  </w:tcBorders>
                </w:tcPr>
                <w:p w:rsidR="00F3420E" w:rsidRPr="00F3420E" w:rsidRDefault="00F3420E" w:rsidP="00F3420E">
                  <w:pPr>
                    <w:rPr>
                      <w:sz w:val="28"/>
                      <w:szCs w:val="28"/>
                    </w:rPr>
                  </w:pPr>
                  <w:r w:rsidRPr="00F3420E">
                    <w:rPr>
                      <w:sz w:val="28"/>
                      <w:szCs w:val="28"/>
                    </w:rPr>
                    <w:t>a. ta có ABO = ACO = 90</w:t>
                  </w:r>
                  <w:r w:rsidRPr="00F3420E">
                    <w:rPr>
                      <w:sz w:val="28"/>
                      <w:szCs w:val="28"/>
                      <w:vertAlign w:val="superscript"/>
                    </w:rPr>
                    <w:t>0</w:t>
                  </w:r>
                </w:p>
                <w:p w:rsidR="00F3420E" w:rsidRPr="00F3420E" w:rsidRDefault="00F3420E" w:rsidP="00F3420E">
                  <w:pPr>
                    <w:rPr>
                      <w:sz w:val="28"/>
                      <w:szCs w:val="28"/>
                    </w:rPr>
                  </w:pPr>
                  <w:r w:rsidRPr="00F3420E">
                    <w:rPr>
                      <w:sz w:val="28"/>
                      <w:szCs w:val="28"/>
                    </w:rPr>
                    <w:t>(tính chất tiếp tuyến)</w:t>
                  </w:r>
                </w:p>
                <w:p w:rsidR="00F3420E" w:rsidRPr="00F3420E" w:rsidRDefault="00F3420E" w:rsidP="00F3420E">
                  <w:pPr>
                    <w:rPr>
                      <w:sz w:val="28"/>
                      <w:szCs w:val="28"/>
                    </w:rPr>
                  </w:pPr>
                  <w:r w:rsidRPr="00F3420E">
                    <w:rPr>
                      <w:sz w:val="28"/>
                      <w:szCs w:val="28"/>
                    </w:rPr>
                    <w:t>Nên ABO + ACO = 180</w:t>
                  </w:r>
                  <w:r w:rsidRPr="00F3420E">
                    <w:rPr>
                      <w:sz w:val="28"/>
                      <w:szCs w:val="28"/>
                      <w:vertAlign w:val="superscript"/>
                    </w:rPr>
                    <w:t>0</w:t>
                  </w:r>
                </w:p>
                <w:p w:rsidR="00F3420E" w:rsidRPr="00F3420E" w:rsidRDefault="00F3420E" w:rsidP="00F3420E">
                  <w:pPr>
                    <w:rPr>
                      <w:sz w:val="28"/>
                      <w:szCs w:val="28"/>
                    </w:rPr>
                  </w:pPr>
                  <w:r w:rsidRPr="00F3420E">
                    <w:rPr>
                      <w:sz w:val="28"/>
                      <w:szCs w:val="28"/>
                    </w:rPr>
                    <w:t>Vậy ABOC là tứ giác nội tiếp.</w:t>
                  </w:r>
                </w:p>
                <w:p w:rsidR="00F3420E" w:rsidRPr="00F3420E" w:rsidRDefault="00F3420E" w:rsidP="00F3420E">
                  <w:pPr>
                    <w:rPr>
                      <w:sz w:val="28"/>
                      <w:szCs w:val="28"/>
                    </w:rPr>
                  </w:pPr>
                  <w:r w:rsidRPr="00F3420E">
                    <w:rPr>
                      <w:sz w:val="28"/>
                      <w:szCs w:val="28"/>
                    </w:rPr>
                    <w:t>Cách vẽ:</w:t>
                  </w:r>
                </w:p>
              </w:tc>
              <w:tc>
                <w:tcPr>
                  <w:tcW w:w="3480" w:type="dxa"/>
                  <w:tcBorders>
                    <w:bottom w:val="single" w:sz="4" w:space="0" w:color="auto"/>
                  </w:tcBorders>
                </w:tcPr>
                <w:p w:rsidR="00F3420E" w:rsidRPr="00F3420E" w:rsidRDefault="00D94404" w:rsidP="00F3420E">
                  <w:pPr>
                    <w:rPr>
                      <w:sz w:val="28"/>
                      <w:szCs w:val="28"/>
                    </w:rPr>
                  </w:pPr>
                  <w:r>
                    <w:rPr>
                      <w:rFonts w:asciiTheme="minorHAnsi" w:eastAsiaTheme="minorHAnsi" w:hAnsiTheme="minorHAnsi" w:cstheme="minorBidi"/>
                      <w:sz w:val="28"/>
                      <w:szCs w:val="28"/>
                    </w:rPr>
                    <w:pict>
                      <v:shape id="_x0000_i1521" type="#_x0000_t75" style="width:162pt;height:123pt">
                        <v:imagedata r:id="rId776" o:title=""/>
                      </v:shape>
                    </w:pict>
                  </w:r>
                </w:p>
              </w:tc>
              <w:tc>
                <w:tcPr>
                  <w:tcW w:w="1440" w:type="dxa"/>
                  <w:tcBorders>
                    <w:bottom w:val="single" w:sz="4" w:space="0" w:color="auto"/>
                  </w:tcBorders>
                </w:tcPr>
                <w:p w:rsidR="00F3420E" w:rsidRPr="00F3420E" w:rsidRDefault="00F3420E" w:rsidP="00F3420E">
                  <w:pPr>
                    <w:rPr>
                      <w:sz w:val="28"/>
                      <w:szCs w:val="28"/>
                    </w:rPr>
                  </w:pPr>
                </w:p>
              </w:tc>
            </w:tr>
            <w:tr w:rsidR="00F3420E" w:rsidRPr="00F3420E" w:rsidTr="00F3420E">
              <w:tc>
                <w:tcPr>
                  <w:tcW w:w="1428" w:type="dxa"/>
                  <w:vMerge/>
                </w:tcPr>
                <w:p w:rsidR="00F3420E" w:rsidRPr="00F3420E" w:rsidRDefault="00F3420E" w:rsidP="00F3420E">
                  <w:pPr>
                    <w:rPr>
                      <w:sz w:val="28"/>
                      <w:szCs w:val="28"/>
                    </w:rPr>
                  </w:pPr>
                </w:p>
              </w:tc>
              <w:tc>
                <w:tcPr>
                  <w:tcW w:w="7320" w:type="dxa"/>
                  <w:gridSpan w:val="3"/>
                  <w:tcBorders>
                    <w:bottom w:val="dashSmallGap" w:sz="4" w:space="0" w:color="auto"/>
                  </w:tcBorders>
                </w:tcPr>
                <w:p w:rsidR="00F3420E" w:rsidRPr="00F3420E" w:rsidRDefault="00F3420E" w:rsidP="00F3420E">
                  <w:pPr>
                    <w:rPr>
                      <w:sz w:val="28"/>
                      <w:szCs w:val="28"/>
                    </w:rPr>
                  </w:pPr>
                  <w:r w:rsidRPr="00F3420E">
                    <w:rPr>
                      <w:sz w:val="28"/>
                      <w:szCs w:val="28"/>
                    </w:rPr>
                    <w:t xml:space="preserve">b. do OA là đường trung trực của BC ( cách đều BC) nên </w:t>
                  </w:r>
                </w:p>
                <w:p w:rsidR="00F3420E" w:rsidRPr="00F3420E" w:rsidRDefault="00D94404" w:rsidP="00F3420E">
                  <w:pPr>
                    <w:rPr>
                      <w:sz w:val="28"/>
                      <w:szCs w:val="28"/>
                    </w:rPr>
                  </w:pPr>
                  <w:r>
                    <w:rPr>
                      <w:rFonts w:asciiTheme="minorHAnsi" w:eastAsiaTheme="minorHAnsi" w:hAnsiTheme="minorHAnsi" w:cstheme="minorBidi"/>
                      <w:position w:val="-12"/>
                      <w:sz w:val="28"/>
                      <w:szCs w:val="28"/>
                    </w:rPr>
                    <w:pict>
                      <v:shape id="_x0000_i1522" type="#_x0000_t75" style="width:84pt;height:18pt">
                        <v:imagedata r:id="rId777" o:title=""/>
                      </v:shape>
                    </w:pict>
                  </w:r>
                  <w:r w:rsidR="00F3420E" w:rsidRPr="00F3420E">
                    <w:rPr>
                      <w:sz w:val="28"/>
                      <w:szCs w:val="28"/>
                    </w:rPr>
                    <w:t xml:space="preserve"> </w:t>
                  </w:r>
                </w:p>
              </w:tc>
              <w:tc>
                <w:tcPr>
                  <w:tcW w:w="1440" w:type="dxa"/>
                  <w:tcBorders>
                    <w:bottom w:val="dashSmallGap" w:sz="4" w:space="0" w:color="auto"/>
                  </w:tcBorders>
                </w:tcPr>
                <w:p w:rsidR="00F3420E" w:rsidRPr="00F3420E" w:rsidRDefault="00F3420E" w:rsidP="00F3420E">
                  <w:pPr>
                    <w:rPr>
                      <w:sz w:val="28"/>
                      <w:szCs w:val="28"/>
                    </w:rPr>
                  </w:pPr>
                </w:p>
              </w:tc>
            </w:tr>
            <w:tr w:rsidR="00F3420E" w:rsidRPr="00F3420E" w:rsidTr="00F3420E">
              <w:tc>
                <w:tcPr>
                  <w:tcW w:w="1428" w:type="dxa"/>
                  <w:vMerge/>
                </w:tcPr>
                <w:p w:rsidR="00F3420E" w:rsidRPr="00F3420E" w:rsidRDefault="00F3420E" w:rsidP="00F3420E">
                  <w:pPr>
                    <w:rPr>
                      <w:sz w:val="28"/>
                      <w:szCs w:val="28"/>
                    </w:rPr>
                  </w:pPr>
                </w:p>
              </w:tc>
              <w:tc>
                <w:tcPr>
                  <w:tcW w:w="7320" w:type="dxa"/>
                  <w:gridSpan w:val="3"/>
                  <w:tcBorders>
                    <w:top w:val="dashSmallGap" w:sz="4" w:space="0" w:color="auto"/>
                    <w:bottom w:val="dashSmallGap" w:sz="4" w:space="0" w:color="auto"/>
                  </w:tcBorders>
                </w:tcPr>
                <w:p w:rsidR="00F3420E" w:rsidRPr="00F3420E" w:rsidRDefault="00F3420E" w:rsidP="00F3420E">
                  <w:pPr>
                    <w:rPr>
                      <w:sz w:val="28"/>
                      <w:szCs w:val="28"/>
                    </w:rPr>
                  </w:pPr>
                  <w:r w:rsidRPr="00F3420E">
                    <w:rPr>
                      <w:sz w:val="28"/>
                      <w:szCs w:val="28"/>
                    </w:rPr>
                    <w:t xml:space="preserve">và do BD là đường kính nên </w:t>
                  </w:r>
                  <w:r w:rsidR="00D94404">
                    <w:rPr>
                      <w:rFonts w:asciiTheme="minorHAnsi" w:eastAsiaTheme="minorHAnsi" w:hAnsiTheme="minorHAnsi" w:cstheme="minorBidi"/>
                      <w:position w:val="-12"/>
                      <w:sz w:val="28"/>
                      <w:szCs w:val="28"/>
                    </w:rPr>
                    <w:pict>
                      <v:shape id="_x0000_i1523" type="#_x0000_t75" style="width:84.75pt;height:18pt">
                        <v:imagedata r:id="rId778" o:title=""/>
                      </v:shape>
                    </w:pict>
                  </w:r>
                </w:p>
              </w:tc>
              <w:tc>
                <w:tcPr>
                  <w:tcW w:w="1440" w:type="dxa"/>
                  <w:tcBorders>
                    <w:top w:val="dashSmallGap" w:sz="4" w:space="0" w:color="auto"/>
                    <w:bottom w:val="dashSmallGap" w:sz="4" w:space="0" w:color="auto"/>
                  </w:tcBorders>
                </w:tcPr>
                <w:p w:rsidR="00F3420E" w:rsidRPr="00F3420E" w:rsidRDefault="00F3420E" w:rsidP="00F3420E">
                  <w:pPr>
                    <w:rPr>
                      <w:sz w:val="28"/>
                      <w:szCs w:val="28"/>
                    </w:rPr>
                  </w:pPr>
                </w:p>
              </w:tc>
            </w:tr>
            <w:tr w:rsidR="00F3420E" w:rsidRPr="00F3420E" w:rsidTr="00F3420E">
              <w:tc>
                <w:tcPr>
                  <w:tcW w:w="1428" w:type="dxa"/>
                  <w:vMerge/>
                </w:tcPr>
                <w:p w:rsidR="00F3420E" w:rsidRPr="00F3420E" w:rsidRDefault="00F3420E" w:rsidP="00F3420E">
                  <w:pPr>
                    <w:rPr>
                      <w:sz w:val="28"/>
                      <w:szCs w:val="28"/>
                    </w:rPr>
                  </w:pPr>
                </w:p>
              </w:tc>
              <w:tc>
                <w:tcPr>
                  <w:tcW w:w="7320" w:type="dxa"/>
                  <w:gridSpan w:val="3"/>
                  <w:tcBorders>
                    <w:top w:val="dashSmallGap" w:sz="4" w:space="0" w:color="auto"/>
                    <w:bottom w:val="dashSmallGap" w:sz="4" w:space="0" w:color="auto"/>
                  </w:tcBorders>
                </w:tcPr>
                <w:p w:rsidR="00F3420E" w:rsidRPr="00F3420E" w:rsidRDefault="00F3420E" w:rsidP="00F3420E">
                  <w:pPr>
                    <w:rPr>
                      <w:sz w:val="28"/>
                      <w:szCs w:val="28"/>
                    </w:rPr>
                  </w:pPr>
                  <w:r w:rsidRPr="00F3420E">
                    <w:rPr>
                      <w:sz w:val="28"/>
                      <w:szCs w:val="28"/>
                    </w:rPr>
                    <w:t>từ (1) và (2) ta có CD // OA.</w:t>
                  </w:r>
                </w:p>
              </w:tc>
              <w:tc>
                <w:tcPr>
                  <w:tcW w:w="1440" w:type="dxa"/>
                  <w:tcBorders>
                    <w:top w:val="dashSmallGap" w:sz="4" w:space="0" w:color="auto"/>
                    <w:bottom w:val="dashSmallGap" w:sz="4" w:space="0" w:color="auto"/>
                  </w:tcBorders>
                </w:tcPr>
                <w:p w:rsidR="00F3420E" w:rsidRPr="00F3420E" w:rsidRDefault="00F3420E" w:rsidP="00F3420E">
                  <w:pPr>
                    <w:rPr>
                      <w:sz w:val="28"/>
                      <w:szCs w:val="28"/>
                    </w:rPr>
                  </w:pPr>
                </w:p>
              </w:tc>
            </w:tr>
            <w:tr w:rsidR="00F3420E" w:rsidRPr="00F3420E" w:rsidTr="00F3420E">
              <w:tc>
                <w:tcPr>
                  <w:tcW w:w="1428" w:type="dxa"/>
                  <w:vMerge/>
                </w:tcPr>
                <w:p w:rsidR="00F3420E" w:rsidRPr="00F3420E" w:rsidRDefault="00F3420E" w:rsidP="00F3420E">
                  <w:pPr>
                    <w:rPr>
                      <w:sz w:val="28"/>
                      <w:szCs w:val="28"/>
                    </w:rPr>
                  </w:pPr>
                </w:p>
              </w:tc>
              <w:tc>
                <w:tcPr>
                  <w:tcW w:w="7320" w:type="dxa"/>
                  <w:gridSpan w:val="3"/>
                  <w:tcBorders>
                    <w:top w:val="dashSmallGap" w:sz="4" w:space="0" w:color="auto"/>
                    <w:bottom w:val="dashSmallGap" w:sz="4" w:space="0" w:color="auto"/>
                  </w:tcBorders>
                </w:tcPr>
                <w:p w:rsidR="00F3420E" w:rsidRPr="00F3420E" w:rsidRDefault="00F3420E" w:rsidP="00F3420E">
                  <w:pPr>
                    <w:rPr>
                      <w:sz w:val="28"/>
                      <w:szCs w:val="28"/>
                    </w:rPr>
                  </w:pPr>
                  <w:r w:rsidRPr="00F3420E">
                    <w:rPr>
                      <w:sz w:val="28"/>
                      <w:szCs w:val="28"/>
                    </w:rPr>
                    <w:t xml:space="preserve">c. dễ dàng CM : </w:t>
                  </w:r>
                  <w:r w:rsidR="00D94404">
                    <w:rPr>
                      <w:rFonts w:asciiTheme="minorHAnsi" w:eastAsiaTheme="minorHAnsi" w:hAnsiTheme="minorHAnsi" w:cstheme="minorBidi"/>
                      <w:position w:val="-6"/>
                      <w:sz w:val="28"/>
                      <w:szCs w:val="28"/>
                    </w:rPr>
                    <w:pict>
                      <v:shape id="_x0000_i1524" type="#_x0000_t75" style="width:41.25pt;height:15pt">
                        <v:imagedata r:id="rId779" o:title=""/>
                      </v:shape>
                    </w:pict>
                  </w:r>
                  <w:r w:rsidRPr="00F3420E">
                    <w:rPr>
                      <w:sz w:val="28"/>
                      <w:szCs w:val="28"/>
                    </w:rPr>
                    <w:t xml:space="preserve"> là tam giác đều và đoạn OH = R/2</w:t>
                  </w:r>
                </w:p>
              </w:tc>
              <w:tc>
                <w:tcPr>
                  <w:tcW w:w="1440" w:type="dxa"/>
                  <w:tcBorders>
                    <w:top w:val="dashSmallGap" w:sz="4" w:space="0" w:color="auto"/>
                    <w:bottom w:val="dashSmallGap" w:sz="4" w:space="0" w:color="auto"/>
                  </w:tcBorders>
                </w:tcPr>
                <w:p w:rsidR="00F3420E" w:rsidRPr="00F3420E" w:rsidRDefault="00F3420E" w:rsidP="00F3420E">
                  <w:pPr>
                    <w:rPr>
                      <w:sz w:val="28"/>
                      <w:szCs w:val="28"/>
                    </w:rPr>
                  </w:pPr>
                </w:p>
              </w:tc>
            </w:tr>
            <w:tr w:rsidR="00F3420E" w:rsidRPr="00F3420E" w:rsidTr="00F3420E">
              <w:tc>
                <w:tcPr>
                  <w:tcW w:w="1428" w:type="dxa"/>
                  <w:vMerge/>
                </w:tcPr>
                <w:p w:rsidR="00F3420E" w:rsidRPr="00F3420E" w:rsidRDefault="00F3420E" w:rsidP="00F3420E">
                  <w:pPr>
                    <w:rPr>
                      <w:sz w:val="28"/>
                      <w:szCs w:val="28"/>
                    </w:rPr>
                  </w:pPr>
                </w:p>
              </w:tc>
              <w:tc>
                <w:tcPr>
                  <w:tcW w:w="7320" w:type="dxa"/>
                  <w:gridSpan w:val="3"/>
                  <w:tcBorders>
                    <w:top w:val="dashSmallGap" w:sz="4" w:space="0" w:color="auto"/>
                    <w:bottom w:val="single" w:sz="4" w:space="0" w:color="auto"/>
                  </w:tcBorders>
                </w:tcPr>
                <w:p w:rsidR="00F3420E" w:rsidRPr="00F3420E" w:rsidRDefault="00F3420E" w:rsidP="00F3420E">
                  <w:pPr>
                    <w:rPr>
                      <w:sz w:val="28"/>
                      <w:szCs w:val="28"/>
                    </w:rPr>
                  </w:pPr>
                  <w:r w:rsidRPr="00F3420E">
                    <w:rPr>
                      <w:sz w:val="28"/>
                      <w:szCs w:val="28"/>
                    </w:rPr>
                    <w:t xml:space="preserve">gọi M là giao điểm của OA và (O ; R) do OA = 2R nên M là trung điểm của OA, mà AM/AH = 2/3 nên M là trọng tâm của tam giác đều ABC và cũng là tâm đường tròn nội tiếp của </w:t>
                  </w:r>
                  <w:r w:rsidR="00D94404">
                    <w:rPr>
                      <w:rFonts w:asciiTheme="minorHAnsi" w:eastAsiaTheme="minorHAnsi" w:hAnsiTheme="minorHAnsi" w:cstheme="minorBidi"/>
                      <w:position w:val="-6"/>
                      <w:sz w:val="28"/>
                      <w:szCs w:val="28"/>
                    </w:rPr>
                    <w:pict>
                      <v:shape id="_x0000_i1525" type="#_x0000_t75" style="width:41.25pt;height:15pt">
                        <v:imagedata r:id="rId779" o:title=""/>
                      </v:shape>
                    </w:pict>
                  </w:r>
                  <w:r w:rsidRPr="00F3420E">
                    <w:rPr>
                      <w:sz w:val="28"/>
                      <w:szCs w:val="28"/>
                    </w:rPr>
                    <w:t>, vậy bán kính đường tròn nội tiếp r = MH = R/2.</w:t>
                  </w:r>
                </w:p>
              </w:tc>
              <w:tc>
                <w:tcPr>
                  <w:tcW w:w="1440" w:type="dxa"/>
                  <w:tcBorders>
                    <w:top w:val="dashSmallGap" w:sz="4" w:space="0" w:color="auto"/>
                    <w:bottom w:val="single" w:sz="4" w:space="0" w:color="auto"/>
                  </w:tcBorders>
                </w:tcPr>
                <w:p w:rsidR="00F3420E" w:rsidRPr="00F3420E" w:rsidRDefault="00F3420E" w:rsidP="00F3420E">
                  <w:pPr>
                    <w:rPr>
                      <w:sz w:val="28"/>
                      <w:szCs w:val="28"/>
                    </w:rPr>
                  </w:pPr>
                </w:p>
              </w:tc>
            </w:tr>
            <w:tr w:rsidR="00F3420E" w:rsidRPr="00F3420E" w:rsidTr="00F3420E">
              <w:tc>
                <w:tcPr>
                  <w:tcW w:w="1428" w:type="dxa"/>
                  <w:vMerge w:val="restart"/>
                </w:tcPr>
                <w:p w:rsidR="00F3420E" w:rsidRPr="00F3420E" w:rsidRDefault="00F3420E" w:rsidP="00F3420E">
                  <w:pPr>
                    <w:rPr>
                      <w:b/>
                      <w:sz w:val="28"/>
                      <w:szCs w:val="28"/>
                    </w:rPr>
                  </w:pPr>
                  <w:r w:rsidRPr="00F3420E">
                    <w:rPr>
                      <w:b/>
                      <w:sz w:val="28"/>
                      <w:szCs w:val="28"/>
                    </w:rPr>
                    <w:t>Câu 5.</w:t>
                  </w:r>
                </w:p>
                <w:p w:rsidR="00F3420E" w:rsidRPr="00F3420E" w:rsidRDefault="00F3420E" w:rsidP="00F3420E">
                  <w:pPr>
                    <w:rPr>
                      <w:b/>
                      <w:sz w:val="28"/>
                      <w:szCs w:val="28"/>
                    </w:rPr>
                  </w:pPr>
                  <w:r w:rsidRPr="00F3420E">
                    <w:rPr>
                      <w:b/>
                      <w:i/>
                      <w:sz w:val="28"/>
                      <w:szCs w:val="28"/>
                    </w:rPr>
                    <w:t>(1 điểm)</w:t>
                  </w:r>
                </w:p>
              </w:tc>
              <w:tc>
                <w:tcPr>
                  <w:tcW w:w="7320" w:type="dxa"/>
                  <w:gridSpan w:val="3"/>
                  <w:tcBorders>
                    <w:bottom w:val="dashSmallGap" w:sz="4" w:space="0" w:color="auto"/>
                  </w:tcBorders>
                </w:tcPr>
                <w:p w:rsidR="00F3420E" w:rsidRPr="00F3420E" w:rsidRDefault="00F3420E" w:rsidP="00F3420E">
                  <w:pPr>
                    <w:rPr>
                      <w:sz w:val="28"/>
                      <w:szCs w:val="28"/>
                    </w:rPr>
                  </w:pPr>
                  <w:r w:rsidRPr="00F3420E">
                    <w:rPr>
                      <w:sz w:val="28"/>
                      <w:szCs w:val="28"/>
                    </w:rPr>
                    <w:t>nếu n có 1, 2, 3 chữ số thì n + S(n) &lt; 1000 + 9 + 9 + 9 &lt; 2011</w:t>
                  </w:r>
                </w:p>
              </w:tc>
              <w:tc>
                <w:tcPr>
                  <w:tcW w:w="1440" w:type="dxa"/>
                  <w:tcBorders>
                    <w:bottom w:val="dashSmallGap" w:sz="4" w:space="0" w:color="auto"/>
                  </w:tcBorders>
                </w:tcPr>
                <w:p w:rsidR="00F3420E" w:rsidRPr="00F3420E" w:rsidRDefault="00F3420E" w:rsidP="00F3420E">
                  <w:pPr>
                    <w:rPr>
                      <w:sz w:val="28"/>
                      <w:szCs w:val="28"/>
                    </w:rPr>
                  </w:pPr>
                </w:p>
              </w:tc>
            </w:tr>
            <w:tr w:rsidR="00F3420E" w:rsidRPr="00F3420E" w:rsidTr="00F3420E">
              <w:tc>
                <w:tcPr>
                  <w:tcW w:w="1428" w:type="dxa"/>
                  <w:vMerge/>
                </w:tcPr>
                <w:p w:rsidR="00F3420E" w:rsidRPr="00F3420E" w:rsidRDefault="00F3420E" w:rsidP="00F3420E">
                  <w:pPr>
                    <w:rPr>
                      <w:sz w:val="28"/>
                      <w:szCs w:val="28"/>
                    </w:rPr>
                  </w:pPr>
                </w:p>
              </w:tc>
              <w:tc>
                <w:tcPr>
                  <w:tcW w:w="7320" w:type="dxa"/>
                  <w:gridSpan w:val="3"/>
                  <w:tcBorders>
                    <w:top w:val="dashSmallGap" w:sz="4" w:space="0" w:color="auto"/>
                    <w:bottom w:val="dashSmallGap" w:sz="4" w:space="0" w:color="auto"/>
                  </w:tcBorders>
                </w:tcPr>
                <w:p w:rsidR="00F3420E" w:rsidRPr="00F3420E" w:rsidRDefault="00F3420E" w:rsidP="00F3420E">
                  <w:pPr>
                    <w:rPr>
                      <w:sz w:val="28"/>
                      <w:szCs w:val="28"/>
                    </w:rPr>
                  </w:pPr>
                  <w:r w:rsidRPr="00F3420E">
                    <w:rPr>
                      <w:sz w:val="28"/>
                      <w:szCs w:val="28"/>
                    </w:rPr>
                    <w:t>nếu n có 5 chữ số trở lên thì n + S(n) &gt; 10000 &gt; 2011</w:t>
                  </w:r>
                </w:p>
              </w:tc>
              <w:tc>
                <w:tcPr>
                  <w:tcW w:w="1440" w:type="dxa"/>
                  <w:tcBorders>
                    <w:top w:val="dashSmallGap" w:sz="4" w:space="0" w:color="auto"/>
                    <w:bottom w:val="dashSmallGap" w:sz="4" w:space="0" w:color="auto"/>
                  </w:tcBorders>
                </w:tcPr>
                <w:p w:rsidR="00F3420E" w:rsidRPr="00F3420E" w:rsidRDefault="00F3420E" w:rsidP="00F3420E">
                  <w:pPr>
                    <w:rPr>
                      <w:sz w:val="28"/>
                      <w:szCs w:val="28"/>
                    </w:rPr>
                  </w:pPr>
                </w:p>
              </w:tc>
            </w:tr>
            <w:tr w:rsidR="00F3420E" w:rsidRPr="00F3420E" w:rsidTr="00F3420E">
              <w:tc>
                <w:tcPr>
                  <w:tcW w:w="1428" w:type="dxa"/>
                  <w:vMerge/>
                </w:tcPr>
                <w:p w:rsidR="00F3420E" w:rsidRPr="00F3420E" w:rsidRDefault="00F3420E" w:rsidP="00F3420E">
                  <w:pPr>
                    <w:rPr>
                      <w:sz w:val="28"/>
                      <w:szCs w:val="28"/>
                    </w:rPr>
                  </w:pPr>
                </w:p>
              </w:tc>
              <w:tc>
                <w:tcPr>
                  <w:tcW w:w="7320" w:type="dxa"/>
                  <w:gridSpan w:val="3"/>
                  <w:tcBorders>
                    <w:top w:val="dashSmallGap" w:sz="4" w:space="0" w:color="auto"/>
                    <w:bottom w:val="dashSmallGap" w:sz="4" w:space="0" w:color="auto"/>
                  </w:tcBorders>
                </w:tcPr>
                <w:p w:rsidR="00F3420E" w:rsidRPr="00F3420E" w:rsidRDefault="00F3420E" w:rsidP="00F3420E">
                  <w:pPr>
                    <w:rPr>
                      <w:sz w:val="28"/>
                      <w:szCs w:val="28"/>
                    </w:rPr>
                  </w:pPr>
                  <w:r w:rsidRPr="00F3420E">
                    <w:rPr>
                      <w:sz w:val="28"/>
                      <w:szCs w:val="28"/>
                    </w:rPr>
                    <w:t xml:space="preserve">Vậy n có 4 chữ số : </w:t>
                  </w:r>
                  <w:r w:rsidR="00D94404">
                    <w:rPr>
                      <w:rFonts w:asciiTheme="minorHAnsi" w:eastAsiaTheme="minorHAnsi" w:hAnsiTheme="minorHAnsi" w:cstheme="minorBidi"/>
                      <w:position w:val="-6"/>
                      <w:sz w:val="28"/>
                      <w:szCs w:val="28"/>
                    </w:rPr>
                    <w:pict>
                      <v:shape id="_x0000_i1526" type="#_x0000_t75" style="width:51pt;height:18.75pt">
                        <v:imagedata r:id="rId780" o:title=""/>
                      </v:shape>
                    </w:pict>
                  </w:r>
                  <w:r w:rsidRPr="00F3420E">
                    <w:rPr>
                      <w:sz w:val="28"/>
                      <w:szCs w:val="28"/>
                    </w:rPr>
                    <w:t xml:space="preserve"> do n &lt; 2011 nên a = 1 hoặc a = 2</w:t>
                  </w:r>
                </w:p>
              </w:tc>
              <w:tc>
                <w:tcPr>
                  <w:tcW w:w="1440" w:type="dxa"/>
                  <w:tcBorders>
                    <w:top w:val="dashSmallGap" w:sz="4" w:space="0" w:color="auto"/>
                    <w:bottom w:val="dashSmallGap" w:sz="4" w:space="0" w:color="auto"/>
                  </w:tcBorders>
                </w:tcPr>
                <w:p w:rsidR="00F3420E" w:rsidRPr="00F3420E" w:rsidRDefault="00F3420E" w:rsidP="00F3420E">
                  <w:pPr>
                    <w:rPr>
                      <w:sz w:val="28"/>
                      <w:szCs w:val="28"/>
                    </w:rPr>
                  </w:pPr>
                </w:p>
              </w:tc>
            </w:tr>
            <w:tr w:rsidR="00F3420E" w:rsidRPr="00F3420E" w:rsidTr="00F3420E">
              <w:tc>
                <w:tcPr>
                  <w:tcW w:w="1428" w:type="dxa"/>
                  <w:vMerge/>
                </w:tcPr>
                <w:p w:rsidR="00F3420E" w:rsidRPr="00F3420E" w:rsidRDefault="00F3420E" w:rsidP="00F3420E">
                  <w:pPr>
                    <w:rPr>
                      <w:sz w:val="28"/>
                      <w:szCs w:val="28"/>
                    </w:rPr>
                  </w:pPr>
                </w:p>
              </w:tc>
              <w:tc>
                <w:tcPr>
                  <w:tcW w:w="7320" w:type="dxa"/>
                  <w:gridSpan w:val="3"/>
                  <w:tcBorders>
                    <w:top w:val="dashSmallGap" w:sz="4" w:space="0" w:color="auto"/>
                    <w:bottom w:val="dashSmallGap" w:sz="4" w:space="0" w:color="auto"/>
                  </w:tcBorders>
                </w:tcPr>
                <w:p w:rsidR="00F3420E" w:rsidRPr="00F3420E" w:rsidRDefault="00F3420E" w:rsidP="00F3420E">
                  <w:pPr>
                    <w:rPr>
                      <w:sz w:val="28"/>
                      <w:szCs w:val="28"/>
                    </w:rPr>
                  </w:pPr>
                  <w:r w:rsidRPr="00F3420E">
                    <w:rPr>
                      <w:b/>
                      <w:sz w:val="28"/>
                      <w:szCs w:val="28"/>
                    </w:rPr>
                    <w:t>TH1:</w:t>
                  </w:r>
                  <w:r w:rsidRPr="00F3420E">
                    <w:rPr>
                      <w:sz w:val="28"/>
                      <w:szCs w:val="28"/>
                    </w:rPr>
                    <w:t xml:space="preserve"> a = 2 ta có nếu </w:t>
                  </w:r>
                  <w:r w:rsidR="00D94404">
                    <w:rPr>
                      <w:rFonts w:asciiTheme="minorHAnsi" w:eastAsiaTheme="minorHAnsi" w:hAnsiTheme="minorHAnsi" w:cstheme="minorBidi"/>
                      <w:position w:val="-6"/>
                      <w:sz w:val="28"/>
                      <w:szCs w:val="28"/>
                    </w:rPr>
                    <w:pict>
                      <v:shape id="_x0000_i1527" type="#_x0000_t75" style="width:30.75pt;height:15pt">
                        <v:imagedata r:id="rId781" o:title=""/>
                      </v:shape>
                    </w:pict>
                  </w:r>
                  <w:r w:rsidRPr="00F3420E">
                    <w:rPr>
                      <w:sz w:val="28"/>
                      <w:szCs w:val="28"/>
                    </w:rPr>
                    <w:t xml:space="preserve">hoặc </w:t>
                  </w:r>
                  <w:r w:rsidR="00D94404">
                    <w:rPr>
                      <w:rFonts w:asciiTheme="minorHAnsi" w:eastAsiaTheme="minorHAnsi" w:hAnsiTheme="minorHAnsi" w:cstheme="minorBidi"/>
                      <w:position w:val="-6"/>
                      <w:sz w:val="28"/>
                      <w:szCs w:val="28"/>
                    </w:rPr>
                    <w:pict>
                      <v:shape id="_x0000_i1528" type="#_x0000_t75" style="width:30pt;height:15pt">
                        <v:imagedata r:id="rId782" o:title=""/>
                      </v:shape>
                    </w:pict>
                  </w:r>
                  <w:r w:rsidRPr="00F3420E">
                    <w:rPr>
                      <w:sz w:val="28"/>
                      <w:szCs w:val="28"/>
                    </w:rPr>
                    <w:t xml:space="preserve"> thì n + S(n) &gt; 2011 VL</w:t>
                  </w:r>
                </w:p>
              </w:tc>
              <w:tc>
                <w:tcPr>
                  <w:tcW w:w="1440" w:type="dxa"/>
                  <w:tcBorders>
                    <w:top w:val="dashSmallGap" w:sz="4" w:space="0" w:color="auto"/>
                    <w:bottom w:val="dashSmallGap" w:sz="4" w:space="0" w:color="auto"/>
                  </w:tcBorders>
                </w:tcPr>
                <w:p w:rsidR="00F3420E" w:rsidRPr="00F3420E" w:rsidRDefault="00F3420E" w:rsidP="00F3420E">
                  <w:pPr>
                    <w:rPr>
                      <w:sz w:val="28"/>
                      <w:szCs w:val="28"/>
                    </w:rPr>
                  </w:pPr>
                </w:p>
              </w:tc>
            </w:tr>
            <w:tr w:rsidR="00F3420E" w:rsidRPr="00F3420E" w:rsidTr="00F3420E">
              <w:tc>
                <w:tcPr>
                  <w:tcW w:w="1428" w:type="dxa"/>
                  <w:vMerge/>
                </w:tcPr>
                <w:p w:rsidR="00F3420E" w:rsidRPr="00F3420E" w:rsidRDefault="00F3420E" w:rsidP="00F3420E">
                  <w:pPr>
                    <w:rPr>
                      <w:sz w:val="28"/>
                      <w:szCs w:val="28"/>
                    </w:rPr>
                  </w:pPr>
                </w:p>
              </w:tc>
              <w:tc>
                <w:tcPr>
                  <w:tcW w:w="7320" w:type="dxa"/>
                  <w:gridSpan w:val="3"/>
                  <w:tcBorders>
                    <w:top w:val="dashSmallGap" w:sz="4" w:space="0" w:color="auto"/>
                    <w:bottom w:val="dashSmallGap" w:sz="4" w:space="0" w:color="auto"/>
                  </w:tcBorders>
                </w:tcPr>
                <w:p w:rsidR="00F3420E" w:rsidRPr="00F3420E" w:rsidRDefault="00F3420E" w:rsidP="00F3420E">
                  <w:pPr>
                    <w:rPr>
                      <w:sz w:val="28"/>
                      <w:szCs w:val="28"/>
                    </w:rPr>
                  </w:pPr>
                  <w:r w:rsidRPr="00F3420E">
                    <w:rPr>
                      <w:sz w:val="28"/>
                      <w:szCs w:val="28"/>
                    </w:rPr>
                    <w:t xml:space="preserve">Nên b = 0 và c = 0 khi đó : </w:t>
                  </w:r>
                  <w:r w:rsidR="00D94404">
                    <w:rPr>
                      <w:rFonts w:asciiTheme="minorHAnsi" w:eastAsiaTheme="minorHAnsi" w:hAnsiTheme="minorHAnsi" w:cstheme="minorBidi"/>
                      <w:position w:val="-6"/>
                      <w:sz w:val="28"/>
                      <w:szCs w:val="28"/>
                    </w:rPr>
                    <w:pict>
                      <v:shape id="_x0000_i1529" type="#_x0000_t75" style="width:113.25pt;height:18.75pt">
                        <v:imagedata r:id="rId783" o:title=""/>
                      </v:shape>
                    </w:pict>
                  </w:r>
                  <w:r w:rsidRPr="00F3420E">
                    <w:rPr>
                      <w:sz w:val="28"/>
                      <w:szCs w:val="28"/>
                    </w:rPr>
                    <w:t xml:space="preserve"> Vô lý  vì VT chẵn còn VP lẻ.</w:t>
                  </w:r>
                </w:p>
              </w:tc>
              <w:tc>
                <w:tcPr>
                  <w:tcW w:w="1440" w:type="dxa"/>
                  <w:tcBorders>
                    <w:top w:val="dashSmallGap" w:sz="4" w:space="0" w:color="auto"/>
                    <w:bottom w:val="dashSmallGap" w:sz="4" w:space="0" w:color="auto"/>
                  </w:tcBorders>
                </w:tcPr>
                <w:p w:rsidR="00F3420E" w:rsidRPr="00F3420E" w:rsidRDefault="00F3420E" w:rsidP="00F3420E">
                  <w:pPr>
                    <w:rPr>
                      <w:sz w:val="28"/>
                      <w:szCs w:val="28"/>
                    </w:rPr>
                  </w:pPr>
                </w:p>
              </w:tc>
            </w:tr>
            <w:tr w:rsidR="00F3420E" w:rsidRPr="00F3420E" w:rsidTr="00F3420E">
              <w:tc>
                <w:tcPr>
                  <w:tcW w:w="1428" w:type="dxa"/>
                  <w:vMerge/>
                </w:tcPr>
                <w:p w:rsidR="00F3420E" w:rsidRPr="00F3420E" w:rsidRDefault="00F3420E" w:rsidP="00F3420E">
                  <w:pPr>
                    <w:rPr>
                      <w:sz w:val="28"/>
                      <w:szCs w:val="28"/>
                    </w:rPr>
                  </w:pPr>
                </w:p>
              </w:tc>
              <w:tc>
                <w:tcPr>
                  <w:tcW w:w="7320" w:type="dxa"/>
                  <w:gridSpan w:val="3"/>
                  <w:tcBorders>
                    <w:top w:val="dashSmallGap" w:sz="4" w:space="0" w:color="auto"/>
                    <w:bottom w:val="dashSmallGap" w:sz="4" w:space="0" w:color="auto"/>
                  </w:tcBorders>
                </w:tcPr>
                <w:p w:rsidR="00F3420E" w:rsidRPr="00F3420E" w:rsidRDefault="00F3420E" w:rsidP="00F3420E">
                  <w:pPr>
                    <w:rPr>
                      <w:sz w:val="28"/>
                      <w:szCs w:val="28"/>
                    </w:rPr>
                  </w:pPr>
                  <w:r w:rsidRPr="00F3420E">
                    <w:rPr>
                      <w:b/>
                      <w:sz w:val="28"/>
                      <w:szCs w:val="28"/>
                    </w:rPr>
                    <w:t>TH2:</w:t>
                  </w:r>
                  <w:r w:rsidRPr="00F3420E">
                    <w:rPr>
                      <w:sz w:val="28"/>
                      <w:szCs w:val="28"/>
                    </w:rPr>
                    <w:t xml:space="preserve"> a = 1, nếu b &lt; 9 thì n + S(n) &lt; 1900 + 1+ 3.9 &lt; 2011</w:t>
                  </w:r>
                </w:p>
              </w:tc>
              <w:tc>
                <w:tcPr>
                  <w:tcW w:w="1440" w:type="dxa"/>
                  <w:tcBorders>
                    <w:top w:val="dashSmallGap" w:sz="4" w:space="0" w:color="auto"/>
                    <w:bottom w:val="dashSmallGap" w:sz="4" w:space="0" w:color="auto"/>
                  </w:tcBorders>
                </w:tcPr>
                <w:p w:rsidR="00F3420E" w:rsidRPr="00F3420E" w:rsidRDefault="00F3420E" w:rsidP="00F3420E">
                  <w:pPr>
                    <w:rPr>
                      <w:sz w:val="28"/>
                      <w:szCs w:val="28"/>
                    </w:rPr>
                  </w:pPr>
                </w:p>
              </w:tc>
            </w:tr>
            <w:tr w:rsidR="00F3420E" w:rsidRPr="00F3420E" w:rsidTr="00F3420E">
              <w:tc>
                <w:tcPr>
                  <w:tcW w:w="1428" w:type="dxa"/>
                  <w:vMerge/>
                </w:tcPr>
                <w:p w:rsidR="00F3420E" w:rsidRPr="00F3420E" w:rsidRDefault="00F3420E" w:rsidP="00F3420E">
                  <w:pPr>
                    <w:rPr>
                      <w:sz w:val="28"/>
                      <w:szCs w:val="28"/>
                    </w:rPr>
                  </w:pPr>
                </w:p>
              </w:tc>
              <w:tc>
                <w:tcPr>
                  <w:tcW w:w="7320" w:type="dxa"/>
                  <w:gridSpan w:val="3"/>
                  <w:tcBorders>
                    <w:top w:val="dashSmallGap" w:sz="4" w:space="0" w:color="auto"/>
                    <w:bottom w:val="dashSmallGap" w:sz="4" w:space="0" w:color="auto"/>
                  </w:tcBorders>
                </w:tcPr>
                <w:p w:rsidR="00F3420E" w:rsidRPr="00F3420E" w:rsidRDefault="00F3420E" w:rsidP="00F3420E">
                  <w:pPr>
                    <w:rPr>
                      <w:sz w:val="28"/>
                      <w:szCs w:val="28"/>
                    </w:rPr>
                  </w:pPr>
                  <w:r w:rsidRPr="00F3420E">
                    <w:rPr>
                      <w:sz w:val="28"/>
                      <w:szCs w:val="28"/>
                    </w:rPr>
                    <w:t>Nên b = 9, khi đó : (1900 + 10c + d) + 1 + 9 + c + d = 2011</w:t>
                  </w:r>
                </w:p>
              </w:tc>
              <w:tc>
                <w:tcPr>
                  <w:tcW w:w="1440" w:type="dxa"/>
                  <w:tcBorders>
                    <w:top w:val="dashSmallGap" w:sz="4" w:space="0" w:color="auto"/>
                    <w:bottom w:val="dashSmallGap" w:sz="4" w:space="0" w:color="auto"/>
                  </w:tcBorders>
                </w:tcPr>
                <w:p w:rsidR="00F3420E" w:rsidRPr="00F3420E" w:rsidRDefault="00F3420E" w:rsidP="00F3420E">
                  <w:pPr>
                    <w:rPr>
                      <w:sz w:val="28"/>
                      <w:szCs w:val="28"/>
                    </w:rPr>
                  </w:pPr>
                </w:p>
              </w:tc>
            </w:tr>
            <w:tr w:rsidR="00F3420E" w:rsidRPr="00F3420E" w:rsidTr="00F3420E">
              <w:tc>
                <w:tcPr>
                  <w:tcW w:w="1428" w:type="dxa"/>
                  <w:vMerge/>
                </w:tcPr>
                <w:p w:rsidR="00F3420E" w:rsidRPr="00F3420E" w:rsidRDefault="00F3420E" w:rsidP="00F3420E">
                  <w:pPr>
                    <w:rPr>
                      <w:sz w:val="28"/>
                      <w:szCs w:val="28"/>
                    </w:rPr>
                  </w:pPr>
                </w:p>
              </w:tc>
              <w:tc>
                <w:tcPr>
                  <w:tcW w:w="7320" w:type="dxa"/>
                  <w:gridSpan w:val="3"/>
                  <w:tcBorders>
                    <w:top w:val="dashSmallGap" w:sz="4" w:space="0" w:color="auto"/>
                    <w:bottom w:val="dashSmallGap" w:sz="4" w:space="0" w:color="auto"/>
                  </w:tcBorders>
                </w:tcPr>
                <w:p w:rsidR="00F3420E" w:rsidRPr="00F3420E" w:rsidRDefault="00F3420E" w:rsidP="00F3420E">
                  <w:pPr>
                    <w:rPr>
                      <w:sz w:val="28"/>
                      <w:szCs w:val="28"/>
                    </w:rPr>
                  </w:pPr>
                  <w:r w:rsidRPr="00F3420E">
                    <w:rPr>
                      <w:sz w:val="28"/>
                      <w:szCs w:val="28"/>
                    </w:rPr>
                    <w:t xml:space="preserve">Hay 11c + 2d = 101. do </w:t>
                  </w:r>
                  <w:r w:rsidR="00D94404">
                    <w:rPr>
                      <w:rFonts w:asciiTheme="minorHAnsi" w:eastAsiaTheme="minorHAnsi" w:hAnsiTheme="minorHAnsi" w:cstheme="minorBidi"/>
                      <w:position w:val="-6"/>
                      <w:sz w:val="28"/>
                      <w:szCs w:val="28"/>
                    </w:rPr>
                    <w:pict>
                      <v:shape id="_x0000_i1530" type="#_x0000_t75" style="width:30.75pt;height:15pt">
                        <v:imagedata r:id="rId784" o:title=""/>
                      </v:shape>
                    </w:pict>
                  </w:r>
                  <w:r w:rsidRPr="00F3420E">
                    <w:rPr>
                      <w:sz w:val="28"/>
                      <w:szCs w:val="28"/>
                    </w:rPr>
                    <w:t xml:space="preserve"> nên 101 = 11c + 2d </w:t>
                  </w:r>
                  <w:r w:rsidR="00D94404">
                    <w:rPr>
                      <w:rFonts w:asciiTheme="minorHAnsi" w:eastAsiaTheme="minorHAnsi" w:hAnsiTheme="minorHAnsi" w:cstheme="minorBidi"/>
                      <w:position w:val="-4"/>
                      <w:sz w:val="28"/>
                      <w:szCs w:val="28"/>
                    </w:rPr>
                    <w:pict>
                      <v:shape id="_x0000_i1531" type="#_x0000_t75" style="width:11.25pt;height:12.75pt">
                        <v:imagedata r:id="rId785" o:title=""/>
                      </v:shape>
                    </w:pict>
                  </w:r>
                  <w:r w:rsidRPr="00F3420E">
                    <w:rPr>
                      <w:sz w:val="28"/>
                      <w:szCs w:val="28"/>
                    </w:rPr>
                    <w:t xml:space="preserve"> 11c + 18</w:t>
                  </w:r>
                </w:p>
              </w:tc>
              <w:tc>
                <w:tcPr>
                  <w:tcW w:w="1440" w:type="dxa"/>
                  <w:tcBorders>
                    <w:top w:val="dashSmallGap" w:sz="4" w:space="0" w:color="auto"/>
                    <w:bottom w:val="dashSmallGap" w:sz="4" w:space="0" w:color="auto"/>
                  </w:tcBorders>
                </w:tcPr>
                <w:p w:rsidR="00F3420E" w:rsidRPr="00F3420E" w:rsidRDefault="00F3420E" w:rsidP="00F3420E">
                  <w:pPr>
                    <w:rPr>
                      <w:sz w:val="28"/>
                      <w:szCs w:val="28"/>
                    </w:rPr>
                  </w:pPr>
                </w:p>
              </w:tc>
            </w:tr>
            <w:tr w:rsidR="00F3420E" w:rsidRPr="00F3420E" w:rsidTr="00F3420E">
              <w:tc>
                <w:tcPr>
                  <w:tcW w:w="1428" w:type="dxa"/>
                  <w:vMerge/>
                </w:tcPr>
                <w:p w:rsidR="00F3420E" w:rsidRPr="00F3420E" w:rsidRDefault="00F3420E" w:rsidP="00F3420E">
                  <w:pPr>
                    <w:rPr>
                      <w:sz w:val="28"/>
                      <w:szCs w:val="28"/>
                    </w:rPr>
                  </w:pPr>
                </w:p>
              </w:tc>
              <w:tc>
                <w:tcPr>
                  <w:tcW w:w="7320" w:type="dxa"/>
                  <w:gridSpan w:val="3"/>
                  <w:tcBorders>
                    <w:top w:val="dashSmallGap" w:sz="4" w:space="0" w:color="auto"/>
                    <w:bottom w:val="dashSmallGap" w:sz="4" w:space="0" w:color="auto"/>
                  </w:tcBorders>
                </w:tcPr>
                <w:p w:rsidR="00F3420E" w:rsidRPr="00F3420E" w:rsidRDefault="00D94404" w:rsidP="00F3420E">
                  <w:pPr>
                    <w:rPr>
                      <w:sz w:val="28"/>
                      <w:szCs w:val="28"/>
                    </w:rPr>
                  </w:pPr>
                  <w:r>
                    <w:rPr>
                      <w:rFonts w:asciiTheme="minorHAnsi" w:eastAsiaTheme="minorHAnsi" w:hAnsiTheme="minorHAnsi" w:cstheme="minorBidi"/>
                      <w:position w:val="-22"/>
                      <w:sz w:val="28"/>
                      <w:szCs w:val="28"/>
                    </w:rPr>
                    <w:pict>
                      <v:shape id="_x0000_i1532" type="#_x0000_t75" style="width:54.7pt;height:33pt">
                        <v:imagedata r:id="rId786" o:title=""/>
                      </v:shape>
                    </w:pict>
                  </w:r>
                  <w:r w:rsidR="00F3420E" w:rsidRPr="00F3420E">
                    <w:rPr>
                      <w:sz w:val="28"/>
                      <w:szCs w:val="28"/>
                    </w:rPr>
                    <w:t xml:space="preserve"> nên c = 8 hoặc c = 9</w:t>
                  </w:r>
                </w:p>
              </w:tc>
              <w:tc>
                <w:tcPr>
                  <w:tcW w:w="1440" w:type="dxa"/>
                  <w:tcBorders>
                    <w:top w:val="dashSmallGap" w:sz="4" w:space="0" w:color="auto"/>
                    <w:bottom w:val="dashSmallGap" w:sz="4" w:space="0" w:color="auto"/>
                  </w:tcBorders>
                </w:tcPr>
                <w:p w:rsidR="00F3420E" w:rsidRPr="00F3420E" w:rsidRDefault="00F3420E" w:rsidP="00F3420E">
                  <w:pPr>
                    <w:rPr>
                      <w:sz w:val="28"/>
                      <w:szCs w:val="28"/>
                    </w:rPr>
                  </w:pPr>
                </w:p>
              </w:tc>
            </w:tr>
            <w:tr w:rsidR="00F3420E" w:rsidRPr="00F3420E" w:rsidTr="00F3420E">
              <w:tc>
                <w:tcPr>
                  <w:tcW w:w="1428" w:type="dxa"/>
                  <w:vMerge/>
                </w:tcPr>
                <w:p w:rsidR="00F3420E" w:rsidRPr="00F3420E" w:rsidRDefault="00F3420E" w:rsidP="00F3420E">
                  <w:pPr>
                    <w:rPr>
                      <w:sz w:val="28"/>
                      <w:szCs w:val="28"/>
                    </w:rPr>
                  </w:pPr>
                </w:p>
              </w:tc>
              <w:tc>
                <w:tcPr>
                  <w:tcW w:w="7320" w:type="dxa"/>
                  <w:gridSpan w:val="3"/>
                  <w:tcBorders>
                    <w:top w:val="dashSmallGap" w:sz="4" w:space="0" w:color="auto"/>
                    <w:bottom w:val="dashSmallGap" w:sz="4" w:space="0" w:color="auto"/>
                  </w:tcBorders>
                </w:tcPr>
                <w:p w:rsidR="00F3420E" w:rsidRPr="00F3420E" w:rsidRDefault="00F3420E" w:rsidP="00F3420E">
                  <w:pPr>
                    <w:rPr>
                      <w:sz w:val="28"/>
                      <w:szCs w:val="28"/>
                    </w:rPr>
                  </w:pPr>
                  <w:r w:rsidRPr="00F3420E">
                    <w:rPr>
                      <w:sz w:val="28"/>
                      <w:szCs w:val="28"/>
                    </w:rPr>
                    <w:t xml:space="preserve">nếu c = 8 thì 11.8 + 2d = 101 </w:t>
                  </w:r>
                  <w:r w:rsidR="00D94404">
                    <w:rPr>
                      <w:rFonts w:asciiTheme="minorHAnsi" w:eastAsiaTheme="minorHAnsi" w:hAnsiTheme="minorHAnsi" w:cstheme="minorBidi"/>
                      <w:position w:val="-6"/>
                      <w:sz w:val="28"/>
                      <w:szCs w:val="28"/>
                    </w:rPr>
                    <w:pict>
                      <v:shape id="_x0000_i1533" type="#_x0000_t75" style="width:17.25pt;height:12.75pt">
                        <v:imagedata r:id="rId787" o:title=""/>
                      </v:shape>
                    </w:pict>
                  </w:r>
                  <w:r w:rsidRPr="00F3420E">
                    <w:rPr>
                      <w:sz w:val="28"/>
                      <w:szCs w:val="28"/>
                    </w:rPr>
                    <w:t>d = 13/2 vô lý.</w:t>
                  </w:r>
                </w:p>
              </w:tc>
              <w:tc>
                <w:tcPr>
                  <w:tcW w:w="1440" w:type="dxa"/>
                  <w:tcBorders>
                    <w:top w:val="dashSmallGap" w:sz="4" w:space="0" w:color="auto"/>
                    <w:bottom w:val="dashSmallGap" w:sz="4" w:space="0" w:color="auto"/>
                  </w:tcBorders>
                </w:tcPr>
                <w:p w:rsidR="00F3420E" w:rsidRPr="00F3420E" w:rsidRDefault="00F3420E" w:rsidP="00F3420E">
                  <w:pPr>
                    <w:rPr>
                      <w:sz w:val="28"/>
                      <w:szCs w:val="28"/>
                    </w:rPr>
                  </w:pPr>
                </w:p>
              </w:tc>
            </w:tr>
            <w:tr w:rsidR="00F3420E" w:rsidRPr="00F3420E" w:rsidTr="00F3420E">
              <w:tc>
                <w:tcPr>
                  <w:tcW w:w="1428" w:type="dxa"/>
                  <w:vMerge/>
                </w:tcPr>
                <w:p w:rsidR="00F3420E" w:rsidRPr="00F3420E" w:rsidRDefault="00F3420E" w:rsidP="00F3420E">
                  <w:pPr>
                    <w:rPr>
                      <w:sz w:val="28"/>
                      <w:szCs w:val="28"/>
                    </w:rPr>
                  </w:pPr>
                </w:p>
              </w:tc>
              <w:tc>
                <w:tcPr>
                  <w:tcW w:w="7320" w:type="dxa"/>
                  <w:gridSpan w:val="3"/>
                  <w:tcBorders>
                    <w:top w:val="dashSmallGap" w:sz="4" w:space="0" w:color="auto"/>
                    <w:bottom w:val="dashSmallGap" w:sz="4" w:space="0" w:color="auto"/>
                  </w:tcBorders>
                </w:tcPr>
                <w:p w:rsidR="00F3420E" w:rsidRPr="00F3420E" w:rsidRDefault="00F3420E" w:rsidP="00F3420E">
                  <w:pPr>
                    <w:rPr>
                      <w:sz w:val="28"/>
                      <w:szCs w:val="28"/>
                    </w:rPr>
                  </w:pPr>
                  <w:r w:rsidRPr="00F3420E">
                    <w:rPr>
                      <w:sz w:val="28"/>
                      <w:szCs w:val="28"/>
                    </w:rPr>
                    <w:t xml:space="preserve">vậy c = 9 </w:t>
                  </w:r>
                  <w:r w:rsidR="00D94404">
                    <w:rPr>
                      <w:rFonts w:asciiTheme="minorHAnsi" w:eastAsiaTheme="minorHAnsi" w:hAnsiTheme="minorHAnsi" w:cstheme="minorBidi"/>
                      <w:position w:val="-6"/>
                      <w:sz w:val="28"/>
                      <w:szCs w:val="28"/>
                    </w:rPr>
                    <w:pict>
                      <v:shape id="_x0000_i1534" type="#_x0000_t75" style="width:17.25pt;height:12.75pt">
                        <v:imagedata r:id="rId787" o:title=""/>
                      </v:shape>
                    </w:pict>
                  </w:r>
                  <w:r w:rsidRPr="00F3420E">
                    <w:rPr>
                      <w:sz w:val="28"/>
                      <w:szCs w:val="28"/>
                    </w:rPr>
                    <w:t>d = 1</w:t>
                  </w:r>
                </w:p>
              </w:tc>
              <w:tc>
                <w:tcPr>
                  <w:tcW w:w="1440" w:type="dxa"/>
                  <w:tcBorders>
                    <w:top w:val="dashSmallGap" w:sz="4" w:space="0" w:color="auto"/>
                    <w:bottom w:val="dashSmallGap" w:sz="4" w:space="0" w:color="auto"/>
                  </w:tcBorders>
                </w:tcPr>
                <w:p w:rsidR="00F3420E" w:rsidRPr="00F3420E" w:rsidRDefault="00F3420E" w:rsidP="00F3420E">
                  <w:pPr>
                    <w:rPr>
                      <w:sz w:val="28"/>
                      <w:szCs w:val="28"/>
                    </w:rPr>
                  </w:pPr>
                </w:p>
              </w:tc>
            </w:tr>
            <w:tr w:rsidR="00F3420E" w:rsidRPr="00F3420E" w:rsidTr="00F3420E">
              <w:tc>
                <w:tcPr>
                  <w:tcW w:w="1428" w:type="dxa"/>
                  <w:vMerge/>
                </w:tcPr>
                <w:p w:rsidR="00F3420E" w:rsidRPr="00F3420E" w:rsidRDefault="00F3420E" w:rsidP="00F3420E">
                  <w:pPr>
                    <w:rPr>
                      <w:sz w:val="28"/>
                      <w:szCs w:val="28"/>
                    </w:rPr>
                  </w:pPr>
                </w:p>
              </w:tc>
              <w:tc>
                <w:tcPr>
                  <w:tcW w:w="7320" w:type="dxa"/>
                  <w:gridSpan w:val="3"/>
                  <w:tcBorders>
                    <w:top w:val="dashSmallGap" w:sz="4" w:space="0" w:color="auto"/>
                  </w:tcBorders>
                </w:tcPr>
                <w:p w:rsidR="00F3420E" w:rsidRPr="00F3420E" w:rsidRDefault="00F3420E" w:rsidP="00F3420E">
                  <w:pPr>
                    <w:rPr>
                      <w:sz w:val="28"/>
                      <w:szCs w:val="28"/>
                    </w:rPr>
                  </w:pPr>
                  <w:r w:rsidRPr="00F3420E">
                    <w:rPr>
                      <w:sz w:val="28"/>
                      <w:szCs w:val="28"/>
                    </w:rPr>
                    <w:t>thử lại : 1991 + 1 + 9 + 9 + 1 = 2011 thoả mãn. Vậy n = 1991.</w:t>
                  </w:r>
                </w:p>
              </w:tc>
              <w:tc>
                <w:tcPr>
                  <w:tcW w:w="1440" w:type="dxa"/>
                  <w:tcBorders>
                    <w:top w:val="dashSmallGap" w:sz="4" w:space="0" w:color="auto"/>
                  </w:tcBorders>
                </w:tcPr>
                <w:p w:rsidR="00F3420E" w:rsidRPr="00F3420E" w:rsidRDefault="00F3420E" w:rsidP="00F3420E">
                  <w:pPr>
                    <w:rPr>
                      <w:sz w:val="28"/>
                      <w:szCs w:val="28"/>
                    </w:rPr>
                  </w:pPr>
                </w:p>
              </w:tc>
            </w:tr>
          </w:tbl>
          <w:p w:rsidR="00F3420E" w:rsidRPr="00F3420E" w:rsidRDefault="00F3420E" w:rsidP="00F3420E">
            <w:pPr>
              <w:rPr>
                <w:sz w:val="28"/>
                <w:szCs w:val="28"/>
              </w:rPr>
            </w:pPr>
          </w:p>
          <w:p w:rsidR="00F3420E" w:rsidRPr="00F3420E" w:rsidRDefault="00F3420E" w:rsidP="00F3420E">
            <w:pPr>
              <w:rPr>
                <w:sz w:val="28"/>
                <w:szCs w:val="28"/>
              </w:rPr>
            </w:pPr>
            <w:r w:rsidRPr="00F3420E">
              <w:rPr>
                <w:sz w:val="28"/>
                <w:szCs w:val="28"/>
              </w:rPr>
              <w:t>Trong đề thi của Sở giáo dục là câu 4 (2 điểm), câu 5 (2 điểm)</w:t>
            </w:r>
          </w:p>
          <w:p w:rsidR="00F3420E" w:rsidRPr="00F3420E" w:rsidRDefault="00F3420E" w:rsidP="00F3420E">
            <w:pPr>
              <w:rPr>
                <w:sz w:val="28"/>
                <w:szCs w:val="28"/>
              </w:rPr>
            </w:pPr>
          </w:p>
          <w:p w:rsidR="00F3420E" w:rsidRPr="00F3420E" w:rsidRDefault="00F3420E" w:rsidP="00F3420E">
            <w:pPr>
              <w:rPr>
                <w:color w:val="0000FF"/>
                <w:sz w:val="28"/>
                <w:szCs w:val="28"/>
              </w:rPr>
            </w:pPr>
            <w:r w:rsidRPr="00F3420E">
              <w:rPr>
                <w:color w:val="0000FF"/>
                <w:sz w:val="28"/>
                <w:szCs w:val="28"/>
              </w:rPr>
              <w:t>LẠNG SƠN PHÁI                                                                 ĐƠN VỊ : THPT BÌNH GIA</w:t>
            </w:r>
          </w:p>
          <w:p w:rsidR="00F3420E" w:rsidRPr="00596F13" w:rsidRDefault="00F3420E"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00</w:t>
            </w:r>
            <w:r w:rsidR="008B0EE4">
              <w:rPr>
                <w:rFonts w:ascii="Times New Roman" w:eastAsia="Times New Roman" w:hAnsi="Times New Roman" w:cs="Times New Roman"/>
                <w:b/>
                <w:color w:val="FF0000"/>
                <w:sz w:val="28"/>
                <w:szCs w:val="28"/>
                <w:lang w:val="en-US"/>
              </w:rPr>
              <w:t>8</w:t>
            </w:r>
          </w:p>
          <w:p w:rsidR="00F3420E" w:rsidRPr="003B5004" w:rsidRDefault="00F3420E" w:rsidP="00F3420E">
            <w:pPr>
              <w:jc w:val="center"/>
              <w:rPr>
                <w:b/>
                <w:sz w:val="28"/>
                <w:szCs w:val="28"/>
              </w:rPr>
            </w:pPr>
            <w:r w:rsidRPr="003B5004">
              <w:rPr>
                <w:b/>
                <w:sz w:val="28"/>
                <w:szCs w:val="28"/>
              </w:rPr>
              <w:t>ĐỀ THI VÀO 10</w:t>
            </w:r>
          </w:p>
          <w:p w:rsidR="00F3420E" w:rsidRPr="003B5004" w:rsidRDefault="00F3420E" w:rsidP="00F3420E">
            <w:pPr>
              <w:rPr>
                <w:b/>
                <w:sz w:val="28"/>
                <w:szCs w:val="28"/>
              </w:rPr>
            </w:pPr>
            <w:r w:rsidRPr="003B5004">
              <w:rPr>
                <w:b/>
                <w:sz w:val="28"/>
                <w:szCs w:val="28"/>
              </w:rPr>
              <w:t>Bài 1. (1,5 điểm)</w:t>
            </w:r>
          </w:p>
          <w:p w:rsidR="00F3420E" w:rsidRPr="003B5004" w:rsidRDefault="00F3420E" w:rsidP="00F3420E">
            <w:pPr>
              <w:rPr>
                <w:sz w:val="28"/>
                <w:szCs w:val="28"/>
              </w:rPr>
            </w:pPr>
            <w:r w:rsidRPr="003B5004">
              <w:rPr>
                <w:sz w:val="28"/>
                <w:szCs w:val="28"/>
              </w:rPr>
              <w:t xml:space="preserve">1) Rút gọn biểu thức A = </w:t>
            </w:r>
            <w:r w:rsidR="00D94404">
              <w:rPr>
                <w:position w:val="-6"/>
                <w:sz w:val="28"/>
                <w:szCs w:val="28"/>
              </w:rPr>
              <w:pict>
                <v:shape id="_x0000_i1535" type="#_x0000_t75" style="width:132.7pt;height:17.25pt">
                  <v:imagedata r:id="rId788" o:title=""/>
                </v:shape>
              </w:pict>
            </w:r>
          </w:p>
          <w:p w:rsidR="00F3420E" w:rsidRPr="003B5004" w:rsidRDefault="00F3420E" w:rsidP="00F3420E">
            <w:pPr>
              <w:rPr>
                <w:sz w:val="28"/>
                <w:szCs w:val="28"/>
              </w:rPr>
            </w:pPr>
            <w:r w:rsidRPr="003B5004">
              <w:rPr>
                <w:sz w:val="28"/>
                <w:szCs w:val="28"/>
              </w:rPr>
              <w:t xml:space="preserve">2) Cho biểu thức B = </w:t>
            </w:r>
            <w:r w:rsidR="00D94404">
              <w:rPr>
                <w:position w:val="-34"/>
                <w:sz w:val="28"/>
                <w:szCs w:val="28"/>
              </w:rPr>
              <w:pict>
                <v:shape id="_x0000_i1536" type="#_x0000_t75" style="width:126pt;height:39.75pt">
                  <v:imagedata r:id="rId789" o:title=""/>
                </v:shape>
              </w:pict>
            </w:r>
            <w:r w:rsidRPr="003B5004">
              <w:rPr>
                <w:sz w:val="28"/>
                <w:szCs w:val="28"/>
              </w:rPr>
              <w:t>, với  0 ≤ x ≠ 1</w:t>
            </w:r>
            <w:r w:rsidR="00D94404">
              <w:rPr>
                <w:position w:val="-4"/>
                <w:sz w:val="28"/>
                <w:szCs w:val="28"/>
              </w:rPr>
              <w:pict>
                <v:shape id="_x0000_i1537" type="#_x0000_t75" style="width:9pt;height:14.25pt">
                  <v:imagedata r:id="rId790" o:title=""/>
                </v:shape>
              </w:pict>
            </w:r>
          </w:p>
          <w:p w:rsidR="00F3420E" w:rsidRPr="003B5004" w:rsidRDefault="00F3420E" w:rsidP="00F3420E">
            <w:pPr>
              <w:ind w:firstLine="720"/>
              <w:rPr>
                <w:sz w:val="28"/>
                <w:szCs w:val="28"/>
              </w:rPr>
            </w:pPr>
            <w:r w:rsidRPr="003B5004">
              <w:rPr>
                <w:sz w:val="28"/>
                <w:szCs w:val="28"/>
              </w:rPr>
              <w:t>a) Rút gọn B</w:t>
            </w:r>
          </w:p>
          <w:p w:rsidR="00F3420E" w:rsidRPr="003B5004" w:rsidRDefault="00F3420E" w:rsidP="00F3420E">
            <w:pPr>
              <w:ind w:firstLine="720"/>
              <w:rPr>
                <w:sz w:val="28"/>
                <w:szCs w:val="28"/>
              </w:rPr>
            </w:pPr>
            <w:r w:rsidRPr="003B5004">
              <w:rPr>
                <w:sz w:val="28"/>
                <w:szCs w:val="28"/>
              </w:rPr>
              <w:t xml:space="preserve">b) Tính giá trị biểu thức B khi x = </w:t>
            </w:r>
            <w:r w:rsidR="00D94404">
              <w:rPr>
                <w:position w:val="-28"/>
                <w:sz w:val="28"/>
                <w:szCs w:val="28"/>
              </w:rPr>
              <w:pict>
                <v:shape id="_x0000_i1538" type="#_x0000_t75" style="width:35.25pt;height:33pt">
                  <v:imagedata r:id="rId791" o:title=""/>
                </v:shape>
              </w:pict>
            </w:r>
          </w:p>
          <w:p w:rsidR="00F3420E" w:rsidRPr="003B5004" w:rsidRDefault="00F3420E" w:rsidP="00F3420E">
            <w:pPr>
              <w:rPr>
                <w:b/>
                <w:sz w:val="28"/>
                <w:szCs w:val="28"/>
              </w:rPr>
            </w:pPr>
            <w:r w:rsidRPr="003B5004">
              <w:rPr>
                <w:b/>
                <w:sz w:val="28"/>
                <w:szCs w:val="28"/>
              </w:rPr>
              <w:t>Bài 2. (1,5 điểm)</w:t>
            </w:r>
          </w:p>
          <w:p w:rsidR="00F3420E" w:rsidRPr="003B5004" w:rsidRDefault="00F3420E" w:rsidP="00F3420E">
            <w:pPr>
              <w:spacing w:line="276" w:lineRule="auto"/>
              <w:ind w:firstLine="720"/>
              <w:rPr>
                <w:sz w:val="28"/>
                <w:szCs w:val="28"/>
              </w:rPr>
            </w:pPr>
            <w:r w:rsidRPr="003B5004">
              <w:rPr>
                <w:sz w:val="28"/>
                <w:szCs w:val="28"/>
              </w:rPr>
              <w:t>Cho đường thẳng (d</w:t>
            </w:r>
            <w:r w:rsidRPr="003B5004">
              <w:rPr>
                <w:sz w:val="28"/>
                <w:szCs w:val="28"/>
                <w:vertAlign w:val="subscript"/>
              </w:rPr>
              <w:t>m</w:t>
            </w:r>
            <w:r w:rsidRPr="003B5004">
              <w:rPr>
                <w:sz w:val="28"/>
                <w:szCs w:val="28"/>
              </w:rPr>
              <w:t>) : y = - x + 1 – m</w:t>
            </w:r>
            <w:r w:rsidRPr="003B5004">
              <w:rPr>
                <w:sz w:val="28"/>
                <w:szCs w:val="28"/>
                <w:vertAlign w:val="superscript"/>
              </w:rPr>
              <w:t>2</w:t>
            </w:r>
            <w:r w:rsidRPr="003B5004">
              <w:rPr>
                <w:sz w:val="28"/>
                <w:szCs w:val="28"/>
              </w:rPr>
              <w:t xml:space="preserve">   và  (D): y = x</w:t>
            </w:r>
          </w:p>
          <w:p w:rsidR="00F3420E" w:rsidRPr="003B5004" w:rsidRDefault="00F3420E" w:rsidP="00F3420E">
            <w:pPr>
              <w:spacing w:line="276" w:lineRule="auto"/>
              <w:rPr>
                <w:sz w:val="28"/>
                <w:szCs w:val="28"/>
              </w:rPr>
            </w:pPr>
            <w:r w:rsidRPr="003B5004">
              <w:rPr>
                <w:sz w:val="28"/>
                <w:szCs w:val="28"/>
              </w:rPr>
              <w:t>1) Vẽ đường thẳng (d</w:t>
            </w:r>
            <w:r w:rsidRPr="003B5004">
              <w:rPr>
                <w:sz w:val="28"/>
                <w:szCs w:val="28"/>
                <w:vertAlign w:val="subscript"/>
              </w:rPr>
              <w:t>m</w:t>
            </w:r>
            <w:r w:rsidRPr="003B5004">
              <w:rPr>
                <w:sz w:val="28"/>
                <w:szCs w:val="28"/>
              </w:rPr>
              <w:t>) khi m = 2 và (D) trên cùng hệ trục tọa độ, nhận xét về 2 đồ thị của chúng.</w:t>
            </w:r>
          </w:p>
          <w:p w:rsidR="00F3420E" w:rsidRPr="003B5004" w:rsidRDefault="00F3420E" w:rsidP="00F3420E">
            <w:pPr>
              <w:spacing w:line="276" w:lineRule="auto"/>
              <w:rPr>
                <w:sz w:val="28"/>
                <w:szCs w:val="28"/>
              </w:rPr>
            </w:pPr>
            <w:r w:rsidRPr="003B5004">
              <w:rPr>
                <w:sz w:val="28"/>
                <w:szCs w:val="28"/>
              </w:rPr>
              <w:t>2) Tìm m dể trục tọa độ Ox, (D) và (d</w:t>
            </w:r>
            <w:r w:rsidRPr="003B5004">
              <w:rPr>
                <w:sz w:val="28"/>
                <w:szCs w:val="28"/>
                <w:vertAlign w:val="subscript"/>
              </w:rPr>
              <w:t>m</w:t>
            </w:r>
            <w:r w:rsidRPr="003B5004">
              <w:rPr>
                <w:sz w:val="28"/>
                <w:szCs w:val="28"/>
              </w:rPr>
              <w:t>) đồng quy.</w:t>
            </w:r>
          </w:p>
          <w:p w:rsidR="00F3420E" w:rsidRPr="003B5004" w:rsidRDefault="00F3420E" w:rsidP="00F3420E">
            <w:pPr>
              <w:rPr>
                <w:sz w:val="28"/>
                <w:szCs w:val="28"/>
              </w:rPr>
            </w:pPr>
          </w:p>
          <w:p w:rsidR="00F3420E" w:rsidRPr="003B5004" w:rsidRDefault="00F3420E" w:rsidP="00F3420E">
            <w:pPr>
              <w:rPr>
                <w:b/>
                <w:sz w:val="28"/>
                <w:szCs w:val="28"/>
              </w:rPr>
            </w:pPr>
            <w:r w:rsidRPr="003B5004">
              <w:rPr>
                <w:b/>
                <w:sz w:val="28"/>
                <w:szCs w:val="28"/>
              </w:rPr>
              <w:t>Bài 3. (1,5 điểm)</w:t>
            </w:r>
          </w:p>
          <w:p w:rsidR="00F3420E" w:rsidRPr="003B5004" w:rsidRDefault="00F3420E" w:rsidP="00F3420E">
            <w:pPr>
              <w:spacing w:line="276" w:lineRule="auto"/>
              <w:ind w:firstLine="720"/>
              <w:rPr>
                <w:sz w:val="28"/>
                <w:szCs w:val="28"/>
              </w:rPr>
            </w:pPr>
            <w:r w:rsidRPr="003B5004">
              <w:rPr>
                <w:sz w:val="28"/>
                <w:szCs w:val="28"/>
              </w:rPr>
              <w:t>Trong đợt quyên góp ủng hộ người nghèo, lớp 9A và 9B có 79 học sinh quyên góp được 975000 đồng. Mỗi học sinh lớp 9A đóng góp 10000 đồng, mỗi học sinh lớp 9B đóng góp 15000 đồng. Tính số học sinh mỗi lớp.</w:t>
            </w:r>
          </w:p>
          <w:p w:rsidR="00F3420E" w:rsidRPr="003B5004" w:rsidRDefault="00F3420E" w:rsidP="00F3420E">
            <w:pPr>
              <w:rPr>
                <w:sz w:val="28"/>
                <w:szCs w:val="28"/>
              </w:rPr>
            </w:pPr>
          </w:p>
          <w:p w:rsidR="00F3420E" w:rsidRPr="003B5004" w:rsidRDefault="00F3420E" w:rsidP="00F3420E">
            <w:pPr>
              <w:rPr>
                <w:b/>
                <w:sz w:val="28"/>
                <w:szCs w:val="28"/>
              </w:rPr>
            </w:pPr>
            <w:r w:rsidRPr="003B5004">
              <w:rPr>
                <w:b/>
                <w:sz w:val="28"/>
                <w:szCs w:val="28"/>
              </w:rPr>
              <w:t>Bài 4. (1,5 điểm)</w:t>
            </w:r>
          </w:p>
          <w:p w:rsidR="00F3420E" w:rsidRPr="003B5004" w:rsidRDefault="00F3420E" w:rsidP="00F3420E">
            <w:pPr>
              <w:ind w:firstLine="720"/>
              <w:rPr>
                <w:sz w:val="28"/>
                <w:szCs w:val="28"/>
              </w:rPr>
            </w:pPr>
            <w:r w:rsidRPr="003B5004">
              <w:rPr>
                <w:sz w:val="28"/>
                <w:szCs w:val="28"/>
              </w:rPr>
              <w:t xml:space="preserve">Cho phương trình: </w:t>
            </w:r>
            <w:r w:rsidR="00D94404">
              <w:rPr>
                <w:position w:val="-10"/>
                <w:sz w:val="28"/>
                <w:szCs w:val="28"/>
              </w:rPr>
              <w:pict>
                <v:shape id="_x0000_i1539" type="#_x0000_t75" style="width:156.7pt;height:18pt">
                  <v:imagedata r:id="rId792" o:title=""/>
                </v:shape>
              </w:pict>
            </w:r>
            <w:r w:rsidRPr="003B5004">
              <w:rPr>
                <w:sz w:val="28"/>
                <w:szCs w:val="28"/>
              </w:rPr>
              <w:t xml:space="preserve"> (*)</w:t>
            </w:r>
          </w:p>
          <w:p w:rsidR="00F3420E" w:rsidRPr="003B5004" w:rsidRDefault="00F3420E" w:rsidP="00F3420E">
            <w:pPr>
              <w:rPr>
                <w:sz w:val="28"/>
                <w:szCs w:val="28"/>
              </w:rPr>
            </w:pPr>
            <w:r w:rsidRPr="003B5004">
              <w:rPr>
                <w:sz w:val="28"/>
                <w:szCs w:val="28"/>
              </w:rPr>
              <w:t xml:space="preserve">1/ Chứng minh rằng với m &lt; 0 phương trình (*) luôn luôn có 2 nghiệm phân biệt </w:t>
            </w:r>
            <w:r w:rsidR="00D94404">
              <w:rPr>
                <w:position w:val="-12"/>
                <w:sz w:val="28"/>
                <w:szCs w:val="28"/>
              </w:rPr>
              <w:pict>
                <v:shape id="_x0000_i1540" type="#_x0000_t75" style="width:30pt;height:18pt">
                  <v:imagedata r:id="rId793" o:title=""/>
                </v:shape>
              </w:pict>
            </w:r>
            <w:r w:rsidRPr="003B5004">
              <w:rPr>
                <w:sz w:val="28"/>
                <w:szCs w:val="28"/>
              </w:rPr>
              <w:t>.</w:t>
            </w:r>
          </w:p>
          <w:p w:rsidR="00F3420E" w:rsidRPr="003B5004" w:rsidRDefault="00F3420E" w:rsidP="00F3420E">
            <w:pPr>
              <w:rPr>
                <w:sz w:val="28"/>
                <w:szCs w:val="28"/>
              </w:rPr>
            </w:pPr>
            <w:r w:rsidRPr="003B5004">
              <w:rPr>
                <w:sz w:val="28"/>
                <w:szCs w:val="28"/>
              </w:rPr>
              <w:t xml:space="preserve">2/ Tìm m để phương trình (*) có hai nghiệm phân biệt </w:t>
            </w:r>
            <w:r w:rsidR="00D94404">
              <w:rPr>
                <w:position w:val="-12"/>
                <w:sz w:val="28"/>
                <w:szCs w:val="28"/>
              </w:rPr>
              <w:pict>
                <v:shape id="_x0000_i1541" type="#_x0000_t75" style="width:30pt;height:18pt">
                  <v:imagedata r:id="rId793" o:title=""/>
                </v:shape>
              </w:pict>
            </w:r>
            <w:r w:rsidRPr="003B5004">
              <w:rPr>
                <w:sz w:val="28"/>
                <w:szCs w:val="28"/>
              </w:rPr>
              <w:t xml:space="preserve"> thỏa hệ thức </w:t>
            </w:r>
            <w:r w:rsidR="00D94404">
              <w:rPr>
                <w:position w:val="-30"/>
                <w:sz w:val="28"/>
                <w:szCs w:val="28"/>
              </w:rPr>
              <w:pict>
                <v:shape id="_x0000_i1542" type="#_x0000_t75" style="width:57pt;height:33.75pt">
                  <v:imagedata r:id="rId794" o:title=""/>
                </v:shape>
              </w:pict>
            </w:r>
          </w:p>
          <w:p w:rsidR="00F3420E" w:rsidRPr="003B5004" w:rsidRDefault="00F3420E" w:rsidP="00F3420E">
            <w:pPr>
              <w:rPr>
                <w:sz w:val="28"/>
                <w:szCs w:val="28"/>
              </w:rPr>
            </w:pPr>
          </w:p>
          <w:p w:rsidR="00F3420E" w:rsidRPr="003B5004" w:rsidRDefault="00F3420E" w:rsidP="00F3420E">
            <w:pPr>
              <w:rPr>
                <w:b/>
                <w:sz w:val="28"/>
                <w:szCs w:val="28"/>
              </w:rPr>
            </w:pPr>
            <w:r w:rsidRPr="003B5004">
              <w:rPr>
                <w:b/>
                <w:sz w:val="28"/>
                <w:szCs w:val="28"/>
              </w:rPr>
              <w:t>Bài 5. (4 điểm)</w:t>
            </w:r>
          </w:p>
          <w:p w:rsidR="00F3420E" w:rsidRPr="003B5004" w:rsidRDefault="00F3420E" w:rsidP="00F3420E">
            <w:pPr>
              <w:spacing w:line="276" w:lineRule="auto"/>
              <w:ind w:firstLine="720"/>
              <w:rPr>
                <w:sz w:val="28"/>
                <w:szCs w:val="28"/>
              </w:rPr>
            </w:pPr>
            <w:r w:rsidRPr="003B5004">
              <w:rPr>
                <w:sz w:val="28"/>
                <w:szCs w:val="28"/>
              </w:rPr>
              <w:t>Cho nửa đường tròn tâm O đường kính AB và điểm C trên đường tròn sao cho CA = CB. Gọi M là trung điểm của dây cung AC; Nối BM cắt cung AC tại E; AE và BC kéo dài cắt nhau tại D.</w:t>
            </w:r>
          </w:p>
          <w:p w:rsidR="00F3420E" w:rsidRPr="003B5004" w:rsidRDefault="00F3420E" w:rsidP="00F3420E">
            <w:pPr>
              <w:spacing w:line="276" w:lineRule="auto"/>
              <w:rPr>
                <w:sz w:val="28"/>
                <w:szCs w:val="28"/>
                <w:lang w:val="es-ES"/>
              </w:rPr>
            </w:pPr>
            <w:r w:rsidRPr="003B5004">
              <w:rPr>
                <w:sz w:val="28"/>
                <w:szCs w:val="28"/>
                <w:lang w:val="es-ES"/>
              </w:rPr>
              <w:t>a) Chứng minh: DE . DA = DC . DB</w:t>
            </w:r>
          </w:p>
          <w:p w:rsidR="00F3420E" w:rsidRPr="003B5004" w:rsidRDefault="00F3420E" w:rsidP="00F3420E">
            <w:pPr>
              <w:spacing w:line="276" w:lineRule="auto"/>
              <w:rPr>
                <w:sz w:val="28"/>
                <w:szCs w:val="28"/>
                <w:lang w:val="es-ES"/>
              </w:rPr>
            </w:pPr>
            <w:r w:rsidRPr="003B5004">
              <w:rPr>
                <w:sz w:val="28"/>
                <w:szCs w:val="28"/>
                <w:lang w:val="es-ES"/>
              </w:rPr>
              <w:t xml:space="preserve">b) Chứng minh: MOCD là hình bình hành </w:t>
            </w:r>
          </w:p>
          <w:p w:rsidR="00F3420E" w:rsidRPr="003B5004" w:rsidRDefault="00F3420E" w:rsidP="00F3420E">
            <w:pPr>
              <w:spacing w:line="276" w:lineRule="auto"/>
              <w:rPr>
                <w:sz w:val="28"/>
                <w:szCs w:val="28"/>
                <w:lang w:val="es-ES"/>
              </w:rPr>
            </w:pPr>
            <w:r w:rsidRPr="003B5004">
              <w:rPr>
                <w:sz w:val="28"/>
                <w:szCs w:val="28"/>
                <w:lang w:val="es-ES"/>
              </w:rPr>
              <w:t xml:space="preserve">c) Kẻ EF vuông góc với AC. Tính tỉ số </w:t>
            </w:r>
            <w:r w:rsidR="00D94404">
              <w:rPr>
                <w:position w:val="-24"/>
                <w:sz w:val="28"/>
                <w:szCs w:val="28"/>
              </w:rPr>
              <w:pict>
                <v:shape id="_x0000_i1543" type="#_x0000_t75" style="width:23.25pt;height:30.75pt">
                  <v:imagedata r:id="rId795" o:title=""/>
                </v:shape>
              </w:pict>
            </w:r>
            <w:r w:rsidRPr="003B5004">
              <w:rPr>
                <w:sz w:val="28"/>
                <w:szCs w:val="28"/>
                <w:lang w:val="es-ES"/>
              </w:rPr>
              <w:t>?</w:t>
            </w:r>
          </w:p>
          <w:p w:rsidR="00F3420E" w:rsidRPr="003B5004" w:rsidRDefault="00F3420E" w:rsidP="00F3420E">
            <w:pPr>
              <w:spacing w:line="276" w:lineRule="auto"/>
              <w:rPr>
                <w:sz w:val="28"/>
                <w:szCs w:val="28"/>
                <w:lang w:val="es-ES"/>
              </w:rPr>
            </w:pPr>
            <w:r w:rsidRPr="003B5004">
              <w:rPr>
                <w:sz w:val="28"/>
                <w:szCs w:val="28"/>
                <w:lang w:val="es-ES"/>
              </w:rPr>
              <w:t>d) Vẽ đường tròn tâm E bán kính EA cắt đường tròn (O) tại điểm thứ hai là N; EF cắt AN tại I, cắt đường tròn (O) tại điểm thứ hai là K; EB cắt AN tại H. Chứng minh: Tứ giác BHIK nội tiếp được đường tròn.</w:t>
            </w:r>
          </w:p>
          <w:p w:rsidR="00F3420E" w:rsidRPr="003B5004" w:rsidRDefault="00F3420E" w:rsidP="00F3420E">
            <w:pPr>
              <w:rPr>
                <w:sz w:val="28"/>
                <w:szCs w:val="28"/>
                <w:lang w:val="es-ES"/>
              </w:rPr>
            </w:pPr>
          </w:p>
          <w:p w:rsidR="00F3420E" w:rsidRPr="003B5004" w:rsidRDefault="00F3420E" w:rsidP="00F3420E">
            <w:pPr>
              <w:jc w:val="center"/>
              <w:rPr>
                <w:sz w:val="28"/>
                <w:szCs w:val="28"/>
                <w:lang w:val="es-ES"/>
              </w:rPr>
            </w:pPr>
            <w:r w:rsidRPr="003B5004">
              <w:rPr>
                <w:sz w:val="28"/>
                <w:szCs w:val="28"/>
                <w:lang w:val="es-ES"/>
              </w:rPr>
              <w:t>------ HẾT ------</w:t>
            </w:r>
          </w:p>
          <w:p w:rsidR="00F3420E" w:rsidRPr="003B5004" w:rsidRDefault="00F3420E" w:rsidP="00F3420E">
            <w:pPr>
              <w:spacing w:line="276" w:lineRule="auto"/>
              <w:ind w:firstLine="720"/>
              <w:rPr>
                <w:sz w:val="28"/>
                <w:szCs w:val="28"/>
                <w:lang w:val="es-ES"/>
              </w:rPr>
            </w:pPr>
          </w:p>
          <w:p w:rsidR="00F3420E" w:rsidRPr="003B5004" w:rsidRDefault="00F3420E" w:rsidP="00F3420E">
            <w:pPr>
              <w:spacing w:line="276" w:lineRule="auto"/>
              <w:jc w:val="center"/>
              <w:rPr>
                <w:b/>
                <w:sz w:val="28"/>
                <w:szCs w:val="28"/>
              </w:rPr>
            </w:pPr>
          </w:p>
          <w:p w:rsidR="00F3420E" w:rsidRPr="003B5004" w:rsidRDefault="00F3420E" w:rsidP="00F3420E">
            <w:pPr>
              <w:spacing w:line="276" w:lineRule="auto"/>
              <w:jc w:val="center"/>
              <w:rPr>
                <w:b/>
                <w:sz w:val="28"/>
                <w:szCs w:val="28"/>
              </w:rPr>
            </w:pPr>
          </w:p>
          <w:p w:rsidR="00F3420E" w:rsidRPr="003B5004" w:rsidRDefault="00F3420E" w:rsidP="00F3420E">
            <w:pPr>
              <w:spacing w:line="276" w:lineRule="auto"/>
              <w:jc w:val="center"/>
              <w:rPr>
                <w:b/>
                <w:sz w:val="28"/>
                <w:szCs w:val="28"/>
              </w:rPr>
            </w:pPr>
          </w:p>
          <w:p w:rsidR="00F3420E" w:rsidRPr="003B5004" w:rsidRDefault="00F3420E" w:rsidP="00F3420E">
            <w:pPr>
              <w:spacing w:line="276" w:lineRule="auto"/>
              <w:jc w:val="center"/>
              <w:rPr>
                <w:b/>
                <w:sz w:val="28"/>
                <w:szCs w:val="28"/>
              </w:rPr>
            </w:pPr>
          </w:p>
          <w:p w:rsidR="00F3420E" w:rsidRPr="003B5004" w:rsidRDefault="00F3420E" w:rsidP="00F3420E">
            <w:pPr>
              <w:spacing w:line="276" w:lineRule="auto"/>
              <w:jc w:val="center"/>
              <w:rPr>
                <w:b/>
                <w:sz w:val="28"/>
                <w:szCs w:val="28"/>
              </w:rPr>
            </w:pPr>
          </w:p>
          <w:p w:rsidR="00F3420E" w:rsidRPr="003B5004" w:rsidRDefault="00F3420E" w:rsidP="00F3420E">
            <w:pPr>
              <w:spacing w:line="276" w:lineRule="auto"/>
              <w:jc w:val="center"/>
              <w:rPr>
                <w:b/>
                <w:sz w:val="28"/>
                <w:szCs w:val="28"/>
              </w:rPr>
            </w:pPr>
          </w:p>
          <w:p w:rsidR="00F3420E" w:rsidRPr="003B5004" w:rsidRDefault="00F3420E" w:rsidP="00F3420E">
            <w:pPr>
              <w:spacing w:line="276" w:lineRule="auto"/>
              <w:jc w:val="center"/>
              <w:rPr>
                <w:b/>
                <w:sz w:val="28"/>
                <w:szCs w:val="28"/>
              </w:rPr>
            </w:pPr>
          </w:p>
          <w:p w:rsidR="00F3420E" w:rsidRPr="003B5004" w:rsidRDefault="00F3420E" w:rsidP="00F3420E">
            <w:pPr>
              <w:spacing w:line="276" w:lineRule="auto"/>
              <w:jc w:val="center"/>
              <w:rPr>
                <w:b/>
                <w:sz w:val="28"/>
                <w:szCs w:val="28"/>
              </w:rPr>
            </w:pPr>
          </w:p>
          <w:p w:rsidR="00F3420E" w:rsidRPr="003B5004" w:rsidRDefault="00F3420E" w:rsidP="00F3420E">
            <w:pPr>
              <w:spacing w:line="276" w:lineRule="auto"/>
              <w:jc w:val="center"/>
              <w:rPr>
                <w:b/>
                <w:sz w:val="28"/>
                <w:szCs w:val="28"/>
              </w:rPr>
            </w:pPr>
          </w:p>
          <w:p w:rsidR="00F3420E" w:rsidRPr="003B5004" w:rsidRDefault="00F3420E" w:rsidP="00F3420E">
            <w:pPr>
              <w:spacing w:line="276" w:lineRule="auto"/>
              <w:jc w:val="center"/>
              <w:rPr>
                <w:b/>
                <w:sz w:val="28"/>
                <w:szCs w:val="28"/>
              </w:rPr>
            </w:pPr>
            <w:r w:rsidRPr="003B5004">
              <w:rPr>
                <w:b/>
                <w:sz w:val="28"/>
                <w:szCs w:val="28"/>
              </w:rPr>
              <w:t>ĐÁP 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9994"/>
            </w:tblGrid>
            <w:tr w:rsidR="00F3420E" w:rsidRPr="003B5004" w:rsidTr="00F3420E">
              <w:tc>
                <w:tcPr>
                  <w:tcW w:w="840" w:type="dxa"/>
                  <w:shd w:val="clear" w:color="auto" w:fill="auto"/>
                </w:tcPr>
                <w:p w:rsidR="00F3420E" w:rsidRPr="003B5004" w:rsidRDefault="00F3420E" w:rsidP="00F3420E">
                  <w:pPr>
                    <w:spacing w:line="276" w:lineRule="auto"/>
                    <w:rPr>
                      <w:sz w:val="28"/>
                      <w:szCs w:val="28"/>
                    </w:rPr>
                  </w:pPr>
                  <w:r w:rsidRPr="003B5004">
                    <w:rPr>
                      <w:sz w:val="28"/>
                      <w:szCs w:val="28"/>
                    </w:rPr>
                    <w:t>BÀI</w:t>
                  </w:r>
                </w:p>
              </w:tc>
              <w:tc>
                <w:tcPr>
                  <w:tcW w:w="9994" w:type="dxa"/>
                  <w:shd w:val="clear" w:color="auto" w:fill="auto"/>
                </w:tcPr>
                <w:p w:rsidR="00F3420E" w:rsidRPr="003B5004" w:rsidRDefault="00F3420E" w:rsidP="00F3420E">
                  <w:pPr>
                    <w:spacing w:line="276" w:lineRule="auto"/>
                    <w:jc w:val="center"/>
                    <w:rPr>
                      <w:sz w:val="28"/>
                      <w:szCs w:val="28"/>
                    </w:rPr>
                  </w:pPr>
                  <w:r w:rsidRPr="003B5004">
                    <w:rPr>
                      <w:sz w:val="28"/>
                      <w:szCs w:val="28"/>
                    </w:rPr>
                    <w:t>NỘI DUNG</w:t>
                  </w:r>
                </w:p>
              </w:tc>
            </w:tr>
            <w:tr w:rsidR="00F3420E" w:rsidRPr="003B5004" w:rsidTr="00F3420E">
              <w:tc>
                <w:tcPr>
                  <w:tcW w:w="840" w:type="dxa"/>
                  <w:shd w:val="clear" w:color="auto" w:fill="auto"/>
                </w:tcPr>
                <w:p w:rsidR="00F3420E" w:rsidRPr="003B5004" w:rsidRDefault="00F3420E" w:rsidP="00F3420E">
                  <w:pPr>
                    <w:spacing w:line="276" w:lineRule="auto"/>
                    <w:rPr>
                      <w:sz w:val="28"/>
                      <w:szCs w:val="28"/>
                    </w:rPr>
                  </w:pPr>
                  <w:r w:rsidRPr="003B5004">
                    <w:rPr>
                      <w:sz w:val="28"/>
                      <w:szCs w:val="28"/>
                    </w:rPr>
                    <w:t>1.1</w:t>
                  </w:r>
                </w:p>
              </w:tc>
              <w:tc>
                <w:tcPr>
                  <w:tcW w:w="9994" w:type="dxa"/>
                  <w:shd w:val="clear" w:color="auto" w:fill="auto"/>
                </w:tcPr>
                <w:p w:rsidR="00F3420E" w:rsidRPr="003B5004" w:rsidRDefault="00F3420E" w:rsidP="00F3420E">
                  <w:pPr>
                    <w:spacing w:line="276" w:lineRule="auto"/>
                    <w:rPr>
                      <w:sz w:val="28"/>
                      <w:szCs w:val="28"/>
                    </w:rPr>
                  </w:pPr>
                  <w:r w:rsidRPr="003B5004">
                    <w:rPr>
                      <w:sz w:val="28"/>
                      <w:szCs w:val="28"/>
                    </w:rPr>
                    <w:t xml:space="preserve">A = </w:t>
                  </w:r>
                  <w:r w:rsidR="00D94404">
                    <w:rPr>
                      <w:position w:val="-6"/>
                      <w:sz w:val="28"/>
                      <w:szCs w:val="28"/>
                    </w:rPr>
                    <w:pict>
                      <v:shape id="_x0000_i1544" type="#_x0000_t75" style="width:320.35pt;height:17.25pt">
                        <v:imagedata r:id="rId796" o:title=""/>
                      </v:shape>
                    </w:pict>
                  </w:r>
                </w:p>
              </w:tc>
            </w:tr>
            <w:tr w:rsidR="00F3420E" w:rsidRPr="003B5004" w:rsidTr="00F3420E">
              <w:tc>
                <w:tcPr>
                  <w:tcW w:w="840" w:type="dxa"/>
                  <w:shd w:val="clear" w:color="auto" w:fill="auto"/>
                </w:tcPr>
                <w:p w:rsidR="00F3420E" w:rsidRPr="003B5004" w:rsidRDefault="00F3420E" w:rsidP="00F3420E">
                  <w:pPr>
                    <w:spacing w:line="276" w:lineRule="auto"/>
                    <w:rPr>
                      <w:sz w:val="28"/>
                      <w:szCs w:val="28"/>
                    </w:rPr>
                  </w:pPr>
                  <w:r w:rsidRPr="003B5004">
                    <w:rPr>
                      <w:sz w:val="28"/>
                      <w:szCs w:val="28"/>
                    </w:rPr>
                    <w:t>1.2</w:t>
                  </w:r>
                </w:p>
              </w:tc>
              <w:tc>
                <w:tcPr>
                  <w:tcW w:w="9994" w:type="dxa"/>
                  <w:shd w:val="clear" w:color="auto" w:fill="auto"/>
                </w:tcPr>
                <w:p w:rsidR="00F3420E" w:rsidRPr="003B5004" w:rsidRDefault="00F3420E" w:rsidP="00F3420E">
                  <w:pPr>
                    <w:spacing w:line="276" w:lineRule="auto"/>
                    <w:rPr>
                      <w:sz w:val="28"/>
                      <w:szCs w:val="28"/>
                      <w:lang w:val="pl-PL"/>
                    </w:rPr>
                  </w:pPr>
                  <w:r w:rsidRPr="003B5004">
                    <w:rPr>
                      <w:sz w:val="28"/>
                      <w:szCs w:val="28"/>
                      <w:lang w:val="pl-PL"/>
                    </w:rPr>
                    <w:t xml:space="preserve">a) Với  0 ≤ x ≠ 1 ta có: </w:t>
                  </w:r>
                </w:p>
                <w:p w:rsidR="00F3420E" w:rsidRPr="003B5004" w:rsidRDefault="00F3420E" w:rsidP="00F3420E">
                  <w:pPr>
                    <w:spacing w:line="276" w:lineRule="auto"/>
                    <w:rPr>
                      <w:position w:val="-34"/>
                      <w:sz w:val="28"/>
                      <w:szCs w:val="28"/>
                      <w:lang w:val="pl-PL"/>
                    </w:rPr>
                  </w:pPr>
                  <w:r w:rsidRPr="003B5004">
                    <w:rPr>
                      <w:sz w:val="28"/>
                      <w:szCs w:val="28"/>
                      <w:lang w:val="pl-PL"/>
                    </w:rPr>
                    <w:t xml:space="preserve">B = </w:t>
                  </w:r>
                  <w:r w:rsidR="00D94404">
                    <w:rPr>
                      <w:position w:val="-34"/>
                      <w:sz w:val="28"/>
                      <w:szCs w:val="28"/>
                    </w:rPr>
                    <w:pict>
                      <v:shape id="_x0000_i1545" type="#_x0000_t75" style="width:428.4pt;height:39.75pt">
                        <v:imagedata r:id="rId797" o:title=""/>
                      </v:shape>
                    </w:pict>
                  </w:r>
                </w:p>
                <w:p w:rsidR="00F3420E" w:rsidRPr="003B5004" w:rsidRDefault="00F3420E" w:rsidP="00F3420E">
                  <w:pPr>
                    <w:spacing w:line="276" w:lineRule="auto"/>
                    <w:rPr>
                      <w:sz w:val="28"/>
                      <w:szCs w:val="28"/>
                      <w:lang w:val="pl-PL"/>
                    </w:rPr>
                  </w:pPr>
                  <w:r w:rsidRPr="003B5004">
                    <w:rPr>
                      <w:sz w:val="28"/>
                      <w:szCs w:val="28"/>
                      <w:lang w:val="pl-PL"/>
                    </w:rPr>
                    <w:t xml:space="preserve">b) Ta có: </w:t>
                  </w:r>
                  <w:r w:rsidR="00D94404">
                    <w:rPr>
                      <w:position w:val="-28"/>
                      <w:sz w:val="28"/>
                      <w:szCs w:val="28"/>
                    </w:rPr>
                    <w:pict>
                      <v:shape id="_x0000_i1546" type="#_x0000_t75" style="width:141pt;height:36pt">
                        <v:imagedata r:id="rId798" o:title=""/>
                      </v:shape>
                    </w:pict>
                  </w:r>
                  <w:r w:rsidR="00D94404">
                    <w:rPr>
                      <w:position w:val="-6"/>
                      <w:sz w:val="28"/>
                      <w:szCs w:val="28"/>
                    </w:rPr>
                    <w:pict>
                      <v:shape id="_x0000_i1547" type="#_x0000_t75" style="width:128.25pt;height:16.5pt">
                        <v:imagedata r:id="rId799" o:title=""/>
                      </v:shape>
                    </w:pict>
                  </w:r>
                </w:p>
              </w:tc>
            </w:tr>
            <w:tr w:rsidR="00F3420E" w:rsidRPr="003B5004" w:rsidTr="00F3420E">
              <w:tc>
                <w:tcPr>
                  <w:tcW w:w="840" w:type="dxa"/>
                  <w:shd w:val="clear" w:color="auto" w:fill="auto"/>
                </w:tcPr>
                <w:p w:rsidR="00F3420E" w:rsidRPr="003B5004" w:rsidRDefault="00F3420E" w:rsidP="00F3420E">
                  <w:pPr>
                    <w:spacing w:line="276" w:lineRule="auto"/>
                    <w:rPr>
                      <w:sz w:val="28"/>
                      <w:szCs w:val="28"/>
                    </w:rPr>
                  </w:pPr>
                  <w:r w:rsidRPr="003B5004">
                    <w:rPr>
                      <w:sz w:val="28"/>
                      <w:szCs w:val="28"/>
                    </w:rPr>
                    <w:t>2.1</w:t>
                  </w:r>
                </w:p>
              </w:tc>
              <w:tc>
                <w:tcPr>
                  <w:tcW w:w="9994" w:type="dxa"/>
                  <w:shd w:val="clear" w:color="auto" w:fill="auto"/>
                </w:tcPr>
                <w:p w:rsidR="00F3420E" w:rsidRPr="003B5004" w:rsidRDefault="00F3420E" w:rsidP="00F3420E">
                  <w:pPr>
                    <w:spacing w:line="276" w:lineRule="auto"/>
                    <w:rPr>
                      <w:sz w:val="28"/>
                      <w:szCs w:val="28"/>
                    </w:rPr>
                  </w:pPr>
                  <w:r w:rsidRPr="003B5004">
                    <w:rPr>
                      <w:sz w:val="28"/>
                      <w:szCs w:val="28"/>
                    </w:rPr>
                    <w:t>(d</w:t>
                  </w:r>
                  <w:r w:rsidRPr="003B5004">
                    <w:rPr>
                      <w:sz w:val="28"/>
                      <w:szCs w:val="28"/>
                      <w:vertAlign w:val="subscript"/>
                    </w:rPr>
                    <w:t>m</w:t>
                  </w:r>
                  <w:r w:rsidRPr="003B5004">
                    <w:rPr>
                      <w:sz w:val="28"/>
                      <w:szCs w:val="28"/>
                    </w:rPr>
                    <w:t>) : y = - x + 1 – m</w:t>
                  </w:r>
                  <w:r w:rsidRPr="003B5004">
                    <w:rPr>
                      <w:sz w:val="28"/>
                      <w:szCs w:val="28"/>
                      <w:vertAlign w:val="superscript"/>
                    </w:rPr>
                    <w:t>2</w:t>
                  </w:r>
                  <w:r w:rsidRPr="003B5004">
                    <w:rPr>
                      <w:sz w:val="28"/>
                      <w:szCs w:val="28"/>
                    </w:rPr>
                    <w:t xml:space="preserve">   và  (D): y = x</w:t>
                  </w:r>
                </w:p>
                <w:p w:rsidR="00F3420E" w:rsidRPr="003B5004" w:rsidRDefault="00F3420E" w:rsidP="00F3420E">
                  <w:pPr>
                    <w:spacing w:line="276" w:lineRule="auto"/>
                    <w:rPr>
                      <w:sz w:val="28"/>
                      <w:szCs w:val="28"/>
                    </w:rPr>
                  </w:pPr>
                  <w:r>
                    <w:rPr>
                      <w:noProof/>
                      <w:sz w:val="28"/>
                      <w:szCs w:val="28"/>
                      <w:lang w:val="en-US"/>
                    </w:rPr>
                    <mc:AlternateContent>
                      <mc:Choice Requires="wps">
                        <w:drawing>
                          <wp:anchor distT="0" distB="0" distL="114300" distR="114300" simplePos="0" relativeHeight="251697152" behindDoc="0" locked="0" layoutInCell="1" allowOverlap="1" wp14:anchorId="73B91CDB" wp14:editId="1F94F1A0">
                            <wp:simplePos x="0" y="0"/>
                            <wp:positionH relativeFrom="column">
                              <wp:posOffset>2825115</wp:posOffset>
                            </wp:positionH>
                            <wp:positionV relativeFrom="paragraph">
                              <wp:posOffset>104140</wp:posOffset>
                            </wp:positionV>
                            <wp:extent cx="1714500" cy="545465"/>
                            <wp:effectExtent l="0" t="0" r="0" b="0"/>
                            <wp:wrapNone/>
                            <wp:docPr id="1120" name="Rectangle 1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0" cy="545465"/>
                                    </a:xfrm>
                                    <a:prstGeom prst="rect">
                                      <a:avLst/>
                                    </a:prstGeom>
                                    <a:noFill/>
                                    <a:ln w="25400" cap="flat" cmpd="sng" algn="ctr">
                                      <a:noFill/>
                                      <a:prstDash val="solid"/>
                                    </a:ln>
                                    <a:effectLst/>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900"/>
                                          <w:gridCol w:w="720"/>
                                        </w:tblGrid>
                                        <w:tr w:rsidR="008B0EE4" w:rsidRPr="003209A8">
                                          <w:tc>
                                            <w:tcPr>
                                              <w:tcW w:w="828" w:type="dxa"/>
                                              <w:shd w:val="clear" w:color="auto" w:fill="auto"/>
                                            </w:tcPr>
                                            <w:p w:rsidR="008B0EE4" w:rsidRPr="003209A8" w:rsidRDefault="008B0EE4" w:rsidP="00F3420E">
                                              <w:pPr>
                                                <w:jc w:val="center"/>
                                              </w:pPr>
                                              <w:r w:rsidRPr="003209A8">
                                                <w:t>x</w:t>
                                              </w:r>
                                            </w:p>
                                          </w:tc>
                                          <w:tc>
                                            <w:tcPr>
                                              <w:tcW w:w="900" w:type="dxa"/>
                                              <w:shd w:val="clear" w:color="auto" w:fill="auto"/>
                                            </w:tcPr>
                                            <w:p w:rsidR="008B0EE4" w:rsidRPr="003209A8" w:rsidRDefault="008B0EE4" w:rsidP="00F3420E">
                                              <w:pPr>
                                                <w:jc w:val="center"/>
                                              </w:pPr>
                                              <w:r w:rsidRPr="003209A8">
                                                <w:t>0</w:t>
                                              </w:r>
                                            </w:p>
                                          </w:tc>
                                          <w:tc>
                                            <w:tcPr>
                                              <w:tcW w:w="720" w:type="dxa"/>
                                              <w:shd w:val="clear" w:color="auto" w:fill="auto"/>
                                            </w:tcPr>
                                            <w:p w:rsidR="008B0EE4" w:rsidRPr="003209A8" w:rsidRDefault="008B0EE4" w:rsidP="00F3420E">
                                              <w:pPr>
                                                <w:jc w:val="center"/>
                                              </w:pPr>
                                              <w:r w:rsidRPr="003209A8">
                                                <w:t>-3</w:t>
                                              </w:r>
                                            </w:p>
                                          </w:tc>
                                        </w:tr>
                                        <w:tr w:rsidR="008B0EE4" w:rsidRPr="003209A8">
                                          <w:tc>
                                            <w:tcPr>
                                              <w:tcW w:w="828" w:type="dxa"/>
                                              <w:shd w:val="clear" w:color="auto" w:fill="auto"/>
                                            </w:tcPr>
                                            <w:p w:rsidR="008B0EE4" w:rsidRPr="003209A8" w:rsidRDefault="008B0EE4" w:rsidP="00F3420E">
                                              <w:pPr>
                                                <w:jc w:val="center"/>
                                              </w:pPr>
                                              <w:r w:rsidRPr="003209A8">
                                                <w:t>y</w:t>
                                              </w:r>
                                            </w:p>
                                          </w:tc>
                                          <w:tc>
                                            <w:tcPr>
                                              <w:tcW w:w="900" w:type="dxa"/>
                                              <w:shd w:val="clear" w:color="auto" w:fill="auto"/>
                                            </w:tcPr>
                                            <w:p w:rsidR="008B0EE4" w:rsidRPr="003209A8" w:rsidRDefault="008B0EE4" w:rsidP="00F3420E">
                                              <w:pPr>
                                                <w:jc w:val="center"/>
                                              </w:pPr>
                                              <w:r w:rsidRPr="003209A8">
                                                <w:t>-3</w:t>
                                              </w:r>
                                            </w:p>
                                          </w:tc>
                                          <w:tc>
                                            <w:tcPr>
                                              <w:tcW w:w="720" w:type="dxa"/>
                                              <w:shd w:val="clear" w:color="auto" w:fill="auto"/>
                                            </w:tcPr>
                                            <w:p w:rsidR="008B0EE4" w:rsidRPr="003209A8" w:rsidRDefault="008B0EE4" w:rsidP="00F3420E">
                                              <w:pPr>
                                                <w:jc w:val="center"/>
                                              </w:pPr>
                                              <w:r w:rsidRPr="003209A8">
                                                <w:t>0</w:t>
                                              </w:r>
                                            </w:p>
                                          </w:tc>
                                        </w:tr>
                                      </w:tbl>
                                      <w:p w:rsidR="008B0EE4" w:rsidRDefault="008B0EE4" w:rsidP="00F3420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120" o:spid="_x0000_s1053" style="position:absolute;margin-left:222.45pt;margin-top:8.2pt;width:135pt;height:42.9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" filled="f" stroked="f" strokeweight="2pt">
                            <v:path arrowok="t"/>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900"/>
                                    <w:gridCol w:w="720"/>
                                  </w:tblGrid>
                                  <w:tr w:rsidR="008B0EE4" w:rsidRPr="003209A8">
                                    <w:tc>
                                      <w:tcPr>
                                        <w:tcW w:w="828" w:type="dxa"/>
                                        <w:shd w:val="clear" w:color="auto" w:fill="auto"/>
                                      </w:tcPr>
                                      <w:p w:rsidR="008B0EE4" w:rsidRPr="003209A8" w:rsidRDefault="008B0EE4" w:rsidP="00F3420E">
                                        <w:pPr>
                                          <w:jc w:val="center"/>
                                        </w:pPr>
                                        <w:r w:rsidRPr="003209A8">
                                          <w:t>x</w:t>
                                        </w:r>
                                      </w:p>
                                    </w:tc>
                                    <w:tc>
                                      <w:tcPr>
                                        <w:tcW w:w="900" w:type="dxa"/>
                                        <w:shd w:val="clear" w:color="auto" w:fill="auto"/>
                                      </w:tcPr>
                                      <w:p w:rsidR="008B0EE4" w:rsidRPr="003209A8" w:rsidRDefault="008B0EE4" w:rsidP="00F3420E">
                                        <w:pPr>
                                          <w:jc w:val="center"/>
                                        </w:pPr>
                                        <w:r w:rsidRPr="003209A8">
                                          <w:t>0</w:t>
                                        </w:r>
                                      </w:p>
                                    </w:tc>
                                    <w:tc>
                                      <w:tcPr>
                                        <w:tcW w:w="720" w:type="dxa"/>
                                        <w:shd w:val="clear" w:color="auto" w:fill="auto"/>
                                      </w:tcPr>
                                      <w:p w:rsidR="008B0EE4" w:rsidRPr="003209A8" w:rsidRDefault="008B0EE4" w:rsidP="00F3420E">
                                        <w:pPr>
                                          <w:jc w:val="center"/>
                                        </w:pPr>
                                        <w:r w:rsidRPr="003209A8">
                                          <w:t>-3</w:t>
                                        </w:r>
                                      </w:p>
                                    </w:tc>
                                  </w:tr>
                                  <w:tr w:rsidR="008B0EE4" w:rsidRPr="003209A8">
                                    <w:tc>
                                      <w:tcPr>
                                        <w:tcW w:w="828" w:type="dxa"/>
                                        <w:shd w:val="clear" w:color="auto" w:fill="auto"/>
                                      </w:tcPr>
                                      <w:p w:rsidR="008B0EE4" w:rsidRPr="003209A8" w:rsidRDefault="008B0EE4" w:rsidP="00F3420E">
                                        <w:pPr>
                                          <w:jc w:val="center"/>
                                        </w:pPr>
                                        <w:r w:rsidRPr="003209A8">
                                          <w:t>y</w:t>
                                        </w:r>
                                      </w:p>
                                    </w:tc>
                                    <w:tc>
                                      <w:tcPr>
                                        <w:tcW w:w="900" w:type="dxa"/>
                                        <w:shd w:val="clear" w:color="auto" w:fill="auto"/>
                                      </w:tcPr>
                                      <w:p w:rsidR="008B0EE4" w:rsidRPr="003209A8" w:rsidRDefault="008B0EE4" w:rsidP="00F3420E">
                                        <w:pPr>
                                          <w:jc w:val="center"/>
                                        </w:pPr>
                                        <w:r w:rsidRPr="003209A8">
                                          <w:t>-3</w:t>
                                        </w:r>
                                      </w:p>
                                    </w:tc>
                                    <w:tc>
                                      <w:tcPr>
                                        <w:tcW w:w="720" w:type="dxa"/>
                                        <w:shd w:val="clear" w:color="auto" w:fill="auto"/>
                                      </w:tcPr>
                                      <w:p w:rsidR="008B0EE4" w:rsidRPr="003209A8" w:rsidRDefault="008B0EE4" w:rsidP="00F3420E">
                                        <w:pPr>
                                          <w:jc w:val="center"/>
                                        </w:pPr>
                                        <w:r w:rsidRPr="003209A8">
                                          <w:t>0</w:t>
                                        </w:r>
                                      </w:p>
                                    </w:tc>
                                  </w:tr>
                                </w:tbl>
                                <w:p w:rsidR="008B0EE4" w:rsidRDefault="008B0EE4" w:rsidP="00F3420E">
                                  <w:pPr>
                                    <w:jc w:val="center"/>
                                  </w:pPr>
                                </w:p>
                              </w:txbxContent>
                            </v:textbox>
                          </v:rect>
                        </w:pict>
                      </mc:Fallback>
                    </mc:AlternateContent>
                  </w:r>
                  <w:r w:rsidRPr="003B5004">
                    <w:rPr>
                      <w:sz w:val="28"/>
                      <w:szCs w:val="28"/>
                    </w:rPr>
                    <w:t>*Khi m = 2 thì (d</w:t>
                  </w:r>
                  <w:r w:rsidRPr="003B5004">
                    <w:rPr>
                      <w:sz w:val="28"/>
                      <w:szCs w:val="28"/>
                      <w:vertAlign w:val="subscript"/>
                    </w:rPr>
                    <w:t>m</w:t>
                  </w:r>
                  <w:r w:rsidRPr="003B5004">
                    <w:rPr>
                      <w:sz w:val="28"/>
                      <w:szCs w:val="28"/>
                    </w:rPr>
                    <w:t>) trở thành: y = -x – 3</w:t>
                  </w:r>
                </w:p>
                <w:p w:rsidR="00F3420E" w:rsidRPr="003B5004" w:rsidRDefault="00F3420E" w:rsidP="00F3420E">
                  <w:pPr>
                    <w:spacing w:line="276" w:lineRule="auto"/>
                    <w:rPr>
                      <w:sz w:val="28"/>
                      <w:szCs w:val="28"/>
                    </w:rPr>
                  </w:pPr>
                  <w:r w:rsidRPr="003B5004">
                    <w:rPr>
                      <w:sz w:val="28"/>
                      <w:szCs w:val="28"/>
                    </w:rPr>
                    <w:t xml:space="preserve">    Xét (d</w:t>
                  </w:r>
                  <w:r w:rsidRPr="003B5004">
                    <w:rPr>
                      <w:sz w:val="28"/>
                      <w:szCs w:val="28"/>
                      <w:vertAlign w:val="subscript"/>
                    </w:rPr>
                    <w:t>m</w:t>
                  </w:r>
                  <w:r w:rsidRPr="003B5004">
                    <w:rPr>
                      <w:sz w:val="28"/>
                      <w:szCs w:val="28"/>
                    </w:rPr>
                    <w:t xml:space="preserve">): y = –x – 3 ta có bảng giá trị:    </w:t>
                  </w:r>
                </w:p>
                <w:p w:rsidR="00F3420E" w:rsidRPr="003B5004" w:rsidRDefault="00F3420E" w:rsidP="00F3420E">
                  <w:pPr>
                    <w:spacing w:line="276" w:lineRule="auto"/>
                    <w:rPr>
                      <w:sz w:val="28"/>
                      <w:szCs w:val="28"/>
                      <w:lang w:val="es-ES"/>
                    </w:rPr>
                  </w:pPr>
                  <w:r w:rsidRPr="003B5004">
                    <w:rPr>
                      <w:sz w:val="28"/>
                      <w:szCs w:val="28"/>
                    </w:rPr>
                    <w:t xml:space="preserve">    </w:t>
                  </w:r>
                  <w:r w:rsidRPr="003B5004">
                    <w:rPr>
                      <w:sz w:val="28"/>
                      <w:szCs w:val="28"/>
                      <w:lang w:val="es-ES"/>
                    </w:rPr>
                    <w:t xml:space="preserve">Xét (D): y = x ta có: x = 1 </w:t>
                  </w:r>
                  <w:r w:rsidR="00D94404">
                    <w:rPr>
                      <w:position w:val="-6"/>
                      <w:sz w:val="28"/>
                      <w:szCs w:val="28"/>
                    </w:rPr>
                    <w:pict>
                      <v:shape id="_x0000_i1548" type="#_x0000_t75" style="width:15pt;height:12pt">
                        <v:imagedata r:id="rId800" o:title=""/>
                      </v:shape>
                    </w:pict>
                  </w:r>
                  <w:r w:rsidRPr="003B5004">
                    <w:rPr>
                      <w:sz w:val="28"/>
                      <w:szCs w:val="28"/>
                      <w:lang w:val="es-ES"/>
                    </w:rPr>
                    <w:t xml:space="preserve"> y = 1</w:t>
                  </w:r>
                </w:p>
                <w:p w:rsidR="00F3420E" w:rsidRPr="003B5004" w:rsidRDefault="00F3420E" w:rsidP="00F3420E">
                  <w:pPr>
                    <w:spacing w:line="276" w:lineRule="auto"/>
                    <w:rPr>
                      <w:sz w:val="28"/>
                      <w:szCs w:val="28"/>
                      <w:lang w:val="es-ES"/>
                    </w:rPr>
                  </w:pPr>
                  <w:r>
                    <w:rPr>
                      <w:noProof/>
                      <w:sz w:val="28"/>
                      <w:szCs w:val="28"/>
                      <w:lang w:val="en-US"/>
                    </w:rPr>
                    <mc:AlternateContent>
                      <mc:Choice Requires="wps">
                        <w:drawing>
                          <wp:anchor distT="0" distB="0" distL="114300" distR="114300" simplePos="0" relativeHeight="251698176" behindDoc="0" locked="0" layoutInCell="1" allowOverlap="1" wp14:anchorId="3006488A" wp14:editId="7C199F8F">
                            <wp:simplePos x="0" y="0"/>
                            <wp:positionH relativeFrom="column">
                              <wp:posOffset>1824990</wp:posOffset>
                            </wp:positionH>
                            <wp:positionV relativeFrom="paragraph">
                              <wp:posOffset>139700</wp:posOffset>
                            </wp:positionV>
                            <wp:extent cx="3821430" cy="2752725"/>
                            <wp:effectExtent l="0" t="0" r="0" b="0"/>
                            <wp:wrapNone/>
                            <wp:docPr id="1119" name="Rectangle 11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21430" cy="2752725"/>
                                    </a:xfrm>
                                    <a:prstGeom prst="rect">
                                      <a:avLst/>
                                    </a:prstGeom>
                                    <a:noFill/>
                                    <a:ln w="25400" cap="flat" cmpd="sng" algn="ctr">
                                      <a:noFill/>
                                      <a:prstDash val="solid"/>
                                    </a:ln>
                                    <a:effectLst/>
                                  </wps:spPr>
                                  <wps:txbx>
                                    <w:txbxContent>
                                      <w:p w:rsidR="008B0EE4" w:rsidRDefault="00D94404" w:rsidP="00F3420E">
                                        <w:pPr>
                                          <w:jc w:val="center"/>
                                        </w:pPr>
                                        <w:r>
                                          <w:pict>
                                            <v:shape id="_x0000_i4175" type="#_x0000_t75" style="width:286.5pt;height:213.75pt">
                                              <v:imagedata r:id="rId801" o:title=""/>
                                            </v:shape>
                                          </w:pict>
                                        </w: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119" o:spid="_x0000_s1054" style="position:absolute;margin-left:143.7pt;margin-top:11pt;width:300.9pt;height:216.75pt;z-index:251698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" filled="f" stroked="f" strokeweight="2pt">
                            <v:path arrowok="t"/>
                            <v:textbox>
                              <w:txbxContent>
                                <w:p w:rsidR="008B0EE4" w:rsidRDefault="008B0EE4" w:rsidP="00F3420E">
                                  <w:pPr>
                                    <w:jc w:val="center"/>
                                  </w:pPr>
                                  <w:r>
                                    <w:object w:dxaOrig="6870" w:dyaOrig="5145">
                                      <v:shape id="_x0000_i4176" type="#_x0000_t75" style="width:286.5pt;height:213.75pt">
                                        <v:imagedata r:id="rId994" o:title=""/>
                                      </v:shape>
                                    </w:object>
                                  </w:r>
                                </w:p>
                              </w:txbxContent>
                            </v:textbox>
                          </v:rect>
                        </w:pict>
                      </mc:Fallback>
                    </mc:AlternateContent>
                  </w:r>
                  <w:r w:rsidRPr="003B5004">
                    <w:rPr>
                      <w:sz w:val="28"/>
                      <w:szCs w:val="28"/>
                      <w:lang w:val="es-ES"/>
                    </w:rPr>
                    <w:t>*Đồ thị của (d</w:t>
                  </w:r>
                  <w:r w:rsidRPr="003B5004">
                    <w:rPr>
                      <w:sz w:val="28"/>
                      <w:szCs w:val="28"/>
                      <w:vertAlign w:val="subscript"/>
                      <w:lang w:val="es-ES"/>
                    </w:rPr>
                    <w:t>m</w:t>
                  </w:r>
                  <w:r w:rsidRPr="003B5004">
                    <w:rPr>
                      <w:sz w:val="28"/>
                      <w:szCs w:val="28"/>
                      <w:lang w:val="es-ES"/>
                    </w:rPr>
                    <w:t>)  và (D):</w:t>
                  </w:r>
                </w:p>
                <w:p w:rsidR="00F3420E" w:rsidRPr="003B5004" w:rsidRDefault="00F3420E" w:rsidP="00F3420E">
                  <w:pPr>
                    <w:spacing w:line="276" w:lineRule="auto"/>
                    <w:rPr>
                      <w:sz w:val="28"/>
                      <w:szCs w:val="28"/>
                      <w:lang w:val="es-ES"/>
                    </w:rPr>
                  </w:pPr>
                </w:p>
                <w:p w:rsidR="00F3420E" w:rsidRPr="003B5004" w:rsidRDefault="00F3420E" w:rsidP="00F3420E">
                  <w:pPr>
                    <w:spacing w:line="276" w:lineRule="auto"/>
                    <w:rPr>
                      <w:sz w:val="28"/>
                      <w:szCs w:val="28"/>
                      <w:lang w:val="es-ES"/>
                    </w:rPr>
                  </w:pPr>
                </w:p>
                <w:p w:rsidR="00F3420E" w:rsidRPr="003B5004" w:rsidRDefault="00F3420E" w:rsidP="00F3420E">
                  <w:pPr>
                    <w:spacing w:line="276" w:lineRule="auto"/>
                    <w:rPr>
                      <w:sz w:val="28"/>
                      <w:szCs w:val="28"/>
                      <w:lang w:val="es-ES"/>
                    </w:rPr>
                  </w:pPr>
                </w:p>
                <w:p w:rsidR="00F3420E" w:rsidRPr="003B5004" w:rsidRDefault="00F3420E" w:rsidP="00F3420E">
                  <w:pPr>
                    <w:spacing w:line="276" w:lineRule="auto"/>
                    <w:rPr>
                      <w:sz w:val="28"/>
                      <w:szCs w:val="28"/>
                      <w:lang w:val="es-ES"/>
                    </w:rPr>
                  </w:pPr>
                </w:p>
                <w:p w:rsidR="00F3420E" w:rsidRPr="003B5004" w:rsidRDefault="00F3420E" w:rsidP="00F3420E">
                  <w:pPr>
                    <w:spacing w:line="276" w:lineRule="auto"/>
                    <w:rPr>
                      <w:sz w:val="28"/>
                      <w:szCs w:val="28"/>
                      <w:lang w:val="es-ES"/>
                    </w:rPr>
                  </w:pPr>
                </w:p>
                <w:p w:rsidR="00F3420E" w:rsidRPr="003B5004" w:rsidRDefault="00F3420E" w:rsidP="00F3420E">
                  <w:pPr>
                    <w:spacing w:line="276" w:lineRule="auto"/>
                    <w:rPr>
                      <w:sz w:val="28"/>
                      <w:szCs w:val="28"/>
                      <w:lang w:val="es-ES"/>
                    </w:rPr>
                  </w:pPr>
                </w:p>
                <w:p w:rsidR="00F3420E" w:rsidRPr="003B5004" w:rsidRDefault="00F3420E" w:rsidP="00F3420E">
                  <w:pPr>
                    <w:spacing w:line="276" w:lineRule="auto"/>
                    <w:rPr>
                      <w:sz w:val="28"/>
                      <w:szCs w:val="28"/>
                      <w:lang w:val="es-ES"/>
                    </w:rPr>
                  </w:pPr>
                </w:p>
                <w:p w:rsidR="00F3420E" w:rsidRPr="003B5004" w:rsidRDefault="00F3420E" w:rsidP="00F3420E">
                  <w:pPr>
                    <w:spacing w:line="276" w:lineRule="auto"/>
                    <w:rPr>
                      <w:sz w:val="28"/>
                      <w:szCs w:val="28"/>
                      <w:lang w:val="es-ES"/>
                    </w:rPr>
                  </w:pPr>
                </w:p>
                <w:p w:rsidR="00F3420E" w:rsidRPr="003B5004" w:rsidRDefault="00F3420E" w:rsidP="00F3420E">
                  <w:pPr>
                    <w:spacing w:line="276" w:lineRule="auto"/>
                    <w:rPr>
                      <w:sz w:val="28"/>
                      <w:szCs w:val="28"/>
                      <w:lang w:val="es-ES"/>
                    </w:rPr>
                  </w:pPr>
                </w:p>
                <w:p w:rsidR="00F3420E" w:rsidRPr="003B5004" w:rsidRDefault="00F3420E" w:rsidP="00F3420E">
                  <w:pPr>
                    <w:spacing w:line="276" w:lineRule="auto"/>
                    <w:rPr>
                      <w:sz w:val="28"/>
                      <w:szCs w:val="28"/>
                      <w:lang w:val="es-ES"/>
                    </w:rPr>
                  </w:pPr>
                </w:p>
                <w:p w:rsidR="00F3420E" w:rsidRPr="003B5004" w:rsidRDefault="00F3420E" w:rsidP="00F3420E">
                  <w:pPr>
                    <w:spacing w:line="276" w:lineRule="auto"/>
                    <w:rPr>
                      <w:sz w:val="28"/>
                      <w:szCs w:val="28"/>
                      <w:lang w:val="es-ES"/>
                    </w:rPr>
                  </w:pPr>
                </w:p>
                <w:p w:rsidR="00F3420E" w:rsidRPr="003B5004" w:rsidRDefault="00F3420E" w:rsidP="00F3420E">
                  <w:pPr>
                    <w:spacing w:line="276" w:lineRule="auto"/>
                    <w:rPr>
                      <w:sz w:val="28"/>
                      <w:szCs w:val="28"/>
                      <w:lang w:val="es-ES"/>
                    </w:rPr>
                  </w:pPr>
                </w:p>
                <w:p w:rsidR="00F3420E" w:rsidRPr="003B5004" w:rsidRDefault="00F3420E" w:rsidP="00F3420E">
                  <w:pPr>
                    <w:spacing w:line="276" w:lineRule="auto"/>
                    <w:rPr>
                      <w:sz w:val="28"/>
                      <w:szCs w:val="28"/>
                      <w:lang w:val="es-ES"/>
                    </w:rPr>
                  </w:pPr>
                  <w:r w:rsidRPr="003B5004">
                    <w:rPr>
                      <w:sz w:val="28"/>
                      <w:szCs w:val="28"/>
                      <w:lang w:val="es-ES"/>
                    </w:rPr>
                    <w:t>*Nhận xét: Đường thẳng (D) và đường thẳng (d</w:t>
                  </w:r>
                  <w:r w:rsidRPr="003B5004">
                    <w:rPr>
                      <w:sz w:val="28"/>
                      <w:szCs w:val="28"/>
                      <w:vertAlign w:val="subscript"/>
                      <w:lang w:val="es-ES"/>
                    </w:rPr>
                    <w:t>m</w:t>
                  </w:r>
                  <w:r w:rsidRPr="003B5004">
                    <w:rPr>
                      <w:sz w:val="28"/>
                      <w:szCs w:val="28"/>
                      <w:lang w:val="es-ES"/>
                    </w:rPr>
                    <w:t>) vuông góc với nhau vì tích hệ số của chúng bằng -1</w:t>
                  </w:r>
                </w:p>
              </w:tc>
            </w:tr>
            <w:tr w:rsidR="00F3420E" w:rsidRPr="003B5004" w:rsidTr="00F3420E">
              <w:tc>
                <w:tcPr>
                  <w:tcW w:w="840" w:type="dxa"/>
                  <w:shd w:val="clear" w:color="auto" w:fill="auto"/>
                </w:tcPr>
                <w:p w:rsidR="00F3420E" w:rsidRPr="003B5004" w:rsidRDefault="00F3420E" w:rsidP="00F3420E">
                  <w:pPr>
                    <w:spacing w:line="276" w:lineRule="auto"/>
                    <w:rPr>
                      <w:sz w:val="28"/>
                      <w:szCs w:val="28"/>
                    </w:rPr>
                  </w:pPr>
                  <w:r w:rsidRPr="003B5004">
                    <w:rPr>
                      <w:sz w:val="28"/>
                      <w:szCs w:val="28"/>
                    </w:rPr>
                    <w:t>2.2</w:t>
                  </w:r>
                </w:p>
              </w:tc>
              <w:tc>
                <w:tcPr>
                  <w:tcW w:w="9994" w:type="dxa"/>
                  <w:shd w:val="clear" w:color="auto" w:fill="auto"/>
                </w:tcPr>
                <w:p w:rsidR="00F3420E" w:rsidRPr="003B5004" w:rsidRDefault="00F3420E" w:rsidP="00F3420E">
                  <w:pPr>
                    <w:spacing w:line="276" w:lineRule="auto"/>
                    <w:rPr>
                      <w:sz w:val="28"/>
                      <w:szCs w:val="28"/>
                    </w:rPr>
                  </w:pPr>
                  <w:r w:rsidRPr="003B5004">
                    <w:rPr>
                      <w:sz w:val="28"/>
                      <w:szCs w:val="28"/>
                    </w:rPr>
                    <w:t>(d</w:t>
                  </w:r>
                  <w:r w:rsidRPr="003B5004">
                    <w:rPr>
                      <w:sz w:val="28"/>
                      <w:szCs w:val="28"/>
                      <w:vertAlign w:val="subscript"/>
                    </w:rPr>
                    <w:t>m</w:t>
                  </w:r>
                  <w:r w:rsidRPr="003B5004">
                    <w:rPr>
                      <w:sz w:val="28"/>
                      <w:szCs w:val="28"/>
                    </w:rPr>
                    <w:t>) : y = - x + 1 – m</w:t>
                  </w:r>
                  <w:r w:rsidRPr="003B5004">
                    <w:rPr>
                      <w:sz w:val="28"/>
                      <w:szCs w:val="28"/>
                      <w:vertAlign w:val="superscript"/>
                    </w:rPr>
                    <w:t>2</w:t>
                  </w:r>
                  <w:r w:rsidRPr="003B5004">
                    <w:rPr>
                      <w:sz w:val="28"/>
                      <w:szCs w:val="28"/>
                    </w:rPr>
                    <w:t xml:space="preserve">   và  (D): y = x</w:t>
                  </w:r>
                </w:p>
                <w:p w:rsidR="00F3420E" w:rsidRPr="003B5004" w:rsidRDefault="00F3420E" w:rsidP="00F3420E">
                  <w:pPr>
                    <w:spacing w:line="276" w:lineRule="auto"/>
                    <w:rPr>
                      <w:sz w:val="28"/>
                      <w:szCs w:val="28"/>
                    </w:rPr>
                  </w:pPr>
                  <w:r w:rsidRPr="003B5004">
                    <w:rPr>
                      <w:sz w:val="28"/>
                      <w:szCs w:val="28"/>
                    </w:rPr>
                    <w:t>Ta có (D) cắt Ox tại  O. Để Ox, (D) và (d</w:t>
                  </w:r>
                  <w:r w:rsidRPr="003B5004">
                    <w:rPr>
                      <w:sz w:val="28"/>
                      <w:szCs w:val="28"/>
                      <w:vertAlign w:val="subscript"/>
                    </w:rPr>
                    <w:t>m</w:t>
                  </w:r>
                  <w:r w:rsidRPr="003B5004">
                    <w:rPr>
                      <w:sz w:val="28"/>
                      <w:szCs w:val="28"/>
                    </w:rPr>
                    <w:t>) đồng quy thì (d</w:t>
                  </w:r>
                  <w:r w:rsidRPr="003B5004">
                    <w:rPr>
                      <w:sz w:val="28"/>
                      <w:szCs w:val="28"/>
                      <w:vertAlign w:val="subscript"/>
                    </w:rPr>
                    <w:t>m</w:t>
                  </w:r>
                  <w:r w:rsidRPr="003B5004">
                    <w:rPr>
                      <w:sz w:val="28"/>
                      <w:szCs w:val="28"/>
                    </w:rPr>
                    <w:t xml:space="preserve">) phải đi qua O khi đó: </w:t>
                  </w:r>
                </w:p>
                <w:p w:rsidR="00F3420E" w:rsidRPr="003B5004" w:rsidRDefault="00F3420E" w:rsidP="00F3420E">
                  <w:pPr>
                    <w:spacing w:line="276" w:lineRule="auto"/>
                    <w:rPr>
                      <w:sz w:val="28"/>
                      <w:szCs w:val="28"/>
                    </w:rPr>
                  </w:pPr>
                  <w:r w:rsidRPr="003B5004">
                    <w:rPr>
                      <w:sz w:val="28"/>
                      <w:szCs w:val="28"/>
                    </w:rPr>
                    <w:t xml:space="preserve">     1 – m</w:t>
                  </w:r>
                  <w:r w:rsidRPr="003B5004">
                    <w:rPr>
                      <w:sz w:val="28"/>
                      <w:szCs w:val="28"/>
                      <w:vertAlign w:val="superscript"/>
                    </w:rPr>
                    <w:t>2</w:t>
                  </w:r>
                  <w:r w:rsidRPr="003B5004">
                    <w:rPr>
                      <w:sz w:val="28"/>
                      <w:szCs w:val="28"/>
                    </w:rPr>
                    <w:t xml:space="preserve"> = 0 </w:t>
                  </w:r>
                  <w:r w:rsidR="00D94404">
                    <w:rPr>
                      <w:position w:val="-6"/>
                      <w:sz w:val="28"/>
                      <w:szCs w:val="28"/>
                    </w:rPr>
                    <w:pict>
                      <v:shape id="_x0000_i1549" type="#_x0000_t75" style="width:17.25pt;height:12pt">
                        <v:imagedata r:id="rId995" o:title=""/>
                      </v:shape>
                    </w:pict>
                  </w:r>
                  <w:r w:rsidRPr="003B5004">
                    <w:rPr>
                      <w:sz w:val="28"/>
                      <w:szCs w:val="28"/>
                    </w:rPr>
                    <w:t xml:space="preserve"> m = ± 1</w:t>
                  </w:r>
                </w:p>
                <w:p w:rsidR="00F3420E" w:rsidRPr="003B5004" w:rsidRDefault="00F3420E" w:rsidP="00F3420E">
                  <w:pPr>
                    <w:spacing w:line="276" w:lineRule="auto"/>
                    <w:rPr>
                      <w:sz w:val="28"/>
                      <w:szCs w:val="28"/>
                    </w:rPr>
                  </w:pPr>
                  <w:r w:rsidRPr="003B5004">
                    <w:rPr>
                      <w:sz w:val="28"/>
                      <w:szCs w:val="28"/>
                    </w:rPr>
                    <w:t>Vậy  m = ± 1 thì Ox, (D) và (d</w:t>
                  </w:r>
                  <w:r w:rsidRPr="003B5004">
                    <w:rPr>
                      <w:sz w:val="28"/>
                      <w:szCs w:val="28"/>
                      <w:vertAlign w:val="subscript"/>
                    </w:rPr>
                    <w:t>m</w:t>
                  </w:r>
                  <w:r w:rsidRPr="003B5004">
                    <w:rPr>
                      <w:sz w:val="28"/>
                      <w:szCs w:val="28"/>
                    </w:rPr>
                    <w:t>) đồng quy.</w:t>
                  </w:r>
                </w:p>
              </w:tc>
            </w:tr>
            <w:tr w:rsidR="00F3420E" w:rsidRPr="003B5004" w:rsidTr="00F3420E">
              <w:tc>
                <w:tcPr>
                  <w:tcW w:w="840" w:type="dxa"/>
                  <w:shd w:val="clear" w:color="auto" w:fill="auto"/>
                </w:tcPr>
                <w:p w:rsidR="00F3420E" w:rsidRPr="003B5004" w:rsidRDefault="00F3420E" w:rsidP="00F3420E">
                  <w:pPr>
                    <w:spacing w:line="276" w:lineRule="auto"/>
                    <w:rPr>
                      <w:sz w:val="28"/>
                      <w:szCs w:val="28"/>
                    </w:rPr>
                  </w:pPr>
                  <w:r w:rsidRPr="003B5004">
                    <w:rPr>
                      <w:sz w:val="28"/>
                      <w:szCs w:val="28"/>
                    </w:rPr>
                    <w:t>3</w:t>
                  </w:r>
                </w:p>
              </w:tc>
              <w:tc>
                <w:tcPr>
                  <w:tcW w:w="9994" w:type="dxa"/>
                  <w:shd w:val="clear" w:color="auto" w:fill="auto"/>
                </w:tcPr>
                <w:p w:rsidR="00F3420E" w:rsidRPr="003B5004" w:rsidRDefault="00F3420E" w:rsidP="00F3420E">
                  <w:pPr>
                    <w:spacing w:line="276" w:lineRule="auto"/>
                    <w:rPr>
                      <w:sz w:val="28"/>
                      <w:szCs w:val="28"/>
                    </w:rPr>
                  </w:pPr>
                  <w:r w:rsidRPr="003B5004">
                    <w:rPr>
                      <w:sz w:val="28"/>
                      <w:szCs w:val="28"/>
                    </w:rPr>
                    <w:t xml:space="preserve">Gọi x là số học sinh lớp 9A (x </w:t>
                  </w:r>
                  <w:r w:rsidR="00D94404">
                    <w:rPr>
                      <w:position w:val="-4"/>
                      <w:sz w:val="28"/>
                      <w:szCs w:val="28"/>
                    </w:rPr>
                    <w:pict>
                      <v:shape id="_x0000_i1550" type="#_x0000_t75" style="width:9.75pt;height:9.75pt">
                        <v:imagedata r:id="rId996" o:title=""/>
                      </v:shape>
                    </w:pict>
                  </w:r>
                  <w:r w:rsidRPr="003B5004">
                    <w:rPr>
                      <w:sz w:val="28"/>
                      <w:szCs w:val="28"/>
                    </w:rPr>
                    <w:t>N</w:t>
                  </w:r>
                  <w:r w:rsidRPr="003B5004">
                    <w:rPr>
                      <w:sz w:val="28"/>
                      <w:szCs w:val="28"/>
                      <w:vertAlign w:val="superscript"/>
                    </w:rPr>
                    <w:t>*</w:t>
                  </w:r>
                  <w:r w:rsidRPr="003B5004">
                    <w:rPr>
                      <w:sz w:val="28"/>
                      <w:szCs w:val="28"/>
                    </w:rPr>
                    <w:t xml:space="preserve"> và  x &lt; 79)</w:t>
                  </w:r>
                </w:p>
                <w:p w:rsidR="00F3420E" w:rsidRPr="003B5004" w:rsidRDefault="00D94404" w:rsidP="00F3420E">
                  <w:pPr>
                    <w:spacing w:line="276" w:lineRule="auto"/>
                    <w:rPr>
                      <w:sz w:val="28"/>
                      <w:szCs w:val="28"/>
                    </w:rPr>
                  </w:pPr>
                  <w:r>
                    <w:rPr>
                      <w:position w:val="-6"/>
                      <w:sz w:val="28"/>
                      <w:szCs w:val="28"/>
                    </w:rPr>
                    <w:pict>
                      <v:shape id="_x0000_i1551" type="#_x0000_t75" style="width:15pt;height:12pt">
                        <v:imagedata r:id="rId997" o:title=""/>
                      </v:shape>
                    </w:pict>
                  </w:r>
                  <w:r w:rsidR="00F3420E" w:rsidRPr="003B5004">
                    <w:rPr>
                      <w:sz w:val="28"/>
                      <w:szCs w:val="28"/>
                    </w:rPr>
                    <w:t xml:space="preserve"> Số học sinh lớp 9B là: 79 – x (học sinh)</w:t>
                  </w:r>
                </w:p>
                <w:p w:rsidR="00F3420E" w:rsidRPr="003B5004" w:rsidRDefault="00F3420E" w:rsidP="00F3420E">
                  <w:pPr>
                    <w:spacing w:line="276" w:lineRule="auto"/>
                    <w:rPr>
                      <w:sz w:val="28"/>
                      <w:szCs w:val="28"/>
                    </w:rPr>
                  </w:pPr>
                  <w:r w:rsidRPr="003B5004">
                    <w:rPr>
                      <w:sz w:val="28"/>
                      <w:szCs w:val="28"/>
                    </w:rPr>
                    <w:t>Lớp 9A quyên góp được: 10000x           (đồng)</w:t>
                  </w:r>
                </w:p>
                <w:p w:rsidR="00F3420E" w:rsidRPr="003B5004" w:rsidRDefault="00F3420E" w:rsidP="00F3420E">
                  <w:pPr>
                    <w:spacing w:line="276" w:lineRule="auto"/>
                    <w:rPr>
                      <w:sz w:val="28"/>
                      <w:szCs w:val="28"/>
                    </w:rPr>
                  </w:pPr>
                  <w:r w:rsidRPr="003B5004">
                    <w:rPr>
                      <w:sz w:val="28"/>
                      <w:szCs w:val="28"/>
                    </w:rPr>
                    <w:t>Lớp 9B quyên góp được: 15000(79 – x) (đồng)</w:t>
                  </w:r>
                </w:p>
                <w:p w:rsidR="00F3420E" w:rsidRPr="003B5004" w:rsidRDefault="00F3420E" w:rsidP="00F3420E">
                  <w:pPr>
                    <w:spacing w:line="276" w:lineRule="auto"/>
                    <w:rPr>
                      <w:sz w:val="28"/>
                      <w:szCs w:val="28"/>
                    </w:rPr>
                  </w:pPr>
                  <w:r w:rsidRPr="003B5004">
                    <w:rPr>
                      <w:sz w:val="28"/>
                      <w:szCs w:val="28"/>
                    </w:rPr>
                    <w:t xml:space="preserve">Do cả hai lớp quyên góp được 975000 đồng nên ta có phương trình: </w:t>
                  </w:r>
                </w:p>
                <w:p w:rsidR="00F3420E" w:rsidRPr="003B5004" w:rsidRDefault="00F3420E" w:rsidP="00F3420E">
                  <w:pPr>
                    <w:spacing w:line="276" w:lineRule="auto"/>
                    <w:rPr>
                      <w:sz w:val="28"/>
                      <w:szCs w:val="28"/>
                    </w:rPr>
                  </w:pPr>
                  <w:r w:rsidRPr="003B5004">
                    <w:rPr>
                      <w:sz w:val="28"/>
                      <w:szCs w:val="28"/>
                    </w:rPr>
                    <w:t xml:space="preserve">  10000x + 15000(79 – x) = 975000</w:t>
                  </w:r>
                </w:p>
                <w:p w:rsidR="00F3420E" w:rsidRPr="003B5004" w:rsidRDefault="00F3420E" w:rsidP="00F3420E">
                  <w:pPr>
                    <w:spacing w:line="276" w:lineRule="auto"/>
                    <w:rPr>
                      <w:sz w:val="28"/>
                      <w:szCs w:val="28"/>
                    </w:rPr>
                  </w:pPr>
                  <w:r w:rsidRPr="003B5004">
                    <w:rPr>
                      <w:sz w:val="28"/>
                      <w:szCs w:val="28"/>
                    </w:rPr>
                    <w:t xml:space="preserve">  </w:t>
                  </w:r>
                  <w:r w:rsidR="00D94404">
                    <w:rPr>
                      <w:position w:val="-6"/>
                      <w:sz w:val="28"/>
                      <w:szCs w:val="28"/>
                    </w:rPr>
                    <w:pict>
                      <v:shape id="_x0000_i1552" type="#_x0000_t75" style="width:17.25pt;height:12pt">
                        <v:imagedata r:id="rId998" o:title=""/>
                      </v:shape>
                    </w:pict>
                  </w:r>
                  <w:r w:rsidRPr="003B5004">
                    <w:rPr>
                      <w:sz w:val="28"/>
                      <w:szCs w:val="28"/>
                    </w:rPr>
                    <w:t xml:space="preserve"> 10x + 15(79 – x) = 975 </w:t>
                  </w:r>
                  <w:r w:rsidR="00D94404">
                    <w:rPr>
                      <w:position w:val="-6"/>
                      <w:sz w:val="28"/>
                      <w:szCs w:val="28"/>
                    </w:rPr>
                    <w:pict>
                      <v:shape id="_x0000_i1553" type="#_x0000_t75" style="width:17.25pt;height:12pt">
                        <v:imagedata r:id="rId999" o:title=""/>
                      </v:shape>
                    </w:pict>
                  </w:r>
                  <w:r w:rsidRPr="003B5004">
                    <w:rPr>
                      <w:sz w:val="28"/>
                      <w:szCs w:val="28"/>
                    </w:rPr>
                    <w:t>-5x = - 210</w:t>
                  </w:r>
                  <w:r w:rsidR="00D94404">
                    <w:rPr>
                      <w:position w:val="-6"/>
                      <w:sz w:val="28"/>
                      <w:szCs w:val="28"/>
                    </w:rPr>
                    <w:pict>
                      <v:shape id="_x0000_i1554" type="#_x0000_t75" style="width:17.25pt;height:12pt">
                        <v:imagedata r:id="rId1000" o:title=""/>
                      </v:shape>
                    </w:pict>
                  </w:r>
                  <w:r w:rsidRPr="003B5004">
                    <w:rPr>
                      <w:sz w:val="28"/>
                      <w:szCs w:val="28"/>
                    </w:rPr>
                    <w:t>x = 42</w:t>
                  </w:r>
                </w:p>
                <w:p w:rsidR="00F3420E" w:rsidRPr="003B5004" w:rsidRDefault="00F3420E" w:rsidP="00F3420E">
                  <w:pPr>
                    <w:spacing w:line="276" w:lineRule="auto"/>
                    <w:rPr>
                      <w:sz w:val="28"/>
                      <w:szCs w:val="28"/>
                    </w:rPr>
                  </w:pPr>
                  <w:r w:rsidRPr="003B5004">
                    <w:rPr>
                      <w:sz w:val="28"/>
                      <w:szCs w:val="28"/>
                    </w:rPr>
                    <w:t>Vậy lớp 9A có 42 học sinh; lớp 9B có: 79 – 42 = 37 (học sinh)</w:t>
                  </w:r>
                </w:p>
              </w:tc>
            </w:tr>
            <w:tr w:rsidR="00F3420E" w:rsidRPr="003B5004" w:rsidTr="00F3420E">
              <w:tc>
                <w:tcPr>
                  <w:tcW w:w="840" w:type="dxa"/>
                  <w:shd w:val="clear" w:color="auto" w:fill="auto"/>
                </w:tcPr>
                <w:p w:rsidR="00F3420E" w:rsidRPr="003B5004" w:rsidRDefault="00F3420E" w:rsidP="00F3420E">
                  <w:pPr>
                    <w:spacing w:line="276" w:lineRule="auto"/>
                    <w:rPr>
                      <w:sz w:val="28"/>
                      <w:szCs w:val="28"/>
                    </w:rPr>
                  </w:pPr>
                  <w:r w:rsidRPr="003B5004">
                    <w:rPr>
                      <w:sz w:val="28"/>
                      <w:szCs w:val="28"/>
                    </w:rPr>
                    <w:t>4</w:t>
                  </w:r>
                </w:p>
              </w:tc>
              <w:tc>
                <w:tcPr>
                  <w:tcW w:w="9994" w:type="dxa"/>
                  <w:shd w:val="clear" w:color="auto" w:fill="auto"/>
                </w:tcPr>
                <w:p w:rsidR="00F3420E" w:rsidRPr="003B5004" w:rsidRDefault="00F3420E" w:rsidP="00F3420E">
                  <w:pPr>
                    <w:rPr>
                      <w:sz w:val="28"/>
                      <w:szCs w:val="28"/>
                    </w:rPr>
                  </w:pPr>
                  <w:r w:rsidRPr="003B5004">
                    <w:rPr>
                      <w:sz w:val="28"/>
                      <w:szCs w:val="28"/>
                    </w:rPr>
                    <w:t xml:space="preserve">1/ Phương trình: </w:t>
                  </w:r>
                  <w:r w:rsidR="00D94404">
                    <w:rPr>
                      <w:position w:val="-10"/>
                      <w:sz w:val="28"/>
                      <w:szCs w:val="28"/>
                    </w:rPr>
                    <w:pict>
                      <v:shape id="_x0000_i1555" type="#_x0000_t75" style="width:156.7pt;height:18pt">
                        <v:imagedata r:id="rId792" o:title=""/>
                      </v:shape>
                    </w:pict>
                  </w:r>
                  <w:r w:rsidRPr="003B5004">
                    <w:rPr>
                      <w:sz w:val="28"/>
                      <w:szCs w:val="28"/>
                    </w:rPr>
                    <w:t xml:space="preserve"> (*)</w:t>
                  </w:r>
                </w:p>
                <w:p w:rsidR="00F3420E" w:rsidRPr="003B5004" w:rsidRDefault="00F3420E" w:rsidP="00F3420E">
                  <w:pPr>
                    <w:spacing w:line="276" w:lineRule="auto"/>
                    <w:rPr>
                      <w:sz w:val="28"/>
                      <w:szCs w:val="28"/>
                    </w:rPr>
                  </w:pPr>
                  <w:r w:rsidRPr="003B5004">
                    <w:rPr>
                      <w:sz w:val="28"/>
                      <w:szCs w:val="28"/>
                    </w:rPr>
                    <w:t xml:space="preserve"> Ta có: </w:t>
                  </w:r>
                  <w:r w:rsidR="00D94404">
                    <w:rPr>
                      <w:position w:val="-4"/>
                      <w:sz w:val="28"/>
                      <w:szCs w:val="28"/>
                    </w:rPr>
                    <w:pict>
                      <v:shape id="_x0000_i1556" type="#_x0000_t75" style="width:12.75pt;height:15pt">
                        <v:imagedata r:id="rId1001" o:title=""/>
                      </v:shape>
                    </w:pict>
                  </w:r>
                  <w:r w:rsidRPr="003B5004">
                    <w:rPr>
                      <w:sz w:val="28"/>
                      <w:szCs w:val="28"/>
                    </w:rPr>
                    <w:t xml:space="preserve"> = [-(m + 2)]</w:t>
                  </w:r>
                  <w:r w:rsidRPr="003B5004">
                    <w:rPr>
                      <w:sz w:val="28"/>
                      <w:szCs w:val="28"/>
                      <w:vertAlign w:val="superscript"/>
                    </w:rPr>
                    <w:t>2</w:t>
                  </w:r>
                  <w:r w:rsidRPr="003B5004">
                    <w:rPr>
                      <w:sz w:val="28"/>
                      <w:szCs w:val="28"/>
                    </w:rPr>
                    <w:t xml:space="preserve"> – (m</w:t>
                  </w:r>
                  <w:r w:rsidRPr="003B5004">
                    <w:rPr>
                      <w:sz w:val="28"/>
                      <w:szCs w:val="28"/>
                      <w:vertAlign w:val="superscript"/>
                    </w:rPr>
                    <w:t>2</w:t>
                  </w:r>
                  <w:r w:rsidRPr="003B5004">
                    <w:rPr>
                      <w:sz w:val="28"/>
                      <w:szCs w:val="28"/>
                    </w:rPr>
                    <w:t xml:space="preserve"> + 5m + 4) = m</w:t>
                  </w:r>
                  <w:r w:rsidRPr="003B5004">
                    <w:rPr>
                      <w:sz w:val="28"/>
                      <w:szCs w:val="28"/>
                      <w:vertAlign w:val="superscript"/>
                    </w:rPr>
                    <w:t>2</w:t>
                  </w:r>
                  <w:r w:rsidRPr="003B5004">
                    <w:rPr>
                      <w:sz w:val="28"/>
                      <w:szCs w:val="28"/>
                    </w:rPr>
                    <w:t xml:space="preserve"> + 4m + 4 – m</w:t>
                  </w:r>
                  <w:r w:rsidRPr="003B5004">
                    <w:rPr>
                      <w:sz w:val="28"/>
                      <w:szCs w:val="28"/>
                      <w:vertAlign w:val="superscript"/>
                    </w:rPr>
                    <w:t>2</w:t>
                  </w:r>
                  <w:r w:rsidRPr="003B5004">
                    <w:rPr>
                      <w:sz w:val="28"/>
                      <w:szCs w:val="28"/>
                    </w:rPr>
                    <w:t xml:space="preserve"> – 5m – 4 = -m</w:t>
                  </w:r>
                </w:p>
                <w:p w:rsidR="00F3420E" w:rsidRPr="003B5004" w:rsidRDefault="00F3420E" w:rsidP="00F3420E">
                  <w:pPr>
                    <w:spacing w:line="276" w:lineRule="auto"/>
                    <w:rPr>
                      <w:sz w:val="28"/>
                      <w:szCs w:val="28"/>
                    </w:rPr>
                  </w:pPr>
                  <w:r w:rsidRPr="003B5004">
                    <w:rPr>
                      <w:sz w:val="28"/>
                      <w:szCs w:val="28"/>
                    </w:rPr>
                    <w:t xml:space="preserve"> Với m &lt; 0 </w:t>
                  </w:r>
                  <w:r w:rsidR="00D94404">
                    <w:rPr>
                      <w:position w:val="-6"/>
                      <w:sz w:val="28"/>
                      <w:szCs w:val="28"/>
                    </w:rPr>
                    <w:pict>
                      <v:shape id="_x0000_i1557" type="#_x0000_t75" style="width:15pt;height:12pt">
                        <v:imagedata r:id="rId1002" o:title=""/>
                      </v:shape>
                    </w:pict>
                  </w:r>
                  <w:r w:rsidR="00D94404">
                    <w:rPr>
                      <w:position w:val="-4"/>
                      <w:sz w:val="28"/>
                      <w:szCs w:val="28"/>
                    </w:rPr>
                    <w:pict>
                      <v:shape id="_x0000_i1558" type="#_x0000_t75" style="width:12.75pt;height:15pt">
                        <v:imagedata r:id="rId1001" o:title=""/>
                      </v:shape>
                    </w:pict>
                  </w:r>
                  <w:r w:rsidRPr="003B5004">
                    <w:rPr>
                      <w:sz w:val="28"/>
                      <w:szCs w:val="28"/>
                    </w:rPr>
                    <w:t xml:space="preserve"> = -m &gt; 0 </w:t>
                  </w:r>
                  <w:r w:rsidR="00D94404">
                    <w:rPr>
                      <w:position w:val="-6"/>
                      <w:sz w:val="28"/>
                      <w:szCs w:val="28"/>
                    </w:rPr>
                    <w:pict>
                      <v:shape id="_x0000_i1559" type="#_x0000_t75" style="width:15pt;height:12pt">
                        <v:imagedata r:id="rId1003" o:title=""/>
                      </v:shape>
                    </w:pict>
                  </w:r>
                  <w:r w:rsidRPr="003B5004">
                    <w:rPr>
                      <w:sz w:val="28"/>
                      <w:szCs w:val="28"/>
                    </w:rPr>
                    <w:t xml:space="preserve"> Phương trình (*) luôn luôn có 2 nghiệm phân biệt  </w:t>
                  </w:r>
                  <w:r w:rsidR="00D94404">
                    <w:rPr>
                      <w:position w:val="-12"/>
                      <w:sz w:val="28"/>
                      <w:szCs w:val="28"/>
                    </w:rPr>
                    <w:pict>
                      <v:shape id="_x0000_i1560" type="#_x0000_t75" style="width:30pt;height:18pt">
                        <v:imagedata r:id="rId1004" o:title=""/>
                      </v:shape>
                    </w:pict>
                  </w:r>
                </w:p>
                <w:p w:rsidR="00F3420E" w:rsidRPr="003B5004" w:rsidRDefault="00F3420E" w:rsidP="00F3420E">
                  <w:pPr>
                    <w:spacing w:line="276" w:lineRule="auto"/>
                    <w:rPr>
                      <w:sz w:val="28"/>
                      <w:szCs w:val="28"/>
                    </w:rPr>
                  </w:pPr>
                  <w:r w:rsidRPr="003B5004">
                    <w:rPr>
                      <w:sz w:val="28"/>
                      <w:szCs w:val="28"/>
                    </w:rPr>
                    <w:t xml:space="preserve">2/ Theo định lí  Viét ta có: </w:t>
                  </w:r>
                  <w:r w:rsidR="00D94404">
                    <w:rPr>
                      <w:position w:val="-34"/>
                      <w:sz w:val="28"/>
                      <w:szCs w:val="28"/>
                    </w:rPr>
                    <w:pict>
                      <v:shape id="_x0000_i1561" type="#_x0000_t75" style="width:105pt;height:39.75pt">
                        <v:imagedata r:id="rId1005" o:title=""/>
                      </v:shape>
                    </w:pict>
                  </w:r>
                  <w:r w:rsidRPr="003B5004">
                    <w:rPr>
                      <w:sz w:val="28"/>
                      <w:szCs w:val="28"/>
                    </w:rPr>
                    <w:t xml:space="preserve">  (I)</w:t>
                  </w:r>
                </w:p>
                <w:p w:rsidR="00F3420E" w:rsidRPr="003B5004" w:rsidRDefault="00F3420E" w:rsidP="00F3420E">
                  <w:pPr>
                    <w:spacing w:line="276" w:lineRule="auto"/>
                    <w:rPr>
                      <w:sz w:val="28"/>
                      <w:szCs w:val="28"/>
                    </w:rPr>
                  </w:pPr>
                  <w:r w:rsidRPr="003B5004">
                    <w:rPr>
                      <w:sz w:val="28"/>
                      <w:szCs w:val="28"/>
                    </w:rPr>
                    <w:t xml:space="preserve">    Theo đề ta có: </w:t>
                  </w:r>
                  <w:r w:rsidR="00D94404">
                    <w:rPr>
                      <w:position w:val="-30"/>
                      <w:sz w:val="28"/>
                      <w:szCs w:val="28"/>
                    </w:rPr>
                    <w:pict>
                      <v:shape id="_x0000_i1562" type="#_x0000_t75" style="width:154.55pt;height:34.5pt">
                        <v:imagedata r:id="rId1006" o:title=""/>
                      </v:shape>
                    </w:pict>
                  </w:r>
                  <w:r w:rsidRPr="003B5004">
                    <w:rPr>
                      <w:sz w:val="28"/>
                      <w:szCs w:val="28"/>
                    </w:rPr>
                    <w:t xml:space="preserve"> (1)</w:t>
                  </w:r>
                </w:p>
                <w:p w:rsidR="00F3420E" w:rsidRPr="003B5004" w:rsidRDefault="00F3420E" w:rsidP="00F3420E">
                  <w:pPr>
                    <w:spacing w:line="276" w:lineRule="auto"/>
                    <w:rPr>
                      <w:sz w:val="28"/>
                      <w:szCs w:val="28"/>
                    </w:rPr>
                  </w:pPr>
                  <w:r w:rsidRPr="003B5004">
                    <w:rPr>
                      <w:sz w:val="28"/>
                      <w:szCs w:val="28"/>
                    </w:rPr>
                    <w:t xml:space="preserve">    Thay (I) vào (1) ta có: </w:t>
                  </w:r>
                  <w:r w:rsidR="00D94404">
                    <w:rPr>
                      <w:position w:val="-24"/>
                      <w:sz w:val="28"/>
                      <w:szCs w:val="28"/>
                    </w:rPr>
                    <w:pict>
                      <v:shape id="_x0000_i1563" type="#_x0000_t75" style="width:144.7pt;height:33pt">
                        <v:imagedata r:id="rId1007" o:title=""/>
                      </v:shape>
                    </w:pict>
                  </w:r>
                  <w:r w:rsidRPr="003B5004">
                    <w:rPr>
                      <w:sz w:val="28"/>
                      <w:szCs w:val="28"/>
                    </w:rPr>
                    <w:t xml:space="preserve">      (Đk: m ≠ -1 và m ≠ -4)</w:t>
                  </w:r>
                </w:p>
                <w:p w:rsidR="00F3420E" w:rsidRPr="003B5004" w:rsidRDefault="00F3420E" w:rsidP="00F3420E">
                  <w:pPr>
                    <w:spacing w:line="276" w:lineRule="auto"/>
                    <w:rPr>
                      <w:sz w:val="28"/>
                      <w:szCs w:val="28"/>
                    </w:rPr>
                  </w:pPr>
                  <w:r w:rsidRPr="003B5004">
                    <w:rPr>
                      <w:sz w:val="28"/>
                      <w:szCs w:val="28"/>
                    </w:rPr>
                    <w:t xml:space="preserve">                                         </w:t>
                  </w:r>
                  <w:r w:rsidR="00D94404">
                    <w:rPr>
                      <w:position w:val="-6"/>
                      <w:sz w:val="28"/>
                      <w:szCs w:val="28"/>
                    </w:rPr>
                    <w:pict>
                      <v:shape id="_x0000_i1564" type="#_x0000_t75" style="width:17.25pt;height:12pt">
                        <v:imagedata r:id="rId1008" o:title=""/>
                      </v:shape>
                    </w:pict>
                  </w:r>
                  <w:r w:rsidRPr="003B5004">
                    <w:rPr>
                      <w:sz w:val="28"/>
                      <w:szCs w:val="28"/>
                    </w:rPr>
                    <w:t>2(m + 2) – (m</w:t>
                  </w:r>
                  <w:r w:rsidRPr="003B5004">
                    <w:rPr>
                      <w:sz w:val="28"/>
                      <w:szCs w:val="28"/>
                      <w:vertAlign w:val="superscript"/>
                    </w:rPr>
                    <w:t>2</w:t>
                  </w:r>
                  <w:r w:rsidRPr="003B5004">
                    <w:rPr>
                      <w:sz w:val="28"/>
                      <w:szCs w:val="28"/>
                    </w:rPr>
                    <w:t xml:space="preserve"> + 5m + 4) = 0 </w:t>
                  </w:r>
                </w:p>
                <w:p w:rsidR="00F3420E" w:rsidRPr="003B5004" w:rsidRDefault="00F3420E" w:rsidP="00F3420E">
                  <w:pPr>
                    <w:spacing w:line="276" w:lineRule="auto"/>
                    <w:rPr>
                      <w:sz w:val="28"/>
                      <w:szCs w:val="28"/>
                    </w:rPr>
                  </w:pPr>
                  <w:r w:rsidRPr="003B5004">
                    <w:rPr>
                      <w:sz w:val="28"/>
                      <w:szCs w:val="28"/>
                    </w:rPr>
                    <w:t xml:space="preserve">                                         </w:t>
                  </w:r>
                  <w:r w:rsidR="00D94404">
                    <w:rPr>
                      <w:position w:val="-6"/>
                      <w:sz w:val="28"/>
                      <w:szCs w:val="28"/>
                    </w:rPr>
                    <w:pict>
                      <v:shape id="_x0000_i1565" type="#_x0000_t75" style="width:17.25pt;height:12pt">
                        <v:imagedata r:id="rId1009" o:title=""/>
                      </v:shape>
                    </w:pict>
                  </w:r>
                  <w:r w:rsidRPr="003B5004">
                    <w:rPr>
                      <w:sz w:val="28"/>
                      <w:szCs w:val="28"/>
                    </w:rPr>
                    <w:t>2m + 4 – m</w:t>
                  </w:r>
                  <w:r w:rsidRPr="003B5004">
                    <w:rPr>
                      <w:sz w:val="28"/>
                      <w:szCs w:val="28"/>
                      <w:vertAlign w:val="superscript"/>
                    </w:rPr>
                    <w:t>2</w:t>
                  </w:r>
                  <w:r w:rsidRPr="003B5004">
                    <w:rPr>
                      <w:sz w:val="28"/>
                      <w:szCs w:val="28"/>
                    </w:rPr>
                    <w:t xml:space="preserve"> – 5m – 4 = 0 </w:t>
                  </w:r>
                </w:p>
                <w:p w:rsidR="00F3420E" w:rsidRPr="003B5004" w:rsidRDefault="00F3420E" w:rsidP="00F3420E">
                  <w:pPr>
                    <w:spacing w:line="276" w:lineRule="auto"/>
                    <w:rPr>
                      <w:sz w:val="28"/>
                      <w:szCs w:val="28"/>
                    </w:rPr>
                  </w:pPr>
                  <w:r w:rsidRPr="003B5004">
                    <w:rPr>
                      <w:sz w:val="28"/>
                      <w:szCs w:val="28"/>
                    </w:rPr>
                    <w:t xml:space="preserve">                                         </w:t>
                  </w:r>
                  <w:r w:rsidR="00D94404">
                    <w:rPr>
                      <w:position w:val="-6"/>
                      <w:sz w:val="28"/>
                      <w:szCs w:val="28"/>
                    </w:rPr>
                    <w:pict>
                      <v:shape id="_x0000_i1566" type="#_x0000_t75" style="width:17.25pt;height:12pt">
                        <v:imagedata r:id="rId1010" o:title=""/>
                      </v:shape>
                    </w:pict>
                  </w:r>
                  <w:r w:rsidRPr="003B5004">
                    <w:rPr>
                      <w:sz w:val="28"/>
                      <w:szCs w:val="28"/>
                    </w:rPr>
                    <w:t xml:space="preserve"> m</w:t>
                  </w:r>
                  <w:r w:rsidRPr="003B5004">
                    <w:rPr>
                      <w:sz w:val="28"/>
                      <w:szCs w:val="28"/>
                      <w:vertAlign w:val="superscript"/>
                    </w:rPr>
                    <w:t>2</w:t>
                  </w:r>
                  <w:r w:rsidRPr="003B5004">
                    <w:rPr>
                      <w:sz w:val="28"/>
                      <w:szCs w:val="28"/>
                    </w:rPr>
                    <w:t xml:space="preserve"> + 3m = 0 </w:t>
                  </w:r>
                </w:p>
                <w:p w:rsidR="00F3420E" w:rsidRPr="003B5004" w:rsidRDefault="00F3420E" w:rsidP="00F3420E">
                  <w:pPr>
                    <w:spacing w:line="276" w:lineRule="auto"/>
                    <w:rPr>
                      <w:sz w:val="28"/>
                      <w:szCs w:val="28"/>
                    </w:rPr>
                  </w:pPr>
                  <w:r w:rsidRPr="003B5004">
                    <w:rPr>
                      <w:sz w:val="28"/>
                      <w:szCs w:val="28"/>
                    </w:rPr>
                    <w:t xml:space="preserve">                                         </w:t>
                  </w:r>
                  <w:r w:rsidR="00D94404">
                    <w:rPr>
                      <w:position w:val="-6"/>
                      <w:sz w:val="28"/>
                      <w:szCs w:val="28"/>
                    </w:rPr>
                    <w:pict>
                      <v:shape id="_x0000_i1567" type="#_x0000_t75" style="width:17.25pt;height:12pt">
                        <v:imagedata r:id="rId1011" o:title=""/>
                      </v:shape>
                    </w:pict>
                  </w:r>
                  <w:r w:rsidRPr="003B5004">
                    <w:rPr>
                      <w:sz w:val="28"/>
                      <w:szCs w:val="28"/>
                    </w:rPr>
                    <w:t xml:space="preserve">m(m + 3) = 0  </w:t>
                  </w:r>
                </w:p>
                <w:p w:rsidR="00F3420E" w:rsidRPr="003B5004" w:rsidRDefault="00F3420E" w:rsidP="00F3420E">
                  <w:pPr>
                    <w:spacing w:line="276" w:lineRule="auto"/>
                    <w:rPr>
                      <w:sz w:val="28"/>
                      <w:szCs w:val="28"/>
                    </w:rPr>
                  </w:pPr>
                  <w:r w:rsidRPr="003B5004">
                    <w:rPr>
                      <w:sz w:val="28"/>
                      <w:szCs w:val="28"/>
                    </w:rPr>
                    <w:t xml:space="preserve">                                        </w:t>
                  </w:r>
                  <w:r w:rsidR="00D94404">
                    <w:rPr>
                      <w:position w:val="-30"/>
                      <w:sz w:val="28"/>
                      <w:szCs w:val="28"/>
                    </w:rPr>
                    <w:pict>
                      <v:shape id="_x0000_i1568" type="#_x0000_t75" style="width:266.3pt;height:36pt">
                        <v:imagedata r:id="rId1012" o:title=""/>
                      </v:shape>
                    </w:pict>
                  </w:r>
                  <w:r w:rsidRPr="003B5004">
                    <w:rPr>
                      <w:sz w:val="28"/>
                      <w:szCs w:val="28"/>
                    </w:rPr>
                    <w:t xml:space="preserve">  </w:t>
                  </w:r>
                </w:p>
                <w:p w:rsidR="00F3420E" w:rsidRPr="003B5004" w:rsidRDefault="00F3420E" w:rsidP="00F3420E">
                  <w:pPr>
                    <w:spacing w:line="276" w:lineRule="auto"/>
                    <w:rPr>
                      <w:sz w:val="28"/>
                      <w:szCs w:val="28"/>
                    </w:rPr>
                  </w:pPr>
                  <w:r w:rsidRPr="003B5004">
                    <w:rPr>
                      <w:sz w:val="28"/>
                      <w:szCs w:val="28"/>
                    </w:rPr>
                    <w:t xml:space="preserve">Vậy với  m = -3 thì phương trình  (*) có 2 nghiệm phân biệt  </w:t>
                  </w:r>
                  <w:r w:rsidR="00D94404">
                    <w:rPr>
                      <w:position w:val="-12"/>
                      <w:sz w:val="28"/>
                      <w:szCs w:val="28"/>
                    </w:rPr>
                    <w:pict>
                      <v:shape id="_x0000_i1569" type="#_x0000_t75" style="width:30pt;height:18pt">
                        <v:imagedata r:id="rId1004" o:title=""/>
                      </v:shape>
                    </w:pict>
                  </w:r>
                  <w:r w:rsidRPr="003B5004">
                    <w:rPr>
                      <w:sz w:val="28"/>
                      <w:szCs w:val="28"/>
                    </w:rPr>
                    <w:t xml:space="preserve"> thỏa hệ thức:                 </w:t>
                  </w:r>
                </w:p>
                <w:p w:rsidR="00F3420E" w:rsidRPr="003B5004" w:rsidRDefault="00F3420E" w:rsidP="00F3420E">
                  <w:pPr>
                    <w:spacing w:line="276" w:lineRule="auto"/>
                    <w:rPr>
                      <w:sz w:val="28"/>
                      <w:szCs w:val="28"/>
                    </w:rPr>
                  </w:pPr>
                  <w:r w:rsidRPr="003B5004">
                    <w:rPr>
                      <w:sz w:val="28"/>
                      <w:szCs w:val="28"/>
                    </w:rPr>
                    <w:t xml:space="preserve">   </w:t>
                  </w:r>
                  <w:r w:rsidR="00D94404">
                    <w:rPr>
                      <w:position w:val="-30"/>
                      <w:sz w:val="28"/>
                      <w:szCs w:val="28"/>
                    </w:rPr>
                    <w:pict>
                      <v:shape id="_x0000_i1570" type="#_x0000_t75" style="width:54.7pt;height:33.75pt">
                        <v:imagedata r:id="rId1013" o:title=""/>
                      </v:shape>
                    </w:pict>
                  </w:r>
                </w:p>
              </w:tc>
            </w:tr>
            <w:tr w:rsidR="00F3420E" w:rsidRPr="003B5004" w:rsidTr="00F3420E">
              <w:tc>
                <w:tcPr>
                  <w:tcW w:w="840" w:type="dxa"/>
                  <w:shd w:val="clear" w:color="auto" w:fill="auto"/>
                </w:tcPr>
                <w:p w:rsidR="00F3420E" w:rsidRPr="003B5004" w:rsidRDefault="00F3420E" w:rsidP="00F3420E">
                  <w:pPr>
                    <w:spacing w:line="276" w:lineRule="auto"/>
                    <w:rPr>
                      <w:sz w:val="28"/>
                      <w:szCs w:val="28"/>
                    </w:rPr>
                  </w:pPr>
                  <w:r w:rsidRPr="003B5004">
                    <w:rPr>
                      <w:sz w:val="28"/>
                      <w:szCs w:val="28"/>
                    </w:rPr>
                    <w:t>5.</w:t>
                  </w:r>
                </w:p>
              </w:tc>
              <w:tc>
                <w:tcPr>
                  <w:tcW w:w="9994" w:type="dxa"/>
                  <w:shd w:val="clear" w:color="auto" w:fill="auto"/>
                </w:tcPr>
                <w:p w:rsidR="00F3420E" w:rsidRPr="003B5004" w:rsidRDefault="00F3420E" w:rsidP="00F3420E">
                  <w:pPr>
                    <w:rPr>
                      <w:b/>
                      <w:i/>
                      <w:sz w:val="28"/>
                      <w:szCs w:val="28"/>
                    </w:rPr>
                  </w:pPr>
                  <w:r>
                    <w:rPr>
                      <w:i/>
                      <w:noProof/>
                      <w:sz w:val="28"/>
                      <w:szCs w:val="28"/>
                      <w:lang w:val="en-US"/>
                    </w:rPr>
                    <mc:AlternateContent>
                      <mc:Choice Requires="wps">
                        <w:drawing>
                          <wp:anchor distT="0" distB="0" distL="114300" distR="114300" simplePos="0" relativeHeight="251699200" behindDoc="0" locked="0" layoutInCell="1" allowOverlap="1" wp14:anchorId="7E0B3173" wp14:editId="0E74F667">
                            <wp:simplePos x="0" y="0"/>
                            <wp:positionH relativeFrom="column">
                              <wp:posOffset>3025140</wp:posOffset>
                            </wp:positionH>
                            <wp:positionV relativeFrom="paragraph">
                              <wp:posOffset>26670</wp:posOffset>
                            </wp:positionV>
                            <wp:extent cx="3086100" cy="3095625"/>
                            <wp:effectExtent l="0" t="0" r="0" b="0"/>
                            <wp:wrapNone/>
                            <wp:docPr id="1118" name="Rectangle 11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86100" cy="3095625"/>
                                    </a:xfrm>
                                    <a:prstGeom prst="rect">
                                      <a:avLst/>
                                    </a:prstGeom>
                                    <a:noFill/>
                                    <a:ln w="25400" cap="flat" cmpd="sng" algn="ctr">
                                      <a:noFill/>
                                      <a:prstDash val="solid"/>
                                    </a:ln>
                                    <a:effectLst/>
                                  </wps:spPr>
                                  <wps:txbx>
                                    <w:txbxContent>
                                      <w:p w:rsidR="008B0EE4" w:rsidRDefault="008B0EE4" w:rsidP="00F3420E">
                                        <w:pPr>
                                          <w:jc w:val="center"/>
                                        </w:pPr>
                                        <w:r>
                                          <w:rPr>
                                            <w:noProof/>
                                            <w:lang w:val="en-US"/>
                                          </w:rPr>
                                          <w:drawing>
                                            <wp:inline distT="0" distB="0" distL="0" distR="0" wp14:anchorId="499E4159" wp14:editId="573DC83A">
                                              <wp:extent cx="2990850" cy="306705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4"/>
                                                      <pic:cNvPicPr>
                                                        <a:picLocks noChangeAspect="1" noChangeArrowheads="1"/>
                                                      </pic:cNvPicPr>
                                                    </pic:nvPicPr>
                                                    <pic:blipFill>
                                                      <a:blip r:embed="rId1014">
                                                        <a:extLst>
                                                          <a:ext uri="{28A0092B-C50C-407E-A947-70E740481C1C}">
                                                            <a14:useLocalDpi xmlns:a14="http://schemas.microsoft.com/office/drawing/2010/main" val="0"/>
                                                          </a:ext>
                                                        </a:extLst>
                                                      </a:blip>
                                                      <a:srcRect/>
                                                      <a:stretch>
                                                        <a:fillRect/>
                                                      </a:stretch>
                                                    </pic:blipFill>
                                                    <pic:spPr bwMode="auto">
                                                      <a:xfrm>
                                                        <a:off x="0" y="0"/>
                                                        <a:ext cx="2990850" cy="306705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118" o:spid="_x0000_s1055" style="position:absolute;margin-left:238.2pt;margin-top:2.1pt;width:243pt;height:243.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" filled="f" stroked="f" strokeweight="2pt">
                            <v:path arrowok="t"/>
                            <v:textbox>
                              <w:txbxContent>
                                <w:p w:rsidR="008B0EE4" w:rsidRDefault="008B0EE4" w:rsidP="00F3420E">
                                  <w:pPr>
                                    <w:jc w:val="center"/>
                                  </w:pPr>
                                  <w:r>
                                    <w:rPr>
                                      <w:noProof/>
                                      <w:lang w:val="en-US"/>
                                    </w:rPr>
                                    <w:drawing>
                                      <wp:inline distT="0" distB="0" distL="0" distR="0" wp14:anchorId="499E4159" wp14:editId="573DC83A">
                                        <wp:extent cx="2990850" cy="306705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4"/>
                                                <pic:cNvPicPr>
                                                  <a:picLocks noChangeAspect="1" noChangeArrowheads="1"/>
                                                </pic:cNvPicPr>
                                              </pic:nvPicPr>
                                              <pic:blipFill>
                                                <a:blip r:embed="rId1036">
                                                  <a:extLst>
                                                    <a:ext uri="{28A0092B-C50C-407E-A947-70E740481C1C}">
                                                      <a14:useLocalDpi xmlns:a14="http://schemas.microsoft.com/office/drawing/2010/main" val="0"/>
                                                    </a:ext>
                                                  </a:extLst>
                                                </a:blip>
                                                <a:srcRect/>
                                                <a:stretch>
                                                  <a:fillRect/>
                                                </a:stretch>
                                              </pic:blipFill>
                                              <pic:spPr bwMode="auto">
                                                <a:xfrm>
                                                  <a:off x="0" y="0"/>
                                                  <a:ext cx="2990850" cy="3067050"/>
                                                </a:xfrm>
                                                <a:prstGeom prst="rect">
                                                  <a:avLst/>
                                                </a:prstGeom>
                                                <a:noFill/>
                                                <a:ln>
                                                  <a:noFill/>
                                                </a:ln>
                                              </pic:spPr>
                                            </pic:pic>
                                          </a:graphicData>
                                        </a:graphic>
                                      </wp:inline>
                                    </w:drawing>
                                  </w:r>
                                </w:p>
                              </w:txbxContent>
                            </v:textbox>
                          </v:rect>
                        </w:pict>
                      </mc:Fallback>
                    </mc:AlternateContent>
                  </w:r>
                  <w:r w:rsidRPr="003B5004">
                    <w:rPr>
                      <w:b/>
                      <w:i/>
                      <w:sz w:val="28"/>
                      <w:szCs w:val="28"/>
                    </w:rPr>
                    <w:t>a. Chứng minh DE . DA = DC . DB</w:t>
                  </w:r>
                </w:p>
                <w:p w:rsidR="00F3420E" w:rsidRPr="003B5004" w:rsidRDefault="00F3420E" w:rsidP="00F3420E">
                  <w:pPr>
                    <w:rPr>
                      <w:sz w:val="28"/>
                      <w:szCs w:val="28"/>
                    </w:rPr>
                  </w:pPr>
                  <w:r w:rsidRPr="003B5004">
                    <w:rPr>
                      <w:sz w:val="28"/>
                      <w:szCs w:val="28"/>
                    </w:rPr>
                    <w:t xml:space="preserve">Ta có: </w:t>
                  </w:r>
                  <w:r w:rsidR="00D94404">
                    <w:rPr>
                      <w:position w:val="-6"/>
                      <w:sz w:val="28"/>
                      <w:szCs w:val="28"/>
                    </w:rPr>
                    <w:pict>
                      <v:shape id="_x0000_i1571" type="#_x0000_t75" style="width:54.7pt;height:21pt">
                        <v:imagedata r:id="rId1037" o:title=""/>
                      </v:shape>
                    </w:pict>
                  </w:r>
                  <w:r w:rsidRPr="003B5004">
                    <w:rPr>
                      <w:sz w:val="28"/>
                      <w:szCs w:val="28"/>
                    </w:rPr>
                    <w:t xml:space="preserve"> (góc nội tiếp nửa đường tròn (O))</w:t>
                  </w:r>
                </w:p>
                <w:p w:rsidR="00F3420E" w:rsidRPr="003B5004" w:rsidRDefault="00F3420E" w:rsidP="00F3420E">
                  <w:pPr>
                    <w:rPr>
                      <w:sz w:val="28"/>
                      <w:szCs w:val="28"/>
                    </w:rPr>
                  </w:pPr>
                  <w:r w:rsidRPr="003B5004">
                    <w:rPr>
                      <w:sz w:val="28"/>
                      <w:szCs w:val="28"/>
                    </w:rPr>
                    <w:t xml:space="preserve">           </w:t>
                  </w:r>
                  <w:r w:rsidR="00D94404">
                    <w:rPr>
                      <w:position w:val="-6"/>
                      <w:sz w:val="28"/>
                      <w:szCs w:val="28"/>
                    </w:rPr>
                    <w:pict>
                      <v:shape id="_x0000_i1572" type="#_x0000_t75" style="width:71.3pt;height:21pt">
                        <v:imagedata r:id="rId1038" o:title=""/>
                      </v:shape>
                    </w:pict>
                  </w:r>
                  <w:r w:rsidRPr="003B5004">
                    <w:rPr>
                      <w:sz w:val="28"/>
                      <w:szCs w:val="28"/>
                    </w:rPr>
                    <w:t xml:space="preserve">(vì kề bù với </w:t>
                  </w:r>
                  <w:r w:rsidR="00D94404">
                    <w:rPr>
                      <w:position w:val="-4"/>
                      <w:sz w:val="28"/>
                      <w:szCs w:val="28"/>
                    </w:rPr>
                    <w:pict>
                      <v:shape id="_x0000_i1573" type="#_x0000_t75" style="width:27.75pt;height:20.25pt">
                        <v:imagedata r:id="rId1039" o:title=""/>
                      </v:shape>
                    </w:pict>
                  </w:r>
                  <w:r w:rsidRPr="003B5004">
                    <w:rPr>
                      <w:sz w:val="28"/>
                      <w:szCs w:val="28"/>
                    </w:rPr>
                    <w:t>)</w:t>
                  </w:r>
                </w:p>
                <w:p w:rsidR="00F3420E" w:rsidRPr="003B5004" w:rsidRDefault="00F3420E" w:rsidP="00F3420E">
                  <w:pPr>
                    <w:rPr>
                      <w:sz w:val="28"/>
                      <w:szCs w:val="28"/>
                    </w:rPr>
                  </w:pPr>
                  <w:r w:rsidRPr="003B5004">
                    <w:rPr>
                      <w:sz w:val="28"/>
                      <w:szCs w:val="28"/>
                    </w:rPr>
                    <w:t xml:space="preserve"> Ta lại có: </w:t>
                  </w:r>
                </w:p>
                <w:p w:rsidR="00F3420E" w:rsidRPr="003B5004" w:rsidRDefault="00F3420E" w:rsidP="00F3420E">
                  <w:pPr>
                    <w:rPr>
                      <w:sz w:val="28"/>
                      <w:szCs w:val="28"/>
                    </w:rPr>
                  </w:pPr>
                  <w:r w:rsidRPr="003B5004">
                    <w:rPr>
                      <w:sz w:val="28"/>
                      <w:szCs w:val="28"/>
                    </w:rPr>
                    <w:t xml:space="preserve">    </w:t>
                  </w:r>
                  <w:r w:rsidR="00D94404">
                    <w:rPr>
                      <w:position w:val="-6"/>
                      <w:sz w:val="28"/>
                      <w:szCs w:val="28"/>
                    </w:rPr>
                    <w:pict>
                      <v:shape id="_x0000_i1574" type="#_x0000_t75" style="width:54.7pt;height:21pt">
                        <v:imagedata r:id="rId1040" o:title=""/>
                      </v:shape>
                    </w:pict>
                  </w:r>
                  <w:r w:rsidRPr="003B5004">
                    <w:rPr>
                      <w:sz w:val="28"/>
                      <w:szCs w:val="28"/>
                    </w:rPr>
                    <w:t xml:space="preserve"> (góc nội tiếp nửa đường tròn (O))  </w:t>
                  </w:r>
                </w:p>
                <w:p w:rsidR="00F3420E" w:rsidRPr="003B5004" w:rsidRDefault="00F3420E" w:rsidP="00F3420E">
                  <w:pPr>
                    <w:rPr>
                      <w:sz w:val="28"/>
                      <w:szCs w:val="28"/>
                    </w:rPr>
                  </w:pPr>
                  <w:r w:rsidRPr="003B5004">
                    <w:rPr>
                      <w:sz w:val="28"/>
                      <w:szCs w:val="28"/>
                    </w:rPr>
                    <w:t xml:space="preserve">           </w:t>
                  </w:r>
                  <w:r w:rsidR="00D94404">
                    <w:rPr>
                      <w:position w:val="-6"/>
                      <w:sz w:val="28"/>
                      <w:szCs w:val="28"/>
                    </w:rPr>
                    <w:pict>
                      <v:shape id="_x0000_i1575" type="#_x0000_t75" style="width:41.25pt;height:21pt">
                        <v:imagedata r:id="rId1041" o:title=""/>
                      </v:shape>
                    </w:pict>
                  </w:r>
                  <w:r w:rsidRPr="003B5004">
                    <w:rPr>
                      <w:sz w:val="28"/>
                      <w:szCs w:val="28"/>
                    </w:rPr>
                    <w:t xml:space="preserve"> = 90</w:t>
                  </w:r>
                  <w:r w:rsidRPr="003B5004">
                    <w:rPr>
                      <w:sz w:val="28"/>
                      <w:szCs w:val="28"/>
                      <w:vertAlign w:val="superscript"/>
                    </w:rPr>
                    <w:t>0</w:t>
                  </w:r>
                  <w:r w:rsidRPr="003B5004">
                    <w:rPr>
                      <w:sz w:val="28"/>
                      <w:szCs w:val="28"/>
                    </w:rPr>
                    <w:t xml:space="preserve"> (vì kề bù với </w:t>
                  </w:r>
                  <w:r w:rsidR="00D94404">
                    <w:rPr>
                      <w:position w:val="-4"/>
                      <w:sz w:val="28"/>
                      <w:szCs w:val="28"/>
                    </w:rPr>
                    <w:pict>
                      <v:shape id="_x0000_i1576" type="#_x0000_t75" style="width:27pt;height:20.25pt">
                        <v:imagedata r:id="rId1042" o:title=""/>
                      </v:shape>
                    </w:pict>
                  </w:r>
                  <w:r w:rsidRPr="003B5004">
                    <w:rPr>
                      <w:sz w:val="28"/>
                      <w:szCs w:val="28"/>
                    </w:rPr>
                    <w:t xml:space="preserve"> )</w:t>
                  </w:r>
                </w:p>
                <w:p w:rsidR="00F3420E" w:rsidRPr="003B5004" w:rsidRDefault="00F3420E" w:rsidP="00F3420E">
                  <w:pPr>
                    <w:rPr>
                      <w:sz w:val="28"/>
                      <w:szCs w:val="28"/>
                    </w:rPr>
                  </w:pPr>
                  <w:r w:rsidRPr="003B5004">
                    <w:rPr>
                      <w:sz w:val="28"/>
                      <w:szCs w:val="28"/>
                    </w:rPr>
                    <w:t xml:space="preserve"> Xét  </w:t>
                  </w:r>
                  <w:r w:rsidR="00D94404">
                    <w:rPr>
                      <w:position w:val="-4"/>
                      <w:sz w:val="28"/>
                      <w:szCs w:val="28"/>
                    </w:rPr>
                    <w:pict>
                      <v:shape id="_x0000_i1577" type="#_x0000_t75" style="width:11.25pt;height:12.75pt">
                        <v:imagedata r:id="rId1043" o:title=""/>
                      </v:shape>
                    </w:pict>
                  </w:r>
                  <w:r w:rsidRPr="003B5004">
                    <w:rPr>
                      <w:sz w:val="28"/>
                      <w:szCs w:val="28"/>
                    </w:rPr>
                    <w:t xml:space="preserve">ADC và </w:t>
                  </w:r>
                  <w:r w:rsidR="00D94404">
                    <w:rPr>
                      <w:position w:val="-4"/>
                      <w:sz w:val="28"/>
                      <w:szCs w:val="28"/>
                    </w:rPr>
                    <w:pict>
                      <v:shape id="_x0000_i1578" type="#_x0000_t75" style="width:11.25pt;height:12.75pt">
                        <v:imagedata r:id="rId1044" o:title=""/>
                      </v:shape>
                    </w:pict>
                  </w:r>
                  <w:r w:rsidRPr="003B5004">
                    <w:rPr>
                      <w:sz w:val="28"/>
                      <w:szCs w:val="28"/>
                    </w:rPr>
                    <w:t xml:space="preserve">BDE có: </w:t>
                  </w:r>
                </w:p>
                <w:p w:rsidR="00F3420E" w:rsidRPr="003B5004" w:rsidRDefault="00F3420E" w:rsidP="00F3420E">
                  <w:pPr>
                    <w:rPr>
                      <w:sz w:val="28"/>
                      <w:szCs w:val="28"/>
                      <w:lang w:val="de-DE"/>
                    </w:rPr>
                  </w:pPr>
                  <w:r w:rsidRPr="003B5004">
                    <w:rPr>
                      <w:sz w:val="28"/>
                      <w:szCs w:val="28"/>
                    </w:rPr>
                    <w:t xml:space="preserve">  </w:t>
                  </w:r>
                  <w:r w:rsidR="00D94404">
                    <w:rPr>
                      <w:position w:val="-6"/>
                      <w:sz w:val="28"/>
                      <w:szCs w:val="28"/>
                    </w:rPr>
                    <w:pict>
                      <v:shape id="_x0000_i1579" type="#_x0000_t75" style="width:92.3pt;height:21pt">
                        <v:imagedata r:id="rId1045" o:title=""/>
                      </v:shape>
                    </w:pict>
                  </w:r>
                  <w:r w:rsidRPr="003B5004">
                    <w:rPr>
                      <w:sz w:val="28"/>
                      <w:szCs w:val="28"/>
                      <w:lang w:val="de-DE"/>
                    </w:rPr>
                    <w:t>(cm trên)</w:t>
                  </w:r>
                </w:p>
                <w:p w:rsidR="00F3420E" w:rsidRPr="003B5004" w:rsidRDefault="00F3420E" w:rsidP="00F3420E">
                  <w:pPr>
                    <w:rPr>
                      <w:sz w:val="28"/>
                      <w:szCs w:val="28"/>
                      <w:lang w:val="de-DE"/>
                    </w:rPr>
                  </w:pPr>
                  <w:r w:rsidRPr="003B5004">
                    <w:rPr>
                      <w:sz w:val="28"/>
                      <w:szCs w:val="28"/>
                      <w:lang w:val="de-DE"/>
                    </w:rPr>
                    <w:t xml:space="preserve">  </w:t>
                  </w:r>
                  <w:r w:rsidR="00D94404">
                    <w:rPr>
                      <w:position w:val="-4"/>
                      <w:sz w:val="28"/>
                      <w:szCs w:val="28"/>
                    </w:rPr>
                    <w:pict>
                      <v:shape id="_x0000_i1580" type="#_x0000_t75" style="width:12.75pt;height:18.75pt">
                        <v:imagedata r:id="rId1046" o:title=""/>
                      </v:shape>
                    </w:pict>
                  </w:r>
                  <w:r w:rsidRPr="003B5004">
                    <w:rPr>
                      <w:sz w:val="28"/>
                      <w:szCs w:val="28"/>
                      <w:lang w:val="de-DE"/>
                    </w:rPr>
                    <w:t>: góc chung</w:t>
                  </w:r>
                </w:p>
                <w:p w:rsidR="00F3420E" w:rsidRPr="003B5004" w:rsidRDefault="00D94404" w:rsidP="00F3420E">
                  <w:pPr>
                    <w:rPr>
                      <w:sz w:val="28"/>
                      <w:szCs w:val="28"/>
                      <w:lang w:val="de-DE"/>
                    </w:rPr>
                  </w:pPr>
                  <w:r>
                    <w:rPr>
                      <w:position w:val="-6"/>
                      <w:sz w:val="28"/>
                      <w:szCs w:val="28"/>
                    </w:rPr>
                    <w:pict>
                      <v:shape id="_x0000_i1581" type="#_x0000_t75" style="width:98.3pt;height:14.25pt">
                        <v:imagedata r:id="rId1047" o:title=""/>
                      </v:shape>
                    </w:pict>
                  </w:r>
                  <w:r w:rsidR="00F3420E" w:rsidRPr="003B5004">
                    <w:rPr>
                      <w:sz w:val="28"/>
                      <w:szCs w:val="28"/>
                      <w:lang w:val="de-DE"/>
                    </w:rPr>
                    <w:t xml:space="preserve"> (g-g)</w:t>
                  </w:r>
                </w:p>
                <w:p w:rsidR="00F3420E" w:rsidRPr="003B5004" w:rsidRDefault="00D94404" w:rsidP="00F3420E">
                  <w:pPr>
                    <w:rPr>
                      <w:sz w:val="28"/>
                      <w:szCs w:val="28"/>
                      <w:lang w:val="de-DE"/>
                    </w:rPr>
                  </w:pPr>
                  <w:r>
                    <w:rPr>
                      <w:position w:val="-24"/>
                      <w:sz w:val="28"/>
                      <w:szCs w:val="28"/>
                    </w:rPr>
                    <w:pict>
                      <v:shape id="_x0000_i1582" type="#_x0000_t75" style="width:183.8pt;height:30.75pt">
                        <v:imagedata r:id="rId1048" o:title=""/>
                      </v:shape>
                    </w:pict>
                  </w:r>
                  <w:r w:rsidR="00F3420E" w:rsidRPr="003B5004">
                    <w:rPr>
                      <w:sz w:val="28"/>
                      <w:szCs w:val="28"/>
                      <w:lang w:val="de-DE"/>
                    </w:rPr>
                    <w:t xml:space="preserve"> </w:t>
                  </w:r>
                </w:p>
                <w:p w:rsidR="00F3420E" w:rsidRPr="003B5004" w:rsidRDefault="00F3420E" w:rsidP="00F3420E">
                  <w:pPr>
                    <w:rPr>
                      <w:sz w:val="28"/>
                      <w:szCs w:val="28"/>
                      <w:lang w:val="de-DE"/>
                    </w:rPr>
                  </w:pPr>
                </w:p>
                <w:p w:rsidR="00F3420E" w:rsidRPr="003B5004" w:rsidRDefault="00F3420E" w:rsidP="00F3420E">
                  <w:pPr>
                    <w:rPr>
                      <w:b/>
                      <w:i/>
                      <w:sz w:val="28"/>
                      <w:szCs w:val="28"/>
                      <w:lang w:val="de-DE"/>
                    </w:rPr>
                  </w:pPr>
                  <w:r w:rsidRPr="003B5004">
                    <w:rPr>
                      <w:b/>
                      <w:i/>
                      <w:sz w:val="28"/>
                      <w:szCs w:val="28"/>
                      <w:lang w:val="de-DE"/>
                    </w:rPr>
                    <w:t>b. Chứng minh MOCD là hình bình hành</w:t>
                  </w:r>
                </w:p>
                <w:p w:rsidR="00F3420E" w:rsidRPr="003B5004" w:rsidRDefault="00F3420E" w:rsidP="00F3420E">
                  <w:pPr>
                    <w:rPr>
                      <w:sz w:val="28"/>
                      <w:szCs w:val="28"/>
                      <w:lang w:val="de-DE"/>
                    </w:rPr>
                  </w:pPr>
                  <w:r w:rsidRPr="003B5004">
                    <w:rPr>
                      <w:sz w:val="28"/>
                      <w:szCs w:val="28"/>
                      <w:lang w:val="de-DE"/>
                    </w:rPr>
                    <w:t xml:space="preserve"> Ta có: MC = MA (gt) </w:t>
                  </w:r>
                  <w:r w:rsidR="00D94404">
                    <w:rPr>
                      <w:position w:val="-6"/>
                      <w:sz w:val="28"/>
                      <w:szCs w:val="28"/>
                    </w:rPr>
                    <w:pict>
                      <v:shape id="_x0000_i1583" type="#_x0000_t75" style="width:74.2pt;height:14.25pt">
                        <v:imagedata r:id="rId1049" o:title=""/>
                      </v:shape>
                    </w:pict>
                  </w:r>
                  <w:r w:rsidRPr="003B5004">
                    <w:rPr>
                      <w:sz w:val="28"/>
                      <w:szCs w:val="28"/>
                      <w:lang w:val="de-DE"/>
                    </w:rPr>
                    <w:t xml:space="preserve"> (liên hệ giữa đk và dây cung)      </w:t>
                  </w:r>
                </w:p>
                <w:p w:rsidR="00F3420E" w:rsidRPr="003B5004" w:rsidRDefault="00F3420E" w:rsidP="00F3420E">
                  <w:pPr>
                    <w:rPr>
                      <w:sz w:val="28"/>
                      <w:szCs w:val="28"/>
                      <w:lang w:val="de-DE"/>
                    </w:rPr>
                  </w:pPr>
                  <w:r w:rsidRPr="003B5004">
                    <w:rPr>
                      <w:sz w:val="28"/>
                      <w:szCs w:val="28"/>
                      <w:lang w:val="de-DE"/>
                    </w:rPr>
                    <w:t xml:space="preserve">            CD</w:t>
                  </w:r>
                  <w:r w:rsidR="00D94404">
                    <w:rPr>
                      <w:position w:val="-4"/>
                      <w:sz w:val="28"/>
                      <w:szCs w:val="28"/>
                    </w:rPr>
                    <w:pict>
                      <v:shape id="_x0000_i1584" type="#_x0000_t75" style="width:12pt;height:12.75pt">
                        <v:imagedata r:id="rId1050" o:title=""/>
                      </v:shape>
                    </w:pict>
                  </w:r>
                  <w:r w:rsidRPr="003B5004">
                    <w:rPr>
                      <w:sz w:val="28"/>
                      <w:szCs w:val="28"/>
                      <w:lang w:val="de-DE"/>
                    </w:rPr>
                    <w:t xml:space="preserve">AC  (vì </w:t>
                  </w:r>
                  <w:r w:rsidR="00D94404">
                    <w:rPr>
                      <w:position w:val="-6"/>
                      <w:sz w:val="28"/>
                      <w:szCs w:val="28"/>
                    </w:rPr>
                    <w:pict>
                      <v:shape id="_x0000_i1585" type="#_x0000_t75" style="width:56.2pt;height:21pt">
                        <v:imagedata r:id="rId1051" o:title=""/>
                      </v:shape>
                    </w:pict>
                  </w:r>
                  <w:r w:rsidRPr="003B5004">
                    <w:rPr>
                      <w:sz w:val="28"/>
                      <w:szCs w:val="28"/>
                      <w:lang w:val="de-DE"/>
                    </w:rPr>
                    <w:t xml:space="preserve">)  </w:t>
                  </w:r>
                </w:p>
                <w:p w:rsidR="00F3420E" w:rsidRPr="003B5004" w:rsidRDefault="00D94404" w:rsidP="00F3420E">
                  <w:pPr>
                    <w:rPr>
                      <w:sz w:val="28"/>
                      <w:szCs w:val="28"/>
                      <w:lang w:val="de-DE"/>
                    </w:rPr>
                  </w:pPr>
                  <w:r>
                    <w:rPr>
                      <w:position w:val="-6"/>
                      <w:sz w:val="28"/>
                      <w:szCs w:val="28"/>
                    </w:rPr>
                    <w:pict>
                      <v:shape id="_x0000_i1586" type="#_x0000_t75" style="width:15pt;height:12pt">
                        <v:imagedata r:id="rId1052" o:title=""/>
                      </v:shape>
                    </w:pict>
                  </w:r>
                  <w:r w:rsidR="00F3420E" w:rsidRPr="003B5004">
                    <w:rPr>
                      <w:sz w:val="28"/>
                      <w:szCs w:val="28"/>
                      <w:lang w:val="de-DE"/>
                    </w:rPr>
                    <w:t>OM // CD (cùng vuông góc với AC) (1)</w:t>
                  </w:r>
                </w:p>
                <w:p w:rsidR="00F3420E" w:rsidRPr="003B5004" w:rsidRDefault="00F3420E" w:rsidP="00F3420E">
                  <w:pPr>
                    <w:rPr>
                      <w:sz w:val="28"/>
                      <w:szCs w:val="28"/>
                      <w:lang w:val="de-DE"/>
                    </w:rPr>
                  </w:pPr>
                  <w:r w:rsidRPr="003B5004">
                    <w:rPr>
                      <w:sz w:val="28"/>
                      <w:szCs w:val="28"/>
                      <w:lang w:val="de-DE"/>
                    </w:rPr>
                    <w:t xml:space="preserve">Mặt khác: </w:t>
                  </w:r>
                  <w:r w:rsidR="00D94404">
                    <w:rPr>
                      <w:position w:val="-4"/>
                      <w:sz w:val="28"/>
                      <w:szCs w:val="28"/>
                    </w:rPr>
                    <w:pict>
                      <v:shape id="_x0000_i1587" type="#_x0000_t75" style="width:11.25pt;height:12.75pt">
                        <v:imagedata r:id="rId1053" o:title=""/>
                      </v:shape>
                    </w:pict>
                  </w:r>
                  <w:r w:rsidRPr="003B5004">
                    <w:rPr>
                      <w:sz w:val="28"/>
                      <w:szCs w:val="28"/>
                      <w:lang w:val="de-DE"/>
                    </w:rPr>
                    <w:t xml:space="preserve">DAB có: BE và AC là hai đường cao cắt nhau tại M </w:t>
                  </w:r>
                  <w:r w:rsidR="00D94404">
                    <w:rPr>
                      <w:position w:val="-6"/>
                      <w:sz w:val="28"/>
                      <w:szCs w:val="28"/>
                    </w:rPr>
                    <w:pict>
                      <v:shape id="_x0000_i1588" type="#_x0000_t75" style="width:15pt;height:12pt">
                        <v:imagedata r:id="rId1054" o:title=""/>
                      </v:shape>
                    </w:pict>
                  </w:r>
                  <w:r w:rsidRPr="003B5004">
                    <w:rPr>
                      <w:sz w:val="28"/>
                      <w:szCs w:val="28"/>
                      <w:lang w:val="de-DE"/>
                    </w:rPr>
                    <w:t xml:space="preserve">M là trực tâm </w:t>
                  </w:r>
                </w:p>
                <w:p w:rsidR="00F3420E" w:rsidRPr="003B5004" w:rsidRDefault="00F3420E" w:rsidP="00F3420E">
                  <w:pPr>
                    <w:rPr>
                      <w:sz w:val="28"/>
                      <w:szCs w:val="28"/>
                      <w:lang w:val="de-DE"/>
                    </w:rPr>
                  </w:pPr>
                  <w:r>
                    <w:rPr>
                      <w:noProof/>
                      <w:sz w:val="28"/>
                      <w:szCs w:val="28"/>
                      <w:lang w:val="en-US"/>
                    </w:rPr>
                    <mc:AlternateContent>
                      <mc:Choice Requires="wpg">
                        <w:drawing>
                          <wp:anchor distT="0" distB="0" distL="114300" distR="114300" simplePos="0" relativeHeight="251700224" behindDoc="0" locked="0" layoutInCell="1" allowOverlap="1" wp14:anchorId="381D7701" wp14:editId="5D6B33EF">
                            <wp:simplePos x="0" y="0"/>
                            <wp:positionH relativeFrom="column">
                              <wp:posOffset>2825115</wp:posOffset>
                            </wp:positionH>
                            <wp:positionV relativeFrom="paragraph">
                              <wp:posOffset>82550</wp:posOffset>
                            </wp:positionV>
                            <wp:extent cx="1129665" cy="294013"/>
                            <wp:effectExtent l="0" t="0" r="0" b="10795"/>
                            <wp:wrapNone/>
                            <wp:docPr id="1114" name="Group 1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29665" cy="294013"/>
                                      <a:chOff x="0" y="0"/>
                                      <a:chExt cx="1034328" cy="295275"/>
                                    </a:xfrm>
                                  </wpg:grpSpPr>
                                  <wps:wsp>
                                    <wps:cNvPr id="1115" name="Ngoặc móc Phải 5"/>
                                    <wps:cNvSpPr/>
                                    <wps:spPr>
                                      <a:xfrm>
                                        <a:off x="9525" y="0"/>
                                        <a:ext cx="45719" cy="295275"/>
                                      </a:xfrm>
                                      <a:prstGeom prst="rightBrace">
                                        <a:avLst/>
                                      </a:pr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6" name="Hình chữ nhật 6"/>
                                    <wps:cNvSpPr/>
                                    <wps:spPr>
                                      <a:xfrm>
                                        <a:off x="0" y="0"/>
                                        <a:ext cx="1034328" cy="288890"/>
                                      </a:xfrm>
                                      <a:prstGeom prst="rect">
                                        <a:avLst/>
                                      </a:prstGeom>
                                      <a:noFill/>
                                      <a:ln w="25400" cap="flat" cmpd="sng" algn="ctr">
                                        <a:noFill/>
                                        <a:prstDash val="solid"/>
                                      </a:ln>
                                      <a:effectLst/>
                                    </wps:spPr>
                                    <wps:txbx>
                                      <w:txbxContent>
                                        <w:p w:rsidR="008B0EE4" w:rsidRDefault="00D94404" w:rsidP="00F3420E">
                                          <w:pPr>
                                            <w:jc w:val="center"/>
                                          </w:pPr>
                                          <w:r>
                                            <w:rPr>
                                              <w:position w:val="-6"/>
                                            </w:rPr>
                                            <w:pict>
                                              <v:shape id="_x0000_i4176" type="#_x0000_t75" style="width:15pt;height:12pt">
                                                <v:imagedata r:id="rId1055" o:title=""/>
                                              </v:shape>
                                            </w:pict>
                                          </w:r>
                                          <w:r w:rsidR="008B0EE4">
                                            <w:t>DM // CO (2)</w:t>
                                          </w: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spAutoFit/>
                                    </wps:bodyPr>
                                  </wps:wsp>
                                </wpg:wgp>
                              </a:graphicData>
                            </a:graphic>
                            <wp14:sizeRelH relativeFrom="page">
                              <wp14:pctWidth>0</wp14:pctWidth>
                            </wp14:sizeRelH>
                            <wp14:sizeRelV relativeFrom="page">
                              <wp14:pctHeight>0</wp14:pctHeight>
                            </wp14:sizeRelV>
                          </wp:anchor>
                        </w:drawing>
                      </mc:Choice>
                      <mc:Fallback>
                        <w:pict>
                          <v:group id="Group 1114" o:spid="_x0000_s1056" style="position:absolute;margin-left:222.45pt;margin-top:6.5pt;width:88.95pt;height:23.15pt;z-index:251700224" coordsize="10343,2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&#1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Ngoặc móc Phải 5" o:spid="_x0000_s1057" type="#_x0000_t88" style="position:absolute;left:95;width:457;height:29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NjZcIA&#10;AADdAAAADwAAAGRycy9kb3ducmV2LnhtbERPS2rDMBDdB3oHMYXsEskJDa4bJZRAwYtsmuYAE2tq&#10;m1gjI8mf9vRVodDdPN539sfZdmIkH1rHGrK1AkFcOdNyreH68bbKQYSIbLBzTBq+KMDx8LDYY2Hc&#10;xO80XmItUgiHAjU0MfaFlKFqyGJYu544cZ/OW4wJ+loaj1MKt53cKLWTFltODQ32dGqoul8Gq+F8&#10;ex7u151H811aNeV43o4q13r5OL++gIg0x3/xn7s0aX6WPcHvN+kEef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U2NlwgAAAN0AAAAPAAAAAAAAAAAAAAAAAJgCAABkcnMvZG93&#10;bnJldi54bWxQSwUGAAAAAAQABAD1AAAAhwMAAAAA&#10;" adj="279"/>
                            <v:rect id="Hình chữ nhật 6" o:spid="_x0000_s1058" style="position:absolute;width:10343;height:288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YDGsQA&#10;AADdAAAADwAAAGRycy9kb3ducmV2LnhtbESPQWsCMRCF70L/Q5hCb5pNDyqrUbS0UAoeqh48Dptx&#10;s7qZhE2q6783QsHbDO/N+97Ml71rxYW62HjWoEYFCOLKm4ZrDfvd13AKIiZkg61n0nCjCMvFy2CO&#10;pfFX/qXLNtUih3AsUYNNKZRSxsqSwzjygThrR985THntamk6vOZw18r3ohhLhw1ngsVAH5aq8/bP&#10;Za6yP4XauBDjbXKYbD7XFE5W67fXfjUDkahPT/P/9bfJ9ZUaw+ObPIJ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WAxrEAAAA3QAAAA8AAAAAAAAAAAAAAAAAmAIAAGRycy9k&#10;b3ducmV2LnhtbFBLBQYAAAAABAAEAPUAAACJAwAAAAA=&#10;" filled="f" stroked="f" strokeweight="2pt">
                              <v:textbox style="mso-fit-shape-to-text:t">
                                <w:txbxContent>
                                  <w:p w:rsidR="008B0EE4" w:rsidRDefault="008B0EE4" w:rsidP="00F3420E">
                                    <w:pPr>
                                      <w:jc w:val="center"/>
                                    </w:pPr>
                                    <w:r w:rsidRPr="00A502BB">
                                      <w:rPr>
                                        <w:position w:val="-6"/>
                                      </w:rPr>
                                      <w:object w:dxaOrig="300" w:dyaOrig="240">
                                        <v:shape id="_x0000_i4177" type="#_x0000_t75" style="width:15pt;height:12pt">
                                          <v:imagedata r:id="rId1073" o:title=""/>
                                        </v:shape>
                                      </w:object>
                                    </w:r>
                                    <w:r>
                                      <w:t>DM // CO (2)</w:t>
                                    </w:r>
                                  </w:p>
                                </w:txbxContent>
                              </v:textbox>
                            </v:rect>
                          </v:group>
                        </w:pict>
                      </mc:Fallback>
                    </mc:AlternateContent>
                  </w:r>
                  <w:r w:rsidRPr="003B5004">
                    <w:rPr>
                      <w:sz w:val="28"/>
                      <w:szCs w:val="28"/>
                      <w:lang w:val="de-DE"/>
                    </w:rPr>
                    <w:t xml:space="preserve"> </w:t>
                  </w:r>
                  <w:r w:rsidR="00D94404">
                    <w:rPr>
                      <w:position w:val="-6"/>
                      <w:sz w:val="28"/>
                      <w:szCs w:val="28"/>
                    </w:rPr>
                    <w:pict>
                      <v:shape id="_x0000_i1589" type="#_x0000_t75" style="width:15pt;height:12pt">
                        <v:imagedata r:id="rId1054" o:title=""/>
                      </v:shape>
                    </w:pict>
                  </w:r>
                  <w:r w:rsidRPr="003B5004">
                    <w:rPr>
                      <w:sz w:val="28"/>
                      <w:szCs w:val="28"/>
                      <w:lang w:val="de-DE"/>
                    </w:rPr>
                    <w:t xml:space="preserve">DM là đường cao thứ ba </w:t>
                  </w:r>
                  <w:r w:rsidR="00D94404">
                    <w:rPr>
                      <w:position w:val="-6"/>
                      <w:sz w:val="28"/>
                      <w:szCs w:val="28"/>
                    </w:rPr>
                    <w:pict>
                      <v:shape id="_x0000_i1590" type="#_x0000_t75" style="width:15pt;height:12pt">
                        <v:imagedata r:id="rId1074" o:title=""/>
                      </v:shape>
                    </w:pict>
                  </w:r>
                  <w:r w:rsidRPr="003B5004">
                    <w:rPr>
                      <w:sz w:val="28"/>
                      <w:szCs w:val="28"/>
                      <w:lang w:val="de-DE"/>
                    </w:rPr>
                    <w:t xml:space="preserve">DM </w:t>
                  </w:r>
                  <w:r w:rsidR="00D94404">
                    <w:rPr>
                      <w:position w:val="-4"/>
                      <w:sz w:val="28"/>
                      <w:szCs w:val="28"/>
                    </w:rPr>
                    <w:pict>
                      <v:shape id="_x0000_i1591" type="#_x0000_t75" style="width:12pt;height:12.75pt">
                        <v:imagedata r:id="rId1050" o:title=""/>
                      </v:shape>
                    </w:pict>
                  </w:r>
                  <w:r w:rsidRPr="003B5004">
                    <w:rPr>
                      <w:sz w:val="28"/>
                      <w:szCs w:val="28"/>
                      <w:lang w:val="de-DE"/>
                    </w:rPr>
                    <w:t xml:space="preserve"> AB</w:t>
                  </w:r>
                </w:p>
                <w:p w:rsidR="00F3420E" w:rsidRPr="003B5004" w:rsidRDefault="00F3420E" w:rsidP="00F3420E">
                  <w:pPr>
                    <w:rPr>
                      <w:sz w:val="28"/>
                      <w:szCs w:val="28"/>
                      <w:lang w:val="de-DE"/>
                    </w:rPr>
                  </w:pPr>
                  <w:r w:rsidRPr="003B5004">
                    <w:rPr>
                      <w:sz w:val="28"/>
                      <w:szCs w:val="28"/>
                      <w:lang w:val="de-DE"/>
                    </w:rPr>
                    <w:t xml:space="preserve">Mà: CA = CB </w:t>
                  </w:r>
                  <w:r w:rsidR="00D94404">
                    <w:rPr>
                      <w:position w:val="-6"/>
                      <w:sz w:val="28"/>
                      <w:szCs w:val="28"/>
                    </w:rPr>
                    <w:pict>
                      <v:shape id="_x0000_i1592" type="#_x0000_t75" style="width:131.25pt;height:18pt">
                        <v:imagedata r:id="rId1075" o:title=""/>
                      </v:shape>
                    </w:pict>
                  </w:r>
                </w:p>
                <w:p w:rsidR="00F3420E" w:rsidRPr="003B5004" w:rsidRDefault="00F3420E" w:rsidP="00F3420E">
                  <w:pPr>
                    <w:rPr>
                      <w:sz w:val="28"/>
                      <w:szCs w:val="28"/>
                      <w:lang w:val="de-DE"/>
                    </w:rPr>
                  </w:pPr>
                  <w:r w:rsidRPr="003B5004">
                    <w:rPr>
                      <w:sz w:val="28"/>
                      <w:szCs w:val="28"/>
                      <w:lang w:val="de-DE"/>
                    </w:rPr>
                    <w:t>Từ (1) và (2) suy ra: MOCD là hình bình hành.</w:t>
                  </w:r>
                </w:p>
                <w:p w:rsidR="00F3420E" w:rsidRPr="003B5004" w:rsidRDefault="00F3420E" w:rsidP="00F3420E">
                  <w:pPr>
                    <w:rPr>
                      <w:sz w:val="28"/>
                      <w:szCs w:val="28"/>
                      <w:lang w:val="de-DE"/>
                    </w:rPr>
                  </w:pPr>
                </w:p>
                <w:p w:rsidR="00F3420E" w:rsidRPr="003B5004" w:rsidRDefault="00F3420E" w:rsidP="00F3420E">
                  <w:pPr>
                    <w:rPr>
                      <w:b/>
                      <w:i/>
                      <w:sz w:val="28"/>
                      <w:szCs w:val="28"/>
                      <w:lang w:val="de-DE"/>
                    </w:rPr>
                  </w:pPr>
                  <w:r w:rsidRPr="003B5004">
                    <w:rPr>
                      <w:b/>
                      <w:i/>
                      <w:sz w:val="28"/>
                      <w:szCs w:val="28"/>
                      <w:lang w:val="de-DE"/>
                    </w:rPr>
                    <w:t xml:space="preserve">c. Kẻ EF </w:t>
                  </w:r>
                  <w:r w:rsidR="00D94404">
                    <w:rPr>
                      <w:b/>
                      <w:i/>
                      <w:position w:val="-4"/>
                      <w:sz w:val="28"/>
                      <w:szCs w:val="28"/>
                    </w:rPr>
                    <w:pict>
                      <v:shape id="_x0000_i1593" type="#_x0000_t75" style="width:12pt;height:12.75pt">
                        <v:imagedata r:id="rId1076" o:title=""/>
                      </v:shape>
                    </w:pict>
                  </w:r>
                  <w:r w:rsidRPr="003B5004">
                    <w:rPr>
                      <w:b/>
                      <w:i/>
                      <w:sz w:val="28"/>
                      <w:szCs w:val="28"/>
                      <w:lang w:val="de-DE"/>
                    </w:rPr>
                    <w:t xml:space="preserve"> AC. Tính tỉ số  </w:t>
                  </w:r>
                  <w:r w:rsidR="00D94404">
                    <w:rPr>
                      <w:b/>
                      <w:i/>
                      <w:position w:val="-24"/>
                      <w:sz w:val="28"/>
                      <w:szCs w:val="28"/>
                    </w:rPr>
                    <w:pict>
                      <v:shape id="_x0000_i1594" type="#_x0000_t75" style="width:23.25pt;height:30.75pt">
                        <v:imagedata r:id="rId1077" o:title=""/>
                      </v:shape>
                    </w:pict>
                  </w:r>
                  <w:r w:rsidRPr="003B5004">
                    <w:rPr>
                      <w:b/>
                      <w:i/>
                      <w:sz w:val="28"/>
                      <w:szCs w:val="28"/>
                      <w:lang w:val="de-DE"/>
                    </w:rPr>
                    <w:t xml:space="preserve"> ?</w:t>
                  </w:r>
                </w:p>
                <w:p w:rsidR="00F3420E" w:rsidRPr="003B5004" w:rsidRDefault="00F3420E" w:rsidP="00F3420E">
                  <w:pPr>
                    <w:rPr>
                      <w:sz w:val="28"/>
                      <w:szCs w:val="28"/>
                      <w:lang w:val="de-DE"/>
                    </w:rPr>
                  </w:pPr>
                  <w:r w:rsidRPr="003B5004">
                    <w:rPr>
                      <w:sz w:val="28"/>
                      <w:szCs w:val="28"/>
                      <w:lang w:val="de-DE"/>
                    </w:rPr>
                    <w:t xml:space="preserve">    Xét</w:t>
                  </w:r>
                  <w:r w:rsidR="00D94404">
                    <w:rPr>
                      <w:position w:val="-4"/>
                      <w:sz w:val="28"/>
                      <w:szCs w:val="28"/>
                    </w:rPr>
                    <w:pict>
                      <v:shape id="_x0000_i1595" type="#_x0000_t75" style="width:11.25pt;height:12.75pt">
                        <v:imagedata r:id="rId1078" o:title=""/>
                      </v:shape>
                    </w:pict>
                  </w:r>
                  <w:r w:rsidRPr="003B5004">
                    <w:rPr>
                      <w:sz w:val="28"/>
                      <w:szCs w:val="28"/>
                      <w:lang w:val="de-DE"/>
                    </w:rPr>
                    <w:t xml:space="preserve">MFE và </w:t>
                  </w:r>
                  <w:r w:rsidR="00D94404">
                    <w:rPr>
                      <w:position w:val="-4"/>
                      <w:sz w:val="28"/>
                      <w:szCs w:val="28"/>
                    </w:rPr>
                    <w:pict>
                      <v:shape id="_x0000_i1596" type="#_x0000_t75" style="width:11.25pt;height:12.75pt">
                        <v:imagedata r:id="rId1079" o:title=""/>
                      </v:shape>
                    </w:pict>
                  </w:r>
                  <w:r w:rsidRPr="003B5004">
                    <w:rPr>
                      <w:sz w:val="28"/>
                      <w:szCs w:val="28"/>
                      <w:lang w:val="de-DE"/>
                    </w:rPr>
                    <w:t xml:space="preserve">MCB có: </w:t>
                  </w:r>
                </w:p>
                <w:p w:rsidR="00F3420E" w:rsidRPr="003B5004" w:rsidRDefault="00F3420E" w:rsidP="00F3420E">
                  <w:pPr>
                    <w:rPr>
                      <w:sz w:val="28"/>
                      <w:szCs w:val="28"/>
                    </w:rPr>
                  </w:pPr>
                  <w:r w:rsidRPr="003B5004">
                    <w:rPr>
                      <w:sz w:val="28"/>
                      <w:szCs w:val="28"/>
                      <w:lang w:val="de-DE"/>
                    </w:rPr>
                    <w:t xml:space="preserve">      </w:t>
                  </w:r>
                  <w:r w:rsidR="00D94404">
                    <w:rPr>
                      <w:position w:val="-6"/>
                      <w:sz w:val="28"/>
                      <w:szCs w:val="28"/>
                    </w:rPr>
                    <w:pict>
                      <v:shape id="_x0000_i1597" type="#_x0000_t75" style="width:93.7pt;height:21pt">
                        <v:imagedata r:id="rId1080" o:title=""/>
                      </v:shape>
                    </w:pict>
                  </w:r>
                </w:p>
                <w:p w:rsidR="00F3420E" w:rsidRPr="003B5004" w:rsidRDefault="00F3420E" w:rsidP="00F3420E">
                  <w:pPr>
                    <w:rPr>
                      <w:sz w:val="28"/>
                      <w:szCs w:val="28"/>
                    </w:rPr>
                  </w:pPr>
                  <w:r w:rsidRPr="003B5004">
                    <w:rPr>
                      <w:sz w:val="28"/>
                      <w:szCs w:val="28"/>
                    </w:rPr>
                    <w:t xml:space="preserve">      </w:t>
                  </w:r>
                  <w:r w:rsidR="00D94404">
                    <w:rPr>
                      <w:position w:val="-4"/>
                      <w:sz w:val="28"/>
                      <w:szCs w:val="28"/>
                    </w:rPr>
                    <w:pict>
                      <v:shape id="_x0000_i1598" type="#_x0000_t75" style="width:66.75pt;height:20.25pt">
                        <v:imagedata r:id="rId1081" o:title=""/>
                      </v:shape>
                    </w:pict>
                  </w:r>
                  <w:r w:rsidRPr="003B5004">
                    <w:rPr>
                      <w:sz w:val="28"/>
                      <w:szCs w:val="28"/>
                    </w:rPr>
                    <w:t>(đối đỉnh)</w:t>
                  </w:r>
                </w:p>
                <w:p w:rsidR="00F3420E" w:rsidRPr="003B5004" w:rsidRDefault="00F3420E" w:rsidP="00F3420E">
                  <w:pPr>
                    <w:rPr>
                      <w:sz w:val="28"/>
                      <w:szCs w:val="28"/>
                    </w:rPr>
                  </w:pPr>
                  <w:r w:rsidRPr="003B5004">
                    <w:rPr>
                      <w:sz w:val="28"/>
                      <w:szCs w:val="28"/>
                    </w:rPr>
                    <w:t xml:space="preserve">   </w:t>
                  </w:r>
                  <w:r w:rsidR="00D94404">
                    <w:rPr>
                      <w:position w:val="-6"/>
                      <w:sz w:val="28"/>
                      <w:szCs w:val="28"/>
                    </w:rPr>
                    <w:pict>
                      <v:shape id="_x0000_i1599" type="#_x0000_t75" style="width:99.8pt;height:14.25pt">
                        <v:imagedata r:id="rId1082" o:title=""/>
                      </v:shape>
                    </w:pict>
                  </w:r>
                  <w:r w:rsidRPr="003B5004">
                    <w:rPr>
                      <w:sz w:val="28"/>
                      <w:szCs w:val="28"/>
                    </w:rPr>
                    <w:t>(g – g)</w:t>
                  </w:r>
                  <w:r w:rsidR="00D94404">
                    <w:rPr>
                      <w:position w:val="-24"/>
                      <w:sz w:val="28"/>
                      <w:szCs w:val="28"/>
                    </w:rPr>
                    <w:pict>
                      <v:shape id="_x0000_i1600" type="#_x0000_t75" style="width:69.7pt;height:30.75pt">
                        <v:imagedata r:id="rId1083" o:title=""/>
                      </v:shape>
                    </w:pict>
                  </w:r>
                </w:p>
                <w:p w:rsidR="00F3420E" w:rsidRPr="003B5004" w:rsidRDefault="00F3420E" w:rsidP="00F3420E">
                  <w:pPr>
                    <w:rPr>
                      <w:sz w:val="28"/>
                      <w:szCs w:val="28"/>
                    </w:rPr>
                  </w:pPr>
                  <w:r w:rsidRPr="003B5004">
                    <w:rPr>
                      <w:sz w:val="28"/>
                      <w:szCs w:val="28"/>
                    </w:rPr>
                    <w:t xml:space="preserve">   Ta lại có: AC = 2MC (gt). Mà: CB = CA </w:t>
                  </w:r>
                  <w:r w:rsidR="00D94404">
                    <w:rPr>
                      <w:position w:val="-6"/>
                      <w:sz w:val="28"/>
                      <w:szCs w:val="28"/>
                    </w:rPr>
                    <w:pict>
                      <v:shape id="_x0000_i1601" type="#_x0000_t75" style="width:15pt;height:12pt">
                        <v:imagedata r:id="rId1084" o:title=""/>
                      </v:shape>
                    </w:pict>
                  </w:r>
                  <w:r w:rsidRPr="003B5004">
                    <w:rPr>
                      <w:sz w:val="28"/>
                      <w:szCs w:val="28"/>
                    </w:rPr>
                    <w:t>CB = 2MC</w:t>
                  </w:r>
                </w:p>
                <w:p w:rsidR="00F3420E" w:rsidRPr="003B5004" w:rsidRDefault="00F3420E" w:rsidP="00F3420E">
                  <w:pPr>
                    <w:rPr>
                      <w:sz w:val="28"/>
                      <w:szCs w:val="28"/>
                    </w:rPr>
                  </w:pPr>
                  <w:r w:rsidRPr="003B5004">
                    <w:rPr>
                      <w:sz w:val="28"/>
                      <w:szCs w:val="28"/>
                    </w:rPr>
                    <w:t xml:space="preserve">   </w:t>
                  </w:r>
                  <w:r w:rsidR="00D94404">
                    <w:rPr>
                      <w:position w:val="-24"/>
                      <w:sz w:val="28"/>
                      <w:szCs w:val="28"/>
                    </w:rPr>
                    <w:pict>
                      <v:shape id="_x0000_i1602" type="#_x0000_t75" style="width:129pt;height:30.75pt">
                        <v:imagedata r:id="rId1085" o:title=""/>
                      </v:shape>
                    </w:pict>
                  </w:r>
                </w:p>
                <w:p w:rsidR="00F3420E" w:rsidRPr="003B5004" w:rsidRDefault="00F3420E" w:rsidP="00F3420E">
                  <w:pPr>
                    <w:rPr>
                      <w:sz w:val="28"/>
                      <w:szCs w:val="28"/>
                    </w:rPr>
                  </w:pPr>
                </w:p>
                <w:p w:rsidR="00F3420E" w:rsidRPr="003B5004" w:rsidRDefault="00F3420E" w:rsidP="00F3420E">
                  <w:pPr>
                    <w:rPr>
                      <w:b/>
                      <w:i/>
                      <w:sz w:val="28"/>
                      <w:szCs w:val="28"/>
                    </w:rPr>
                  </w:pPr>
                  <w:r w:rsidRPr="003B5004">
                    <w:rPr>
                      <w:b/>
                      <w:i/>
                      <w:sz w:val="28"/>
                      <w:szCs w:val="28"/>
                    </w:rPr>
                    <w:t>d. Chứng minh tứ giác BHIK nội tiếp được đường tròn.</w:t>
                  </w:r>
                </w:p>
                <w:p w:rsidR="00F3420E" w:rsidRPr="003B5004" w:rsidRDefault="00F3420E" w:rsidP="00F3420E">
                  <w:pPr>
                    <w:rPr>
                      <w:sz w:val="28"/>
                      <w:szCs w:val="28"/>
                    </w:rPr>
                  </w:pPr>
                  <w:r w:rsidRPr="003B5004">
                    <w:rPr>
                      <w:sz w:val="28"/>
                      <w:szCs w:val="28"/>
                    </w:rPr>
                    <w:t xml:space="preserve">    Ta có: </w:t>
                  </w:r>
                  <w:r w:rsidR="00D94404">
                    <w:rPr>
                      <w:position w:val="-24"/>
                      <w:sz w:val="28"/>
                      <w:szCs w:val="28"/>
                    </w:rPr>
                    <w:pict>
                      <v:shape id="_x0000_i1603" type="#_x0000_t75" style="width:60pt;height:30.75pt">
                        <v:imagedata r:id="rId1086" o:title=""/>
                      </v:shape>
                    </w:pict>
                  </w:r>
                  <w:r w:rsidRPr="003B5004">
                    <w:rPr>
                      <w:sz w:val="28"/>
                      <w:szCs w:val="28"/>
                    </w:rPr>
                    <w:t xml:space="preserve"> (góc nội tiếp đường tròn tâm (O))  (3)</w:t>
                  </w:r>
                </w:p>
                <w:p w:rsidR="00F3420E" w:rsidRPr="003B5004" w:rsidRDefault="00F3420E" w:rsidP="00F3420E">
                  <w:pPr>
                    <w:rPr>
                      <w:sz w:val="28"/>
                      <w:szCs w:val="28"/>
                    </w:rPr>
                  </w:pPr>
                  <w:r w:rsidRPr="003B5004">
                    <w:rPr>
                      <w:sz w:val="28"/>
                      <w:szCs w:val="28"/>
                    </w:rPr>
                    <w:t xml:space="preserve">    Ta lại có: </w:t>
                  </w:r>
                  <w:r w:rsidR="00D94404">
                    <w:rPr>
                      <w:position w:val="-24"/>
                      <w:sz w:val="28"/>
                      <w:szCs w:val="28"/>
                    </w:rPr>
                    <w:pict>
                      <v:shape id="_x0000_i1604" type="#_x0000_t75" style="width:122.2pt;height:30.75pt">
                        <v:imagedata r:id="rId1087" o:title=""/>
                      </v:shape>
                    </w:pict>
                  </w:r>
                  <w:r w:rsidRPr="003B5004">
                    <w:rPr>
                      <w:sz w:val="28"/>
                      <w:szCs w:val="28"/>
                    </w:rPr>
                    <w:t xml:space="preserve"> (góc có đỉnh nằm trong đường tròn (O))</w:t>
                  </w:r>
                </w:p>
                <w:p w:rsidR="00F3420E" w:rsidRPr="003B5004" w:rsidRDefault="00F3420E" w:rsidP="00F3420E">
                  <w:pPr>
                    <w:rPr>
                      <w:sz w:val="28"/>
                      <w:szCs w:val="28"/>
                    </w:rPr>
                  </w:pPr>
                  <w:r w:rsidRPr="003B5004">
                    <w:rPr>
                      <w:sz w:val="28"/>
                      <w:szCs w:val="28"/>
                    </w:rPr>
                    <w:t xml:space="preserve">    Mà : EA = EN (bán kính đường tròn (E))</w:t>
                  </w:r>
                  <w:r w:rsidR="00D94404">
                    <w:rPr>
                      <w:position w:val="-6"/>
                      <w:sz w:val="28"/>
                      <w:szCs w:val="28"/>
                    </w:rPr>
                    <w:pict>
                      <v:shape id="_x0000_i1605" type="#_x0000_t75" style="width:63pt;height:18pt">
                        <v:imagedata r:id="rId1088" o:title=""/>
                      </v:shape>
                    </w:pict>
                  </w:r>
                </w:p>
                <w:p w:rsidR="00F3420E" w:rsidRPr="003B5004" w:rsidRDefault="00F3420E" w:rsidP="00F3420E">
                  <w:pPr>
                    <w:rPr>
                      <w:sz w:val="28"/>
                      <w:szCs w:val="28"/>
                    </w:rPr>
                  </w:pPr>
                  <w:r w:rsidRPr="003B5004">
                    <w:rPr>
                      <w:sz w:val="28"/>
                      <w:szCs w:val="28"/>
                    </w:rPr>
                    <w:t xml:space="preserve">    </w:t>
                  </w:r>
                  <w:r w:rsidR="00D94404">
                    <w:rPr>
                      <w:position w:val="-6"/>
                      <w:sz w:val="28"/>
                      <w:szCs w:val="28"/>
                    </w:rPr>
                    <w:pict>
                      <v:shape id="_x0000_i1606" type="#_x0000_t75" style="width:15pt;height:12pt">
                        <v:imagedata r:id="rId1089" o:title=""/>
                      </v:shape>
                    </w:pict>
                  </w:r>
                  <w:r w:rsidR="00D94404">
                    <w:rPr>
                      <w:position w:val="-24"/>
                      <w:sz w:val="28"/>
                      <w:szCs w:val="28"/>
                    </w:rPr>
                    <w:pict>
                      <v:shape id="_x0000_i1607" type="#_x0000_t75" style="width:263.25pt;height:30.75pt">
                        <v:imagedata r:id="rId1090" o:title=""/>
                      </v:shape>
                    </w:pict>
                  </w:r>
                  <w:r w:rsidRPr="003B5004">
                    <w:rPr>
                      <w:sz w:val="28"/>
                      <w:szCs w:val="28"/>
                    </w:rPr>
                    <w:t xml:space="preserve"> (4) </w:t>
                  </w:r>
                </w:p>
                <w:p w:rsidR="00F3420E" w:rsidRPr="003B5004" w:rsidRDefault="00F3420E" w:rsidP="00F3420E">
                  <w:pPr>
                    <w:rPr>
                      <w:sz w:val="28"/>
                      <w:szCs w:val="28"/>
                    </w:rPr>
                  </w:pPr>
                  <w:r w:rsidRPr="003B5004">
                    <w:rPr>
                      <w:sz w:val="28"/>
                      <w:szCs w:val="28"/>
                    </w:rPr>
                    <w:t xml:space="preserve">   Từ (3) và (4) suy ra: </w:t>
                  </w:r>
                  <w:r w:rsidR="00D94404">
                    <w:rPr>
                      <w:position w:val="-4"/>
                      <w:sz w:val="28"/>
                      <w:szCs w:val="28"/>
                    </w:rPr>
                    <w:pict>
                      <v:shape id="_x0000_i1608" type="#_x0000_t75" style="width:50.25pt;height:20.25pt">
                        <v:imagedata r:id="rId1091" o:title=""/>
                      </v:shape>
                    </w:pict>
                  </w:r>
                </w:p>
                <w:p w:rsidR="00F3420E" w:rsidRPr="003B5004" w:rsidRDefault="00F3420E" w:rsidP="00F3420E">
                  <w:pPr>
                    <w:rPr>
                      <w:sz w:val="28"/>
                      <w:szCs w:val="28"/>
                    </w:rPr>
                  </w:pPr>
                  <w:r w:rsidRPr="003B5004">
                    <w:rPr>
                      <w:sz w:val="28"/>
                      <w:szCs w:val="28"/>
                    </w:rPr>
                    <w:t xml:space="preserve">    Mà </w:t>
                  </w:r>
                  <w:r w:rsidR="00D94404">
                    <w:rPr>
                      <w:position w:val="-4"/>
                      <w:sz w:val="28"/>
                      <w:szCs w:val="28"/>
                    </w:rPr>
                    <w:pict>
                      <v:shape id="_x0000_i1609" type="#_x0000_t75" style="width:27.75pt;height:20.25pt">
                        <v:imagedata r:id="rId1092" o:title=""/>
                      </v:shape>
                    </w:pict>
                  </w:r>
                  <w:r w:rsidRPr="003B5004">
                    <w:rPr>
                      <w:sz w:val="28"/>
                      <w:szCs w:val="28"/>
                    </w:rPr>
                    <w:t xml:space="preserve"> là góc ngoài tại H của tứ giác BIHK </w:t>
                  </w:r>
                </w:p>
                <w:p w:rsidR="00F3420E" w:rsidRPr="003B5004" w:rsidRDefault="00F3420E" w:rsidP="00F3420E">
                  <w:pPr>
                    <w:rPr>
                      <w:sz w:val="28"/>
                      <w:szCs w:val="28"/>
                    </w:rPr>
                  </w:pPr>
                  <w:r w:rsidRPr="003B5004">
                    <w:rPr>
                      <w:sz w:val="28"/>
                      <w:szCs w:val="28"/>
                    </w:rPr>
                    <w:t>Vậy tứ giác BIHK nội tiếp được đường tròn.</w:t>
                  </w:r>
                </w:p>
              </w:tc>
            </w:tr>
          </w:tbl>
          <w:p w:rsidR="00F3420E" w:rsidRPr="003B5004" w:rsidRDefault="00F3420E" w:rsidP="00F3420E">
            <w:pPr>
              <w:rPr>
                <w:sz w:val="28"/>
                <w:szCs w:val="28"/>
              </w:rPr>
            </w:pPr>
          </w:p>
          <w:p w:rsidR="00F3420E" w:rsidRPr="00596F13" w:rsidRDefault="00F3420E"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00</w:t>
            </w:r>
            <w:r w:rsidR="008B0EE4">
              <w:rPr>
                <w:rFonts w:ascii="Times New Roman" w:eastAsia="Times New Roman" w:hAnsi="Times New Roman" w:cs="Times New Roman"/>
                <w:b/>
                <w:color w:val="FF0000"/>
                <w:sz w:val="28"/>
                <w:szCs w:val="28"/>
                <w:lang w:val="en-US"/>
              </w:rPr>
              <w:t>9</w:t>
            </w:r>
          </w:p>
          <w:p w:rsidR="00F3420E" w:rsidRPr="00F3420E" w:rsidRDefault="00F3420E" w:rsidP="00F3420E">
            <w:pPr>
              <w:jc w:val="center"/>
              <w:rPr>
                <w:b/>
                <w:sz w:val="28"/>
                <w:szCs w:val="28"/>
              </w:rPr>
            </w:pPr>
            <w:r w:rsidRPr="00F3420E">
              <w:rPr>
                <w:b/>
                <w:sz w:val="28"/>
                <w:szCs w:val="28"/>
              </w:rPr>
              <w:t>ĐỀ THI VÀO 10</w:t>
            </w:r>
          </w:p>
          <w:p w:rsidR="00F3420E" w:rsidRPr="00F3420E" w:rsidRDefault="00F3420E" w:rsidP="00F3420E">
            <w:pPr>
              <w:rPr>
                <w:b/>
                <w:sz w:val="28"/>
                <w:szCs w:val="28"/>
              </w:rPr>
            </w:pPr>
            <w:r w:rsidRPr="00F3420E">
              <w:rPr>
                <w:b/>
                <w:sz w:val="28"/>
                <w:szCs w:val="28"/>
              </w:rPr>
              <w:t>Bài 1. (1,5 điểm)</w:t>
            </w:r>
          </w:p>
          <w:p w:rsidR="00F3420E" w:rsidRPr="00F3420E" w:rsidRDefault="00F3420E" w:rsidP="00F3420E">
            <w:pPr>
              <w:rPr>
                <w:sz w:val="28"/>
                <w:szCs w:val="28"/>
              </w:rPr>
            </w:pPr>
            <w:r w:rsidRPr="00F3420E">
              <w:rPr>
                <w:sz w:val="28"/>
                <w:szCs w:val="28"/>
              </w:rPr>
              <w:t xml:space="preserve">1) Rút gọn biểu thức A = </w:t>
            </w:r>
            <w:r w:rsidR="00D94404">
              <w:rPr>
                <w:position w:val="-6"/>
                <w:sz w:val="28"/>
                <w:szCs w:val="28"/>
              </w:rPr>
              <w:pict>
                <v:shape id="_x0000_i1610" type="#_x0000_t75" style="width:132.7pt;height:17.25pt">
                  <v:imagedata r:id="rId788" o:title=""/>
                </v:shape>
              </w:pict>
            </w:r>
          </w:p>
          <w:p w:rsidR="00F3420E" w:rsidRPr="00F3420E" w:rsidRDefault="00F3420E" w:rsidP="00F3420E">
            <w:pPr>
              <w:rPr>
                <w:sz w:val="28"/>
                <w:szCs w:val="28"/>
              </w:rPr>
            </w:pPr>
            <w:r w:rsidRPr="00F3420E">
              <w:rPr>
                <w:sz w:val="28"/>
                <w:szCs w:val="28"/>
              </w:rPr>
              <w:t xml:space="preserve">2) Cho biểu thức B = </w:t>
            </w:r>
            <w:r w:rsidR="00D94404">
              <w:rPr>
                <w:position w:val="-34"/>
                <w:sz w:val="28"/>
                <w:szCs w:val="28"/>
              </w:rPr>
              <w:pict>
                <v:shape id="_x0000_i1611" type="#_x0000_t75" style="width:126pt;height:39.75pt">
                  <v:imagedata r:id="rId789" o:title=""/>
                </v:shape>
              </w:pict>
            </w:r>
            <w:r w:rsidRPr="00F3420E">
              <w:rPr>
                <w:sz w:val="28"/>
                <w:szCs w:val="28"/>
              </w:rPr>
              <w:t>, với  0 ≤ x ≠ 1</w:t>
            </w:r>
            <w:r w:rsidR="00D94404">
              <w:rPr>
                <w:position w:val="-4"/>
                <w:sz w:val="28"/>
                <w:szCs w:val="28"/>
              </w:rPr>
              <w:pict>
                <v:shape id="_x0000_i1612" type="#_x0000_t75" style="width:9pt;height:14.25pt">
                  <v:imagedata r:id="rId790" o:title=""/>
                </v:shape>
              </w:pict>
            </w:r>
          </w:p>
          <w:p w:rsidR="00F3420E" w:rsidRPr="00F3420E" w:rsidRDefault="00F3420E" w:rsidP="00F3420E">
            <w:pPr>
              <w:ind w:firstLine="720"/>
              <w:rPr>
                <w:sz w:val="28"/>
                <w:szCs w:val="28"/>
              </w:rPr>
            </w:pPr>
            <w:r w:rsidRPr="00F3420E">
              <w:rPr>
                <w:sz w:val="28"/>
                <w:szCs w:val="28"/>
              </w:rPr>
              <w:t>a) Rút gọn B</w:t>
            </w:r>
          </w:p>
          <w:p w:rsidR="00F3420E" w:rsidRPr="00F3420E" w:rsidRDefault="00F3420E" w:rsidP="00F3420E">
            <w:pPr>
              <w:ind w:firstLine="720"/>
              <w:rPr>
                <w:sz w:val="28"/>
                <w:szCs w:val="28"/>
              </w:rPr>
            </w:pPr>
            <w:r w:rsidRPr="00F3420E">
              <w:rPr>
                <w:sz w:val="28"/>
                <w:szCs w:val="28"/>
              </w:rPr>
              <w:t xml:space="preserve">b) Tính giá trị biểu thức B khi x = </w:t>
            </w:r>
            <w:r w:rsidR="00D94404">
              <w:rPr>
                <w:position w:val="-28"/>
                <w:sz w:val="28"/>
                <w:szCs w:val="28"/>
              </w:rPr>
              <w:pict>
                <v:shape id="_x0000_i1613" type="#_x0000_t75" style="width:35.25pt;height:33pt">
                  <v:imagedata r:id="rId791" o:title=""/>
                </v:shape>
              </w:pict>
            </w:r>
          </w:p>
          <w:p w:rsidR="00F3420E" w:rsidRPr="00F3420E" w:rsidRDefault="00F3420E" w:rsidP="00F3420E">
            <w:pPr>
              <w:rPr>
                <w:b/>
                <w:sz w:val="28"/>
                <w:szCs w:val="28"/>
              </w:rPr>
            </w:pPr>
            <w:r w:rsidRPr="00F3420E">
              <w:rPr>
                <w:b/>
                <w:sz w:val="28"/>
                <w:szCs w:val="28"/>
              </w:rPr>
              <w:t>Bài 2. (1,5 điểm)</w:t>
            </w:r>
          </w:p>
          <w:p w:rsidR="00F3420E" w:rsidRPr="00F3420E" w:rsidRDefault="00F3420E" w:rsidP="00F3420E">
            <w:pPr>
              <w:spacing w:line="276" w:lineRule="auto"/>
              <w:ind w:firstLine="720"/>
              <w:rPr>
                <w:sz w:val="28"/>
                <w:szCs w:val="28"/>
              </w:rPr>
            </w:pPr>
            <w:r w:rsidRPr="00F3420E">
              <w:rPr>
                <w:sz w:val="28"/>
                <w:szCs w:val="28"/>
              </w:rPr>
              <w:t>Cho đường thẳng (d</w:t>
            </w:r>
            <w:r w:rsidRPr="00F3420E">
              <w:rPr>
                <w:sz w:val="28"/>
                <w:szCs w:val="28"/>
                <w:vertAlign w:val="subscript"/>
              </w:rPr>
              <w:t>m</w:t>
            </w:r>
            <w:r w:rsidRPr="00F3420E">
              <w:rPr>
                <w:sz w:val="28"/>
                <w:szCs w:val="28"/>
              </w:rPr>
              <w:t>) : y = - x + 1 – m</w:t>
            </w:r>
            <w:r w:rsidRPr="00F3420E">
              <w:rPr>
                <w:sz w:val="28"/>
                <w:szCs w:val="28"/>
                <w:vertAlign w:val="superscript"/>
              </w:rPr>
              <w:t>2</w:t>
            </w:r>
            <w:r w:rsidRPr="00F3420E">
              <w:rPr>
                <w:sz w:val="28"/>
                <w:szCs w:val="28"/>
              </w:rPr>
              <w:t xml:space="preserve">   và  (D): y = x</w:t>
            </w:r>
          </w:p>
          <w:p w:rsidR="00F3420E" w:rsidRPr="00F3420E" w:rsidRDefault="00F3420E" w:rsidP="00F3420E">
            <w:pPr>
              <w:spacing w:line="276" w:lineRule="auto"/>
              <w:rPr>
                <w:sz w:val="28"/>
                <w:szCs w:val="28"/>
              </w:rPr>
            </w:pPr>
            <w:r w:rsidRPr="00F3420E">
              <w:rPr>
                <w:sz w:val="28"/>
                <w:szCs w:val="28"/>
              </w:rPr>
              <w:t>1) Vẽ đường thẳng (d</w:t>
            </w:r>
            <w:r w:rsidRPr="00F3420E">
              <w:rPr>
                <w:sz w:val="28"/>
                <w:szCs w:val="28"/>
                <w:vertAlign w:val="subscript"/>
              </w:rPr>
              <w:t>m</w:t>
            </w:r>
            <w:r w:rsidRPr="00F3420E">
              <w:rPr>
                <w:sz w:val="28"/>
                <w:szCs w:val="28"/>
              </w:rPr>
              <w:t>) khi m = 2 và (D) trên cùng hệ trục tọa độ, nhận xét về 2 đồ thị của chúng.</w:t>
            </w:r>
          </w:p>
          <w:p w:rsidR="00F3420E" w:rsidRPr="00F3420E" w:rsidRDefault="00F3420E" w:rsidP="00F3420E">
            <w:pPr>
              <w:spacing w:line="276" w:lineRule="auto"/>
              <w:rPr>
                <w:sz w:val="28"/>
                <w:szCs w:val="28"/>
              </w:rPr>
            </w:pPr>
            <w:r w:rsidRPr="00F3420E">
              <w:rPr>
                <w:sz w:val="28"/>
                <w:szCs w:val="28"/>
              </w:rPr>
              <w:t>2) Tìm m dể trục tọa độ Ox, (D) và (d</w:t>
            </w:r>
            <w:r w:rsidRPr="00F3420E">
              <w:rPr>
                <w:sz w:val="28"/>
                <w:szCs w:val="28"/>
                <w:vertAlign w:val="subscript"/>
              </w:rPr>
              <w:t>m</w:t>
            </w:r>
            <w:r w:rsidRPr="00F3420E">
              <w:rPr>
                <w:sz w:val="28"/>
                <w:szCs w:val="28"/>
              </w:rPr>
              <w:t>) đồng quy.</w:t>
            </w:r>
          </w:p>
          <w:p w:rsidR="00F3420E" w:rsidRPr="00F3420E" w:rsidRDefault="00F3420E" w:rsidP="00F3420E">
            <w:pPr>
              <w:rPr>
                <w:sz w:val="28"/>
                <w:szCs w:val="28"/>
              </w:rPr>
            </w:pPr>
          </w:p>
          <w:p w:rsidR="00F3420E" w:rsidRPr="00F3420E" w:rsidRDefault="00F3420E" w:rsidP="00F3420E">
            <w:pPr>
              <w:rPr>
                <w:b/>
                <w:sz w:val="28"/>
                <w:szCs w:val="28"/>
              </w:rPr>
            </w:pPr>
            <w:r w:rsidRPr="00F3420E">
              <w:rPr>
                <w:b/>
                <w:sz w:val="28"/>
                <w:szCs w:val="28"/>
              </w:rPr>
              <w:t>Bài 3. (1,5 điểm)</w:t>
            </w:r>
          </w:p>
          <w:p w:rsidR="00F3420E" w:rsidRPr="00F3420E" w:rsidRDefault="00F3420E" w:rsidP="00F3420E">
            <w:pPr>
              <w:spacing w:line="276" w:lineRule="auto"/>
              <w:ind w:firstLine="720"/>
              <w:rPr>
                <w:sz w:val="28"/>
                <w:szCs w:val="28"/>
              </w:rPr>
            </w:pPr>
            <w:r w:rsidRPr="00F3420E">
              <w:rPr>
                <w:sz w:val="28"/>
                <w:szCs w:val="28"/>
              </w:rPr>
              <w:t>Trong đợt quyên góp ủng hộ người nghèo, lớp 9A và 9B có 79 học sinh quyên góp được 975000 đồng. Mỗi học sinh lớp 9A đóng góp 10000 đồng, mỗi học sinh lớp 9B đóng góp 15000 đồng. Tính số học sinh mỗi lớp.</w:t>
            </w:r>
          </w:p>
          <w:p w:rsidR="00F3420E" w:rsidRPr="00F3420E" w:rsidRDefault="00F3420E" w:rsidP="00F3420E">
            <w:pPr>
              <w:rPr>
                <w:sz w:val="28"/>
                <w:szCs w:val="28"/>
              </w:rPr>
            </w:pPr>
          </w:p>
          <w:p w:rsidR="00F3420E" w:rsidRPr="00F3420E" w:rsidRDefault="00F3420E" w:rsidP="00F3420E">
            <w:pPr>
              <w:rPr>
                <w:b/>
                <w:sz w:val="28"/>
                <w:szCs w:val="28"/>
              </w:rPr>
            </w:pPr>
            <w:r w:rsidRPr="00F3420E">
              <w:rPr>
                <w:b/>
                <w:sz w:val="28"/>
                <w:szCs w:val="28"/>
              </w:rPr>
              <w:t>Bài 4. (1,5 điểm)</w:t>
            </w:r>
          </w:p>
          <w:p w:rsidR="00F3420E" w:rsidRPr="00F3420E" w:rsidRDefault="00F3420E" w:rsidP="00F3420E">
            <w:pPr>
              <w:ind w:firstLine="720"/>
              <w:rPr>
                <w:sz w:val="28"/>
                <w:szCs w:val="28"/>
              </w:rPr>
            </w:pPr>
            <w:r w:rsidRPr="00F3420E">
              <w:rPr>
                <w:sz w:val="28"/>
                <w:szCs w:val="28"/>
              </w:rPr>
              <w:t xml:space="preserve">Cho phương trình: </w:t>
            </w:r>
            <w:r w:rsidR="00D94404">
              <w:rPr>
                <w:position w:val="-10"/>
                <w:sz w:val="28"/>
                <w:szCs w:val="28"/>
              </w:rPr>
              <w:pict>
                <v:shape id="_x0000_i1614" type="#_x0000_t75" style="width:156.7pt;height:18pt">
                  <v:imagedata r:id="rId792" o:title=""/>
                </v:shape>
              </w:pict>
            </w:r>
            <w:r w:rsidRPr="00F3420E">
              <w:rPr>
                <w:sz w:val="28"/>
                <w:szCs w:val="28"/>
              </w:rPr>
              <w:t xml:space="preserve"> (*)</w:t>
            </w:r>
          </w:p>
          <w:p w:rsidR="00F3420E" w:rsidRPr="00F3420E" w:rsidRDefault="00F3420E" w:rsidP="00F3420E">
            <w:pPr>
              <w:rPr>
                <w:sz w:val="28"/>
                <w:szCs w:val="28"/>
              </w:rPr>
            </w:pPr>
            <w:r w:rsidRPr="00F3420E">
              <w:rPr>
                <w:sz w:val="28"/>
                <w:szCs w:val="28"/>
              </w:rPr>
              <w:t xml:space="preserve">1/ Chứng minh rằng với m &lt; 0 phương trình (*) luôn luôn có 2 nghiệm phân biệt </w:t>
            </w:r>
            <w:r w:rsidR="00D94404">
              <w:rPr>
                <w:position w:val="-12"/>
                <w:sz w:val="28"/>
                <w:szCs w:val="28"/>
              </w:rPr>
              <w:pict>
                <v:shape id="_x0000_i1615" type="#_x0000_t75" style="width:30pt;height:18pt">
                  <v:imagedata r:id="rId793" o:title=""/>
                </v:shape>
              </w:pict>
            </w:r>
            <w:r w:rsidRPr="00F3420E">
              <w:rPr>
                <w:sz w:val="28"/>
                <w:szCs w:val="28"/>
              </w:rPr>
              <w:t>.</w:t>
            </w:r>
          </w:p>
          <w:p w:rsidR="00F3420E" w:rsidRPr="00F3420E" w:rsidRDefault="00F3420E" w:rsidP="00F3420E">
            <w:pPr>
              <w:rPr>
                <w:sz w:val="28"/>
                <w:szCs w:val="28"/>
              </w:rPr>
            </w:pPr>
            <w:r w:rsidRPr="00F3420E">
              <w:rPr>
                <w:sz w:val="28"/>
                <w:szCs w:val="28"/>
              </w:rPr>
              <w:t xml:space="preserve">2/ Tìm m để phương trình (*) có hai nghiệm phân biệt </w:t>
            </w:r>
            <w:r w:rsidR="00D94404">
              <w:rPr>
                <w:position w:val="-12"/>
                <w:sz w:val="28"/>
                <w:szCs w:val="28"/>
              </w:rPr>
              <w:pict>
                <v:shape id="_x0000_i1616" type="#_x0000_t75" style="width:30pt;height:18pt">
                  <v:imagedata r:id="rId793" o:title=""/>
                </v:shape>
              </w:pict>
            </w:r>
            <w:r w:rsidRPr="00F3420E">
              <w:rPr>
                <w:sz w:val="28"/>
                <w:szCs w:val="28"/>
              </w:rPr>
              <w:t xml:space="preserve"> thỏa hệ thức </w:t>
            </w:r>
            <w:r w:rsidR="00D94404">
              <w:rPr>
                <w:position w:val="-30"/>
                <w:sz w:val="28"/>
                <w:szCs w:val="28"/>
              </w:rPr>
              <w:pict>
                <v:shape id="_x0000_i1617" type="#_x0000_t75" style="width:57pt;height:33.75pt">
                  <v:imagedata r:id="rId794" o:title=""/>
                </v:shape>
              </w:pict>
            </w:r>
          </w:p>
          <w:p w:rsidR="00F3420E" w:rsidRPr="00F3420E" w:rsidRDefault="00F3420E" w:rsidP="00F3420E">
            <w:pPr>
              <w:rPr>
                <w:sz w:val="28"/>
                <w:szCs w:val="28"/>
              </w:rPr>
            </w:pPr>
          </w:p>
          <w:p w:rsidR="00F3420E" w:rsidRPr="00F3420E" w:rsidRDefault="00F3420E" w:rsidP="00F3420E">
            <w:pPr>
              <w:rPr>
                <w:b/>
                <w:sz w:val="28"/>
                <w:szCs w:val="28"/>
              </w:rPr>
            </w:pPr>
            <w:r w:rsidRPr="00F3420E">
              <w:rPr>
                <w:b/>
                <w:sz w:val="28"/>
                <w:szCs w:val="28"/>
              </w:rPr>
              <w:t>Bài 5. (4 điểm)</w:t>
            </w:r>
          </w:p>
          <w:p w:rsidR="00F3420E" w:rsidRPr="00F3420E" w:rsidRDefault="00F3420E" w:rsidP="00F3420E">
            <w:pPr>
              <w:spacing w:line="276" w:lineRule="auto"/>
              <w:ind w:firstLine="720"/>
              <w:rPr>
                <w:sz w:val="28"/>
                <w:szCs w:val="28"/>
              </w:rPr>
            </w:pPr>
            <w:r w:rsidRPr="00F3420E">
              <w:rPr>
                <w:sz w:val="28"/>
                <w:szCs w:val="28"/>
              </w:rPr>
              <w:t>Cho nửa đường tròn tâm O đường kính AB và điểm C trên đường tròn sao cho CA = CB. Gọi M là trung điểm của dây cung AC; Nối BM cắt cung AC tại E; AE và BC kéo dài cắt nhau tại D.</w:t>
            </w:r>
          </w:p>
          <w:p w:rsidR="00F3420E" w:rsidRPr="00F3420E" w:rsidRDefault="00F3420E" w:rsidP="00F3420E">
            <w:pPr>
              <w:spacing w:line="276" w:lineRule="auto"/>
              <w:rPr>
                <w:sz w:val="28"/>
                <w:szCs w:val="28"/>
                <w:lang w:val="es-ES"/>
              </w:rPr>
            </w:pPr>
            <w:r w:rsidRPr="00F3420E">
              <w:rPr>
                <w:sz w:val="28"/>
                <w:szCs w:val="28"/>
                <w:lang w:val="es-ES"/>
              </w:rPr>
              <w:t>a) Chứng minh: DE . DA = DC . DB</w:t>
            </w:r>
          </w:p>
          <w:p w:rsidR="00F3420E" w:rsidRPr="00F3420E" w:rsidRDefault="00F3420E" w:rsidP="00F3420E">
            <w:pPr>
              <w:spacing w:line="276" w:lineRule="auto"/>
              <w:rPr>
                <w:sz w:val="28"/>
                <w:szCs w:val="28"/>
                <w:lang w:val="es-ES"/>
              </w:rPr>
            </w:pPr>
            <w:r w:rsidRPr="00F3420E">
              <w:rPr>
                <w:sz w:val="28"/>
                <w:szCs w:val="28"/>
                <w:lang w:val="es-ES"/>
              </w:rPr>
              <w:t xml:space="preserve">b) Chứng minh: MOCD là hình bình hành </w:t>
            </w:r>
          </w:p>
          <w:p w:rsidR="00F3420E" w:rsidRPr="00F3420E" w:rsidRDefault="00F3420E" w:rsidP="00F3420E">
            <w:pPr>
              <w:spacing w:line="276" w:lineRule="auto"/>
              <w:rPr>
                <w:sz w:val="28"/>
                <w:szCs w:val="28"/>
                <w:lang w:val="es-ES"/>
              </w:rPr>
            </w:pPr>
            <w:r w:rsidRPr="00F3420E">
              <w:rPr>
                <w:sz w:val="28"/>
                <w:szCs w:val="28"/>
                <w:lang w:val="es-ES"/>
              </w:rPr>
              <w:t xml:space="preserve">c) Kẻ EF vuông góc với AC. Tính tỉ số </w:t>
            </w:r>
            <w:r w:rsidR="00D94404">
              <w:rPr>
                <w:position w:val="-24"/>
                <w:sz w:val="28"/>
                <w:szCs w:val="28"/>
              </w:rPr>
              <w:pict>
                <v:shape id="_x0000_i1618" type="#_x0000_t75" style="width:23.25pt;height:30.75pt">
                  <v:imagedata r:id="rId795" o:title=""/>
                </v:shape>
              </w:pict>
            </w:r>
            <w:r w:rsidRPr="00F3420E">
              <w:rPr>
                <w:sz w:val="28"/>
                <w:szCs w:val="28"/>
                <w:lang w:val="es-ES"/>
              </w:rPr>
              <w:t>?</w:t>
            </w:r>
          </w:p>
          <w:p w:rsidR="00F3420E" w:rsidRPr="00F3420E" w:rsidRDefault="00F3420E" w:rsidP="00F3420E">
            <w:pPr>
              <w:spacing w:line="276" w:lineRule="auto"/>
              <w:rPr>
                <w:sz w:val="28"/>
                <w:szCs w:val="28"/>
                <w:lang w:val="es-ES"/>
              </w:rPr>
            </w:pPr>
            <w:r w:rsidRPr="00F3420E">
              <w:rPr>
                <w:sz w:val="28"/>
                <w:szCs w:val="28"/>
                <w:lang w:val="es-ES"/>
              </w:rPr>
              <w:t>d) Vẽ đường tròn tâm E bán kính EA cắt đường tròn (O) tại điểm thứ hai là N; EF cắt AN tại I, cắt đường tròn (O) tại điểm thứ hai là K; EB cắt AN tại H. Chứng minh: Tứ giác BHIK nội tiếp được đường tròn.</w:t>
            </w:r>
          </w:p>
          <w:p w:rsidR="00F3420E" w:rsidRPr="00F3420E" w:rsidRDefault="00F3420E" w:rsidP="00F3420E">
            <w:pPr>
              <w:rPr>
                <w:sz w:val="28"/>
                <w:szCs w:val="28"/>
                <w:lang w:val="es-ES"/>
              </w:rPr>
            </w:pPr>
          </w:p>
          <w:p w:rsidR="00F3420E" w:rsidRPr="00F3420E" w:rsidRDefault="00F3420E" w:rsidP="00F3420E">
            <w:pPr>
              <w:jc w:val="center"/>
              <w:rPr>
                <w:sz w:val="28"/>
                <w:szCs w:val="28"/>
                <w:lang w:val="es-ES"/>
              </w:rPr>
            </w:pPr>
            <w:r w:rsidRPr="00F3420E">
              <w:rPr>
                <w:sz w:val="28"/>
                <w:szCs w:val="28"/>
                <w:lang w:val="es-ES"/>
              </w:rPr>
              <w:t>------ HẾT ------</w:t>
            </w:r>
          </w:p>
          <w:p w:rsidR="00F3420E" w:rsidRPr="00F3420E" w:rsidRDefault="00F3420E" w:rsidP="00F3420E">
            <w:pPr>
              <w:spacing w:line="276" w:lineRule="auto"/>
              <w:ind w:firstLine="720"/>
              <w:rPr>
                <w:sz w:val="28"/>
                <w:szCs w:val="28"/>
                <w:lang w:val="es-ES"/>
              </w:rPr>
            </w:pPr>
          </w:p>
          <w:p w:rsidR="00F3420E" w:rsidRPr="00F3420E" w:rsidRDefault="00F3420E" w:rsidP="00F3420E">
            <w:pPr>
              <w:spacing w:line="276" w:lineRule="auto"/>
              <w:jc w:val="center"/>
              <w:rPr>
                <w:b/>
                <w:sz w:val="28"/>
                <w:szCs w:val="28"/>
              </w:rPr>
            </w:pPr>
            <w:r w:rsidRPr="00F3420E">
              <w:rPr>
                <w:b/>
                <w:sz w:val="28"/>
                <w:szCs w:val="28"/>
              </w:rPr>
              <w:t>ĐÁP 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9994"/>
            </w:tblGrid>
            <w:tr w:rsidR="00F3420E" w:rsidRPr="00F3420E" w:rsidTr="00F3420E">
              <w:tc>
                <w:tcPr>
                  <w:tcW w:w="840" w:type="dxa"/>
                  <w:shd w:val="clear" w:color="auto" w:fill="auto"/>
                </w:tcPr>
                <w:p w:rsidR="00F3420E" w:rsidRPr="00F3420E" w:rsidRDefault="00F3420E" w:rsidP="00F3420E">
                  <w:pPr>
                    <w:spacing w:line="276" w:lineRule="auto"/>
                    <w:rPr>
                      <w:sz w:val="28"/>
                      <w:szCs w:val="28"/>
                    </w:rPr>
                  </w:pPr>
                  <w:r w:rsidRPr="00F3420E">
                    <w:rPr>
                      <w:sz w:val="28"/>
                      <w:szCs w:val="28"/>
                    </w:rPr>
                    <w:t>BÀI</w:t>
                  </w:r>
                </w:p>
              </w:tc>
              <w:tc>
                <w:tcPr>
                  <w:tcW w:w="9994" w:type="dxa"/>
                  <w:shd w:val="clear" w:color="auto" w:fill="auto"/>
                </w:tcPr>
                <w:p w:rsidR="00F3420E" w:rsidRPr="00F3420E" w:rsidRDefault="00F3420E" w:rsidP="00F3420E">
                  <w:pPr>
                    <w:spacing w:line="276" w:lineRule="auto"/>
                    <w:jc w:val="center"/>
                    <w:rPr>
                      <w:sz w:val="28"/>
                      <w:szCs w:val="28"/>
                    </w:rPr>
                  </w:pPr>
                  <w:r w:rsidRPr="00F3420E">
                    <w:rPr>
                      <w:sz w:val="28"/>
                      <w:szCs w:val="28"/>
                    </w:rPr>
                    <w:t>NỘI DUNG</w:t>
                  </w:r>
                </w:p>
              </w:tc>
            </w:tr>
            <w:tr w:rsidR="00F3420E" w:rsidRPr="00F3420E" w:rsidTr="00F3420E">
              <w:tc>
                <w:tcPr>
                  <w:tcW w:w="840" w:type="dxa"/>
                  <w:shd w:val="clear" w:color="auto" w:fill="auto"/>
                </w:tcPr>
                <w:p w:rsidR="00F3420E" w:rsidRPr="00F3420E" w:rsidRDefault="00F3420E" w:rsidP="00F3420E">
                  <w:pPr>
                    <w:spacing w:line="276" w:lineRule="auto"/>
                    <w:rPr>
                      <w:sz w:val="28"/>
                      <w:szCs w:val="28"/>
                    </w:rPr>
                  </w:pPr>
                  <w:r w:rsidRPr="00F3420E">
                    <w:rPr>
                      <w:sz w:val="28"/>
                      <w:szCs w:val="28"/>
                    </w:rPr>
                    <w:t>1.1</w:t>
                  </w:r>
                </w:p>
              </w:tc>
              <w:tc>
                <w:tcPr>
                  <w:tcW w:w="9994" w:type="dxa"/>
                  <w:shd w:val="clear" w:color="auto" w:fill="auto"/>
                </w:tcPr>
                <w:p w:rsidR="00F3420E" w:rsidRPr="00F3420E" w:rsidRDefault="00F3420E" w:rsidP="00F3420E">
                  <w:pPr>
                    <w:spacing w:line="276" w:lineRule="auto"/>
                    <w:rPr>
                      <w:sz w:val="28"/>
                      <w:szCs w:val="28"/>
                    </w:rPr>
                  </w:pPr>
                  <w:r w:rsidRPr="00F3420E">
                    <w:rPr>
                      <w:sz w:val="28"/>
                      <w:szCs w:val="28"/>
                    </w:rPr>
                    <w:t xml:space="preserve">A = </w:t>
                  </w:r>
                  <w:r w:rsidR="00D94404">
                    <w:rPr>
                      <w:position w:val="-6"/>
                      <w:sz w:val="28"/>
                      <w:szCs w:val="28"/>
                    </w:rPr>
                    <w:pict>
                      <v:shape id="_x0000_i1619" type="#_x0000_t75" style="width:320.35pt;height:17.25pt">
                        <v:imagedata r:id="rId796" o:title=""/>
                      </v:shape>
                    </w:pict>
                  </w:r>
                </w:p>
              </w:tc>
            </w:tr>
            <w:tr w:rsidR="00F3420E" w:rsidRPr="00F3420E" w:rsidTr="00F3420E">
              <w:tc>
                <w:tcPr>
                  <w:tcW w:w="840" w:type="dxa"/>
                  <w:shd w:val="clear" w:color="auto" w:fill="auto"/>
                </w:tcPr>
                <w:p w:rsidR="00F3420E" w:rsidRPr="00F3420E" w:rsidRDefault="00F3420E" w:rsidP="00F3420E">
                  <w:pPr>
                    <w:spacing w:line="276" w:lineRule="auto"/>
                    <w:rPr>
                      <w:sz w:val="28"/>
                      <w:szCs w:val="28"/>
                    </w:rPr>
                  </w:pPr>
                  <w:r w:rsidRPr="00F3420E">
                    <w:rPr>
                      <w:sz w:val="28"/>
                      <w:szCs w:val="28"/>
                    </w:rPr>
                    <w:t>1.2</w:t>
                  </w:r>
                </w:p>
              </w:tc>
              <w:tc>
                <w:tcPr>
                  <w:tcW w:w="9994" w:type="dxa"/>
                  <w:shd w:val="clear" w:color="auto" w:fill="auto"/>
                </w:tcPr>
                <w:p w:rsidR="00F3420E" w:rsidRPr="00F3420E" w:rsidRDefault="00F3420E" w:rsidP="00F3420E">
                  <w:pPr>
                    <w:spacing w:line="276" w:lineRule="auto"/>
                    <w:rPr>
                      <w:sz w:val="28"/>
                      <w:szCs w:val="28"/>
                      <w:lang w:val="pl-PL"/>
                    </w:rPr>
                  </w:pPr>
                  <w:r w:rsidRPr="00F3420E">
                    <w:rPr>
                      <w:sz w:val="28"/>
                      <w:szCs w:val="28"/>
                      <w:lang w:val="pl-PL"/>
                    </w:rPr>
                    <w:t xml:space="preserve">a) Với  0 ≤ x ≠ 1 ta có: </w:t>
                  </w:r>
                </w:p>
                <w:p w:rsidR="00F3420E" w:rsidRPr="00F3420E" w:rsidRDefault="00F3420E" w:rsidP="00F3420E">
                  <w:pPr>
                    <w:spacing w:line="276" w:lineRule="auto"/>
                    <w:rPr>
                      <w:position w:val="-34"/>
                      <w:sz w:val="28"/>
                      <w:szCs w:val="28"/>
                      <w:lang w:val="pl-PL"/>
                    </w:rPr>
                  </w:pPr>
                  <w:r w:rsidRPr="00F3420E">
                    <w:rPr>
                      <w:sz w:val="28"/>
                      <w:szCs w:val="28"/>
                      <w:lang w:val="pl-PL"/>
                    </w:rPr>
                    <w:t xml:space="preserve">B = </w:t>
                  </w:r>
                  <w:r w:rsidR="00D94404">
                    <w:rPr>
                      <w:position w:val="-34"/>
                      <w:sz w:val="28"/>
                      <w:szCs w:val="28"/>
                    </w:rPr>
                    <w:pict>
                      <v:shape id="_x0000_i1620" type="#_x0000_t75" style="width:428.4pt;height:39.75pt">
                        <v:imagedata r:id="rId797" o:title=""/>
                      </v:shape>
                    </w:pict>
                  </w:r>
                </w:p>
                <w:p w:rsidR="00F3420E" w:rsidRPr="00F3420E" w:rsidRDefault="00F3420E" w:rsidP="00F3420E">
                  <w:pPr>
                    <w:spacing w:line="276" w:lineRule="auto"/>
                    <w:rPr>
                      <w:sz w:val="28"/>
                      <w:szCs w:val="28"/>
                      <w:lang w:val="pl-PL"/>
                    </w:rPr>
                  </w:pPr>
                  <w:r w:rsidRPr="00F3420E">
                    <w:rPr>
                      <w:sz w:val="28"/>
                      <w:szCs w:val="28"/>
                      <w:lang w:val="pl-PL"/>
                    </w:rPr>
                    <w:t xml:space="preserve">b) Ta có: </w:t>
                  </w:r>
                  <w:r w:rsidR="00D94404">
                    <w:rPr>
                      <w:position w:val="-28"/>
                      <w:sz w:val="28"/>
                      <w:szCs w:val="28"/>
                    </w:rPr>
                    <w:pict>
                      <v:shape id="_x0000_i1621" type="#_x0000_t75" style="width:141pt;height:36pt">
                        <v:imagedata r:id="rId798" o:title=""/>
                      </v:shape>
                    </w:pict>
                  </w:r>
                  <w:r w:rsidR="00D94404">
                    <w:rPr>
                      <w:position w:val="-6"/>
                      <w:sz w:val="28"/>
                      <w:szCs w:val="28"/>
                    </w:rPr>
                    <w:pict>
                      <v:shape id="_x0000_i1622" type="#_x0000_t75" style="width:128.25pt;height:16.5pt">
                        <v:imagedata r:id="rId799" o:title=""/>
                      </v:shape>
                    </w:pict>
                  </w:r>
                </w:p>
              </w:tc>
            </w:tr>
            <w:tr w:rsidR="00F3420E" w:rsidRPr="00F3420E" w:rsidTr="00F3420E">
              <w:tc>
                <w:tcPr>
                  <w:tcW w:w="840" w:type="dxa"/>
                  <w:shd w:val="clear" w:color="auto" w:fill="auto"/>
                </w:tcPr>
                <w:p w:rsidR="00F3420E" w:rsidRPr="00F3420E" w:rsidRDefault="00F3420E" w:rsidP="00F3420E">
                  <w:pPr>
                    <w:spacing w:line="276" w:lineRule="auto"/>
                    <w:rPr>
                      <w:sz w:val="28"/>
                      <w:szCs w:val="28"/>
                    </w:rPr>
                  </w:pPr>
                  <w:r w:rsidRPr="00F3420E">
                    <w:rPr>
                      <w:sz w:val="28"/>
                      <w:szCs w:val="28"/>
                    </w:rPr>
                    <w:t>2.1</w:t>
                  </w:r>
                </w:p>
              </w:tc>
              <w:tc>
                <w:tcPr>
                  <w:tcW w:w="9994" w:type="dxa"/>
                  <w:shd w:val="clear" w:color="auto" w:fill="auto"/>
                </w:tcPr>
                <w:p w:rsidR="00F3420E" w:rsidRPr="00F3420E" w:rsidRDefault="00F3420E" w:rsidP="00F3420E">
                  <w:pPr>
                    <w:spacing w:line="276" w:lineRule="auto"/>
                    <w:rPr>
                      <w:sz w:val="28"/>
                      <w:szCs w:val="28"/>
                    </w:rPr>
                  </w:pPr>
                  <w:r w:rsidRPr="00F3420E">
                    <w:rPr>
                      <w:sz w:val="28"/>
                      <w:szCs w:val="28"/>
                    </w:rPr>
                    <w:t>(d</w:t>
                  </w:r>
                  <w:r w:rsidRPr="00F3420E">
                    <w:rPr>
                      <w:sz w:val="28"/>
                      <w:szCs w:val="28"/>
                      <w:vertAlign w:val="subscript"/>
                    </w:rPr>
                    <w:t>m</w:t>
                  </w:r>
                  <w:r w:rsidRPr="00F3420E">
                    <w:rPr>
                      <w:sz w:val="28"/>
                      <w:szCs w:val="28"/>
                    </w:rPr>
                    <w:t>) : y = - x + 1 – m</w:t>
                  </w:r>
                  <w:r w:rsidRPr="00F3420E">
                    <w:rPr>
                      <w:sz w:val="28"/>
                      <w:szCs w:val="28"/>
                      <w:vertAlign w:val="superscript"/>
                    </w:rPr>
                    <w:t>2</w:t>
                  </w:r>
                  <w:r w:rsidRPr="00F3420E">
                    <w:rPr>
                      <w:sz w:val="28"/>
                      <w:szCs w:val="28"/>
                    </w:rPr>
                    <w:t xml:space="preserve">   và  (D): y = x</w:t>
                  </w:r>
                </w:p>
                <w:p w:rsidR="00F3420E" w:rsidRPr="00F3420E" w:rsidRDefault="00F3420E" w:rsidP="00F3420E">
                  <w:pPr>
                    <w:spacing w:line="276" w:lineRule="auto"/>
                    <w:rPr>
                      <w:sz w:val="28"/>
                      <w:szCs w:val="28"/>
                    </w:rPr>
                  </w:pPr>
                  <w:r w:rsidRPr="00F3420E">
                    <w:rPr>
                      <w:noProof/>
                      <w:sz w:val="28"/>
                      <w:szCs w:val="28"/>
                      <w:lang w:val="en-US"/>
                    </w:rPr>
                    <mc:AlternateContent>
                      <mc:Choice Requires="wps">
                        <w:drawing>
                          <wp:anchor distT="0" distB="0" distL="114300" distR="114300" simplePos="0" relativeHeight="251702272" behindDoc="0" locked="0" layoutInCell="1" allowOverlap="1" wp14:anchorId="74B4381B" wp14:editId="40D94D4F">
                            <wp:simplePos x="0" y="0"/>
                            <wp:positionH relativeFrom="column">
                              <wp:posOffset>2825115</wp:posOffset>
                            </wp:positionH>
                            <wp:positionV relativeFrom="paragraph">
                              <wp:posOffset>104140</wp:posOffset>
                            </wp:positionV>
                            <wp:extent cx="1714500" cy="545465"/>
                            <wp:effectExtent l="0" t="0" r="0" b="0"/>
                            <wp:wrapNone/>
                            <wp:docPr id="1127" name="Rectangle 11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0" cy="545465"/>
                                    </a:xfrm>
                                    <a:prstGeom prst="rect">
                                      <a:avLst/>
                                    </a:prstGeom>
                                    <a:noFill/>
                                    <a:ln w="25400" cap="flat" cmpd="sng" algn="ctr">
                                      <a:noFill/>
                                      <a:prstDash val="solid"/>
                                    </a:ln>
                                    <a:effectLst/>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900"/>
                                          <w:gridCol w:w="720"/>
                                        </w:tblGrid>
                                        <w:tr w:rsidR="008B0EE4" w:rsidRPr="003209A8">
                                          <w:tc>
                                            <w:tcPr>
                                              <w:tcW w:w="828" w:type="dxa"/>
                                              <w:shd w:val="clear" w:color="auto" w:fill="auto"/>
                                            </w:tcPr>
                                            <w:p w:rsidR="008B0EE4" w:rsidRPr="003209A8" w:rsidRDefault="008B0EE4" w:rsidP="00F3420E">
                                              <w:pPr>
                                                <w:jc w:val="center"/>
                                              </w:pPr>
                                              <w:r w:rsidRPr="003209A8">
                                                <w:t>x</w:t>
                                              </w:r>
                                            </w:p>
                                          </w:tc>
                                          <w:tc>
                                            <w:tcPr>
                                              <w:tcW w:w="900" w:type="dxa"/>
                                              <w:shd w:val="clear" w:color="auto" w:fill="auto"/>
                                            </w:tcPr>
                                            <w:p w:rsidR="008B0EE4" w:rsidRPr="003209A8" w:rsidRDefault="008B0EE4" w:rsidP="00F3420E">
                                              <w:pPr>
                                                <w:jc w:val="center"/>
                                              </w:pPr>
                                              <w:r w:rsidRPr="003209A8">
                                                <w:t>0</w:t>
                                              </w:r>
                                            </w:p>
                                          </w:tc>
                                          <w:tc>
                                            <w:tcPr>
                                              <w:tcW w:w="720" w:type="dxa"/>
                                              <w:shd w:val="clear" w:color="auto" w:fill="auto"/>
                                            </w:tcPr>
                                            <w:p w:rsidR="008B0EE4" w:rsidRPr="003209A8" w:rsidRDefault="008B0EE4" w:rsidP="00F3420E">
                                              <w:pPr>
                                                <w:jc w:val="center"/>
                                              </w:pPr>
                                              <w:r w:rsidRPr="003209A8">
                                                <w:t>-3</w:t>
                                              </w:r>
                                            </w:p>
                                          </w:tc>
                                        </w:tr>
                                        <w:tr w:rsidR="008B0EE4" w:rsidRPr="003209A8">
                                          <w:tc>
                                            <w:tcPr>
                                              <w:tcW w:w="828" w:type="dxa"/>
                                              <w:shd w:val="clear" w:color="auto" w:fill="auto"/>
                                            </w:tcPr>
                                            <w:p w:rsidR="008B0EE4" w:rsidRPr="003209A8" w:rsidRDefault="008B0EE4" w:rsidP="00F3420E">
                                              <w:pPr>
                                                <w:jc w:val="center"/>
                                              </w:pPr>
                                              <w:r w:rsidRPr="003209A8">
                                                <w:t>y</w:t>
                                              </w:r>
                                            </w:p>
                                          </w:tc>
                                          <w:tc>
                                            <w:tcPr>
                                              <w:tcW w:w="900" w:type="dxa"/>
                                              <w:shd w:val="clear" w:color="auto" w:fill="auto"/>
                                            </w:tcPr>
                                            <w:p w:rsidR="008B0EE4" w:rsidRPr="003209A8" w:rsidRDefault="008B0EE4" w:rsidP="00F3420E">
                                              <w:pPr>
                                                <w:jc w:val="center"/>
                                              </w:pPr>
                                              <w:r w:rsidRPr="003209A8">
                                                <w:t>-3</w:t>
                                              </w:r>
                                            </w:p>
                                          </w:tc>
                                          <w:tc>
                                            <w:tcPr>
                                              <w:tcW w:w="720" w:type="dxa"/>
                                              <w:shd w:val="clear" w:color="auto" w:fill="auto"/>
                                            </w:tcPr>
                                            <w:p w:rsidR="008B0EE4" w:rsidRPr="003209A8" w:rsidRDefault="008B0EE4" w:rsidP="00F3420E">
                                              <w:pPr>
                                                <w:jc w:val="center"/>
                                              </w:pPr>
                                              <w:r w:rsidRPr="003209A8">
                                                <w:t>0</w:t>
                                              </w:r>
                                            </w:p>
                                          </w:tc>
                                        </w:tr>
                                      </w:tbl>
                                      <w:p w:rsidR="008B0EE4" w:rsidRDefault="008B0EE4" w:rsidP="00F3420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127" o:spid="_x0000_s1059" style="position:absolute;margin-left:222.45pt;margin-top:8.2pt;width:135pt;height:42.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" filled="f" stroked="f" strokeweight="2pt">
                            <v:path arrowok="t"/>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900"/>
                                    <w:gridCol w:w="720"/>
                                  </w:tblGrid>
                                  <w:tr w:rsidR="008B0EE4" w:rsidRPr="003209A8">
                                    <w:tc>
                                      <w:tcPr>
                                        <w:tcW w:w="828" w:type="dxa"/>
                                        <w:shd w:val="clear" w:color="auto" w:fill="auto"/>
                                      </w:tcPr>
                                      <w:p w:rsidR="008B0EE4" w:rsidRPr="003209A8" w:rsidRDefault="008B0EE4" w:rsidP="00F3420E">
                                        <w:pPr>
                                          <w:jc w:val="center"/>
                                        </w:pPr>
                                        <w:r w:rsidRPr="003209A8">
                                          <w:t>x</w:t>
                                        </w:r>
                                      </w:p>
                                    </w:tc>
                                    <w:tc>
                                      <w:tcPr>
                                        <w:tcW w:w="900" w:type="dxa"/>
                                        <w:shd w:val="clear" w:color="auto" w:fill="auto"/>
                                      </w:tcPr>
                                      <w:p w:rsidR="008B0EE4" w:rsidRPr="003209A8" w:rsidRDefault="008B0EE4" w:rsidP="00F3420E">
                                        <w:pPr>
                                          <w:jc w:val="center"/>
                                        </w:pPr>
                                        <w:r w:rsidRPr="003209A8">
                                          <w:t>0</w:t>
                                        </w:r>
                                      </w:p>
                                    </w:tc>
                                    <w:tc>
                                      <w:tcPr>
                                        <w:tcW w:w="720" w:type="dxa"/>
                                        <w:shd w:val="clear" w:color="auto" w:fill="auto"/>
                                      </w:tcPr>
                                      <w:p w:rsidR="008B0EE4" w:rsidRPr="003209A8" w:rsidRDefault="008B0EE4" w:rsidP="00F3420E">
                                        <w:pPr>
                                          <w:jc w:val="center"/>
                                        </w:pPr>
                                        <w:r w:rsidRPr="003209A8">
                                          <w:t>-3</w:t>
                                        </w:r>
                                      </w:p>
                                    </w:tc>
                                  </w:tr>
                                  <w:tr w:rsidR="008B0EE4" w:rsidRPr="003209A8">
                                    <w:tc>
                                      <w:tcPr>
                                        <w:tcW w:w="828" w:type="dxa"/>
                                        <w:shd w:val="clear" w:color="auto" w:fill="auto"/>
                                      </w:tcPr>
                                      <w:p w:rsidR="008B0EE4" w:rsidRPr="003209A8" w:rsidRDefault="008B0EE4" w:rsidP="00F3420E">
                                        <w:pPr>
                                          <w:jc w:val="center"/>
                                        </w:pPr>
                                        <w:r w:rsidRPr="003209A8">
                                          <w:t>y</w:t>
                                        </w:r>
                                      </w:p>
                                    </w:tc>
                                    <w:tc>
                                      <w:tcPr>
                                        <w:tcW w:w="900" w:type="dxa"/>
                                        <w:shd w:val="clear" w:color="auto" w:fill="auto"/>
                                      </w:tcPr>
                                      <w:p w:rsidR="008B0EE4" w:rsidRPr="003209A8" w:rsidRDefault="008B0EE4" w:rsidP="00F3420E">
                                        <w:pPr>
                                          <w:jc w:val="center"/>
                                        </w:pPr>
                                        <w:r w:rsidRPr="003209A8">
                                          <w:t>-3</w:t>
                                        </w:r>
                                      </w:p>
                                    </w:tc>
                                    <w:tc>
                                      <w:tcPr>
                                        <w:tcW w:w="720" w:type="dxa"/>
                                        <w:shd w:val="clear" w:color="auto" w:fill="auto"/>
                                      </w:tcPr>
                                      <w:p w:rsidR="008B0EE4" w:rsidRPr="003209A8" w:rsidRDefault="008B0EE4" w:rsidP="00F3420E">
                                        <w:pPr>
                                          <w:jc w:val="center"/>
                                        </w:pPr>
                                        <w:r w:rsidRPr="003209A8">
                                          <w:t>0</w:t>
                                        </w:r>
                                      </w:p>
                                    </w:tc>
                                  </w:tr>
                                </w:tbl>
                                <w:p w:rsidR="008B0EE4" w:rsidRDefault="008B0EE4" w:rsidP="00F3420E">
                                  <w:pPr>
                                    <w:jc w:val="center"/>
                                  </w:pPr>
                                </w:p>
                              </w:txbxContent>
                            </v:textbox>
                          </v:rect>
                        </w:pict>
                      </mc:Fallback>
                    </mc:AlternateContent>
                  </w:r>
                  <w:r w:rsidRPr="00F3420E">
                    <w:rPr>
                      <w:sz w:val="28"/>
                      <w:szCs w:val="28"/>
                    </w:rPr>
                    <w:t>*Khi m = 2 thì (d</w:t>
                  </w:r>
                  <w:r w:rsidRPr="00F3420E">
                    <w:rPr>
                      <w:sz w:val="28"/>
                      <w:szCs w:val="28"/>
                      <w:vertAlign w:val="subscript"/>
                    </w:rPr>
                    <w:t>m</w:t>
                  </w:r>
                  <w:r w:rsidRPr="00F3420E">
                    <w:rPr>
                      <w:sz w:val="28"/>
                      <w:szCs w:val="28"/>
                    </w:rPr>
                    <w:t>) trở thành: y = -x – 3</w:t>
                  </w:r>
                </w:p>
                <w:p w:rsidR="00F3420E" w:rsidRPr="00F3420E" w:rsidRDefault="00F3420E" w:rsidP="00F3420E">
                  <w:pPr>
                    <w:spacing w:line="276" w:lineRule="auto"/>
                    <w:rPr>
                      <w:sz w:val="28"/>
                      <w:szCs w:val="28"/>
                    </w:rPr>
                  </w:pPr>
                  <w:r w:rsidRPr="00F3420E">
                    <w:rPr>
                      <w:sz w:val="28"/>
                      <w:szCs w:val="28"/>
                    </w:rPr>
                    <w:t xml:space="preserve">    Xét (d</w:t>
                  </w:r>
                  <w:r w:rsidRPr="00F3420E">
                    <w:rPr>
                      <w:sz w:val="28"/>
                      <w:szCs w:val="28"/>
                      <w:vertAlign w:val="subscript"/>
                    </w:rPr>
                    <w:t>m</w:t>
                  </w:r>
                  <w:r w:rsidRPr="00F3420E">
                    <w:rPr>
                      <w:sz w:val="28"/>
                      <w:szCs w:val="28"/>
                    </w:rPr>
                    <w:t xml:space="preserve">): y = –x – 3 ta có bảng giá trị:    </w:t>
                  </w:r>
                </w:p>
                <w:p w:rsidR="00F3420E" w:rsidRPr="00F3420E" w:rsidRDefault="00F3420E" w:rsidP="00F3420E">
                  <w:pPr>
                    <w:spacing w:line="276" w:lineRule="auto"/>
                    <w:rPr>
                      <w:sz w:val="28"/>
                      <w:szCs w:val="28"/>
                      <w:lang w:val="es-ES"/>
                    </w:rPr>
                  </w:pPr>
                  <w:r w:rsidRPr="00F3420E">
                    <w:rPr>
                      <w:sz w:val="28"/>
                      <w:szCs w:val="28"/>
                    </w:rPr>
                    <w:t xml:space="preserve">    </w:t>
                  </w:r>
                  <w:r w:rsidRPr="00F3420E">
                    <w:rPr>
                      <w:sz w:val="28"/>
                      <w:szCs w:val="28"/>
                      <w:lang w:val="es-ES"/>
                    </w:rPr>
                    <w:t xml:space="preserve">Xét (D): y = x ta có: x = 1 </w:t>
                  </w:r>
                  <w:r w:rsidR="00D94404">
                    <w:rPr>
                      <w:position w:val="-6"/>
                      <w:sz w:val="28"/>
                      <w:szCs w:val="28"/>
                    </w:rPr>
                    <w:pict>
                      <v:shape id="_x0000_i1623" type="#_x0000_t75" style="width:15pt;height:12pt">
                        <v:imagedata r:id="rId800" o:title=""/>
                      </v:shape>
                    </w:pict>
                  </w:r>
                  <w:r w:rsidRPr="00F3420E">
                    <w:rPr>
                      <w:sz w:val="28"/>
                      <w:szCs w:val="28"/>
                      <w:lang w:val="es-ES"/>
                    </w:rPr>
                    <w:t xml:space="preserve"> y = 1</w:t>
                  </w:r>
                </w:p>
                <w:p w:rsidR="00F3420E" w:rsidRPr="00F3420E" w:rsidRDefault="00F3420E" w:rsidP="00F3420E">
                  <w:pPr>
                    <w:spacing w:line="276" w:lineRule="auto"/>
                    <w:rPr>
                      <w:sz w:val="28"/>
                      <w:szCs w:val="28"/>
                      <w:lang w:val="es-ES"/>
                    </w:rPr>
                  </w:pPr>
                  <w:r w:rsidRPr="00F3420E">
                    <w:rPr>
                      <w:noProof/>
                      <w:sz w:val="28"/>
                      <w:szCs w:val="28"/>
                      <w:lang w:val="en-US"/>
                    </w:rPr>
                    <mc:AlternateContent>
                      <mc:Choice Requires="wps">
                        <w:drawing>
                          <wp:anchor distT="0" distB="0" distL="114300" distR="114300" simplePos="0" relativeHeight="251703296" behindDoc="0" locked="0" layoutInCell="1" allowOverlap="1" wp14:anchorId="6B779FF2" wp14:editId="673FF55B">
                            <wp:simplePos x="0" y="0"/>
                            <wp:positionH relativeFrom="column">
                              <wp:posOffset>1824990</wp:posOffset>
                            </wp:positionH>
                            <wp:positionV relativeFrom="paragraph">
                              <wp:posOffset>139700</wp:posOffset>
                            </wp:positionV>
                            <wp:extent cx="3821430" cy="2752725"/>
                            <wp:effectExtent l="0" t="0" r="0" b="0"/>
                            <wp:wrapNone/>
                            <wp:docPr id="1126" name="Rectangle 11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21430" cy="2752725"/>
                                    </a:xfrm>
                                    <a:prstGeom prst="rect">
                                      <a:avLst/>
                                    </a:prstGeom>
                                    <a:noFill/>
                                    <a:ln w="25400" cap="flat" cmpd="sng" algn="ctr">
                                      <a:noFill/>
                                      <a:prstDash val="solid"/>
                                    </a:ln>
                                    <a:effectLst/>
                                  </wps:spPr>
                                  <wps:txbx>
                                    <w:txbxContent>
                                      <w:p w:rsidR="008B0EE4" w:rsidRDefault="00D94404" w:rsidP="00F3420E">
                                        <w:pPr>
                                          <w:jc w:val="center"/>
                                        </w:pPr>
                                        <w:r>
                                          <w:pict>
                                            <v:shape id="_x0000_i4177" type="#_x0000_t75" style="width:286.5pt;height:213.75pt">
                                              <v:imagedata r:id="rId801" o:title=""/>
                                            </v:shape>
                                          </w:pict>
                                        </w: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126" o:spid="_x0000_s1060" style="position:absolute;margin-left:143.7pt;margin-top:11pt;width:300.9pt;height:216.75pt;z-index:251703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" filled="f" stroked="f" strokeweight="2pt">
                            <v:path arrowok="t"/>
                            <v:textbox>
                              <w:txbxContent>
                                <w:p w:rsidR="008B0EE4" w:rsidRDefault="008B0EE4" w:rsidP="00F3420E">
                                  <w:pPr>
                                    <w:jc w:val="center"/>
                                  </w:pPr>
                                  <w:r>
                                    <w:object w:dxaOrig="6870" w:dyaOrig="5145">
                                      <v:shape id="_x0000_i4178" type="#_x0000_t75" style="width:286.5pt;height:213.75pt">
                                        <v:imagedata r:id="rId994" o:title=""/>
                                      </v:shape>
                                    </w:object>
                                  </w:r>
                                </w:p>
                              </w:txbxContent>
                            </v:textbox>
                          </v:rect>
                        </w:pict>
                      </mc:Fallback>
                    </mc:AlternateContent>
                  </w:r>
                  <w:r w:rsidRPr="00F3420E">
                    <w:rPr>
                      <w:sz w:val="28"/>
                      <w:szCs w:val="28"/>
                      <w:lang w:val="es-ES"/>
                    </w:rPr>
                    <w:t>*Đồ thị của (d</w:t>
                  </w:r>
                  <w:r w:rsidRPr="00F3420E">
                    <w:rPr>
                      <w:sz w:val="28"/>
                      <w:szCs w:val="28"/>
                      <w:vertAlign w:val="subscript"/>
                      <w:lang w:val="es-ES"/>
                    </w:rPr>
                    <w:t>m</w:t>
                  </w:r>
                  <w:r w:rsidRPr="00F3420E">
                    <w:rPr>
                      <w:sz w:val="28"/>
                      <w:szCs w:val="28"/>
                      <w:lang w:val="es-ES"/>
                    </w:rPr>
                    <w:t>)  và (D):</w:t>
                  </w:r>
                </w:p>
                <w:p w:rsidR="00F3420E" w:rsidRPr="00F3420E" w:rsidRDefault="00F3420E" w:rsidP="00F3420E">
                  <w:pPr>
                    <w:spacing w:line="276" w:lineRule="auto"/>
                    <w:rPr>
                      <w:sz w:val="28"/>
                      <w:szCs w:val="28"/>
                      <w:lang w:val="es-ES"/>
                    </w:rPr>
                  </w:pPr>
                </w:p>
                <w:p w:rsidR="00F3420E" w:rsidRPr="00F3420E" w:rsidRDefault="00F3420E" w:rsidP="00F3420E">
                  <w:pPr>
                    <w:spacing w:line="276" w:lineRule="auto"/>
                    <w:rPr>
                      <w:sz w:val="28"/>
                      <w:szCs w:val="28"/>
                      <w:lang w:val="es-ES"/>
                    </w:rPr>
                  </w:pPr>
                </w:p>
                <w:p w:rsidR="00F3420E" w:rsidRPr="00F3420E" w:rsidRDefault="00F3420E" w:rsidP="00F3420E">
                  <w:pPr>
                    <w:spacing w:line="276" w:lineRule="auto"/>
                    <w:rPr>
                      <w:sz w:val="28"/>
                      <w:szCs w:val="28"/>
                      <w:lang w:val="es-ES"/>
                    </w:rPr>
                  </w:pPr>
                </w:p>
                <w:p w:rsidR="00F3420E" w:rsidRPr="00F3420E" w:rsidRDefault="00F3420E" w:rsidP="00F3420E">
                  <w:pPr>
                    <w:spacing w:line="276" w:lineRule="auto"/>
                    <w:rPr>
                      <w:sz w:val="28"/>
                      <w:szCs w:val="28"/>
                      <w:lang w:val="es-ES"/>
                    </w:rPr>
                  </w:pPr>
                </w:p>
                <w:p w:rsidR="00F3420E" w:rsidRPr="00F3420E" w:rsidRDefault="00F3420E" w:rsidP="00F3420E">
                  <w:pPr>
                    <w:spacing w:line="276" w:lineRule="auto"/>
                    <w:rPr>
                      <w:sz w:val="28"/>
                      <w:szCs w:val="28"/>
                      <w:lang w:val="es-ES"/>
                    </w:rPr>
                  </w:pPr>
                </w:p>
                <w:p w:rsidR="00F3420E" w:rsidRPr="00F3420E" w:rsidRDefault="00F3420E" w:rsidP="00F3420E">
                  <w:pPr>
                    <w:spacing w:line="276" w:lineRule="auto"/>
                    <w:rPr>
                      <w:sz w:val="28"/>
                      <w:szCs w:val="28"/>
                      <w:lang w:val="es-ES"/>
                    </w:rPr>
                  </w:pPr>
                </w:p>
                <w:p w:rsidR="00F3420E" w:rsidRPr="00F3420E" w:rsidRDefault="00F3420E" w:rsidP="00F3420E">
                  <w:pPr>
                    <w:spacing w:line="276" w:lineRule="auto"/>
                    <w:rPr>
                      <w:sz w:val="28"/>
                      <w:szCs w:val="28"/>
                      <w:lang w:val="es-ES"/>
                    </w:rPr>
                  </w:pPr>
                </w:p>
                <w:p w:rsidR="00F3420E" w:rsidRPr="00F3420E" w:rsidRDefault="00F3420E" w:rsidP="00F3420E">
                  <w:pPr>
                    <w:spacing w:line="276" w:lineRule="auto"/>
                    <w:rPr>
                      <w:sz w:val="28"/>
                      <w:szCs w:val="28"/>
                      <w:lang w:val="es-ES"/>
                    </w:rPr>
                  </w:pPr>
                </w:p>
                <w:p w:rsidR="00F3420E" w:rsidRPr="00F3420E" w:rsidRDefault="00F3420E" w:rsidP="00F3420E">
                  <w:pPr>
                    <w:spacing w:line="276" w:lineRule="auto"/>
                    <w:rPr>
                      <w:sz w:val="28"/>
                      <w:szCs w:val="28"/>
                      <w:lang w:val="es-ES"/>
                    </w:rPr>
                  </w:pPr>
                </w:p>
                <w:p w:rsidR="00F3420E" w:rsidRPr="00F3420E" w:rsidRDefault="00F3420E" w:rsidP="00F3420E">
                  <w:pPr>
                    <w:spacing w:line="276" w:lineRule="auto"/>
                    <w:rPr>
                      <w:sz w:val="28"/>
                      <w:szCs w:val="28"/>
                      <w:lang w:val="es-ES"/>
                    </w:rPr>
                  </w:pPr>
                </w:p>
                <w:p w:rsidR="00F3420E" w:rsidRPr="00F3420E" w:rsidRDefault="00F3420E" w:rsidP="00F3420E">
                  <w:pPr>
                    <w:spacing w:line="276" w:lineRule="auto"/>
                    <w:rPr>
                      <w:sz w:val="28"/>
                      <w:szCs w:val="28"/>
                      <w:lang w:val="es-ES"/>
                    </w:rPr>
                  </w:pPr>
                </w:p>
                <w:p w:rsidR="00F3420E" w:rsidRPr="00F3420E" w:rsidRDefault="00F3420E" w:rsidP="00F3420E">
                  <w:pPr>
                    <w:spacing w:line="276" w:lineRule="auto"/>
                    <w:rPr>
                      <w:sz w:val="28"/>
                      <w:szCs w:val="28"/>
                      <w:lang w:val="es-ES"/>
                    </w:rPr>
                  </w:pPr>
                </w:p>
                <w:p w:rsidR="00F3420E" w:rsidRPr="00F3420E" w:rsidRDefault="00F3420E" w:rsidP="00F3420E">
                  <w:pPr>
                    <w:spacing w:line="276" w:lineRule="auto"/>
                    <w:rPr>
                      <w:sz w:val="28"/>
                      <w:szCs w:val="28"/>
                      <w:lang w:val="es-ES"/>
                    </w:rPr>
                  </w:pPr>
                  <w:r w:rsidRPr="00F3420E">
                    <w:rPr>
                      <w:sz w:val="28"/>
                      <w:szCs w:val="28"/>
                      <w:lang w:val="es-ES"/>
                    </w:rPr>
                    <w:t>*Nhận xét: Đường thẳng (D) và đường thẳng (d</w:t>
                  </w:r>
                  <w:r w:rsidRPr="00F3420E">
                    <w:rPr>
                      <w:sz w:val="28"/>
                      <w:szCs w:val="28"/>
                      <w:vertAlign w:val="subscript"/>
                      <w:lang w:val="es-ES"/>
                    </w:rPr>
                    <w:t>m</w:t>
                  </w:r>
                  <w:r w:rsidRPr="00F3420E">
                    <w:rPr>
                      <w:sz w:val="28"/>
                      <w:szCs w:val="28"/>
                      <w:lang w:val="es-ES"/>
                    </w:rPr>
                    <w:t>) vuông góc với nhau vì tích hệ số của chúng bằng -1</w:t>
                  </w:r>
                </w:p>
              </w:tc>
            </w:tr>
            <w:tr w:rsidR="00F3420E" w:rsidRPr="00F3420E" w:rsidTr="00F3420E">
              <w:tc>
                <w:tcPr>
                  <w:tcW w:w="840" w:type="dxa"/>
                  <w:shd w:val="clear" w:color="auto" w:fill="auto"/>
                </w:tcPr>
                <w:p w:rsidR="00F3420E" w:rsidRPr="00F3420E" w:rsidRDefault="00F3420E" w:rsidP="00F3420E">
                  <w:pPr>
                    <w:spacing w:line="276" w:lineRule="auto"/>
                    <w:rPr>
                      <w:sz w:val="28"/>
                      <w:szCs w:val="28"/>
                    </w:rPr>
                  </w:pPr>
                  <w:r w:rsidRPr="00F3420E">
                    <w:rPr>
                      <w:sz w:val="28"/>
                      <w:szCs w:val="28"/>
                    </w:rPr>
                    <w:t>2.2</w:t>
                  </w:r>
                </w:p>
              </w:tc>
              <w:tc>
                <w:tcPr>
                  <w:tcW w:w="9994" w:type="dxa"/>
                  <w:shd w:val="clear" w:color="auto" w:fill="auto"/>
                </w:tcPr>
                <w:p w:rsidR="00F3420E" w:rsidRPr="00F3420E" w:rsidRDefault="00F3420E" w:rsidP="00F3420E">
                  <w:pPr>
                    <w:spacing w:line="276" w:lineRule="auto"/>
                    <w:rPr>
                      <w:sz w:val="28"/>
                      <w:szCs w:val="28"/>
                    </w:rPr>
                  </w:pPr>
                  <w:r w:rsidRPr="00F3420E">
                    <w:rPr>
                      <w:sz w:val="28"/>
                      <w:szCs w:val="28"/>
                    </w:rPr>
                    <w:t>(d</w:t>
                  </w:r>
                  <w:r w:rsidRPr="00F3420E">
                    <w:rPr>
                      <w:sz w:val="28"/>
                      <w:szCs w:val="28"/>
                      <w:vertAlign w:val="subscript"/>
                    </w:rPr>
                    <w:t>m</w:t>
                  </w:r>
                  <w:r w:rsidRPr="00F3420E">
                    <w:rPr>
                      <w:sz w:val="28"/>
                      <w:szCs w:val="28"/>
                    </w:rPr>
                    <w:t>) : y = - x + 1 – m</w:t>
                  </w:r>
                  <w:r w:rsidRPr="00F3420E">
                    <w:rPr>
                      <w:sz w:val="28"/>
                      <w:szCs w:val="28"/>
                      <w:vertAlign w:val="superscript"/>
                    </w:rPr>
                    <w:t>2</w:t>
                  </w:r>
                  <w:r w:rsidRPr="00F3420E">
                    <w:rPr>
                      <w:sz w:val="28"/>
                      <w:szCs w:val="28"/>
                    </w:rPr>
                    <w:t xml:space="preserve">   và  (D): y = x</w:t>
                  </w:r>
                </w:p>
                <w:p w:rsidR="00F3420E" w:rsidRPr="00F3420E" w:rsidRDefault="00F3420E" w:rsidP="00F3420E">
                  <w:pPr>
                    <w:spacing w:line="276" w:lineRule="auto"/>
                    <w:rPr>
                      <w:sz w:val="28"/>
                      <w:szCs w:val="28"/>
                    </w:rPr>
                  </w:pPr>
                  <w:r w:rsidRPr="00F3420E">
                    <w:rPr>
                      <w:sz w:val="28"/>
                      <w:szCs w:val="28"/>
                    </w:rPr>
                    <w:t>Ta có (D) cắt Ox tại  O. Để Ox, (D) và (d</w:t>
                  </w:r>
                  <w:r w:rsidRPr="00F3420E">
                    <w:rPr>
                      <w:sz w:val="28"/>
                      <w:szCs w:val="28"/>
                      <w:vertAlign w:val="subscript"/>
                    </w:rPr>
                    <w:t>m</w:t>
                  </w:r>
                  <w:r w:rsidRPr="00F3420E">
                    <w:rPr>
                      <w:sz w:val="28"/>
                      <w:szCs w:val="28"/>
                    </w:rPr>
                    <w:t>) đồng quy thì (d</w:t>
                  </w:r>
                  <w:r w:rsidRPr="00F3420E">
                    <w:rPr>
                      <w:sz w:val="28"/>
                      <w:szCs w:val="28"/>
                      <w:vertAlign w:val="subscript"/>
                    </w:rPr>
                    <w:t>m</w:t>
                  </w:r>
                  <w:r w:rsidRPr="00F3420E">
                    <w:rPr>
                      <w:sz w:val="28"/>
                      <w:szCs w:val="28"/>
                    </w:rPr>
                    <w:t xml:space="preserve">) phải đi qua O khi đó: </w:t>
                  </w:r>
                </w:p>
                <w:p w:rsidR="00F3420E" w:rsidRPr="00F3420E" w:rsidRDefault="00F3420E" w:rsidP="00F3420E">
                  <w:pPr>
                    <w:spacing w:line="276" w:lineRule="auto"/>
                    <w:rPr>
                      <w:sz w:val="28"/>
                      <w:szCs w:val="28"/>
                    </w:rPr>
                  </w:pPr>
                  <w:r w:rsidRPr="00F3420E">
                    <w:rPr>
                      <w:sz w:val="28"/>
                      <w:szCs w:val="28"/>
                    </w:rPr>
                    <w:t xml:space="preserve">     1 – m</w:t>
                  </w:r>
                  <w:r w:rsidRPr="00F3420E">
                    <w:rPr>
                      <w:sz w:val="28"/>
                      <w:szCs w:val="28"/>
                      <w:vertAlign w:val="superscript"/>
                    </w:rPr>
                    <w:t>2</w:t>
                  </w:r>
                  <w:r w:rsidRPr="00F3420E">
                    <w:rPr>
                      <w:sz w:val="28"/>
                      <w:szCs w:val="28"/>
                    </w:rPr>
                    <w:t xml:space="preserve"> = 0 </w:t>
                  </w:r>
                  <w:r w:rsidR="00D94404">
                    <w:rPr>
                      <w:position w:val="-6"/>
                      <w:sz w:val="28"/>
                      <w:szCs w:val="28"/>
                    </w:rPr>
                    <w:pict>
                      <v:shape id="_x0000_i1624" type="#_x0000_t75" style="width:17.25pt;height:12pt">
                        <v:imagedata r:id="rId995" o:title=""/>
                      </v:shape>
                    </w:pict>
                  </w:r>
                  <w:r w:rsidRPr="00F3420E">
                    <w:rPr>
                      <w:sz w:val="28"/>
                      <w:szCs w:val="28"/>
                    </w:rPr>
                    <w:t xml:space="preserve"> m = ± 1</w:t>
                  </w:r>
                </w:p>
                <w:p w:rsidR="00F3420E" w:rsidRPr="00F3420E" w:rsidRDefault="00F3420E" w:rsidP="00F3420E">
                  <w:pPr>
                    <w:spacing w:line="276" w:lineRule="auto"/>
                    <w:rPr>
                      <w:sz w:val="28"/>
                      <w:szCs w:val="28"/>
                    </w:rPr>
                  </w:pPr>
                  <w:r w:rsidRPr="00F3420E">
                    <w:rPr>
                      <w:sz w:val="28"/>
                      <w:szCs w:val="28"/>
                    </w:rPr>
                    <w:t>Vậy  m = ± 1 thì Ox, (D) và (d</w:t>
                  </w:r>
                  <w:r w:rsidRPr="00F3420E">
                    <w:rPr>
                      <w:sz w:val="28"/>
                      <w:szCs w:val="28"/>
                      <w:vertAlign w:val="subscript"/>
                    </w:rPr>
                    <w:t>m</w:t>
                  </w:r>
                  <w:r w:rsidRPr="00F3420E">
                    <w:rPr>
                      <w:sz w:val="28"/>
                      <w:szCs w:val="28"/>
                    </w:rPr>
                    <w:t>) đồng quy.</w:t>
                  </w:r>
                </w:p>
              </w:tc>
            </w:tr>
            <w:tr w:rsidR="00F3420E" w:rsidRPr="00F3420E" w:rsidTr="00F3420E">
              <w:tc>
                <w:tcPr>
                  <w:tcW w:w="840" w:type="dxa"/>
                  <w:shd w:val="clear" w:color="auto" w:fill="auto"/>
                </w:tcPr>
                <w:p w:rsidR="00F3420E" w:rsidRPr="00F3420E" w:rsidRDefault="00F3420E" w:rsidP="00F3420E">
                  <w:pPr>
                    <w:spacing w:line="276" w:lineRule="auto"/>
                    <w:rPr>
                      <w:sz w:val="28"/>
                      <w:szCs w:val="28"/>
                    </w:rPr>
                  </w:pPr>
                  <w:r w:rsidRPr="00F3420E">
                    <w:rPr>
                      <w:sz w:val="28"/>
                      <w:szCs w:val="28"/>
                    </w:rPr>
                    <w:t>3</w:t>
                  </w:r>
                </w:p>
              </w:tc>
              <w:tc>
                <w:tcPr>
                  <w:tcW w:w="9994" w:type="dxa"/>
                  <w:shd w:val="clear" w:color="auto" w:fill="auto"/>
                </w:tcPr>
                <w:p w:rsidR="00F3420E" w:rsidRPr="00F3420E" w:rsidRDefault="00F3420E" w:rsidP="00F3420E">
                  <w:pPr>
                    <w:spacing w:line="276" w:lineRule="auto"/>
                    <w:rPr>
                      <w:sz w:val="28"/>
                      <w:szCs w:val="28"/>
                    </w:rPr>
                  </w:pPr>
                  <w:r w:rsidRPr="00F3420E">
                    <w:rPr>
                      <w:sz w:val="28"/>
                      <w:szCs w:val="28"/>
                    </w:rPr>
                    <w:t xml:space="preserve">Gọi x là số học sinh lớp 9A (x </w:t>
                  </w:r>
                  <w:r w:rsidR="00D94404">
                    <w:rPr>
                      <w:position w:val="-4"/>
                      <w:sz w:val="28"/>
                      <w:szCs w:val="28"/>
                    </w:rPr>
                    <w:pict>
                      <v:shape id="_x0000_i1625" type="#_x0000_t75" style="width:9.75pt;height:9.75pt">
                        <v:imagedata r:id="rId996" o:title=""/>
                      </v:shape>
                    </w:pict>
                  </w:r>
                  <w:r w:rsidRPr="00F3420E">
                    <w:rPr>
                      <w:sz w:val="28"/>
                      <w:szCs w:val="28"/>
                    </w:rPr>
                    <w:t>N</w:t>
                  </w:r>
                  <w:r w:rsidRPr="00F3420E">
                    <w:rPr>
                      <w:sz w:val="28"/>
                      <w:szCs w:val="28"/>
                      <w:vertAlign w:val="superscript"/>
                    </w:rPr>
                    <w:t>*</w:t>
                  </w:r>
                  <w:r w:rsidRPr="00F3420E">
                    <w:rPr>
                      <w:sz w:val="28"/>
                      <w:szCs w:val="28"/>
                    </w:rPr>
                    <w:t xml:space="preserve"> và  x &lt; 79)</w:t>
                  </w:r>
                </w:p>
                <w:p w:rsidR="00F3420E" w:rsidRPr="00F3420E" w:rsidRDefault="00D94404" w:rsidP="00F3420E">
                  <w:pPr>
                    <w:spacing w:line="276" w:lineRule="auto"/>
                    <w:rPr>
                      <w:sz w:val="28"/>
                      <w:szCs w:val="28"/>
                    </w:rPr>
                  </w:pPr>
                  <w:r>
                    <w:rPr>
                      <w:position w:val="-6"/>
                      <w:sz w:val="28"/>
                      <w:szCs w:val="28"/>
                    </w:rPr>
                    <w:pict>
                      <v:shape id="_x0000_i1626" type="#_x0000_t75" style="width:15pt;height:12pt">
                        <v:imagedata r:id="rId997" o:title=""/>
                      </v:shape>
                    </w:pict>
                  </w:r>
                  <w:r w:rsidR="00F3420E" w:rsidRPr="00F3420E">
                    <w:rPr>
                      <w:sz w:val="28"/>
                      <w:szCs w:val="28"/>
                    </w:rPr>
                    <w:t xml:space="preserve"> Số học sinh lớp 9B là: 79 – x (học sinh)</w:t>
                  </w:r>
                </w:p>
                <w:p w:rsidR="00F3420E" w:rsidRPr="00F3420E" w:rsidRDefault="00F3420E" w:rsidP="00F3420E">
                  <w:pPr>
                    <w:spacing w:line="276" w:lineRule="auto"/>
                    <w:rPr>
                      <w:sz w:val="28"/>
                      <w:szCs w:val="28"/>
                    </w:rPr>
                  </w:pPr>
                  <w:r w:rsidRPr="00F3420E">
                    <w:rPr>
                      <w:sz w:val="28"/>
                      <w:szCs w:val="28"/>
                    </w:rPr>
                    <w:t>Lớp 9A quyên góp được: 10000x           (đồng)</w:t>
                  </w:r>
                </w:p>
                <w:p w:rsidR="00F3420E" w:rsidRPr="00F3420E" w:rsidRDefault="00F3420E" w:rsidP="00F3420E">
                  <w:pPr>
                    <w:spacing w:line="276" w:lineRule="auto"/>
                    <w:rPr>
                      <w:sz w:val="28"/>
                      <w:szCs w:val="28"/>
                    </w:rPr>
                  </w:pPr>
                  <w:r w:rsidRPr="00F3420E">
                    <w:rPr>
                      <w:sz w:val="28"/>
                      <w:szCs w:val="28"/>
                    </w:rPr>
                    <w:t>Lớp 9B quyên góp được: 15000(79 – x) (đồng)</w:t>
                  </w:r>
                </w:p>
                <w:p w:rsidR="00F3420E" w:rsidRPr="00F3420E" w:rsidRDefault="00F3420E" w:rsidP="00F3420E">
                  <w:pPr>
                    <w:spacing w:line="276" w:lineRule="auto"/>
                    <w:rPr>
                      <w:sz w:val="28"/>
                      <w:szCs w:val="28"/>
                    </w:rPr>
                  </w:pPr>
                  <w:r w:rsidRPr="00F3420E">
                    <w:rPr>
                      <w:sz w:val="28"/>
                      <w:szCs w:val="28"/>
                    </w:rPr>
                    <w:t xml:space="preserve">Do cả hai lớp quyên góp được 975000 đồng nên ta có phương trình: </w:t>
                  </w:r>
                </w:p>
                <w:p w:rsidR="00F3420E" w:rsidRPr="00F3420E" w:rsidRDefault="00F3420E" w:rsidP="00F3420E">
                  <w:pPr>
                    <w:spacing w:line="276" w:lineRule="auto"/>
                    <w:rPr>
                      <w:sz w:val="28"/>
                      <w:szCs w:val="28"/>
                    </w:rPr>
                  </w:pPr>
                  <w:r w:rsidRPr="00F3420E">
                    <w:rPr>
                      <w:sz w:val="28"/>
                      <w:szCs w:val="28"/>
                    </w:rPr>
                    <w:t xml:space="preserve">  10000x + 15000(79 – x) = 975000</w:t>
                  </w:r>
                </w:p>
                <w:p w:rsidR="00F3420E" w:rsidRPr="00F3420E" w:rsidRDefault="00F3420E" w:rsidP="00F3420E">
                  <w:pPr>
                    <w:spacing w:line="276" w:lineRule="auto"/>
                    <w:rPr>
                      <w:sz w:val="28"/>
                      <w:szCs w:val="28"/>
                    </w:rPr>
                  </w:pPr>
                  <w:r w:rsidRPr="00F3420E">
                    <w:rPr>
                      <w:sz w:val="28"/>
                      <w:szCs w:val="28"/>
                    </w:rPr>
                    <w:t xml:space="preserve">  </w:t>
                  </w:r>
                  <w:r w:rsidR="00D94404">
                    <w:rPr>
                      <w:position w:val="-6"/>
                      <w:sz w:val="28"/>
                      <w:szCs w:val="28"/>
                    </w:rPr>
                    <w:pict>
                      <v:shape id="_x0000_i1627" type="#_x0000_t75" style="width:17.25pt;height:12pt">
                        <v:imagedata r:id="rId998" o:title=""/>
                      </v:shape>
                    </w:pict>
                  </w:r>
                  <w:r w:rsidRPr="00F3420E">
                    <w:rPr>
                      <w:sz w:val="28"/>
                      <w:szCs w:val="28"/>
                    </w:rPr>
                    <w:t xml:space="preserve"> 10x + 15(79 – x) = 975 </w:t>
                  </w:r>
                  <w:r w:rsidR="00D94404">
                    <w:rPr>
                      <w:position w:val="-6"/>
                      <w:sz w:val="28"/>
                      <w:szCs w:val="28"/>
                    </w:rPr>
                    <w:pict>
                      <v:shape id="_x0000_i1628" type="#_x0000_t75" style="width:17.25pt;height:12pt">
                        <v:imagedata r:id="rId999" o:title=""/>
                      </v:shape>
                    </w:pict>
                  </w:r>
                  <w:r w:rsidRPr="00F3420E">
                    <w:rPr>
                      <w:sz w:val="28"/>
                      <w:szCs w:val="28"/>
                    </w:rPr>
                    <w:t>-5x = - 210</w:t>
                  </w:r>
                  <w:r w:rsidR="00D94404">
                    <w:rPr>
                      <w:position w:val="-6"/>
                      <w:sz w:val="28"/>
                      <w:szCs w:val="28"/>
                    </w:rPr>
                    <w:pict>
                      <v:shape id="_x0000_i1629" type="#_x0000_t75" style="width:17.25pt;height:12pt">
                        <v:imagedata r:id="rId1000" o:title=""/>
                      </v:shape>
                    </w:pict>
                  </w:r>
                  <w:r w:rsidRPr="00F3420E">
                    <w:rPr>
                      <w:sz w:val="28"/>
                      <w:szCs w:val="28"/>
                    </w:rPr>
                    <w:t>x = 42</w:t>
                  </w:r>
                </w:p>
                <w:p w:rsidR="00F3420E" w:rsidRPr="00F3420E" w:rsidRDefault="00F3420E" w:rsidP="00F3420E">
                  <w:pPr>
                    <w:spacing w:line="276" w:lineRule="auto"/>
                    <w:rPr>
                      <w:sz w:val="28"/>
                      <w:szCs w:val="28"/>
                    </w:rPr>
                  </w:pPr>
                  <w:r w:rsidRPr="00F3420E">
                    <w:rPr>
                      <w:sz w:val="28"/>
                      <w:szCs w:val="28"/>
                    </w:rPr>
                    <w:t>Vậy lớp 9A có 42 học sinh; lớp 9B có: 79 – 42 = 37 (học sinh)</w:t>
                  </w:r>
                </w:p>
              </w:tc>
            </w:tr>
            <w:tr w:rsidR="00F3420E" w:rsidRPr="00F3420E" w:rsidTr="00F3420E">
              <w:tc>
                <w:tcPr>
                  <w:tcW w:w="840" w:type="dxa"/>
                  <w:shd w:val="clear" w:color="auto" w:fill="auto"/>
                </w:tcPr>
                <w:p w:rsidR="00F3420E" w:rsidRPr="00F3420E" w:rsidRDefault="00F3420E" w:rsidP="00F3420E">
                  <w:pPr>
                    <w:spacing w:line="276" w:lineRule="auto"/>
                    <w:rPr>
                      <w:sz w:val="28"/>
                      <w:szCs w:val="28"/>
                    </w:rPr>
                  </w:pPr>
                  <w:r w:rsidRPr="00F3420E">
                    <w:rPr>
                      <w:sz w:val="28"/>
                      <w:szCs w:val="28"/>
                    </w:rPr>
                    <w:t>4</w:t>
                  </w:r>
                </w:p>
              </w:tc>
              <w:tc>
                <w:tcPr>
                  <w:tcW w:w="9994" w:type="dxa"/>
                  <w:shd w:val="clear" w:color="auto" w:fill="auto"/>
                </w:tcPr>
                <w:p w:rsidR="00F3420E" w:rsidRPr="00F3420E" w:rsidRDefault="00F3420E" w:rsidP="00F3420E">
                  <w:pPr>
                    <w:rPr>
                      <w:sz w:val="28"/>
                      <w:szCs w:val="28"/>
                    </w:rPr>
                  </w:pPr>
                  <w:r w:rsidRPr="00F3420E">
                    <w:rPr>
                      <w:sz w:val="28"/>
                      <w:szCs w:val="28"/>
                    </w:rPr>
                    <w:t xml:space="preserve">1/ Phương trình: </w:t>
                  </w:r>
                  <w:r w:rsidR="00D94404">
                    <w:rPr>
                      <w:position w:val="-10"/>
                      <w:sz w:val="28"/>
                      <w:szCs w:val="28"/>
                    </w:rPr>
                    <w:pict>
                      <v:shape id="_x0000_i1630" type="#_x0000_t75" style="width:156.7pt;height:18pt">
                        <v:imagedata r:id="rId792" o:title=""/>
                      </v:shape>
                    </w:pict>
                  </w:r>
                  <w:r w:rsidRPr="00F3420E">
                    <w:rPr>
                      <w:sz w:val="28"/>
                      <w:szCs w:val="28"/>
                    </w:rPr>
                    <w:t xml:space="preserve"> (*)</w:t>
                  </w:r>
                </w:p>
                <w:p w:rsidR="00F3420E" w:rsidRPr="00F3420E" w:rsidRDefault="00F3420E" w:rsidP="00F3420E">
                  <w:pPr>
                    <w:spacing w:line="276" w:lineRule="auto"/>
                    <w:rPr>
                      <w:sz w:val="28"/>
                      <w:szCs w:val="28"/>
                    </w:rPr>
                  </w:pPr>
                  <w:r w:rsidRPr="00F3420E">
                    <w:rPr>
                      <w:sz w:val="28"/>
                      <w:szCs w:val="28"/>
                    </w:rPr>
                    <w:t xml:space="preserve"> Ta có: </w:t>
                  </w:r>
                  <w:r w:rsidR="00D94404">
                    <w:rPr>
                      <w:position w:val="-4"/>
                      <w:sz w:val="28"/>
                      <w:szCs w:val="28"/>
                    </w:rPr>
                    <w:pict>
                      <v:shape id="_x0000_i1631" type="#_x0000_t75" style="width:12.75pt;height:15pt">
                        <v:imagedata r:id="rId1001" o:title=""/>
                      </v:shape>
                    </w:pict>
                  </w:r>
                  <w:r w:rsidRPr="00F3420E">
                    <w:rPr>
                      <w:sz w:val="28"/>
                      <w:szCs w:val="28"/>
                    </w:rPr>
                    <w:t xml:space="preserve"> = [-(m + 2)]</w:t>
                  </w:r>
                  <w:r w:rsidRPr="00F3420E">
                    <w:rPr>
                      <w:sz w:val="28"/>
                      <w:szCs w:val="28"/>
                      <w:vertAlign w:val="superscript"/>
                    </w:rPr>
                    <w:t>2</w:t>
                  </w:r>
                  <w:r w:rsidRPr="00F3420E">
                    <w:rPr>
                      <w:sz w:val="28"/>
                      <w:szCs w:val="28"/>
                    </w:rPr>
                    <w:t xml:space="preserve"> – (m</w:t>
                  </w:r>
                  <w:r w:rsidRPr="00F3420E">
                    <w:rPr>
                      <w:sz w:val="28"/>
                      <w:szCs w:val="28"/>
                      <w:vertAlign w:val="superscript"/>
                    </w:rPr>
                    <w:t>2</w:t>
                  </w:r>
                  <w:r w:rsidRPr="00F3420E">
                    <w:rPr>
                      <w:sz w:val="28"/>
                      <w:szCs w:val="28"/>
                    </w:rPr>
                    <w:t xml:space="preserve"> + 5m + 4) = m</w:t>
                  </w:r>
                  <w:r w:rsidRPr="00F3420E">
                    <w:rPr>
                      <w:sz w:val="28"/>
                      <w:szCs w:val="28"/>
                      <w:vertAlign w:val="superscript"/>
                    </w:rPr>
                    <w:t>2</w:t>
                  </w:r>
                  <w:r w:rsidRPr="00F3420E">
                    <w:rPr>
                      <w:sz w:val="28"/>
                      <w:szCs w:val="28"/>
                    </w:rPr>
                    <w:t xml:space="preserve"> + 4m + 4 – m</w:t>
                  </w:r>
                  <w:r w:rsidRPr="00F3420E">
                    <w:rPr>
                      <w:sz w:val="28"/>
                      <w:szCs w:val="28"/>
                      <w:vertAlign w:val="superscript"/>
                    </w:rPr>
                    <w:t>2</w:t>
                  </w:r>
                  <w:r w:rsidRPr="00F3420E">
                    <w:rPr>
                      <w:sz w:val="28"/>
                      <w:szCs w:val="28"/>
                    </w:rPr>
                    <w:t xml:space="preserve"> – 5m – 4 = -m</w:t>
                  </w:r>
                </w:p>
                <w:p w:rsidR="00F3420E" w:rsidRPr="00F3420E" w:rsidRDefault="00F3420E" w:rsidP="00F3420E">
                  <w:pPr>
                    <w:spacing w:line="276" w:lineRule="auto"/>
                    <w:rPr>
                      <w:sz w:val="28"/>
                      <w:szCs w:val="28"/>
                    </w:rPr>
                  </w:pPr>
                  <w:r w:rsidRPr="00F3420E">
                    <w:rPr>
                      <w:sz w:val="28"/>
                      <w:szCs w:val="28"/>
                    </w:rPr>
                    <w:t xml:space="preserve"> Với m &lt; 0 </w:t>
                  </w:r>
                  <w:r w:rsidR="00D94404">
                    <w:rPr>
                      <w:position w:val="-6"/>
                      <w:sz w:val="28"/>
                      <w:szCs w:val="28"/>
                    </w:rPr>
                    <w:pict>
                      <v:shape id="_x0000_i1632" type="#_x0000_t75" style="width:15pt;height:12pt">
                        <v:imagedata r:id="rId1002" o:title=""/>
                      </v:shape>
                    </w:pict>
                  </w:r>
                  <w:r w:rsidR="00D94404">
                    <w:rPr>
                      <w:position w:val="-4"/>
                      <w:sz w:val="28"/>
                      <w:szCs w:val="28"/>
                    </w:rPr>
                    <w:pict>
                      <v:shape id="_x0000_i1633" type="#_x0000_t75" style="width:12.75pt;height:15pt">
                        <v:imagedata r:id="rId1001" o:title=""/>
                      </v:shape>
                    </w:pict>
                  </w:r>
                  <w:r w:rsidRPr="00F3420E">
                    <w:rPr>
                      <w:sz w:val="28"/>
                      <w:szCs w:val="28"/>
                    </w:rPr>
                    <w:t xml:space="preserve"> = -m &gt; 0 </w:t>
                  </w:r>
                  <w:r w:rsidR="00D94404">
                    <w:rPr>
                      <w:position w:val="-6"/>
                      <w:sz w:val="28"/>
                      <w:szCs w:val="28"/>
                    </w:rPr>
                    <w:pict>
                      <v:shape id="_x0000_i1634" type="#_x0000_t75" style="width:15pt;height:12pt">
                        <v:imagedata r:id="rId1003" o:title=""/>
                      </v:shape>
                    </w:pict>
                  </w:r>
                  <w:r w:rsidRPr="00F3420E">
                    <w:rPr>
                      <w:sz w:val="28"/>
                      <w:szCs w:val="28"/>
                    </w:rPr>
                    <w:t xml:space="preserve"> Phương trình (*) luôn luôn có 2 nghiệm phân biệt  </w:t>
                  </w:r>
                  <w:r w:rsidR="00D94404">
                    <w:rPr>
                      <w:position w:val="-12"/>
                      <w:sz w:val="28"/>
                      <w:szCs w:val="28"/>
                    </w:rPr>
                    <w:pict>
                      <v:shape id="_x0000_i1635" type="#_x0000_t75" style="width:30pt;height:18pt">
                        <v:imagedata r:id="rId1004" o:title=""/>
                      </v:shape>
                    </w:pict>
                  </w:r>
                </w:p>
                <w:p w:rsidR="00F3420E" w:rsidRPr="00F3420E" w:rsidRDefault="00F3420E" w:rsidP="00F3420E">
                  <w:pPr>
                    <w:spacing w:line="276" w:lineRule="auto"/>
                    <w:rPr>
                      <w:sz w:val="28"/>
                      <w:szCs w:val="28"/>
                    </w:rPr>
                  </w:pPr>
                  <w:r w:rsidRPr="00F3420E">
                    <w:rPr>
                      <w:sz w:val="28"/>
                      <w:szCs w:val="28"/>
                    </w:rPr>
                    <w:t xml:space="preserve">2/ Theo định lí  Viét ta có: </w:t>
                  </w:r>
                  <w:r w:rsidR="00D94404">
                    <w:rPr>
                      <w:position w:val="-34"/>
                      <w:sz w:val="28"/>
                      <w:szCs w:val="28"/>
                    </w:rPr>
                    <w:pict>
                      <v:shape id="_x0000_i1636" type="#_x0000_t75" style="width:105pt;height:39.75pt">
                        <v:imagedata r:id="rId1005" o:title=""/>
                      </v:shape>
                    </w:pict>
                  </w:r>
                  <w:r w:rsidRPr="00F3420E">
                    <w:rPr>
                      <w:sz w:val="28"/>
                      <w:szCs w:val="28"/>
                    </w:rPr>
                    <w:t xml:space="preserve">  (I)</w:t>
                  </w:r>
                </w:p>
                <w:p w:rsidR="00F3420E" w:rsidRPr="00F3420E" w:rsidRDefault="00F3420E" w:rsidP="00F3420E">
                  <w:pPr>
                    <w:spacing w:line="276" w:lineRule="auto"/>
                    <w:rPr>
                      <w:sz w:val="28"/>
                      <w:szCs w:val="28"/>
                    </w:rPr>
                  </w:pPr>
                  <w:r w:rsidRPr="00F3420E">
                    <w:rPr>
                      <w:sz w:val="28"/>
                      <w:szCs w:val="28"/>
                    </w:rPr>
                    <w:t xml:space="preserve">    Theo đề ta có: </w:t>
                  </w:r>
                  <w:r w:rsidR="00D94404">
                    <w:rPr>
                      <w:position w:val="-30"/>
                      <w:sz w:val="28"/>
                      <w:szCs w:val="28"/>
                    </w:rPr>
                    <w:pict>
                      <v:shape id="_x0000_i1637" type="#_x0000_t75" style="width:154.55pt;height:34.5pt">
                        <v:imagedata r:id="rId1006" o:title=""/>
                      </v:shape>
                    </w:pict>
                  </w:r>
                  <w:r w:rsidRPr="00F3420E">
                    <w:rPr>
                      <w:sz w:val="28"/>
                      <w:szCs w:val="28"/>
                    </w:rPr>
                    <w:t xml:space="preserve"> (1)</w:t>
                  </w:r>
                </w:p>
                <w:p w:rsidR="00F3420E" w:rsidRPr="00F3420E" w:rsidRDefault="00F3420E" w:rsidP="00F3420E">
                  <w:pPr>
                    <w:spacing w:line="276" w:lineRule="auto"/>
                    <w:rPr>
                      <w:sz w:val="28"/>
                      <w:szCs w:val="28"/>
                    </w:rPr>
                  </w:pPr>
                  <w:r w:rsidRPr="00F3420E">
                    <w:rPr>
                      <w:sz w:val="28"/>
                      <w:szCs w:val="28"/>
                    </w:rPr>
                    <w:t xml:space="preserve">    Thay (I) vào (1) ta có: </w:t>
                  </w:r>
                  <w:r w:rsidR="00D94404">
                    <w:rPr>
                      <w:position w:val="-24"/>
                      <w:sz w:val="28"/>
                      <w:szCs w:val="28"/>
                    </w:rPr>
                    <w:pict>
                      <v:shape id="_x0000_i1638" type="#_x0000_t75" style="width:144.7pt;height:33pt">
                        <v:imagedata r:id="rId1007" o:title=""/>
                      </v:shape>
                    </w:pict>
                  </w:r>
                  <w:r w:rsidRPr="00F3420E">
                    <w:rPr>
                      <w:sz w:val="28"/>
                      <w:szCs w:val="28"/>
                    </w:rPr>
                    <w:t xml:space="preserve">      (Đk: m ≠ -1 và m ≠ -4)</w:t>
                  </w:r>
                </w:p>
                <w:p w:rsidR="00F3420E" w:rsidRPr="00F3420E" w:rsidRDefault="00F3420E" w:rsidP="00F3420E">
                  <w:pPr>
                    <w:spacing w:line="276" w:lineRule="auto"/>
                    <w:rPr>
                      <w:sz w:val="28"/>
                      <w:szCs w:val="28"/>
                    </w:rPr>
                  </w:pPr>
                  <w:r w:rsidRPr="00F3420E">
                    <w:rPr>
                      <w:sz w:val="28"/>
                      <w:szCs w:val="28"/>
                    </w:rPr>
                    <w:t xml:space="preserve">                                         </w:t>
                  </w:r>
                  <w:r w:rsidR="00D94404">
                    <w:rPr>
                      <w:position w:val="-6"/>
                      <w:sz w:val="28"/>
                      <w:szCs w:val="28"/>
                    </w:rPr>
                    <w:pict>
                      <v:shape id="_x0000_i1639" type="#_x0000_t75" style="width:17.25pt;height:12pt">
                        <v:imagedata r:id="rId1008" o:title=""/>
                      </v:shape>
                    </w:pict>
                  </w:r>
                  <w:r w:rsidRPr="00F3420E">
                    <w:rPr>
                      <w:sz w:val="28"/>
                      <w:szCs w:val="28"/>
                    </w:rPr>
                    <w:t>2(m + 2) – (m</w:t>
                  </w:r>
                  <w:r w:rsidRPr="00F3420E">
                    <w:rPr>
                      <w:sz w:val="28"/>
                      <w:szCs w:val="28"/>
                      <w:vertAlign w:val="superscript"/>
                    </w:rPr>
                    <w:t>2</w:t>
                  </w:r>
                  <w:r w:rsidRPr="00F3420E">
                    <w:rPr>
                      <w:sz w:val="28"/>
                      <w:szCs w:val="28"/>
                    </w:rPr>
                    <w:t xml:space="preserve"> + 5m + 4) = 0 </w:t>
                  </w:r>
                </w:p>
                <w:p w:rsidR="00F3420E" w:rsidRPr="00F3420E" w:rsidRDefault="00F3420E" w:rsidP="00F3420E">
                  <w:pPr>
                    <w:spacing w:line="276" w:lineRule="auto"/>
                    <w:rPr>
                      <w:sz w:val="28"/>
                      <w:szCs w:val="28"/>
                    </w:rPr>
                  </w:pPr>
                  <w:r w:rsidRPr="00F3420E">
                    <w:rPr>
                      <w:sz w:val="28"/>
                      <w:szCs w:val="28"/>
                    </w:rPr>
                    <w:t xml:space="preserve">                                         </w:t>
                  </w:r>
                  <w:r w:rsidR="00D94404">
                    <w:rPr>
                      <w:position w:val="-6"/>
                      <w:sz w:val="28"/>
                      <w:szCs w:val="28"/>
                    </w:rPr>
                    <w:pict>
                      <v:shape id="_x0000_i1640" type="#_x0000_t75" style="width:17.25pt;height:12pt">
                        <v:imagedata r:id="rId1009" o:title=""/>
                      </v:shape>
                    </w:pict>
                  </w:r>
                  <w:r w:rsidRPr="00F3420E">
                    <w:rPr>
                      <w:sz w:val="28"/>
                      <w:szCs w:val="28"/>
                    </w:rPr>
                    <w:t>2m + 4 – m</w:t>
                  </w:r>
                  <w:r w:rsidRPr="00F3420E">
                    <w:rPr>
                      <w:sz w:val="28"/>
                      <w:szCs w:val="28"/>
                      <w:vertAlign w:val="superscript"/>
                    </w:rPr>
                    <w:t>2</w:t>
                  </w:r>
                  <w:r w:rsidRPr="00F3420E">
                    <w:rPr>
                      <w:sz w:val="28"/>
                      <w:szCs w:val="28"/>
                    </w:rPr>
                    <w:t xml:space="preserve"> – 5m – 4 = 0 </w:t>
                  </w:r>
                </w:p>
                <w:p w:rsidR="00F3420E" w:rsidRPr="00F3420E" w:rsidRDefault="00F3420E" w:rsidP="00F3420E">
                  <w:pPr>
                    <w:spacing w:line="276" w:lineRule="auto"/>
                    <w:rPr>
                      <w:sz w:val="28"/>
                      <w:szCs w:val="28"/>
                    </w:rPr>
                  </w:pPr>
                  <w:r w:rsidRPr="00F3420E">
                    <w:rPr>
                      <w:sz w:val="28"/>
                      <w:szCs w:val="28"/>
                    </w:rPr>
                    <w:t xml:space="preserve">                                         </w:t>
                  </w:r>
                  <w:r w:rsidR="00D94404">
                    <w:rPr>
                      <w:position w:val="-6"/>
                      <w:sz w:val="28"/>
                      <w:szCs w:val="28"/>
                    </w:rPr>
                    <w:pict>
                      <v:shape id="_x0000_i1641" type="#_x0000_t75" style="width:17.25pt;height:12pt">
                        <v:imagedata r:id="rId1010" o:title=""/>
                      </v:shape>
                    </w:pict>
                  </w:r>
                  <w:r w:rsidRPr="00F3420E">
                    <w:rPr>
                      <w:sz w:val="28"/>
                      <w:szCs w:val="28"/>
                    </w:rPr>
                    <w:t xml:space="preserve"> m</w:t>
                  </w:r>
                  <w:r w:rsidRPr="00F3420E">
                    <w:rPr>
                      <w:sz w:val="28"/>
                      <w:szCs w:val="28"/>
                      <w:vertAlign w:val="superscript"/>
                    </w:rPr>
                    <w:t>2</w:t>
                  </w:r>
                  <w:r w:rsidRPr="00F3420E">
                    <w:rPr>
                      <w:sz w:val="28"/>
                      <w:szCs w:val="28"/>
                    </w:rPr>
                    <w:t xml:space="preserve"> + 3m = 0 </w:t>
                  </w:r>
                </w:p>
                <w:p w:rsidR="00F3420E" w:rsidRPr="00F3420E" w:rsidRDefault="00F3420E" w:rsidP="00F3420E">
                  <w:pPr>
                    <w:spacing w:line="276" w:lineRule="auto"/>
                    <w:rPr>
                      <w:sz w:val="28"/>
                      <w:szCs w:val="28"/>
                    </w:rPr>
                  </w:pPr>
                  <w:r w:rsidRPr="00F3420E">
                    <w:rPr>
                      <w:sz w:val="28"/>
                      <w:szCs w:val="28"/>
                    </w:rPr>
                    <w:t xml:space="preserve">                                         </w:t>
                  </w:r>
                  <w:r w:rsidR="00D94404">
                    <w:rPr>
                      <w:position w:val="-6"/>
                      <w:sz w:val="28"/>
                      <w:szCs w:val="28"/>
                    </w:rPr>
                    <w:pict>
                      <v:shape id="_x0000_i1642" type="#_x0000_t75" style="width:17.25pt;height:12pt">
                        <v:imagedata r:id="rId1011" o:title=""/>
                      </v:shape>
                    </w:pict>
                  </w:r>
                  <w:r w:rsidRPr="00F3420E">
                    <w:rPr>
                      <w:sz w:val="28"/>
                      <w:szCs w:val="28"/>
                    </w:rPr>
                    <w:t xml:space="preserve">m(m + 3) = 0  </w:t>
                  </w:r>
                </w:p>
                <w:p w:rsidR="00F3420E" w:rsidRPr="00F3420E" w:rsidRDefault="00F3420E" w:rsidP="00F3420E">
                  <w:pPr>
                    <w:spacing w:line="276" w:lineRule="auto"/>
                    <w:rPr>
                      <w:sz w:val="28"/>
                      <w:szCs w:val="28"/>
                    </w:rPr>
                  </w:pPr>
                  <w:r w:rsidRPr="00F3420E">
                    <w:rPr>
                      <w:sz w:val="28"/>
                      <w:szCs w:val="28"/>
                    </w:rPr>
                    <w:t xml:space="preserve">                                        </w:t>
                  </w:r>
                  <w:r w:rsidR="00D94404">
                    <w:rPr>
                      <w:position w:val="-30"/>
                      <w:sz w:val="28"/>
                      <w:szCs w:val="28"/>
                    </w:rPr>
                    <w:pict>
                      <v:shape id="_x0000_i1643" type="#_x0000_t75" style="width:266.3pt;height:36pt">
                        <v:imagedata r:id="rId1012" o:title=""/>
                      </v:shape>
                    </w:pict>
                  </w:r>
                  <w:r w:rsidRPr="00F3420E">
                    <w:rPr>
                      <w:sz w:val="28"/>
                      <w:szCs w:val="28"/>
                    </w:rPr>
                    <w:t xml:space="preserve">  </w:t>
                  </w:r>
                </w:p>
                <w:p w:rsidR="00F3420E" w:rsidRPr="00F3420E" w:rsidRDefault="00F3420E" w:rsidP="00F3420E">
                  <w:pPr>
                    <w:spacing w:line="276" w:lineRule="auto"/>
                    <w:rPr>
                      <w:sz w:val="28"/>
                      <w:szCs w:val="28"/>
                    </w:rPr>
                  </w:pPr>
                  <w:r w:rsidRPr="00F3420E">
                    <w:rPr>
                      <w:sz w:val="28"/>
                      <w:szCs w:val="28"/>
                    </w:rPr>
                    <w:t xml:space="preserve">Vậy với  m = -3 thì phương trình  (*) có 2 nghiệm phân biệt  </w:t>
                  </w:r>
                  <w:r w:rsidR="00D94404">
                    <w:rPr>
                      <w:position w:val="-12"/>
                      <w:sz w:val="28"/>
                      <w:szCs w:val="28"/>
                    </w:rPr>
                    <w:pict>
                      <v:shape id="_x0000_i1644" type="#_x0000_t75" style="width:30pt;height:18pt">
                        <v:imagedata r:id="rId1004" o:title=""/>
                      </v:shape>
                    </w:pict>
                  </w:r>
                  <w:r w:rsidRPr="00F3420E">
                    <w:rPr>
                      <w:sz w:val="28"/>
                      <w:szCs w:val="28"/>
                    </w:rPr>
                    <w:t xml:space="preserve"> thỏa hệ thức:                 </w:t>
                  </w:r>
                </w:p>
                <w:p w:rsidR="00F3420E" w:rsidRPr="00F3420E" w:rsidRDefault="00F3420E" w:rsidP="00F3420E">
                  <w:pPr>
                    <w:spacing w:line="276" w:lineRule="auto"/>
                    <w:rPr>
                      <w:sz w:val="28"/>
                      <w:szCs w:val="28"/>
                    </w:rPr>
                  </w:pPr>
                  <w:r w:rsidRPr="00F3420E">
                    <w:rPr>
                      <w:sz w:val="28"/>
                      <w:szCs w:val="28"/>
                    </w:rPr>
                    <w:t xml:space="preserve">   </w:t>
                  </w:r>
                  <w:r w:rsidR="00D94404">
                    <w:rPr>
                      <w:position w:val="-30"/>
                      <w:sz w:val="28"/>
                      <w:szCs w:val="28"/>
                    </w:rPr>
                    <w:pict>
                      <v:shape id="_x0000_i1645" type="#_x0000_t75" style="width:54.7pt;height:33.75pt">
                        <v:imagedata r:id="rId1013" o:title=""/>
                      </v:shape>
                    </w:pict>
                  </w:r>
                </w:p>
              </w:tc>
            </w:tr>
            <w:tr w:rsidR="00F3420E" w:rsidRPr="00F3420E" w:rsidTr="00F3420E">
              <w:tc>
                <w:tcPr>
                  <w:tcW w:w="840" w:type="dxa"/>
                  <w:shd w:val="clear" w:color="auto" w:fill="auto"/>
                </w:tcPr>
                <w:p w:rsidR="00F3420E" w:rsidRPr="00F3420E" w:rsidRDefault="00F3420E" w:rsidP="00F3420E">
                  <w:pPr>
                    <w:spacing w:line="276" w:lineRule="auto"/>
                    <w:rPr>
                      <w:sz w:val="28"/>
                      <w:szCs w:val="28"/>
                    </w:rPr>
                  </w:pPr>
                  <w:r w:rsidRPr="00F3420E">
                    <w:rPr>
                      <w:sz w:val="28"/>
                      <w:szCs w:val="28"/>
                    </w:rPr>
                    <w:t>5.</w:t>
                  </w:r>
                </w:p>
              </w:tc>
              <w:tc>
                <w:tcPr>
                  <w:tcW w:w="9994" w:type="dxa"/>
                  <w:shd w:val="clear" w:color="auto" w:fill="auto"/>
                </w:tcPr>
                <w:p w:rsidR="008B0EE4" w:rsidRDefault="008B0EE4" w:rsidP="00F3420E">
                  <w:pPr>
                    <w:rPr>
                      <w:b/>
                      <w:i/>
                      <w:sz w:val="28"/>
                      <w:szCs w:val="28"/>
                      <w:lang w:val="en-US"/>
                    </w:rPr>
                  </w:pPr>
                </w:p>
                <w:p w:rsidR="008B0EE4" w:rsidRDefault="008B0EE4" w:rsidP="00F3420E">
                  <w:pPr>
                    <w:rPr>
                      <w:b/>
                      <w:i/>
                      <w:sz w:val="28"/>
                      <w:szCs w:val="28"/>
                      <w:lang w:val="en-US"/>
                    </w:rPr>
                  </w:pPr>
                </w:p>
                <w:p w:rsidR="008B0EE4" w:rsidRDefault="008B0EE4" w:rsidP="00F3420E">
                  <w:pPr>
                    <w:rPr>
                      <w:b/>
                      <w:i/>
                      <w:sz w:val="28"/>
                      <w:szCs w:val="28"/>
                      <w:lang w:val="en-US"/>
                    </w:rPr>
                  </w:pPr>
                </w:p>
                <w:p w:rsidR="008B0EE4" w:rsidRDefault="008B0EE4" w:rsidP="00F3420E">
                  <w:pPr>
                    <w:rPr>
                      <w:b/>
                      <w:i/>
                      <w:sz w:val="28"/>
                      <w:szCs w:val="28"/>
                      <w:lang w:val="en-US"/>
                    </w:rPr>
                  </w:pPr>
                </w:p>
                <w:p w:rsidR="008B0EE4" w:rsidRDefault="008B0EE4" w:rsidP="00F3420E">
                  <w:pPr>
                    <w:rPr>
                      <w:b/>
                      <w:i/>
                      <w:sz w:val="28"/>
                      <w:szCs w:val="28"/>
                      <w:lang w:val="en-US"/>
                    </w:rPr>
                  </w:pPr>
                </w:p>
                <w:p w:rsidR="00F3420E" w:rsidRPr="00F3420E" w:rsidRDefault="00F3420E" w:rsidP="00F3420E">
                  <w:pPr>
                    <w:rPr>
                      <w:b/>
                      <w:i/>
                      <w:sz w:val="28"/>
                      <w:szCs w:val="28"/>
                    </w:rPr>
                  </w:pPr>
                  <w:r w:rsidRPr="00F3420E">
                    <w:rPr>
                      <w:i/>
                      <w:noProof/>
                      <w:sz w:val="28"/>
                      <w:szCs w:val="28"/>
                      <w:lang w:val="en-US"/>
                    </w:rPr>
                    <mc:AlternateContent>
                      <mc:Choice Requires="wps">
                        <w:drawing>
                          <wp:anchor distT="0" distB="0" distL="114300" distR="114300" simplePos="0" relativeHeight="251704320" behindDoc="0" locked="0" layoutInCell="1" allowOverlap="1" wp14:anchorId="1BB49A39" wp14:editId="7A8D4157">
                            <wp:simplePos x="0" y="0"/>
                            <wp:positionH relativeFrom="column">
                              <wp:posOffset>3025140</wp:posOffset>
                            </wp:positionH>
                            <wp:positionV relativeFrom="paragraph">
                              <wp:posOffset>26670</wp:posOffset>
                            </wp:positionV>
                            <wp:extent cx="3086100" cy="3095625"/>
                            <wp:effectExtent l="0" t="0" r="0" b="0"/>
                            <wp:wrapNone/>
                            <wp:docPr id="1125" name="Rectangle 11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86100" cy="3095625"/>
                                    </a:xfrm>
                                    <a:prstGeom prst="rect">
                                      <a:avLst/>
                                    </a:prstGeom>
                                    <a:noFill/>
                                    <a:ln w="25400" cap="flat" cmpd="sng" algn="ctr">
                                      <a:noFill/>
                                      <a:prstDash val="solid"/>
                                    </a:ln>
                                    <a:effectLst/>
                                  </wps:spPr>
                                  <wps:txbx>
                                    <w:txbxContent>
                                      <w:p w:rsidR="008B0EE4" w:rsidRDefault="008B0EE4" w:rsidP="00F3420E">
                                        <w:pPr>
                                          <w:jc w:val="center"/>
                                        </w:pPr>
                                        <w:r>
                                          <w:rPr>
                                            <w:noProof/>
                                            <w:lang w:val="en-US"/>
                                          </w:rPr>
                                          <w:drawing>
                                            <wp:inline distT="0" distB="0" distL="0" distR="0" wp14:anchorId="5C4ABE9A" wp14:editId="3A7F10DB">
                                              <wp:extent cx="2990850" cy="30670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4"/>
                                                      <pic:cNvPicPr>
                                                        <a:picLocks noChangeAspect="1" noChangeArrowheads="1"/>
                                                      </pic:cNvPicPr>
                                                    </pic:nvPicPr>
                                                    <pic:blipFill>
                                                      <a:blip r:embed="rId1014">
                                                        <a:extLst>
                                                          <a:ext uri="{28A0092B-C50C-407E-A947-70E740481C1C}">
                                                            <a14:useLocalDpi xmlns:a14="http://schemas.microsoft.com/office/drawing/2010/main" val="0"/>
                                                          </a:ext>
                                                        </a:extLst>
                                                      </a:blip>
                                                      <a:srcRect/>
                                                      <a:stretch>
                                                        <a:fillRect/>
                                                      </a:stretch>
                                                    </pic:blipFill>
                                                    <pic:spPr bwMode="auto">
                                                      <a:xfrm>
                                                        <a:off x="0" y="0"/>
                                                        <a:ext cx="2990850" cy="306705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125" o:spid="_x0000_s1061" style="position:absolute;margin-left:238.2pt;margin-top:2.1pt;width:243pt;height:243.7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" filled="f" stroked="f" strokeweight="2pt">
                            <v:path arrowok="t"/>
                            <v:textbox>
                              <w:txbxContent>
                                <w:p w:rsidR="008B0EE4" w:rsidRDefault="008B0EE4" w:rsidP="00F3420E">
                                  <w:pPr>
                                    <w:jc w:val="center"/>
                                  </w:pPr>
                                  <w:r>
                                    <w:rPr>
                                      <w:noProof/>
                                      <w:lang w:val="en-US"/>
                                    </w:rPr>
                                    <w:drawing>
                                      <wp:inline distT="0" distB="0" distL="0" distR="0" wp14:anchorId="5C4ABE9A" wp14:editId="3A7F10DB">
                                        <wp:extent cx="2990850" cy="30670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4"/>
                                                <pic:cNvPicPr>
                                                  <a:picLocks noChangeAspect="1" noChangeArrowheads="1"/>
                                                </pic:cNvPicPr>
                                              </pic:nvPicPr>
                                              <pic:blipFill>
                                                <a:blip r:embed="rId1036">
                                                  <a:extLst>
                                                    <a:ext uri="{28A0092B-C50C-407E-A947-70E740481C1C}">
                                                      <a14:useLocalDpi xmlns:a14="http://schemas.microsoft.com/office/drawing/2010/main" val="0"/>
                                                    </a:ext>
                                                  </a:extLst>
                                                </a:blip>
                                                <a:srcRect/>
                                                <a:stretch>
                                                  <a:fillRect/>
                                                </a:stretch>
                                              </pic:blipFill>
                                              <pic:spPr bwMode="auto">
                                                <a:xfrm>
                                                  <a:off x="0" y="0"/>
                                                  <a:ext cx="2990850" cy="3067050"/>
                                                </a:xfrm>
                                                <a:prstGeom prst="rect">
                                                  <a:avLst/>
                                                </a:prstGeom>
                                                <a:noFill/>
                                                <a:ln>
                                                  <a:noFill/>
                                                </a:ln>
                                              </pic:spPr>
                                            </pic:pic>
                                          </a:graphicData>
                                        </a:graphic>
                                      </wp:inline>
                                    </w:drawing>
                                  </w:r>
                                </w:p>
                              </w:txbxContent>
                            </v:textbox>
                          </v:rect>
                        </w:pict>
                      </mc:Fallback>
                    </mc:AlternateContent>
                  </w:r>
                  <w:r w:rsidRPr="00F3420E">
                    <w:rPr>
                      <w:b/>
                      <w:i/>
                      <w:sz w:val="28"/>
                      <w:szCs w:val="28"/>
                    </w:rPr>
                    <w:t>a. Chứng minh DE . DA = DC . DB</w:t>
                  </w:r>
                </w:p>
                <w:p w:rsidR="00F3420E" w:rsidRPr="00F3420E" w:rsidRDefault="00F3420E" w:rsidP="00F3420E">
                  <w:pPr>
                    <w:rPr>
                      <w:sz w:val="28"/>
                      <w:szCs w:val="28"/>
                    </w:rPr>
                  </w:pPr>
                  <w:r w:rsidRPr="00F3420E">
                    <w:rPr>
                      <w:sz w:val="28"/>
                      <w:szCs w:val="28"/>
                    </w:rPr>
                    <w:t xml:space="preserve">Ta có: </w:t>
                  </w:r>
                  <w:r w:rsidR="00D94404">
                    <w:rPr>
                      <w:position w:val="-6"/>
                      <w:sz w:val="28"/>
                      <w:szCs w:val="28"/>
                    </w:rPr>
                    <w:pict>
                      <v:shape id="_x0000_i1646" type="#_x0000_t75" style="width:54.7pt;height:21pt">
                        <v:imagedata r:id="rId1037" o:title=""/>
                      </v:shape>
                    </w:pict>
                  </w:r>
                  <w:r w:rsidRPr="00F3420E">
                    <w:rPr>
                      <w:sz w:val="28"/>
                      <w:szCs w:val="28"/>
                    </w:rPr>
                    <w:t xml:space="preserve"> (góc nội tiếp nửa đường tròn (O))</w:t>
                  </w:r>
                </w:p>
                <w:p w:rsidR="00F3420E" w:rsidRPr="00F3420E" w:rsidRDefault="00F3420E" w:rsidP="00F3420E">
                  <w:pPr>
                    <w:rPr>
                      <w:sz w:val="28"/>
                      <w:szCs w:val="28"/>
                    </w:rPr>
                  </w:pPr>
                  <w:r w:rsidRPr="00F3420E">
                    <w:rPr>
                      <w:sz w:val="28"/>
                      <w:szCs w:val="28"/>
                    </w:rPr>
                    <w:t xml:space="preserve">           </w:t>
                  </w:r>
                  <w:r w:rsidR="00D94404">
                    <w:rPr>
                      <w:position w:val="-6"/>
                      <w:sz w:val="28"/>
                      <w:szCs w:val="28"/>
                    </w:rPr>
                    <w:pict>
                      <v:shape id="_x0000_i1647" type="#_x0000_t75" style="width:71.3pt;height:21pt">
                        <v:imagedata r:id="rId1038" o:title=""/>
                      </v:shape>
                    </w:pict>
                  </w:r>
                  <w:r w:rsidRPr="00F3420E">
                    <w:rPr>
                      <w:sz w:val="28"/>
                      <w:szCs w:val="28"/>
                    </w:rPr>
                    <w:t xml:space="preserve">(vì kề bù với </w:t>
                  </w:r>
                  <w:r w:rsidR="00D94404">
                    <w:rPr>
                      <w:position w:val="-4"/>
                      <w:sz w:val="28"/>
                      <w:szCs w:val="28"/>
                    </w:rPr>
                    <w:pict>
                      <v:shape id="_x0000_i1648" type="#_x0000_t75" style="width:27.75pt;height:20.25pt">
                        <v:imagedata r:id="rId1039" o:title=""/>
                      </v:shape>
                    </w:pict>
                  </w:r>
                  <w:r w:rsidRPr="00F3420E">
                    <w:rPr>
                      <w:sz w:val="28"/>
                      <w:szCs w:val="28"/>
                    </w:rPr>
                    <w:t>)</w:t>
                  </w:r>
                </w:p>
                <w:p w:rsidR="00F3420E" w:rsidRPr="00F3420E" w:rsidRDefault="00F3420E" w:rsidP="00F3420E">
                  <w:pPr>
                    <w:rPr>
                      <w:sz w:val="28"/>
                      <w:szCs w:val="28"/>
                    </w:rPr>
                  </w:pPr>
                  <w:r w:rsidRPr="00F3420E">
                    <w:rPr>
                      <w:sz w:val="28"/>
                      <w:szCs w:val="28"/>
                    </w:rPr>
                    <w:t xml:space="preserve"> Ta lại có: </w:t>
                  </w:r>
                </w:p>
                <w:p w:rsidR="00F3420E" w:rsidRPr="00F3420E" w:rsidRDefault="00F3420E" w:rsidP="00F3420E">
                  <w:pPr>
                    <w:rPr>
                      <w:sz w:val="28"/>
                      <w:szCs w:val="28"/>
                    </w:rPr>
                  </w:pPr>
                  <w:r w:rsidRPr="00F3420E">
                    <w:rPr>
                      <w:sz w:val="28"/>
                      <w:szCs w:val="28"/>
                    </w:rPr>
                    <w:t xml:space="preserve">    </w:t>
                  </w:r>
                  <w:r w:rsidR="00D94404">
                    <w:rPr>
                      <w:position w:val="-6"/>
                      <w:sz w:val="28"/>
                      <w:szCs w:val="28"/>
                    </w:rPr>
                    <w:pict>
                      <v:shape id="_x0000_i1649" type="#_x0000_t75" style="width:54.7pt;height:21pt">
                        <v:imagedata r:id="rId1040" o:title=""/>
                      </v:shape>
                    </w:pict>
                  </w:r>
                  <w:r w:rsidRPr="00F3420E">
                    <w:rPr>
                      <w:sz w:val="28"/>
                      <w:szCs w:val="28"/>
                    </w:rPr>
                    <w:t xml:space="preserve"> (góc nội tiếp nửa đường tròn (O))  </w:t>
                  </w:r>
                </w:p>
                <w:p w:rsidR="00F3420E" w:rsidRPr="00F3420E" w:rsidRDefault="00F3420E" w:rsidP="00F3420E">
                  <w:pPr>
                    <w:rPr>
                      <w:sz w:val="28"/>
                      <w:szCs w:val="28"/>
                    </w:rPr>
                  </w:pPr>
                  <w:r w:rsidRPr="00F3420E">
                    <w:rPr>
                      <w:sz w:val="28"/>
                      <w:szCs w:val="28"/>
                    </w:rPr>
                    <w:t xml:space="preserve">           </w:t>
                  </w:r>
                  <w:r w:rsidR="00D94404">
                    <w:rPr>
                      <w:position w:val="-6"/>
                      <w:sz w:val="28"/>
                      <w:szCs w:val="28"/>
                    </w:rPr>
                    <w:pict>
                      <v:shape id="_x0000_i1650" type="#_x0000_t75" style="width:41.25pt;height:21pt">
                        <v:imagedata r:id="rId1041" o:title=""/>
                      </v:shape>
                    </w:pict>
                  </w:r>
                  <w:r w:rsidRPr="00F3420E">
                    <w:rPr>
                      <w:sz w:val="28"/>
                      <w:szCs w:val="28"/>
                    </w:rPr>
                    <w:t xml:space="preserve"> = 90</w:t>
                  </w:r>
                  <w:r w:rsidRPr="00F3420E">
                    <w:rPr>
                      <w:sz w:val="28"/>
                      <w:szCs w:val="28"/>
                      <w:vertAlign w:val="superscript"/>
                    </w:rPr>
                    <w:t>0</w:t>
                  </w:r>
                  <w:r w:rsidRPr="00F3420E">
                    <w:rPr>
                      <w:sz w:val="28"/>
                      <w:szCs w:val="28"/>
                    </w:rPr>
                    <w:t xml:space="preserve"> (vì kề bù với </w:t>
                  </w:r>
                  <w:r w:rsidR="00D94404">
                    <w:rPr>
                      <w:position w:val="-4"/>
                      <w:sz w:val="28"/>
                      <w:szCs w:val="28"/>
                    </w:rPr>
                    <w:pict>
                      <v:shape id="_x0000_i1651" type="#_x0000_t75" style="width:27pt;height:20.25pt">
                        <v:imagedata r:id="rId1042" o:title=""/>
                      </v:shape>
                    </w:pict>
                  </w:r>
                  <w:r w:rsidRPr="00F3420E">
                    <w:rPr>
                      <w:sz w:val="28"/>
                      <w:szCs w:val="28"/>
                    </w:rPr>
                    <w:t xml:space="preserve"> )</w:t>
                  </w:r>
                </w:p>
                <w:p w:rsidR="00F3420E" w:rsidRPr="00F3420E" w:rsidRDefault="00F3420E" w:rsidP="00F3420E">
                  <w:pPr>
                    <w:rPr>
                      <w:sz w:val="28"/>
                      <w:szCs w:val="28"/>
                    </w:rPr>
                  </w:pPr>
                  <w:r w:rsidRPr="00F3420E">
                    <w:rPr>
                      <w:sz w:val="28"/>
                      <w:szCs w:val="28"/>
                    </w:rPr>
                    <w:t xml:space="preserve"> Xét  </w:t>
                  </w:r>
                  <w:r w:rsidR="00D94404">
                    <w:rPr>
                      <w:position w:val="-4"/>
                      <w:sz w:val="28"/>
                      <w:szCs w:val="28"/>
                    </w:rPr>
                    <w:pict>
                      <v:shape id="_x0000_i1652" type="#_x0000_t75" style="width:11.25pt;height:12.75pt">
                        <v:imagedata r:id="rId1043" o:title=""/>
                      </v:shape>
                    </w:pict>
                  </w:r>
                  <w:r w:rsidRPr="00F3420E">
                    <w:rPr>
                      <w:sz w:val="28"/>
                      <w:szCs w:val="28"/>
                    </w:rPr>
                    <w:t xml:space="preserve">ADC và </w:t>
                  </w:r>
                  <w:r w:rsidR="00D94404">
                    <w:rPr>
                      <w:position w:val="-4"/>
                      <w:sz w:val="28"/>
                      <w:szCs w:val="28"/>
                    </w:rPr>
                    <w:pict>
                      <v:shape id="_x0000_i1653" type="#_x0000_t75" style="width:11.25pt;height:12.75pt">
                        <v:imagedata r:id="rId1044" o:title=""/>
                      </v:shape>
                    </w:pict>
                  </w:r>
                  <w:r w:rsidRPr="00F3420E">
                    <w:rPr>
                      <w:sz w:val="28"/>
                      <w:szCs w:val="28"/>
                    </w:rPr>
                    <w:t xml:space="preserve">BDE có: </w:t>
                  </w:r>
                </w:p>
                <w:p w:rsidR="00F3420E" w:rsidRPr="00F3420E" w:rsidRDefault="00F3420E" w:rsidP="00F3420E">
                  <w:pPr>
                    <w:rPr>
                      <w:sz w:val="28"/>
                      <w:szCs w:val="28"/>
                      <w:lang w:val="de-DE"/>
                    </w:rPr>
                  </w:pPr>
                  <w:r w:rsidRPr="00F3420E">
                    <w:rPr>
                      <w:sz w:val="28"/>
                      <w:szCs w:val="28"/>
                    </w:rPr>
                    <w:t xml:space="preserve">  </w:t>
                  </w:r>
                  <w:r w:rsidR="00D94404">
                    <w:rPr>
                      <w:position w:val="-6"/>
                      <w:sz w:val="28"/>
                      <w:szCs w:val="28"/>
                    </w:rPr>
                    <w:pict>
                      <v:shape id="_x0000_i1654" type="#_x0000_t75" style="width:92.3pt;height:21pt">
                        <v:imagedata r:id="rId1045" o:title=""/>
                      </v:shape>
                    </w:pict>
                  </w:r>
                  <w:r w:rsidRPr="00F3420E">
                    <w:rPr>
                      <w:sz w:val="28"/>
                      <w:szCs w:val="28"/>
                      <w:lang w:val="de-DE"/>
                    </w:rPr>
                    <w:t>(cm trên)</w:t>
                  </w:r>
                </w:p>
                <w:p w:rsidR="00F3420E" w:rsidRPr="00F3420E" w:rsidRDefault="00F3420E" w:rsidP="00F3420E">
                  <w:pPr>
                    <w:rPr>
                      <w:sz w:val="28"/>
                      <w:szCs w:val="28"/>
                      <w:lang w:val="de-DE"/>
                    </w:rPr>
                  </w:pPr>
                  <w:r w:rsidRPr="00F3420E">
                    <w:rPr>
                      <w:sz w:val="28"/>
                      <w:szCs w:val="28"/>
                      <w:lang w:val="de-DE"/>
                    </w:rPr>
                    <w:t xml:space="preserve">  </w:t>
                  </w:r>
                  <w:r w:rsidR="00D94404">
                    <w:rPr>
                      <w:position w:val="-4"/>
                      <w:sz w:val="28"/>
                      <w:szCs w:val="28"/>
                    </w:rPr>
                    <w:pict>
                      <v:shape id="_x0000_i1655" type="#_x0000_t75" style="width:12.75pt;height:18.75pt">
                        <v:imagedata r:id="rId1046" o:title=""/>
                      </v:shape>
                    </w:pict>
                  </w:r>
                  <w:r w:rsidRPr="00F3420E">
                    <w:rPr>
                      <w:sz w:val="28"/>
                      <w:szCs w:val="28"/>
                      <w:lang w:val="de-DE"/>
                    </w:rPr>
                    <w:t>: góc chung</w:t>
                  </w:r>
                </w:p>
                <w:p w:rsidR="00F3420E" w:rsidRPr="00F3420E" w:rsidRDefault="00D94404" w:rsidP="00F3420E">
                  <w:pPr>
                    <w:rPr>
                      <w:sz w:val="28"/>
                      <w:szCs w:val="28"/>
                      <w:lang w:val="de-DE"/>
                    </w:rPr>
                  </w:pPr>
                  <w:r>
                    <w:rPr>
                      <w:position w:val="-6"/>
                      <w:sz w:val="28"/>
                      <w:szCs w:val="28"/>
                    </w:rPr>
                    <w:pict>
                      <v:shape id="_x0000_i1656" type="#_x0000_t75" style="width:98.3pt;height:14.25pt">
                        <v:imagedata r:id="rId1047" o:title=""/>
                      </v:shape>
                    </w:pict>
                  </w:r>
                  <w:r w:rsidR="00F3420E" w:rsidRPr="00F3420E">
                    <w:rPr>
                      <w:sz w:val="28"/>
                      <w:szCs w:val="28"/>
                      <w:lang w:val="de-DE"/>
                    </w:rPr>
                    <w:t xml:space="preserve"> (g-g)</w:t>
                  </w:r>
                </w:p>
                <w:p w:rsidR="00F3420E" w:rsidRPr="00F3420E" w:rsidRDefault="00D94404" w:rsidP="00F3420E">
                  <w:pPr>
                    <w:rPr>
                      <w:sz w:val="28"/>
                      <w:szCs w:val="28"/>
                      <w:lang w:val="de-DE"/>
                    </w:rPr>
                  </w:pPr>
                  <w:r>
                    <w:rPr>
                      <w:position w:val="-24"/>
                      <w:sz w:val="28"/>
                      <w:szCs w:val="28"/>
                    </w:rPr>
                    <w:pict>
                      <v:shape id="_x0000_i1657" type="#_x0000_t75" style="width:183.8pt;height:30.75pt">
                        <v:imagedata r:id="rId1048" o:title=""/>
                      </v:shape>
                    </w:pict>
                  </w:r>
                  <w:r w:rsidR="00F3420E" w:rsidRPr="00F3420E">
                    <w:rPr>
                      <w:sz w:val="28"/>
                      <w:szCs w:val="28"/>
                      <w:lang w:val="de-DE"/>
                    </w:rPr>
                    <w:t xml:space="preserve"> </w:t>
                  </w:r>
                </w:p>
                <w:p w:rsidR="00F3420E" w:rsidRPr="00F3420E" w:rsidRDefault="00F3420E" w:rsidP="00F3420E">
                  <w:pPr>
                    <w:rPr>
                      <w:sz w:val="28"/>
                      <w:szCs w:val="28"/>
                      <w:lang w:val="de-DE"/>
                    </w:rPr>
                  </w:pPr>
                </w:p>
                <w:p w:rsidR="00F3420E" w:rsidRPr="00F3420E" w:rsidRDefault="00F3420E" w:rsidP="00F3420E">
                  <w:pPr>
                    <w:rPr>
                      <w:b/>
                      <w:i/>
                      <w:sz w:val="28"/>
                      <w:szCs w:val="28"/>
                      <w:lang w:val="de-DE"/>
                    </w:rPr>
                  </w:pPr>
                  <w:r w:rsidRPr="00F3420E">
                    <w:rPr>
                      <w:b/>
                      <w:i/>
                      <w:sz w:val="28"/>
                      <w:szCs w:val="28"/>
                      <w:lang w:val="de-DE"/>
                    </w:rPr>
                    <w:t>b. Chứng minh MOCD là hình bình hành</w:t>
                  </w:r>
                </w:p>
                <w:p w:rsidR="00F3420E" w:rsidRPr="00F3420E" w:rsidRDefault="00F3420E" w:rsidP="00F3420E">
                  <w:pPr>
                    <w:rPr>
                      <w:sz w:val="28"/>
                      <w:szCs w:val="28"/>
                      <w:lang w:val="de-DE"/>
                    </w:rPr>
                  </w:pPr>
                  <w:r w:rsidRPr="00F3420E">
                    <w:rPr>
                      <w:sz w:val="28"/>
                      <w:szCs w:val="28"/>
                      <w:lang w:val="de-DE"/>
                    </w:rPr>
                    <w:t xml:space="preserve"> Ta có: MC = MA (gt) </w:t>
                  </w:r>
                  <w:r w:rsidR="00D94404">
                    <w:rPr>
                      <w:position w:val="-6"/>
                      <w:sz w:val="28"/>
                      <w:szCs w:val="28"/>
                    </w:rPr>
                    <w:pict>
                      <v:shape id="_x0000_i1658" type="#_x0000_t75" style="width:74.2pt;height:14.25pt">
                        <v:imagedata r:id="rId1049" o:title=""/>
                      </v:shape>
                    </w:pict>
                  </w:r>
                  <w:r w:rsidRPr="00F3420E">
                    <w:rPr>
                      <w:sz w:val="28"/>
                      <w:szCs w:val="28"/>
                      <w:lang w:val="de-DE"/>
                    </w:rPr>
                    <w:t xml:space="preserve"> (liên hệ giữa đk và dây cung)      </w:t>
                  </w:r>
                </w:p>
                <w:p w:rsidR="00F3420E" w:rsidRPr="00F3420E" w:rsidRDefault="00F3420E" w:rsidP="00F3420E">
                  <w:pPr>
                    <w:rPr>
                      <w:sz w:val="28"/>
                      <w:szCs w:val="28"/>
                      <w:lang w:val="de-DE"/>
                    </w:rPr>
                  </w:pPr>
                  <w:r w:rsidRPr="00F3420E">
                    <w:rPr>
                      <w:sz w:val="28"/>
                      <w:szCs w:val="28"/>
                      <w:lang w:val="de-DE"/>
                    </w:rPr>
                    <w:t xml:space="preserve">            CD</w:t>
                  </w:r>
                  <w:r w:rsidR="00D94404">
                    <w:rPr>
                      <w:position w:val="-4"/>
                      <w:sz w:val="28"/>
                      <w:szCs w:val="28"/>
                    </w:rPr>
                    <w:pict>
                      <v:shape id="_x0000_i1659" type="#_x0000_t75" style="width:12pt;height:12.75pt">
                        <v:imagedata r:id="rId1050" o:title=""/>
                      </v:shape>
                    </w:pict>
                  </w:r>
                  <w:r w:rsidRPr="00F3420E">
                    <w:rPr>
                      <w:sz w:val="28"/>
                      <w:szCs w:val="28"/>
                      <w:lang w:val="de-DE"/>
                    </w:rPr>
                    <w:t xml:space="preserve">AC  (vì </w:t>
                  </w:r>
                  <w:r w:rsidR="00D94404">
                    <w:rPr>
                      <w:position w:val="-6"/>
                      <w:sz w:val="28"/>
                      <w:szCs w:val="28"/>
                    </w:rPr>
                    <w:pict>
                      <v:shape id="_x0000_i1660" type="#_x0000_t75" style="width:56.2pt;height:21pt">
                        <v:imagedata r:id="rId1051" o:title=""/>
                      </v:shape>
                    </w:pict>
                  </w:r>
                  <w:r w:rsidRPr="00F3420E">
                    <w:rPr>
                      <w:sz w:val="28"/>
                      <w:szCs w:val="28"/>
                      <w:lang w:val="de-DE"/>
                    </w:rPr>
                    <w:t xml:space="preserve">)  </w:t>
                  </w:r>
                </w:p>
                <w:p w:rsidR="00F3420E" w:rsidRPr="00F3420E" w:rsidRDefault="00D94404" w:rsidP="00F3420E">
                  <w:pPr>
                    <w:rPr>
                      <w:sz w:val="28"/>
                      <w:szCs w:val="28"/>
                      <w:lang w:val="de-DE"/>
                    </w:rPr>
                  </w:pPr>
                  <w:r>
                    <w:rPr>
                      <w:position w:val="-6"/>
                      <w:sz w:val="28"/>
                      <w:szCs w:val="28"/>
                    </w:rPr>
                    <w:pict>
                      <v:shape id="_x0000_i1661" type="#_x0000_t75" style="width:15pt;height:12pt">
                        <v:imagedata r:id="rId1052" o:title=""/>
                      </v:shape>
                    </w:pict>
                  </w:r>
                  <w:r w:rsidR="00F3420E" w:rsidRPr="00F3420E">
                    <w:rPr>
                      <w:sz w:val="28"/>
                      <w:szCs w:val="28"/>
                      <w:lang w:val="de-DE"/>
                    </w:rPr>
                    <w:t>OM // CD (cùng vuông góc với AC) (1)</w:t>
                  </w:r>
                </w:p>
                <w:p w:rsidR="00F3420E" w:rsidRPr="00F3420E" w:rsidRDefault="00F3420E" w:rsidP="00F3420E">
                  <w:pPr>
                    <w:rPr>
                      <w:sz w:val="28"/>
                      <w:szCs w:val="28"/>
                      <w:lang w:val="de-DE"/>
                    </w:rPr>
                  </w:pPr>
                  <w:r w:rsidRPr="00F3420E">
                    <w:rPr>
                      <w:sz w:val="28"/>
                      <w:szCs w:val="28"/>
                      <w:lang w:val="de-DE"/>
                    </w:rPr>
                    <w:t xml:space="preserve">Mặt khác: </w:t>
                  </w:r>
                  <w:r w:rsidR="00D94404">
                    <w:rPr>
                      <w:position w:val="-4"/>
                      <w:sz w:val="28"/>
                      <w:szCs w:val="28"/>
                    </w:rPr>
                    <w:pict>
                      <v:shape id="_x0000_i1662" type="#_x0000_t75" style="width:11.25pt;height:12.75pt">
                        <v:imagedata r:id="rId1053" o:title=""/>
                      </v:shape>
                    </w:pict>
                  </w:r>
                  <w:r w:rsidRPr="00F3420E">
                    <w:rPr>
                      <w:sz w:val="28"/>
                      <w:szCs w:val="28"/>
                      <w:lang w:val="de-DE"/>
                    </w:rPr>
                    <w:t xml:space="preserve">DAB có: BE và AC là hai đường cao cắt nhau tại M </w:t>
                  </w:r>
                  <w:r w:rsidR="00D94404">
                    <w:rPr>
                      <w:position w:val="-6"/>
                      <w:sz w:val="28"/>
                      <w:szCs w:val="28"/>
                    </w:rPr>
                    <w:pict>
                      <v:shape id="_x0000_i1663" type="#_x0000_t75" style="width:15pt;height:12pt">
                        <v:imagedata r:id="rId1054" o:title=""/>
                      </v:shape>
                    </w:pict>
                  </w:r>
                  <w:r w:rsidRPr="00F3420E">
                    <w:rPr>
                      <w:sz w:val="28"/>
                      <w:szCs w:val="28"/>
                      <w:lang w:val="de-DE"/>
                    </w:rPr>
                    <w:t xml:space="preserve">M là trực tâm </w:t>
                  </w:r>
                </w:p>
                <w:p w:rsidR="00F3420E" w:rsidRPr="00F3420E" w:rsidRDefault="00F3420E" w:rsidP="00F3420E">
                  <w:pPr>
                    <w:rPr>
                      <w:sz w:val="28"/>
                      <w:szCs w:val="28"/>
                      <w:lang w:val="de-DE"/>
                    </w:rPr>
                  </w:pPr>
                  <w:r w:rsidRPr="00F3420E">
                    <w:rPr>
                      <w:noProof/>
                      <w:sz w:val="28"/>
                      <w:szCs w:val="28"/>
                      <w:lang w:val="en-US"/>
                    </w:rPr>
                    <mc:AlternateContent>
                      <mc:Choice Requires="wpg">
                        <w:drawing>
                          <wp:anchor distT="0" distB="0" distL="114300" distR="114300" simplePos="0" relativeHeight="251705344" behindDoc="0" locked="0" layoutInCell="1" allowOverlap="1" wp14:anchorId="18108F22" wp14:editId="4E4FCDD0">
                            <wp:simplePos x="0" y="0"/>
                            <wp:positionH relativeFrom="column">
                              <wp:posOffset>2825115</wp:posOffset>
                            </wp:positionH>
                            <wp:positionV relativeFrom="paragraph">
                              <wp:posOffset>82550</wp:posOffset>
                            </wp:positionV>
                            <wp:extent cx="1129665" cy="294013"/>
                            <wp:effectExtent l="0" t="0" r="0" b="10795"/>
                            <wp:wrapNone/>
                            <wp:docPr id="1121" name="Group 1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29665" cy="294013"/>
                                      <a:chOff x="0" y="0"/>
                                      <a:chExt cx="1034328" cy="295275"/>
                                    </a:xfrm>
                                  </wpg:grpSpPr>
                                  <wps:wsp>
                                    <wps:cNvPr id="1122" name="Ngoặc móc Phải 5"/>
                                    <wps:cNvSpPr/>
                                    <wps:spPr>
                                      <a:xfrm>
                                        <a:off x="9525" y="0"/>
                                        <a:ext cx="45719" cy="295275"/>
                                      </a:xfrm>
                                      <a:prstGeom prst="rightBrace">
                                        <a:avLst/>
                                      </a:pr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3" name="Hình chữ nhật 6"/>
                                    <wps:cNvSpPr/>
                                    <wps:spPr>
                                      <a:xfrm>
                                        <a:off x="0" y="0"/>
                                        <a:ext cx="1034328" cy="288890"/>
                                      </a:xfrm>
                                      <a:prstGeom prst="rect">
                                        <a:avLst/>
                                      </a:prstGeom>
                                      <a:noFill/>
                                      <a:ln w="25400" cap="flat" cmpd="sng" algn="ctr">
                                        <a:noFill/>
                                        <a:prstDash val="solid"/>
                                      </a:ln>
                                      <a:effectLst/>
                                    </wps:spPr>
                                    <wps:txbx>
                                      <w:txbxContent>
                                        <w:p w:rsidR="008B0EE4" w:rsidRDefault="00D94404" w:rsidP="00F3420E">
                                          <w:pPr>
                                            <w:jc w:val="center"/>
                                          </w:pPr>
                                          <w:r>
                                            <w:rPr>
                                              <w:position w:val="-6"/>
                                            </w:rPr>
                                            <w:pict>
                                              <v:shape id="_x0000_i4178" type="#_x0000_t75" style="width:15pt;height:12pt">
                                                <v:imagedata r:id="rId1073" o:title=""/>
                                              </v:shape>
                                            </w:pict>
                                          </w:r>
                                          <w:r w:rsidR="008B0EE4">
                                            <w:t>DM // CO (2)</w:t>
                                          </w: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spAutoFit/>
                                    </wps:bodyPr>
                                  </wps:wsp>
                                </wpg:wgp>
                              </a:graphicData>
                            </a:graphic>
                            <wp14:sizeRelH relativeFrom="page">
                              <wp14:pctWidth>0</wp14:pctWidth>
                            </wp14:sizeRelH>
                            <wp14:sizeRelV relativeFrom="page">
                              <wp14:pctHeight>0</wp14:pctHeight>
                            </wp14:sizeRelV>
                          </wp:anchor>
                        </w:drawing>
                      </mc:Choice>
                      <mc:Fallback>
                        <w:pict>
                          <v:group id="Group 1121" o:spid="_x0000_s1062" style="position:absolute;margin-left:222.45pt;margin-top:6.5pt;width:88.95pt;height:23.15pt;z-index:251705344" coordsize="10343,2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">
                            <v:shape id="Ngoặc móc Phải 5" o:spid="_x0000_s1063" type="#_x0000_t88" style="position:absolute;left:95;width:457;height:29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YxrMIA&#10;AADdAAAADwAAAGRycy9kb3ducmV2LnhtbERPzWrCQBC+C32HZQq9mV1TkDS6ihQKHrxUfYAxO02C&#10;2dmwuyZpn74rCN7m4/ud9XaynRjIh9axhkWmQBBXzrRcazifvuYFiBCRDXaOScMvBdhuXmZrLI0b&#10;+ZuGY6xFCuFQooYmxr6UMlQNWQyZ64kT9+O8xZigr6XxOKZw28lcqaW02HJqaLCnz4aq6/FmNRwu&#10;H7freenR/O2tGgs8vA+q0PrtddqtQESa4lP8cO9Nmr/Ic7h/k06Qm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1jGswgAAAN0AAAAPAAAAAAAAAAAAAAAAAJgCAABkcnMvZG93&#10;bnJldi54bWxQSwUGAAAAAAQABAD1AAAAhwMAAAAA&#10;" adj="279"/>
                            <v:rect id="Hình chữ nhật 6" o:spid="_x0000_s1064" style="position:absolute;width:10343;height:288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1qP8QA&#10;AADdAAAADwAAAGRycy9kb3ducmV2LnhtbESPQWsCMRCF70L/QxjBm2ZXQctqFFtaEMGD1oPHYTNu&#10;VjeTsEl1/femUPA2w3vzvjeLVWcbcaM21I4V5KMMBHHpdM2VguPP9/AdRIjIGhvHpOBBAVbLt94C&#10;C+3uvKfbIVYihXAoUIGJ0RdShtKQxTBynjhpZ9dajGltK6lbvKdw28hxlk2lxZoTwaCnT0Pl9fBr&#10;Ezc32yzfWR/CY3aa7b4+yF+MUoN+t56DiNTFl/n/eqNT/Xw8gb9v0gh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Naj/EAAAA3QAAAA8AAAAAAAAAAAAAAAAAmAIAAGRycy9k&#10;b3ducmV2LnhtbFBLBQYAAAAABAAEAPUAAACJAwAAAAA=&#10;" filled="f" stroked="f" strokeweight="2pt">
                              <v:textbox style="mso-fit-shape-to-text:t">
                                <w:txbxContent>
                                  <w:p w:rsidR="008B0EE4" w:rsidRDefault="008B0EE4" w:rsidP="00F3420E">
                                    <w:pPr>
                                      <w:jc w:val="center"/>
                                    </w:pPr>
                                    <w:r w:rsidRPr="00A502BB">
                                      <w:rPr>
                                        <w:position w:val="-6"/>
                                      </w:rPr>
                                      <w:object w:dxaOrig="300" w:dyaOrig="240">
                                        <v:shape id="_x0000_i4179" type="#_x0000_t75" style="width:15pt;height:12pt">
                                          <v:imagedata r:id="rId1073" o:title=""/>
                                        </v:shape>
                                      </w:object>
                                    </w:r>
                                    <w:r>
                                      <w:t>DM // CO (2)</w:t>
                                    </w:r>
                                  </w:p>
                                </w:txbxContent>
                              </v:textbox>
                            </v:rect>
                          </v:group>
                        </w:pict>
                      </mc:Fallback>
                    </mc:AlternateContent>
                  </w:r>
                  <w:r w:rsidRPr="00F3420E">
                    <w:rPr>
                      <w:sz w:val="28"/>
                      <w:szCs w:val="28"/>
                      <w:lang w:val="de-DE"/>
                    </w:rPr>
                    <w:t xml:space="preserve"> </w:t>
                  </w:r>
                  <w:r w:rsidR="00D94404">
                    <w:rPr>
                      <w:position w:val="-6"/>
                      <w:sz w:val="28"/>
                      <w:szCs w:val="28"/>
                    </w:rPr>
                    <w:pict>
                      <v:shape id="_x0000_i1664" type="#_x0000_t75" style="width:15pt;height:12pt">
                        <v:imagedata r:id="rId1054" o:title=""/>
                      </v:shape>
                    </w:pict>
                  </w:r>
                  <w:r w:rsidRPr="00F3420E">
                    <w:rPr>
                      <w:sz w:val="28"/>
                      <w:szCs w:val="28"/>
                      <w:lang w:val="de-DE"/>
                    </w:rPr>
                    <w:t xml:space="preserve">DM là đường cao thứ ba </w:t>
                  </w:r>
                  <w:r w:rsidR="00D94404">
                    <w:rPr>
                      <w:position w:val="-6"/>
                      <w:sz w:val="28"/>
                      <w:szCs w:val="28"/>
                    </w:rPr>
                    <w:pict>
                      <v:shape id="_x0000_i1665" type="#_x0000_t75" style="width:15pt;height:12pt">
                        <v:imagedata r:id="rId1074" o:title=""/>
                      </v:shape>
                    </w:pict>
                  </w:r>
                  <w:r w:rsidRPr="00F3420E">
                    <w:rPr>
                      <w:sz w:val="28"/>
                      <w:szCs w:val="28"/>
                      <w:lang w:val="de-DE"/>
                    </w:rPr>
                    <w:t xml:space="preserve">DM </w:t>
                  </w:r>
                  <w:r w:rsidR="00D94404">
                    <w:rPr>
                      <w:position w:val="-4"/>
                      <w:sz w:val="28"/>
                      <w:szCs w:val="28"/>
                    </w:rPr>
                    <w:pict>
                      <v:shape id="_x0000_i1666" type="#_x0000_t75" style="width:12pt;height:12.75pt">
                        <v:imagedata r:id="rId1050" o:title=""/>
                      </v:shape>
                    </w:pict>
                  </w:r>
                  <w:r w:rsidRPr="00F3420E">
                    <w:rPr>
                      <w:sz w:val="28"/>
                      <w:szCs w:val="28"/>
                      <w:lang w:val="de-DE"/>
                    </w:rPr>
                    <w:t xml:space="preserve"> AB</w:t>
                  </w:r>
                </w:p>
                <w:p w:rsidR="00F3420E" w:rsidRPr="00F3420E" w:rsidRDefault="00F3420E" w:rsidP="00F3420E">
                  <w:pPr>
                    <w:rPr>
                      <w:sz w:val="28"/>
                      <w:szCs w:val="28"/>
                      <w:lang w:val="de-DE"/>
                    </w:rPr>
                  </w:pPr>
                  <w:r w:rsidRPr="00F3420E">
                    <w:rPr>
                      <w:sz w:val="28"/>
                      <w:szCs w:val="28"/>
                      <w:lang w:val="de-DE"/>
                    </w:rPr>
                    <w:t xml:space="preserve">Mà: CA = CB </w:t>
                  </w:r>
                  <w:r w:rsidR="00D94404">
                    <w:rPr>
                      <w:position w:val="-6"/>
                      <w:sz w:val="28"/>
                      <w:szCs w:val="28"/>
                    </w:rPr>
                    <w:pict>
                      <v:shape id="_x0000_i1667" type="#_x0000_t75" style="width:131.25pt;height:18pt">
                        <v:imagedata r:id="rId1075" o:title=""/>
                      </v:shape>
                    </w:pict>
                  </w:r>
                </w:p>
                <w:p w:rsidR="00F3420E" w:rsidRPr="00F3420E" w:rsidRDefault="00F3420E" w:rsidP="00F3420E">
                  <w:pPr>
                    <w:rPr>
                      <w:sz w:val="28"/>
                      <w:szCs w:val="28"/>
                      <w:lang w:val="de-DE"/>
                    </w:rPr>
                  </w:pPr>
                  <w:r w:rsidRPr="00F3420E">
                    <w:rPr>
                      <w:sz w:val="28"/>
                      <w:szCs w:val="28"/>
                      <w:lang w:val="de-DE"/>
                    </w:rPr>
                    <w:t>Từ (1) và (2) suy ra: MOCD là hình bình hành.</w:t>
                  </w:r>
                </w:p>
                <w:p w:rsidR="00F3420E" w:rsidRPr="00F3420E" w:rsidRDefault="00F3420E" w:rsidP="00F3420E">
                  <w:pPr>
                    <w:rPr>
                      <w:sz w:val="28"/>
                      <w:szCs w:val="28"/>
                      <w:lang w:val="de-DE"/>
                    </w:rPr>
                  </w:pPr>
                </w:p>
                <w:p w:rsidR="00F3420E" w:rsidRPr="00F3420E" w:rsidRDefault="00F3420E" w:rsidP="00F3420E">
                  <w:pPr>
                    <w:rPr>
                      <w:b/>
                      <w:i/>
                      <w:sz w:val="28"/>
                      <w:szCs w:val="28"/>
                      <w:lang w:val="de-DE"/>
                    </w:rPr>
                  </w:pPr>
                  <w:r w:rsidRPr="00F3420E">
                    <w:rPr>
                      <w:b/>
                      <w:i/>
                      <w:sz w:val="28"/>
                      <w:szCs w:val="28"/>
                      <w:lang w:val="de-DE"/>
                    </w:rPr>
                    <w:t xml:space="preserve">c. Kẻ EF </w:t>
                  </w:r>
                  <w:r w:rsidR="00D94404">
                    <w:rPr>
                      <w:b/>
                      <w:i/>
                      <w:position w:val="-4"/>
                      <w:sz w:val="28"/>
                      <w:szCs w:val="28"/>
                    </w:rPr>
                    <w:pict>
                      <v:shape id="_x0000_i1668" type="#_x0000_t75" style="width:12pt;height:12.75pt">
                        <v:imagedata r:id="rId1076" o:title=""/>
                      </v:shape>
                    </w:pict>
                  </w:r>
                  <w:r w:rsidRPr="00F3420E">
                    <w:rPr>
                      <w:b/>
                      <w:i/>
                      <w:sz w:val="28"/>
                      <w:szCs w:val="28"/>
                      <w:lang w:val="de-DE"/>
                    </w:rPr>
                    <w:t xml:space="preserve"> AC. Tính tỉ số  </w:t>
                  </w:r>
                  <w:r w:rsidR="00D94404">
                    <w:rPr>
                      <w:b/>
                      <w:i/>
                      <w:position w:val="-24"/>
                      <w:sz w:val="28"/>
                      <w:szCs w:val="28"/>
                    </w:rPr>
                    <w:pict>
                      <v:shape id="_x0000_i1669" type="#_x0000_t75" style="width:23.25pt;height:30.75pt">
                        <v:imagedata r:id="rId1077" o:title=""/>
                      </v:shape>
                    </w:pict>
                  </w:r>
                  <w:r w:rsidRPr="00F3420E">
                    <w:rPr>
                      <w:b/>
                      <w:i/>
                      <w:sz w:val="28"/>
                      <w:szCs w:val="28"/>
                      <w:lang w:val="de-DE"/>
                    </w:rPr>
                    <w:t xml:space="preserve"> ?</w:t>
                  </w:r>
                </w:p>
                <w:p w:rsidR="00F3420E" w:rsidRPr="00F3420E" w:rsidRDefault="00F3420E" w:rsidP="00F3420E">
                  <w:pPr>
                    <w:rPr>
                      <w:sz w:val="28"/>
                      <w:szCs w:val="28"/>
                      <w:lang w:val="de-DE"/>
                    </w:rPr>
                  </w:pPr>
                  <w:r w:rsidRPr="00F3420E">
                    <w:rPr>
                      <w:sz w:val="28"/>
                      <w:szCs w:val="28"/>
                      <w:lang w:val="de-DE"/>
                    </w:rPr>
                    <w:t xml:space="preserve">    Xét</w:t>
                  </w:r>
                  <w:r w:rsidR="00D94404">
                    <w:rPr>
                      <w:position w:val="-4"/>
                      <w:sz w:val="28"/>
                      <w:szCs w:val="28"/>
                    </w:rPr>
                    <w:pict>
                      <v:shape id="_x0000_i1670" type="#_x0000_t75" style="width:11.25pt;height:12.75pt">
                        <v:imagedata r:id="rId1078" o:title=""/>
                      </v:shape>
                    </w:pict>
                  </w:r>
                  <w:r w:rsidRPr="00F3420E">
                    <w:rPr>
                      <w:sz w:val="28"/>
                      <w:szCs w:val="28"/>
                      <w:lang w:val="de-DE"/>
                    </w:rPr>
                    <w:t xml:space="preserve">MFE và </w:t>
                  </w:r>
                  <w:r w:rsidR="00D94404">
                    <w:rPr>
                      <w:position w:val="-4"/>
                      <w:sz w:val="28"/>
                      <w:szCs w:val="28"/>
                    </w:rPr>
                    <w:pict>
                      <v:shape id="_x0000_i1671" type="#_x0000_t75" style="width:11.25pt;height:12.75pt">
                        <v:imagedata r:id="rId1079" o:title=""/>
                      </v:shape>
                    </w:pict>
                  </w:r>
                  <w:r w:rsidRPr="00F3420E">
                    <w:rPr>
                      <w:sz w:val="28"/>
                      <w:szCs w:val="28"/>
                      <w:lang w:val="de-DE"/>
                    </w:rPr>
                    <w:t xml:space="preserve">MCB có: </w:t>
                  </w:r>
                </w:p>
                <w:p w:rsidR="00F3420E" w:rsidRPr="00F3420E" w:rsidRDefault="00F3420E" w:rsidP="00F3420E">
                  <w:pPr>
                    <w:rPr>
                      <w:sz w:val="28"/>
                      <w:szCs w:val="28"/>
                    </w:rPr>
                  </w:pPr>
                  <w:r w:rsidRPr="00F3420E">
                    <w:rPr>
                      <w:sz w:val="28"/>
                      <w:szCs w:val="28"/>
                      <w:lang w:val="de-DE"/>
                    </w:rPr>
                    <w:t xml:space="preserve">      </w:t>
                  </w:r>
                  <w:r w:rsidR="00D94404">
                    <w:rPr>
                      <w:position w:val="-6"/>
                      <w:sz w:val="28"/>
                      <w:szCs w:val="28"/>
                    </w:rPr>
                    <w:pict>
                      <v:shape id="_x0000_i1672" type="#_x0000_t75" style="width:93.7pt;height:21pt">
                        <v:imagedata r:id="rId1080" o:title=""/>
                      </v:shape>
                    </w:pict>
                  </w:r>
                </w:p>
                <w:p w:rsidR="00F3420E" w:rsidRPr="00F3420E" w:rsidRDefault="00F3420E" w:rsidP="00F3420E">
                  <w:pPr>
                    <w:rPr>
                      <w:sz w:val="28"/>
                      <w:szCs w:val="28"/>
                    </w:rPr>
                  </w:pPr>
                  <w:r w:rsidRPr="00F3420E">
                    <w:rPr>
                      <w:sz w:val="28"/>
                      <w:szCs w:val="28"/>
                    </w:rPr>
                    <w:t xml:space="preserve">      </w:t>
                  </w:r>
                  <w:r w:rsidR="00D94404">
                    <w:rPr>
                      <w:position w:val="-4"/>
                      <w:sz w:val="28"/>
                      <w:szCs w:val="28"/>
                    </w:rPr>
                    <w:pict>
                      <v:shape id="_x0000_i1673" type="#_x0000_t75" style="width:66.75pt;height:20.25pt">
                        <v:imagedata r:id="rId1081" o:title=""/>
                      </v:shape>
                    </w:pict>
                  </w:r>
                  <w:r w:rsidRPr="00F3420E">
                    <w:rPr>
                      <w:sz w:val="28"/>
                      <w:szCs w:val="28"/>
                    </w:rPr>
                    <w:t>(đối đỉnh)</w:t>
                  </w:r>
                </w:p>
                <w:p w:rsidR="00F3420E" w:rsidRPr="00F3420E" w:rsidRDefault="00F3420E" w:rsidP="00F3420E">
                  <w:pPr>
                    <w:rPr>
                      <w:sz w:val="28"/>
                      <w:szCs w:val="28"/>
                    </w:rPr>
                  </w:pPr>
                  <w:r w:rsidRPr="00F3420E">
                    <w:rPr>
                      <w:sz w:val="28"/>
                      <w:szCs w:val="28"/>
                    </w:rPr>
                    <w:t xml:space="preserve">   </w:t>
                  </w:r>
                  <w:r w:rsidR="00D94404">
                    <w:rPr>
                      <w:position w:val="-6"/>
                      <w:sz w:val="28"/>
                      <w:szCs w:val="28"/>
                    </w:rPr>
                    <w:pict>
                      <v:shape id="_x0000_i1674" type="#_x0000_t75" style="width:99.8pt;height:14.25pt">
                        <v:imagedata r:id="rId1082" o:title=""/>
                      </v:shape>
                    </w:pict>
                  </w:r>
                  <w:r w:rsidRPr="00F3420E">
                    <w:rPr>
                      <w:sz w:val="28"/>
                      <w:szCs w:val="28"/>
                    </w:rPr>
                    <w:t>(g – g)</w:t>
                  </w:r>
                  <w:r w:rsidR="00D94404">
                    <w:rPr>
                      <w:position w:val="-24"/>
                      <w:sz w:val="28"/>
                      <w:szCs w:val="28"/>
                    </w:rPr>
                    <w:pict>
                      <v:shape id="_x0000_i1675" type="#_x0000_t75" style="width:69.7pt;height:30.75pt">
                        <v:imagedata r:id="rId1083" o:title=""/>
                      </v:shape>
                    </w:pict>
                  </w:r>
                </w:p>
                <w:p w:rsidR="00F3420E" w:rsidRPr="00F3420E" w:rsidRDefault="00F3420E" w:rsidP="00F3420E">
                  <w:pPr>
                    <w:rPr>
                      <w:sz w:val="28"/>
                      <w:szCs w:val="28"/>
                    </w:rPr>
                  </w:pPr>
                  <w:r w:rsidRPr="00F3420E">
                    <w:rPr>
                      <w:sz w:val="28"/>
                      <w:szCs w:val="28"/>
                    </w:rPr>
                    <w:t xml:space="preserve">   Ta lại có: AC = 2MC (gt). Mà: CB = CA </w:t>
                  </w:r>
                  <w:r w:rsidR="00D94404">
                    <w:rPr>
                      <w:position w:val="-6"/>
                      <w:sz w:val="28"/>
                      <w:szCs w:val="28"/>
                    </w:rPr>
                    <w:pict>
                      <v:shape id="_x0000_i1676" type="#_x0000_t75" style="width:15pt;height:12pt">
                        <v:imagedata r:id="rId1084" o:title=""/>
                      </v:shape>
                    </w:pict>
                  </w:r>
                  <w:r w:rsidRPr="00F3420E">
                    <w:rPr>
                      <w:sz w:val="28"/>
                      <w:szCs w:val="28"/>
                    </w:rPr>
                    <w:t>CB = 2MC</w:t>
                  </w:r>
                </w:p>
                <w:p w:rsidR="00F3420E" w:rsidRPr="00F3420E" w:rsidRDefault="00F3420E" w:rsidP="00F3420E">
                  <w:pPr>
                    <w:rPr>
                      <w:sz w:val="28"/>
                      <w:szCs w:val="28"/>
                    </w:rPr>
                  </w:pPr>
                  <w:r w:rsidRPr="00F3420E">
                    <w:rPr>
                      <w:sz w:val="28"/>
                      <w:szCs w:val="28"/>
                    </w:rPr>
                    <w:t xml:space="preserve">   </w:t>
                  </w:r>
                  <w:r w:rsidR="00D94404">
                    <w:rPr>
                      <w:position w:val="-24"/>
                      <w:sz w:val="28"/>
                      <w:szCs w:val="28"/>
                    </w:rPr>
                    <w:pict>
                      <v:shape id="_x0000_i1677" type="#_x0000_t75" style="width:129pt;height:30.75pt">
                        <v:imagedata r:id="rId1085" o:title=""/>
                      </v:shape>
                    </w:pict>
                  </w:r>
                </w:p>
                <w:p w:rsidR="00F3420E" w:rsidRPr="00F3420E" w:rsidRDefault="00F3420E" w:rsidP="00F3420E">
                  <w:pPr>
                    <w:rPr>
                      <w:sz w:val="28"/>
                      <w:szCs w:val="28"/>
                    </w:rPr>
                  </w:pPr>
                </w:p>
                <w:p w:rsidR="00F3420E" w:rsidRPr="00F3420E" w:rsidRDefault="00F3420E" w:rsidP="00F3420E">
                  <w:pPr>
                    <w:rPr>
                      <w:b/>
                      <w:i/>
                      <w:sz w:val="28"/>
                      <w:szCs w:val="28"/>
                    </w:rPr>
                  </w:pPr>
                  <w:r w:rsidRPr="00F3420E">
                    <w:rPr>
                      <w:b/>
                      <w:i/>
                      <w:sz w:val="28"/>
                      <w:szCs w:val="28"/>
                    </w:rPr>
                    <w:t>d. Chứng minh tứ giác BHIK nội tiếp được đường tròn.</w:t>
                  </w:r>
                </w:p>
                <w:p w:rsidR="00F3420E" w:rsidRPr="00F3420E" w:rsidRDefault="00F3420E" w:rsidP="00F3420E">
                  <w:pPr>
                    <w:rPr>
                      <w:sz w:val="28"/>
                      <w:szCs w:val="28"/>
                    </w:rPr>
                  </w:pPr>
                  <w:r w:rsidRPr="00F3420E">
                    <w:rPr>
                      <w:sz w:val="28"/>
                      <w:szCs w:val="28"/>
                    </w:rPr>
                    <w:t xml:space="preserve">    Ta có: </w:t>
                  </w:r>
                  <w:r w:rsidR="00D94404">
                    <w:rPr>
                      <w:position w:val="-24"/>
                      <w:sz w:val="28"/>
                      <w:szCs w:val="28"/>
                    </w:rPr>
                    <w:pict>
                      <v:shape id="_x0000_i1678" type="#_x0000_t75" style="width:60pt;height:30.75pt">
                        <v:imagedata r:id="rId1086" o:title=""/>
                      </v:shape>
                    </w:pict>
                  </w:r>
                  <w:r w:rsidRPr="00F3420E">
                    <w:rPr>
                      <w:sz w:val="28"/>
                      <w:szCs w:val="28"/>
                    </w:rPr>
                    <w:t xml:space="preserve"> (góc nội tiếp đường tròn tâm (O))  (3)</w:t>
                  </w:r>
                </w:p>
                <w:p w:rsidR="00F3420E" w:rsidRPr="00F3420E" w:rsidRDefault="00F3420E" w:rsidP="00F3420E">
                  <w:pPr>
                    <w:rPr>
                      <w:sz w:val="28"/>
                      <w:szCs w:val="28"/>
                    </w:rPr>
                  </w:pPr>
                  <w:r w:rsidRPr="00F3420E">
                    <w:rPr>
                      <w:sz w:val="28"/>
                      <w:szCs w:val="28"/>
                    </w:rPr>
                    <w:t xml:space="preserve">    Ta lại có: </w:t>
                  </w:r>
                  <w:r w:rsidR="00D94404">
                    <w:rPr>
                      <w:position w:val="-24"/>
                      <w:sz w:val="28"/>
                      <w:szCs w:val="28"/>
                    </w:rPr>
                    <w:pict>
                      <v:shape id="_x0000_i1679" type="#_x0000_t75" style="width:122.2pt;height:30.75pt">
                        <v:imagedata r:id="rId1087" o:title=""/>
                      </v:shape>
                    </w:pict>
                  </w:r>
                  <w:r w:rsidRPr="00F3420E">
                    <w:rPr>
                      <w:sz w:val="28"/>
                      <w:szCs w:val="28"/>
                    </w:rPr>
                    <w:t xml:space="preserve"> (góc có đỉnh nằm trong đường tròn (O))</w:t>
                  </w:r>
                </w:p>
                <w:p w:rsidR="00F3420E" w:rsidRPr="00F3420E" w:rsidRDefault="00F3420E" w:rsidP="00F3420E">
                  <w:pPr>
                    <w:rPr>
                      <w:sz w:val="28"/>
                      <w:szCs w:val="28"/>
                    </w:rPr>
                  </w:pPr>
                  <w:r w:rsidRPr="00F3420E">
                    <w:rPr>
                      <w:sz w:val="28"/>
                      <w:szCs w:val="28"/>
                    </w:rPr>
                    <w:t xml:space="preserve">    Mà : EA = EN (bán kính đường tròn (E))</w:t>
                  </w:r>
                  <w:r w:rsidR="00D94404">
                    <w:rPr>
                      <w:position w:val="-6"/>
                      <w:sz w:val="28"/>
                      <w:szCs w:val="28"/>
                    </w:rPr>
                    <w:pict>
                      <v:shape id="_x0000_i1680" type="#_x0000_t75" style="width:63pt;height:18pt">
                        <v:imagedata r:id="rId1088" o:title=""/>
                      </v:shape>
                    </w:pict>
                  </w:r>
                </w:p>
                <w:p w:rsidR="00F3420E" w:rsidRPr="00F3420E" w:rsidRDefault="00F3420E" w:rsidP="00F3420E">
                  <w:pPr>
                    <w:rPr>
                      <w:sz w:val="28"/>
                      <w:szCs w:val="28"/>
                    </w:rPr>
                  </w:pPr>
                  <w:r w:rsidRPr="00F3420E">
                    <w:rPr>
                      <w:sz w:val="28"/>
                      <w:szCs w:val="28"/>
                    </w:rPr>
                    <w:t xml:space="preserve">    </w:t>
                  </w:r>
                  <w:r w:rsidR="00D94404">
                    <w:rPr>
                      <w:position w:val="-6"/>
                      <w:sz w:val="28"/>
                      <w:szCs w:val="28"/>
                    </w:rPr>
                    <w:pict>
                      <v:shape id="_x0000_i1681" type="#_x0000_t75" style="width:15pt;height:12pt">
                        <v:imagedata r:id="rId1089" o:title=""/>
                      </v:shape>
                    </w:pict>
                  </w:r>
                  <w:r w:rsidR="00D94404">
                    <w:rPr>
                      <w:position w:val="-24"/>
                      <w:sz w:val="28"/>
                      <w:szCs w:val="28"/>
                    </w:rPr>
                    <w:pict>
                      <v:shape id="_x0000_i1682" type="#_x0000_t75" style="width:263.25pt;height:30.75pt">
                        <v:imagedata r:id="rId1090" o:title=""/>
                      </v:shape>
                    </w:pict>
                  </w:r>
                  <w:r w:rsidRPr="00F3420E">
                    <w:rPr>
                      <w:sz w:val="28"/>
                      <w:szCs w:val="28"/>
                    </w:rPr>
                    <w:t xml:space="preserve"> (4) </w:t>
                  </w:r>
                </w:p>
                <w:p w:rsidR="00F3420E" w:rsidRPr="00F3420E" w:rsidRDefault="00F3420E" w:rsidP="00F3420E">
                  <w:pPr>
                    <w:rPr>
                      <w:sz w:val="28"/>
                      <w:szCs w:val="28"/>
                    </w:rPr>
                  </w:pPr>
                  <w:r w:rsidRPr="00F3420E">
                    <w:rPr>
                      <w:sz w:val="28"/>
                      <w:szCs w:val="28"/>
                    </w:rPr>
                    <w:t xml:space="preserve">   Từ (3) và (4) suy ra: </w:t>
                  </w:r>
                  <w:r w:rsidR="00D94404">
                    <w:rPr>
                      <w:position w:val="-4"/>
                      <w:sz w:val="28"/>
                      <w:szCs w:val="28"/>
                    </w:rPr>
                    <w:pict>
                      <v:shape id="_x0000_i1683" type="#_x0000_t75" style="width:50.25pt;height:20.25pt">
                        <v:imagedata r:id="rId1091" o:title=""/>
                      </v:shape>
                    </w:pict>
                  </w:r>
                </w:p>
                <w:p w:rsidR="00F3420E" w:rsidRPr="00F3420E" w:rsidRDefault="00F3420E" w:rsidP="00F3420E">
                  <w:pPr>
                    <w:rPr>
                      <w:sz w:val="28"/>
                      <w:szCs w:val="28"/>
                    </w:rPr>
                  </w:pPr>
                  <w:r w:rsidRPr="00F3420E">
                    <w:rPr>
                      <w:sz w:val="28"/>
                      <w:szCs w:val="28"/>
                    </w:rPr>
                    <w:t xml:space="preserve">    Mà </w:t>
                  </w:r>
                  <w:r w:rsidR="00D94404">
                    <w:rPr>
                      <w:position w:val="-4"/>
                      <w:sz w:val="28"/>
                      <w:szCs w:val="28"/>
                    </w:rPr>
                    <w:pict>
                      <v:shape id="_x0000_i1684" type="#_x0000_t75" style="width:27.75pt;height:20.25pt">
                        <v:imagedata r:id="rId1092" o:title=""/>
                      </v:shape>
                    </w:pict>
                  </w:r>
                  <w:r w:rsidRPr="00F3420E">
                    <w:rPr>
                      <w:sz w:val="28"/>
                      <w:szCs w:val="28"/>
                    </w:rPr>
                    <w:t xml:space="preserve"> là góc ngoài tại H của tứ giác BIHK </w:t>
                  </w:r>
                </w:p>
                <w:p w:rsidR="00F3420E" w:rsidRPr="00F3420E" w:rsidRDefault="00F3420E" w:rsidP="00F3420E">
                  <w:pPr>
                    <w:rPr>
                      <w:sz w:val="28"/>
                      <w:szCs w:val="28"/>
                    </w:rPr>
                  </w:pPr>
                  <w:r w:rsidRPr="00F3420E">
                    <w:rPr>
                      <w:sz w:val="28"/>
                      <w:szCs w:val="28"/>
                    </w:rPr>
                    <w:t>Vậy tứ giác BIHK nội tiếp được đường tròn.</w:t>
                  </w:r>
                </w:p>
              </w:tc>
            </w:tr>
          </w:tbl>
          <w:p w:rsidR="00F3420E" w:rsidRPr="003B5004" w:rsidRDefault="00F3420E" w:rsidP="00F3420E"/>
          <w:p w:rsidR="00F3420E" w:rsidRPr="00596F13" w:rsidRDefault="00F3420E"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w:t>
            </w:r>
            <w:r w:rsidR="008B0EE4">
              <w:rPr>
                <w:rFonts w:ascii="Times New Roman" w:eastAsia="Times New Roman" w:hAnsi="Times New Roman" w:cs="Times New Roman"/>
                <w:b/>
                <w:color w:val="FF0000"/>
                <w:sz w:val="28"/>
                <w:szCs w:val="28"/>
                <w:lang w:val="en-US"/>
              </w:rPr>
              <w:t>10</w:t>
            </w:r>
          </w:p>
          <w:p w:rsidR="00F3420E" w:rsidRDefault="00F3420E" w:rsidP="00F3420E">
            <w:pPr>
              <w:rPr>
                <w:sz w:val="26"/>
              </w:rPr>
            </w:pPr>
            <w:r>
              <w:rPr>
                <w:sz w:val="26"/>
              </w:rPr>
              <w:t>SỞ GD – ĐT VĨNH PHÚC</w:t>
            </w:r>
            <w:r>
              <w:rPr>
                <w:sz w:val="26"/>
              </w:rPr>
              <w:tab/>
            </w:r>
            <w:r>
              <w:rPr>
                <w:sz w:val="26"/>
              </w:rPr>
              <w:tab/>
            </w:r>
            <w:r>
              <w:rPr>
                <w:sz w:val="26"/>
              </w:rPr>
              <w:tab/>
              <w:t>ĐỀ THI VÀO LỚP10 THPT</w:t>
            </w:r>
          </w:p>
          <w:p w:rsidR="00F3420E" w:rsidRDefault="00F3420E" w:rsidP="00F3420E">
            <w:pPr>
              <w:rPr>
                <w:sz w:val="26"/>
              </w:rPr>
            </w:pPr>
            <w:r>
              <w:rPr>
                <w:noProof/>
                <w:sz w:val="26"/>
                <w:lang w:val="en-US"/>
              </w:rPr>
              <mc:AlternateContent>
                <mc:Choice Requires="wps">
                  <w:drawing>
                    <wp:anchor distT="0" distB="0" distL="114300" distR="114300" simplePos="0" relativeHeight="251707392" behindDoc="0" locked="0" layoutInCell="1" allowOverlap="1" wp14:anchorId="669782D2" wp14:editId="5D829F75">
                      <wp:simplePos x="0" y="0"/>
                      <wp:positionH relativeFrom="column">
                        <wp:posOffset>99060</wp:posOffset>
                      </wp:positionH>
                      <wp:positionV relativeFrom="paragraph">
                        <wp:posOffset>173990</wp:posOffset>
                      </wp:positionV>
                      <wp:extent cx="1581150" cy="257175"/>
                      <wp:effectExtent l="9525" t="9525" r="9525" b="9525"/>
                      <wp:wrapNone/>
                      <wp:docPr id="1128" name="Text Box 1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0" cy="257175"/>
                              </a:xfrm>
                              <a:prstGeom prst="rect">
                                <a:avLst/>
                              </a:prstGeom>
                              <a:solidFill>
                                <a:srgbClr val="FFFFFF"/>
                              </a:solidFill>
                              <a:ln w="9525">
                                <a:solidFill>
                                  <a:srgbClr val="000000"/>
                                </a:solidFill>
                                <a:miter lim="800000"/>
                                <a:headEnd/>
                                <a:tailEnd/>
                              </a:ln>
                            </wps:spPr>
                            <wps:txbx>
                              <w:txbxContent>
                                <w:p w:rsidR="008B0EE4" w:rsidRPr="003D7A9A" w:rsidRDefault="008B0EE4" w:rsidP="00F3420E">
                                  <w:pPr>
                                    <w:rPr>
                                      <w:b/>
                                      <w:sz w:val="24"/>
                                    </w:rPr>
                                  </w:pPr>
                                  <w:r>
                                    <w:rPr>
                                      <w:b/>
                                      <w:sz w:val="24"/>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28" o:spid="_x0000_s1065" type="#_x0000_t202" style="position:absolute;margin-left:7.8pt;margin-top:13.7pt;width:124.5pt;height:20.2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">
                      <v:textbox>
                        <w:txbxContent>
                          <w:p w:rsidR="008B0EE4" w:rsidRPr="003D7A9A" w:rsidRDefault="008B0EE4" w:rsidP="00F3420E">
                            <w:pPr>
                              <w:rPr>
                                <w:b/>
                                <w:sz w:val="24"/>
                              </w:rPr>
                            </w:pPr>
                            <w:r>
                              <w:rPr>
                                <w:b/>
                                <w:sz w:val="24"/>
                              </w:rPr>
                              <w:t>ĐỀ CHÍNH THỨC</w:t>
                            </w:r>
                          </w:p>
                        </w:txbxContent>
                      </v:textbox>
                    </v:shape>
                  </w:pict>
                </mc:Fallback>
              </mc:AlternateContent>
            </w:r>
            <w:r>
              <w:rPr>
                <w:sz w:val="26"/>
              </w:rPr>
              <w:t xml:space="preserve">                                                                         MÔN : TOÁN</w:t>
            </w:r>
          </w:p>
          <w:p w:rsidR="00F3420E" w:rsidRDefault="00F3420E" w:rsidP="00F3420E">
            <w:pPr>
              <w:rPr>
                <w:sz w:val="26"/>
              </w:rPr>
            </w:pPr>
            <w:r>
              <w:rPr>
                <w:sz w:val="26"/>
              </w:rPr>
              <w:t xml:space="preserve">                                                                       Năm học : 2005 – 2006</w:t>
            </w:r>
          </w:p>
          <w:p w:rsidR="00F3420E" w:rsidRDefault="00F3420E" w:rsidP="00F3420E">
            <w:pPr>
              <w:rPr>
                <w:i/>
                <w:sz w:val="26"/>
              </w:rPr>
            </w:pPr>
            <w:r>
              <w:rPr>
                <w:i/>
                <w:sz w:val="26"/>
              </w:rPr>
              <w:tab/>
            </w:r>
            <w:r>
              <w:rPr>
                <w:i/>
                <w:sz w:val="26"/>
              </w:rPr>
              <w:tab/>
            </w:r>
            <w:r>
              <w:rPr>
                <w:i/>
                <w:sz w:val="26"/>
              </w:rPr>
              <w:tab/>
            </w:r>
            <w:r>
              <w:rPr>
                <w:i/>
                <w:sz w:val="26"/>
              </w:rPr>
              <w:tab/>
            </w:r>
            <w:r>
              <w:rPr>
                <w:i/>
                <w:sz w:val="26"/>
              </w:rPr>
              <w:tab/>
            </w:r>
            <w:r>
              <w:rPr>
                <w:i/>
                <w:sz w:val="26"/>
              </w:rPr>
              <w:tab/>
              <w:t xml:space="preserve">   Thời gian làm bài 120 phút</w:t>
            </w:r>
          </w:p>
          <w:p w:rsidR="00F3420E" w:rsidRDefault="00F3420E" w:rsidP="00F3420E">
            <w:pPr>
              <w:jc w:val="center"/>
              <w:rPr>
                <w:sz w:val="26"/>
              </w:rPr>
            </w:pPr>
          </w:p>
          <w:p w:rsidR="00F3420E" w:rsidRDefault="00F3420E" w:rsidP="00F3420E">
            <w:pPr>
              <w:jc w:val="center"/>
              <w:rPr>
                <w:sz w:val="26"/>
              </w:rPr>
            </w:pPr>
            <w:r>
              <w:rPr>
                <w:sz w:val="26"/>
              </w:rPr>
              <w:t>ĐỀ BÀI</w:t>
            </w:r>
          </w:p>
          <w:p w:rsidR="00F3420E" w:rsidRDefault="00F3420E" w:rsidP="00F3420E">
            <w:pPr>
              <w:rPr>
                <w:sz w:val="26"/>
              </w:rPr>
            </w:pPr>
            <w:r w:rsidRPr="00FD0DD4">
              <w:rPr>
                <w:b/>
                <w:sz w:val="26"/>
                <w:u w:val="single"/>
              </w:rPr>
              <w:t>Câu 1</w:t>
            </w:r>
            <w:r>
              <w:rPr>
                <w:sz w:val="26"/>
              </w:rPr>
              <w:t xml:space="preserve"> : Chọn câu trả lời đúng:</w:t>
            </w:r>
          </w:p>
          <w:p w:rsidR="00F3420E" w:rsidRDefault="00F3420E" w:rsidP="00F3420E">
            <w:pPr>
              <w:numPr>
                <w:ilvl w:val="0"/>
                <w:numId w:val="8"/>
              </w:numPr>
              <w:rPr>
                <w:sz w:val="26"/>
              </w:rPr>
            </w:pPr>
            <w:r>
              <w:rPr>
                <w:sz w:val="26"/>
              </w:rPr>
              <w:t>Phương trình bậc hai x</w:t>
            </w:r>
            <w:r>
              <w:rPr>
                <w:sz w:val="26"/>
                <w:vertAlign w:val="superscript"/>
              </w:rPr>
              <w:t>2</w:t>
            </w:r>
            <w:r>
              <w:rPr>
                <w:sz w:val="26"/>
              </w:rPr>
              <w:t xml:space="preserve"> – 5x + 4 = 0 có hai nghiệm là:</w:t>
            </w:r>
          </w:p>
          <w:p w:rsidR="00F3420E" w:rsidRDefault="00F3420E" w:rsidP="00F3420E">
            <w:pPr>
              <w:ind w:left="720" w:firstLine="360"/>
              <w:rPr>
                <w:sz w:val="26"/>
              </w:rPr>
            </w:pPr>
            <w:r>
              <w:rPr>
                <w:sz w:val="26"/>
              </w:rPr>
              <w:t>A. x = -1 ; x  = - 4</w:t>
            </w:r>
            <w:r>
              <w:rPr>
                <w:sz w:val="26"/>
              </w:rPr>
              <w:tab/>
            </w:r>
            <w:r>
              <w:rPr>
                <w:sz w:val="26"/>
              </w:rPr>
              <w:tab/>
            </w:r>
            <w:r>
              <w:rPr>
                <w:sz w:val="26"/>
              </w:rPr>
              <w:tab/>
              <w:t>B. x = 1;   x = 4</w:t>
            </w:r>
          </w:p>
          <w:p w:rsidR="00F3420E" w:rsidRDefault="00F3420E" w:rsidP="00F3420E">
            <w:pPr>
              <w:ind w:left="720" w:firstLine="360"/>
              <w:rPr>
                <w:sz w:val="26"/>
              </w:rPr>
            </w:pPr>
            <w:r>
              <w:rPr>
                <w:sz w:val="26"/>
              </w:rPr>
              <w:t>C. x = 1  ;  x = - 4</w:t>
            </w:r>
            <w:r>
              <w:rPr>
                <w:sz w:val="26"/>
              </w:rPr>
              <w:tab/>
            </w:r>
            <w:r>
              <w:rPr>
                <w:sz w:val="26"/>
              </w:rPr>
              <w:tab/>
            </w:r>
            <w:r>
              <w:rPr>
                <w:sz w:val="26"/>
              </w:rPr>
              <w:tab/>
              <w:t>D. x = - 1 ; x = 4</w:t>
            </w:r>
          </w:p>
          <w:p w:rsidR="00F3420E" w:rsidRDefault="00F3420E" w:rsidP="00F3420E">
            <w:pPr>
              <w:rPr>
                <w:sz w:val="26"/>
              </w:rPr>
            </w:pPr>
            <w:r>
              <w:rPr>
                <w:sz w:val="26"/>
              </w:rPr>
              <w:tab/>
              <w:t xml:space="preserve">b) Biểu thức </w:t>
            </w:r>
            <w:r w:rsidR="00D94404">
              <w:rPr>
                <w:position w:val="-28"/>
                <w:sz w:val="26"/>
              </w:rPr>
              <w:pict>
                <v:shape id="_x0000_i1685" type="#_x0000_t75" style="width:36pt;height:33pt">
                  <v:imagedata r:id="rId1093" o:title=""/>
                </v:shape>
              </w:pict>
            </w:r>
            <w:r>
              <w:rPr>
                <w:sz w:val="26"/>
              </w:rPr>
              <w:tab/>
              <w:t>xác định với mọi x thoả mãn:</w:t>
            </w:r>
          </w:p>
          <w:p w:rsidR="00F3420E" w:rsidRDefault="00F3420E" w:rsidP="00F3420E">
            <w:pPr>
              <w:rPr>
                <w:sz w:val="26"/>
              </w:rPr>
            </w:pPr>
            <w:r>
              <w:rPr>
                <w:sz w:val="26"/>
              </w:rPr>
              <w:tab/>
              <w:t xml:space="preserve">   </w:t>
            </w:r>
            <w:r>
              <w:rPr>
                <w:sz w:val="26"/>
              </w:rPr>
              <w:tab/>
              <w:t xml:space="preserve"> A. x</w:t>
            </w:r>
            <w:r w:rsidR="00D94404">
              <w:rPr>
                <w:position w:val="-4"/>
                <w:sz w:val="26"/>
              </w:rPr>
              <w:pict>
                <v:shape id="_x0000_i1686" type="#_x0000_t75" style="width:17.25pt;height:12.75pt">
                  <v:imagedata r:id="rId1094" o:title=""/>
                </v:shape>
              </w:pict>
            </w:r>
            <w:r>
              <w:rPr>
                <w:sz w:val="26"/>
              </w:rPr>
              <w:tab/>
            </w:r>
            <w:r>
              <w:rPr>
                <w:sz w:val="26"/>
              </w:rPr>
              <w:tab/>
              <w:t xml:space="preserve">B. </w:t>
            </w:r>
            <w:r w:rsidR="00D94404">
              <w:rPr>
                <w:position w:val="-6"/>
                <w:sz w:val="26"/>
              </w:rPr>
              <w:pict>
                <v:shape id="_x0000_i1687" type="#_x0000_t75" style="width:26.25pt;height:14.25pt">
                  <v:imagedata r:id="rId1095" o:title=""/>
                </v:shape>
              </w:pict>
            </w:r>
            <w:r>
              <w:rPr>
                <w:sz w:val="26"/>
              </w:rPr>
              <w:t xml:space="preserve"> </w:t>
            </w:r>
            <w:r>
              <w:rPr>
                <w:sz w:val="26"/>
              </w:rPr>
              <w:tab/>
            </w:r>
            <w:r>
              <w:rPr>
                <w:sz w:val="26"/>
              </w:rPr>
              <w:tab/>
              <w:t xml:space="preserve">C. </w:t>
            </w:r>
            <w:r w:rsidR="00D94404">
              <w:rPr>
                <w:position w:val="-10"/>
                <w:sz w:val="26"/>
              </w:rPr>
              <w:pict>
                <v:shape id="_x0000_i1688" type="#_x0000_t75" style="width:54.7pt;height:15.75pt">
                  <v:imagedata r:id="rId1096" o:title=""/>
                </v:shape>
              </w:pict>
            </w:r>
            <w:r>
              <w:rPr>
                <w:sz w:val="26"/>
              </w:rPr>
              <w:tab/>
            </w:r>
            <w:r>
              <w:rPr>
                <w:sz w:val="26"/>
              </w:rPr>
              <w:tab/>
              <w:t>D. x &lt; 1</w:t>
            </w:r>
          </w:p>
          <w:p w:rsidR="00F3420E" w:rsidRDefault="00F3420E" w:rsidP="00F3420E">
            <w:pPr>
              <w:rPr>
                <w:sz w:val="26"/>
              </w:rPr>
            </w:pPr>
            <w:r>
              <w:rPr>
                <w:sz w:val="26"/>
              </w:rPr>
              <w:tab/>
              <w:t xml:space="preserve">c) Tứ giác MNPQ nội tiếp đường tròn, biết </w:t>
            </w:r>
            <w:r w:rsidR="00D94404">
              <w:rPr>
                <w:position w:val="-6"/>
                <w:sz w:val="26"/>
              </w:rPr>
              <w:pict>
                <v:shape id="_x0000_i1689" type="#_x0000_t75" style="width:62.25pt;height:14.25pt">
                  <v:imagedata r:id="rId1097" o:title=""/>
                </v:shape>
              </w:pict>
            </w:r>
            <w:r>
              <w:rPr>
                <w:sz w:val="26"/>
              </w:rPr>
              <w:t>. Số đo các góc M và P là:</w:t>
            </w:r>
          </w:p>
          <w:p w:rsidR="00F3420E" w:rsidRDefault="00F3420E" w:rsidP="00F3420E">
            <w:pPr>
              <w:rPr>
                <w:sz w:val="26"/>
              </w:rPr>
            </w:pPr>
            <w:r>
              <w:rPr>
                <w:sz w:val="26"/>
              </w:rPr>
              <w:tab/>
            </w:r>
            <w:r>
              <w:rPr>
                <w:sz w:val="26"/>
              </w:rPr>
              <w:tab/>
              <w:t xml:space="preserve">A. </w:t>
            </w:r>
            <w:r w:rsidR="00D94404">
              <w:rPr>
                <w:position w:val="-10"/>
                <w:sz w:val="26"/>
              </w:rPr>
              <w:pict>
                <v:shape id="_x0000_i1690" type="#_x0000_t75" style="width:101.2pt;height:18pt">
                  <v:imagedata r:id="rId1098" o:title=""/>
                </v:shape>
              </w:pict>
            </w:r>
            <w:r>
              <w:rPr>
                <w:sz w:val="26"/>
              </w:rPr>
              <w:tab/>
            </w:r>
            <w:r>
              <w:rPr>
                <w:sz w:val="26"/>
              </w:rPr>
              <w:tab/>
              <w:t xml:space="preserve">B. </w:t>
            </w:r>
            <w:r w:rsidR="00D94404">
              <w:rPr>
                <w:position w:val="-10"/>
                <w:sz w:val="26"/>
              </w:rPr>
              <w:pict>
                <v:shape id="_x0000_i1691" type="#_x0000_t75" style="width:110.2pt;height:18pt">
                  <v:imagedata r:id="rId1099" o:title=""/>
                </v:shape>
              </w:pict>
            </w:r>
          </w:p>
          <w:p w:rsidR="00F3420E" w:rsidRDefault="00F3420E" w:rsidP="00F3420E">
            <w:pPr>
              <w:rPr>
                <w:sz w:val="26"/>
              </w:rPr>
            </w:pPr>
            <w:r>
              <w:rPr>
                <w:sz w:val="26"/>
              </w:rPr>
              <w:tab/>
            </w:r>
            <w:r>
              <w:rPr>
                <w:sz w:val="26"/>
              </w:rPr>
              <w:tab/>
              <w:t xml:space="preserve">C. </w:t>
            </w:r>
            <w:r w:rsidR="00D94404">
              <w:rPr>
                <w:position w:val="-10"/>
                <w:sz w:val="26"/>
              </w:rPr>
              <w:pict>
                <v:shape id="_x0000_i1692" type="#_x0000_t75" style="width:105pt;height:18pt">
                  <v:imagedata r:id="rId1100" o:title=""/>
                </v:shape>
              </w:pict>
            </w:r>
            <w:r>
              <w:rPr>
                <w:sz w:val="26"/>
              </w:rPr>
              <w:tab/>
            </w:r>
            <w:r>
              <w:rPr>
                <w:sz w:val="26"/>
              </w:rPr>
              <w:tab/>
              <w:t xml:space="preserve">D. </w:t>
            </w:r>
            <w:r w:rsidR="00D94404">
              <w:rPr>
                <w:position w:val="-10"/>
                <w:sz w:val="26"/>
              </w:rPr>
              <w:pict>
                <v:shape id="_x0000_i1693" type="#_x0000_t75" style="width:105pt;height:18pt">
                  <v:imagedata r:id="rId1101" o:title=""/>
                </v:shape>
              </w:pict>
            </w:r>
          </w:p>
          <w:p w:rsidR="00F3420E" w:rsidRDefault="00F3420E" w:rsidP="00F3420E">
            <w:pPr>
              <w:rPr>
                <w:sz w:val="26"/>
              </w:rPr>
            </w:pPr>
            <w:r>
              <w:rPr>
                <w:sz w:val="26"/>
              </w:rPr>
              <w:tab/>
              <w:t>d) Cho hình chữ nhật ABCD (AB = 2a; BC = a)&gt; Quay hình chữ nhật xung quanh BC thì được hình trụ có thể tích V</w:t>
            </w:r>
            <w:r>
              <w:rPr>
                <w:sz w:val="26"/>
                <w:vertAlign w:val="subscript"/>
              </w:rPr>
              <w:t>1</w:t>
            </w:r>
            <w:r>
              <w:rPr>
                <w:sz w:val="26"/>
              </w:rPr>
              <w:t>. Quay quanh AB thì được hình trụ có thể tích V</w:t>
            </w:r>
            <w:r>
              <w:rPr>
                <w:sz w:val="26"/>
                <w:vertAlign w:val="subscript"/>
              </w:rPr>
              <w:t>2</w:t>
            </w:r>
            <w:r>
              <w:rPr>
                <w:sz w:val="26"/>
              </w:rPr>
              <w:t>. Khi đó ta có:</w:t>
            </w:r>
          </w:p>
          <w:p w:rsidR="00F3420E" w:rsidRPr="00D1236B" w:rsidRDefault="00F3420E" w:rsidP="00F3420E">
            <w:pPr>
              <w:rPr>
                <w:sz w:val="26"/>
              </w:rPr>
            </w:pPr>
            <w:r>
              <w:rPr>
                <w:sz w:val="26"/>
              </w:rPr>
              <w:tab/>
            </w:r>
            <w:r>
              <w:rPr>
                <w:sz w:val="26"/>
              </w:rPr>
              <w:tab/>
              <w:t>A. V</w:t>
            </w:r>
            <w:r>
              <w:rPr>
                <w:sz w:val="26"/>
                <w:vertAlign w:val="subscript"/>
              </w:rPr>
              <w:t>1</w:t>
            </w:r>
            <w:r>
              <w:rPr>
                <w:sz w:val="26"/>
              </w:rPr>
              <w:t xml:space="preserve"> = V</w:t>
            </w:r>
            <w:r>
              <w:rPr>
                <w:sz w:val="26"/>
                <w:vertAlign w:val="subscript"/>
              </w:rPr>
              <w:t>2</w:t>
            </w:r>
            <w:r>
              <w:rPr>
                <w:sz w:val="26"/>
              </w:rPr>
              <w:t xml:space="preserve"> </w:t>
            </w:r>
            <w:r>
              <w:rPr>
                <w:sz w:val="26"/>
              </w:rPr>
              <w:tab/>
            </w:r>
            <w:r>
              <w:rPr>
                <w:sz w:val="26"/>
              </w:rPr>
              <w:tab/>
              <w:t>B.  V</w:t>
            </w:r>
            <w:r>
              <w:rPr>
                <w:sz w:val="26"/>
                <w:vertAlign w:val="subscript"/>
              </w:rPr>
              <w:t>2</w:t>
            </w:r>
            <w:r>
              <w:rPr>
                <w:sz w:val="26"/>
              </w:rPr>
              <w:t xml:space="preserve"> = 2V</w:t>
            </w:r>
            <w:r>
              <w:rPr>
                <w:sz w:val="26"/>
                <w:vertAlign w:val="subscript"/>
              </w:rPr>
              <w:t>1</w:t>
            </w:r>
            <w:r>
              <w:rPr>
                <w:sz w:val="26"/>
              </w:rPr>
              <w:t xml:space="preserve">  </w:t>
            </w:r>
            <w:r>
              <w:rPr>
                <w:sz w:val="26"/>
              </w:rPr>
              <w:tab/>
              <w:t>C. V</w:t>
            </w:r>
            <w:r>
              <w:rPr>
                <w:sz w:val="26"/>
                <w:vertAlign w:val="subscript"/>
              </w:rPr>
              <w:t>1</w:t>
            </w:r>
            <w:r>
              <w:rPr>
                <w:sz w:val="26"/>
              </w:rPr>
              <w:t xml:space="preserve"> = 2V</w:t>
            </w:r>
            <w:r>
              <w:rPr>
                <w:sz w:val="26"/>
                <w:vertAlign w:val="subscript"/>
              </w:rPr>
              <w:t>2</w:t>
            </w:r>
            <w:r>
              <w:rPr>
                <w:sz w:val="26"/>
              </w:rPr>
              <w:tab/>
            </w:r>
            <w:r>
              <w:rPr>
                <w:sz w:val="26"/>
              </w:rPr>
              <w:tab/>
              <w:t>D. V</w:t>
            </w:r>
            <w:r>
              <w:rPr>
                <w:sz w:val="26"/>
                <w:vertAlign w:val="subscript"/>
              </w:rPr>
              <w:t xml:space="preserve">1 </w:t>
            </w:r>
            <w:r>
              <w:rPr>
                <w:sz w:val="26"/>
              </w:rPr>
              <w:t xml:space="preserve"> = 4V</w:t>
            </w:r>
            <w:r>
              <w:rPr>
                <w:sz w:val="26"/>
                <w:vertAlign w:val="subscript"/>
              </w:rPr>
              <w:t>2</w:t>
            </w:r>
          </w:p>
          <w:p w:rsidR="00F3420E" w:rsidRDefault="00F3420E" w:rsidP="00F3420E">
            <w:pPr>
              <w:rPr>
                <w:sz w:val="26"/>
              </w:rPr>
            </w:pPr>
            <w:r w:rsidRPr="00FD0DD4">
              <w:rPr>
                <w:b/>
                <w:sz w:val="26"/>
                <w:u w:val="single"/>
              </w:rPr>
              <w:t>Câu 2</w:t>
            </w:r>
            <w:r>
              <w:rPr>
                <w:sz w:val="26"/>
              </w:rPr>
              <w:t>: Cho biểu thức:</w:t>
            </w:r>
          </w:p>
          <w:p w:rsidR="00F3420E" w:rsidRDefault="00F3420E" w:rsidP="00F3420E">
            <w:pPr>
              <w:rPr>
                <w:sz w:val="26"/>
              </w:rPr>
            </w:pPr>
            <w:r>
              <w:rPr>
                <w:sz w:val="26"/>
              </w:rPr>
              <w:tab/>
              <w:t xml:space="preserve">A = </w:t>
            </w:r>
            <w:r w:rsidR="00D94404">
              <w:rPr>
                <w:position w:val="-34"/>
                <w:sz w:val="26"/>
              </w:rPr>
              <w:pict>
                <v:shape id="_x0000_i1694" type="#_x0000_t75" style="width:198.8pt;height:39.75pt">
                  <v:imagedata r:id="rId1102" o:title=""/>
                </v:shape>
              </w:pict>
            </w:r>
          </w:p>
          <w:p w:rsidR="00F3420E" w:rsidRDefault="00F3420E" w:rsidP="00F3420E">
            <w:pPr>
              <w:rPr>
                <w:sz w:val="26"/>
              </w:rPr>
            </w:pPr>
            <w:r>
              <w:rPr>
                <w:sz w:val="26"/>
              </w:rPr>
              <w:tab/>
              <w:t>a) Tìm điều kiện xác định của x để A xác định</w:t>
            </w:r>
          </w:p>
          <w:p w:rsidR="00F3420E" w:rsidRDefault="00F3420E" w:rsidP="00F3420E">
            <w:pPr>
              <w:rPr>
                <w:sz w:val="26"/>
              </w:rPr>
            </w:pPr>
            <w:r>
              <w:rPr>
                <w:sz w:val="26"/>
              </w:rPr>
              <w:tab/>
              <w:t>b) Rút gọn A</w:t>
            </w:r>
          </w:p>
          <w:p w:rsidR="00F3420E" w:rsidRDefault="00F3420E" w:rsidP="00F3420E">
            <w:pPr>
              <w:rPr>
                <w:sz w:val="26"/>
              </w:rPr>
            </w:pPr>
            <w:r>
              <w:rPr>
                <w:sz w:val="26"/>
              </w:rPr>
              <w:tab/>
              <w:t>c) Tìm giá trị lớn nhất của A</w:t>
            </w:r>
          </w:p>
          <w:p w:rsidR="00F3420E" w:rsidRDefault="00F3420E" w:rsidP="00F3420E">
            <w:pPr>
              <w:rPr>
                <w:sz w:val="26"/>
              </w:rPr>
            </w:pPr>
            <w:r w:rsidRPr="00FD0DD4">
              <w:rPr>
                <w:b/>
                <w:sz w:val="26"/>
                <w:u w:val="single"/>
              </w:rPr>
              <w:t>Câu 3</w:t>
            </w:r>
            <w:r>
              <w:rPr>
                <w:sz w:val="26"/>
              </w:rPr>
              <w:t>: Cho phương trình  x</w:t>
            </w:r>
            <w:r>
              <w:rPr>
                <w:sz w:val="26"/>
                <w:vertAlign w:val="superscript"/>
              </w:rPr>
              <w:t>2</w:t>
            </w:r>
            <w:r>
              <w:rPr>
                <w:sz w:val="26"/>
              </w:rPr>
              <w:t xml:space="preserve"> – 2mx + 2m -1 = 0</w:t>
            </w:r>
          </w:p>
          <w:p w:rsidR="00F3420E" w:rsidRDefault="00F3420E" w:rsidP="00F3420E">
            <w:pPr>
              <w:numPr>
                <w:ilvl w:val="0"/>
                <w:numId w:val="9"/>
              </w:numPr>
              <w:rPr>
                <w:sz w:val="26"/>
              </w:rPr>
            </w:pPr>
            <w:r>
              <w:rPr>
                <w:sz w:val="26"/>
              </w:rPr>
              <w:t>Tìm m để phương trình luôn có một nghiệm x = -2. Tìm nghiệm còn lại</w:t>
            </w:r>
          </w:p>
          <w:p w:rsidR="00F3420E" w:rsidRDefault="00F3420E" w:rsidP="00F3420E">
            <w:pPr>
              <w:numPr>
                <w:ilvl w:val="0"/>
                <w:numId w:val="9"/>
              </w:numPr>
              <w:rPr>
                <w:sz w:val="26"/>
              </w:rPr>
            </w:pPr>
            <w:r>
              <w:rPr>
                <w:sz w:val="26"/>
              </w:rPr>
              <w:t>Tìm m để phương trình luôn có hai nghiệm x</w:t>
            </w:r>
            <w:r>
              <w:rPr>
                <w:sz w:val="26"/>
                <w:vertAlign w:val="subscript"/>
              </w:rPr>
              <w:t>1</w:t>
            </w:r>
            <w:r>
              <w:rPr>
                <w:sz w:val="26"/>
              </w:rPr>
              <w:t>, x</w:t>
            </w:r>
            <w:r>
              <w:rPr>
                <w:sz w:val="26"/>
                <w:vertAlign w:val="subscript"/>
              </w:rPr>
              <w:t>2</w:t>
            </w:r>
            <w:r>
              <w:rPr>
                <w:sz w:val="26"/>
              </w:rPr>
              <w:t xml:space="preserve"> thoả mãn : </w:t>
            </w:r>
          </w:p>
          <w:p w:rsidR="00F3420E" w:rsidRDefault="00F3420E" w:rsidP="00F3420E">
            <w:pPr>
              <w:ind w:left="2160"/>
              <w:rPr>
                <w:sz w:val="26"/>
              </w:rPr>
            </w:pPr>
            <w:r>
              <w:rPr>
                <w:sz w:val="26"/>
              </w:rPr>
              <w:t>2(x</w:t>
            </w:r>
            <w:r>
              <w:rPr>
                <w:sz w:val="26"/>
                <w:vertAlign w:val="subscript"/>
              </w:rPr>
              <w:t>1</w:t>
            </w:r>
            <w:r>
              <w:rPr>
                <w:sz w:val="26"/>
                <w:vertAlign w:val="superscript"/>
              </w:rPr>
              <w:t>2</w:t>
            </w:r>
            <w:r>
              <w:rPr>
                <w:sz w:val="26"/>
              </w:rPr>
              <w:t xml:space="preserve"> + x</w:t>
            </w:r>
            <w:r>
              <w:rPr>
                <w:sz w:val="26"/>
                <w:vertAlign w:val="subscript"/>
              </w:rPr>
              <w:t>2</w:t>
            </w:r>
            <w:r>
              <w:rPr>
                <w:sz w:val="26"/>
                <w:vertAlign w:val="superscript"/>
              </w:rPr>
              <w:t>2</w:t>
            </w:r>
            <w:r>
              <w:rPr>
                <w:sz w:val="26"/>
              </w:rPr>
              <w:t>) – 5x</w:t>
            </w:r>
            <w:r>
              <w:rPr>
                <w:sz w:val="26"/>
                <w:vertAlign w:val="subscript"/>
              </w:rPr>
              <w:t>1</w:t>
            </w:r>
            <w:r>
              <w:rPr>
                <w:sz w:val="26"/>
              </w:rPr>
              <w:t>x</w:t>
            </w:r>
            <w:r>
              <w:rPr>
                <w:sz w:val="26"/>
                <w:vertAlign w:val="subscript"/>
              </w:rPr>
              <w:t>2</w:t>
            </w:r>
            <w:r>
              <w:rPr>
                <w:sz w:val="26"/>
              </w:rPr>
              <w:t xml:space="preserve"> = 27</w:t>
            </w:r>
          </w:p>
          <w:p w:rsidR="00F3420E" w:rsidRDefault="00F3420E" w:rsidP="00F3420E">
            <w:pPr>
              <w:rPr>
                <w:sz w:val="26"/>
              </w:rPr>
            </w:pPr>
            <w:r w:rsidRPr="00FD0DD4">
              <w:rPr>
                <w:b/>
                <w:sz w:val="26"/>
                <w:u w:val="single"/>
              </w:rPr>
              <w:t>Câu 4</w:t>
            </w:r>
            <w:r>
              <w:rPr>
                <w:sz w:val="26"/>
              </w:rPr>
              <w:t xml:space="preserve">: Cho tam giác ABC (AC &gt; AB) nội tiếp đường tròn tâm O. Phân giác trong của góc BAC cắt BC tại D, cắt đường tròn tâm O tại M. Phân giác ngoài của góc BAC cắt đường thẳng BC tại E và cắt đường tròn tâm O tại N.  Gọi K là trung điểm của đoạn DE và L là giao điểm thứ hai của ME với đường tròn tâm O. </w:t>
            </w:r>
          </w:p>
          <w:p w:rsidR="00F3420E" w:rsidRDefault="00F3420E" w:rsidP="00F3420E">
            <w:pPr>
              <w:numPr>
                <w:ilvl w:val="0"/>
                <w:numId w:val="10"/>
              </w:numPr>
              <w:rPr>
                <w:sz w:val="26"/>
              </w:rPr>
            </w:pPr>
            <w:r>
              <w:rPr>
                <w:sz w:val="26"/>
              </w:rPr>
              <w:t>Chứng minh rằng MN vuông góc với BC tại trung điểm của BC</w:t>
            </w:r>
          </w:p>
          <w:p w:rsidR="00F3420E" w:rsidRDefault="00F3420E" w:rsidP="00F3420E">
            <w:pPr>
              <w:numPr>
                <w:ilvl w:val="0"/>
                <w:numId w:val="10"/>
              </w:numPr>
              <w:rPr>
                <w:sz w:val="26"/>
              </w:rPr>
            </w:pPr>
            <w:r>
              <w:rPr>
                <w:sz w:val="26"/>
              </w:rPr>
              <w:t>Chứng minh rằng ba điểm N, D, L thẳng hàng</w:t>
            </w:r>
          </w:p>
          <w:p w:rsidR="00F3420E" w:rsidRDefault="00F3420E" w:rsidP="00F3420E">
            <w:pPr>
              <w:numPr>
                <w:ilvl w:val="0"/>
                <w:numId w:val="10"/>
              </w:numPr>
              <w:rPr>
                <w:sz w:val="26"/>
              </w:rPr>
            </w:pPr>
            <w:r>
              <w:rPr>
                <w:sz w:val="26"/>
              </w:rPr>
              <w:t>Chứng minh rằng AK tiếp xúc với đường tròn tâm O</w:t>
            </w:r>
          </w:p>
          <w:p w:rsidR="00F3420E" w:rsidRDefault="00F3420E" w:rsidP="00F3420E">
            <w:pPr>
              <w:rPr>
                <w:sz w:val="26"/>
              </w:rPr>
            </w:pPr>
            <w:r w:rsidRPr="00FD0DD4">
              <w:rPr>
                <w:b/>
                <w:sz w:val="26"/>
                <w:u w:val="single"/>
              </w:rPr>
              <w:t>Câu 5</w:t>
            </w:r>
            <w:r>
              <w:rPr>
                <w:sz w:val="26"/>
              </w:rPr>
              <w:t>: Giải hệ phương trình:</w:t>
            </w:r>
          </w:p>
          <w:p w:rsidR="00F3420E" w:rsidRDefault="00F3420E" w:rsidP="00F3420E">
            <w:pPr>
              <w:rPr>
                <w:sz w:val="26"/>
              </w:rPr>
            </w:pPr>
            <w:r>
              <w:rPr>
                <w:sz w:val="26"/>
              </w:rPr>
              <w:tab/>
            </w:r>
            <w:r w:rsidR="00D94404">
              <w:rPr>
                <w:position w:val="-44"/>
                <w:sz w:val="26"/>
              </w:rPr>
              <w:pict>
                <v:shape id="_x0000_i1695" type="#_x0000_t75" style="width:152.3pt;height:50.25pt">
                  <v:imagedata r:id="rId1103" o:title=""/>
                </v:shape>
              </w:pict>
            </w:r>
          </w:p>
          <w:p w:rsidR="00F3420E" w:rsidRDefault="00F3420E" w:rsidP="00F3420E">
            <w:pPr>
              <w:rPr>
                <w:sz w:val="26"/>
              </w:rPr>
            </w:pPr>
          </w:p>
          <w:p w:rsidR="00F3420E" w:rsidRPr="00123D7F" w:rsidRDefault="00F3420E" w:rsidP="00F3420E">
            <w:pPr>
              <w:jc w:val="center"/>
              <w:rPr>
                <w:sz w:val="26"/>
              </w:rPr>
            </w:pPr>
            <w:r>
              <w:rPr>
                <w:sz w:val="26"/>
              </w:rPr>
              <w:t>------------Hết-----------</w:t>
            </w:r>
          </w:p>
          <w:p w:rsidR="00F3420E" w:rsidRPr="00596F13" w:rsidRDefault="00F3420E"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01</w:t>
            </w:r>
            <w:r w:rsidR="008B0EE4">
              <w:rPr>
                <w:rFonts w:ascii="Times New Roman" w:eastAsia="Times New Roman" w:hAnsi="Times New Roman" w:cs="Times New Roman"/>
                <w:b/>
                <w:color w:val="FF0000"/>
                <w:sz w:val="28"/>
                <w:szCs w:val="28"/>
                <w:lang w:val="en-US"/>
              </w:rPr>
              <w:t>1</w:t>
            </w:r>
          </w:p>
          <w:p w:rsidR="00F3420E" w:rsidRPr="00106596" w:rsidRDefault="00F3420E" w:rsidP="00F3420E">
            <w:pPr>
              <w:jc w:val="center"/>
              <w:rPr>
                <w:b/>
                <w:lang w:val="pt-BR"/>
              </w:rPr>
            </w:pPr>
            <w:r w:rsidRPr="00106596">
              <w:rPr>
                <w:b/>
                <w:lang w:val="pt-BR"/>
              </w:rPr>
              <w:t>ĐỀ THI VÀO 10</w:t>
            </w:r>
          </w:p>
          <w:p w:rsidR="00F3420E" w:rsidRDefault="00F3420E" w:rsidP="00F3420E">
            <w:pPr>
              <w:rPr>
                <w:i/>
                <w:sz w:val="2"/>
                <w:lang w:val="pt-BR"/>
              </w:rPr>
            </w:pPr>
            <w:r>
              <w:rPr>
                <w:lang w:val="pt-BR"/>
              </w:rPr>
              <w:tab/>
              <w:t xml:space="preserve">     </w:t>
            </w:r>
            <w:r>
              <w:rPr>
                <w:lang w:val="pt-BR"/>
              </w:rPr>
              <w:tab/>
            </w:r>
            <w:r>
              <w:rPr>
                <w:lang w:val="pt-BR"/>
              </w:rPr>
              <w:tab/>
            </w:r>
            <w:r>
              <w:rPr>
                <w:lang w:val="pt-BR"/>
              </w:rPr>
              <w:tab/>
            </w:r>
            <w:r>
              <w:rPr>
                <w:lang w:val="pt-BR"/>
              </w:rPr>
              <w:tab/>
              <w:t xml:space="preserve">     </w:t>
            </w:r>
          </w:p>
          <w:p w:rsidR="00F3420E" w:rsidRDefault="00F3420E" w:rsidP="00F3420E">
            <w:pPr>
              <w:rPr>
                <w:sz w:val="26"/>
                <w:szCs w:val="26"/>
                <w:lang w:val="pt-BR"/>
              </w:rPr>
            </w:pPr>
            <w:r>
              <w:rPr>
                <w:b/>
                <w:sz w:val="26"/>
                <w:szCs w:val="26"/>
                <w:lang w:val="pt-BR"/>
              </w:rPr>
              <w:t>Câu 1</w:t>
            </w:r>
            <w:r>
              <w:rPr>
                <w:sz w:val="26"/>
                <w:szCs w:val="26"/>
                <w:lang w:val="pt-BR"/>
              </w:rPr>
              <w:t xml:space="preserve"> (2,0 điểm)</w:t>
            </w:r>
          </w:p>
          <w:p w:rsidR="00F3420E" w:rsidRDefault="00F3420E" w:rsidP="00F3420E">
            <w:pPr>
              <w:spacing w:line="360" w:lineRule="auto"/>
              <w:ind w:firstLine="720"/>
              <w:jc w:val="both"/>
              <w:rPr>
                <w:sz w:val="26"/>
                <w:szCs w:val="26"/>
                <w:lang w:val="fr-FR"/>
              </w:rPr>
            </w:pPr>
            <w:r>
              <w:rPr>
                <w:sz w:val="26"/>
                <w:szCs w:val="26"/>
                <w:lang w:val="fr-FR"/>
              </w:rPr>
              <w:t>Thực hiện các phép tính sau:</w:t>
            </w:r>
          </w:p>
          <w:p w:rsidR="00F3420E" w:rsidRDefault="00F3420E" w:rsidP="00F3420E">
            <w:pPr>
              <w:spacing w:line="360" w:lineRule="auto"/>
              <w:ind w:firstLine="720"/>
              <w:jc w:val="both"/>
              <w:rPr>
                <w:sz w:val="26"/>
                <w:szCs w:val="26"/>
                <w:lang w:val="fr-FR"/>
              </w:rPr>
            </w:pPr>
            <w:r>
              <w:rPr>
                <w:sz w:val="26"/>
                <w:szCs w:val="26"/>
                <w:lang w:val="fr-FR"/>
              </w:rPr>
              <w:t>1)</w:t>
            </w:r>
            <w:r w:rsidR="00D94404">
              <w:rPr>
                <w:position w:val="-8"/>
                <w:sz w:val="26"/>
                <w:szCs w:val="26"/>
              </w:rPr>
              <w:pict>
                <v:shape id="_x0000_i1696" type="#_x0000_t75" style="width:1in;height:18pt;mso-position-horizontal-relative:page;mso-position-vertical-relative:page">
                  <v:imagedata r:id="rId1104" o:title=""/>
                </v:shape>
              </w:pict>
            </w:r>
            <w:r>
              <w:rPr>
                <w:sz w:val="26"/>
                <w:szCs w:val="26"/>
                <w:lang w:val="fr-FR"/>
              </w:rPr>
              <w:tab/>
            </w:r>
            <w:r>
              <w:rPr>
                <w:sz w:val="26"/>
                <w:szCs w:val="26"/>
                <w:lang w:val="fr-FR"/>
              </w:rPr>
              <w:tab/>
            </w:r>
            <w:r>
              <w:rPr>
                <w:sz w:val="26"/>
                <w:szCs w:val="26"/>
                <w:lang w:val="fr-FR"/>
              </w:rPr>
              <w:tab/>
            </w:r>
            <w:r>
              <w:rPr>
                <w:sz w:val="26"/>
                <w:szCs w:val="26"/>
                <w:lang w:val="fr-FR"/>
              </w:rPr>
              <w:tab/>
              <w:t xml:space="preserve">2) </w:t>
            </w:r>
            <w:r w:rsidR="00D94404">
              <w:rPr>
                <w:position w:val="-28"/>
                <w:sz w:val="26"/>
                <w:szCs w:val="26"/>
              </w:rPr>
              <w:pict>
                <v:shape id="_x0000_i1697" type="#_x0000_t75" style="width:78pt;height:33pt;mso-position-horizontal-relative:page;mso-position-vertical-relative:page">
                  <v:imagedata r:id="rId1105" o:title=""/>
                </v:shape>
              </w:pict>
            </w:r>
          </w:p>
          <w:p w:rsidR="00F3420E" w:rsidRDefault="00F3420E" w:rsidP="00F3420E">
            <w:pPr>
              <w:tabs>
                <w:tab w:val="left" w:pos="720"/>
              </w:tabs>
              <w:ind w:right="79"/>
              <w:jc w:val="both"/>
              <w:rPr>
                <w:sz w:val="26"/>
                <w:szCs w:val="26"/>
                <w:lang w:val="fr-FR"/>
              </w:rPr>
            </w:pPr>
            <w:r>
              <w:rPr>
                <w:b/>
                <w:sz w:val="26"/>
                <w:szCs w:val="26"/>
                <w:lang w:val="fr-FR"/>
              </w:rPr>
              <w:t>Câu 2</w:t>
            </w:r>
            <w:r>
              <w:rPr>
                <w:sz w:val="26"/>
                <w:szCs w:val="26"/>
                <w:lang w:val="fr-FR"/>
              </w:rPr>
              <w:t xml:space="preserve"> (2,5 điểm) </w:t>
            </w:r>
          </w:p>
          <w:p w:rsidR="00F3420E" w:rsidRDefault="00F3420E" w:rsidP="00F3420E">
            <w:pPr>
              <w:spacing w:line="264" w:lineRule="auto"/>
              <w:ind w:firstLine="720"/>
              <w:jc w:val="both"/>
              <w:rPr>
                <w:sz w:val="26"/>
                <w:szCs w:val="26"/>
                <w:lang w:val="nl-NL"/>
              </w:rPr>
            </w:pPr>
            <w:r>
              <w:rPr>
                <w:sz w:val="26"/>
                <w:szCs w:val="26"/>
                <w:lang w:val="fr-FR"/>
              </w:rPr>
              <w:t xml:space="preserve">1) </w:t>
            </w:r>
            <w:r>
              <w:rPr>
                <w:sz w:val="26"/>
                <w:szCs w:val="26"/>
                <w:lang w:val="nl-NL"/>
              </w:rPr>
              <w:t xml:space="preserve">Cho hàm số bậc nhất </w:t>
            </w:r>
            <w:r w:rsidR="00D94404">
              <w:rPr>
                <w:position w:val="-14"/>
                <w:sz w:val="26"/>
                <w:szCs w:val="26"/>
                <w:lang w:val="nl-NL"/>
              </w:rPr>
              <w:pict>
                <v:shape id="_x0000_i1698" type="#_x0000_t75" style="width:84.75pt;height:20.25pt;mso-position-horizontal-relative:page;mso-position-vertical-relative:page">
                  <v:imagedata r:id="rId1106" o:title=""/>
                </v:shape>
              </w:pict>
            </w:r>
            <w:r>
              <w:rPr>
                <w:sz w:val="26"/>
                <w:szCs w:val="26"/>
                <w:lang w:val="nl-NL"/>
              </w:rPr>
              <w:t xml:space="preserve">    (d)    </w:t>
            </w:r>
          </w:p>
          <w:p w:rsidR="00F3420E" w:rsidRDefault="00F3420E" w:rsidP="00F3420E">
            <w:pPr>
              <w:spacing w:line="264" w:lineRule="auto"/>
              <w:ind w:left="720" w:firstLine="720"/>
              <w:jc w:val="both"/>
              <w:rPr>
                <w:sz w:val="26"/>
                <w:szCs w:val="26"/>
                <w:lang w:val="nl-NL"/>
              </w:rPr>
            </w:pPr>
            <w:r>
              <w:rPr>
                <w:sz w:val="26"/>
                <w:szCs w:val="26"/>
                <w:lang w:val="nl-NL"/>
              </w:rPr>
              <w:t>a) Tìm m để hàm số đồng biến.</w:t>
            </w:r>
          </w:p>
          <w:p w:rsidR="00F3420E" w:rsidRDefault="00F3420E" w:rsidP="00F3420E">
            <w:pPr>
              <w:spacing w:line="264" w:lineRule="auto"/>
              <w:ind w:left="720" w:firstLine="720"/>
              <w:jc w:val="both"/>
              <w:rPr>
                <w:sz w:val="26"/>
                <w:szCs w:val="26"/>
                <w:lang w:val="nl-NL"/>
              </w:rPr>
            </w:pPr>
            <w:r>
              <w:rPr>
                <w:sz w:val="26"/>
                <w:szCs w:val="26"/>
                <w:lang w:val="nl-NL"/>
              </w:rPr>
              <w:t xml:space="preserve">b) Tìm m để đồ thị hàm số (d) song song với đồ thị hàm số </w:t>
            </w:r>
            <w:r w:rsidR="00D94404">
              <w:rPr>
                <w:position w:val="-10"/>
                <w:sz w:val="26"/>
                <w:szCs w:val="26"/>
                <w:lang w:val="nl-NL"/>
              </w:rPr>
              <w:pict>
                <v:shape id="_x0000_i1699" type="#_x0000_t75" style="width:41.25pt;height:15.75pt;mso-position-horizontal-relative:page;mso-position-vertical-relative:page">
                  <v:imagedata r:id="rId1107" o:title=""/>
                </v:shape>
              </w:pict>
            </w:r>
            <w:r>
              <w:rPr>
                <w:sz w:val="26"/>
                <w:szCs w:val="26"/>
                <w:lang w:val="nl-NL"/>
              </w:rPr>
              <w:t>.</w:t>
            </w:r>
          </w:p>
          <w:p w:rsidR="00F3420E" w:rsidRDefault="00F3420E" w:rsidP="00F3420E">
            <w:pPr>
              <w:spacing w:line="264" w:lineRule="auto"/>
              <w:ind w:firstLine="720"/>
              <w:jc w:val="both"/>
              <w:rPr>
                <w:sz w:val="26"/>
                <w:szCs w:val="26"/>
                <w:lang w:val="nl-NL"/>
              </w:rPr>
            </w:pPr>
            <w:r>
              <w:rPr>
                <w:sz w:val="26"/>
                <w:szCs w:val="26"/>
                <w:lang w:val="nl-NL"/>
              </w:rPr>
              <w:t xml:space="preserve">2) Cho phương trình </w:t>
            </w:r>
            <w:r w:rsidR="00D94404">
              <w:rPr>
                <w:position w:val="-10"/>
                <w:sz w:val="26"/>
                <w:szCs w:val="26"/>
              </w:rPr>
              <w:pict>
                <v:shape id="_x0000_i1700" type="#_x0000_t75" style="width:96.75pt;height:18pt;mso-position-horizontal-relative:page;mso-position-vertical-relative:page">
                  <v:imagedata r:id="rId1108" o:title=""/>
                </v:shape>
              </w:pict>
            </w:r>
            <w:r>
              <w:rPr>
                <w:sz w:val="26"/>
                <w:szCs w:val="26"/>
                <w:lang w:val="nl-NL"/>
              </w:rPr>
              <w:t>, (x</w:t>
            </w:r>
            <w:r>
              <w:rPr>
                <w:i/>
                <w:sz w:val="26"/>
                <w:szCs w:val="26"/>
                <w:lang w:val="nl-NL"/>
              </w:rPr>
              <w:t xml:space="preserve"> </w:t>
            </w:r>
            <w:r>
              <w:rPr>
                <w:sz w:val="26"/>
                <w:szCs w:val="26"/>
                <w:lang w:val="nl-NL"/>
              </w:rPr>
              <w:t>là ẩn, m là tham số).</w:t>
            </w:r>
          </w:p>
          <w:p w:rsidR="00F3420E" w:rsidRDefault="00F3420E" w:rsidP="00F3420E">
            <w:pPr>
              <w:spacing w:line="264" w:lineRule="auto"/>
              <w:ind w:left="360"/>
              <w:jc w:val="both"/>
              <w:rPr>
                <w:sz w:val="26"/>
                <w:szCs w:val="26"/>
                <w:lang w:val="nl-NL"/>
              </w:rPr>
            </w:pPr>
            <w:r>
              <w:rPr>
                <w:sz w:val="26"/>
                <w:szCs w:val="26"/>
                <w:lang w:val="nl-NL"/>
              </w:rPr>
              <w:t xml:space="preserve">      </w:t>
            </w:r>
            <w:r>
              <w:rPr>
                <w:sz w:val="26"/>
                <w:szCs w:val="26"/>
                <w:lang w:val="nl-NL"/>
              </w:rPr>
              <w:tab/>
              <w:t xml:space="preserve">a) Giải phương trình đã cho với </w:t>
            </w:r>
            <w:r w:rsidR="00D94404">
              <w:rPr>
                <w:position w:val="-6"/>
                <w:sz w:val="26"/>
                <w:szCs w:val="26"/>
              </w:rPr>
              <w:pict>
                <v:shape id="_x0000_i1701" type="#_x0000_t75" style="width:27pt;height:14.25pt;mso-position-horizontal-relative:page;mso-position-vertical-relative:page">
                  <v:imagedata r:id="rId1109" o:title=""/>
                </v:shape>
              </w:pict>
            </w:r>
          </w:p>
          <w:p w:rsidR="00F3420E" w:rsidRDefault="00F3420E" w:rsidP="00F3420E">
            <w:pPr>
              <w:spacing w:line="264" w:lineRule="auto"/>
              <w:ind w:firstLine="720"/>
              <w:jc w:val="both"/>
              <w:rPr>
                <w:sz w:val="26"/>
                <w:szCs w:val="26"/>
                <w:lang w:val="nl-NL"/>
              </w:rPr>
            </w:pPr>
            <w:r>
              <w:rPr>
                <w:b/>
                <w:sz w:val="26"/>
                <w:szCs w:val="26"/>
                <w:lang w:val="nl-NL"/>
              </w:rPr>
              <w:t xml:space="preserve"> </w:t>
            </w:r>
            <w:r>
              <w:rPr>
                <w:b/>
                <w:sz w:val="26"/>
                <w:szCs w:val="26"/>
                <w:lang w:val="nl-NL"/>
              </w:rPr>
              <w:tab/>
            </w:r>
            <w:r>
              <w:rPr>
                <w:sz w:val="26"/>
                <w:szCs w:val="26"/>
                <w:lang w:val="nl-NL"/>
              </w:rPr>
              <w:t xml:space="preserve">b) Tìm tất cả các giá trị của tham số m để phương trình đã cho có hai nghiệm </w:t>
            </w:r>
          </w:p>
          <w:p w:rsidR="00F3420E" w:rsidRDefault="00F3420E" w:rsidP="00F3420E">
            <w:pPr>
              <w:spacing w:line="264" w:lineRule="auto"/>
              <w:jc w:val="both"/>
              <w:rPr>
                <w:sz w:val="26"/>
                <w:szCs w:val="26"/>
                <w:lang w:val="nl-NL"/>
              </w:rPr>
            </w:pPr>
            <w:r>
              <w:rPr>
                <w:sz w:val="26"/>
                <w:szCs w:val="26"/>
                <w:lang w:val="nl-NL"/>
              </w:rPr>
              <w:t>x</w:t>
            </w:r>
            <w:r>
              <w:rPr>
                <w:sz w:val="26"/>
                <w:szCs w:val="26"/>
                <w:vertAlign w:val="subscript"/>
                <w:lang w:val="nl-NL"/>
              </w:rPr>
              <w:t>1</w:t>
            </w:r>
            <w:r>
              <w:rPr>
                <w:sz w:val="26"/>
                <w:szCs w:val="26"/>
                <w:lang w:val="nl-NL"/>
              </w:rPr>
              <w:t>, x</w:t>
            </w:r>
            <w:r>
              <w:rPr>
                <w:sz w:val="26"/>
                <w:szCs w:val="26"/>
                <w:vertAlign w:val="subscript"/>
                <w:lang w:val="nl-NL"/>
              </w:rPr>
              <w:t>2</w:t>
            </w:r>
            <w:r>
              <w:rPr>
                <w:sz w:val="26"/>
                <w:szCs w:val="26"/>
                <w:lang w:val="nl-NL"/>
              </w:rPr>
              <w:t xml:space="preserve"> thỏa mãn: </w:t>
            </w:r>
            <w:r w:rsidR="00D94404">
              <w:rPr>
                <w:position w:val="-12"/>
                <w:sz w:val="26"/>
                <w:szCs w:val="26"/>
                <w:lang w:val="nl-NL"/>
              </w:rPr>
              <w:pict>
                <v:shape id="_x0000_i1702" type="#_x0000_t75" style="width:57pt;height:18.75pt;mso-position-horizontal-relative:page;mso-position-vertical-relative:page">
                  <v:imagedata r:id="rId1110" o:title=""/>
                </v:shape>
              </w:pict>
            </w:r>
            <w:r>
              <w:rPr>
                <w:sz w:val="26"/>
                <w:szCs w:val="26"/>
                <w:lang w:val="nl-NL"/>
              </w:rPr>
              <w:t>.</w:t>
            </w:r>
          </w:p>
          <w:p w:rsidR="00F3420E" w:rsidRDefault="00F3420E" w:rsidP="00F3420E">
            <w:pPr>
              <w:jc w:val="both"/>
              <w:rPr>
                <w:sz w:val="12"/>
                <w:szCs w:val="26"/>
                <w:lang w:val="pt-BR"/>
              </w:rPr>
            </w:pPr>
          </w:p>
          <w:p w:rsidR="00F3420E" w:rsidRDefault="00F3420E" w:rsidP="00F3420E">
            <w:pPr>
              <w:jc w:val="both"/>
              <w:rPr>
                <w:sz w:val="26"/>
                <w:szCs w:val="26"/>
                <w:lang w:val="pt-BR"/>
              </w:rPr>
            </w:pPr>
            <w:r>
              <w:rPr>
                <w:b/>
                <w:sz w:val="26"/>
                <w:szCs w:val="26"/>
                <w:lang w:val="pt-BR"/>
              </w:rPr>
              <w:t>Câu 3</w:t>
            </w:r>
            <w:r>
              <w:rPr>
                <w:sz w:val="26"/>
                <w:szCs w:val="26"/>
                <w:lang w:val="pt-BR"/>
              </w:rPr>
              <w:t xml:space="preserve"> (2,0 điểm)</w:t>
            </w:r>
          </w:p>
          <w:p w:rsidR="00F3420E" w:rsidRDefault="00F3420E" w:rsidP="00F3420E">
            <w:pPr>
              <w:tabs>
                <w:tab w:val="left" w:pos="720"/>
              </w:tabs>
              <w:spacing w:before="120"/>
              <w:ind w:right="98"/>
              <w:jc w:val="both"/>
              <w:rPr>
                <w:sz w:val="26"/>
                <w:szCs w:val="26"/>
                <w:lang w:val="pt-BR"/>
              </w:rPr>
            </w:pPr>
            <w:r>
              <w:rPr>
                <w:sz w:val="26"/>
                <w:szCs w:val="26"/>
                <w:lang w:val="pt-BR"/>
              </w:rPr>
              <w:tab/>
              <w:t>Nếu hai vòi nước cùng chảy vào một bể không có nước thì sau 12 giờ đầy bể. Sau khi hai vòi cùng chảy 8 giờ thì người ta khóa vòi thứ nhất, còn vòi thứ hai tiếp tục chảy. Do tăng công suất vòi thứ hai lên gấp đôi nên vòi thứ hai đã chảy đầy phần còn lại của bể trong 3 giờ rưỡi. Hỏi nếu mỗi vòi chảy một mình với công suất bình thường thì sau bao lâu đầy bể.</w:t>
            </w:r>
          </w:p>
          <w:p w:rsidR="00F3420E" w:rsidRDefault="00F3420E" w:rsidP="00F3420E">
            <w:pPr>
              <w:spacing w:line="360" w:lineRule="auto"/>
              <w:jc w:val="both"/>
              <w:rPr>
                <w:b/>
                <w:sz w:val="12"/>
                <w:szCs w:val="26"/>
                <w:lang w:val="pt-BR"/>
              </w:rPr>
            </w:pPr>
          </w:p>
          <w:p w:rsidR="00F3420E" w:rsidRDefault="00F3420E" w:rsidP="00F3420E">
            <w:pPr>
              <w:spacing w:line="360" w:lineRule="auto"/>
              <w:jc w:val="both"/>
              <w:rPr>
                <w:sz w:val="26"/>
                <w:szCs w:val="26"/>
                <w:lang w:val="pt-BR"/>
              </w:rPr>
            </w:pPr>
            <w:r>
              <w:rPr>
                <w:b/>
                <w:sz w:val="26"/>
                <w:szCs w:val="26"/>
                <w:lang w:val="pt-BR"/>
              </w:rPr>
              <w:t>Câu 4</w:t>
            </w:r>
            <w:r>
              <w:rPr>
                <w:sz w:val="26"/>
                <w:szCs w:val="26"/>
                <w:lang w:val="pt-BR"/>
              </w:rPr>
              <w:t xml:space="preserve"> (3,0 điểm)</w:t>
            </w:r>
          </w:p>
          <w:p w:rsidR="00F3420E" w:rsidRDefault="00F3420E" w:rsidP="00F3420E">
            <w:pPr>
              <w:tabs>
                <w:tab w:val="left" w:pos="480"/>
                <w:tab w:val="left" w:pos="840"/>
              </w:tabs>
              <w:spacing w:before="120" w:line="20" w:lineRule="atLeast"/>
              <w:jc w:val="both"/>
              <w:rPr>
                <w:bCs/>
                <w:sz w:val="26"/>
                <w:szCs w:val="26"/>
                <w:lang w:val="nl-NL"/>
              </w:rPr>
            </w:pPr>
            <w:r>
              <w:rPr>
                <w:bCs/>
                <w:sz w:val="26"/>
                <w:szCs w:val="26"/>
                <w:lang w:val="nl-NL"/>
              </w:rPr>
              <w:tab/>
            </w:r>
            <w:r>
              <w:rPr>
                <w:bCs/>
                <w:sz w:val="26"/>
                <w:szCs w:val="26"/>
                <w:lang w:val="nl-NL"/>
              </w:rPr>
              <w:tab/>
              <w:t xml:space="preserve">Cho nửa đường tròn tâm O đường kính AB. Một điểm C cố định thuộc đoạn thẳng  AO (C khác A và C khác O). Đường thẳng đi qua điểm C và vuông góc với AO cắt nửa đường tròn đã cho tại D. Trên cung BD lấy điểm M (M khác B và M khác D). Tiếp tuyến của nửa đường tròn đã cho tại M cắt đường thẳng CD tại E. Gọi F là giao điểm của AM và CD. </w:t>
            </w:r>
          </w:p>
          <w:p w:rsidR="00F3420E" w:rsidRDefault="00F3420E" w:rsidP="00F3420E">
            <w:pPr>
              <w:tabs>
                <w:tab w:val="left" w:pos="480"/>
                <w:tab w:val="left" w:pos="840"/>
              </w:tabs>
              <w:spacing w:line="20" w:lineRule="atLeast"/>
              <w:jc w:val="both"/>
              <w:rPr>
                <w:bCs/>
                <w:sz w:val="26"/>
                <w:szCs w:val="26"/>
                <w:lang w:val="nl-NL"/>
              </w:rPr>
            </w:pPr>
            <w:r>
              <w:rPr>
                <w:b/>
                <w:bCs/>
                <w:sz w:val="26"/>
                <w:szCs w:val="26"/>
                <w:lang w:val="nl-NL"/>
              </w:rPr>
              <w:tab/>
            </w:r>
            <w:r>
              <w:rPr>
                <w:b/>
                <w:bCs/>
                <w:sz w:val="26"/>
                <w:szCs w:val="26"/>
                <w:lang w:val="nl-NL"/>
              </w:rPr>
              <w:tab/>
            </w:r>
            <w:r>
              <w:rPr>
                <w:bCs/>
                <w:sz w:val="26"/>
                <w:szCs w:val="26"/>
                <w:lang w:val="nl-NL"/>
              </w:rPr>
              <w:t>1) Chứng minh rằng tứ giác BCFM là tứ giác nội tiếp đường tròn.</w:t>
            </w:r>
          </w:p>
          <w:p w:rsidR="00F3420E" w:rsidRDefault="00F3420E" w:rsidP="00F3420E">
            <w:pPr>
              <w:tabs>
                <w:tab w:val="left" w:pos="480"/>
                <w:tab w:val="left" w:pos="840"/>
              </w:tabs>
              <w:spacing w:line="20" w:lineRule="atLeast"/>
              <w:ind w:firstLine="374"/>
              <w:jc w:val="both"/>
              <w:rPr>
                <w:bCs/>
                <w:sz w:val="26"/>
                <w:szCs w:val="26"/>
              </w:rPr>
            </w:pPr>
            <w:r>
              <w:rPr>
                <w:bCs/>
                <w:sz w:val="26"/>
                <w:szCs w:val="26"/>
                <w:lang w:val="nl-NL"/>
              </w:rPr>
              <w:tab/>
            </w:r>
            <w:r>
              <w:rPr>
                <w:bCs/>
                <w:sz w:val="26"/>
                <w:szCs w:val="26"/>
                <w:lang w:val="nl-NL"/>
              </w:rPr>
              <w:tab/>
            </w:r>
            <w:r>
              <w:rPr>
                <w:bCs/>
                <w:sz w:val="26"/>
                <w:szCs w:val="26"/>
              </w:rPr>
              <w:t>2) Chứng minh: EM = EF</w:t>
            </w:r>
          </w:p>
          <w:p w:rsidR="00F3420E" w:rsidRDefault="00F3420E" w:rsidP="00F3420E">
            <w:pPr>
              <w:tabs>
                <w:tab w:val="left" w:pos="480"/>
                <w:tab w:val="left" w:pos="840"/>
              </w:tabs>
              <w:spacing w:line="20" w:lineRule="atLeast"/>
              <w:ind w:firstLine="374"/>
              <w:jc w:val="both"/>
              <w:rPr>
                <w:bCs/>
                <w:sz w:val="26"/>
                <w:szCs w:val="26"/>
              </w:rPr>
            </w:pPr>
            <w:r>
              <w:rPr>
                <w:bCs/>
                <w:sz w:val="26"/>
                <w:szCs w:val="26"/>
              </w:rPr>
              <w:tab/>
            </w:r>
            <w:r>
              <w:rPr>
                <w:bCs/>
                <w:sz w:val="26"/>
                <w:szCs w:val="26"/>
              </w:rPr>
              <w:tab/>
              <w:t>3) Gọi I là tâm đường tròn ngoại tiếp tam giác FDM. Chứng minh ba điểm D, I, B thẳng hàng; từ đó suy ra góc ABI có số đo không đổi khi M thay đổi trên cung BD.</w:t>
            </w:r>
          </w:p>
          <w:p w:rsidR="00F3420E" w:rsidRDefault="00F3420E" w:rsidP="00F3420E">
            <w:pPr>
              <w:jc w:val="both"/>
              <w:rPr>
                <w:b/>
                <w:sz w:val="12"/>
                <w:szCs w:val="26"/>
              </w:rPr>
            </w:pPr>
          </w:p>
          <w:p w:rsidR="00F3420E" w:rsidRDefault="00F3420E" w:rsidP="00F3420E">
            <w:pPr>
              <w:jc w:val="both"/>
              <w:rPr>
                <w:sz w:val="26"/>
                <w:szCs w:val="26"/>
              </w:rPr>
            </w:pPr>
            <w:r>
              <w:rPr>
                <w:b/>
                <w:sz w:val="26"/>
                <w:szCs w:val="26"/>
              </w:rPr>
              <w:t>Câu 5</w:t>
            </w:r>
            <w:r>
              <w:rPr>
                <w:sz w:val="26"/>
                <w:szCs w:val="26"/>
              </w:rPr>
              <w:t xml:space="preserve"> (0,5 điểm)</w:t>
            </w:r>
          </w:p>
          <w:p w:rsidR="00F3420E" w:rsidRDefault="00F3420E" w:rsidP="00F3420E">
            <w:pPr>
              <w:spacing w:line="276" w:lineRule="auto"/>
              <w:ind w:firstLine="720"/>
              <w:rPr>
                <w:i/>
                <w:sz w:val="26"/>
                <w:szCs w:val="26"/>
              </w:rPr>
            </w:pPr>
            <w:r>
              <w:rPr>
                <w:sz w:val="26"/>
                <w:szCs w:val="26"/>
              </w:rPr>
              <w:t xml:space="preserve">Cho các số thực dương x, y thoả mãn x + y = 2. Chứng minh rằng: </w:t>
            </w:r>
            <w:r w:rsidR="00D94404">
              <w:rPr>
                <w:i/>
                <w:position w:val="-28"/>
                <w:sz w:val="26"/>
                <w:szCs w:val="26"/>
              </w:rPr>
              <w:pict>
                <v:shape id="_x0000_i1703" type="#_x0000_t75" style="width:81.75pt;height:34.5pt;mso-position-horizontal-relative:page;mso-position-vertical-relative:page">
                  <v:imagedata r:id="rId1111" o:title=""/>
                </v:shape>
              </w:pict>
            </w:r>
            <w:r>
              <w:rPr>
                <w:i/>
                <w:sz w:val="26"/>
                <w:szCs w:val="26"/>
              </w:rPr>
              <w:t>.</w:t>
            </w:r>
          </w:p>
          <w:p w:rsidR="00F3420E" w:rsidRDefault="00F3420E" w:rsidP="00F3420E">
            <w:pPr>
              <w:spacing w:before="120"/>
              <w:jc w:val="center"/>
              <w:rPr>
                <w:sz w:val="26"/>
                <w:szCs w:val="26"/>
              </w:rPr>
            </w:pPr>
            <w:r>
              <w:rPr>
                <w:sz w:val="26"/>
                <w:szCs w:val="26"/>
              </w:rPr>
              <w:t>------Hết------</w:t>
            </w:r>
          </w:p>
          <w:p w:rsidR="00F3420E" w:rsidRDefault="00F3420E" w:rsidP="00F3420E">
            <w:pPr>
              <w:jc w:val="center"/>
              <w:rPr>
                <w:b/>
                <w:i/>
                <w:sz w:val="26"/>
              </w:rPr>
            </w:pPr>
          </w:p>
          <w:p w:rsidR="00F3420E" w:rsidRDefault="00F3420E" w:rsidP="00F3420E">
            <w:pPr>
              <w:jc w:val="both"/>
              <w:rPr>
                <w:b/>
                <w:i/>
                <w:sz w:val="26"/>
              </w:rPr>
            </w:pPr>
          </w:p>
          <w:p w:rsidR="00F3420E" w:rsidRDefault="00F3420E" w:rsidP="00F3420E">
            <w:pPr>
              <w:jc w:val="both"/>
              <w:rPr>
                <w:b/>
                <w:i/>
                <w:sz w:val="26"/>
              </w:rPr>
            </w:pPr>
          </w:p>
          <w:p w:rsidR="00F3420E" w:rsidRDefault="00F3420E" w:rsidP="00F3420E">
            <w:pPr>
              <w:jc w:val="center"/>
              <w:rPr>
                <w:b/>
                <w:i/>
                <w:sz w:val="26"/>
              </w:rPr>
            </w:pPr>
            <w:r>
              <w:rPr>
                <w:b/>
                <w:i/>
                <w:sz w:val="26"/>
              </w:rPr>
              <w:t>Thí sinh không được sử dụng tài liệu. Giám thị không giải thích gì thêm.</w:t>
            </w:r>
          </w:p>
          <w:tbl>
            <w:tblPr>
              <w:tblW w:w="0" w:type="auto"/>
              <w:tblLook w:val="0000" w:firstRow="0" w:lastRow="0" w:firstColumn="0" w:lastColumn="0" w:noHBand="0" w:noVBand="0"/>
            </w:tblPr>
            <w:tblGrid>
              <w:gridCol w:w="72"/>
              <w:gridCol w:w="1008"/>
              <w:gridCol w:w="3013"/>
              <w:gridCol w:w="1033"/>
              <w:gridCol w:w="4014"/>
              <w:gridCol w:w="40"/>
              <w:gridCol w:w="720"/>
              <w:gridCol w:w="181"/>
              <w:gridCol w:w="105"/>
            </w:tblGrid>
            <w:tr w:rsidR="00F3420E" w:rsidTr="00F3420E">
              <w:trPr>
                <w:gridBefore w:val="1"/>
                <w:gridAfter w:val="2"/>
                <w:wBefore w:w="72" w:type="dxa"/>
                <w:wAfter w:w="286" w:type="dxa"/>
              </w:trPr>
              <w:tc>
                <w:tcPr>
                  <w:tcW w:w="5054" w:type="dxa"/>
                  <w:gridSpan w:val="3"/>
                </w:tcPr>
                <w:p w:rsidR="00F3420E" w:rsidRDefault="00F3420E" w:rsidP="00F3420E">
                  <w:pPr>
                    <w:spacing w:line="360" w:lineRule="auto"/>
                    <w:rPr>
                      <w:sz w:val="26"/>
                    </w:rPr>
                  </w:pPr>
                  <w:r>
                    <w:rPr>
                      <w:sz w:val="26"/>
                    </w:rPr>
                    <w:t>Họ và tên thí sinh:………………………</w:t>
                  </w:r>
                </w:p>
                <w:p w:rsidR="00F3420E" w:rsidRDefault="00F3420E" w:rsidP="00F3420E">
                  <w:pPr>
                    <w:spacing w:line="360" w:lineRule="auto"/>
                    <w:rPr>
                      <w:sz w:val="26"/>
                    </w:rPr>
                  </w:pPr>
                  <w:r>
                    <w:rPr>
                      <w:sz w:val="26"/>
                    </w:rPr>
                    <w:t>Chữ ký của giám thị 1:…………………</w:t>
                  </w:r>
                </w:p>
              </w:tc>
              <w:tc>
                <w:tcPr>
                  <w:tcW w:w="4774" w:type="dxa"/>
                  <w:gridSpan w:val="3"/>
                </w:tcPr>
                <w:p w:rsidR="00F3420E" w:rsidRDefault="00F3420E" w:rsidP="00F3420E">
                  <w:pPr>
                    <w:spacing w:line="360" w:lineRule="auto"/>
                    <w:rPr>
                      <w:sz w:val="26"/>
                    </w:rPr>
                  </w:pPr>
                  <w:r>
                    <w:rPr>
                      <w:sz w:val="26"/>
                    </w:rPr>
                    <w:t>Số báo danh:…………………………</w:t>
                  </w:r>
                </w:p>
                <w:p w:rsidR="00F3420E" w:rsidRDefault="00F3420E" w:rsidP="00F3420E">
                  <w:pPr>
                    <w:spacing w:line="360" w:lineRule="auto"/>
                    <w:rPr>
                      <w:sz w:val="26"/>
                    </w:rPr>
                  </w:pPr>
                  <w:r>
                    <w:rPr>
                      <w:sz w:val="26"/>
                    </w:rPr>
                    <w:t>Chữ ký của giám thị 1:………………</w:t>
                  </w:r>
                </w:p>
              </w:tc>
            </w:tr>
            <w:tr w:rsidR="00F3420E" w:rsidTr="00F3420E">
              <w:tc>
                <w:tcPr>
                  <w:tcW w:w="4093" w:type="dxa"/>
                  <w:gridSpan w:val="3"/>
                </w:tcPr>
                <w:p w:rsidR="00F3420E" w:rsidRDefault="00F3420E" w:rsidP="00F3420E">
                  <w:pPr>
                    <w:jc w:val="center"/>
                    <w:rPr>
                      <w:sz w:val="26"/>
                    </w:rPr>
                  </w:pPr>
                  <w:r>
                    <w:rPr>
                      <w:sz w:val="26"/>
                    </w:rPr>
                    <w:t>PHÒNG GDĐT TP. NINH BÌNH</w:t>
                  </w:r>
                </w:p>
                <w:p w:rsidR="00F3420E" w:rsidRDefault="00F3420E" w:rsidP="00F3420E">
                  <w:pPr>
                    <w:jc w:val="center"/>
                    <w:rPr>
                      <w:b/>
                      <w:sz w:val="26"/>
                    </w:rPr>
                  </w:pPr>
                  <w:r>
                    <w:rPr>
                      <w:b/>
                      <w:sz w:val="26"/>
                    </w:rPr>
                    <w:t>TRƯỜNG THCS LÝ TỰ TRỌNG</w:t>
                  </w:r>
                </w:p>
                <w:p w:rsidR="00F3420E" w:rsidRDefault="00F3420E" w:rsidP="00F3420E">
                  <w:pPr>
                    <w:jc w:val="center"/>
                    <w:rPr>
                      <w:b/>
                      <w:sz w:val="26"/>
                      <w:szCs w:val="26"/>
                    </w:rPr>
                  </w:pPr>
                  <w:r>
                    <w:rPr>
                      <w:sz w:val="12"/>
                    </w:rPr>
                    <w:t>______________________</w:t>
                  </w:r>
                </w:p>
              </w:tc>
              <w:tc>
                <w:tcPr>
                  <w:tcW w:w="6093" w:type="dxa"/>
                  <w:gridSpan w:val="6"/>
                </w:tcPr>
                <w:p w:rsidR="00F3420E" w:rsidRDefault="00F3420E" w:rsidP="00F3420E">
                  <w:pPr>
                    <w:jc w:val="center"/>
                    <w:rPr>
                      <w:b/>
                      <w:sz w:val="26"/>
                      <w:szCs w:val="26"/>
                    </w:rPr>
                  </w:pPr>
                  <w:r>
                    <w:rPr>
                      <w:b/>
                      <w:sz w:val="26"/>
                      <w:szCs w:val="26"/>
                    </w:rPr>
                    <w:t>HƯỚNG DẪN CHẤM</w:t>
                  </w:r>
                </w:p>
                <w:p w:rsidR="00F3420E" w:rsidRDefault="00F3420E" w:rsidP="00F3420E">
                  <w:pPr>
                    <w:jc w:val="center"/>
                    <w:rPr>
                      <w:b/>
                      <w:bCs/>
                      <w:sz w:val="26"/>
                      <w:szCs w:val="24"/>
                    </w:rPr>
                  </w:pPr>
                  <w:r>
                    <w:rPr>
                      <w:b/>
                      <w:bCs/>
                      <w:sz w:val="26"/>
                      <w:szCs w:val="24"/>
                    </w:rPr>
                    <w:t xml:space="preserve">ĐỀ THI THỬ TUYỂN SINH LỚP 10 THPT LẦN 1 </w:t>
                  </w:r>
                </w:p>
                <w:p w:rsidR="00F3420E" w:rsidRDefault="00F3420E" w:rsidP="00F3420E">
                  <w:pPr>
                    <w:jc w:val="center"/>
                    <w:rPr>
                      <w:b/>
                      <w:sz w:val="26"/>
                      <w:szCs w:val="26"/>
                    </w:rPr>
                  </w:pPr>
                  <w:r>
                    <w:rPr>
                      <w:b/>
                      <w:sz w:val="26"/>
                      <w:szCs w:val="26"/>
                    </w:rPr>
                    <w:t>NĂM HỌC 2015 – 2016 MÔN TOÁN</w:t>
                  </w:r>
                </w:p>
                <w:p w:rsidR="00F3420E" w:rsidRDefault="00F3420E" w:rsidP="00F3420E">
                  <w:pPr>
                    <w:jc w:val="center"/>
                    <w:rPr>
                      <w:i/>
                      <w:sz w:val="26"/>
                      <w:szCs w:val="26"/>
                    </w:rPr>
                  </w:pPr>
                  <w:r>
                    <w:rPr>
                      <w:i/>
                      <w:sz w:val="26"/>
                      <w:szCs w:val="26"/>
                    </w:rPr>
                    <w:t xml:space="preserve"> (Hướng dẫn chấm gồm 03 trang)</w:t>
                  </w:r>
                </w:p>
              </w:tc>
            </w:tr>
            <w:tr w:rsidR="00F3420E" w:rsidTr="00F3420E">
              <w:tc>
                <w:tcPr>
                  <w:tcW w:w="4093" w:type="dxa"/>
                  <w:gridSpan w:val="3"/>
                </w:tcPr>
                <w:p w:rsidR="00F3420E" w:rsidRDefault="00F3420E" w:rsidP="00F3420E">
                  <w:pPr>
                    <w:jc w:val="center"/>
                    <w:rPr>
                      <w:b/>
                      <w:sz w:val="26"/>
                    </w:rPr>
                  </w:pPr>
                </w:p>
              </w:tc>
              <w:tc>
                <w:tcPr>
                  <w:tcW w:w="6093" w:type="dxa"/>
                  <w:gridSpan w:val="6"/>
                </w:tcPr>
                <w:p w:rsidR="00F3420E" w:rsidRDefault="00F3420E" w:rsidP="00F3420E">
                  <w:pPr>
                    <w:jc w:val="center"/>
                    <w:rPr>
                      <w:b/>
                      <w:sz w:val="26"/>
                      <w:szCs w:val="26"/>
                    </w:rPr>
                  </w:pP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Align w:val="center"/>
                </w:tcPr>
                <w:p w:rsidR="00F3420E" w:rsidRDefault="00F3420E" w:rsidP="00F3420E">
                  <w:pPr>
                    <w:jc w:val="center"/>
                    <w:rPr>
                      <w:b/>
                      <w:sz w:val="26"/>
                      <w:szCs w:val="26"/>
                    </w:rPr>
                  </w:pPr>
                  <w:r>
                    <w:rPr>
                      <w:b/>
                      <w:bCs/>
                      <w:sz w:val="26"/>
                      <w:szCs w:val="26"/>
                      <w:lang w:val="nl-NL"/>
                    </w:rPr>
                    <w:t>Câu</w:t>
                  </w:r>
                </w:p>
              </w:tc>
              <w:tc>
                <w:tcPr>
                  <w:tcW w:w="8060" w:type="dxa"/>
                  <w:gridSpan w:val="3"/>
                  <w:vAlign w:val="center"/>
                </w:tcPr>
                <w:p w:rsidR="00F3420E" w:rsidRDefault="00F3420E" w:rsidP="00F3420E">
                  <w:pPr>
                    <w:jc w:val="center"/>
                    <w:rPr>
                      <w:b/>
                      <w:sz w:val="26"/>
                      <w:szCs w:val="26"/>
                    </w:rPr>
                  </w:pPr>
                  <w:r>
                    <w:rPr>
                      <w:b/>
                      <w:bCs/>
                      <w:sz w:val="26"/>
                      <w:szCs w:val="26"/>
                      <w:lang w:val="nl-NL"/>
                    </w:rPr>
                    <w:t>Đáp án</w:t>
                  </w:r>
                </w:p>
              </w:tc>
              <w:tc>
                <w:tcPr>
                  <w:tcW w:w="941" w:type="dxa"/>
                  <w:gridSpan w:val="3"/>
                  <w:vAlign w:val="center"/>
                </w:tcPr>
                <w:p w:rsidR="00F3420E" w:rsidRDefault="00F3420E" w:rsidP="00F3420E">
                  <w:pPr>
                    <w:jc w:val="center"/>
                    <w:rPr>
                      <w:b/>
                      <w:sz w:val="26"/>
                      <w:szCs w:val="26"/>
                    </w:rPr>
                  </w:pPr>
                  <w:r>
                    <w:rPr>
                      <w:b/>
                      <w:bCs/>
                      <w:sz w:val="26"/>
                      <w:szCs w:val="26"/>
                      <w:lang w:val="nl-NL"/>
                    </w:rPr>
                    <w:t>Điểm</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restart"/>
                  <w:vAlign w:val="center"/>
                </w:tcPr>
                <w:p w:rsidR="00F3420E" w:rsidRDefault="00F3420E" w:rsidP="00F3420E">
                  <w:pPr>
                    <w:jc w:val="center"/>
                    <w:rPr>
                      <w:b/>
                      <w:bCs/>
                      <w:sz w:val="26"/>
                      <w:szCs w:val="26"/>
                      <w:lang w:val="nl-NL"/>
                    </w:rPr>
                  </w:pPr>
                  <w:r>
                    <w:rPr>
                      <w:b/>
                      <w:bCs/>
                      <w:sz w:val="26"/>
                      <w:szCs w:val="26"/>
                      <w:lang w:val="nl-NL"/>
                    </w:rPr>
                    <w:t>Câu 1</w:t>
                  </w:r>
                </w:p>
                <w:p w:rsidR="00F3420E" w:rsidRDefault="00F3420E" w:rsidP="00F3420E">
                  <w:pPr>
                    <w:jc w:val="center"/>
                    <w:rPr>
                      <w:b/>
                      <w:sz w:val="26"/>
                      <w:szCs w:val="26"/>
                    </w:rPr>
                  </w:pPr>
                  <w:r>
                    <w:rPr>
                      <w:bCs/>
                      <w:i/>
                      <w:sz w:val="26"/>
                      <w:szCs w:val="26"/>
                      <w:lang w:val="nl-NL"/>
                    </w:rPr>
                    <w:t>(2,0 đ)</w:t>
                  </w:r>
                </w:p>
              </w:tc>
              <w:tc>
                <w:tcPr>
                  <w:tcW w:w="9001" w:type="dxa"/>
                  <w:gridSpan w:val="6"/>
                  <w:vAlign w:val="center"/>
                </w:tcPr>
                <w:p w:rsidR="00F3420E" w:rsidRDefault="00F3420E" w:rsidP="00F3420E">
                  <w:pPr>
                    <w:jc w:val="both"/>
                    <w:rPr>
                      <w:b/>
                      <w:sz w:val="26"/>
                      <w:szCs w:val="26"/>
                    </w:rPr>
                  </w:pPr>
                  <w:r>
                    <w:rPr>
                      <w:b/>
                      <w:bCs/>
                      <w:sz w:val="26"/>
                      <w:szCs w:val="26"/>
                      <w:lang w:val="nl-NL"/>
                    </w:rPr>
                    <w:t>1) (1,0 điểm)</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F3420E" w:rsidRDefault="00F3420E" w:rsidP="00F3420E">
                  <w:pPr>
                    <w:jc w:val="center"/>
                    <w:rPr>
                      <w:b/>
                      <w:sz w:val="26"/>
                      <w:szCs w:val="26"/>
                    </w:rPr>
                  </w:pPr>
                </w:p>
              </w:tc>
              <w:tc>
                <w:tcPr>
                  <w:tcW w:w="8060" w:type="dxa"/>
                  <w:gridSpan w:val="3"/>
                </w:tcPr>
                <w:p w:rsidR="00F3420E" w:rsidRDefault="00F3420E" w:rsidP="00F3420E">
                  <w:pPr>
                    <w:jc w:val="both"/>
                    <w:rPr>
                      <w:sz w:val="26"/>
                      <w:szCs w:val="26"/>
                    </w:rPr>
                  </w:pPr>
                  <w:r>
                    <w:rPr>
                      <w:sz w:val="26"/>
                      <w:szCs w:val="26"/>
                    </w:rPr>
                    <w:t xml:space="preserve">    </w:t>
                  </w:r>
                  <w:r w:rsidR="00D94404">
                    <w:rPr>
                      <w:position w:val="-8"/>
                      <w:sz w:val="26"/>
                      <w:szCs w:val="26"/>
                    </w:rPr>
                    <w:pict>
                      <v:shape id="_x0000_i1704" type="#_x0000_t75" style="width:137.25pt;height:18pt;mso-position-horizontal-relative:page;mso-position-vertical-relative:page">
                        <v:imagedata r:id="rId1112" o:title=""/>
                      </v:shape>
                    </w:pict>
                  </w:r>
                </w:p>
                <w:p w:rsidR="00F3420E" w:rsidRDefault="00F3420E" w:rsidP="00F3420E">
                  <w:pPr>
                    <w:pStyle w:val="NoSpacing"/>
                    <w:rPr>
                      <w:rFonts w:ascii="Times New Roman" w:hAnsi="Times New Roman"/>
                      <w:sz w:val="26"/>
                      <w:szCs w:val="26"/>
                      <w:lang w:val="fr-FR"/>
                    </w:rPr>
                  </w:pPr>
                  <w:r>
                    <w:rPr>
                      <w:rFonts w:ascii="Times New Roman" w:hAnsi="Times New Roman"/>
                      <w:sz w:val="26"/>
                      <w:szCs w:val="26"/>
                    </w:rPr>
                    <w:t xml:space="preserve">                           =  6 + 7 =13</w:t>
                  </w:r>
                </w:p>
              </w:tc>
              <w:tc>
                <w:tcPr>
                  <w:tcW w:w="941" w:type="dxa"/>
                  <w:gridSpan w:val="3"/>
                  <w:vAlign w:val="center"/>
                </w:tcPr>
                <w:p w:rsidR="00F3420E" w:rsidRDefault="00F3420E" w:rsidP="00F3420E">
                  <w:pPr>
                    <w:jc w:val="center"/>
                    <w:rPr>
                      <w:sz w:val="26"/>
                      <w:szCs w:val="26"/>
                      <w:lang w:val="nl-NL"/>
                    </w:rPr>
                  </w:pPr>
                  <w:r>
                    <w:rPr>
                      <w:sz w:val="26"/>
                      <w:szCs w:val="26"/>
                      <w:lang w:val="nl-NL"/>
                    </w:rPr>
                    <w:t>0, 5</w:t>
                  </w:r>
                </w:p>
                <w:p w:rsidR="00F3420E" w:rsidRDefault="00F3420E" w:rsidP="00F3420E">
                  <w:pPr>
                    <w:jc w:val="center"/>
                    <w:rPr>
                      <w:sz w:val="26"/>
                      <w:szCs w:val="26"/>
                      <w:lang w:val="nl-NL"/>
                    </w:rPr>
                  </w:pPr>
                  <w:r>
                    <w:rPr>
                      <w:sz w:val="26"/>
                      <w:szCs w:val="26"/>
                      <w:lang w:val="nl-NL"/>
                    </w:rPr>
                    <w:t>0, 5</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F3420E" w:rsidRDefault="00F3420E" w:rsidP="00F3420E">
                  <w:pPr>
                    <w:jc w:val="center"/>
                    <w:rPr>
                      <w:b/>
                      <w:sz w:val="26"/>
                      <w:szCs w:val="26"/>
                    </w:rPr>
                  </w:pPr>
                </w:p>
              </w:tc>
              <w:tc>
                <w:tcPr>
                  <w:tcW w:w="9001" w:type="dxa"/>
                  <w:gridSpan w:val="6"/>
                  <w:vAlign w:val="center"/>
                </w:tcPr>
                <w:p w:rsidR="00F3420E" w:rsidRDefault="00F3420E" w:rsidP="00F3420E">
                  <w:pPr>
                    <w:jc w:val="both"/>
                    <w:rPr>
                      <w:b/>
                      <w:sz w:val="26"/>
                      <w:szCs w:val="26"/>
                    </w:rPr>
                  </w:pPr>
                  <w:r>
                    <w:rPr>
                      <w:b/>
                      <w:bCs/>
                      <w:sz w:val="26"/>
                      <w:szCs w:val="26"/>
                      <w:lang w:val="nl-NL"/>
                    </w:rPr>
                    <w:t>2)  (1,0 điểm)</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F3420E" w:rsidRDefault="00F3420E" w:rsidP="00F3420E">
                  <w:pPr>
                    <w:jc w:val="center"/>
                    <w:rPr>
                      <w:b/>
                      <w:sz w:val="26"/>
                      <w:szCs w:val="26"/>
                    </w:rPr>
                  </w:pPr>
                </w:p>
              </w:tc>
              <w:tc>
                <w:tcPr>
                  <w:tcW w:w="8060" w:type="dxa"/>
                  <w:gridSpan w:val="3"/>
                </w:tcPr>
                <w:p w:rsidR="00F3420E" w:rsidRDefault="00D94404" w:rsidP="00F3420E">
                  <w:pPr>
                    <w:pStyle w:val="NoSpacing"/>
                    <w:rPr>
                      <w:rFonts w:ascii="Times New Roman" w:hAnsi="Times New Roman"/>
                      <w:sz w:val="26"/>
                      <w:szCs w:val="26"/>
                    </w:rPr>
                  </w:pPr>
                  <w:r>
                    <w:rPr>
                      <w:rFonts w:ascii="Times New Roman" w:hAnsi="Times New Roman"/>
                      <w:position w:val="-72"/>
                      <w:sz w:val="26"/>
                      <w:szCs w:val="26"/>
                    </w:rPr>
                    <w:pict>
                      <v:shape id="_x0000_i1705" type="#_x0000_t75" style="width:258pt;height:78pt;mso-position-horizontal-relative:page;mso-position-vertical-relative:page">
                        <v:imagedata r:id="rId1113" o:title=""/>
                      </v:shape>
                    </w:pict>
                  </w:r>
                </w:p>
              </w:tc>
              <w:tc>
                <w:tcPr>
                  <w:tcW w:w="941" w:type="dxa"/>
                  <w:gridSpan w:val="3"/>
                  <w:vAlign w:val="center"/>
                </w:tcPr>
                <w:p w:rsidR="00F3420E" w:rsidRDefault="00F3420E" w:rsidP="00F3420E">
                  <w:pPr>
                    <w:jc w:val="center"/>
                    <w:rPr>
                      <w:sz w:val="26"/>
                      <w:szCs w:val="26"/>
                      <w:lang w:val="nl-NL"/>
                    </w:rPr>
                  </w:pPr>
                  <w:r>
                    <w:rPr>
                      <w:sz w:val="26"/>
                      <w:szCs w:val="26"/>
                      <w:lang w:val="nl-NL"/>
                    </w:rPr>
                    <w:t>0,5</w:t>
                  </w:r>
                </w:p>
                <w:p w:rsidR="00F3420E" w:rsidRDefault="00F3420E" w:rsidP="00F3420E">
                  <w:pPr>
                    <w:jc w:val="center"/>
                    <w:rPr>
                      <w:sz w:val="26"/>
                      <w:szCs w:val="26"/>
                      <w:lang w:val="nl-NL"/>
                    </w:rPr>
                  </w:pPr>
                </w:p>
                <w:p w:rsidR="00F3420E" w:rsidRDefault="00F3420E" w:rsidP="00F3420E">
                  <w:pPr>
                    <w:jc w:val="center"/>
                    <w:rPr>
                      <w:sz w:val="26"/>
                      <w:szCs w:val="26"/>
                      <w:lang w:val="nl-NL"/>
                    </w:rPr>
                  </w:pPr>
                  <w:r>
                    <w:rPr>
                      <w:sz w:val="26"/>
                      <w:szCs w:val="26"/>
                      <w:lang w:val="nl-NL"/>
                    </w:rPr>
                    <w:t>0,5</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restart"/>
                  <w:vAlign w:val="center"/>
                </w:tcPr>
                <w:p w:rsidR="00F3420E" w:rsidRDefault="00F3420E" w:rsidP="00F3420E">
                  <w:pPr>
                    <w:jc w:val="center"/>
                    <w:rPr>
                      <w:b/>
                      <w:sz w:val="26"/>
                      <w:szCs w:val="26"/>
                    </w:rPr>
                  </w:pPr>
                  <w:r>
                    <w:rPr>
                      <w:b/>
                      <w:bCs/>
                      <w:sz w:val="26"/>
                      <w:szCs w:val="26"/>
                      <w:lang w:val="nl-NL"/>
                    </w:rPr>
                    <w:t xml:space="preserve">Câu </w:t>
                  </w:r>
                  <w:r>
                    <w:rPr>
                      <w:b/>
                      <w:sz w:val="26"/>
                      <w:szCs w:val="26"/>
                    </w:rPr>
                    <w:t>2</w:t>
                  </w:r>
                </w:p>
                <w:p w:rsidR="00F3420E" w:rsidRDefault="00F3420E" w:rsidP="00F3420E">
                  <w:pPr>
                    <w:jc w:val="center"/>
                    <w:rPr>
                      <w:b/>
                      <w:sz w:val="26"/>
                      <w:szCs w:val="26"/>
                    </w:rPr>
                  </w:pPr>
                  <w:r>
                    <w:rPr>
                      <w:i/>
                      <w:sz w:val="26"/>
                      <w:szCs w:val="26"/>
                    </w:rPr>
                    <w:t>(2,5đ)</w:t>
                  </w:r>
                </w:p>
                <w:p w:rsidR="00F3420E" w:rsidRDefault="00F3420E" w:rsidP="00F3420E">
                  <w:pPr>
                    <w:jc w:val="center"/>
                    <w:rPr>
                      <w:b/>
                      <w:sz w:val="26"/>
                      <w:szCs w:val="26"/>
                    </w:rPr>
                  </w:pPr>
                </w:p>
                <w:p w:rsidR="00F3420E" w:rsidRDefault="00F3420E" w:rsidP="00F3420E">
                  <w:pPr>
                    <w:jc w:val="center"/>
                    <w:rPr>
                      <w:b/>
                      <w:sz w:val="26"/>
                      <w:szCs w:val="26"/>
                    </w:rPr>
                  </w:pPr>
                </w:p>
              </w:tc>
              <w:tc>
                <w:tcPr>
                  <w:tcW w:w="9001" w:type="dxa"/>
                  <w:gridSpan w:val="6"/>
                  <w:vAlign w:val="center"/>
                </w:tcPr>
                <w:p w:rsidR="00F3420E" w:rsidRDefault="00F3420E" w:rsidP="00F3420E">
                  <w:pPr>
                    <w:rPr>
                      <w:b/>
                      <w:sz w:val="26"/>
                      <w:szCs w:val="26"/>
                    </w:rPr>
                  </w:pPr>
                  <w:r>
                    <w:rPr>
                      <w:b/>
                      <w:sz w:val="26"/>
                      <w:szCs w:val="26"/>
                    </w:rPr>
                    <w:t>1)  (1,0 điểm)</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F3420E" w:rsidRDefault="00F3420E" w:rsidP="00F3420E">
                  <w:pPr>
                    <w:jc w:val="center"/>
                    <w:rPr>
                      <w:b/>
                      <w:sz w:val="26"/>
                      <w:szCs w:val="26"/>
                    </w:rPr>
                  </w:pPr>
                </w:p>
              </w:tc>
              <w:tc>
                <w:tcPr>
                  <w:tcW w:w="8060" w:type="dxa"/>
                  <w:gridSpan w:val="3"/>
                </w:tcPr>
                <w:p w:rsidR="00F3420E" w:rsidRDefault="00F3420E" w:rsidP="00F3420E">
                  <w:pPr>
                    <w:rPr>
                      <w:sz w:val="26"/>
                      <w:szCs w:val="26"/>
                      <w:lang w:val="nl-NL"/>
                    </w:rPr>
                  </w:pPr>
                  <w:r>
                    <w:rPr>
                      <w:sz w:val="26"/>
                      <w:szCs w:val="26"/>
                      <w:lang w:val="nl-NL"/>
                    </w:rPr>
                    <w:t xml:space="preserve">a) Hàm số bậc nhất </w:t>
                  </w:r>
                  <w:r w:rsidR="00D94404">
                    <w:rPr>
                      <w:position w:val="-14"/>
                      <w:sz w:val="26"/>
                      <w:szCs w:val="26"/>
                      <w:lang w:val="nl-NL"/>
                    </w:rPr>
                    <w:pict>
                      <v:shape id="_x0000_i1706" type="#_x0000_t75" style="width:84.75pt;height:20.25pt;mso-position-horizontal-relative:page;mso-position-vertical-relative:page">
                        <v:imagedata r:id="rId1114" o:title=""/>
                      </v:shape>
                    </w:pict>
                  </w:r>
                  <w:r>
                    <w:rPr>
                      <w:sz w:val="26"/>
                      <w:szCs w:val="26"/>
                      <w:lang w:val="nl-NL"/>
                    </w:rPr>
                    <w:t xml:space="preserve">    (d)    </w:t>
                  </w:r>
                </w:p>
                <w:p w:rsidR="00F3420E" w:rsidRDefault="00F3420E" w:rsidP="00F3420E">
                  <w:pPr>
                    <w:rPr>
                      <w:sz w:val="26"/>
                      <w:szCs w:val="26"/>
                      <w:lang w:val="nl-NL"/>
                    </w:rPr>
                  </w:pPr>
                  <w:r>
                    <w:rPr>
                      <w:sz w:val="26"/>
                      <w:szCs w:val="26"/>
                      <w:lang w:val="nl-NL"/>
                    </w:rPr>
                    <w:t xml:space="preserve">Hàm số đồng biến  </w:t>
                  </w:r>
                  <w:r w:rsidR="00D94404">
                    <w:rPr>
                      <w:position w:val="-6"/>
                      <w:sz w:val="26"/>
                      <w:szCs w:val="26"/>
                      <w:lang w:val="nl-NL"/>
                    </w:rPr>
                    <w:pict>
                      <v:shape id="_x0000_i1707" type="#_x0000_t75" style="width:17.25pt;height:12pt;mso-position-horizontal-relative:page;mso-position-vertical-relative:page">
                        <v:imagedata r:id="rId1115" o:title=""/>
                      </v:shape>
                    </w:pict>
                  </w:r>
                  <w:r>
                    <w:rPr>
                      <w:sz w:val="26"/>
                      <w:szCs w:val="26"/>
                      <w:lang w:val="nl-NL"/>
                    </w:rPr>
                    <w:t xml:space="preserve">m – 2 &gt; 0 </w:t>
                  </w:r>
                  <w:r w:rsidR="00D94404">
                    <w:rPr>
                      <w:position w:val="-6"/>
                      <w:sz w:val="26"/>
                      <w:szCs w:val="26"/>
                      <w:lang w:val="nl-NL"/>
                    </w:rPr>
                    <w:pict>
                      <v:shape id="_x0000_i1708" type="#_x0000_t75" style="width:17.25pt;height:12pt;mso-position-horizontal-relative:page;mso-position-vertical-relative:page">
                        <v:imagedata r:id="rId1116" o:title=""/>
                      </v:shape>
                    </w:pict>
                  </w:r>
                  <w:r>
                    <w:rPr>
                      <w:sz w:val="26"/>
                      <w:szCs w:val="26"/>
                      <w:lang w:val="nl-NL"/>
                    </w:rPr>
                    <w:t>m &gt; 2</w:t>
                  </w:r>
                </w:p>
              </w:tc>
              <w:tc>
                <w:tcPr>
                  <w:tcW w:w="941" w:type="dxa"/>
                  <w:gridSpan w:val="3"/>
                  <w:vAlign w:val="center"/>
                </w:tcPr>
                <w:p w:rsidR="00F3420E" w:rsidRDefault="00F3420E" w:rsidP="00F3420E">
                  <w:pPr>
                    <w:jc w:val="center"/>
                    <w:rPr>
                      <w:sz w:val="26"/>
                      <w:szCs w:val="26"/>
                    </w:rPr>
                  </w:pPr>
                </w:p>
                <w:p w:rsidR="00F3420E" w:rsidRDefault="00F3420E" w:rsidP="00F3420E">
                  <w:pPr>
                    <w:jc w:val="center"/>
                    <w:rPr>
                      <w:sz w:val="26"/>
                      <w:szCs w:val="26"/>
                    </w:rPr>
                  </w:pPr>
                  <w:r>
                    <w:rPr>
                      <w:sz w:val="26"/>
                      <w:szCs w:val="26"/>
                    </w:rPr>
                    <w:t>0,5</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F3420E" w:rsidRDefault="00F3420E" w:rsidP="00F3420E">
                  <w:pPr>
                    <w:jc w:val="center"/>
                    <w:rPr>
                      <w:b/>
                      <w:sz w:val="26"/>
                      <w:szCs w:val="26"/>
                    </w:rPr>
                  </w:pPr>
                </w:p>
              </w:tc>
              <w:tc>
                <w:tcPr>
                  <w:tcW w:w="8060" w:type="dxa"/>
                  <w:gridSpan w:val="3"/>
                </w:tcPr>
                <w:p w:rsidR="00F3420E" w:rsidRDefault="00F3420E" w:rsidP="00F3420E">
                  <w:pPr>
                    <w:rPr>
                      <w:sz w:val="26"/>
                      <w:szCs w:val="26"/>
                      <w:lang w:val="nl-NL"/>
                    </w:rPr>
                  </w:pPr>
                  <w:r>
                    <w:rPr>
                      <w:sz w:val="26"/>
                      <w:szCs w:val="26"/>
                      <w:lang w:val="nl-NL"/>
                    </w:rPr>
                    <w:t xml:space="preserve">b) Đồ thị hàm số </w:t>
                  </w:r>
                  <w:r w:rsidR="00D94404">
                    <w:rPr>
                      <w:position w:val="-14"/>
                      <w:sz w:val="26"/>
                      <w:szCs w:val="26"/>
                      <w:lang w:val="nl-NL"/>
                    </w:rPr>
                    <w:pict>
                      <v:shape id="_x0000_i1709" type="#_x0000_t75" style="width:84.75pt;height:20.25pt;mso-position-horizontal-relative:page;mso-position-vertical-relative:page">
                        <v:imagedata r:id="rId1117" o:title=""/>
                      </v:shape>
                    </w:pict>
                  </w:r>
                  <w:r>
                    <w:rPr>
                      <w:sz w:val="26"/>
                      <w:szCs w:val="26"/>
                      <w:lang w:val="nl-NL"/>
                    </w:rPr>
                    <w:t xml:space="preserve">   song song với đồ thị hàm số</w:t>
                  </w:r>
                </w:p>
                <w:p w:rsidR="00F3420E" w:rsidRDefault="00F3420E" w:rsidP="00F3420E">
                  <w:pPr>
                    <w:rPr>
                      <w:sz w:val="26"/>
                      <w:szCs w:val="26"/>
                      <w:lang w:val="nl-NL"/>
                    </w:rPr>
                  </w:pPr>
                  <w:r>
                    <w:rPr>
                      <w:sz w:val="26"/>
                      <w:szCs w:val="26"/>
                      <w:lang w:val="nl-NL"/>
                    </w:rPr>
                    <w:t xml:space="preserve"> y = 2x +7 </w:t>
                  </w:r>
                  <w:r w:rsidR="00D94404">
                    <w:rPr>
                      <w:position w:val="-6"/>
                      <w:sz w:val="26"/>
                      <w:szCs w:val="26"/>
                      <w:lang w:val="nl-NL"/>
                    </w:rPr>
                    <w:pict>
                      <v:shape id="_x0000_i1710" type="#_x0000_t75" style="width:17.25pt;height:12pt;mso-position-horizontal-relative:page;mso-position-vertical-relative:page">
                        <v:imagedata r:id="rId1118" o:title=""/>
                      </v:shape>
                    </w:pict>
                  </w:r>
                  <w:r w:rsidR="00D94404">
                    <w:rPr>
                      <w:position w:val="-30"/>
                      <w:sz w:val="26"/>
                      <w:szCs w:val="26"/>
                      <w:lang w:val="nl-NL"/>
                    </w:rPr>
                    <w:pict>
                      <v:shape id="_x0000_i1711" type="#_x0000_t75" style="width:50.25pt;height:36pt;mso-position-horizontal-relative:page;mso-position-vertical-relative:page">
                        <v:imagedata r:id="rId1119" o:title=""/>
                      </v:shape>
                    </w:pict>
                  </w:r>
                  <w:r w:rsidR="00D94404">
                    <w:rPr>
                      <w:position w:val="-30"/>
                      <w:sz w:val="26"/>
                      <w:szCs w:val="26"/>
                      <w:lang w:val="nl-NL"/>
                    </w:rPr>
                    <w:pict>
                      <v:shape id="_x0000_i1712" type="#_x0000_t75" style="width:53.25pt;height:36pt;mso-position-horizontal-relative:page;mso-position-vertical-relative:page">
                        <v:imagedata r:id="rId1120" o:title=""/>
                      </v:shape>
                    </w:pict>
                  </w:r>
                  <w:r>
                    <w:rPr>
                      <w:sz w:val="26"/>
                      <w:szCs w:val="26"/>
                      <w:lang w:val="nl-NL"/>
                    </w:rPr>
                    <w:t>(vô lí)</w:t>
                  </w:r>
                </w:p>
                <w:p w:rsidR="00F3420E" w:rsidRDefault="00F3420E" w:rsidP="00F3420E">
                  <w:pPr>
                    <w:rPr>
                      <w:sz w:val="26"/>
                      <w:szCs w:val="26"/>
                      <w:lang w:val="nl-NL"/>
                    </w:rPr>
                  </w:pPr>
                  <w:r>
                    <w:rPr>
                      <w:sz w:val="26"/>
                      <w:szCs w:val="26"/>
                      <w:lang w:val="nl-NL"/>
                    </w:rPr>
                    <w:t>Vậy không có m thỏa mãn đề bài</w:t>
                  </w:r>
                </w:p>
              </w:tc>
              <w:tc>
                <w:tcPr>
                  <w:tcW w:w="941" w:type="dxa"/>
                  <w:gridSpan w:val="3"/>
                  <w:vAlign w:val="center"/>
                </w:tcPr>
                <w:p w:rsidR="00F3420E" w:rsidRDefault="00F3420E" w:rsidP="00F3420E">
                  <w:pPr>
                    <w:jc w:val="center"/>
                    <w:rPr>
                      <w:sz w:val="26"/>
                      <w:szCs w:val="26"/>
                      <w:lang w:val="nl-NL"/>
                    </w:rPr>
                  </w:pPr>
                </w:p>
                <w:p w:rsidR="00F3420E" w:rsidRDefault="00F3420E" w:rsidP="00F3420E">
                  <w:pPr>
                    <w:jc w:val="center"/>
                    <w:rPr>
                      <w:sz w:val="26"/>
                      <w:szCs w:val="26"/>
                    </w:rPr>
                  </w:pPr>
                  <w:r>
                    <w:rPr>
                      <w:sz w:val="26"/>
                      <w:szCs w:val="26"/>
                    </w:rPr>
                    <w:t>0,25</w:t>
                  </w:r>
                </w:p>
                <w:p w:rsidR="00F3420E" w:rsidRDefault="00F3420E" w:rsidP="00F3420E">
                  <w:pPr>
                    <w:jc w:val="center"/>
                    <w:rPr>
                      <w:sz w:val="26"/>
                      <w:szCs w:val="26"/>
                    </w:rPr>
                  </w:pPr>
                </w:p>
                <w:p w:rsidR="00F3420E" w:rsidRDefault="00F3420E" w:rsidP="00F3420E">
                  <w:pPr>
                    <w:jc w:val="center"/>
                    <w:rPr>
                      <w:sz w:val="26"/>
                      <w:szCs w:val="26"/>
                    </w:rPr>
                  </w:pPr>
                  <w:r>
                    <w:rPr>
                      <w:sz w:val="26"/>
                      <w:szCs w:val="26"/>
                    </w:rPr>
                    <w:t>0,25</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F3420E" w:rsidRDefault="00F3420E" w:rsidP="00F3420E">
                  <w:pPr>
                    <w:jc w:val="center"/>
                    <w:rPr>
                      <w:b/>
                      <w:sz w:val="26"/>
                      <w:szCs w:val="26"/>
                    </w:rPr>
                  </w:pPr>
                </w:p>
              </w:tc>
              <w:tc>
                <w:tcPr>
                  <w:tcW w:w="9001" w:type="dxa"/>
                  <w:gridSpan w:val="6"/>
                </w:tcPr>
                <w:p w:rsidR="00F3420E" w:rsidRDefault="00F3420E" w:rsidP="00F3420E">
                  <w:pPr>
                    <w:rPr>
                      <w:b/>
                      <w:sz w:val="26"/>
                      <w:szCs w:val="26"/>
                    </w:rPr>
                  </w:pPr>
                  <w:r>
                    <w:rPr>
                      <w:b/>
                      <w:sz w:val="26"/>
                      <w:szCs w:val="26"/>
                    </w:rPr>
                    <w:t>2) (1,5 điểm)</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F3420E" w:rsidRDefault="00F3420E" w:rsidP="00F3420E">
                  <w:pPr>
                    <w:jc w:val="center"/>
                    <w:rPr>
                      <w:b/>
                      <w:sz w:val="26"/>
                      <w:szCs w:val="26"/>
                    </w:rPr>
                  </w:pPr>
                </w:p>
              </w:tc>
              <w:tc>
                <w:tcPr>
                  <w:tcW w:w="8100" w:type="dxa"/>
                  <w:gridSpan w:val="4"/>
                </w:tcPr>
                <w:p w:rsidR="00F3420E" w:rsidRDefault="00F3420E" w:rsidP="00F3420E">
                  <w:pPr>
                    <w:spacing w:line="288" w:lineRule="auto"/>
                    <w:jc w:val="both"/>
                    <w:rPr>
                      <w:sz w:val="26"/>
                      <w:szCs w:val="26"/>
                      <w:lang w:val="nl-NL"/>
                    </w:rPr>
                  </w:pPr>
                  <w:r>
                    <w:rPr>
                      <w:sz w:val="26"/>
                      <w:szCs w:val="26"/>
                      <w:lang w:val="nl-NL"/>
                    </w:rPr>
                    <w:t xml:space="preserve">Phương trình </w:t>
                  </w:r>
                  <w:r w:rsidR="00D94404">
                    <w:rPr>
                      <w:position w:val="-10"/>
                      <w:sz w:val="26"/>
                      <w:szCs w:val="26"/>
                    </w:rPr>
                    <w:pict>
                      <v:shape id="_x0000_i1713" type="#_x0000_t75" style="width:96.75pt;height:18pt;mso-position-horizontal-relative:page;mso-position-vertical-relative:page">
                        <v:imagedata r:id="rId1121" o:title=""/>
                      </v:shape>
                    </w:pict>
                  </w:r>
                  <w:r>
                    <w:rPr>
                      <w:sz w:val="26"/>
                      <w:szCs w:val="26"/>
                      <w:lang w:val="nl-NL"/>
                    </w:rPr>
                    <w:t xml:space="preserve">  </w:t>
                  </w:r>
                </w:p>
                <w:p w:rsidR="00F3420E" w:rsidRDefault="00F3420E" w:rsidP="00F3420E">
                  <w:pPr>
                    <w:jc w:val="both"/>
                    <w:rPr>
                      <w:sz w:val="26"/>
                      <w:szCs w:val="26"/>
                      <w:lang w:val="nl-NL"/>
                    </w:rPr>
                  </w:pPr>
                  <w:r>
                    <w:rPr>
                      <w:sz w:val="26"/>
                      <w:szCs w:val="26"/>
                      <w:lang w:val="nl-NL"/>
                    </w:rPr>
                    <w:t xml:space="preserve">a) Khi </w:t>
                  </w:r>
                  <w:r w:rsidR="00D94404">
                    <w:rPr>
                      <w:position w:val="-4"/>
                      <w:sz w:val="26"/>
                      <w:szCs w:val="26"/>
                    </w:rPr>
                    <w:pict>
                      <v:shape id="_x0000_i1714" type="#_x0000_t75" style="width:29.25pt;height:12.75pt;mso-position-horizontal-relative:page;mso-position-vertical-relative:page">
                        <v:imagedata r:id="rId1122" o:title=""/>
                      </v:shape>
                    </w:pict>
                  </w:r>
                  <w:r>
                    <w:rPr>
                      <w:sz w:val="26"/>
                      <w:szCs w:val="26"/>
                      <w:lang w:val="nl-NL"/>
                    </w:rPr>
                    <w:t xml:space="preserve"> phương trình có dạng </w:t>
                  </w:r>
                  <w:r w:rsidR="00D94404">
                    <w:rPr>
                      <w:position w:val="-6"/>
                      <w:sz w:val="26"/>
                      <w:szCs w:val="26"/>
                    </w:rPr>
                    <w:pict>
                      <v:shape id="_x0000_i1715" type="#_x0000_t75" style="width:51.75pt;height:15.75pt;mso-position-horizontal-relative:page;mso-position-vertical-relative:page">
                        <v:imagedata r:id="rId1123" o:title=""/>
                      </v:shape>
                    </w:pict>
                  </w:r>
                </w:p>
                <w:p w:rsidR="00F3420E" w:rsidRDefault="00D94404" w:rsidP="00F3420E">
                  <w:pPr>
                    <w:jc w:val="both"/>
                    <w:rPr>
                      <w:sz w:val="26"/>
                      <w:szCs w:val="26"/>
                      <w:lang w:val="nl-NL"/>
                    </w:rPr>
                  </w:pPr>
                  <w:r>
                    <w:rPr>
                      <w:position w:val="-10"/>
                      <w:sz w:val="26"/>
                      <w:szCs w:val="26"/>
                    </w:rPr>
                    <w:pict>
                      <v:shape id="_x0000_i1716" type="#_x0000_t75" style="width:135.75pt;height:18pt;mso-position-horizontal-relative:page;mso-position-vertical-relative:page">
                        <v:imagedata r:id="rId1124" o:title=""/>
                      </v:shape>
                    </w:pict>
                  </w:r>
                  <w:r w:rsidR="00F3420E">
                    <w:rPr>
                      <w:sz w:val="26"/>
                      <w:szCs w:val="26"/>
                      <w:lang w:val="nl-NL"/>
                    </w:rPr>
                    <w:t xml:space="preserve"> </w:t>
                  </w:r>
                </w:p>
                <w:p w:rsidR="00F3420E" w:rsidRDefault="00F3420E" w:rsidP="00F3420E">
                  <w:pPr>
                    <w:tabs>
                      <w:tab w:val="left" w:pos="720"/>
                    </w:tabs>
                    <w:ind w:right="459"/>
                    <w:rPr>
                      <w:sz w:val="26"/>
                      <w:szCs w:val="26"/>
                      <w:lang w:val="nl-NL"/>
                    </w:rPr>
                  </w:pPr>
                  <w:r>
                    <w:rPr>
                      <w:sz w:val="26"/>
                      <w:szCs w:val="26"/>
                      <w:lang w:val="nl-NL"/>
                    </w:rPr>
                    <w:t xml:space="preserve">Phương trình có hai nghiệm phân biệt: </w:t>
                  </w:r>
                  <w:r w:rsidR="00D94404">
                    <w:rPr>
                      <w:position w:val="-24"/>
                      <w:sz w:val="26"/>
                      <w:szCs w:val="26"/>
                    </w:rPr>
                    <w:pict>
                      <v:shape id="_x0000_i1717" type="#_x0000_t75" style="width:57pt;height:33.75pt;mso-position-horizontal-relative:page;mso-position-vertical-relative:page">
                        <v:imagedata r:id="rId1125" o:title=""/>
                      </v:shape>
                    </w:pict>
                  </w:r>
                  <w:r>
                    <w:rPr>
                      <w:sz w:val="26"/>
                      <w:szCs w:val="26"/>
                      <w:lang w:val="nl-NL"/>
                    </w:rPr>
                    <w:t xml:space="preserve"> và </w:t>
                  </w:r>
                  <w:r w:rsidR="00D94404">
                    <w:rPr>
                      <w:position w:val="-24"/>
                      <w:sz w:val="26"/>
                      <w:szCs w:val="26"/>
                    </w:rPr>
                    <w:pict>
                      <v:shape id="_x0000_i1718" type="#_x0000_t75" style="width:57.75pt;height:33.75pt;mso-position-horizontal-relative:page;mso-position-vertical-relative:page">
                        <v:imagedata r:id="rId1126" o:title=""/>
                      </v:shape>
                    </w:pict>
                  </w:r>
                </w:p>
              </w:tc>
              <w:tc>
                <w:tcPr>
                  <w:tcW w:w="901" w:type="dxa"/>
                  <w:gridSpan w:val="2"/>
                </w:tcPr>
                <w:p w:rsidR="00F3420E" w:rsidRDefault="00F3420E" w:rsidP="00F3420E">
                  <w:pPr>
                    <w:jc w:val="center"/>
                    <w:rPr>
                      <w:sz w:val="26"/>
                      <w:szCs w:val="26"/>
                      <w:lang w:val="nl-NL"/>
                    </w:rPr>
                  </w:pPr>
                </w:p>
                <w:p w:rsidR="00F3420E" w:rsidRDefault="00F3420E" w:rsidP="00F3420E">
                  <w:pPr>
                    <w:jc w:val="center"/>
                    <w:rPr>
                      <w:sz w:val="26"/>
                      <w:szCs w:val="26"/>
                      <w:lang w:val="nl-NL"/>
                    </w:rPr>
                  </w:pPr>
                </w:p>
                <w:p w:rsidR="00F3420E" w:rsidRDefault="00F3420E" w:rsidP="00F3420E">
                  <w:pPr>
                    <w:jc w:val="center"/>
                    <w:rPr>
                      <w:sz w:val="26"/>
                      <w:szCs w:val="26"/>
                    </w:rPr>
                  </w:pPr>
                  <w:r>
                    <w:rPr>
                      <w:sz w:val="26"/>
                      <w:szCs w:val="26"/>
                    </w:rPr>
                    <w:t>0,25</w:t>
                  </w:r>
                </w:p>
                <w:p w:rsidR="00F3420E" w:rsidRDefault="00F3420E" w:rsidP="00F3420E">
                  <w:pPr>
                    <w:jc w:val="center"/>
                    <w:rPr>
                      <w:sz w:val="26"/>
                      <w:szCs w:val="26"/>
                    </w:rPr>
                  </w:pPr>
                </w:p>
                <w:p w:rsidR="00F3420E" w:rsidRDefault="00F3420E" w:rsidP="00F3420E">
                  <w:pPr>
                    <w:jc w:val="center"/>
                    <w:rPr>
                      <w:sz w:val="26"/>
                      <w:szCs w:val="26"/>
                    </w:rPr>
                  </w:pPr>
                </w:p>
                <w:p w:rsidR="00F3420E" w:rsidRDefault="00F3420E" w:rsidP="00F3420E">
                  <w:pPr>
                    <w:jc w:val="center"/>
                    <w:rPr>
                      <w:sz w:val="26"/>
                      <w:szCs w:val="26"/>
                    </w:rPr>
                  </w:pPr>
                  <w:r>
                    <w:rPr>
                      <w:sz w:val="26"/>
                      <w:szCs w:val="26"/>
                    </w:rPr>
                    <w:t>0,25</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Align w:val="center"/>
                </w:tcPr>
                <w:p w:rsidR="00F3420E" w:rsidRDefault="00F3420E" w:rsidP="00F3420E">
                  <w:pPr>
                    <w:jc w:val="center"/>
                    <w:rPr>
                      <w:b/>
                      <w:sz w:val="26"/>
                      <w:szCs w:val="26"/>
                    </w:rPr>
                  </w:pPr>
                </w:p>
              </w:tc>
              <w:tc>
                <w:tcPr>
                  <w:tcW w:w="8100" w:type="dxa"/>
                  <w:gridSpan w:val="4"/>
                </w:tcPr>
                <w:p w:rsidR="00F3420E" w:rsidRDefault="00F3420E" w:rsidP="00F3420E">
                  <w:pPr>
                    <w:jc w:val="both"/>
                    <w:rPr>
                      <w:sz w:val="26"/>
                      <w:szCs w:val="26"/>
                    </w:rPr>
                  </w:pPr>
                  <w:r>
                    <w:rPr>
                      <w:sz w:val="26"/>
                      <w:szCs w:val="26"/>
                    </w:rPr>
                    <w:t xml:space="preserve">b)    </w:t>
                  </w:r>
                  <w:r w:rsidR="00D94404">
                    <w:rPr>
                      <w:position w:val="-10"/>
                      <w:sz w:val="26"/>
                      <w:szCs w:val="26"/>
                    </w:rPr>
                    <w:pict>
                      <v:shape id="_x0000_i1719" type="#_x0000_t75" style="width:222.75pt;height:18.75pt;mso-position-horizontal-relative:page;mso-position-vertical-relative:page">
                        <v:imagedata r:id="rId1127" o:title=""/>
                      </v:shape>
                    </w:pict>
                  </w:r>
                </w:p>
                <w:p w:rsidR="00F3420E" w:rsidRDefault="00F3420E" w:rsidP="00F3420E">
                  <w:pPr>
                    <w:jc w:val="both"/>
                    <w:rPr>
                      <w:sz w:val="26"/>
                      <w:szCs w:val="26"/>
                      <w:lang w:val="nl-NL"/>
                    </w:rPr>
                  </w:pPr>
                  <w:r>
                    <w:rPr>
                      <w:sz w:val="26"/>
                      <w:szCs w:val="26"/>
                    </w:rPr>
                    <w:t xml:space="preserve">           </w:t>
                  </w:r>
                  <w:r w:rsidR="00D94404">
                    <w:rPr>
                      <w:position w:val="-10"/>
                      <w:sz w:val="26"/>
                      <w:szCs w:val="26"/>
                    </w:rPr>
                    <w:pict>
                      <v:shape id="_x0000_i1720" type="#_x0000_t75" style="width:95.3pt;height:18pt;mso-position-horizontal-relative:page;mso-position-vertical-relative:page">
                        <v:imagedata r:id="rId1128" o:title=""/>
                      </v:shape>
                    </w:pict>
                  </w:r>
                  <w:r>
                    <w:rPr>
                      <w:sz w:val="26"/>
                      <w:szCs w:val="26"/>
                    </w:rPr>
                    <w:t xml:space="preserve"> (với </w:t>
                  </w:r>
                  <w:r w:rsidR="00D94404">
                    <w:rPr>
                      <w:position w:val="-4"/>
                      <w:sz w:val="26"/>
                      <w:szCs w:val="26"/>
                    </w:rPr>
                    <w:pict>
                      <v:shape id="_x0000_i1721" type="#_x0000_t75" style="width:21pt;height:12.75pt;mso-position-horizontal-relative:page;mso-position-vertical-relative:page">
                        <v:imagedata r:id="rId1129" o:title=""/>
                      </v:shape>
                    </w:pict>
                  </w:r>
                  <w:r>
                    <w:rPr>
                      <w:sz w:val="26"/>
                      <w:szCs w:val="26"/>
                    </w:rPr>
                    <w:t>)</w:t>
                  </w:r>
                </w:p>
              </w:tc>
              <w:tc>
                <w:tcPr>
                  <w:tcW w:w="901" w:type="dxa"/>
                  <w:gridSpan w:val="2"/>
                </w:tcPr>
                <w:p w:rsidR="00F3420E" w:rsidRDefault="00F3420E" w:rsidP="00F3420E">
                  <w:pPr>
                    <w:jc w:val="center"/>
                    <w:rPr>
                      <w:sz w:val="26"/>
                      <w:szCs w:val="26"/>
                    </w:rPr>
                  </w:pPr>
                </w:p>
                <w:p w:rsidR="00F3420E" w:rsidRDefault="00F3420E" w:rsidP="00F3420E">
                  <w:pPr>
                    <w:jc w:val="center"/>
                    <w:rPr>
                      <w:sz w:val="26"/>
                      <w:szCs w:val="26"/>
                    </w:rPr>
                  </w:pPr>
                  <w:r>
                    <w:rPr>
                      <w:sz w:val="26"/>
                      <w:szCs w:val="26"/>
                    </w:rPr>
                    <w:t>0,25</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Align w:val="center"/>
                </w:tcPr>
                <w:p w:rsidR="00F3420E" w:rsidRDefault="00F3420E" w:rsidP="00F3420E">
                  <w:pPr>
                    <w:jc w:val="center"/>
                    <w:rPr>
                      <w:b/>
                      <w:sz w:val="26"/>
                      <w:szCs w:val="26"/>
                    </w:rPr>
                  </w:pPr>
                </w:p>
              </w:tc>
              <w:tc>
                <w:tcPr>
                  <w:tcW w:w="8100" w:type="dxa"/>
                  <w:gridSpan w:val="4"/>
                </w:tcPr>
                <w:p w:rsidR="00F3420E" w:rsidRDefault="00F3420E" w:rsidP="00F3420E">
                  <w:pPr>
                    <w:jc w:val="both"/>
                    <w:rPr>
                      <w:sz w:val="26"/>
                      <w:szCs w:val="26"/>
                      <w:lang w:val="nl-NL"/>
                    </w:rPr>
                  </w:pPr>
                  <w:r>
                    <w:rPr>
                      <w:sz w:val="26"/>
                      <w:szCs w:val="26"/>
                      <w:lang w:val="nl-NL"/>
                    </w:rPr>
                    <w:t xml:space="preserve">Vậy phương trình có hai nghiệm phân biệt </w:t>
                  </w:r>
                  <w:r w:rsidR="00D94404">
                    <w:rPr>
                      <w:position w:val="-12"/>
                      <w:sz w:val="26"/>
                      <w:szCs w:val="26"/>
                    </w:rPr>
                    <w:pict>
                      <v:shape id="_x0000_i1722" type="#_x0000_t75" style="width:27.75pt;height:18pt;mso-position-horizontal-relative:page;mso-position-vertical-relative:page">
                        <v:imagedata r:id="rId1130" o:title=""/>
                      </v:shape>
                    </w:pict>
                  </w:r>
                  <w:r>
                    <w:rPr>
                      <w:sz w:val="26"/>
                      <w:szCs w:val="26"/>
                      <w:lang w:val="nl-NL"/>
                    </w:rPr>
                    <w:t xml:space="preserve">với mọi giá trị của tham số m. Khi đó, theo định lý Viét: </w:t>
                  </w:r>
                  <w:r w:rsidR="00D94404">
                    <w:rPr>
                      <w:position w:val="-12"/>
                      <w:sz w:val="26"/>
                      <w:szCs w:val="26"/>
                    </w:rPr>
                    <w:pict>
                      <v:shape id="_x0000_i1723" type="#_x0000_t75" style="width:119.25pt;height:18pt;mso-position-horizontal-relative:page;mso-position-vertical-relative:page">
                        <v:imagedata r:id="rId1131" o:title=""/>
                      </v:shape>
                    </w:pict>
                  </w:r>
                </w:p>
              </w:tc>
              <w:tc>
                <w:tcPr>
                  <w:tcW w:w="901" w:type="dxa"/>
                  <w:gridSpan w:val="2"/>
                </w:tcPr>
                <w:p w:rsidR="00F3420E" w:rsidRDefault="00F3420E" w:rsidP="00F3420E">
                  <w:pPr>
                    <w:jc w:val="center"/>
                    <w:rPr>
                      <w:sz w:val="26"/>
                      <w:szCs w:val="26"/>
                    </w:rPr>
                  </w:pPr>
                </w:p>
                <w:p w:rsidR="00F3420E" w:rsidRDefault="00F3420E" w:rsidP="00F3420E">
                  <w:pPr>
                    <w:jc w:val="center"/>
                    <w:rPr>
                      <w:sz w:val="26"/>
                      <w:szCs w:val="26"/>
                    </w:rPr>
                  </w:pPr>
                  <w:r>
                    <w:rPr>
                      <w:sz w:val="26"/>
                      <w:szCs w:val="26"/>
                    </w:rPr>
                    <w:t>0,25</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Align w:val="center"/>
                </w:tcPr>
                <w:p w:rsidR="00F3420E" w:rsidRDefault="00F3420E" w:rsidP="00F3420E">
                  <w:pPr>
                    <w:jc w:val="center"/>
                    <w:rPr>
                      <w:b/>
                      <w:sz w:val="26"/>
                      <w:szCs w:val="26"/>
                    </w:rPr>
                  </w:pPr>
                </w:p>
              </w:tc>
              <w:tc>
                <w:tcPr>
                  <w:tcW w:w="8100" w:type="dxa"/>
                  <w:gridSpan w:val="4"/>
                </w:tcPr>
                <w:p w:rsidR="00F3420E" w:rsidRDefault="00F3420E" w:rsidP="00F3420E">
                  <w:pPr>
                    <w:jc w:val="both"/>
                    <w:rPr>
                      <w:sz w:val="26"/>
                      <w:szCs w:val="26"/>
                    </w:rPr>
                  </w:pPr>
                  <w:r>
                    <w:rPr>
                      <w:sz w:val="26"/>
                      <w:szCs w:val="26"/>
                    </w:rPr>
                    <w:t xml:space="preserve">Ta có: </w:t>
                  </w:r>
                  <w:r w:rsidR="00D94404">
                    <w:rPr>
                      <w:position w:val="-12"/>
                      <w:sz w:val="26"/>
                      <w:szCs w:val="26"/>
                    </w:rPr>
                    <w:pict>
                      <v:shape id="_x0000_i1724" type="#_x0000_t75" style="width:195.8pt;height:18.75pt;mso-position-horizontal-relative:page;mso-position-vertical-relative:page">
                        <v:imagedata r:id="rId1132" o:title=""/>
                      </v:shape>
                    </w:pict>
                  </w:r>
                </w:p>
                <w:p w:rsidR="00F3420E" w:rsidRDefault="00F3420E" w:rsidP="00F3420E">
                  <w:pPr>
                    <w:jc w:val="both"/>
                    <w:rPr>
                      <w:sz w:val="26"/>
                      <w:szCs w:val="26"/>
                    </w:rPr>
                  </w:pPr>
                  <w:r>
                    <w:rPr>
                      <w:sz w:val="26"/>
                      <w:szCs w:val="26"/>
                    </w:rPr>
                    <w:t xml:space="preserve">           </w:t>
                  </w:r>
                  <w:r w:rsidR="00D94404">
                    <w:rPr>
                      <w:position w:val="-10"/>
                      <w:sz w:val="26"/>
                      <w:szCs w:val="26"/>
                    </w:rPr>
                    <w:pict>
                      <v:shape id="_x0000_i1725" type="#_x0000_t75" style="width:179.2pt;height:18.75pt;mso-position-horizontal-relative:page;mso-position-vertical-relative:page">
                        <v:imagedata r:id="rId1133" o:title=""/>
                      </v:shape>
                    </w:pict>
                  </w:r>
                  <w:r>
                    <w:rPr>
                      <w:sz w:val="26"/>
                      <w:szCs w:val="26"/>
                    </w:rPr>
                    <w:t xml:space="preserve"> </w:t>
                  </w:r>
                </w:p>
                <w:p w:rsidR="00F3420E" w:rsidRDefault="00F3420E" w:rsidP="00F3420E">
                  <w:pPr>
                    <w:jc w:val="both"/>
                    <w:rPr>
                      <w:sz w:val="26"/>
                      <w:szCs w:val="26"/>
                    </w:rPr>
                  </w:pPr>
                  <w:r>
                    <w:rPr>
                      <w:sz w:val="26"/>
                      <w:szCs w:val="26"/>
                    </w:rPr>
                    <w:t xml:space="preserve">                                 </w:t>
                  </w:r>
                  <w:r w:rsidR="00D94404">
                    <w:rPr>
                      <w:position w:val="-6"/>
                      <w:sz w:val="26"/>
                      <w:szCs w:val="26"/>
                    </w:rPr>
                    <w:pict>
                      <v:shape id="_x0000_i1726" type="#_x0000_t75" style="width:108.8pt;height:15.75pt;mso-position-horizontal-relative:page;mso-position-vertical-relative:page">
                        <v:imagedata r:id="rId1134" o:title=""/>
                      </v:shape>
                    </w:pict>
                  </w:r>
                </w:p>
                <w:p w:rsidR="00F3420E" w:rsidRDefault="00F3420E" w:rsidP="00F3420E">
                  <w:pPr>
                    <w:jc w:val="both"/>
                    <w:rPr>
                      <w:sz w:val="26"/>
                      <w:szCs w:val="26"/>
                    </w:rPr>
                  </w:pPr>
                  <w:r>
                    <w:rPr>
                      <w:sz w:val="26"/>
                      <w:szCs w:val="26"/>
                    </w:rPr>
                    <w:t xml:space="preserve">                                 </w:t>
                  </w:r>
                  <w:r w:rsidR="00D94404">
                    <w:rPr>
                      <w:position w:val="-6"/>
                      <w:sz w:val="26"/>
                      <w:szCs w:val="26"/>
                    </w:rPr>
                    <w:pict>
                      <v:shape id="_x0000_i1727" type="#_x0000_t75" style="width:17.25pt;height:12pt;mso-position-horizontal-relative:page;mso-position-vertical-relative:page">
                        <v:imagedata r:id="rId1135" o:title=""/>
                      </v:shape>
                    </w:pict>
                  </w:r>
                  <w:r w:rsidR="00D94404">
                    <w:rPr>
                      <w:position w:val="-46"/>
                      <w:sz w:val="26"/>
                      <w:szCs w:val="26"/>
                    </w:rPr>
                    <w:pict>
                      <v:shape id="_x0000_i1728" type="#_x0000_t75" style="width:65.25pt;height:51.75pt;mso-position-horizontal-relative:page;mso-position-vertical-relative:page">
                        <v:imagedata r:id="rId1136" o:title=""/>
                      </v:shape>
                    </w:pict>
                  </w:r>
                  <w:r>
                    <w:rPr>
                      <w:sz w:val="26"/>
                      <w:szCs w:val="26"/>
                    </w:rPr>
                    <w:t xml:space="preserve"> </w:t>
                  </w:r>
                </w:p>
              </w:tc>
              <w:tc>
                <w:tcPr>
                  <w:tcW w:w="901" w:type="dxa"/>
                  <w:gridSpan w:val="2"/>
                </w:tcPr>
                <w:p w:rsidR="00F3420E" w:rsidRDefault="00F3420E" w:rsidP="00F3420E">
                  <w:pPr>
                    <w:jc w:val="center"/>
                    <w:rPr>
                      <w:sz w:val="26"/>
                      <w:szCs w:val="26"/>
                    </w:rPr>
                  </w:pPr>
                </w:p>
                <w:p w:rsidR="00F3420E" w:rsidRDefault="00F3420E" w:rsidP="00F3420E">
                  <w:pPr>
                    <w:jc w:val="center"/>
                    <w:rPr>
                      <w:sz w:val="26"/>
                      <w:szCs w:val="26"/>
                    </w:rPr>
                  </w:pPr>
                </w:p>
                <w:p w:rsidR="00F3420E" w:rsidRDefault="00F3420E" w:rsidP="00F3420E">
                  <w:pPr>
                    <w:jc w:val="center"/>
                    <w:rPr>
                      <w:sz w:val="26"/>
                      <w:szCs w:val="26"/>
                    </w:rPr>
                  </w:pPr>
                </w:p>
                <w:p w:rsidR="00F3420E" w:rsidRDefault="00F3420E" w:rsidP="00F3420E">
                  <w:pPr>
                    <w:jc w:val="center"/>
                    <w:rPr>
                      <w:sz w:val="26"/>
                      <w:szCs w:val="26"/>
                    </w:rPr>
                  </w:pPr>
                </w:p>
                <w:p w:rsidR="00F3420E" w:rsidRDefault="00F3420E" w:rsidP="00F3420E">
                  <w:pPr>
                    <w:jc w:val="center"/>
                    <w:rPr>
                      <w:sz w:val="26"/>
                      <w:szCs w:val="26"/>
                    </w:rPr>
                  </w:pPr>
                </w:p>
                <w:p w:rsidR="00F3420E" w:rsidRDefault="00F3420E" w:rsidP="00F3420E">
                  <w:pPr>
                    <w:jc w:val="center"/>
                    <w:rPr>
                      <w:sz w:val="26"/>
                      <w:szCs w:val="26"/>
                    </w:rPr>
                  </w:pPr>
                </w:p>
                <w:p w:rsidR="00F3420E" w:rsidRDefault="00F3420E" w:rsidP="00F3420E">
                  <w:pPr>
                    <w:jc w:val="center"/>
                    <w:rPr>
                      <w:sz w:val="26"/>
                      <w:szCs w:val="26"/>
                    </w:rPr>
                  </w:pPr>
                  <w:r>
                    <w:rPr>
                      <w:sz w:val="26"/>
                      <w:szCs w:val="26"/>
                    </w:rPr>
                    <w:t>0,25</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Align w:val="center"/>
                </w:tcPr>
                <w:p w:rsidR="00F3420E" w:rsidRDefault="00F3420E" w:rsidP="00F3420E">
                  <w:pPr>
                    <w:jc w:val="center"/>
                    <w:rPr>
                      <w:b/>
                      <w:sz w:val="26"/>
                      <w:szCs w:val="26"/>
                    </w:rPr>
                  </w:pPr>
                </w:p>
              </w:tc>
              <w:tc>
                <w:tcPr>
                  <w:tcW w:w="8100" w:type="dxa"/>
                  <w:gridSpan w:val="4"/>
                </w:tcPr>
                <w:p w:rsidR="00F3420E" w:rsidRDefault="00F3420E" w:rsidP="00F3420E">
                  <w:pPr>
                    <w:spacing w:line="288" w:lineRule="auto"/>
                    <w:jc w:val="both"/>
                    <w:rPr>
                      <w:sz w:val="26"/>
                      <w:szCs w:val="26"/>
                      <w:lang w:val="nl-NL"/>
                    </w:rPr>
                  </w:pPr>
                  <w:r>
                    <w:rPr>
                      <w:sz w:val="26"/>
                      <w:szCs w:val="26"/>
                      <w:lang w:val="nl-NL"/>
                    </w:rPr>
                    <w:t xml:space="preserve">KL: Vậy với </w:t>
                  </w:r>
                  <w:r w:rsidR="00D94404">
                    <w:rPr>
                      <w:position w:val="-28"/>
                      <w:sz w:val="26"/>
                      <w:szCs w:val="26"/>
                    </w:rPr>
                    <w:pict>
                      <v:shape id="_x0000_i1729" type="#_x0000_t75" style="width:60.75pt;height:33.75pt;mso-position-horizontal-relative:page;mso-position-vertical-relative:page">
                        <v:imagedata r:id="rId1137" o:title=""/>
                      </v:shape>
                    </w:pict>
                  </w:r>
                  <w:r>
                    <w:rPr>
                      <w:sz w:val="26"/>
                      <w:szCs w:val="26"/>
                      <w:lang w:val="nl-NL"/>
                    </w:rPr>
                    <w:t xml:space="preserve"> thỏa mãn yêu cầu bài toán</w:t>
                  </w:r>
                </w:p>
              </w:tc>
              <w:tc>
                <w:tcPr>
                  <w:tcW w:w="901" w:type="dxa"/>
                  <w:gridSpan w:val="2"/>
                </w:tcPr>
                <w:p w:rsidR="00F3420E" w:rsidRDefault="00F3420E" w:rsidP="00F3420E">
                  <w:pPr>
                    <w:jc w:val="center"/>
                    <w:rPr>
                      <w:sz w:val="26"/>
                      <w:szCs w:val="26"/>
                    </w:rPr>
                  </w:pPr>
                </w:p>
                <w:p w:rsidR="00F3420E" w:rsidRDefault="00F3420E" w:rsidP="00F3420E">
                  <w:pPr>
                    <w:jc w:val="center"/>
                    <w:rPr>
                      <w:sz w:val="26"/>
                      <w:szCs w:val="26"/>
                    </w:rPr>
                  </w:pPr>
                  <w:r>
                    <w:rPr>
                      <w:sz w:val="26"/>
                      <w:szCs w:val="26"/>
                    </w:rPr>
                    <w:t>0,25</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restart"/>
                  <w:vAlign w:val="center"/>
                </w:tcPr>
                <w:p w:rsidR="00F3420E" w:rsidRDefault="00F3420E" w:rsidP="00F3420E">
                  <w:pPr>
                    <w:jc w:val="center"/>
                    <w:rPr>
                      <w:b/>
                      <w:sz w:val="26"/>
                      <w:szCs w:val="26"/>
                    </w:rPr>
                  </w:pPr>
                  <w:r>
                    <w:rPr>
                      <w:b/>
                      <w:bCs/>
                      <w:sz w:val="26"/>
                      <w:szCs w:val="26"/>
                      <w:lang w:val="nl-NL"/>
                    </w:rPr>
                    <w:t xml:space="preserve">Câu </w:t>
                  </w:r>
                  <w:r>
                    <w:rPr>
                      <w:b/>
                      <w:sz w:val="26"/>
                      <w:szCs w:val="26"/>
                    </w:rPr>
                    <w:t>3</w:t>
                  </w:r>
                </w:p>
                <w:p w:rsidR="00F3420E" w:rsidRDefault="00F3420E" w:rsidP="00F3420E">
                  <w:pPr>
                    <w:jc w:val="center"/>
                    <w:rPr>
                      <w:b/>
                      <w:sz w:val="26"/>
                      <w:szCs w:val="26"/>
                    </w:rPr>
                  </w:pPr>
                  <w:r>
                    <w:rPr>
                      <w:i/>
                      <w:sz w:val="26"/>
                      <w:szCs w:val="26"/>
                    </w:rPr>
                    <w:t>(2,0đ)</w:t>
                  </w:r>
                </w:p>
                <w:p w:rsidR="00F3420E" w:rsidRDefault="00F3420E" w:rsidP="00F3420E">
                  <w:pPr>
                    <w:jc w:val="center"/>
                    <w:rPr>
                      <w:b/>
                      <w:sz w:val="26"/>
                      <w:szCs w:val="26"/>
                    </w:rPr>
                  </w:pPr>
                </w:p>
                <w:p w:rsidR="00F3420E" w:rsidRDefault="00F3420E" w:rsidP="00F3420E">
                  <w:pPr>
                    <w:jc w:val="center"/>
                    <w:rPr>
                      <w:b/>
                      <w:sz w:val="26"/>
                      <w:szCs w:val="26"/>
                    </w:rPr>
                  </w:pPr>
                </w:p>
              </w:tc>
              <w:tc>
                <w:tcPr>
                  <w:tcW w:w="8100" w:type="dxa"/>
                  <w:gridSpan w:val="4"/>
                </w:tcPr>
                <w:p w:rsidR="00F3420E" w:rsidRDefault="00F3420E" w:rsidP="00F3420E">
                  <w:pPr>
                    <w:ind w:right="-108"/>
                    <w:rPr>
                      <w:sz w:val="26"/>
                      <w:szCs w:val="26"/>
                    </w:rPr>
                  </w:pPr>
                  <w:r>
                    <w:rPr>
                      <w:b/>
                      <w:sz w:val="26"/>
                      <w:szCs w:val="26"/>
                    </w:rPr>
                    <w:t>2,0 điểm</w:t>
                  </w:r>
                </w:p>
              </w:tc>
              <w:tc>
                <w:tcPr>
                  <w:tcW w:w="901" w:type="dxa"/>
                  <w:gridSpan w:val="2"/>
                </w:tcPr>
                <w:p w:rsidR="00F3420E" w:rsidRDefault="00F3420E" w:rsidP="00F3420E">
                  <w:pPr>
                    <w:jc w:val="center"/>
                    <w:rPr>
                      <w:sz w:val="26"/>
                      <w:szCs w:val="26"/>
                    </w:rPr>
                  </w:pP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F3420E" w:rsidRDefault="00F3420E" w:rsidP="00F3420E">
                  <w:pPr>
                    <w:jc w:val="center"/>
                    <w:rPr>
                      <w:b/>
                      <w:sz w:val="26"/>
                      <w:szCs w:val="26"/>
                    </w:rPr>
                  </w:pPr>
                </w:p>
              </w:tc>
              <w:tc>
                <w:tcPr>
                  <w:tcW w:w="8100" w:type="dxa"/>
                  <w:gridSpan w:val="4"/>
                  <w:tcBorders>
                    <w:bottom w:val="single" w:sz="4" w:space="0" w:color="auto"/>
                  </w:tcBorders>
                </w:tcPr>
                <w:p w:rsidR="00F3420E" w:rsidRDefault="00F3420E" w:rsidP="00F3420E">
                  <w:pPr>
                    <w:jc w:val="both"/>
                    <w:rPr>
                      <w:sz w:val="26"/>
                      <w:szCs w:val="26"/>
                    </w:rPr>
                  </w:pPr>
                  <w:r>
                    <w:rPr>
                      <w:sz w:val="26"/>
                      <w:szCs w:val="26"/>
                    </w:rPr>
                    <w:t>* 3 giờ rưỡi = 3,5 giờ</w:t>
                  </w:r>
                </w:p>
                <w:p w:rsidR="00F3420E" w:rsidRDefault="00F3420E" w:rsidP="00F3420E">
                  <w:pPr>
                    <w:jc w:val="both"/>
                    <w:rPr>
                      <w:sz w:val="26"/>
                      <w:szCs w:val="26"/>
                    </w:rPr>
                  </w:pPr>
                  <w:r>
                    <w:rPr>
                      <w:sz w:val="26"/>
                      <w:szCs w:val="26"/>
                    </w:rPr>
                    <w:t>Gọi thời gian vòi thứ nhất chảy một mình đầy bể là x (giờ) (x &gt; 12)</w:t>
                  </w:r>
                </w:p>
                <w:p w:rsidR="00F3420E" w:rsidRDefault="00F3420E" w:rsidP="00F3420E">
                  <w:pPr>
                    <w:jc w:val="both"/>
                    <w:rPr>
                      <w:sz w:val="26"/>
                      <w:szCs w:val="26"/>
                    </w:rPr>
                  </w:pPr>
                  <w:r>
                    <w:rPr>
                      <w:sz w:val="26"/>
                      <w:szCs w:val="26"/>
                    </w:rPr>
                    <w:t>Gọi thời gian vòi thứ hai chảy một mình đầy bể là y (giờ) (y &gt; 12)</w:t>
                  </w:r>
                </w:p>
                <w:p w:rsidR="00F3420E" w:rsidRDefault="00F3420E" w:rsidP="00F3420E">
                  <w:pPr>
                    <w:jc w:val="both"/>
                    <w:rPr>
                      <w:sz w:val="26"/>
                      <w:szCs w:val="26"/>
                    </w:rPr>
                  </w:pPr>
                  <w:r>
                    <w:rPr>
                      <w:sz w:val="26"/>
                      <w:szCs w:val="26"/>
                    </w:rPr>
                    <w:t xml:space="preserve">Trong 1 giờ vòi thứ nhất chảy được: </w:t>
                  </w:r>
                  <w:r w:rsidR="00D94404">
                    <w:rPr>
                      <w:position w:val="-26"/>
                      <w:sz w:val="26"/>
                      <w:szCs w:val="26"/>
                    </w:rPr>
                    <w:pict>
                      <v:shape id="_x0000_i1730" type="#_x0000_t75" style="width:12.75pt;height:33.75pt;mso-position-horizontal-relative:page;mso-position-vertical-relative:page">
                        <v:imagedata r:id="rId1138" o:title=""/>
                      </v:shape>
                    </w:pict>
                  </w:r>
                  <w:r>
                    <w:rPr>
                      <w:sz w:val="26"/>
                      <w:szCs w:val="26"/>
                    </w:rPr>
                    <w:t>(bể)</w:t>
                  </w:r>
                </w:p>
                <w:p w:rsidR="00F3420E" w:rsidRDefault="00F3420E" w:rsidP="00F3420E">
                  <w:pPr>
                    <w:jc w:val="both"/>
                    <w:rPr>
                      <w:sz w:val="26"/>
                      <w:szCs w:val="26"/>
                    </w:rPr>
                  </w:pPr>
                  <w:r>
                    <w:rPr>
                      <w:sz w:val="26"/>
                      <w:szCs w:val="26"/>
                    </w:rPr>
                    <w:t xml:space="preserve">Trong 1 giờ vòi thứ hai chảy được: </w:t>
                  </w:r>
                  <w:r w:rsidR="00D94404">
                    <w:rPr>
                      <w:position w:val="-30"/>
                      <w:sz w:val="26"/>
                      <w:szCs w:val="26"/>
                    </w:rPr>
                    <w:pict>
                      <v:shape id="_x0000_i1731" type="#_x0000_t75" style="width:12.75pt;height:36pt;mso-position-horizontal-relative:page;mso-position-vertical-relative:page">
                        <v:imagedata r:id="rId1139" o:title=""/>
                      </v:shape>
                    </w:pict>
                  </w:r>
                  <w:r>
                    <w:rPr>
                      <w:sz w:val="26"/>
                      <w:szCs w:val="26"/>
                    </w:rPr>
                    <w:t>(bể)</w:t>
                  </w:r>
                </w:p>
                <w:p w:rsidR="00F3420E" w:rsidRDefault="00F3420E" w:rsidP="00F3420E">
                  <w:pPr>
                    <w:jc w:val="both"/>
                    <w:rPr>
                      <w:sz w:val="26"/>
                      <w:szCs w:val="26"/>
                    </w:rPr>
                  </w:pPr>
                  <w:r>
                    <w:rPr>
                      <w:sz w:val="26"/>
                      <w:szCs w:val="26"/>
                    </w:rPr>
                    <w:t xml:space="preserve">Trong 1 giờ cả 2 vòi chảy được: </w:t>
                  </w:r>
                  <w:r w:rsidR="00D94404">
                    <w:rPr>
                      <w:position w:val="-26"/>
                      <w:sz w:val="26"/>
                      <w:szCs w:val="26"/>
                    </w:rPr>
                    <w:pict>
                      <v:shape id="_x0000_i1732" type="#_x0000_t75" style="width:17.25pt;height:33.75pt;mso-position-horizontal-relative:page;mso-position-vertical-relative:page">
                        <v:imagedata r:id="rId1140" o:title=""/>
                      </v:shape>
                    </w:pict>
                  </w:r>
                  <w:r>
                    <w:rPr>
                      <w:sz w:val="26"/>
                      <w:szCs w:val="26"/>
                    </w:rPr>
                    <w:t xml:space="preserve"> (bể)</w:t>
                  </w:r>
                </w:p>
                <w:p w:rsidR="00F3420E" w:rsidRDefault="00F3420E" w:rsidP="00F3420E">
                  <w:pPr>
                    <w:jc w:val="both"/>
                    <w:rPr>
                      <w:sz w:val="26"/>
                      <w:szCs w:val="26"/>
                    </w:rPr>
                  </w:pPr>
                  <w:r>
                    <w:rPr>
                      <w:sz w:val="26"/>
                      <w:szCs w:val="26"/>
                    </w:rPr>
                    <w:t xml:space="preserve">Theo bài ra ta có phương trình: </w:t>
                  </w:r>
                  <w:r w:rsidR="00D94404">
                    <w:rPr>
                      <w:position w:val="-30"/>
                      <w:sz w:val="26"/>
                      <w:szCs w:val="26"/>
                    </w:rPr>
                    <w:pict>
                      <v:shape id="_x0000_i1733" type="#_x0000_t75" style="width:57.75pt;height:36pt;mso-position-horizontal-relative:page;mso-position-vertical-relative:page">
                        <v:imagedata r:id="rId1141" o:title=""/>
                      </v:shape>
                    </w:pict>
                  </w:r>
                </w:p>
                <w:p w:rsidR="00F3420E" w:rsidRDefault="00F3420E" w:rsidP="00F3420E">
                  <w:pPr>
                    <w:jc w:val="both"/>
                    <w:rPr>
                      <w:sz w:val="26"/>
                      <w:szCs w:val="26"/>
                    </w:rPr>
                  </w:pPr>
                  <w:r>
                    <w:rPr>
                      <w:sz w:val="26"/>
                      <w:szCs w:val="26"/>
                    </w:rPr>
                    <w:t xml:space="preserve">Trong 8 giờ cả hai vòi cùng chảy được: </w:t>
                  </w:r>
                  <w:r w:rsidR="00D94404">
                    <w:rPr>
                      <w:position w:val="-26"/>
                      <w:sz w:val="26"/>
                      <w:szCs w:val="26"/>
                    </w:rPr>
                    <w:pict>
                      <v:shape id="_x0000_i1734" type="#_x0000_t75" style="width:36pt;height:33.75pt;mso-position-horizontal-relative:page;mso-position-vertical-relative:page">
                        <v:imagedata r:id="rId1142" o:title=""/>
                      </v:shape>
                    </w:pict>
                  </w:r>
                  <w:r>
                    <w:rPr>
                      <w:sz w:val="26"/>
                      <w:szCs w:val="26"/>
                    </w:rPr>
                    <w:t xml:space="preserve"> bể</w:t>
                  </w:r>
                </w:p>
                <w:p w:rsidR="00F3420E" w:rsidRDefault="00F3420E" w:rsidP="00F3420E">
                  <w:pPr>
                    <w:jc w:val="both"/>
                    <w:rPr>
                      <w:sz w:val="26"/>
                      <w:szCs w:val="26"/>
                    </w:rPr>
                  </w:pPr>
                  <w:r>
                    <w:rPr>
                      <w:sz w:val="26"/>
                      <w:szCs w:val="26"/>
                    </w:rPr>
                    <w:t xml:space="preserve">Vậy sau khi hai vòi cùng chảy trong 8 giờ thì phần bể chưa có nước là: </w:t>
                  </w:r>
                </w:p>
                <w:p w:rsidR="00F3420E" w:rsidRDefault="00F3420E" w:rsidP="00F3420E">
                  <w:pPr>
                    <w:jc w:val="both"/>
                    <w:rPr>
                      <w:sz w:val="26"/>
                      <w:szCs w:val="26"/>
                    </w:rPr>
                  </w:pPr>
                  <w:r>
                    <w:rPr>
                      <w:sz w:val="26"/>
                      <w:szCs w:val="26"/>
                    </w:rPr>
                    <w:tab/>
                  </w:r>
                  <w:r>
                    <w:rPr>
                      <w:sz w:val="26"/>
                      <w:szCs w:val="26"/>
                    </w:rPr>
                    <w:tab/>
                  </w:r>
                  <w:r w:rsidR="00D94404">
                    <w:rPr>
                      <w:position w:val="-26"/>
                      <w:sz w:val="26"/>
                      <w:szCs w:val="26"/>
                    </w:rPr>
                    <w:pict>
                      <v:shape id="_x0000_i1735" type="#_x0000_t75" style="width:45.75pt;height:33.75pt;mso-position-horizontal-relative:page;mso-position-vertical-relative:page">
                        <v:imagedata r:id="rId1143" o:title=""/>
                      </v:shape>
                    </w:pict>
                  </w:r>
                  <w:r>
                    <w:rPr>
                      <w:sz w:val="26"/>
                      <w:szCs w:val="26"/>
                    </w:rPr>
                    <w:t xml:space="preserve"> (bể)</w:t>
                  </w:r>
                </w:p>
                <w:p w:rsidR="00F3420E" w:rsidRDefault="00F3420E" w:rsidP="00F3420E">
                  <w:pPr>
                    <w:jc w:val="both"/>
                    <w:rPr>
                      <w:sz w:val="26"/>
                      <w:szCs w:val="26"/>
                    </w:rPr>
                  </w:pPr>
                  <w:r>
                    <w:rPr>
                      <w:sz w:val="26"/>
                      <w:szCs w:val="26"/>
                    </w:rPr>
                    <w:t xml:space="preserve">Công suất vòi thứ hai chảy một mình sau khi chảy chung với vòi thứ nhất là: </w:t>
                  </w:r>
                </w:p>
                <w:p w:rsidR="00F3420E" w:rsidRDefault="00F3420E" w:rsidP="00F3420E">
                  <w:pPr>
                    <w:jc w:val="both"/>
                    <w:rPr>
                      <w:sz w:val="26"/>
                      <w:szCs w:val="26"/>
                    </w:rPr>
                  </w:pPr>
                  <w:r>
                    <w:rPr>
                      <w:sz w:val="26"/>
                      <w:szCs w:val="26"/>
                    </w:rPr>
                    <w:tab/>
                  </w:r>
                  <w:r>
                    <w:rPr>
                      <w:sz w:val="26"/>
                      <w:szCs w:val="26"/>
                    </w:rPr>
                    <w:tab/>
                  </w:r>
                  <w:r w:rsidR="00D94404">
                    <w:rPr>
                      <w:position w:val="-30"/>
                      <w:sz w:val="26"/>
                      <w:szCs w:val="26"/>
                    </w:rPr>
                    <w:pict>
                      <v:shape id="_x0000_i1736" type="#_x0000_t75" style="width:42.75pt;height:36pt;mso-position-horizontal-relative:page;mso-position-vertical-relative:page">
                        <v:imagedata r:id="rId1144" o:title=""/>
                      </v:shape>
                    </w:pict>
                  </w:r>
                </w:p>
                <w:p w:rsidR="00F3420E" w:rsidRDefault="00F3420E" w:rsidP="00F3420E">
                  <w:pPr>
                    <w:jc w:val="both"/>
                    <w:rPr>
                      <w:sz w:val="26"/>
                      <w:szCs w:val="26"/>
                    </w:rPr>
                  </w:pPr>
                  <w:r>
                    <w:rPr>
                      <w:sz w:val="26"/>
                      <w:szCs w:val="26"/>
                    </w:rPr>
                    <w:sym w:font="Symbol" w:char="F0DE"/>
                  </w:r>
                  <w:r>
                    <w:rPr>
                      <w:sz w:val="26"/>
                      <w:szCs w:val="26"/>
                    </w:rPr>
                    <w:t xml:space="preserve"> Trong 3,5 giờ vòi thứ hai chảy được: </w:t>
                  </w:r>
                  <w:r w:rsidR="00D94404">
                    <w:rPr>
                      <w:position w:val="-30"/>
                      <w:sz w:val="26"/>
                      <w:szCs w:val="26"/>
                    </w:rPr>
                    <w:pict>
                      <v:shape id="_x0000_i1737" type="#_x0000_t75" style="width:53.25pt;height:36pt;mso-position-horizontal-relative:page;mso-position-vertical-relative:page">
                        <v:imagedata r:id="rId1145" o:title=""/>
                      </v:shape>
                    </w:pict>
                  </w:r>
                  <w:r>
                    <w:rPr>
                      <w:sz w:val="26"/>
                      <w:szCs w:val="26"/>
                    </w:rPr>
                    <w:t xml:space="preserve"> (bể)</w:t>
                  </w:r>
                </w:p>
                <w:p w:rsidR="00F3420E" w:rsidRDefault="00F3420E" w:rsidP="00F3420E">
                  <w:pPr>
                    <w:jc w:val="both"/>
                    <w:rPr>
                      <w:sz w:val="26"/>
                      <w:szCs w:val="26"/>
                    </w:rPr>
                  </w:pPr>
                  <w:r>
                    <w:rPr>
                      <w:sz w:val="26"/>
                      <w:szCs w:val="26"/>
                    </w:rPr>
                    <w:t xml:space="preserve">Ta có phương trình: </w:t>
                  </w:r>
                  <w:r w:rsidR="00D94404">
                    <w:rPr>
                      <w:position w:val="-30"/>
                      <w:sz w:val="26"/>
                      <w:szCs w:val="26"/>
                    </w:rPr>
                    <w:pict>
                      <v:shape id="_x0000_i1738" type="#_x0000_t75" style="width:35.25pt;height:36pt;mso-position-horizontal-relative:page;mso-position-vertical-relative:page">
                        <v:imagedata r:id="rId1146" o:title=""/>
                      </v:shape>
                    </w:pict>
                  </w:r>
                  <w:r>
                    <w:rPr>
                      <w:sz w:val="26"/>
                      <w:szCs w:val="26"/>
                    </w:rPr>
                    <w:t xml:space="preserve"> </w:t>
                  </w:r>
                  <w:r>
                    <w:rPr>
                      <w:sz w:val="26"/>
                      <w:szCs w:val="26"/>
                    </w:rPr>
                    <w:tab/>
                    <w:t>(2)</w:t>
                  </w:r>
                </w:p>
                <w:p w:rsidR="00F3420E" w:rsidRDefault="00F3420E" w:rsidP="00F3420E">
                  <w:pPr>
                    <w:jc w:val="both"/>
                    <w:rPr>
                      <w:sz w:val="26"/>
                      <w:szCs w:val="26"/>
                    </w:rPr>
                  </w:pPr>
                  <w:r>
                    <w:rPr>
                      <w:sz w:val="26"/>
                      <w:szCs w:val="26"/>
                    </w:rPr>
                    <w:t xml:space="preserve">Ta có hệ phương trình: </w:t>
                  </w:r>
                  <w:r>
                    <w:rPr>
                      <w:sz w:val="26"/>
                      <w:szCs w:val="26"/>
                    </w:rPr>
                    <w:tab/>
                  </w:r>
                </w:p>
                <w:p w:rsidR="00F3420E" w:rsidRDefault="00F3420E" w:rsidP="00F3420E">
                  <w:pPr>
                    <w:jc w:val="both"/>
                    <w:rPr>
                      <w:sz w:val="26"/>
                      <w:szCs w:val="26"/>
                    </w:rPr>
                  </w:pPr>
                  <w:r>
                    <w:rPr>
                      <w:noProof/>
                      <w:sz w:val="26"/>
                      <w:szCs w:val="26"/>
                      <w:lang w:val="en-US"/>
                    </w:rPr>
                    <mc:AlternateContent>
                      <mc:Choice Requires="wps">
                        <w:drawing>
                          <wp:anchor distT="0" distB="0" distL="114300" distR="114300" simplePos="0" relativeHeight="251709440" behindDoc="0" locked="0" layoutInCell="1" allowOverlap="1" wp14:anchorId="772C3E4A" wp14:editId="775EA792">
                            <wp:simplePos x="0" y="0"/>
                            <wp:positionH relativeFrom="column">
                              <wp:posOffset>3525520</wp:posOffset>
                            </wp:positionH>
                            <wp:positionV relativeFrom="paragraph">
                              <wp:posOffset>1025525</wp:posOffset>
                            </wp:positionV>
                            <wp:extent cx="977900" cy="483870"/>
                            <wp:effectExtent l="3175" t="3175" r="0" b="0"/>
                            <wp:wrapNone/>
                            <wp:docPr id="1131" name="Text Box 1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7900" cy="483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EE4" w:rsidRDefault="008B0EE4" w:rsidP="00F3420E">
                                        <w:r>
                                          <w:rPr>
                                            <w:sz w:val="26"/>
                                          </w:rPr>
                                          <w:t>(thoả mãn)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31" o:spid="_x0000_s1066" type="#_x0000_t202" style="position:absolute;left:0;text-align:left;margin-left:277.6pt;margin-top:80.75pt;width:77pt;height:38.1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" filled="f" stroked="f">
                            <v:textbox>
                              <w:txbxContent>
                                <w:p w:rsidR="008B0EE4" w:rsidRDefault="008B0EE4" w:rsidP="00F3420E">
                                  <w:r>
                                    <w:rPr>
                                      <w:sz w:val="26"/>
                                    </w:rPr>
                                    <w:t>(thoả mãn)</w:t>
                                  </w:r>
                                </w:p>
                              </w:txbxContent>
                            </v:textbox>
                          </v:shape>
                        </w:pict>
                      </mc:Fallback>
                    </mc:AlternateContent>
                  </w:r>
                  <w:r>
                    <w:rPr>
                      <w:sz w:val="26"/>
                      <w:szCs w:val="26"/>
                    </w:rPr>
                    <w:t xml:space="preserve">                           </w:t>
                  </w:r>
                  <w:r w:rsidR="00D94404">
                    <w:rPr>
                      <w:position w:val="-110"/>
                      <w:sz w:val="26"/>
                      <w:szCs w:val="26"/>
                    </w:rPr>
                    <w:pict>
                      <v:shape id="_x0000_i1739" type="#_x0000_t75" style="width:101.2pt;height:117pt;mso-position-horizontal-relative:page;mso-position-vertical-relative:page">
                        <v:imagedata r:id="rId1147" o:title=""/>
                      </v:shape>
                    </w:pict>
                  </w:r>
                </w:p>
                <w:p w:rsidR="00F3420E" w:rsidRDefault="00F3420E" w:rsidP="00F3420E">
                  <w:pPr>
                    <w:jc w:val="both"/>
                    <w:rPr>
                      <w:sz w:val="26"/>
                      <w:szCs w:val="26"/>
                    </w:rPr>
                  </w:pPr>
                  <w:r>
                    <w:rPr>
                      <w:sz w:val="26"/>
                      <w:szCs w:val="26"/>
                    </w:rPr>
                    <w:t xml:space="preserve">Trả lời: </w:t>
                  </w:r>
                  <w:r>
                    <w:rPr>
                      <w:sz w:val="26"/>
                      <w:szCs w:val="26"/>
                    </w:rPr>
                    <w:tab/>
                    <w:t>Vòi thứ nhất chảy đầy bể trong 28 giờ</w:t>
                  </w:r>
                </w:p>
                <w:p w:rsidR="00F3420E" w:rsidRDefault="00F3420E" w:rsidP="00F3420E">
                  <w:pPr>
                    <w:jc w:val="both"/>
                    <w:rPr>
                      <w:sz w:val="26"/>
                      <w:szCs w:val="26"/>
                    </w:rPr>
                  </w:pPr>
                  <w:r>
                    <w:rPr>
                      <w:sz w:val="26"/>
                      <w:szCs w:val="26"/>
                    </w:rPr>
                    <w:tab/>
                  </w:r>
                  <w:r>
                    <w:rPr>
                      <w:sz w:val="26"/>
                      <w:szCs w:val="26"/>
                    </w:rPr>
                    <w:tab/>
                    <w:t>Vòi thứ hai chảy đầy bể trong 21 giờ</w:t>
                  </w:r>
                </w:p>
              </w:tc>
              <w:tc>
                <w:tcPr>
                  <w:tcW w:w="901" w:type="dxa"/>
                  <w:gridSpan w:val="2"/>
                  <w:tcBorders>
                    <w:bottom w:val="single" w:sz="4" w:space="0" w:color="auto"/>
                  </w:tcBorders>
                </w:tcPr>
                <w:p w:rsidR="00F3420E" w:rsidRDefault="00F3420E" w:rsidP="00F3420E">
                  <w:pPr>
                    <w:rPr>
                      <w:sz w:val="26"/>
                      <w:szCs w:val="26"/>
                    </w:rPr>
                  </w:pPr>
                </w:p>
                <w:p w:rsidR="00F3420E" w:rsidRDefault="00F3420E" w:rsidP="00F3420E">
                  <w:pPr>
                    <w:rPr>
                      <w:sz w:val="26"/>
                      <w:szCs w:val="26"/>
                    </w:rPr>
                  </w:pPr>
                  <w:r>
                    <w:rPr>
                      <w:sz w:val="26"/>
                      <w:szCs w:val="26"/>
                    </w:rPr>
                    <w:t>0,25</w:t>
                  </w:r>
                </w:p>
                <w:p w:rsidR="00F3420E" w:rsidRDefault="00F3420E" w:rsidP="00F3420E">
                  <w:pPr>
                    <w:rPr>
                      <w:sz w:val="26"/>
                      <w:szCs w:val="26"/>
                    </w:rPr>
                  </w:pPr>
                  <w:r>
                    <w:rPr>
                      <w:sz w:val="26"/>
                      <w:szCs w:val="26"/>
                    </w:rPr>
                    <w:t>0,25</w:t>
                  </w:r>
                </w:p>
                <w:p w:rsidR="00F3420E" w:rsidRDefault="00F3420E" w:rsidP="00F3420E">
                  <w:pPr>
                    <w:rPr>
                      <w:sz w:val="26"/>
                      <w:szCs w:val="26"/>
                    </w:rPr>
                  </w:pPr>
                </w:p>
                <w:p w:rsidR="00F3420E" w:rsidRDefault="00F3420E" w:rsidP="00F3420E">
                  <w:pPr>
                    <w:rPr>
                      <w:sz w:val="26"/>
                      <w:szCs w:val="26"/>
                    </w:rPr>
                  </w:pPr>
                </w:p>
                <w:p w:rsidR="00F3420E" w:rsidRDefault="00F3420E" w:rsidP="00F3420E">
                  <w:pPr>
                    <w:rPr>
                      <w:sz w:val="26"/>
                      <w:szCs w:val="26"/>
                    </w:rPr>
                  </w:pPr>
                </w:p>
                <w:p w:rsidR="00F3420E" w:rsidRDefault="00F3420E" w:rsidP="00F3420E">
                  <w:pPr>
                    <w:rPr>
                      <w:sz w:val="26"/>
                      <w:szCs w:val="26"/>
                    </w:rPr>
                  </w:pPr>
                </w:p>
                <w:p w:rsidR="00F3420E" w:rsidRDefault="00F3420E" w:rsidP="00F3420E">
                  <w:pPr>
                    <w:rPr>
                      <w:sz w:val="26"/>
                      <w:szCs w:val="26"/>
                    </w:rPr>
                  </w:pPr>
                </w:p>
                <w:p w:rsidR="00F3420E" w:rsidRDefault="00F3420E" w:rsidP="00F3420E">
                  <w:pPr>
                    <w:rPr>
                      <w:sz w:val="26"/>
                      <w:szCs w:val="26"/>
                    </w:rPr>
                  </w:pPr>
                </w:p>
                <w:p w:rsidR="00F3420E" w:rsidRDefault="00F3420E" w:rsidP="00F3420E">
                  <w:pPr>
                    <w:rPr>
                      <w:sz w:val="26"/>
                      <w:szCs w:val="26"/>
                    </w:rPr>
                  </w:pPr>
                </w:p>
                <w:p w:rsidR="00F3420E" w:rsidRDefault="00F3420E" w:rsidP="00F3420E">
                  <w:pPr>
                    <w:rPr>
                      <w:sz w:val="26"/>
                      <w:szCs w:val="26"/>
                    </w:rPr>
                  </w:pPr>
                  <w:r>
                    <w:rPr>
                      <w:sz w:val="26"/>
                      <w:szCs w:val="26"/>
                    </w:rPr>
                    <w:t>0,25</w:t>
                  </w:r>
                </w:p>
                <w:p w:rsidR="00F3420E" w:rsidRDefault="00F3420E" w:rsidP="00F3420E">
                  <w:pPr>
                    <w:rPr>
                      <w:sz w:val="26"/>
                      <w:szCs w:val="26"/>
                    </w:rPr>
                  </w:pPr>
                </w:p>
                <w:p w:rsidR="00F3420E" w:rsidRDefault="00F3420E" w:rsidP="00F3420E">
                  <w:pPr>
                    <w:rPr>
                      <w:sz w:val="26"/>
                      <w:szCs w:val="26"/>
                    </w:rPr>
                  </w:pPr>
                </w:p>
                <w:p w:rsidR="00F3420E" w:rsidRDefault="00F3420E" w:rsidP="00F3420E">
                  <w:pPr>
                    <w:rPr>
                      <w:sz w:val="26"/>
                      <w:szCs w:val="26"/>
                    </w:rPr>
                  </w:pPr>
                </w:p>
                <w:p w:rsidR="00F3420E" w:rsidRDefault="00F3420E" w:rsidP="00F3420E">
                  <w:pPr>
                    <w:rPr>
                      <w:sz w:val="26"/>
                      <w:szCs w:val="26"/>
                    </w:rPr>
                  </w:pPr>
                </w:p>
                <w:p w:rsidR="00F3420E" w:rsidRDefault="00F3420E" w:rsidP="00F3420E">
                  <w:pPr>
                    <w:rPr>
                      <w:sz w:val="26"/>
                      <w:szCs w:val="26"/>
                    </w:rPr>
                  </w:pPr>
                </w:p>
                <w:p w:rsidR="00F3420E" w:rsidRDefault="00F3420E" w:rsidP="00F3420E">
                  <w:pPr>
                    <w:rPr>
                      <w:sz w:val="26"/>
                      <w:szCs w:val="26"/>
                    </w:rPr>
                  </w:pPr>
                </w:p>
                <w:p w:rsidR="00F3420E" w:rsidRDefault="00F3420E" w:rsidP="00F3420E">
                  <w:pPr>
                    <w:rPr>
                      <w:sz w:val="26"/>
                      <w:szCs w:val="26"/>
                    </w:rPr>
                  </w:pPr>
                </w:p>
                <w:p w:rsidR="00F3420E" w:rsidRDefault="00F3420E" w:rsidP="00F3420E">
                  <w:pPr>
                    <w:rPr>
                      <w:sz w:val="26"/>
                      <w:szCs w:val="26"/>
                    </w:rPr>
                  </w:pPr>
                </w:p>
                <w:p w:rsidR="00F3420E" w:rsidRDefault="00F3420E" w:rsidP="00F3420E">
                  <w:pPr>
                    <w:rPr>
                      <w:sz w:val="26"/>
                      <w:szCs w:val="26"/>
                    </w:rPr>
                  </w:pPr>
                </w:p>
                <w:p w:rsidR="00F3420E" w:rsidRDefault="00F3420E" w:rsidP="00F3420E">
                  <w:pPr>
                    <w:rPr>
                      <w:sz w:val="26"/>
                      <w:szCs w:val="26"/>
                    </w:rPr>
                  </w:pPr>
                </w:p>
                <w:p w:rsidR="00F3420E" w:rsidRDefault="00F3420E" w:rsidP="00F3420E">
                  <w:pPr>
                    <w:rPr>
                      <w:sz w:val="26"/>
                      <w:szCs w:val="26"/>
                    </w:rPr>
                  </w:pPr>
                </w:p>
                <w:p w:rsidR="00F3420E" w:rsidRDefault="00F3420E" w:rsidP="00F3420E">
                  <w:pPr>
                    <w:rPr>
                      <w:sz w:val="26"/>
                      <w:szCs w:val="26"/>
                    </w:rPr>
                  </w:pPr>
                </w:p>
                <w:p w:rsidR="00F3420E" w:rsidRDefault="00F3420E" w:rsidP="00F3420E">
                  <w:pPr>
                    <w:rPr>
                      <w:sz w:val="26"/>
                      <w:szCs w:val="26"/>
                    </w:rPr>
                  </w:pPr>
                </w:p>
                <w:p w:rsidR="00F3420E" w:rsidRDefault="00F3420E" w:rsidP="00F3420E">
                  <w:pPr>
                    <w:rPr>
                      <w:sz w:val="26"/>
                      <w:szCs w:val="26"/>
                    </w:rPr>
                  </w:pPr>
                </w:p>
                <w:p w:rsidR="00F3420E" w:rsidRDefault="00F3420E" w:rsidP="00F3420E">
                  <w:pPr>
                    <w:rPr>
                      <w:sz w:val="26"/>
                      <w:szCs w:val="26"/>
                    </w:rPr>
                  </w:pPr>
                  <w:r>
                    <w:rPr>
                      <w:sz w:val="26"/>
                      <w:szCs w:val="26"/>
                    </w:rPr>
                    <w:t>0,25</w:t>
                  </w:r>
                </w:p>
                <w:p w:rsidR="00F3420E" w:rsidRDefault="00F3420E" w:rsidP="00F3420E">
                  <w:pPr>
                    <w:rPr>
                      <w:sz w:val="26"/>
                      <w:szCs w:val="26"/>
                    </w:rPr>
                  </w:pPr>
                </w:p>
                <w:p w:rsidR="00F3420E" w:rsidRDefault="00F3420E" w:rsidP="00F3420E">
                  <w:pPr>
                    <w:rPr>
                      <w:sz w:val="26"/>
                      <w:szCs w:val="26"/>
                    </w:rPr>
                  </w:pPr>
                </w:p>
                <w:p w:rsidR="00F3420E" w:rsidRDefault="00F3420E" w:rsidP="00F3420E">
                  <w:pPr>
                    <w:rPr>
                      <w:sz w:val="26"/>
                      <w:szCs w:val="26"/>
                    </w:rPr>
                  </w:pPr>
                </w:p>
                <w:p w:rsidR="00F3420E" w:rsidRDefault="00F3420E" w:rsidP="00F3420E">
                  <w:pPr>
                    <w:rPr>
                      <w:sz w:val="26"/>
                      <w:szCs w:val="26"/>
                    </w:rPr>
                  </w:pPr>
                  <w:r>
                    <w:rPr>
                      <w:sz w:val="26"/>
                      <w:szCs w:val="26"/>
                    </w:rPr>
                    <w:t>0,25</w:t>
                  </w:r>
                </w:p>
                <w:p w:rsidR="00F3420E" w:rsidRDefault="00F3420E" w:rsidP="00F3420E">
                  <w:pPr>
                    <w:rPr>
                      <w:sz w:val="26"/>
                      <w:szCs w:val="26"/>
                    </w:rPr>
                  </w:pPr>
                </w:p>
                <w:p w:rsidR="00F3420E" w:rsidRDefault="00F3420E" w:rsidP="00F3420E">
                  <w:pPr>
                    <w:rPr>
                      <w:sz w:val="26"/>
                      <w:szCs w:val="26"/>
                    </w:rPr>
                  </w:pPr>
                </w:p>
                <w:p w:rsidR="00F3420E" w:rsidRDefault="00F3420E" w:rsidP="00F3420E">
                  <w:pPr>
                    <w:rPr>
                      <w:sz w:val="26"/>
                      <w:szCs w:val="26"/>
                    </w:rPr>
                  </w:pPr>
                </w:p>
                <w:p w:rsidR="00F3420E" w:rsidRDefault="00F3420E" w:rsidP="00F3420E">
                  <w:pPr>
                    <w:rPr>
                      <w:sz w:val="26"/>
                      <w:szCs w:val="26"/>
                    </w:rPr>
                  </w:pPr>
                </w:p>
                <w:p w:rsidR="00F3420E" w:rsidRDefault="00F3420E" w:rsidP="00F3420E">
                  <w:pPr>
                    <w:rPr>
                      <w:sz w:val="26"/>
                      <w:szCs w:val="26"/>
                    </w:rPr>
                  </w:pPr>
                  <w:r>
                    <w:rPr>
                      <w:sz w:val="26"/>
                      <w:szCs w:val="26"/>
                    </w:rPr>
                    <w:t>0,5</w:t>
                  </w:r>
                </w:p>
                <w:p w:rsidR="00F3420E" w:rsidRDefault="00F3420E" w:rsidP="00F3420E">
                  <w:pPr>
                    <w:rPr>
                      <w:sz w:val="26"/>
                      <w:szCs w:val="26"/>
                    </w:rPr>
                  </w:pPr>
                </w:p>
                <w:p w:rsidR="00F3420E" w:rsidRDefault="00F3420E" w:rsidP="00F3420E">
                  <w:pPr>
                    <w:rPr>
                      <w:sz w:val="26"/>
                      <w:szCs w:val="26"/>
                    </w:rPr>
                  </w:pPr>
                </w:p>
                <w:p w:rsidR="00F3420E" w:rsidRDefault="00F3420E" w:rsidP="00F3420E">
                  <w:pPr>
                    <w:rPr>
                      <w:sz w:val="26"/>
                      <w:szCs w:val="26"/>
                    </w:rPr>
                  </w:pPr>
                  <w:r>
                    <w:rPr>
                      <w:sz w:val="26"/>
                      <w:szCs w:val="26"/>
                    </w:rPr>
                    <w:t>0,25</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restart"/>
                  <w:vAlign w:val="center"/>
                </w:tcPr>
                <w:p w:rsidR="00F3420E" w:rsidRDefault="00F3420E" w:rsidP="00F3420E">
                  <w:pPr>
                    <w:jc w:val="center"/>
                    <w:rPr>
                      <w:b/>
                      <w:sz w:val="26"/>
                      <w:szCs w:val="26"/>
                    </w:rPr>
                  </w:pPr>
                  <w:r>
                    <w:rPr>
                      <w:b/>
                      <w:bCs/>
                      <w:sz w:val="26"/>
                      <w:szCs w:val="26"/>
                      <w:lang w:val="nl-NL"/>
                    </w:rPr>
                    <w:t xml:space="preserve">Câu </w:t>
                  </w:r>
                  <w:r>
                    <w:rPr>
                      <w:b/>
                      <w:sz w:val="26"/>
                      <w:szCs w:val="26"/>
                    </w:rPr>
                    <w:t>4</w:t>
                  </w:r>
                </w:p>
                <w:p w:rsidR="00F3420E" w:rsidRDefault="00F3420E" w:rsidP="00F3420E">
                  <w:pPr>
                    <w:jc w:val="center"/>
                    <w:rPr>
                      <w:b/>
                      <w:sz w:val="26"/>
                      <w:szCs w:val="26"/>
                    </w:rPr>
                  </w:pPr>
                  <w:r>
                    <w:rPr>
                      <w:i/>
                      <w:sz w:val="26"/>
                      <w:szCs w:val="26"/>
                    </w:rPr>
                    <w:t>(3 đ)</w:t>
                  </w:r>
                </w:p>
              </w:tc>
              <w:tc>
                <w:tcPr>
                  <w:tcW w:w="8100" w:type="dxa"/>
                  <w:gridSpan w:val="4"/>
                  <w:tcBorders>
                    <w:bottom w:val="single" w:sz="4" w:space="0" w:color="auto"/>
                  </w:tcBorders>
                </w:tcPr>
                <w:p w:rsidR="008B0EE4" w:rsidRDefault="008B0EE4" w:rsidP="00F3420E">
                  <w:pPr>
                    <w:spacing w:line="20" w:lineRule="atLeast"/>
                    <w:rPr>
                      <w:sz w:val="26"/>
                      <w:szCs w:val="26"/>
                      <w:lang w:val="en-US"/>
                    </w:rPr>
                  </w:pPr>
                </w:p>
                <w:p w:rsidR="008B0EE4" w:rsidRDefault="008B0EE4" w:rsidP="00F3420E">
                  <w:pPr>
                    <w:spacing w:line="20" w:lineRule="atLeast"/>
                    <w:rPr>
                      <w:sz w:val="26"/>
                      <w:szCs w:val="26"/>
                      <w:lang w:val="en-US"/>
                    </w:rPr>
                  </w:pPr>
                </w:p>
                <w:p w:rsidR="008B0EE4" w:rsidRDefault="008B0EE4" w:rsidP="00F3420E">
                  <w:pPr>
                    <w:spacing w:line="20" w:lineRule="atLeast"/>
                    <w:rPr>
                      <w:sz w:val="26"/>
                      <w:szCs w:val="26"/>
                      <w:lang w:val="en-US"/>
                    </w:rPr>
                  </w:pPr>
                </w:p>
                <w:p w:rsidR="008B0EE4" w:rsidRDefault="008B0EE4" w:rsidP="00F3420E">
                  <w:pPr>
                    <w:spacing w:line="20" w:lineRule="atLeast"/>
                    <w:rPr>
                      <w:sz w:val="26"/>
                      <w:szCs w:val="26"/>
                      <w:lang w:val="en-US"/>
                    </w:rPr>
                  </w:pPr>
                </w:p>
                <w:p w:rsidR="008B0EE4" w:rsidRDefault="008B0EE4" w:rsidP="00F3420E">
                  <w:pPr>
                    <w:spacing w:line="20" w:lineRule="atLeast"/>
                    <w:rPr>
                      <w:sz w:val="26"/>
                      <w:szCs w:val="26"/>
                      <w:lang w:val="en-US"/>
                    </w:rPr>
                  </w:pPr>
                </w:p>
                <w:p w:rsidR="00F3420E" w:rsidRDefault="00F3420E" w:rsidP="00F3420E">
                  <w:pPr>
                    <w:spacing w:line="20" w:lineRule="atLeast"/>
                    <w:rPr>
                      <w:sz w:val="26"/>
                      <w:szCs w:val="26"/>
                    </w:rPr>
                  </w:pPr>
                  <w:r>
                    <w:rPr>
                      <w:noProof/>
                      <w:sz w:val="26"/>
                      <w:szCs w:val="26"/>
                      <w:lang w:val="en-US"/>
                    </w:rPr>
                    <mc:AlternateContent>
                      <mc:Choice Requires="wps">
                        <w:drawing>
                          <wp:anchor distT="0" distB="0" distL="114300" distR="114300" simplePos="0" relativeHeight="251710464" behindDoc="0" locked="0" layoutInCell="1" allowOverlap="1" wp14:anchorId="054F94A3" wp14:editId="5905E9C9">
                            <wp:simplePos x="0" y="0"/>
                            <wp:positionH relativeFrom="column">
                              <wp:posOffset>1695450</wp:posOffset>
                            </wp:positionH>
                            <wp:positionV relativeFrom="paragraph">
                              <wp:posOffset>119380</wp:posOffset>
                            </wp:positionV>
                            <wp:extent cx="2560320" cy="2310130"/>
                            <wp:effectExtent l="1905" t="0" r="0" b="0"/>
                            <wp:wrapNone/>
                            <wp:docPr id="1130" name="Text Box 1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0320" cy="2310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EE4" w:rsidRDefault="008B0EE4" w:rsidP="00F3420E">
                                        <w:r>
                                          <w:rPr>
                                            <w:b/>
                                            <w:noProof/>
                                            <w:lang w:val="en-US"/>
                                          </w:rPr>
                                          <w:drawing>
                                            <wp:inline distT="0" distB="0" distL="0" distR="0" wp14:anchorId="095F9E49" wp14:editId="3447F9A9">
                                              <wp:extent cx="2381250" cy="2219325"/>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1148">
                                                        <a:extLst>
                                                          <a:ext uri="{28A0092B-C50C-407E-A947-70E740481C1C}">
                                                            <a14:useLocalDpi xmlns:a14="http://schemas.microsoft.com/office/drawing/2010/main" val="0"/>
                                                          </a:ext>
                                                        </a:extLst>
                                                      </a:blip>
                                                      <a:srcRect/>
                                                      <a:stretch>
                                                        <a:fillRect/>
                                                      </a:stretch>
                                                    </pic:blipFill>
                                                    <pic:spPr bwMode="auto">
                                                      <a:xfrm>
                                                        <a:off x="0" y="0"/>
                                                        <a:ext cx="2381250" cy="221932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30" o:spid="_x0000_s1067" type="#_x0000_t202" style="position:absolute;margin-left:133.5pt;margin-top:9.4pt;width:201.6pt;height:181.9pt;z-index:251710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" filled="f" stroked="f">
                            <v:textbox style="mso-fit-shape-to-text:t">
                              <w:txbxContent>
                                <w:p w:rsidR="008B0EE4" w:rsidRDefault="008B0EE4" w:rsidP="00F3420E">
                                  <w:r>
                                    <w:rPr>
                                      <w:b/>
                                      <w:noProof/>
                                      <w:lang w:val="en-US"/>
                                    </w:rPr>
                                    <w:drawing>
                                      <wp:inline distT="0" distB="0" distL="0" distR="0" wp14:anchorId="095F9E49" wp14:editId="3447F9A9">
                                        <wp:extent cx="2381250" cy="2219325"/>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1299">
                                                  <a:extLst>
                                                    <a:ext uri="{28A0092B-C50C-407E-A947-70E740481C1C}">
                                                      <a14:useLocalDpi xmlns:a14="http://schemas.microsoft.com/office/drawing/2010/main" val="0"/>
                                                    </a:ext>
                                                  </a:extLst>
                                                </a:blip>
                                                <a:srcRect/>
                                                <a:stretch>
                                                  <a:fillRect/>
                                                </a:stretch>
                                              </pic:blipFill>
                                              <pic:spPr bwMode="auto">
                                                <a:xfrm>
                                                  <a:off x="0" y="0"/>
                                                  <a:ext cx="2381250" cy="2219325"/>
                                                </a:xfrm>
                                                <a:prstGeom prst="rect">
                                                  <a:avLst/>
                                                </a:prstGeom>
                                                <a:noFill/>
                                                <a:ln>
                                                  <a:noFill/>
                                                </a:ln>
                                              </pic:spPr>
                                            </pic:pic>
                                          </a:graphicData>
                                        </a:graphic>
                                      </wp:inline>
                                    </w:drawing>
                                  </w:r>
                                </w:p>
                              </w:txbxContent>
                            </v:textbox>
                          </v:shape>
                        </w:pict>
                      </mc:Fallback>
                    </mc:AlternateContent>
                  </w:r>
                  <w:r>
                    <w:rPr>
                      <w:sz w:val="26"/>
                      <w:szCs w:val="26"/>
                    </w:rPr>
                    <w:t>Vẽ hình đúng ý 1)</w:t>
                  </w:r>
                </w:p>
                <w:p w:rsidR="00F3420E" w:rsidRDefault="00F3420E" w:rsidP="00F3420E">
                  <w:pPr>
                    <w:tabs>
                      <w:tab w:val="left" w:pos="480"/>
                      <w:tab w:val="left" w:pos="840"/>
                    </w:tabs>
                    <w:spacing w:line="20" w:lineRule="atLeast"/>
                    <w:jc w:val="center"/>
                    <w:rPr>
                      <w:b/>
                      <w:sz w:val="26"/>
                      <w:szCs w:val="26"/>
                    </w:rPr>
                  </w:pPr>
                </w:p>
                <w:p w:rsidR="00F3420E" w:rsidRDefault="00F3420E" w:rsidP="00F3420E">
                  <w:pPr>
                    <w:tabs>
                      <w:tab w:val="left" w:pos="480"/>
                      <w:tab w:val="left" w:pos="840"/>
                    </w:tabs>
                    <w:spacing w:line="20" w:lineRule="atLeast"/>
                    <w:jc w:val="center"/>
                    <w:rPr>
                      <w:sz w:val="26"/>
                      <w:szCs w:val="26"/>
                    </w:rPr>
                  </w:pPr>
                </w:p>
                <w:p w:rsidR="00F3420E" w:rsidRDefault="00F3420E" w:rsidP="00F3420E">
                  <w:pPr>
                    <w:tabs>
                      <w:tab w:val="left" w:pos="480"/>
                      <w:tab w:val="left" w:pos="840"/>
                    </w:tabs>
                    <w:spacing w:line="20" w:lineRule="atLeast"/>
                    <w:jc w:val="center"/>
                    <w:rPr>
                      <w:sz w:val="26"/>
                      <w:szCs w:val="26"/>
                    </w:rPr>
                  </w:pPr>
                </w:p>
                <w:p w:rsidR="00F3420E" w:rsidRDefault="00F3420E" w:rsidP="00F3420E">
                  <w:pPr>
                    <w:tabs>
                      <w:tab w:val="left" w:pos="480"/>
                      <w:tab w:val="left" w:pos="840"/>
                    </w:tabs>
                    <w:spacing w:line="20" w:lineRule="atLeast"/>
                    <w:jc w:val="center"/>
                    <w:rPr>
                      <w:sz w:val="26"/>
                      <w:szCs w:val="26"/>
                    </w:rPr>
                  </w:pPr>
                </w:p>
                <w:p w:rsidR="00F3420E" w:rsidRDefault="00F3420E" w:rsidP="00F3420E">
                  <w:pPr>
                    <w:tabs>
                      <w:tab w:val="left" w:pos="480"/>
                      <w:tab w:val="left" w:pos="840"/>
                    </w:tabs>
                    <w:spacing w:line="20" w:lineRule="atLeast"/>
                    <w:jc w:val="center"/>
                    <w:rPr>
                      <w:sz w:val="26"/>
                      <w:szCs w:val="26"/>
                    </w:rPr>
                  </w:pPr>
                </w:p>
                <w:p w:rsidR="00F3420E" w:rsidRDefault="00F3420E" w:rsidP="00F3420E">
                  <w:pPr>
                    <w:tabs>
                      <w:tab w:val="left" w:pos="480"/>
                      <w:tab w:val="left" w:pos="840"/>
                    </w:tabs>
                    <w:spacing w:line="20" w:lineRule="atLeast"/>
                    <w:jc w:val="center"/>
                    <w:rPr>
                      <w:sz w:val="26"/>
                      <w:szCs w:val="26"/>
                    </w:rPr>
                  </w:pPr>
                </w:p>
                <w:p w:rsidR="00F3420E" w:rsidRDefault="00F3420E" w:rsidP="00F3420E">
                  <w:pPr>
                    <w:tabs>
                      <w:tab w:val="left" w:pos="480"/>
                      <w:tab w:val="left" w:pos="840"/>
                    </w:tabs>
                    <w:spacing w:line="20" w:lineRule="atLeast"/>
                    <w:jc w:val="center"/>
                    <w:rPr>
                      <w:sz w:val="26"/>
                      <w:szCs w:val="26"/>
                    </w:rPr>
                  </w:pPr>
                </w:p>
                <w:p w:rsidR="00F3420E" w:rsidRDefault="00F3420E" w:rsidP="00F3420E">
                  <w:pPr>
                    <w:tabs>
                      <w:tab w:val="left" w:pos="480"/>
                      <w:tab w:val="left" w:pos="840"/>
                    </w:tabs>
                    <w:spacing w:line="20" w:lineRule="atLeast"/>
                    <w:jc w:val="center"/>
                    <w:rPr>
                      <w:sz w:val="26"/>
                      <w:szCs w:val="26"/>
                    </w:rPr>
                  </w:pPr>
                </w:p>
                <w:p w:rsidR="00F3420E" w:rsidRDefault="00F3420E" w:rsidP="00F3420E">
                  <w:pPr>
                    <w:tabs>
                      <w:tab w:val="left" w:pos="480"/>
                      <w:tab w:val="left" w:pos="840"/>
                    </w:tabs>
                    <w:spacing w:line="20" w:lineRule="atLeast"/>
                    <w:jc w:val="center"/>
                    <w:rPr>
                      <w:sz w:val="26"/>
                      <w:szCs w:val="26"/>
                    </w:rPr>
                  </w:pPr>
                </w:p>
                <w:p w:rsidR="00F3420E" w:rsidRDefault="00F3420E" w:rsidP="00F3420E">
                  <w:pPr>
                    <w:tabs>
                      <w:tab w:val="left" w:pos="480"/>
                      <w:tab w:val="left" w:pos="840"/>
                    </w:tabs>
                    <w:spacing w:line="20" w:lineRule="atLeast"/>
                    <w:jc w:val="center"/>
                    <w:rPr>
                      <w:sz w:val="26"/>
                      <w:szCs w:val="26"/>
                    </w:rPr>
                  </w:pPr>
                </w:p>
                <w:p w:rsidR="00F3420E" w:rsidRDefault="00F3420E" w:rsidP="00F3420E">
                  <w:pPr>
                    <w:jc w:val="both"/>
                    <w:rPr>
                      <w:sz w:val="26"/>
                      <w:szCs w:val="26"/>
                    </w:rPr>
                  </w:pPr>
                  <w:r>
                    <w:rPr>
                      <w:sz w:val="26"/>
                      <w:szCs w:val="26"/>
                    </w:rPr>
                    <w:t xml:space="preserve">     </w:t>
                  </w:r>
                </w:p>
                <w:p w:rsidR="00F3420E" w:rsidRDefault="00F3420E" w:rsidP="00F3420E">
                  <w:pPr>
                    <w:jc w:val="both"/>
                    <w:rPr>
                      <w:sz w:val="26"/>
                      <w:szCs w:val="26"/>
                    </w:rPr>
                  </w:pPr>
                </w:p>
                <w:p w:rsidR="00F3420E" w:rsidRDefault="00F3420E" w:rsidP="00F3420E">
                  <w:pPr>
                    <w:jc w:val="both"/>
                    <w:rPr>
                      <w:sz w:val="26"/>
                      <w:szCs w:val="26"/>
                    </w:rPr>
                  </w:pPr>
                </w:p>
              </w:tc>
              <w:tc>
                <w:tcPr>
                  <w:tcW w:w="901" w:type="dxa"/>
                  <w:gridSpan w:val="2"/>
                  <w:tcBorders>
                    <w:bottom w:val="single" w:sz="4" w:space="0" w:color="auto"/>
                  </w:tcBorders>
                  <w:vAlign w:val="center"/>
                </w:tcPr>
                <w:p w:rsidR="00F3420E" w:rsidRDefault="00F3420E" w:rsidP="00F3420E">
                  <w:pPr>
                    <w:jc w:val="center"/>
                    <w:rPr>
                      <w:sz w:val="26"/>
                      <w:szCs w:val="26"/>
                    </w:rPr>
                  </w:pPr>
                  <w:r>
                    <w:rPr>
                      <w:sz w:val="26"/>
                      <w:szCs w:val="26"/>
                    </w:rPr>
                    <w:t>0,25</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F3420E" w:rsidRDefault="00F3420E" w:rsidP="00F3420E">
                  <w:pPr>
                    <w:jc w:val="center"/>
                    <w:rPr>
                      <w:b/>
                      <w:sz w:val="26"/>
                      <w:szCs w:val="26"/>
                    </w:rPr>
                  </w:pPr>
                </w:p>
              </w:tc>
              <w:tc>
                <w:tcPr>
                  <w:tcW w:w="8100" w:type="dxa"/>
                  <w:gridSpan w:val="4"/>
                </w:tcPr>
                <w:p w:rsidR="00F3420E" w:rsidRDefault="00F3420E" w:rsidP="00F3420E">
                  <w:pPr>
                    <w:rPr>
                      <w:b/>
                      <w:sz w:val="26"/>
                      <w:szCs w:val="26"/>
                    </w:rPr>
                  </w:pPr>
                  <w:r>
                    <w:rPr>
                      <w:b/>
                      <w:sz w:val="26"/>
                      <w:szCs w:val="26"/>
                    </w:rPr>
                    <w:t>1) (0,75 điểm)</w:t>
                  </w:r>
                </w:p>
              </w:tc>
              <w:tc>
                <w:tcPr>
                  <w:tcW w:w="901" w:type="dxa"/>
                  <w:gridSpan w:val="2"/>
                </w:tcPr>
                <w:p w:rsidR="00F3420E" w:rsidRDefault="00F3420E" w:rsidP="00F3420E">
                  <w:pPr>
                    <w:rPr>
                      <w:sz w:val="26"/>
                      <w:szCs w:val="26"/>
                    </w:rPr>
                  </w:pP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F3420E" w:rsidRDefault="00F3420E" w:rsidP="00F3420E">
                  <w:pPr>
                    <w:jc w:val="center"/>
                    <w:rPr>
                      <w:b/>
                      <w:sz w:val="26"/>
                      <w:szCs w:val="26"/>
                    </w:rPr>
                  </w:pPr>
                </w:p>
              </w:tc>
              <w:tc>
                <w:tcPr>
                  <w:tcW w:w="8100" w:type="dxa"/>
                  <w:gridSpan w:val="4"/>
                </w:tcPr>
                <w:p w:rsidR="00F3420E" w:rsidRDefault="00F3420E" w:rsidP="00F3420E">
                  <w:pPr>
                    <w:tabs>
                      <w:tab w:val="left" w:pos="0"/>
                    </w:tabs>
                    <w:spacing w:line="20" w:lineRule="atLeast"/>
                    <w:rPr>
                      <w:sz w:val="26"/>
                      <w:szCs w:val="26"/>
                    </w:rPr>
                  </w:pPr>
                  <w:r>
                    <w:rPr>
                      <w:sz w:val="26"/>
                      <w:szCs w:val="26"/>
                    </w:rPr>
                    <w:t xml:space="preserve">Ta có: </w:t>
                  </w:r>
                  <w:r w:rsidR="00D94404">
                    <w:rPr>
                      <w:position w:val="-14"/>
                      <w:sz w:val="26"/>
                      <w:szCs w:val="26"/>
                    </w:rPr>
                    <w:pict>
                      <v:shape id="_x0000_i1740" type="#_x0000_t75" style="width:44.25pt;height:20.25pt;mso-position-horizontal-relative:page;mso-position-vertical-relative:page">
                        <v:imagedata r:id="rId1300" o:title=""/>
                      </v:shape>
                    </w:pict>
                  </w:r>
                  <w:r>
                    <w:rPr>
                      <w:sz w:val="26"/>
                      <w:szCs w:val="26"/>
                    </w:rPr>
                    <w:t xml:space="preserve"> đường kính AB (gt) suy ra: </w:t>
                  </w:r>
                  <w:r w:rsidR="00D94404">
                    <w:rPr>
                      <w:position w:val="-6"/>
                      <w:sz w:val="26"/>
                      <w:szCs w:val="26"/>
                    </w:rPr>
                    <w:pict>
                      <v:shape id="_x0000_i1741" type="#_x0000_t75" style="width:59.25pt;height:18pt;mso-position-horizontal-relative:page;mso-position-vertical-relative:page">
                        <v:imagedata r:id="rId1301" o:title=""/>
                      </v:shape>
                    </w:pict>
                  </w:r>
                  <w:r>
                    <w:rPr>
                      <w:sz w:val="26"/>
                      <w:szCs w:val="26"/>
                    </w:rPr>
                    <w:t xml:space="preserve"> (góc nội tiếp chắn nửa đường tròn) hay  </w:t>
                  </w:r>
                  <w:r w:rsidR="00D94404">
                    <w:rPr>
                      <w:position w:val="-6"/>
                      <w:sz w:val="26"/>
                      <w:szCs w:val="26"/>
                    </w:rPr>
                    <w:pict>
                      <v:shape id="_x0000_i1742" type="#_x0000_t75" style="width:57pt;height:18pt;mso-position-horizontal-relative:page;mso-position-vertical-relative:page">
                        <v:imagedata r:id="rId1302" o:title=""/>
                      </v:shape>
                    </w:pict>
                  </w:r>
                  <w:r>
                    <w:rPr>
                      <w:sz w:val="26"/>
                      <w:szCs w:val="26"/>
                    </w:rPr>
                    <w:t>.</w:t>
                  </w:r>
                </w:p>
              </w:tc>
              <w:tc>
                <w:tcPr>
                  <w:tcW w:w="901" w:type="dxa"/>
                  <w:gridSpan w:val="2"/>
                  <w:vAlign w:val="center"/>
                </w:tcPr>
                <w:p w:rsidR="00F3420E" w:rsidRDefault="00F3420E" w:rsidP="00F3420E">
                  <w:pPr>
                    <w:jc w:val="center"/>
                    <w:rPr>
                      <w:sz w:val="26"/>
                      <w:szCs w:val="26"/>
                    </w:rPr>
                  </w:pPr>
                  <w:r>
                    <w:rPr>
                      <w:sz w:val="26"/>
                      <w:szCs w:val="26"/>
                    </w:rPr>
                    <w:t>0,25</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F3420E" w:rsidRDefault="00F3420E" w:rsidP="00F3420E">
                  <w:pPr>
                    <w:jc w:val="center"/>
                    <w:rPr>
                      <w:b/>
                      <w:sz w:val="26"/>
                      <w:szCs w:val="26"/>
                    </w:rPr>
                  </w:pPr>
                </w:p>
              </w:tc>
              <w:tc>
                <w:tcPr>
                  <w:tcW w:w="8100" w:type="dxa"/>
                  <w:gridSpan w:val="4"/>
                </w:tcPr>
                <w:p w:rsidR="00F3420E" w:rsidRDefault="00F3420E" w:rsidP="00F3420E">
                  <w:pPr>
                    <w:rPr>
                      <w:sz w:val="26"/>
                      <w:szCs w:val="26"/>
                      <w:lang w:val="pl-PL"/>
                    </w:rPr>
                  </w:pPr>
                  <w:r>
                    <w:rPr>
                      <w:sz w:val="26"/>
                      <w:szCs w:val="26"/>
                    </w:rPr>
                    <w:t xml:space="preserve">Mặt khác </w:t>
                  </w:r>
                  <w:r w:rsidR="00D94404">
                    <w:rPr>
                      <w:position w:val="-10"/>
                      <w:sz w:val="26"/>
                      <w:szCs w:val="26"/>
                    </w:rPr>
                    <w:pict>
                      <v:shape id="_x0000_i1743" type="#_x0000_t75" style="width:75pt;height:20.25pt;mso-position-horizontal-relative:page;mso-position-vertical-relative:page">
                        <v:imagedata r:id="rId1303" o:title=""/>
                      </v:shape>
                    </w:pict>
                  </w:r>
                  <w:r>
                    <w:rPr>
                      <w:sz w:val="26"/>
                      <w:szCs w:val="26"/>
                    </w:rPr>
                    <w:t xml:space="preserve">. </w:t>
                  </w:r>
                </w:p>
              </w:tc>
              <w:tc>
                <w:tcPr>
                  <w:tcW w:w="901" w:type="dxa"/>
                  <w:gridSpan w:val="2"/>
                  <w:vAlign w:val="center"/>
                </w:tcPr>
                <w:p w:rsidR="00F3420E" w:rsidRDefault="00F3420E" w:rsidP="00F3420E">
                  <w:pPr>
                    <w:jc w:val="center"/>
                    <w:rPr>
                      <w:sz w:val="26"/>
                      <w:szCs w:val="26"/>
                    </w:rPr>
                  </w:pPr>
                  <w:r>
                    <w:rPr>
                      <w:sz w:val="26"/>
                      <w:szCs w:val="26"/>
                    </w:rPr>
                    <w:t>0,25</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F3420E" w:rsidRDefault="00F3420E" w:rsidP="00F3420E">
                  <w:pPr>
                    <w:jc w:val="center"/>
                    <w:rPr>
                      <w:b/>
                      <w:sz w:val="26"/>
                      <w:szCs w:val="26"/>
                    </w:rPr>
                  </w:pPr>
                </w:p>
              </w:tc>
              <w:tc>
                <w:tcPr>
                  <w:tcW w:w="8100" w:type="dxa"/>
                  <w:gridSpan w:val="4"/>
                </w:tcPr>
                <w:p w:rsidR="00F3420E" w:rsidRDefault="00F3420E" w:rsidP="00F3420E">
                  <w:pPr>
                    <w:rPr>
                      <w:sz w:val="26"/>
                      <w:szCs w:val="26"/>
                      <w:lang w:val="pl-PL"/>
                    </w:rPr>
                  </w:pPr>
                  <w:r>
                    <w:rPr>
                      <w:sz w:val="26"/>
                      <w:szCs w:val="26"/>
                    </w:rPr>
                    <w:t xml:space="preserve">Do đó </w:t>
                  </w:r>
                  <w:r w:rsidR="00D94404">
                    <w:rPr>
                      <w:position w:val="-6"/>
                      <w:sz w:val="26"/>
                      <w:szCs w:val="26"/>
                    </w:rPr>
                    <w:pict>
                      <v:shape id="_x0000_i1744" type="#_x0000_t75" style="width:96.75pt;height:18pt;mso-position-horizontal-relative:page;mso-position-vertical-relative:page">
                        <v:imagedata r:id="rId1304" o:title=""/>
                      </v:shape>
                    </w:pict>
                  </w:r>
                  <w:r>
                    <w:rPr>
                      <w:sz w:val="26"/>
                      <w:szCs w:val="26"/>
                    </w:rPr>
                    <w:t xml:space="preserve">. Suy ra </w:t>
                  </w:r>
                  <w:r>
                    <w:rPr>
                      <w:bCs/>
                      <w:sz w:val="26"/>
                      <w:szCs w:val="26"/>
                    </w:rPr>
                    <w:t>BCFM là tứ giác nội tiếp đường tròn.</w:t>
                  </w:r>
                </w:p>
              </w:tc>
              <w:tc>
                <w:tcPr>
                  <w:tcW w:w="901" w:type="dxa"/>
                  <w:gridSpan w:val="2"/>
                  <w:vAlign w:val="center"/>
                </w:tcPr>
                <w:p w:rsidR="00F3420E" w:rsidRDefault="00F3420E" w:rsidP="00F3420E">
                  <w:pPr>
                    <w:jc w:val="center"/>
                    <w:rPr>
                      <w:sz w:val="26"/>
                      <w:szCs w:val="26"/>
                    </w:rPr>
                  </w:pPr>
                  <w:r>
                    <w:rPr>
                      <w:sz w:val="26"/>
                      <w:szCs w:val="26"/>
                    </w:rPr>
                    <w:t>0,25</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F3420E" w:rsidRDefault="00F3420E" w:rsidP="00F3420E">
                  <w:pPr>
                    <w:jc w:val="center"/>
                    <w:rPr>
                      <w:b/>
                      <w:sz w:val="26"/>
                      <w:szCs w:val="26"/>
                    </w:rPr>
                  </w:pPr>
                </w:p>
              </w:tc>
              <w:tc>
                <w:tcPr>
                  <w:tcW w:w="8100" w:type="dxa"/>
                  <w:gridSpan w:val="4"/>
                </w:tcPr>
                <w:p w:rsidR="00F3420E" w:rsidRDefault="00F3420E" w:rsidP="00F3420E">
                  <w:pPr>
                    <w:rPr>
                      <w:b/>
                      <w:sz w:val="26"/>
                      <w:szCs w:val="26"/>
                    </w:rPr>
                  </w:pPr>
                  <w:r>
                    <w:rPr>
                      <w:b/>
                      <w:sz w:val="26"/>
                      <w:szCs w:val="26"/>
                    </w:rPr>
                    <w:t>2) (1,0 điểm)</w:t>
                  </w:r>
                </w:p>
              </w:tc>
              <w:tc>
                <w:tcPr>
                  <w:tcW w:w="901" w:type="dxa"/>
                  <w:gridSpan w:val="2"/>
                </w:tcPr>
                <w:p w:rsidR="00F3420E" w:rsidRDefault="00F3420E" w:rsidP="00F3420E">
                  <w:pPr>
                    <w:rPr>
                      <w:sz w:val="26"/>
                      <w:szCs w:val="26"/>
                    </w:rPr>
                  </w:pP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F3420E" w:rsidRDefault="00F3420E" w:rsidP="00F3420E">
                  <w:pPr>
                    <w:jc w:val="center"/>
                    <w:rPr>
                      <w:b/>
                      <w:sz w:val="26"/>
                      <w:szCs w:val="26"/>
                    </w:rPr>
                  </w:pPr>
                </w:p>
              </w:tc>
              <w:tc>
                <w:tcPr>
                  <w:tcW w:w="8100" w:type="dxa"/>
                  <w:gridSpan w:val="4"/>
                </w:tcPr>
                <w:p w:rsidR="00F3420E" w:rsidRDefault="00F3420E" w:rsidP="00F3420E">
                  <w:pPr>
                    <w:tabs>
                      <w:tab w:val="left" w:pos="0"/>
                    </w:tabs>
                    <w:spacing w:line="20" w:lineRule="atLeast"/>
                    <w:rPr>
                      <w:bCs/>
                      <w:sz w:val="26"/>
                      <w:szCs w:val="26"/>
                    </w:rPr>
                  </w:pPr>
                  <w:r>
                    <w:rPr>
                      <w:bCs/>
                      <w:sz w:val="26"/>
                      <w:szCs w:val="26"/>
                    </w:rPr>
                    <w:t xml:space="preserve">Ta có: BCFM là tứ giác nội tiếp(cmt) </w:t>
                  </w:r>
                </w:p>
                <w:p w:rsidR="00F3420E" w:rsidRDefault="00F3420E" w:rsidP="00F3420E">
                  <w:pPr>
                    <w:tabs>
                      <w:tab w:val="left" w:pos="0"/>
                    </w:tabs>
                    <w:spacing w:line="20" w:lineRule="atLeast"/>
                    <w:rPr>
                      <w:bCs/>
                      <w:sz w:val="26"/>
                      <w:szCs w:val="26"/>
                    </w:rPr>
                  </w:pPr>
                  <w:r>
                    <w:rPr>
                      <w:bCs/>
                      <w:sz w:val="26"/>
                      <w:szCs w:val="26"/>
                    </w:rPr>
                    <w:t xml:space="preserve">          </w:t>
                  </w:r>
                  <w:r w:rsidR="00D94404">
                    <w:rPr>
                      <w:bCs/>
                      <w:position w:val="-14"/>
                      <w:sz w:val="26"/>
                      <w:szCs w:val="26"/>
                    </w:rPr>
                    <w:pict>
                      <v:shape id="_x0000_i1745" type="#_x0000_t75" style="width:98.3pt;height:21.75pt;mso-position-horizontal-relative:page;mso-position-vertical-relative:page">
                        <v:imagedata r:id="rId1305" o:title=""/>
                      </v:shape>
                    </w:pict>
                  </w:r>
                  <w:r>
                    <w:rPr>
                      <w:bCs/>
                      <w:sz w:val="26"/>
                      <w:szCs w:val="26"/>
                    </w:rPr>
                    <w:t xml:space="preserve"> (cùng bù với </w:t>
                  </w:r>
                  <w:r w:rsidR="00D94404">
                    <w:rPr>
                      <w:bCs/>
                      <w:position w:val="-6"/>
                      <w:sz w:val="26"/>
                      <w:szCs w:val="26"/>
                    </w:rPr>
                    <w:pict>
                      <v:shape id="_x0000_i1746" type="#_x0000_t75" style="width:29.25pt;height:18pt;mso-position-horizontal-relative:page;mso-position-vertical-relative:page">
                        <v:imagedata r:id="rId1306" o:title=""/>
                      </v:shape>
                    </w:pict>
                  </w:r>
                  <w:r>
                    <w:rPr>
                      <w:bCs/>
                      <w:sz w:val="26"/>
                      <w:szCs w:val="26"/>
                    </w:rPr>
                    <w:t>)</w:t>
                  </w:r>
                </w:p>
              </w:tc>
              <w:tc>
                <w:tcPr>
                  <w:tcW w:w="901" w:type="dxa"/>
                  <w:gridSpan w:val="2"/>
                  <w:vAlign w:val="center"/>
                </w:tcPr>
                <w:p w:rsidR="00F3420E" w:rsidRDefault="00F3420E" w:rsidP="00F3420E">
                  <w:pPr>
                    <w:jc w:val="center"/>
                    <w:rPr>
                      <w:sz w:val="26"/>
                      <w:szCs w:val="26"/>
                    </w:rPr>
                  </w:pPr>
                </w:p>
                <w:p w:rsidR="00F3420E" w:rsidRDefault="00F3420E" w:rsidP="00F3420E">
                  <w:pPr>
                    <w:jc w:val="center"/>
                    <w:rPr>
                      <w:sz w:val="26"/>
                      <w:szCs w:val="26"/>
                    </w:rPr>
                  </w:pPr>
                  <w:r>
                    <w:rPr>
                      <w:sz w:val="26"/>
                      <w:szCs w:val="26"/>
                    </w:rPr>
                    <w:t>0,25</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Height w:val="413"/>
              </w:trPr>
              <w:tc>
                <w:tcPr>
                  <w:tcW w:w="1080" w:type="dxa"/>
                  <w:gridSpan w:val="2"/>
                  <w:vMerge/>
                  <w:vAlign w:val="center"/>
                </w:tcPr>
                <w:p w:rsidR="00F3420E" w:rsidRDefault="00F3420E" w:rsidP="00F3420E">
                  <w:pPr>
                    <w:jc w:val="center"/>
                    <w:rPr>
                      <w:b/>
                      <w:sz w:val="26"/>
                      <w:szCs w:val="26"/>
                    </w:rPr>
                  </w:pPr>
                </w:p>
              </w:tc>
              <w:tc>
                <w:tcPr>
                  <w:tcW w:w="8100" w:type="dxa"/>
                  <w:gridSpan w:val="4"/>
                </w:tcPr>
                <w:p w:rsidR="00F3420E" w:rsidRDefault="00F3420E" w:rsidP="00F3420E">
                  <w:pPr>
                    <w:tabs>
                      <w:tab w:val="left" w:pos="0"/>
                    </w:tabs>
                    <w:spacing w:line="20" w:lineRule="atLeast"/>
                    <w:rPr>
                      <w:bCs/>
                      <w:sz w:val="26"/>
                      <w:szCs w:val="26"/>
                    </w:rPr>
                  </w:pPr>
                  <w:r>
                    <w:rPr>
                      <w:sz w:val="26"/>
                      <w:szCs w:val="26"/>
                    </w:rPr>
                    <w:t xml:space="preserve">Mặt khác: </w:t>
                  </w:r>
                  <w:r w:rsidR="00D94404">
                    <w:rPr>
                      <w:bCs/>
                      <w:position w:val="-14"/>
                      <w:sz w:val="26"/>
                      <w:szCs w:val="26"/>
                    </w:rPr>
                    <w:pict>
                      <v:shape id="_x0000_i1747" type="#_x0000_t75" style="width:86.2pt;height:21.75pt;mso-position-horizontal-relative:page;mso-position-vertical-relative:page">
                        <v:imagedata r:id="rId1307" o:title=""/>
                      </v:shape>
                    </w:pict>
                  </w:r>
                  <w:r>
                    <w:rPr>
                      <w:bCs/>
                      <w:sz w:val="26"/>
                      <w:szCs w:val="26"/>
                    </w:rPr>
                    <w:t xml:space="preserve"> (góc nội tiếp và góc tạo bởi tiếp tuyến và dây cung cùng chắn </w:t>
                  </w:r>
                  <w:r w:rsidR="00D94404">
                    <w:rPr>
                      <w:bCs/>
                      <w:position w:val="-4"/>
                      <w:sz w:val="26"/>
                      <w:szCs w:val="26"/>
                    </w:rPr>
                    <w:pict>
                      <v:shape id="_x0000_i1748" type="#_x0000_t75" style="width:23.25pt;height:17.25pt;mso-position-horizontal-relative:page;mso-position-vertical-relative:page">
                        <v:imagedata r:id="rId1308" o:title=""/>
                      </v:shape>
                    </w:pict>
                  </w:r>
                  <w:r>
                    <w:rPr>
                      <w:bCs/>
                      <w:sz w:val="26"/>
                      <w:szCs w:val="26"/>
                    </w:rPr>
                    <w:t>)</w:t>
                  </w:r>
                </w:p>
              </w:tc>
              <w:tc>
                <w:tcPr>
                  <w:tcW w:w="901" w:type="dxa"/>
                  <w:gridSpan w:val="2"/>
                  <w:vAlign w:val="center"/>
                </w:tcPr>
                <w:p w:rsidR="00F3420E" w:rsidRDefault="00F3420E" w:rsidP="00F3420E">
                  <w:pPr>
                    <w:jc w:val="center"/>
                    <w:rPr>
                      <w:sz w:val="26"/>
                      <w:szCs w:val="26"/>
                    </w:rPr>
                  </w:pPr>
                  <w:r>
                    <w:rPr>
                      <w:sz w:val="26"/>
                      <w:szCs w:val="26"/>
                    </w:rPr>
                    <w:t>0,25</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Height w:val="413"/>
              </w:trPr>
              <w:tc>
                <w:tcPr>
                  <w:tcW w:w="1080" w:type="dxa"/>
                  <w:gridSpan w:val="2"/>
                  <w:vMerge/>
                  <w:vAlign w:val="center"/>
                </w:tcPr>
                <w:p w:rsidR="00F3420E" w:rsidRDefault="00F3420E" w:rsidP="00F3420E">
                  <w:pPr>
                    <w:jc w:val="center"/>
                    <w:rPr>
                      <w:b/>
                      <w:sz w:val="26"/>
                      <w:szCs w:val="26"/>
                    </w:rPr>
                  </w:pPr>
                </w:p>
              </w:tc>
              <w:tc>
                <w:tcPr>
                  <w:tcW w:w="8100" w:type="dxa"/>
                  <w:gridSpan w:val="4"/>
                </w:tcPr>
                <w:p w:rsidR="00F3420E" w:rsidRDefault="00F3420E" w:rsidP="00F3420E">
                  <w:pPr>
                    <w:tabs>
                      <w:tab w:val="left" w:pos="0"/>
                    </w:tabs>
                    <w:spacing w:line="20" w:lineRule="atLeast"/>
                    <w:rPr>
                      <w:bCs/>
                      <w:sz w:val="26"/>
                      <w:szCs w:val="26"/>
                      <w:lang w:val="pt-BR"/>
                    </w:rPr>
                  </w:pPr>
                  <w:r>
                    <w:rPr>
                      <w:bCs/>
                      <w:sz w:val="26"/>
                      <w:szCs w:val="26"/>
                      <w:lang w:val="pt-BR"/>
                    </w:rPr>
                    <w:t xml:space="preserve">Từ </w:t>
                  </w:r>
                  <w:r w:rsidR="00D94404">
                    <w:rPr>
                      <w:bCs/>
                      <w:position w:val="-14"/>
                      <w:sz w:val="26"/>
                      <w:szCs w:val="26"/>
                    </w:rPr>
                    <w:pict>
                      <v:shape id="_x0000_i1749" type="#_x0000_t75" style="width:162.65pt;height:21.75pt;mso-position-horizontal-relative:page;mso-position-vertical-relative:page">
                        <v:imagedata r:id="rId1309" o:title=""/>
                      </v:shape>
                    </w:pict>
                  </w:r>
                  <w:r>
                    <w:rPr>
                      <w:bCs/>
                      <w:sz w:val="26"/>
                      <w:szCs w:val="26"/>
                      <w:lang w:val="pt-BR"/>
                    </w:rPr>
                    <w:t xml:space="preserve">cân tại E </w:t>
                  </w:r>
                </w:p>
                <w:p w:rsidR="00F3420E" w:rsidRDefault="00F3420E" w:rsidP="00F3420E">
                  <w:pPr>
                    <w:tabs>
                      <w:tab w:val="left" w:pos="0"/>
                    </w:tabs>
                    <w:spacing w:line="20" w:lineRule="atLeast"/>
                    <w:rPr>
                      <w:bCs/>
                      <w:sz w:val="26"/>
                      <w:szCs w:val="26"/>
                      <w:lang w:val="pt-BR"/>
                    </w:rPr>
                  </w:pPr>
                  <w:r>
                    <w:rPr>
                      <w:bCs/>
                      <w:sz w:val="26"/>
                      <w:szCs w:val="26"/>
                      <w:lang w:val="pt-BR"/>
                    </w:rPr>
                    <w:t xml:space="preserve">                 </w:t>
                  </w:r>
                  <w:r w:rsidR="00D94404">
                    <w:rPr>
                      <w:bCs/>
                      <w:position w:val="-6"/>
                      <w:sz w:val="26"/>
                      <w:szCs w:val="26"/>
                    </w:rPr>
                    <w:pict>
                      <v:shape id="_x0000_i1750" type="#_x0000_t75" style="width:62.25pt;height:14.25pt;mso-position-horizontal-relative:page;mso-position-vertical-relative:page">
                        <v:imagedata r:id="rId1310" o:title=""/>
                      </v:shape>
                    </w:pict>
                  </w:r>
                  <w:r>
                    <w:rPr>
                      <w:bCs/>
                      <w:sz w:val="26"/>
                      <w:szCs w:val="26"/>
                      <w:lang w:val="pt-BR"/>
                    </w:rPr>
                    <w:t xml:space="preserve"> (đpcm)</w:t>
                  </w:r>
                </w:p>
              </w:tc>
              <w:tc>
                <w:tcPr>
                  <w:tcW w:w="901" w:type="dxa"/>
                  <w:gridSpan w:val="2"/>
                  <w:vAlign w:val="center"/>
                </w:tcPr>
                <w:p w:rsidR="00F3420E" w:rsidRDefault="00F3420E" w:rsidP="00F3420E">
                  <w:pPr>
                    <w:jc w:val="center"/>
                    <w:rPr>
                      <w:sz w:val="26"/>
                      <w:szCs w:val="26"/>
                    </w:rPr>
                  </w:pPr>
                  <w:r>
                    <w:rPr>
                      <w:sz w:val="26"/>
                      <w:szCs w:val="26"/>
                    </w:rPr>
                    <w:t>0,25</w:t>
                  </w:r>
                </w:p>
                <w:p w:rsidR="00F3420E" w:rsidRDefault="00F3420E" w:rsidP="00F3420E">
                  <w:pPr>
                    <w:jc w:val="center"/>
                    <w:rPr>
                      <w:sz w:val="26"/>
                      <w:szCs w:val="26"/>
                    </w:rPr>
                  </w:pPr>
                  <w:r>
                    <w:rPr>
                      <w:sz w:val="26"/>
                      <w:szCs w:val="26"/>
                    </w:rPr>
                    <w:t>0,25</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F3420E" w:rsidRDefault="00F3420E" w:rsidP="00F3420E">
                  <w:pPr>
                    <w:jc w:val="center"/>
                    <w:rPr>
                      <w:b/>
                      <w:sz w:val="26"/>
                      <w:szCs w:val="26"/>
                    </w:rPr>
                  </w:pPr>
                </w:p>
              </w:tc>
              <w:tc>
                <w:tcPr>
                  <w:tcW w:w="8100" w:type="dxa"/>
                  <w:gridSpan w:val="4"/>
                </w:tcPr>
                <w:p w:rsidR="00F3420E" w:rsidRDefault="00F3420E" w:rsidP="00F3420E">
                  <w:pPr>
                    <w:jc w:val="both"/>
                    <w:rPr>
                      <w:b/>
                      <w:sz w:val="26"/>
                      <w:szCs w:val="26"/>
                    </w:rPr>
                  </w:pPr>
                  <w:r>
                    <w:rPr>
                      <w:b/>
                      <w:sz w:val="26"/>
                      <w:szCs w:val="26"/>
                    </w:rPr>
                    <w:t>3) (1,0 điểm)</w:t>
                  </w:r>
                </w:p>
              </w:tc>
              <w:tc>
                <w:tcPr>
                  <w:tcW w:w="901" w:type="dxa"/>
                  <w:gridSpan w:val="2"/>
                </w:tcPr>
                <w:p w:rsidR="00F3420E" w:rsidRDefault="00F3420E" w:rsidP="00F3420E">
                  <w:pPr>
                    <w:rPr>
                      <w:sz w:val="26"/>
                      <w:szCs w:val="26"/>
                    </w:rPr>
                  </w:pP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Height w:val="349"/>
              </w:trPr>
              <w:tc>
                <w:tcPr>
                  <w:tcW w:w="1080" w:type="dxa"/>
                  <w:gridSpan w:val="2"/>
                  <w:vMerge/>
                  <w:vAlign w:val="center"/>
                </w:tcPr>
                <w:p w:rsidR="00F3420E" w:rsidRDefault="00F3420E" w:rsidP="00F3420E">
                  <w:pPr>
                    <w:jc w:val="center"/>
                    <w:rPr>
                      <w:b/>
                      <w:sz w:val="26"/>
                      <w:szCs w:val="26"/>
                    </w:rPr>
                  </w:pPr>
                </w:p>
              </w:tc>
              <w:tc>
                <w:tcPr>
                  <w:tcW w:w="8100" w:type="dxa"/>
                  <w:gridSpan w:val="4"/>
                  <w:tcBorders>
                    <w:bottom w:val="single" w:sz="4" w:space="0" w:color="auto"/>
                  </w:tcBorders>
                </w:tcPr>
                <w:p w:rsidR="00F3420E" w:rsidRDefault="00F3420E" w:rsidP="00F3420E">
                  <w:pPr>
                    <w:tabs>
                      <w:tab w:val="left" w:pos="0"/>
                    </w:tabs>
                    <w:spacing w:line="20" w:lineRule="atLeast"/>
                    <w:rPr>
                      <w:bCs/>
                      <w:sz w:val="26"/>
                      <w:szCs w:val="26"/>
                    </w:rPr>
                  </w:pPr>
                  <w:r>
                    <w:rPr>
                      <w:bCs/>
                      <w:sz w:val="26"/>
                      <w:szCs w:val="26"/>
                    </w:rPr>
                    <w:t xml:space="preserve">Gọị H là trung điểm của DF. Dễ thấy </w:t>
                  </w:r>
                  <w:r w:rsidR="00D94404">
                    <w:rPr>
                      <w:bCs/>
                      <w:position w:val="-4"/>
                      <w:sz w:val="26"/>
                      <w:szCs w:val="26"/>
                    </w:rPr>
                    <w:pict>
                      <v:shape id="_x0000_i1751" type="#_x0000_t75" style="width:45pt;height:12.75pt;mso-position-horizontal-relative:page;mso-position-vertical-relative:page">
                        <v:imagedata r:id="rId1311" o:title=""/>
                      </v:shape>
                    </w:pict>
                  </w:r>
                  <w:r>
                    <w:rPr>
                      <w:bCs/>
                      <w:sz w:val="26"/>
                      <w:szCs w:val="26"/>
                    </w:rPr>
                    <w:t xml:space="preserve"> và   </w:t>
                  </w:r>
                  <w:r w:rsidR="00D94404">
                    <w:rPr>
                      <w:bCs/>
                      <w:position w:val="-24"/>
                      <w:sz w:val="26"/>
                      <w:szCs w:val="26"/>
                    </w:rPr>
                    <w:pict>
                      <v:shape id="_x0000_i1752" type="#_x0000_t75" style="width:78pt;height:33.75pt;mso-position-horizontal-relative:page;mso-position-vertical-relative:page">
                        <v:imagedata r:id="rId1312" o:title=""/>
                      </v:shape>
                    </w:pict>
                  </w:r>
                  <w:r>
                    <w:rPr>
                      <w:bCs/>
                      <w:sz w:val="26"/>
                      <w:szCs w:val="26"/>
                    </w:rPr>
                    <w:t>.</w:t>
                  </w:r>
                </w:p>
              </w:tc>
              <w:tc>
                <w:tcPr>
                  <w:tcW w:w="901" w:type="dxa"/>
                  <w:gridSpan w:val="2"/>
                  <w:tcBorders>
                    <w:bottom w:val="single" w:sz="4" w:space="0" w:color="auto"/>
                  </w:tcBorders>
                  <w:vAlign w:val="center"/>
                </w:tcPr>
                <w:p w:rsidR="00F3420E" w:rsidRDefault="00F3420E" w:rsidP="00F3420E">
                  <w:pPr>
                    <w:jc w:val="center"/>
                    <w:rPr>
                      <w:sz w:val="26"/>
                      <w:szCs w:val="26"/>
                    </w:rPr>
                  </w:pPr>
                </w:p>
                <w:p w:rsidR="00F3420E" w:rsidRDefault="00F3420E" w:rsidP="00F3420E">
                  <w:pPr>
                    <w:jc w:val="center"/>
                    <w:rPr>
                      <w:sz w:val="26"/>
                      <w:szCs w:val="26"/>
                    </w:rPr>
                  </w:pPr>
                  <w:r>
                    <w:rPr>
                      <w:sz w:val="26"/>
                      <w:szCs w:val="26"/>
                    </w:rPr>
                    <w:t>0,25</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F3420E" w:rsidRDefault="00F3420E" w:rsidP="00F3420E">
                  <w:pPr>
                    <w:jc w:val="center"/>
                    <w:rPr>
                      <w:b/>
                      <w:sz w:val="26"/>
                      <w:szCs w:val="26"/>
                    </w:rPr>
                  </w:pPr>
                </w:p>
              </w:tc>
              <w:tc>
                <w:tcPr>
                  <w:tcW w:w="8100" w:type="dxa"/>
                  <w:gridSpan w:val="4"/>
                </w:tcPr>
                <w:p w:rsidR="00F3420E" w:rsidRDefault="00F3420E" w:rsidP="00F3420E">
                  <w:pPr>
                    <w:tabs>
                      <w:tab w:val="left" w:pos="0"/>
                    </w:tabs>
                    <w:spacing w:line="20" w:lineRule="atLeast"/>
                    <w:rPr>
                      <w:bCs/>
                      <w:sz w:val="26"/>
                      <w:szCs w:val="26"/>
                      <w:lang w:val="sv-SE"/>
                    </w:rPr>
                  </w:pPr>
                  <w:r>
                    <w:rPr>
                      <w:bCs/>
                      <w:sz w:val="26"/>
                      <w:szCs w:val="26"/>
                      <w:lang w:val="sv-SE"/>
                    </w:rPr>
                    <w:t xml:space="preserve">Trong đường tròn </w:t>
                  </w:r>
                  <w:r w:rsidR="00D94404">
                    <w:rPr>
                      <w:bCs/>
                      <w:position w:val="-14"/>
                      <w:sz w:val="26"/>
                      <w:szCs w:val="26"/>
                    </w:rPr>
                    <w:pict>
                      <v:shape id="_x0000_i1753" type="#_x0000_t75" style="width:17.25pt;height:20.25pt;mso-position-horizontal-relative:page;mso-position-vertical-relative:page">
                        <v:imagedata r:id="rId1313" o:title=""/>
                      </v:shape>
                    </w:pict>
                  </w:r>
                  <w:r>
                    <w:rPr>
                      <w:bCs/>
                      <w:sz w:val="26"/>
                      <w:szCs w:val="26"/>
                      <w:lang w:val="sv-SE"/>
                    </w:rPr>
                    <w:t xml:space="preserve"> ta có: </w:t>
                  </w:r>
                  <w:r w:rsidR="00D94404">
                    <w:rPr>
                      <w:bCs/>
                      <w:position w:val="-24"/>
                      <w:sz w:val="26"/>
                      <w:szCs w:val="26"/>
                    </w:rPr>
                    <w:pict>
                      <v:shape id="_x0000_i1754" type="#_x0000_t75" style="width:63pt;height:33.75pt;mso-position-horizontal-relative:page;mso-position-vertical-relative:page">
                        <v:imagedata r:id="rId1314" o:title=""/>
                      </v:shape>
                    </w:pict>
                  </w:r>
                  <w:r>
                    <w:rPr>
                      <w:bCs/>
                      <w:sz w:val="26"/>
                      <w:szCs w:val="26"/>
                      <w:lang w:val="sv-SE"/>
                    </w:rPr>
                    <w:t xml:space="preserve"> </w:t>
                  </w:r>
                </w:p>
                <w:p w:rsidR="00F3420E" w:rsidRDefault="00F3420E" w:rsidP="00F3420E">
                  <w:pPr>
                    <w:tabs>
                      <w:tab w:val="left" w:pos="0"/>
                    </w:tabs>
                    <w:spacing w:line="20" w:lineRule="atLeast"/>
                    <w:rPr>
                      <w:bCs/>
                      <w:sz w:val="26"/>
                      <w:szCs w:val="26"/>
                      <w:lang w:val="sv-SE"/>
                    </w:rPr>
                  </w:pPr>
                  <w:r>
                    <w:rPr>
                      <w:bCs/>
                      <w:sz w:val="26"/>
                      <w:szCs w:val="26"/>
                      <w:lang w:val="sv-SE"/>
                    </w:rPr>
                    <w:t xml:space="preserve">(góc nội tiếp và góc ở tâm cùng chắn </w:t>
                  </w:r>
                  <w:r w:rsidR="00D94404">
                    <w:rPr>
                      <w:bCs/>
                      <w:position w:val="-4"/>
                      <w:sz w:val="26"/>
                      <w:szCs w:val="26"/>
                    </w:rPr>
                    <w:pict>
                      <v:shape id="_x0000_i1755" type="#_x0000_t75" style="width:18.75pt;height:17.25pt;mso-position-horizontal-relative:page;mso-position-vertical-relative:page">
                        <v:imagedata r:id="rId1315" o:title=""/>
                      </v:shape>
                    </w:pict>
                  </w:r>
                  <w:r>
                    <w:rPr>
                      <w:bCs/>
                      <w:sz w:val="26"/>
                      <w:szCs w:val="26"/>
                      <w:lang w:val="sv-SE"/>
                    </w:rPr>
                    <w:t xml:space="preserve">)  hay </w:t>
                  </w:r>
                  <w:r w:rsidR="00D94404">
                    <w:rPr>
                      <w:bCs/>
                      <w:position w:val="-24"/>
                      <w:sz w:val="26"/>
                      <w:szCs w:val="26"/>
                    </w:rPr>
                    <w:pict>
                      <v:shape id="_x0000_i1756" type="#_x0000_t75" style="width:86.2pt;height:33.75pt;mso-position-horizontal-relative:page;mso-position-vertical-relative:page">
                        <v:imagedata r:id="rId1316" o:title=""/>
                      </v:shape>
                    </w:pict>
                  </w:r>
                </w:p>
              </w:tc>
              <w:tc>
                <w:tcPr>
                  <w:tcW w:w="901" w:type="dxa"/>
                  <w:gridSpan w:val="2"/>
                </w:tcPr>
                <w:p w:rsidR="00F3420E" w:rsidRDefault="00F3420E" w:rsidP="00F3420E">
                  <w:pPr>
                    <w:jc w:val="center"/>
                    <w:rPr>
                      <w:sz w:val="26"/>
                      <w:szCs w:val="26"/>
                      <w:lang w:val="sv-SE"/>
                    </w:rPr>
                  </w:pPr>
                </w:p>
                <w:p w:rsidR="00F3420E" w:rsidRDefault="00F3420E" w:rsidP="00F3420E">
                  <w:pPr>
                    <w:jc w:val="center"/>
                    <w:rPr>
                      <w:sz w:val="26"/>
                      <w:szCs w:val="26"/>
                      <w:lang w:val="sv-SE"/>
                    </w:rPr>
                  </w:pPr>
                </w:p>
                <w:p w:rsidR="00F3420E" w:rsidRDefault="00F3420E" w:rsidP="00F3420E">
                  <w:pPr>
                    <w:jc w:val="center"/>
                    <w:rPr>
                      <w:sz w:val="26"/>
                      <w:szCs w:val="26"/>
                      <w:lang w:val="sv-SE"/>
                    </w:rPr>
                  </w:pPr>
                </w:p>
                <w:p w:rsidR="00F3420E" w:rsidRDefault="00F3420E" w:rsidP="00F3420E">
                  <w:pPr>
                    <w:jc w:val="center"/>
                    <w:rPr>
                      <w:sz w:val="26"/>
                      <w:szCs w:val="26"/>
                      <w:lang w:val="sv-SE"/>
                    </w:rPr>
                  </w:pP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F3420E" w:rsidRDefault="00F3420E" w:rsidP="00F3420E">
                  <w:pPr>
                    <w:jc w:val="center"/>
                    <w:rPr>
                      <w:b/>
                      <w:sz w:val="26"/>
                      <w:szCs w:val="26"/>
                      <w:lang w:val="sv-SE"/>
                    </w:rPr>
                  </w:pPr>
                </w:p>
              </w:tc>
              <w:tc>
                <w:tcPr>
                  <w:tcW w:w="8100" w:type="dxa"/>
                  <w:gridSpan w:val="4"/>
                </w:tcPr>
                <w:p w:rsidR="00F3420E" w:rsidRDefault="00F3420E" w:rsidP="00F3420E">
                  <w:pPr>
                    <w:tabs>
                      <w:tab w:val="left" w:pos="0"/>
                    </w:tabs>
                    <w:spacing w:line="20" w:lineRule="atLeast"/>
                    <w:rPr>
                      <w:bCs/>
                      <w:sz w:val="26"/>
                      <w:szCs w:val="26"/>
                      <w:lang w:val="sv-SE"/>
                    </w:rPr>
                  </w:pPr>
                  <w:r>
                    <w:rPr>
                      <w:bCs/>
                      <w:sz w:val="26"/>
                      <w:szCs w:val="26"/>
                      <w:lang w:val="sv-SE"/>
                    </w:rPr>
                    <w:t xml:space="preserve">Trong đường tròn </w:t>
                  </w:r>
                  <w:r w:rsidR="00D94404">
                    <w:rPr>
                      <w:bCs/>
                      <w:position w:val="-14"/>
                      <w:sz w:val="26"/>
                      <w:szCs w:val="26"/>
                    </w:rPr>
                    <w:pict>
                      <v:shape id="_x0000_i1757" type="#_x0000_t75" style="width:21pt;height:20.25pt;mso-position-horizontal-relative:page;mso-position-vertical-relative:page">
                        <v:imagedata r:id="rId1317" o:title=""/>
                      </v:shape>
                    </w:pict>
                  </w:r>
                  <w:r>
                    <w:rPr>
                      <w:bCs/>
                      <w:sz w:val="26"/>
                      <w:szCs w:val="26"/>
                      <w:lang w:val="sv-SE"/>
                    </w:rPr>
                    <w:t xml:space="preserve"> ta có: </w:t>
                  </w:r>
                  <w:r w:rsidR="00D94404">
                    <w:rPr>
                      <w:bCs/>
                      <w:position w:val="-14"/>
                      <w:sz w:val="26"/>
                      <w:szCs w:val="26"/>
                    </w:rPr>
                    <w:pict>
                      <v:shape id="_x0000_i1758" type="#_x0000_t75" style="width:90pt;height:21.75pt;mso-position-horizontal-relative:page;mso-position-vertical-relative:page">
                        <v:imagedata r:id="rId1318" o:title=""/>
                      </v:shape>
                    </w:pict>
                  </w:r>
                  <w:r>
                    <w:rPr>
                      <w:bCs/>
                      <w:sz w:val="26"/>
                      <w:szCs w:val="26"/>
                      <w:lang w:val="sv-SE"/>
                    </w:rPr>
                    <w:t xml:space="preserve">(góc nội tiếp cùng chắn </w:t>
                  </w:r>
                  <w:r w:rsidR="00D94404">
                    <w:rPr>
                      <w:bCs/>
                      <w:position w:val="-4"/>
                      <w:sz w:val="26"/>
                      <w:szCs w:val="26"/>
                    </w:rPr>
                    <w:pict>
                      <v:shape id="_x0000_i1759" type="#_x0000_t75" style="width:21pt;height:17.25pt;mso-position-horizontal-relative:page;mso-position-vertical-relative:page">
                        <v:imagedata r:id="rId1319" o:title=""/>
                      </v:shape>
                    </w:pict>
                  </w:r>
                  <w:r>
                    <w:rPr>
                      <w:bCs/>
                      <w:sz w:val="26"/>
                      <w:szCs w:val="26"/>
                      <w:lang w:val="sv-SE"/>
                    </w:rPr>
                    <w:t>)</w:t>
                  </w:r>
                </w:p>
                <w:p w:rsidR="00F3420E" w:rsidRDefault="00F3420E" w:rsidP="00F3420E">
                  <w:pPr>
                    <w:tabs>
                      <w:tab w:val="left" w:pos="0"/>
                    </w:tabs>
                    <w:spacing w:line="20" w:lineRule="atLeast"/>
                    <w:rPr>
                      <w:bCs/>
                      <w:sz w:val="26"/>
                      <w:szCs w:val="26"/>
                    </w:rPr>
                  </w:pPr>
                  <w:r>
                    <w:rPr>
                      <w:bCs/>
                      <w:sz w:val="26"/>
                      <w:szCs w:val="26"/>
                    </w:rPr>
                    <w:t>Từ</w:t>
                  </w:r>
                  <w:r w:rsidR="00D94404">
                    <w:rPr>
                      <w:bCs/>
                      <w:position w:val="-14"/>
                      <w:sz w:val="26"/>
                      <w:szCs w:val="26"/>
                    </w:rPr>
                    <w:pict>
                      <v:shape id="_x0000_i1760" type="#_x0000_t75" style="width:135pt;height:21.75pt;mso-position-horizontal-relative:page;mso-position-vertical-relative:page">
                        <v:imagedata r:id="rId1320" o:title=""/>
                      </v:shape>
                    </w:pict>
                  </w:r>
                </w:p>
              </w:tc>
              <w:tc>
                <w:tcPr>
                  <w:tcW w:w="901" w:type="dxa"/>
                  <w:gridSpan w:val="2"/>
                </w:tcPr>
                <w:p w:rsidR="00F3420E" w:rsidRDefault="00F3420E" w:rsidP="00F3420E">
                  <w:pPr>
                    <w:jc w:val="center"/>
                    <w:rPr>
                      <w:sz w:val="26"/>
                      <w:szCs w:val="26"/>
                    </w:rPr>
                  </w:pPr>
                </w:p>
                <w:p w:rsidR="00F3420E" w:rsidRDefault="00F3420E" w:rsidP="00F3420E">
                  <w:pPr>
                    <w:jc w:val="center"/>
                    <w:rPr>
                      <w:sz w:val="26"/>
                      <w:szCs w:val="26"/>
                    </w:rPr>
                  </w:pPr>
                </w:p>
                <w:p w:rsidR="00F3420E" w:rsidRDefault="00F3420E" w:rsidP="00F3420E">
                  <w:pPr>
                    <w:jc w:val="center"/>
                    <w:rPr>
                      <w:sz w:val="26"/>
                      <w:szCs w:val="26"/>
                    </w:rPr>
                  </w:pPr>
                  <w:r>
                    <w:rPr>
                      <w:sz w:val="26"/>
                      <w:szCs w:val="26"/>
                    </w:rPr>
                    <w:t>0,25</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F3420E" w:rsidRDefault="00F3420E" w:rsidP="00F3420E">
                  <w:pPr>
                    <w:jc w:val="center"/>
                    <w:rPr>
                      <w:b/>
                      <w:sz w:val="26"/>
                      <w:szCs w:val="26"/>
                    </w:rPr>
                  </w:pPr>
                </w:p>
              </w:tc>
              <w:tc>
                <w:tcPr>
                  <w:tcW w:w="8100" w:type="dxa"/>
                  <w:gridSpan w:val="4"/>
                </w:tcPr>
                <w:p w:rsidR="00F3420E" w:rsidRDefault="00F3420E" w:rsidP="00F3420E">
                  <w:pPr>
                    <w:tabs>
                      <w:tab w:val="left" w:pos="0"/>
                    </w:tabs>
                    <w:spacing w:line="20" w:lineRule="atLeast"/>
                    <w:rPr>
                      <w:bCs/>
                      <w:sz w:val="26"/>
                      <w:szCs w:val="26"/>
                      <w:lang w:val="sv-SE"/>
                    </w:rPr>
                  </w:pPr>
                  <w:r>
                    <w:rPr>
                      <w:bCs/>
                      <w:sz w:val="26"/>
                      <w:szCs w:val="26"/>
                      <w:lang w:val="sv-SE"/>
                    </w:rPr>
                    <w:t xml:space="preserve">Dễ thấy: </w:t>
                  </w:r>
                  <w:r w:rsidR="00D94404">
                    <w:rPr>
                      <w:bCs/>
                      <w:position w:val="-6"/>
                      <w:sz w:val="26"/>
                      <w:szCs w:val="26"/>
                    </w:rPr>
                    <w:pict>
                      <v:shape id="_x0000_i1761" type="#_x0000_t75" style="width:93pt;height:18pt;mso-position-horizontal-relative:page;mso-position-vertical-relative:page">
                        <v:imagedata r:id="rId1321" o:title=""/>
                      </v:shape>
                    </w:pict>
                  </w:r>
                  <w:r>
                    <w:rPr>
                      <w:bCs/>
                      <w:sz w:val="26"/>
                      <w:szCs w:val="26"/>
                    </w:rPr>
                    <w:t>;</w:t>
                  </w:r>
                  <w:r>
                    <w:rPr>
                      <w:bCs/>
                      <w:sz w:val="26"/>
                      <w:szCs w:val="26"/>
                      <w:lang w:val="sv-SE"/>
                    </w:rPr>
                    <w:t xml:space="preserve">        </w:t>
                  </w:r>
                  <w:r w:rsidR="00D94404">
                    <w:rPr>
                      <w:bCs/>
                      <w:position w:val="-6"/>
                      <w:sz w:val="26"/>
                      <w:szCs w:val="26"/>
                    </w:rPr>
                    <w:pict>
                      <v:shape id="_x0000_i1762" type="#_x0000_t75" style="width:86.2pt;height:18pt;mso-position-horizontal-relative:page;mso-position-vertical-relative:page">
                        <v:imagedata r:id="rId1322" o:title=""/>
                      </v:shape>
                    </w:pict>
                  </w:r>
                </w:p>
                <w:p w:rsidR="00F3420E" w:rsidRDefault="00F3420E" w:rsidP="00F3420E">
                  <w:pPr>
                    <w:tabs>
                      <w:tab w:val="left" w:pos="0"/>
                    </w:tabs>
                    <w:spacing w:line="20" w:lineRule="atLeast"/>
                    <w:rPr>
                      <w:bCs/>
                      <w:sz w:val="26"/>
                      <w:szCs w:val="26"/>
                      <w:lang w:val="sv-SE"/>
                    </w:rPr>
                  </w:pPr>
                  <w:r>
                    <w:rPr>
                      <w:bCs/>
                      <w:sz w:val="26"/>
                      <w:szCs w:val="26"/>
                      <w:lang w:val="sv-SE"/>
                    </w:rPr>
                    <w:t xml:space="preserve">Mà  </w:t>
                  </w:r>
                  <w:r w:rsidR="00D94404">
                    <w:rPr>
                      <w:bCs/>
                      <w:position w:val="-14"/>
                      <w:sz w:val="26"/>
                      <w:szCs w:val="26"/>
                    </w:rPr>
                    <w:pict>
                      <v:shape id="_x0000_i1763" type="#_x0000_t75" style="width:93.7pt;height:21.75pt;mso-position-horizontal-relative:page;mso-position-vertical-relative:page">
                        <v:imagedata r:id="rId1323" o:title=""/>
                      </v:shape>
                    </w:pict>
                  </w:r>
                </w:p>
                <w:p w:rsidR="00F3420E" w:rsidRDefault="00F3420E" w:rsidP="00F3420E">
                  <w:pPr>
                    <w:tabs>
                      <w:tab w:val="left" w:pos="0"/>
                    </w:tabs>
                    <w:spacing w:line="20" w:lineRule="atLeast"/>
                    <w:rPr>
                      <w:bCs/>
                      <w:sz w:val="26"/>
                      <w:szCs w:val="26"/>
                      <w:lang w:val="sv-SE"/>
                    </w:rPr>
                  </w:pPr>
                  <w:r>
                    <w:rPr>
                      <w:bCs/>
                      <w:sz w:val="26"/>
                      <w:szCs w:val="26"/>
                      <w:lang w:val="sv-SE"/>
                    </w:rPr>
                    <w:t xml:space="preserve">Suy ra </w:t>
                  </w:r>
                  <w:r w:rsidR="00D94404">
                    <w:rPr>
                      <w:bCs/>
                      <w:position w:val="-6"/>
                      <w:sz w:val="26"/>
                      <w:szCs w:val="26"/>
                    </w:rPr>
                    <w:pict>
                      <v:shape id="_x0000_i1764" type="#_x0000_t75" style="width:57pt;height:18pt;mso-position-horizontal-relative:page;mso-position-vertical-relative:page">
                        <v:imagedata r:id="rId1324" o:title=""/>
                      </v:shape>
                    </w:pict>
                  </w:r>
                  <w:r>
                    <w:rPr>
                      <w:bCs/>
                      <w:sz w:val="26"/>
                      <w:szCs w:val="26"/>
                      <w:lang w:val="sv-SE"/>
                    </w:rPr>
                    <w:t xml:space="preserve"> hay </w:t>
                  </w:r>
                  <w:r w:rsidR="00D94404">
                    <w:rPr>
                      <w:bCs/>
                      <w:position w:val="-10"/>
                      <w:sz w:val="26"/>
                      <w:szCs w:val="26"/>
                    </w:rPr>
                    <w:pict>
                      <v:shape id="_x0000_i1765" type="#_x0000_t75" style="width:107.2pt;height:20.25pt;mso-position-horizontal-relative:page;mso-position-vertical-relative:page">
                        <v:imagedata r:id="rId1325" o:title=""/>
                      </v:shape>
                    </w:pict>
                  </w:r>
                  <w:r>
                    <w:rPr>
                      <w:bCs/>
                      <w:sz w:val="26"/>
                      <w:szCs w:val="26"/>
                      <w:lang w:val="sv-SE"/>
                    </w:rPr>
                    <w:t xml:space="preserve"> thẳng hàng.</w:t>
                  </w:r>
                </w:p>
              </w:tc>
              <w:tc>
                <w:tcPr>
                  <w:tcW w:w="901" w:type="dxa"/>
                  <w:gridSpan w:val="2"/>
                </w:tcPr>
                <w:p w:rsidR="00F3420E" w:rsidRDefault="00F3420E" w:rsidP="00F3420E">
                  <w:pPr>
                    <w:jc w:val="center"/>
                    <w:rPr>
                      <w:sz w:val="26"/>
                      <w:szCs w:val="26"/>
                    </w:rPr>
                  </w:pPr>
                </w:p>
                <w:p w:rsidR="00F3420E" w:rsidRDefault="00F3420E" w:rsidP="00F3420E">
                  <w:pPr>
                    <w:jc w:val="center"/>
                    <w:rPr>
                      <w:sz w:val="26"/>
                      <w:szCs w:val="26"/>
                    </w:rPr>
                  </w:pPr>
                </w:p>
                <w:p w:rsidR="00F3420E" w:rsidRDefault="00F3420E" w:rsidP="00F3420E">
                  <w:pPr>
                    <w:jc w:val="center"/>
                    <w:rPr>
                      <w:sz w:val="26"/>
                      <w:szCs w:val="26"/>
                    </w:rPr>
                  </w:pPr>
                </w:p>
                <w:p w:rsidR="00F3420E" w:rsidRDefault="00F3420E" w:rsidP="00F3420E">
                  <w:pPr>
                    <w:jc w:val="center"/>
                    <w:rPr>
                      <w:sz w:val="26"/>
                      <w:szCs w:val="26"/>
                    </w:rPr>
                  </w:pPr>
                  <w:r>
                    <w:rPr>
                      <w:sz w:val="26"/>
                      <w:szCs w:val="26"/>
                    </w:rPr>
                    <w:t>0,25</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Height w:val="801"/>
              </w:trPr>
              <w:tc>
                <w:tcPr>
                  <w:tcW w:w="1080" w:type="dxa"/>
                  <w:gridSpan w:val="2"/>
                  <w:vMerge/>
                  <w:vAlign w:val="center"/>
                </w:tcPr>
                <w:p w:rsidR="00F3420E" w:rsidRDefault="00F3420E" w:rsidP="00F3420E">
                  <w:pPr>
                    <w:jc w:val="center"/>
                    <w:rPr>
                      <w:i/>
                      <w:sz w:val="26"/>
                      <w:szCs w:val="26"/>
                    </w:rPr>
                  </w:pPr>
                </w:p>
              </w:tc>
              <w:tc>
                <w:tcPr>
                  <w:tcW w:w="8100" w:type="dxa"/>
                  <w:gridSpan w:val="4"/>
                </w:tcPr>
                <w:p w:rsidR="00F3420E" w:rsidRDefault="00F3420E" w:rsidP="00F3420E">
                  <w:pPr>
                    <w:tabs>
                      <w:tab w:val="left" w:pos="0"/>
                    </w:tabs>
                    <w:spacing w:line="20" w:lineRule="atLeast"/>
                    <w:rPr>
                      <w:bCs/>
                      <w:sz w:val="26"/>
                      <w:szCs w:val="26"/>
                      <w:lang w:val="sv-SE"/>
                    </w:rPr>
                  </w:pPr>
                  <w:r>
                    <w:rPr>
                      <w:bCs/>
                      <w:sz w:val="26"/>
                      <w:szCs w:val="26"/>
                      <w:lang w:val="sv-SE"/>
                    </w:rPr>
                    <w:t>Ta có: D; I; B</w:t>
                  </w:r>
                  <w:r>
                    <w:rPr>
                      <w:bCs/>
                      <w:i/>
                      <w:sz w:val="26"/>
                      <w:szCs w:val="26"/>
                      <w:lang w:val="sv-SE"/>
                    </w:rPr>
                    <w:t xml:space="preserve"> </w:t>
                  </w:r>
                  <w:r>
                    <w:rPr>
                      <w:bCs/>
                      <w:sz w:val="26"/>
                      <w:szCs w:val="26"/>
                      <w:lang w:val="sv-SE"/>
                    </w:rPr>
                    <w:t>thẳng hàng (cmt)</w:t>
                  </w:r>
                  <w:r>
                    <w:rPr>
                      <w:bCs/>
                      <w:i/>
                      <w:sz w:val="26"/>
                      <w:szCs w:val="26"/>
                      <w:lang w:val="sv-SE"/>
                    </w:rPr>
                    <w:t xml:space="preserve"> </w:t>
                  </w:r>
                  <w:r w:rsidR="00D94404">
                    <w:rPr>
                      <w:bCs/>
                      <w:position w:val="-24"/>
                      <w:sz w:val="26"/>
                      <w:szCs w:val="26"/>
                    </w:rPr>
                    <w:pict>
                      <v:shape id="_x0000_i1766" type="#_x0000_t75" style="width:114pt;height:35.25pt;mso-position-horizontal-relative:page;mso-position-vertical-relative:page">
                        <v:imagedata r:id="rId1326" o:title=""/>
                      </v:shape>
                    </w:pict>
                  </w:r>
                  <w:r>
                    <w:rPr>
                      <w:bCs/>
                      <w:sz w:val="26"/>
                      <w:szCs w:val="26"/>
                      <w:lang w:val="sv-SE"/>
                    </w:rPr>
                    <w:t xml:space="preserve">. </w:t>
                  </w:r>
                </w:p>
                <w:p w:rsidR="00F3420E" w:rsidRDefault="00F3420E" w:rsidP="00F3420E">
                  <w:pPr>
                    <w:tabs>
                      <w:tab w:val="left" w:pos="0"/>
                    </w:tabs>
                    <w:spacing w:line="20" w:lineRule="atLeast"/>
                    <w:rPr>
                      <w:bCs/>
                      <w:sz w:val="26"/>
                      <w:szCs w:val="26"/>
                      <w:lang w:val="sv-SE"/>
                    </w:rPr>
                  </w:pPr>
                  <w:r>
                    <w:rPr>
                      <w:bCs/>
                      <w:sz w:val="26"/>
                      <w:szCs w:val="26"/>
                      <w:lang w:val="sv-SE"/>
                    </w:rPr>
                    <w:t xml:space="preserve">Vì C cố định nên D cố định </w:t>
                  </w:r>
                  <w:r w:rsidR="00D94404">
                    <w:rPr>
                      <w:bCs/>
                      <w:position w:val="-24"/>
                      <w:sz w:val="26"/>
                      <w:szCs w:val="26"/>
                    </w:rPr>
                    <w:pict>
                      <v:shape id="_x0000_i1767" type="#_x0000_t75" style="width:48.75pt;height:35.25pt;mso-position-horizontal-relative:page;mso-position-vertical-relative:page">
                        <v:imagedata r:id="rId1327" o:title=""/>
                      </v:shape>
                    </w:pict>
                  </w:r>
                  <w:r>
                    <w:rPr>
                      <w:bCs/>
                      <w:sz w:val="26"/>
                      <w:szCs w:val="26"/>
                      <w:lang w:val="sv-SE"/>
                    </w:rPr>
                    <w:t xml:space="preserve"> không đổi.</w:t>
                  </w:r>
                </w:p>
                <w:p w:rsidR="00F3420E" w:rsidRDefault="00F3420E" w:rsidP="00F3420E">
                  <w:pPr>
                    <w:spacing w:before="60" w:after="40"/>
                    <w:jc w:val="both"/>
                    <w:rPr>
                      <w:sz w:val="26"/>
                      <w:szCs w:val="26"/>
                      <w:lang w:val="sv-SE"/>
                    </w:rPr>
                  </w:pPr>
                  <w:r>
                    <w:rPr>
                      <w:bCs/>
                      <w:sz w:val="26"/>
                      <w:szCs w:val="26"/>
                      <w:lang w:val="sv-SE"/>
                    </w:rPr>
                    <w:t>Do đó góc ABI có số đo không đổi khi M thay đổi trên cung BD.</w:t>
                  </w:r>
                </w:p>
              </w:tc>
              <w:tc>
                <w:tcPr>
                  <w:tcW w:w="901" w:type="dxa"/>
                  <w:gridSpan w:val="2"/>
                </w:tcPr>
                <w:p w:rsidR="00F3420E" w:rsidRDefault="00F3420E" w:rsidP="00F3420E">
                  <w:pPr>
                    <w:jc w:val="center"/>
                    <w:rPr>
                      <w:sz w:val="26"/>
                      <w:szCs w:val="26"/>
                      <w:lang w:val="sv-SE"/>
                    </w:rPr>
                  </w:pPr>
                </w:p>
                <w:p w:rsidR="00F3420E" w:rsidRDefault="00F3420E" w:rsidP="00F3420E">
                  <w:pPr>
                    <w:jc w:val="center"/>
                    <w:rPr>
                      <w:sz w:val="26"/>
                      <w:szCs w:val="26"/>
                      <w:lang w:val="sv-SE"/>
                    </w:rPr>
                  </w:pPr>
                </w:p>
                <w:p w:rsidR="00F3420E" w:rsidRDefault="00F3420E" w:rsidP="00F3420E">
                  <w:pPr>
                    <w:jc w:val="center"/>
                    <w:rPr>
                      <w:sz w:val="26"/>
                      <w:szCs w:val="26"/>
                      <w:lang w:val="sv-SE"/>
                    </w:rPr>
                  </w:pPr>
                </w:p>
                <w:p w:rsidR="00F3420E" w:rsidRDefault="00F3420E" w:rsidP="00F3420E">
                  <w:pPr>
                    <w:jc w:val="center"/>
                    <w:rPr>
                      <w:sz w:val="26"/>
                      <w:szCs w:val="26"/>
                      <w:lang w:val="sv-SE"/>
                    </w:rPr>
                  </w:pPr>
                </w:p>
                <w:p w:rsidR="00F3420E" w:rsidRDefault="00F3420E" w:rsidP="00F3420E">
                  <w:pPr>
                    <w:jc w:val="center"/>
                    <w:rPr>
                      <w:sz w:val="26"/>
                      <w:szCs w:val="26"/>
                      <w:lang w:val="sv-SE"/>
                    </w:rPr>
                  </w:pPr>
                </w:p>
                <w:p w:rsidR="00F3420E" w:rsidRDefault="00F3420E" w:rsidP="00F3420E">
                  <w:pPr>
                    <w:jc w:val="center"/>
                    <w:rPr>
                      <w:sz w:val="26"/>
                      <w:szCs w:val="26"/>
                    </w:rPr>
                  </w:pPr>
                  <w:r>
                    <w:rPr>
                      <w:sz w:val="26"/>
                      <w:szCs w:val="26"/>
                    </w:rPr>
                    <w:t>0,25</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restart"/>
                  <w:vAlign w:val="center"/>
                </w:tcPr>
                <w:p w:rsidR="00F3420E" w:rsidRDefault="00F3420E" w:rsidP="00F3420E">
                  <w:pPr>
                    <w:jc w:val="center"/>
                    <w:rPr>
                      <w:b/>
                      <w:sz w:val="26"/>
                      <w:szCs w:val="26"/>
                    </w:rPr>
                  </w:pPr>
                  <w:r>
                    <w:rPr>
                      <w:b/>
                      <w:bCs/>
                      <w:sz w:val="26"/>
                      <w:szCs w:val="26"/>
                      <w:lang w:val="nl-NL"/>
                    </w:rPr>
                    <w:t xml:space="preserve">Câu </w:t>
                  </w:r>
                  <w:r>
                    <w:rPr>
                      <w:b/>
                      <w:sz w:val="26"/>
                      <w:szCs w:val="26"/>
                    </w:rPr>
                    <w:t>5</w:t>
                  </w:r>
                </w:p>
                <w:p w:rsidR="00F3420E" w:rsidRDefault="00F3420E" w:rsidP="00F3420E">
                  <w:pPr>
                    <w:jc w:val="center"/>
                    <w:rPr>
                      <w:i/>
                      <w:sz w:val="26"/>
                      <w:szCs w:val="26"/>
                    </w:rPr>
                  </w:pPr>
                  <w:r>
                    <w:rPr>
                      <w:i/>
                      <w:sz w:val="26"/>
                      <w:szCs w:val="26"/>
                    </w:rPr>
                    <w:t>(0,5 đ)</w:t>
                  </w:r>
                </w:p>
              </w:tc>
              <w:tc>
                <w:tcPr>
                  <w:tcW w:w="9001" w:type="dxa"/>
                  <w:gridSpan w:val="6"/>
                </w:tcPr>
                <w:p w:rsidR="00F3420E" w:rsidRDefault="00F3420E" w:rsidP="00F3420E">
                  <w:pPr>
                    <w:rPr>
                      <w:sz w:val="26"/>
                      <w:szCs w:val="26"/>
                    </w:rPr>
                  </w:pPr>
                  <w:r>
                    <w:rPr>
                      <w:b/>
                      <w:sz w:val="26"/>
                      <w:szCs w:val="26"/>
                    </w:rPr>
                    <w:t>0,5 điểm</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F3420E" w:rsidRDefault="00F3420E" w:rsidP="00F3420E">
                  <w:pPr>
                    <w:jc w:val="center"/>
                    <w:rPr>
                      <w:b/>
                      <w:sz w:val="26"/>
                      <w:szCs w:val="26"/>
                    </w:rPr>
                  </w:pPr>
                </w:p>
              </w:tc>
              <w:tc>
                <w:tcPr>
                  <w:tcW w:w="8100" w:type="dxa"/>
                  <w:gridSpan w:val="4"/>
                </w:tcPr>
                <w:p w:rsidR="00F3420E" w:rsidRDefault="00F3420E" w:rsidP="00F3420E">
                  <w:pPr>
                    <w:rPr>
                      <w:sz w:val="26"/>
                      <w:szCs w:val="26"/>
                      <w:lang w:val="pt-BR"/>
                    </w:rPr>
                  </w:pPr>
                  <w:r>
                    <w:rPr>
                      <w:sz w:val="26"/>
                      <w:szCs w:val="26"/>
                    </w:rPr>
                    <w:t xml:space="preserve">Ta có: </w:t>
                  </w:r>
                  <w:r w:rsidR="00D94404">
                    <w:rPr>
                      <w:position w:val="-30"/>
                      <w:sz w:val="26"/>
                      <w:szCs w:val="26"/>
                    </w:rPr>
                    <w:pict>
                      <v:shape id="_x0000_i1768" type="#_x0000_t75" style="width:236.25pt;height:36.75pt;mso-position-horizontal-relative:page;mso-position-vertical-relative:page">
                        <v:imagedata r:id="rId1328" o:title=""/>
                      </v:shape>
                    </w:pict>
                  </w:r>
                </w:p>
              </w:tc>
              <w:tc>
                <w:tcPr>
                  <w:tcW w:w="901" w:type="dxa"/>
                  <w:gridSpan w:val="2"/>
                </w:tcPr>
                <w:p w:rsidR="00F3420E" w:rsidRDefault="00F3420E" w:rsidP="00F3420E">
                  <w:pPr>
                    <w:jc w:val="center"/>
                    <w:rPr>
                      <w:sz w:val="26"/>
                      <w:szCs w:val="26"/>
                    </w:rPr>
                  </w:pPr>
                </w:p>
                <w:p w:rsidR="00F3420E" w:rsidRDefault="00F3420E" w:rsidP="00F3420E">
                  <w:pPr>
                    <w:jc w:val="center"/>
                    <w:rPr>
                      <w:sz w:val="26"/>
                      <w:szCs w:val="26"/>
                    </w:rPr>
                  </w:pP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F3420E" w:rsidRDefault="00F3420E" w:rsidP="00F3420E">
                  <w:pPr>
                    <w:jc w:val="center"/>
                    <w:rPr>
                      <w:b/>
                      <w:sz w:val="26"/>
                      <w:szCs w:val="26"/>
                    </w:rPr>
                  </w:pPr>
                </w:p>
              </w:tc>
              <w:tc>
                <w:tcPr>
                  <w:tcW w:w="8100" w:type="dxa"/>
                  <w:gridSpan w:val="4"/>
                </w:tcPr>
                <w:p w:rsidR="00F3420E" w:rsidRDefault="00F3420E" w:rsidP="00F3420E">
                  <w:pPr>
                    <w:rPr>
                      <w:sz w:val="26"/>
                      <w:szCs w:val="26"/>
                      <w:lang w:val="fr-FR"/>
                    </w:rPr>
                  </w:pPr>
                  <w:r>
                    <w:rPr>
                      <w:sz w:val="26"/>
                      <w:szCs w:val="26"/>
                    </w:rPr>
                    <w:t xml:space="preserve">Tương tự: </w:t>
                  </w:r>
                  <w:r w:rsidR="00D94404">
                    <w:rPr>
                      <w:position w:val="-26"/>
                      <w:sz w:val="26"/>
                      <w:szCs w:val="26"/>
                    </w:rPr>
                    <w:pict>
                      <v:shape id="_x0000_i1769" type="#_x0000_t75" style="width:71.3pt;height:33.75pt;mso-position-horizontal-relative:page;mso-position-vertical-relative:page">
                        <v:imagedata r:id="rId1329" o:title=""/>
                      </v:shape>
                    </w:pict>
                  </w:r>
                </w:p>
              </w:tc>
              <w:tc>
                <w:tcPr>
                  <w:tcW w:w="901" w:type="dxa"/>
                  <w:gridSpan w:val="2"/>
                  <w:vAlign w:val="center"/>
                </w:tcPr>
                <w:p w:rsidR="00F3420E" w:rsidRDefault="00F3420E" w:rsidP="00F3420E">
                  <w:pPr>
                    <w:jc w:val="center"/>
                    <w:rPr>
                      <w:sz w:val="26"/>
                      <w:szCs w:val="26"/>
                    </w:rPr>
                  </w:pP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F3420E" w:rsidRDefault="00F3420E" w:rsidP="00F3420E">
                  <w:pPr>
                    <w:jc w:val="center"/>
                    <w:rPr>
                      <w:b/>
                      <w:sz w:val="26"/>
                      <w:szCs w:val="26"/>
                    </w:rPr>
                  </w:pPr>
                </w:p>
              </w:tc>
              <w:tc>
                <w:tcPr>
                  <w:tcW w:w="8100" w:type="dxa"/>
                  <w:gridSpan w:val="4"/>
                </w:tcPr>
                <w:p w:rsidR="00F3420E" w:rsidRDefault="00F3420E" w:rsidP="00F3420E">
                  <w:pPr>
                    <w:rPr>
                      <w:sz w:val="26"/>
                      <w:szCs w:val="26"/>
                      <w:lang w:val="fr-FR"/>
                    </w:rPr>
                  </w:pPr>
                  <w:r>
                    <w:rPr>
                      <w:sz w:val="26"/>
                      <w:szCs w:val="26"/>
                    </w:rPr>
                    <w:t>Cộng vế tương ứng các bất đẳng thức trên ta được:</w:t>
                  </w:r>
                </w:p>
              </w:tc>
              <w:tc>
                <w:tcPr>
                  <w:tcW w:w="901" w:type="dxa"/>
                  <w:gridSpan w:val="2"/>
                  <w:vAlign w:val="center"/>
                </w:tcPr>
                <w:p w:rsidR="00F3420E" w:rsidRDefault="00F3420E" w:rsidP="00F3420E">
                  <w:pPr>
                    <w:jc w:val="center"/>
                    <w:rPr>
                      <w:sz w:val="26"/>
                      <w:szCs w:val="26"/>
                    </w:rPr>
                  </w:pP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F3420E" w:rsidRDefault="00F3420E" w:rsidP="00F3420E">
                  <w:pPr>
                    <w:jc w:val="center"/>
                    <w:rPr>
                      <w:b/>
                      <w:sz w:val="26"/>
                      <w:szCs w:val="26"/>
                    </w:rPr>
                  </w:pPr>
                </w:p>
              </w:tc>
              <w:tc>
                <w:tcPr>
                  <w:tcW w:w="8100" w:type="dxa"/>
                  <w:gridSpan w:val="4"/>
                </w:tcPr>
                <w:p w:rsidR="00F3420E" w:rsidRDefault="00D94404" w:rsidP="00F3420E">
                  <w:pPr>
                    <w:rPr>
                      <w:sz w:val="26"/>
                      <w:szCs w:val="26"/>
                      <w:lang w:val="pt-BR"/>
                    </w:rPr>
                  </w:pPr>
                  <w:r>
                    <w:rPr>
                      <w:position w:val="-30"/>
                      <w:sz w:val="26"/>
                      <w:szCs w:val="26"/>
                    </w:rPr>
                    <w:pict>
                      <v:shape id="_x0000_i1770" type="#_x0000_t75" style="width:117.75pt;height:36pt;mso-position-horizontal-relative:page;mso-position-vertical-relative:page">
                        <v:imagedata r:id="rId1330" o:title=""/>
                      </v:shape>
                    </w:pict>
                  </w:r>
                </w:p>
              </w:tc>
              <w:tc>
                <w:tcPr>
                  <w:tcW w:w="901" w:type="dxa"/>
                  <w:gridSpan w:val="2"/>
                  <w:vAlign w:val="center"/>
                </w:tcPr>
                <w:p w:rsidR="00F3420E" w:rsidRDefault="00F3420E" w:rsidP="00F3420E">
                  <w:pPr>
                    <w:jc w:val="center"/>
                    <w:rPr>
                      <w:sz w:val="26"/>
                      <w:szCs w:val="26"/>
                    </w:rPr>
                  </w:pPr>
                  <w:r>
                    <w:rPr>
                      <w:sz w:val="26"/>
                      <w:szCs w:val="26"/>
                    </w:rPr>
                    <w:t>0,25</w:t>
                  </w:r>
                </w:p>
              </w:tc>
            </w:tr>
            <w:tr w:rsidR="00F3420E" w:rsidTr="00F342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5" w:type="dxa"/>
              </w:trPr>
              <w:tc>
                <w:tcPr>
                  <w:tcW w:w="1080" w:type="dxa"/>
                  <w:gridSpan w:val="2"/>
                  <w:vMerge/>
                  <w:vAlign w:val="center"/>
                </w:tcPr>
                <w:p w:rsidR="00F3420E" w:rsidRDefault="00F3420E" w:rsidP="00F3420E">
                  <w:pPr>
                    <w:jc w:val="center"/>
                    <w:rPr>
                      <w:b/>
                      <w:sz w:val="26"/>
                      <w:szCs w:val="26"/>
                    </w:rPr>
                  </w:pPr>
                </w:p>
              </w:tc>
              <w:tc>
                <w:tcPr>
                  <w:tcW w:w="8100" w:type="dxa"/>
                  <w:gridSpan w:val="4"/>
                </w:tcPr>
                <w:p w:rsidR="00F3420E" w:rsidRDefault="00F3420E" w:rsidP="00F3420E">
                  <w:pPr>
                    <w:rPr>
                      <w:sz w:val="26"/>
                      <w:szCs w:val="26"/>
                    </w:rPr>
                  </w:pPr>
                  <w:r>
                    <w:rPr>
                      <w:sz w:val="26"/>
                      <w:szCs w:val="26"/>
                    </w:rPr>
                    <w:t>Mặt khác:</w:t>
                  </w:r>
                  <w:r w:rsidR="00D94404">
                    <w:rPr>
                      <w:position w:val="-26"/>
                      <w:sz w:val="26"/>
                      <w:szCs w:val="26"/>
                    </w:rPr>
                    <w:pict>
                      <v:shape id="_x0000_i1771" type="#_x0000_t75" style="width:72.8pt;height:33.75pt;mso-position-horizontal-relative:page;mso-position-vertical-relative:page">
                        <v:imagedata r:id="rId1331" o:title=""/>
                      </v:shape>
                    </w:pict>
                  </w:r>
                  <w:r>
                    <w:rPr>
                      <w:sz w:val="26"/>
                      <w:szCs w:val="26"/>
                    </w:rPr>
                    <w:t xml:space="preserve">=1 nên ta có: </w:t>
                  </w:r>
                  <w:r w:rsidR="00D94404">
                    <w:rPr>
                      <w:position w:val="-30"/>
                      <w:sz w:val="26"/>
                      <w:szCs w:val="26"/>
                    </w:rPr>
                    <w:pict>
                      <v:shape id="_x0000_i1772" type="#_x0000_t75" style="width:117.75pt;height:36pt;mso-position-horizontal-relative:page;mso-position-vertical-relative:page">
                        <v:imagedata r:id="rId1332" o:title=""/>
                      </v:shape>
                    </w:pict>
                  </w:r>
                  <w:r w:rsidR="00D94404">
                    <w:rPr>
                      <w:position w:val="-4"/>
                      <w:sz w:val="26"/>
                      <w:szCs w:val="26"/>
                    </w:rPr>
                    <w:pict>
                      <v:shape id="_x0000_i1773" type="#_x0000_t75" style="width:53.25pt;height:12.75pt;mso-position-horizontal-relative:page;mso-position-vertical-relative:page">
                        <v:imagedata r:id="rId1333" o:title=""/>
                      </v:shape>
                    </w:pict>
                  </w:r>
                </w:p>
                <w:p w:rsidR="00F3420E" w:rsidRDefault="00F3420E" w:rsidP="00F3420E">
                  <w:pPr>
                    <w:rPr>
                      <w:sz w:val="26"/>
                      <w:szCs w:val="26"/>
                    </w:rPr>
                  </w:pPr>
                  <w:r>
                    <w:rPr>
                      <w:sz w:val="26"/>
                      <w:szCs w:val="26"/>
                    </w:rPr>
                    <w:t>Dấu bằng xảy ra khi x=y=1 (đpcm)</w:t>
                  </w:r>
                </w:p>
              </w:tc>
              <w:tc>
                <w:tcPr>
                  <w:tcW w:w="901" w:type="dxa"/>
                  <w:gridSpan w:val="2"/>
                </w:tcPr>
                <w:p w:rsidR="00F3420E" w:rsidRDefault="00F3420E" w:rsidP="00F3420E">
                  <w:pPr>
                    <w:jc w:val="center"/>
                    <w:rPr>
                      <w:sz w:val="26"/>
                      <w:szCs w:val="26"/>
                    </w:rPr>
                  </w:pPr>
                </w:p>
                <w:p w:rsidR="00F3420E" w:rsidRDefault="00F3420E" w:rsidP="00F3420E">
                  <w:pPr>
                    <w:jc w:val="center"/>
                    <w:rPr>
                      <w:sz w:val="26"/>
                      <w:szCs w:val="26"/>
                    </w:rPr>
                  </w:pPr>
                </w:p>
                <w:p w:rsidR="00F3420E" w:rsidRDefault="00F3420E" w:rsidP="00F3420E">
                  <w:pPr>
                    <w:rPr>
                      <w:sz w:val="26"/>
                      <w:szCs w:val="26"/>
                    </w:rPr>
                  </w:pPr>
                  <w:r>
                    <w:rPr>
                      <w:sz w:val="26"/>
                      <w:szCs w:val="26"/>
                    </w:rPr>
                    <w:t xml:space="preserve"> 0,25</w:t>
                  </w:r>
                </w:p>
              </w:tc>
            </w:tr>
          </w:tbl>
          <w:p w:rsidR="00F3420E" w:rsidRPr="00596F13" w:rsidRDefault="00F3420E"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Pr="00F3420E"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01</w:t>
            </w:r>
            <w:r w:rsidR="008B0EE4">
              <w:rPr>
                <w:rFonts w:ascii="Times New Roman" w:eastAsia="Times New Roman" w:hAnsi="Times New Roman" w:cs="Times New Roman"/>
                <w:b/>
                <w:color w:val="FF0000"/>
                <w:sz w:val="28"/>
                <w:szCs w:val="28"/>
                <w:lang w:val="en-US"/>
              </w:rPr>
              <w:t>2</w:t>
            </w:r>
          </w:p>
          <w:p w:rsidR="00F3420E" w:rsidRPr="00F3420E" w:rsidRDefault="00F3420E" w:rsidP="00F3420E">
            <w:pPr>
              <w:jc w:val="center"/>
              <w:rPr>
                <w:rFonts w:ascii="Times New Roman" w:hAnsi="Times New Roman" w:cs="Times New Roman"/>
                <w:b/>
                <w:sz w:val="28"/>
                <w:szCs w:val="28"/>
              </w:rPr>
            </w:pPr>
            <w:r w:rsidRPr="00F3420E">
              <w:rPr>
                <w:rFonts w:ascii="Times New Roman" w:hAnsi="Times New Roman" w:cs="Times New Roman"/>
                <w:b/>
                <w:sz w:val="28"/>
                <w:szCs w:val="28"/>
              </w:rPr>
              <w:t>ĐỀ THI VÀO 10</w:t>
            </w:r>
          </w:p>
          <w:p w:rsidR="00F3420E" w:rsidRPr="00F3420E" w:rsidRDefault="00F3420E" w:rsidP="00F3420E">
            <w:pPr>
              <w:rPr>
                <w:rFonts w:ascii="Times New Roman" w:hAnsi="Times New Roman" w:cs="Times New Roman"/>
                <w:sz w:val="28"/>
                <w:szCs w:val="28"/>
              </w:rPr>
            </w:pPr>
            <w:r w:rsidRPr="00F3420E">
              <w:rPr>
                <w:rFonts w:ascii="Times New Roman" w:hAnsi="Times New Roman" w:cs="Times New Roman"/>
                <w:sz w:val="28"/>
                <w:szCs w:val="28"/>
                <w:u w:val="single"/>
              </w:rPr>
              <w:t>Câu 1</w:t>
            </w:r>
            <w:r w:rsidRPr="00F3420E">
              <w:rPr>
                <w:rFonts w:ascii="Times New Roman" w:hAnsi="Times New Roman" w:cs="Times New Roman"/>
                <w:sz w:val="28"/>
                <w:szCs w:val="28"/>
              </w:rPr>
              <w:t xml:space="preserve"> (2đ)</w:t>
            </w:r>
          </w:p>
          <w:p w:rsidR="00F3420E" w:rsidRPr="00F3420E" w:rsidRDefault="00F3420E" w:rsidP="00F3420E">
            <w:pPr>
              <w:rPr>
                <w:rFonts w:ascii="Times New Roman" w:hAnsi="Times New Roman" w:cs="Times New Roman"/>
                <w:sz w:val="28"/>
                <w:szCs w:val="28"/>
              </w:rPr>
            </w:pPr>
            <w:r w:rsidRPr="00F3420E">
              <w:rPr>
                <w:rFonts w:ascii="Times New Roman" w:hAnsi="Times New Roman" w:cs="Times New Roman"/>
                <w:sz w:val="28"/>
                <w:szCs w:val="28"/>
              </w:rPr>
              <w:t xml:space="preserve"> a) Giải phương trình 2x – 5 =1</w:t>
            </w:r>
          </w:p>
          <w:p w:rsidR="00F3420E" w:rsidRPr="00F3420E" w:rsidRDefault="00F3420E" w:rsidP="00F3420E">
            <w:pPr>
              <w:rPr>
                <w:rFonts w:ascii="Times New Roman" w:hAnsi="Times New Roman" w:cs="Times New Roman"/>
                <w:sz w:val="28"/>
                <w:szCs w:val="28"/>
              </w:rPr>
            </w:pPr>
            <w:r w:rsidRPr="00F3420E">
              <w:rPr>
                <w:rFonts w:ascii="Times New Roman" w:hAnsi="Times New Roman" w:cs="Times New Roman"/>
                <w:sz w:val="28"/>
                <w:szCs w:val="28"/>
              </w:rPr>
              <w:t xml:space="preserve"> b) Giải bất phương trình 3x – 1 &gt; 5</w:t>
            </w:r>
          </w:p>
          <w:p w:rsidR="00F3420E" w:rsidRPr="00F3420E" w:rsidRDefault="00F3420E" w:rsidP="00F3420E">
            <w:pPr>
              <w:rPr>
                <w:rFonts w:ascii="Times New Roman" w:hAnsi="Times New Roman" w:cs="Times New Roman"/>
                <w:sz w:val="28"/>
                <w:szCs w:val="28"/>
                <w:u w:val="single"/>
              </w:rPr>
            </w:pPr>
          </w:p>
          <w:p w:rsidR="00F3420E" w:rsidRPr="00F3420E" w:rsidRDefault="00F3420E" w:rsidP="00F3420E">
            <w:pPr>
              <w:rPr>
                <w:rFonts w:ascii="Times New Roman" w:hAnsi="Times New Roman" w:cs="Times New Roman"/>
                <w:sz w:val="28"/>
                <w:szCs w:val="28"/>
              </w:rPr>
            </w:pPr>
            <w:r w:rsidRPr="00F3420E">
              <w:rPr>
                <w:rFonts w:ascii="Times New Roman" w:hAnsi="Times New Roman" w:cs="Times New Roman"/>
                <w:sz w:val="28"/>
                <w:szCs w:val="28"/>
                <w:u w:val="single"/>
              </w:rPr>
              <w:t>Câu 2</w:t>
            </w:r>
            <w:r w:rsidRPr="00F3420E">
              <w:rPr>
                <w:rFonts w:ascii="Times New Roman" w:hAnsi="Times New Roman" w:cs="Times New Roman"/>
                <w:sz w:val="28"/>
                <w:szCs w:val="28"/>
              </w:rPr>
              <w:t xml:space="preserve"> (2đ) </w:t>
            </w:r>
          </w:p>
          <w:p w:rsidR="00F3420E" w:rsidRPr="00F3420E" w:rsidRDefault="00F3420E" w:rsidP="00F3420E">
            <w:pPr>
              <w:rPr>
                <w:rFonts w:ascii="Times New Roman" w:hAnsi="Times New Roman" w:cs="Times New Roman"/>
                <w:sz w:val="28"/>
                <w:szCs w:val="28"/>
              </w:rPr>
            </w:pPr>
            <w:r w:rsidRPr="00F3420E">
              <w:rPr>
                <w:rFonts w:ascii="Times New Roman" w:hAnsi="Times New Roman" w:cs="Times New Roman"/>
                <w:sz w:val="28"/>
                <w:szCs w:val="28"/>
              </w:rPr>
              <w:t xml:space="preserve">a) Giải hệ phương trình </w:t>
            </w:r>
            <w:r w:rsidR="00D94404">
              <w:rPr>
                <w:rFonts w:ascii="Times New Roman" w:hAnsi="Times New Roman" w:cs="Times New Roman"/>
                <w:position w:val="-30"/>
                <w:sz w:val="28"/>
                <w:szCs w:val="28"/>
              </w:rPr>
              <w:pict>
                <v:shape id="_x0000_i1774" type="#_x0000_t75" style="width:59.25pt;height:36pt">
                  <v:imagedata r:id="rId1334" o:title=""/>
                </v:shape>
              </w:pict>
            </w:r>
          </w:p>
          <w:p w:rsidR="00F3420E" w:rsidRPr="00F3420E" w:rsidRDefault="00F3420E" w:rsidP="00F3420E">
            <w:pPr>
              <w:rPr>
                <w:rFonts w:ascii="Times New Roman" w:hAnsi="Times New Roman" w:cs="Times New Roman"/>
                <w:sz w:val="28"/>
                <w:szCs w:val="28"/>
              </w:rPr>
            </w:pPr>
            <w:r w:rsidRPr="00F3420E">
              <w:rPr>
                <w:rFonts w:ascii="Times New Roman" w:hAnsi="Times New Roman" w:cs="Times New Roman"/>
                <w:sz w:val="28"/>
                <w:szCs w:val="28"/>
              </w:rPr>
              <w:t xml:space="preserve">b) Chứng minh rằng </w:t>
            </w:r>
            <w:r w:rsidR="00D94404">
              <w:rPr>
                <w:rFonts w:ascii="Times New Roman" w:hAnsi="Times New Roman" w:cs="Times New Roman"/>
                <w:position w:val="-28"/>
                <w:sz w:val="28"/>
                <w:szCs w:val="28"/>
              </w:rPr>
              <w:pict>
                <v:shape id="_x0000_i1775" type="#_x0000_t75" style="width:102.8pt;height:33pt">
                  <v:imagedata r:id="rId1335" o:title=""/>
                </v:shape>
              </w:pict>
            </w:r>
          </w:p>
          <w:p w:rsidR="00F3420E" w:rsidRPr="00F3420E" w:rsidRDefault="00F3420E" w:rsidP="00F3420E">
            <w:pPr>
              <w:rPr>
                <w:rFonts w:ascii="Times New Roman" w:hAnsi="Times New Roman" w:cs="Times New Roman"/>
                <w:sz w:val="28"/>
                <w:szCs w:val="28"/>
              </w:rPr>
            </w:pPr>
            <w:r w:rsidRPr="00F3420E">
              <w:rPr>
                <w:rFonts w:ascii="Times New Roman" w:hAnsi="Times New Roman" w:cs="Times New Roman"/>
                <w:sz w:val="28"/>
                <w:szCs w:val="28"/>
                <w:u w:val="single"/>
              </w:rPr>
              <w:t>Câu 3</w:t>
            </w:r>
            <w:r w:rsidRPr="00F3420E">
              <w:rPr>
                <w:rFonts w:ascii="Times New Roman" w:hAnsi="Times New Roman" w:cs="Times New Roman"/>
                <w:sz w:val="28"/>
                <w:szCs w:val="28"/>
              </w:rPr>
              <w:t xml:space="preserve"> (2đ) </w:t>
            </w:r>
          </w:p>
          <w:p w:rsidR="00F3420E" w:rsidRPr="00F3420E" w:rsidRDefault="00F3420E" w:rsidP="00F3420E">
            <w:pPr>
              <w:rPr>
                <w:rFonts w:ascii="Times New Roman" w:hAnsi="Times New Roman" w:cs="Times New Roman"/>
                <w:sz w:val="28"/>
                <w:szCs w:val="28"/>
              </w:rPr>
            </w:pPr>
            <w:r w:rsidRPr="00F3420E">
              <w:rPr>
                <w:rFonts w:ascii="Times New Roman" w:hAnsi="Times New Roman" w:cs="Times New Roman"/>
                <w:sz w:val="28"/>
                <w:szCs w:val="28"/>
              </w:rPr>
              <w:t>Cho phương trình x</w:t>
            </w:r>
            <w:r w:rsidRPr="00F3420E">
              <w:rPr>
                <w:rFonts w:ascii="Times New Roman" w:hAnsi="Times New Roman" w:cs="Times New Roman"/>
                <w:sz w:val="28"/>
                <w:szCs w:val="28"/>
                <w:vertAlign w:val="superscript"/>
              </w:rPr>
              <w:t>2</w:t>
            </w:r>
            <w:r w:rsidRPr="00F3420E">
              <w:rPr>
                <w:rFonts w:ascii="Times New Roman" w:hAnsi="Times New Roman" w:cs="Times New Roman"/>
                <w:sz w:val="28"/>
                <w:szCs w:val="28"/>
              </w:rPr>
              <w:t xml:space="preserve"> – 2(m – 3)x – 1 = 0</w:t>
            </w:r>
          </w:p>
          <w:p w:rsidR="00F3420E" w:rsidRPr="00F3420E" w:rsidRDefault="00F3420E" w:rsidP="00F3420E">
            <w:pPr>
              <w:numPr>
                <w:ilvl w:val="0"/>
                <w:numId w:val="11"/>
              </w:numPr>
              <w:rPr>
                <w:rFonts w:ascii="Times New Roman" w:hAnsi="Times New Roman" w:cs="Times New Roman"/>
                <w:sz w:val="28"/>
                <w:szCs w:val="28"/>
              </w:rPr>
            </w:pPr>
            <w:r w:rsidRPr="00F3420E">
              <w:rPr>
                <w:rFonts w:ascii="Times New Roman" w:hAnsi="Times New Roman" w:cs="Times New Roman"/>
                <w:sz w:val="28"/>
                <w:szCs w:val="28"/>
              </w:rPr>
              <w:t>Giải phương trình khi m = 1</w:t>
            </w:r>
          </w:p>
          <w:p w:rsidR="00F3420E" w:rsidRPr="00F3420E" w:rsidRDefault="00F3420E" w:rsidP="00F3420E">
            <w:pPr>
              <w:numPr>
                <w:ilvl w:val="0"/>
                <w:numId w:val="11"/>
              </w:numPr>
              <w:rPr>
                <w:rFonts w:ascii="Times New Roman" w:hAnsi="Times New Roman" w:cs="Times New Roman"/>
                <w:sz w:val="28"/>
                <w:szCs w:val="28"/>
              </w:rPr>
            </w:pPr>
            <w:r w:rsidRPr="00F3420E">
              <w:rPr>
                <w:rFonts w:ascii="Times New Roman" w:hAnsi="Times New Roman" w:cs="Times New Roman"/>
                <w:sz w:val="28"/>
                <w:szCs w:val="28"/>
              </w:rPr>
              <w:t>Tìm m để phương trình có nghiệm x</w:t>
            </w:r>
            <w:r w:rsidRPr="00F3420E">
              <w:rPr>
                <w:rFonts w:ascii="Times New Roman" w:hAnsi="Times New Roman" w:cs="Times New Roman"/>
                <w:sz w:val="28"/>
                <w:szCs w:val="28"/>
                <w:vertAlign w:val="subscript"/>
              </w:rPr>
              <w:t>1</w:t>
            </w:r>
            <w:r w:rsidRPr="00F3420E">
              <w:rPr>
                <w:rFonts w:ascii="Times New Roman" w:hAnsi="Times New Roman" w:cs="Times New Roman"/>
                <w:sz w:val="28"/>
                <w:szCs w:val="28"/>
              </w:rPr>
              <w:t xml:space="preserve"> ; x</w:t>
            </w:r>
            <w:r w:rsidRPr="00F3420E">
              <w:rPr>
                <w:rFonts w:ascii="Times New Roman" w:hAnsi="Times New Roman" w:cs="Times New Roman"/>
                <w:sz w:val="28"/>
                <w:szCs w:val="28"/>
                <w:vertAlign w:val="subscript"/>
              </w:rPr>
              <w:t>2</w:t>
            </w:r>
            <w:r w:rsidRPr="00F3420E">
              <w:rPr>
                <w:rFonts w:ascii="Times New Roman" w:hAnsi="Times New Roman" w:cs="Times New Roman"/>
                <w:sz w:val="28"/>
                <w:szCs w:val="28"/>
              </w:rPr>
              <w:t xml:space="preserve"> mà biểu thức  </w:t>
            </w:r>
          </w:p>
          <w:p w:rsidR="00F3420E" w:rsidRPr="00F3420E" w:rsidRDefault="00F3420E" w:rsidP="00F3420E">
            <w:pPr>
              <w:rPr>
                <w:rFonts w:ascii="Times New Roman" w:hAnsi="Times New Roman" w:cs="Times New Roman"/>
                <w:sz w:val="28"/>
                <w:szCs w:val="28"/>
              </w:rPr>
            </w:pPr>
            <w:r w:rsidRPr="00F3420E">
              <w:rPr>
                <w:rFonts w:ascii="Times New Roman" w:hAnsi="Times New Roman" w:cs="Times New Roman"/>
                <w:sz w:val="28"/>
                <w:szCs w:val="28"/>
              </w:rPr>
              <w:t>A = x</w:t>
            </w:r>
            <w:r w:rsidRPr="00F3420E">
              <w:rPr>
                <w:rFonts w:ascii="Times New Roman" w:hAnsi="Times New Roman" w:cs="Times New Roman"/>
                <w:sz w:val="28"/>
                <w:szCs w:val="28"/>
                <w:vertAlign w:val="subscript"/>
              </w:rPr>
              <w:t>1</w:t>
            </w:r>
            <w:r w:rsidRPr="00F3420E">
              <w:rPr>
                <w:rFonts w:ascii="Times New Roman" w:hAnsi="Times New Roman" w:cs="Times New Roman"/>
                <w:sz w:val="28"/>
                <w:szCs w:val="28"/>
                <w:vertAlign w:val="superscript"/>
              </w:rPr>
              <w:t>2</w:t>
            </w:r>
            <w:r w:rsidRPr="00F3420E">
              <w:rPr>
                <w:rFonts w:ascii="Times New Roman" w:hAnsi="Times New Roman" w:cs="Times New Roman"/>
                <w:sz w:val="28"/>
                <w:szCs w:val="28"/>
              </w:rPr>
              <w:t xml:space="preserve"> – x</w:t>
            </w:r>
            <w:r w:rsidRPr="00F3420E">
              <w:rPr>
                <w:rFonts w:ascii="Times New Roman" w:hAnsi="Times New Roman" w:cs="Times New Roman"/>
                <w:sz w:val="28"/>
                <w:szCs w:val="28"/>
                <w:vertAlign w:val="subscript"/>
              </w:rPr>
              <w:t>1</w:t>
            </w:r>
            <w:r w:rsidRPr="00F3420E">
              <w:rPr>
                <w:rFonts w:ascii="Times New Roman" w:hAnsi="Times New Roman" w:cs="Times New Roman"/>
                <w:sz w:val="28"/>
                <w:szCs w:val="28"/>
              </w:rPr>
              <w:t>x</w:t>
            </w:r>
            <w:r w:rsidRPr="00F3420E">
              <w:rPr>
                <w:rFonts w:ascii="Times New Roman" w:hAnsi="Times New Roman" w:cs="Times New Roman"/>
                <w:sz w:val="28"/>
                <w:szCs w:val="28"/>
                <w:vertAlign w:val="subscript"/>
              </w:rPr>
              <w:t>2</w:t>
            </w:r>
            <w:r w:rsidRPr="00F3420E">
              <w:rPr>
                <w:rFonts w:ascii="Times New Roman" w:hAnsi="Times New Roman" w:cs="Times New Roman"/>
                <w:sz w:val="28"/>
                <w:szCs w:val="28"/>
              </w:rPr>
              <w:t xml:space="preserve"> + x</w:t>
            </w:r>
            <w:r w:rsidRPr="00F3420E">
              <w:rPr>
                <w:rFonts w:ascii="Times New Roman" w:hAnsi="Times New Roman" w:cs="Times New Roman"/>
                <w:sz w:val="28"/>
                <w:szCs w:val="28"/>
                <w:vertAlign w:val="subscript"/>
              </w:rPr>
              <w:t>2</w:t>
            </w:r>
            <w:r w:rsidRPr="00F3420E">
              <w:rPr>
                <w:rFonts w:ascii="Times New Roman" w:hAnsi="Times New Roman" w:cs="Times New Roman"/>
                <w:sz w:val="28"/>
                <w:szCs w:val="28"/>
                <w:vertAlign w:val="superscript"/>
              </w:rPr>
              <w:t>2</w:t>
            </w:r>
            <w:r w:rsidRPr="00F3420E">
              <w:rPr>
                <w:rFonts w:ascii="Times New Roman" w:hAnsi="Times New Roman" w:cs="Times New Roman"/>
                <w:sz w:val="28"/>
                <w:szCs w:val="28"/>
              </w:rPr>
              <w:t xml:space="preserve">  đạt giá trị nhỏ nhất? Tìm giá trị nhỏ nhất đó.</w:t>
            </w:r>
          </w:p>
          <w:p w:rsidR="00F3420E" w:rsidRPr="00F3420E" w:rsidRDefault="00F3420E" w:rsidP="00F3420E">
            <w:pPr>
              <w:rPr>
                <w:rFonts w:ascii="Times New Roman" w:hAnsi="Times New Roman" w:cs="Times New Roman"/>
                <w:sz w:val="28"/>
                <w:szCs w:val="28"/>
              </w:rPr>
            </w:pPr>
            <w:r w:rsidRPr="00F3420E">
              <w:rPr>
                <w:rFonts w:ascii="Times New Roman" w:hAnsi="Times New Roman" w:cs="Times New Roman"/>
                <w:sz w:val="28"/>
                <w:szCs w:val="28"/>
                <w:u w:val="single"/>
              </w:rPr>
              <w:t>Câu 4</w:t>
            </w:r>
            <w:r w:rsidRPr="00F3420E">
              <w:rPr>
                <w:rFonts w:ascii="Times New Roman" w:hAnsi="Times New Roman" w:cs="Times New Roman"/>
                <w:sz w:val="28"/>
                <w:szCs w:val="28"/>
              </w:rPr>
              <w:t xml:space="preserve"> (3đ)</w:t>
            </w:r>
          </w:p>
          <w:p w:rsidR="00F3420E" w:rsidRPr="00F3420E" w:rsidRDefault="00F3420E" w:rsidP="00F3420E">
            <w:pPr>
              <w:jc w:val="both"/>
              <w:rPr>
                <w:rFonts w:ascii="Times New Roman" w:hAnsi="Times New Roman" w:cs="Times New Roman"/>
                <w:sz w:val="28"/>
                <w:szCs w:val="28"/>
              </w:rPr>
            </w:pPr>
            <w:r w:rsidRPr="00F3420E">
              <w:rPr>
                <w:rFonts w:ascii="Times New Roman" w:hAnsi="Times New Roman" w:cs="Times New Roman"/>
                <w:sz w:val="28"/>
                <w:szCs w:val="28"/>
              </w:rPr>
              <w:t xml:space="preserve"> Cho tam giác ABC vuông tại A. Lấy B làm tâm vẽ đường tròn tâm B bán kính AB.Lấy C làm tâm vẽ đường tròn tâm C bán kính AC, hai đường tròn này cắt nhau tại điểm thứ 2 là D.Vẽ AM, AN lần lượt là các dây cung của đường tròn (B) và (C) sao cho AM vuông góc với AN và D nằm giữa M; N.</w:t>
            </w:r>
          </w:p>
          <w:p w:rsidR="00F3420E" w:rsidRPr="00F3420E" w:rsidRDefault="00F3420E" w:rsidP="00F3420E">
            <w:pPr>
              <w:numPr>
                <w:ilvl w:val="0"/>
                <w:numId w:val="12"/>
              </w:numPr>
              <w:rPr>
                <w:rFonts w:ascii="Times New Roman" w:hAnsi="Times New Roman" w:cs="Times New Roman"/>
                <w:sz w:val="28"/>
                <w:szCs w:val="28"/>
                <w:lang w:val="nb-NO"/>
              </w:rPr>
            </w:pPr>
            <w:r w:rsidRPr="00F3420E">
              <w:rPr>
                <w:rFonts w:ascii="Times New Roman" w:hAnsi="Times New Roman" w:cs="Times New Roman"/>
                <w:sz w:val="28"/>
                <w:szCs w:val="28"/>
                <w:lang w:val="nb-NO"/>
              </w:rPr>
              <w:t xml:space="preserve">CMR:  </w:t>
            </w:r>
            <w:r w:rsidRPr="00F3420E">
              <w:rPr>
                <w:rFonts w:ascii="Times New Roman" w:hAnsi="Times New Roman" w:cs="Times New Roman"/>
                <w:sz w:val="28"/>
                <w:szCs w:val="28"/>
                <w:lang w:val="nb-NO"/>
              </w:rPr>
              <w:sym w:font="Symbol" w:char="F044"/>
            </w:r>
            <w:r w:rsidRPr="00F3420E">
              <w:rPr>
                <w:rFonts w:ascii="Times New Roman" w:hAnsi="Times New Roman" w:cs="Times New Roman"/>
                <w:sz w:val="28"/>
                <w:szCs w:val="28"/>
                <w:lang w:val="nb-NO"/>
              </w:rPr>
              <w:t>ABC=</w:t>
            </w:r>
            <w:r w:rsidRPr="00F3420E">
              <w:rPr>
                <w:rFonts w:ascii="Times New Roman" w:hAnsi="Times New Roman" w:cs="Times New Roman"/>
                <w:sz w:val="28"/>
                <w:szCs w:val="28"/>
                <w:lang w:val="nb-NO"/>
              </w:rPr>
              <w:sym w:font="Symbol" w:char="F044"/>
            </w:r>
            <w:r w:rsidRPr="00F3420E">
              <w:rPr>
                <w:rFonts w:ascii="Times New Roman" w:hAnsi="Times New Roman" w:cs="Times New Roman"/>
                <w:sz w:val="28"/>
                <w:szCs w:val="28"/>
                <w:lang w:val="nb-NO"/>
              </w:rPr>
              <w:t>DBC</w:t>
            </w:r>
          </w:p>
          <w:p w:rsidR="00F3420E" w:rsidRPr="00F3420E" w:rsidRDefault="00F3420E" w:rsidP="00F3420E">
            <w:pPr>
              <w:numPr>
                <w:ilvl w:val="0"/>
                <w:numId w:val="12"/>
              </w:numPr>
              <w:rPr>
                <w:rFonts w:ascii="Times New Roman" w:hAnsi="Times New Roman" w:cs="Times New Roman"/>
                <w:sz w:val="28"/>
                <w:szCs w:val="28"/>
                <w:lang w:val="nb-NO"/>
              </w:rPr>
            </w:pPr>
            <w:r w:rsidRPr="00F3420E">
              <w:rPr>
                <w:rFonts w:ascii="Times New Roman" w:hAnsi="Times New Roman" w:cs="Times New Roman"/>
                <w:sz w:val="28"/>
                <w:szCs w:val="28"/>
                <w:lang w:val="nb-NO"/>
              </w:rPr>
              <w:t>CMR: ABDC là tứ giác nội tiếp.</w:t>
            </w:r>
          </w:p>
          <w:p w:rsidR="00F3420E" w:rsidRPr="00F3420E" w:rsidRDefault="00F3420E" w:rsidP="00F3420E">
            <w:pPr>
              <w:numPr>
                <w:ilvl w:val="0"/>
                <w:numId w:val="12"/>
              </w:numPr>
              <w:rPr>
                <w:rFonts w:ascii="Times New Roman" w:hAnsi="Times New Roman" w:cs="Times New Roman"/>
                <w:sz w:val="28"/>
                <w:szCs w:val="28"/>
                <w:lang w:val="nb-NO"/>
              </w:rPr>
            </w:pPr>
            <w:r w:rsidRPr="00F3420E">
              <w:rPr>
                <w:rFonts w:ascii="Times New Roman" w:hAnsi="Times New Roman" w:cs="Times New Roman"/>
                <w:sz w:val="28"/>
                <w:szCs w:val="28"/>
                <w:lang w:val="nb-NO"/>
              </w:rPr>
              <w:t>CMR: ba điểm M, D, N thẳng hàng</w:t>
            </w:r>
          </w:p>
          <w:p w:rsidR="00F3420E" w:rsidRPr="00F3420E" w:rsidRDefault="00F3420E" w:rsidP="00F3420E">
            <w:pPr>
              <w:numPr>
                <w:ilvl w:val="0"/>
                <w:numId w:val="12"/>
              </w:numPr>
              <w:rPr>
                <w:rFonts w:ascii="Times New Roman" w:hAnsi="Times New Roman" w:cs="Times New Roman"/>
                <w:sz w:val="28"/>
                <w:szCs w:val="28"/>
                <w:lang w:val="nb-NO"/>
              </w:rPr>
            </w:pPr>
            <w:r w:rsidRPr="00F3420E">
              <w:rPr>
                <w:rFonts w:ascii="Times New Roman" w:hAnsi="Times New Roman" w:cs="Times New Roman"/>
                <w:sz w:val="28"/>
                <w:szCs w:val="28"/>
                <w:lang w:val="nb-NO"/>
              </w:rPr>
              <w:t>Xác định vị trí của các dây AM; AN của đường tròn (B) và (C) sao cho đoạn MN có độ dài lớn nhất.</w:t>
            </w:r>
          </w:p>
          <w:p w:rsidR="00F3420E" w:rsidRPr="00F3420E" w:rsidRDefault="00F3420E" w:rsidP="00F3420E">
            <w:pPr>
              <w:rPr>
                <w:rFonts w:ascii="Times New Roman" w:hAnsi="Times New Roman" w:cs="Times New Roman"/>
                <w:sz w:val="28"/>
                <w:szCs w:val="28"/>
                <w:u w:val="single"/>
                <w:lang w:val="nb-NO"/>
              </w:rPr>
            </w:pPr>
          </w:p>
          <w:p w:rsidR="00F3420E" w:rsidRPr="00F3420E" w:rsidRDefault="00F3420E" w:rsidP="00F3420E">
            <w:pPr>
              <w:rPr>
                <w:rFonts w:ascii="Times New Roman" w:hAnsi="Times New Roman" w:cs="Times New Roman"/>
                <w:sz w:val="28"/>
                <w:szCs w:val="28"/>
                <w:lang w:val="nb-NO"/>
              </w:rPr>
            </w:pPr>
            <w:r w:rsidRPr="00F3420E">
              <w:rPr>
                <w:rFonts w:ascii="Times New Roman" w:hAnsi="Times New Roman" w:cs="Times New Roman"/>
                <w:sz w:val="28"/>
                <w:szCs w:val="28"/>
                <w:lang w:val="nb-NO"/>
              </w:rPr>
              <w:t xml:space="preserve">Câu 5 (1đ)  Giải Hệ PT </w:t>
            </w:r>
            <w:r w:rsidR="00D94404">
              <w:rPr>
                <w:rFonts w:ascii="Times New Roman" w:hAnsi="Times New Roman" w:cs="Times New Roman"/>
                <w:position w:val="-36"/>
                <w:sz w:val="28"/>
                <w:szCs w:val="28"/>
              </w:rPr>
              <w:pict>
                <v:shape id="_x0000_i1776" type="#_x0000_t75" style="width:239.25pt;height:42pt">
                  <v:imagedata r:id="rId1336" o:title=""/>
                </v:shape>
              </w:pict>
            </w:r>
          </w:p>
          <w:p w:rsidR="00F3420E" w:rsidRPr="00F3420E" w:rsidRDefault="00F3420E" w:rsidP="00F3420E">
            <w:pPr>
              <w:rPr>
                <w:rFonts w:ascii="Times New Roman" w:hAnsi="Times New Roman" w:cs="Times New Roman"/>
                <w:sz w:val="28"/>
                <w:szCs w:val="28"/>
                <w:u w:val="single"/>
                <w:lang w:val="nb-NO"/>
              </w:rPr>
            </w:pPr>
          </w:p>
          <w:p w:rsidR="00F3420E" w:rsidRPr="00F3420E" w:rsidRDefault="00F3420E" w:rsidP="00F3420E">
            <w:pPr>
              <w:jc w:val="center"/>
              <w:rPr>
                <w:rFonts w:ascii="Times New Roman" w:hAnsi="Times New Roman" w:cs="Times New Roman"/>
                <w:sz w:val="28"/>
                <w:szCs w:val="28"/>
                <w:lang w:val="nb-NO"/>
              </w:rPr>
            </w:pPr>
            <w:r w:rsidRPr="00F3420E">
              <w:rPr>
                <w:rFonts w:ascii="Times New Roman" w:hAnsi="Times New Roman" w:cs="Times New Roman"/>
                <w:sz w:val="28"/>
                <w:szCs w:val="28"/>
                <w:lang w:val="nb-NO"/>
              </w:rPr>
              <w:t>---------------------------Hết--------------------------</w:t>
            </w:r>
          </w:p>
          <w:p w:rsidR="00F3420E" w:rsidRPr="00F3420E" w:rsidRDefault="00F3420E" w:rsidP="00F3420E">
            <w:pPr>
              <w:jc w:val="center"/>
              <w:rPr>
                <w:rFonts w:ascii="Times New Roman" w:hAnsi="Times New Roman" w:cs="Times New Roman"/>
                <w:b/>
                <w:sz w:val="28"/>
                <w:szCs w:val="28"/>
                <w:lang w:val="nb-NO"/>
              </w:rPr>
            </w:pPr>
          </w:p>
          <w:p w:rsidR="00F3420E" w:rsidRPr="00F3420E" w:rsidRDefault="00F3420E" w:rsidP="00F3420E">
            <w:pPr>
              <w:jc w:val="center"/>
              <w:rPr>
                <w:rFonts w:ascii="Times New Roman" w:hAnsi="Times New Roman" w:cs="Times New Roman"/>
                <w:b/>
                <w:sz w:val="28"/>
                <w:szCs w:val="28"/>
                <w:lang w:val="nb-NO"/>
              </w:rPr>
            </w:pPr>
          </w:p>
          <w:p w:rsidR="00F3420E" w:rsidRPr="00F3420E" w:rsidRDefault="00F3420E" w:rsidP="00F3420E">
            <w:pPr>
              <w:jc w:val="center"/>
              <w:rPr>
                <w:rFonts w:ascii="Times New Roman" w:hAnsi="Times New Roman" w:cs="Times New Roman"/>
                <w:b/>
                <w:sz w:val="28"/>
                <w:szCs w:val="28"/>
                <w:lang w:val="nb-NO"/>
              </w:rPr>
            </w:pPr>
          </w:p>
          <w:p w:rsidR="00F3420E" w:rsidRPr="00F3420E" w:rsidRDefault="00F3420E" w:rsidP="00F3420E">
            <w:pPr>
              <w:jc w:val="center"/>
              <w:rPr>
                <w:rFonts w:ascii="Times New Roman" w:hAnsi="Times New Roman" w:cs="Times New Roman"/>
                <w:b/>
                <w:sz w:val="28"/>
                <w:szCs w:val="28"/>
                <w:lang w:val="nb-NO"/>
              </w:rPr>
            </w:pPr>
            <w:r w:rsidRPr="00F3420E">
              <w:rPr>
                <w:rFonts w:ascii="Times New Roman" w:hAnsi="Times New Roman" w:cs="Times New Roman"/>
                <w:b/>
                <w:sz w:val="28"/>
                <w:szCs w:val="28"/>
                <w:lang w:val="nb-NO"/>
              </w:rPr>
              <w:t>GỢI Ý GIẢI</w:t>
            </w:r>
          </w:p>
          <w:p w:rsidR="00F3420E" w:rsidRPr="00F3420E" w:rsidRDefault="00F3420E" w:rsidP="00F3420E">
            <w:pPr>
              <w:rPr>
                <w:rFonts w:ascii="Times New Roman" w:hAnsi="Times New Roman" w:cs="Times New Roman"/>
                <w:sz w:val="28"/>
                <w:szCs w:val="28"/>
                <w:lang w:val="nb-NO"/>
              </w:rPr>
            </w:pPr>
            <w:r w:rsidRPr="00F3420E">
              <w:rPr>
                <w:rFonts w:ascii="Times New Roman" w:hAnsi="Times New Roman" w:cs="Times New Roman"/>
                <w:sz w:val="28"/>
                <w:szCs w:val="28"/>
                <w:u w:val="single"/>
                <w:lang w:val="nb-NO"/>
              </w:rPr>
              <w:t>Câu 1</w:t>
            </w:r>
            <w:r w:rsidRPr="00F3420E">
              <w:rPr>
                <w:rFonts w:ascii="Times New Roman" w:hAnsi="Times New Roman" w:cs="Times New Roman"/>
                <w:sz w:val="28"/>
                <w:szCs w:val="28"/>
                <w:lang w:val="nb-NO"/>
              </w:rPr>
              <w:t xml:space="preserve"> (2đ) a) Giải phương trình 2x – 5 = 1</w:t>
            </w:r>
          </w:p>
          <w:p w:rsidR="00F3420E" w:rsidRPr="00F3420E" w:rsidRDefault="00F3420E" w:rsidP="00F3420E">
            <w:pPr>
              <w:rPr>
                <w:rFonts w:ascii="Times New Roman" w:hAnsi="Times New Roman" w:cs="Times New Roman"/>
                <w:sz w:val="28"/>
                <w:szCs w:val="28"/>
                <w:lang w:val="nb-NO"/>
              </w:rPr>
            </w:pPr>
            <w:r w:rsidRPr="00F3420E">
              <w:rPr>
                <w:rFonts w:ascii="Times New Roman" w:hAnsi="Times New Roman" w:cs="Times New Roman"/>
                <w:sz w:val="28"/>
                <w:szCs w:val="28"/>
                <w:lang w:val="nb-NO"/>
              </w:rPr>
              <w:t xml:space="preserve">                 b) Giải bất phương trình 3x – 1 &gt; 5</w:t>
            </w:r>
          </w:p>
          <w:p w:rsidR="00F3420E" w:rsidRPr="00F3420E" w:rsidRDefault="00F3420E" w:rsidP="00F3420E">
            <w:pPr>
              <w:rPr>
                <w:rFonts w:ascii="Times New Roman" w:hAnsi="Times New Roman" w:cs="Times New Roman"/>
                <w:sz w:val="28"/>
                <w:szCs w:val="28"/>
                <w:lang w:val="nb-NO"/>
              </w:rPr>
            </w:pPr>
            <w:r w:rsidRPr="00F3420E">
              <w:rPr>
                <w:rFonts w:ascii="Times New Roman" w:hAnsi="Times New Roman" w:cs="Times New Roman"/>
                <w:sz w:val="28"/>
                <w:szCs w:val="28"/>
                <w:lang w:val="nb-NO"/>
              </w:rPr>
              <w:t>Đáp án a) x = 3  ;    b) x &gt; 2</w:t>
            </w:r>
          </w:p>
          <w:p w:rsidR="00F3420E" w:rsidRPr="00F3420E" w:rsidRDefault="00F3420E" w:rsidP="00F3420E">
            <w:pPr>
              <w:rPr>
                <w:rFonts w:ascii="Times New Roman" w:hAnsi="Times New Roman" w:cs="Times New Roman"/>
                <w:sz w:val="28"/>
                <w:szCs w:val="28"/>
                <w:lang w:val="nb-NO"/>
              </w:rPr>
            </w:pPr>
          </w:p>
          <w:p w:rsidR="00F3420E" w:rsidRPr="00F3420E" w:rsidRDefault="00F3420E" w:rsidP="00F3420E">
            <w:pPr>
              <w:rPr>
                <w:rFonts w:ascii="Times New Roman" w:hAnsi="Times New Roman" w:cs="Times New Roman"/>
                <w:sz w:val="28"/>
                <w:szCs w:val="28"/>
                <w:lang w:val="nb-NO"/>
              </w:rPr>
            </w:pPr>
            <w:r w:rsidRPr="00F3420E">
              <w:rPr>
                <w:rFonts w:ascii="Times New Roman" w:hAnsi="Times New Roman" w:cs="Times New Roman"/>
                <w:sz w:val="28"/>
                <w:szCs w:val="28"/>
                <w:u w:val="single"/>
                <w:lang w:val="nb-NO"/>
              </w:rPr>
              <w:t>Câu 2</w:t>
            </w:r>
            <w:r w:rsidRPr="00F3420E">
              <w:rPr>
                <w:rFonts w:ascii="Times New Roman" w:hAnsi="Times New Roman" w:cs="Times New Roman"/>
                <w:sz w:val="28"/>
                <w:szCs w:val="28"/>
                <w:lang w:val="nb-NO"/>
              </w:rPr>
              <w:t xml:space="preserve"> (2đ) a) Giải hệ phương trình </w:t>
            </w:r>
            <w:r w:rsidR="00D94404">
              <w:rPr>
                <w:rFonts w:ascii="Times New Roman" w:hAnsi="Times New Roman" w:cs="Times New Roman"/>
                <w:position w:val="-30"/>
                <w:sz w:val="28"/>
                <w:szCs w:val="28"/>
              </w:rPr>
              <w:pict>
                <v:shape id="_x0000_i1777" type="#_x0000_t75" style="width:59.25pt;height:36pt">
                  <v:imagedata r:id="rId1334" o:title=""/>
                </v:shape>
              </w:pict>
            </w:r>
          </w:p>
          <w:p w:rsidR="00F3420E" w:rsidRPr="00F3420E" w:rsidRDefault="00F3420E" w:rsidP="00F3420E">
            <w:pPr>
              <w:rPr>
                <w:rFonts w:ascii="Times New Roman" w:hAnsi="Times New Roman" w:cs="Times New Roman"/>
                <w:sz w:val="28"/>
                <w:szCs w:val="28"/>
              </w:rPr>
            </w:pPr>
            <w:r w:rsidRPr="00F3420E">
              <w:rPr>
                <w:rFonts w:ascii="Times New Roman" w:hAnsi="Times New Roman" w:cs="Times New Roman"/>
                <w:sz w:val="28"/>
                <w:szCs w:val="28"/>
                <w:lang w:val="nb-NO"/>
              </w:rPr>
              <w:t xml:space="preserve">                 </w:t>
            </w:r>
            <w:r w:rsidRPr="00F3420E">
              <w:rPr>
                <w:rFonts w:ascii="Times New Roman" w:hAnsi="Times New Roman" w:cs="Times New Roman"/>
                <w:sz w:val="28"/>
                <w:szCs w:val="28"/>
              </w:rPr>
              <w:t xml:space="preserve">b) Chứng minh rằng </w:t>
            </w:r>
            <w:r w:rsidR="00D94404">
              <w:rPr>
                <w:rFonts w:ascii="Times New Roman" w:hAnsi="Times New Roman" w:cs="Times New Roman"/>
                <w:position w:val="-28"/>
                <w:sz w:val="28"/>
                <w:szCs w:val="28"/>
              </w:rPr>
              <w:pict>
                <v:shape id="_x0000_i1778" type="#_x0000_t75" style="width:102.8pt;height:33pt">
                  <v:imagedata r:id="rId1335" o:title=""/>
                </v:shape>
              </w:pict>
            </w:r>
          </w:p>
          <w:p w:rsidR="00F3420E" w:rsidRPr="00F3420E" w:rsidRDefault="00F3420E" w:rsidP="00F3420E">
            <w:pPr>
              <w:rPr>
                <w:rFonts w:ascii="Times New Roman" w:hAnsi="Times New Roman" w:cs="Times New Roman"/>
                <w:sz w:val="28"/>
                <w:szCs w:val="28"/>
              </w:rPr>
            </w:pPr>
            <w:r w:rsidRPr="00F3420E">
              <w:rPr>
                <w:rFonts w:ascii="Times New Roman" w:hAnsi="Times New Roman" w:cs="Times New Roman"/>
                <w:sz w:val="28"/>
                <w:szCs w:val="28"/>
              </w:rPr>
              <w:t xml:space="preserve">Đáp án a) x = 2 ; y = – 3     </w:t>
            </w:r>
          </w:p>
          <w:p w:rsidR="00F3420E" w:rsidRPr="00F3420E" w:rsidRDefault="00F3420E" w:rsidP="00F3420E">
            <w:pPr>
              <w:rPr>
                <w:rFonts w:ascii="Times New Roman" w:hAnsi="Times New Roman" w:cs="Times New Roman"/>
                <w:sz w:val="28"/>
                <w:szCs w:val="28"/>
              </w:rPr>
            </w:pPr>
            <w:r w:rsidRPr="00F3420E">
              <w:rPr>
                <w:rFonts w:ascii="Times New Roman" w:hAnsi="Times New Roman" w:cs="Times New Roman"/>
                <w:sz w:val="28"/>
                <w:szCs w:val="28"/>
              </w:rPr>
              <w:t xml:space="preserve">            b) VT =</w:t>
            </w:r>
            <w:r w:rsidR="00D94404">
              <w:rPr>
                <w:rFonts w:ascii="Times New Roman" w:hAnsi="Times New Roman" w:cs="Times New Roman"/>
                <w:position w:val="-24"/>
                <w:sz w:val="28"/>
                <w:szCs w:val="28"/>
              </w:rPr>
              <w:pict>
                <v:shape id="_x0000_i1779" type="#_x0000_t75" style="width:101.2pt;height:33.75pt">
                  <v:imagedata r:id="rId1337" o:title=""/>
                </v:shape>
              </w:pict>
            </w:r>
            <w:r w:rsidRPr="00F3420E">
              <w:rPr>
                <w:rFonts w:ascii="Times New Roman" w:hAnsi="Times New Roman" w:cs="Times New Roman"/>
                <w:sz w:val="28"/>
                <w:szCs w:val="28"/>
              </w:rPr>
              <w:t>=VP (đpcm)</w:t>
            </w:r>
          </w:p>
          <w:p w:rsidR="00F3420E" w:rsidRPr="00F3420E" w:rsidRDefault="00F3420E" w:rsidP="00F3420E">
            <w:pPr>
              <w:rPr>
                <w:rFonts w:ascii="Times New Roman" w:hAnsi="Times New Roman" w:cs="Times New Roman"/>
                <w:sz w:val="28"/>
                <w:szCs w:val="28"/>
              </w:rPr>
            </w:pPr>
            <w:r w:rsidRPr="00F3420E">
              <w:rPr>
                <w:rFonts w:ascii="Times New Roman" w:hAnsi="Times New Roman" w:cs="Times New Roman"/>
                <w:sz w:val="28"/>
                <w:szCs w:val="28"/>
                <w:u w:val="single"/>
              </w:rPr>
              <w:t>Câu 3</w:t>
            </w:r>
            <w:r w:rsidRPr="00F3420E">
              <w:rPr>
                <w:rFonts w:ascii="Times New Roman" w:hAnsi="Times New Roman" w:cs="Times New Roman"/>
                <w:sz w:val="28"/>
                <w:szCs w:val="28"/>
              </w:rPr>
              <w:t xml:space="preserve"> (2đ) Cho phương trình x</w:t>
            </w:r>
            <w:r w:rsidRPr="00F3420E">
              <w:rPr>
                <w:rFonts w:ascii="Times New Roman" w:hAnsi="Times New Roman" w:cs="Times New Roman"/>
                <w:sz w:val="28"/>
                <w:szCs w:val="28"/>
                <w:vertAlign w:val="superscript"/>
              </w:rPr>
              <w:t>2</w:t>
            </w:r>
            <w:r w:rsidRPr="00F3420E">
              <w:rPr>
                <w:rFonts w:ascii="Times New Roman" w:hAnsi="Times New Roman" w:cs="Times New Roman"/>
                <w:sz w:val="28"/>
                <w:szCs w:val="28"/>
              </w:rPr>
              <w:t xml:space="preserve"> – 2(m – 3)x – 1 = 0</w:t>
            </w:r>
          </w:p>
          <w:p w:rsidR="00F3420E" w:rsidRPr="00F3420E" w:rsidRDefault="00F3420E" w:rsidP="00F3420E">
            <w:pPr>
              <w:numPr>
                <w:ilvl w:val="0"/>
                <w:numId w:val="11"/>
              </w:numPr>
              <w:rPr>
                <w:rFonts w:ascii="Times New Roman" w:hAnsi="Times New Roman" w:cs="Times New Roman"/>
                <w:sz w:val="28"/>
                <w:szCs w:val="28"/>
              </w:rPr>
            </w:pPr>
            <w:r w:rsidRPr="00F3420E">
              <w:rPr>
                <w:rFonts w:ascii="Times New Roman" w:hAnsi="Times New Roman" w:cs="Times New Roman"/>
                <w:sz w:val="28"/>
                <w:szCs w:val="28"/>
              </w:rPr>
              <w:t>Giải phương trình khi m = 1</w:t>
            </w:r>
          </w:p>
          <w:p w:rsidR="00F3420E" w:rsidRPr="00F3420E" w:rsidRDefault="00F3420E" w:rsidP="00F3420E">
            <w:pPr>
              <w:numPr>
                <w:ilvl w:val="0"/>
                <w:numId w:val="11"/>
              </w:numPr>
              <w:rPr>
                <w:rFonts w:ascii="Times New Roman" w:hAnsi="Times New Roman" w:cs="Times New Roman"/>
                <w:sz w:val="28"/>
                <w:szCs w:val="28"/>
              </w:rPr>
            </w:pPr>
            <w:r w:rsidRPr="00F3420E">
              <w:rPr>
                <w:rFonts w:ascii="Times New Roman" w:hAnsi="Times New Roman" w:cs="Times New Roman"/>
                <w:sz w:val="28"/>
                <w:szCs w:val="28"/>
              </w:rPr>
              <w:t>Tìm m để phương trình có nghiệm x</w:t>
            </w:r>
            <w:r w:rsidRPr="00F3420E">
              <w:rPr>
                <w:rFonts w:ascii="Times New Roman" w:hAnsi="Times New Roman" w:cs="Times New Roman"/>
                <w:sz w:val="28"/>
                <w:szCs w:val="28"/>
                <w:vertAlign w:val="subscript"/>
              </w:rPr>
              <w:t>1</w:t>
            </w:r>
            <w:r w:rsidRPr="00F3420E">
              <w:rPr>
                <w:rFonts w:ascii="Times New Roman" w:hAnsi="Times New Roman" w:cs="Times New Roman"/>
                <w:sz w:val="28"/>
                <w:szCs w:val="28"/>
              </w:rPr>
              <w:t xml:space="preserve"> ; x</w:t>
            </w:r>
            <w:r w:rsidRPr="00F3420E">
              <w:rPr>
                <w:rFonts w:ascii="Times New Roman" w:hAnsi="Times New Roman" w:cs="Times New Roman"/>
                <w:sz w:val="28"/>
                <w:szCs w:val="28"/>
                <w:vertAlign w:val="subscript"/>
              </w:rPr>
              <w:t>2</w:t>
            </w:r>
            <w:r w:rsidRPr="00F3420E">
              <w:rPr>
                <w:rFonts w:ascii="Times New Roman" w:hAnsi="Times New Roman" w:cs="Times New Roman"/>
                <w:sz w:val="28"/>
                <w:szCs w:val="28"/>
              </w:rPr>
              <w:t xml:space="preserve"> mà biểu thức  </w:t>
            </w:r>
          </w:p>
          <w:p w:rsidR="00F3420E" w:rsidRPr="00F3420E" w:rsidRDefault="00F3420E" w:rsidP="00F3420E">
            <w:pPr>
              <w:rPr>
                <w:rFonts w:ascii="Times New Roman" w:hAnsi="Times New Roman" w:cs="Times New Roman"/>
                <w:sz w:val="28"/>
                <w:szCs w:val="28"/>
              </w:rPr>
            </w:pPr>
            <w:r w:rsidRPr="00F3420E">
              <w:rPr>
                <w:rFonts w:ascii="Times New Roman" w:hAnsi="Times New Roman" w:cs="Times New Roman"/>
                <w:sz w:val="28"/>
                <w:szCs w:val="28"/>
              </w:rPr>
              <w:t>A = x</w:t>
            </w:r>
            <w:r w:rsidRPr="00F3420E">
              <w:rPr>
                <w:rFonts w:ascii="Times New Roman" w:hAnsi="Times New Roman" w:cs="Times New Roman"/>
                <w:sz w:val="28"/>
                <w:szCs w:val="28"/>
                <w:vertAlign w:val="subscript"/>
              </w:rPr>
              <w:t>1</w:t>
            </w:r>
            <w:r w:rsidRPr="00F3420E">
              <w:rPr>
                <w:rFonts w:ascii="Times New Roman" w:hAnsi="Times New Roman" w:cs="Times New Roman"/>
                <w:sz w:val="28"/>
                <w:szCs w:val="28"/>
                <w:vertAlign w:val="superscript"/>
              </w:rPr>
              <w:t>2</w:t>
            </w:r>
            <w:r w:rsidRPr="00F3420E">
              <w:rPr>
                <w:rFonts w:ascii="Times New Roman" w:hAnsi="Times New Roman" w:cs="Times New Roman"/>
                <w:sz w:val="28"/>
                <w:szCs w:val="28"/>
              </w:rPr>
              <w:t xml:space="preserve"> – x</w:t>
            </w:r>
            <w:r w:rsidRPr="00F3420E">
              <w:rPr>
                <w:rFonts w:ascii="Times New Roman" w:hAnsi="Times New Roman" w:cs="Times New Roman"/>
                <w:sz w:val="28"/>
                <w:szCs w:val="28"/>
                <w:vertAlign w:val="subscript"/>
              </w:rPr>
              <w:t>1</w:t>
            </w:r>
            <w:r w:rsidRPr="00F3420E">
              <w:rPr>
                <w:rFonts w:ascii="Times New Roman" w:hAnsi="Times New Roman" w:cs="Times New Roman"/>
                <w:sz w:val="28"/>
                <w:szCs w:val="28"/>
              </w:rPr>
              <w:t>x</w:t>
            </w:r>
            <w:r w:rsidRPr="00F3420E">
              <w:rPr>
                <w:rFonts w:ascii="Times New Roman" w:hAnsi="Times New Roman" w:cs="Times New Roman"/>
                <w:sz w:val="28"/>
                <w:szCs w:val="28"/>
                <w:vertAlign w:val="subscript"/>
              </w:rPr>
              <w:t>2</w:t>
            </w:r>
            <w:r w:rsidRPr="00F3420E">
              <w:rPr>
                <w:rFonts w:ascii="Times New Roman" w:hAnsi="Times New Roman" w:cs="Times New Roman"/>
                <w:sz w:val="28"/>
                <w:szCs w:val="28"/>
              </w:rPr>
              <w:t xml:space="preserve"> + x</w:t>
            </w:r>
            <w:r w:rsidRPr="00F3420E">
              <w:rPr>
                <w:rFonts w:ascii="Times New Roman" w:hAnsi="Times New Roman" w:cs="Times New Roman"/>
                <w:sz w:val="28"/>
                <w:szCs w:val="28"/>
                <w:vertAlign w:val="subscript"/>
              </w:rPr>
              <w:t>2</w:t>
            </w:r>
            <w:r w:rsidRPr="00F3420E">
              <w:rPr>
                <w:rFonts w:ascii="Times New Roman" w:hAnsi="Times New Roman" w:cs="Times New Roman"/>
                <w:sz w:val="28"/>
                <w:szCs w:val="28"/>
                <w:vertAlign w:val="superscript"/>
              </w:rPr>
              <w:t>2</w:t>
            </w:r>
            <w:r w:rsidRPr="00F3420E">
              <w:rPr>
                <w:rFonts w:ascii="Times New Roman" w:hAnsi="Times New Roman" w:cs="Times New Roman"/>
                <w:sz w:val="28"/>
                <w:szCs w:val="28"/>
              </w:rPr>
              <w:t xml:space="preserve">  đạt giá trị nhỏ nhất? Tìm giá trị nhỏ nhất đó.</w:t>
            </w:r>
          </w:p>
          <w:p w:rsidR="00F3420E" w:rsidRPr="00F3420E" w:rsidRDefault="00F3420E" w:rsidP="00F3420E">
            <w:pPr>
              <w:rPr>
                <w:rFonts w:ascii="Times New Roman" w:hAnsi="Times New Roman" w:cs="Times New Roman"/>
                <w:sz w:val="28"/>
                <w:szCs w:val="28"/>
              </w:rPr>
            </w:pPr>
            <w:r w:rsidRPr="00F3420E">
              <w:rPr>
                <w:rFonts w:ascii="Times New Roman" w:hAnsi="Times New Roman" w:cs="Times New Roman"/>
                <w:sz w:val="28"/>
                <w:szCs w:val="28"/>
              </w:rPr>
              <w:t>Đáp án a) x</w:t>
            </w:r>
            <w:r w:rsidRPr="00F3420E">
              <w:rPr>
                <w:rFonts w:ascii="Times New Roman" w:hAnsi="Times New Roman" w:cs="Times New Roman"/>
                <w:sz w:val="28"/>
                <w:szCs w:val="28"/>
                <w:vertAlign w:val="subscript"/>
              </w:rPr>
              <w:t>1</w:t>
            </w:r>
            <w:r w:rsidRPr="00F3420E">
              <w:rPr>
                <w:rFonts w:ascii="Times New Roman" w:hAnsi="Times New Roman" w:cs="Times New Roman"/>
                <w:sz w:val="28"/>
                <w:szCs w:val="28"/>
              </w:rPr>
              <w:t xml:space="preserve"> = </w:t>
            </w:r>
            <w:r w:rsidR="00D94404">
              <w:rPr>
                <w:rFonts w:ascii="Times New Roman" w:hAnsi="Times New Roman" w:cs="Times New Roman"/>
                <w:position w:val="-8"/>
                <w:sz w:val="28"/>
                <w:szCs w:val="28"/>
              </w:rPr>
              <w:pict>
                <v:shape id="_x0000_i1780" type="#_x0000_t75" style="width:45pt;height:18pt">
                  <v:imagedata r:id="rId1338" o:title=""/>
                </v:shape>
              </w:pict>
            </w:r>
            <w:r w:rsidRPr="00F3420E">
              <w:rPr>
                <w:rFonts w:ascii="Times New Roman" w:hAnsi="Times New Roman" w:cs="Times New Roman"/>
                <w:sz w:val="28"/>
                <w:szCs w:val="28"/>
              </w:rPr>
              <w:t xml:space="preserve"> ; x</w:t>
            </w:r>
            <w:r w:rsidRPr="00F3420E">
              <w:rPr>
                <w:rFonts w:ascii="Times New Roman" w:hAnsi="Times New Roman" w:cs="Times New Roman"/>
                <w:sz w:val="28"/>
                <w:szCs w:val="28"/>
                <w:vertAlign w:val="subscript"/>
              </w:rPr>
              <w:t>2</w:t>
            </w:r>
            <w:r w:rsidRPr="00F3420E">
              <w:rPr>
                <w:rFonts w:ascii="Times New Roman" w:hAnsi="Times New Roman" w:cs="Times New Roman"/>
                <w:sz w:val="28"/>
                <w:szCs w:val="28"/>
              </w:rPr>
              <w:t xml:space="preserve"> = </w:t>
            </w:r>
            <w:r w:rsidR="00D94404">
              <w:rPr>
                <w:rFonts w:ascii="Times New Roman" w:hAnsi="Times New Roman" w:cs="Times New Roman"/>
                <w:position w:val="-8"/>
                <w:sz w:val="28"/>
                <w:szCs w:val="28"/>
              </w:rPr>
              <w:pict>
                <v:shape id="_x0000_i1781" type="#_x0000_t75" style="width:45pt;height:18pt">
                  <v:imagedata r:id="rId1339" o:title=""/>
                </v:shape>
              </w:pict>
            </w:r>
          </w:p>
          <w:p w:rsidR="00F3420E" w:rsidRPr="00F3420E" w:rsidRDefault="00F3420E" w:rsidP="00F3420E">
            <w:pPr>
              <w:numPr>
                <w:ilvl w:val="0"/>
                <w:numId w:val="11"/>
              </w:numPr>
              <w:rPr>
                <w:rFonts w:ascii="Times New Roman" w:hAnsi="Times New Roman" w:cs="Times New Roman"/>
                <w:sz w:val="28"/>
                <w:szCs w:val="28"/>
              </w:rPr>
            </w:pPr>
            <w:r w:rsidRPr="00F3420E">
              <w:rPr>
                <w:rFonts w:ascii="Times New Roman" w:hAnsi="Times New Roman" w:cs="Times New Roman"/>
                <w:sz w:val="28"/>
                <w:szCs w:val="28"/>
              </w:rPr>
              <w:t xml:space="preserve">Thấy hệ số của pt : a = 1 ; c = A – 1 </w:t>
            </w:r>
            <w:r w:rsidR="00D94404">
              <w:rPr>
                <w:rFonts w:ascii="Times New Roman" w:hAnsi="Times New Roman" w:cs="Times New Roman"/>
                <w:position w:val="-6"/>
                <w:sz w:val="28"/>
                <w:szCs w:val="28"/>
              </w:rPr>
              <w:pict>
                <v:shape id="_x0000_i1782" type="#_x0000_t75" style="width:15.75pt;height:12pt">
                  <v:imagedata r:id="rId1340" o:title=""/>
                </v:shape>
              </w:pict>
            </w:r>
            <w:r w:rsidRPr="00F3420E">
              <w:rPr>
                <w:rFonts w:ascii="Times New Roman" w:hAnsi="Times New Roman" w:cs="Times New Roman"/>
                <w:sz w:val="28"/>
                <w:szCs w:val="28"/>
              </w:rPr>
              <w:t xml:space="preserve"> pt luôn có 2 nghiệm</w:t>
            </w:r>
          </w:p>
          <w:p w:rsidR="00F3420E" w:rsidRPr="00F3420E" w:rsidRDefault="00F3420E" w:rsidP="00F3420E">
            <w:pPr>
              <w:rPr>
                <w:rFonts w:ascii="Times New Roman" w:hAnsi="Times New Roman" w:cs="Times New Roman"/>
                <w:sz w:val="28"/>
                <w:szCs w:val="28"/>
                <w:lang w:val="nb-NO"/>
              </w:rPr>
            </w:pPr>
            <w:r w:rsidRPr="00F3420E">
              <w:rPr>
                <w:rFonts w:ascii="Times New Roman" w:hAnsi="Times New Roman" w:cs="Times New Roman"/>
                <w:sz w:val="28"/>
                <w:szCs w:val="28"/>
                <w:lang w:val="nb-NO"/>
              </w:rPr>
              <w:t>Theo vi- ét ta có  x</w:t>
            </w:r>
            <w:r w:rsidRPr="00F3420E">
              <w:rPr>
                <w:rFonts w:ascii="Times New Roman" w:hAnsi="Times New Roman" w:cs="Times New Roman"/>
                <w:sz w:val="28"/>
                <w:szCs w:val="28"/>
                <w:vertAlign w:val="subscript"/>
                <w:lang w:val="nb-NO"/>
              </w:rPr>
              <w:t>1</w:t>
            </w:r>
            <w:r w:rsidRPr="00F3420E">
              <w:rPr>
                <w:rFonts w:ascii="Times New Roman" w:hAnsi="Times New Roman" w:cs="Times New Roman"/>
                <w:sz w:val="28"/>
                <w:szCs w:val="28"/>
                <w:lang w:val="nb-NO"/>
              </w:rPr>
              <w:t xml:space="preserve"> + x</w:t>
            </w:r>
            <w:r w:rsidRPr="00F3420E">
              <w:rPr>
                <w:rFonts w:ascii="Times New Roman" w:hAnsi="Times New Roman" w:cs="Times New Roman"/>
                <w:sz w:val="28"/>
                <w:szCs w:val="28"/>
                <w:vertAlign w:val="subscript"/>
                <w:lang w:val="nb-NO"/>
              </w:rPr>
              <w:t>2</w:t>
            </w:r>
            <w:r w:rsidRPr="00F3420E">
              <w:rPr>
                <w:rFonts w:ascii="Times New Roman" w:hAnsi="Times New Roman" w:cs="Times New Roman"/>
                <w:sz w:val="28"/>
                <w:szCs w:val="28"/>
                <w:lang w:val="nb-NO"/>
              </w:rPr>
              <w:t xml:space="preserve"> =2(m – 3)  ; x</w:t>
            </w:r>
            <w:r w:rsidRPr="00F3420E">
              <w:rPr>
                <w:rFonts w:ascii="Times New Roman" w:hAnsi="Times New Roman" w:cs="Times New Roman"/>
                <w:sz w:val="28"/>
                <w:szCs w:val="28"/>
                <w:vertAlign w:val="subscript"/>
                <w:lang w:val="nb-NO"/>
              </w:rPr>
              <w:t>1</w:t>
            </w:r>
            <w:r w:rsidRPr="00F3420E">
              <w:rPr>
                <w:rFonts w:ascii="Times New Roman" w:hAnsi="Times New Roman" w:cs="Times New Roman"/>
                <w:sz w:val="28"/>
                <w:szCs w:val="28"/>
                <w:lang w:val="nb-NO"/>
              </w:rPr>
              <w:t>x</w:t>
            </w:r>
            <w:r w:rsidRPr="00F3420E">
              <w:rPr>
                <w:rFonts w:ascii="Times New Roman" w:hAnsi="Times New Roman" w:cs="Times New Roman"/>
                <w:sz w:val="28"/>
                <w:szCs w:val="28"/>
                <w:vertAlign w:val="subscript"/>
                <w:lang w:val="nb-NO"/>
              </w:rPr>
              <w:t>2</w:t>
            </w:r>
            <w:r w:rsidRPr="00F3420E">
              <w:rPr>
                <w:rFonts w:ascii="Times New Roman" w:hAnsi="Times New Roman" w:cs="Times New Roman"/>
                <w:sz w:val="28"/>
                <w:szCs w:val="28"/>
                <w:lang w:val="nb-NO"/>
              </w:rPr>
              <w:t xml:space="preserve"> = –1</w:t>
            </w:r>
          </w:p>
          <w:p w:rsidR="00F3420E" w:rsidRPr="00F3420E" w:rsidRDefault="00F3420E" w:rsidP="00F3420E">
            <w:pPr>
              <w:rPr>
                <w:rFonts w:ascii="Times New Roman" w:hAnsi="Times New Roman" w:cs="Times New Roman"/>
                <w:sz w:val="28"/>
                <w:szCs w:val="28"/>
                <w:lang w:val="es-ES"/>
              </w:rPr>
            </w:pPr>
            <w:r w:rsidRPr="00F3420E">
              <w:rPr>
                <w:rFonts w:ascii="Times New Roman" w:hAnsi="Times New Roman" w:cs="Times New Roman"/>
                <w:sz w:val="28"/>
                <w:szCs w:val="28"/>
                <w:lang w:val="es-ES"/>
              </w:rPr>
              <w:t>Mà A=x</w:t>
            </w:r>
            <w:r w:rsidRPr="00F3420E">
              <w:rPr>
                <w:rFonts w:ascii="Times New Roman" w:hAnsi="Times New Roman" w:cs="Times New Roman"/>
                <w:sz w:val="28"/>
                <w:szCs w:val="28"/>
                <w:vertAlign w:val="subscript"/>
                <w:lang w:val="es-ES"/>
              </w:rPr>
              <w:t>1</w:t>
            </w:r>
            <w:r w:rsidRPr="00F3420E">
              <w:rPr>
                <w:rFonts w:ascii="Times New Roman" w:hAnsi="Times New Roman" w:cs="Times New Roman"/>
                <w:sz w:val="28"/>
                <w:szCs w:val="28"/>
                <w:vertAlign w:val="superscript"/>
                <w:lang w:val="es-ES"/>
              </w:rPr>
              <w:t>2</w:t>
            </w:r>
            <w:r w:rsidRPr="00F3420E">
              <w:rPr>
                <w:rFonts w:ascii="Times New Roman" w:hAnsi="Times New Roman" w:cs="Times New Roman"/>
                <w:sz w:val="28"/>
                <w:szCs w:val="28"/>
                <w:lang w:val="es-ES"/>
              </w:rPr>
              <w:t xml:space="preserve"> – x</w:t>
            </w:r>
            <w:r w:rsidRPr="00F3420E">
              <w:rPr>
                <w:rFonts w:ascii="Times New Roman" w:hAnsi="Times New Roman" w:cs="Times New Roman"/>
                <w:sz w:val="28"/>
                <w:szCs w:val="28"/>
                <w:vertAlign w:val="subscript"/>
                <w:lang w:val="es-ES"/>
              </w:rPr>
              <w:t>1</w:t>
            </w:r>
            <w:r w:rsidRPr="00F3420E">
              <w:rPr>
                <w:rFonts w:ascii="Times New Roman" w:hAnsi="Times New Roman" w:cs="Times New Roman"/>
                <w:sz w:val="28"/>
                <w:szCs w:val="28"/>
                <w:lang w:val="es-ES"/>
              </w:rPr>
              <w:t>x</w:t>
            </w:r>
            <w:r w:rsidRPr="00F3420E">
              <w:rPr>
                <w:rFonts w:ascii="Times New Roman" w:hAnsi="Times New Roman" w:cs="Times New Roman"/>
                <w:sz w:val="28"/>
                <w:szCs w:val="28"/>
                <w:vertAlign w:val="subscript"/>
                <w:lang w:val="es-ES"/>
              </w:rPr>
              <w:t>2</w:t>
            </w:r>
            <w:r w:rsidRPr="00F3420E">
              <w:rPr>
                <w:rFonts w:ascii="Times New Roman" w:hAnsi="Times New Roman" w:cs="Times New Roman"/>
                <w:sz w:val="28"/>
                <w:szCs w:val="28"/>
                <w:lang w:val="es-ES"/>
              </w:rPr>
              <w:t xml:space="preserve"> + x</w:t>
            </w:r>
            <w:r w:rsidRPr="00F3420E">
              <w:rPr>
                <w:rFonts w:ascii="Times New Roman" w:hAnsi="Times New Roman" w:cs="Times New Roman"/>
                <w:sz w:val="28"/>
                <w:szCs w:val="28"/>
                <w:vertAlign w:val="subscript"/>
                <w:lang w:val="es-ES"/>
              </w:rPr>
              <w:t>2</w:t>
            </w:r>
            <w:r w:rsidRPr="00F3420E">
              <w:rPr>
                <w:rFonts w:ascii="Times New Roman" w:hAnsi="Times New Roman" w:cs="Times New Roman"/>
                <w:sz w:val="28"/>
                <w:szCs w:val="28"/>
                <w:vertAlign w:val="superscript"/>
                <w:lang w:val="es-ES"/>
              </w:rPr>
              <w:t>2</w:t>
            </w:r>
            <w:r w:rsidRPr="00F3420E">
              <w:rPr>
                <w:rFonts w:ascii="Times New Roman" w:hAnsi="Times New Roman" w:cs="Times New Roman"/>
                <w:sz w:val="28"/>
                <w:szCs w:val="28"/>
                <w:lang w:val="es-ES"/>
              </w:rPr>
              <w:t xml:space="preserve">  = (x</w:t>
            </w:r>
            <w:r w:rsidRPr="00F3420E">
              <w:rPr>
                <w:rFonts w:ascii="Times New Roman" w:hAnsi="Times New Roman" w:cs="Times New Roman"/>
                <w:sz w:val="28"/>
                <w:szCs w:val="28"/>
                <w:vertAlign w:val="subscript"/>
                <w:lang w:val="es-ES"/>
              </w:rPr>
              <w:t>1</w:t>
            </w:r>
            <w:r w:rsidRPr="00F3420E">
              <w:rPr>
                <w:rFonts w:ascii="Times New Roman" w:hAnsi="Times New Roman" w:cs="Times New Roman"/>
                <w:sz w:val="28"/>
                <w:szCs w:val="28"/>
                <w:lang w:val="es-ES"/>
              </w:rPr>
              <w:t xml:space="preserve"> + x</w:t>
            </w:r>
            <w:r w:rsidRPr="00F3420E">
              <w:rPr>
                <w:rFonts w:ascii="Times New Roman" w:hAnsi="Times New Roman" w:cs="Times New Roman"/>
                <w:sz w:val="28"/>
                <w:szCs w:val="28"/>
                <w:vertAlign w:val="subscript"/>
                <w:lang w:val="es-ES"/>
              </w:rPr>
              <w:t>2</w:t>
            </w:r>
            <w:r w:rsidRPr="00F3420E">
              <w:rPr>
                <w:rFonts w:ascii="Times New Roman" w:hAnsi="Times New Roman" w:cs="Times New Roman"/>
                <w:sz w:val="28"/>
                <w:szCs w:val="28"/>
                <w:lang w:val="es-ES"/>
              </w:rPr>
              <w:t xml:space="preserve"> )</w:t>
            </w:r>
            <w:r w:rsidRPr="00F3420E">
              <w:rPr>
                <w:rFonts w:ascii="Times New Roman" w:hAnsi="Times New Roman" w:cs="Times New Roman"/>
                <w:sz w:val="28"/>
                <w:szCs w:val="28"/>
                <w:vertAlign w:val="superscript"/>
                <w:lang w:val="es-ES"/>
              </w:rPr>
              <w:t>2</w:t>
            </w:r>
            <w:r w:rsidRPr="00F3420E">
              <w:rPr>
                <w:rFonts w:ascii="Times New Roman" w:hAnsi="Times New Roman" w:cs="Times New Roman"/>
                <w:sz w:val="28"/>
                <w:szCs w:val="28"/>
                <w:lang w:val="es-ES"/>
              </w:rPr>
              <w:t xml:space="preserve"> – 3x</w:t>
            </w:r>
            <w:r w:rsidRPr="00F3420E">
              <w:rPr>
                <w:rFonts w:ascii="Times New Roman" w:hAnsi="Times New Roman" w:cs="Times New Roman"/>
                <w:sz w:val="28"/>
                <w:szCs w:val="28"/>
                <w:vertAlign w:val="subscript"/>
                <w:lang w:val="es-ES"/>
              </w:rPr>
              <w:t>1</w:t>
            </w:r>
            <w:r w:rsidRPr="00F3420E">
              <w:rPr>
                <w:rFonts w:ascii="Times New Roman" w:hAnsi="Times New Roman" w:cs="Times New Roman"/>
                <w:sz w:val="28"/>
                <w:szCs w:val="28"/>
                <w:lang w:val="es-ES"/>
              </w:rPr>
              <w:t>x</w:t>
            </w:r>
            <w:r w:rsidRPr="00F3420E">
              <w:rPr>
                <w:rFonts w:ascii="Times New Roman" w:hAnsi="Times New Roman" w:cs="Times New Roman"/>
                <w:sz w:val="28"/>
                <w:szCs w:val="28"/>
                <w:vertAlign w:val="subscript"/>
                <w:lang w:val="es-ES"/>
              </w:rPr>
              <w:t>2</w:t>
            </w:r>
            <w:r w:rsidRPr="00F3420E">
              <w:rPr>
                <w:rFonts w:ascii="Times New Roman" w:hAnsi="Times New Roman" w:cs="Times New Roman"/>
                <w:sz w:val="28"/>
                <w:szCs w:val="28"/>
                <w:lang w:val="es-ES"/>
              </w:rPr>
              <w:t xml:space="preserve">  = 4(m – 3)</w:t>
            </w:r>
            <w:r w:rsidRPr="00F3420E">
              <w:rPr>
                <w:rFonts w:ascii="Times New Roman" w:hAnsi="Times New Roman" w:cs="Times New Roman"/>
                <w:sz w:val="28"/>
                <w:szCs w:val="28"/>
                <w:vertAlign w:val="superscript"/>
                <w:lang w:val="es-ES"/>
              </w:rPr>
              <w:t>2</w:t>
            </w:r>
            <w:r w:rsidRPr="00F3420E">
              <w:rPr>
                <w:rFonts w:ascii="Times New Roman" w:hAnsi="Times New Roman" w:cs="Times New Roman"/>
                <w:sz w:val="28"/>
                <w:szCs w:val="28"/>
                <w:lang w:val="es-ES"/>
              </w:rPr>
              <w:t xml:space="preserve"> + 3 </w:t>
            </w:r>
            <w:r w:rsidR="00D94404">
              <w:rPr>
                <w:rFonts w:ascii="Times New Roman" w:hAnsi="Times New Roman" w:cs="Times New Roman"/>
                <w:position w:val="-4"/>
                <w:sz w:val="28"/>
                <w:szCs w:val="28"/>
                <w:lang w:val="nb-NO"/>
              </w:rPr>
              <w:pict>
                <v:shape id="_x0000_i1783" type="#_x0000_t75" style="width:9.75pt;height:12pt">
                  <v:imagedata r:id="rId1341" o:title=""/>
                </v:shape>
              </w:pict>
            </w:r>
            <w:r w:rsidRPr="00F3420E">
              <w:rPr>
                <w:rFonts w:ascii="Times New Roman" w:hAnsi="Times New Roman" w:cs="Times New Roman"/>
                <w:sz w:val="28"/>
                <w:szCs w:val="28"/>
                <w:lang w:val="es-ES"/>
              </w:rPr>
              <w:t xml:space="preserve"> 3</w:t>
            </w:r>
          </w:p>
          <w:p w:rsidR="00F3420E" w:rsidRPr="00F3420E" w:rsidRDefault="00D94404" w:rsidP="00F3420E">
            <w:pPr>
              <w:rPr>
                <w:rFonts w:ascii="Times New Roman" w:hAnsi="Times New Roman" w:cs="Times New Roman"/>
                <w:sz w:val="28"/>
                <w:szCs w:val="28"/>
                <w:lang w:val="es-ES"/>
              </w:rPr>
            </w:pPr>
            <w:r>
              <w:rPr>
                <w:rFonts w:ascii="Times New Roman" w:hAnsi="Times New Roman" w:cs="Times New Roman"/>
                <w:position w:val="-6"/>
                <w:sz w:val="28"/>
                <w:szCs w:val="28"/>
              </w:rPr>
              <w:pict>
                <v:shape id="_x0000_i1784" type="#_x0000_t75" style="width:15.75pt;height:12pt">
                  <v:imagedata r:id="rId1340" o:title=""/>
                </v:shape>
              </w:pict>
            </w:r>
            <w:r w:rsidR="00F3420E" w:rsidRPr="00F3420E">
              <w:rPr>
                <w:rFonts w:ascii="Times New Roman" w:hAnsi="Times New Roman" w:cs="Times New Roman"/>
                <w:sz w:val="28"/>
                <w:szCs w:val="28"/>
                <w:lang w:val="es-ES"/>
              </w:rPr>
              <w:t xml:space="preserve"> GTNN của A = 3 </w:t>
            </w:r>
            <w:r>
              <w:rPr>
                <w:rFonts w:ascii="Times New Roman" w:hAnsi="Times New Roman" w:cs="Times New Roman"/>
                <w:position w:val="-6"/>
                <w:sz w:val="28"/>
                <w:szCs w:val="28"/>
                <w:lang w:val="nb-NO"/>
              </w:rPr>
              <w:pict>
                <v:shape id="_x0000_i1785" type="#_x0000_t75" style="width:18pt;height:12pt">
                  <v:imagedata r:id="rId1342" o:title=""/>
                </v:shape>
              </w:pict>
            </w:r>
            <w:r w:rsidR="00F3420E" w:rsidRPr="00F3420E">
              <w:rPr>
                <w:rFonts w:ascii="Times New Roman" w:hAnsi="Times New Roman" w:cs="Times New Roman"/>
                <w:sz w:val="28"/>
                <w:szCs w:val="28"/>
                <w:lang w:val="es-ES"/>
              </w:rPr>
              <w:t xml:space="preserve"> m = 3</w:t>
            </w:r>
          </w:p>
          <w:p w:rsidR="00F3420E" w:rsidRPr="00F3420E" w:rsidRDefault="00F3420E" w:rsidP="00F3420E">
            <w:pPr>
              <w:rPr>
                <w:rFonts w:ascii="Times New Roman" w:hAnsi="Times New Roman" w:cs="Times New Roman"/>
                <w:sz w:val="28"/>
                <w:szCs w:val="28"/>
                <w:lang w:val="es-ES"/>
              </w:rPr>
            </w:pPr>
            <w:r w:rsidRPr="00F3420E">
              <w:rPr>
                <w:rFonts w:ascii="Times New Roman" w:hAnsi="Times New Roman" w:cs="Times New Roman"/>
                <w:sz w:val="28"/>
                <w:szCs w:val="28"/>
                <w:u w:val="single"/>
                <w:lang w:val="es-ES"/>
              </w:rPr>
              <w:t>Câu 4</w:t>
            </w:r>
            <w:r w:rsidRPr="00F3420E">
              <w:rPr>
                <w:rFonts w:ascii="Times New Roman" w:hAnsi="Times New Roman" w:cs="Times New Roman"/>
                <w:sz w:val="28"/>
                <w:szCs w:val="28"/>
                <w:lang w:val="es-ES"/>
              </w:rPr>
              <w:t xml:space="preserve"> (3đ) </w:t>
            </w:r>
          </w:p>
          <w:p w:rsidR="00F3420E" w:rsidRPr="00F3420E" w:rsidRDefault="00F3420E" w:rsidP="00F3420E">
            <w:pPr>
              <w:ind w:left="300"/>
              <w:rPr>
                <w:rFonts w:ascii="Times New Roman" w:hAnsi="Times New Roman" w:cs="Times New Roman"/>
                <w:sz w:val="28"/>
                <w:szCs w:val="28"/>
                <w:lang w:val="nb-NO"/>
              </w:rPr>
            </w:pPr>
            <w:r w:rsidRPr="00F3420E">
              <w:rPr>
                <w:rFonts w:ascii="Times New Roman" w:hAnsi="Times New Roman" w:cs="Times New Roman"/>
                <w:sz w:val="28"/>
                <w:szCs w:val="28"/>
                <w:lang w:val="nb-NO"/>
              </w:rPr>
              <w:t xml:space="preserve">Hướng dẫn </w:t>
            </w:r>
          </w:p>
          <w:p w:rsidR="00F3420E" w:rsidRPr="00F3420E" w:rsidRDefault="00F3420E" w:rsidP="00F3420E">
            <w:pPr>
              <w:numPr>
                <w:ilvl w:val="0"/>
                <w:numId w:val="13"/>
              </w:numPr>
              <w:rPr>
                <w:rFonts w:ascii="Times New Roman" w:hAnsi="Times New Roman" w:cs="Times New Roman"/>
                <w:sz w:val="28"/>
                <w:szCs w:val="28"/>
                <w:lang w:val="de-DE"/>
              </w:rPr>
            </w:pPr>
            <w:r w:rsidRPr="00F3420E">
              <w:rPr>
                <w:rFonts w:ascii="Times New Roman" w:hAnsi="Times New Roman" w:cs="Times New Roman"/>
                <w:sz w:val="28"/>
                <w:szCs w:val="28"/>
                <w:lang w:val="de-DE"/>
              </w:rPr>
              <w:t xml:space="preserve">Có AB = DB; AC = DC; BC chung </w:t>
            </w:r>
            <w:r w:rsidR="00D94404">
              <w:rPr>
                <w:rFonts w:ascii="Times New Roman" w:hAnsi="Times New Roman" w:cs="Times New Roman"/>
                <w:position w:val="-6"/>
                <w:sz w:val="28"/>
                <w:szCs w:val="28"/>
              </w:rPr>
              <w:pict>
                <v:shape id="_x0000_i1786" type="#_x0000_t75" style="width:15.75pt;height:12pt">
                  <v:imagedata r:id="rId1340" o:title=""/>
                </v:shape>
              </w:pict>
            </w:r>
            <w:r w:rsidRPr="00F3420E">
              <w:rPr>
                <w:rFonts w:ascii="Times New Roman" w:hAnsi="Times New Roman" w:cs="Times New Roman"/>
                <w:sz w:val="28"/>
                <w:szCs w:val="28"/>
                <w:lang w:val="de-DE"/>
              </w:rPr>
              <w:t xml:space="preserve"> </w:t>
            </w:r>
            <w:r w:rsidRPr="00F3420E">
              <w:rPr>
                <w:rFonts w:ascii="Times New Roman" w:hAnsi="Times New Roman" w:cs="Times New Roman"/>
                <w:sz w:val="28"/>
                <w:szCs w:val="28"/>
                <w:lang w:val="nb-NO"/>
              </w:rPr>
              <w:sym w:font="Symbol" w:char="F044"/>
            </w:r>
            <w:r w:rsidRPr="00F3420E">
              <w:rPr>
                <w:rFonts w:ascii="Times New Roman" w:hAnsi="Times New Roman" w:cs="Times New Roman"/>
                <w:sz w:val="28"/>
                <w:szCs w:val="28"/>
                <w:lang w:val="de-DE"/>
              </w:rPr>
              <w:t xml:space="preserve">ABC = </w:t>
            </w:r>
            <w:r w:rsidRPr="00F3420E">
              <w:rPr>
                <w:rFonts w:ascii="Times New Roman" w:hAnsi="Times New Roman" w:cs="Times New Roman"/>
                <w:sz w:val="28"/>
                <w:szCs w:val="28"/>
                <w:lang w:val="nb-NO"/>
              </w:rPr>
              <w:sym w:font="Symbol" w:char="F044"/>
            </w:r>
            <w:r w:rsidRPr="00F3420E">
              <w:rPr>
                <w:rFonts w:ascii="Times New Roman" w:hAnsi="Times New Roman" w:cs="Times New Roman"/>
                <w:sz w:val="28"/>
                <w:szCs w:val="28"/>
                <w:lang w:val="de-DE"/>
              </w:rPr>
              <w:t>DBC (c-c-c)</w:t>
            </w:r>
          </w:p>
          <w:p w:rsidR="00F3420E" w:rsidRPr="00F3420E" w:rsidRDefault="00F3420E" w:rsidP="00F3420E">
            <w:pPr>
              <w:numPr>
                <w:ilvl w:val="0"/>
                <w:numId w:val="13"/>
              </w:numPr>
              <w:rPr>
                <w:rFonts w:ascii="Times New Roman" w:hAnsi="Times New Roman" w:cs="Times New Roman"/>
                <w:sz w:val="28"/>
                <w:szCs w:val="28"/>
                <w:lang w:val="de-DE"/>
              </w:rPr>
            </w:pPr>
            <w:r w:rsidRPr="00F3420E">
              <w:rPr>
                <w:rFonts w:ascii="Times New Roman" w:hAnsi="Times New Roman" w:cs="Times New Roman"/>
                <w:noProof/>
                <w:sz w:val="28"/>
                <w:szCs w:val="28"/>
                <w:lang w:val="en-US"/>
              </w:rPr>
              <w:drawing>
                <wp:anchor distT="0" distB="0" distL="114300" distR="114300" simplePos="0" relativeHeight="251712512" behindDoc="0" locked="0" layoutInCell="1" allowOverlap="1" wp14:anchorId="52E6A32D" wp14:editId="750EE969">
                  <wp:simplePos x="0" y="0"/>
                  <wp:positionH relativeFrom="column">
                    <wp:posOffset>3992245</wp:posOffset>
                  </wp:positionH>
                  <wp:positionV relativeFrom="paragraph">
                    <wp:posOffset>0</wp:posOffset>
                  </wp:positionV>
                  <wp:extent cx="3172460" cy="2083435"/>
                  <wp:effectExtent l="0" t="0" r="0" b="0"/>
                  <wp:wrapNone/>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43">
                            <a:extLst>
                              <a:ext uri="{28A0092B-C50C-407E-A947-70E740481C1C}">
                                <a14:useLocalDpi xmlns:a14="http://schemas.microsoft.com/office/drawing/2010/main" val="0"/>
                              </a:ext>
                            </a:extLst>
                          </a:blip>
                          <a:srcRect/>
                          <a:stretch>
                            <a:fillRect/>
                          </a:stretch>
                        </pic:blipFill>
                        <pic:spPr bwMode="auto">
                          <a:xfrm>
                            <a:off x="0" y="0"/>
                            <a:ext cx="3172460" cy="20834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3420E">
              <w:rPr>
                <w:rFonts w:ascii="Times New Roman" w:hAnsi="Times New Roman" w:cs="Times New Roman"/>
                <w:sz w:val="28"/>
                <w:szCs w:val="28"/>
                <w:lang w:val="nb-NO"/>
              </w:rPr>
              <w:sym w:font="Symbol" w:char="F044"/>
            </w:r>
            <w:r w:rsidRPr="00F3420E">
              <w:rPr>
                <w:rFonts w:ascii="Times New Roman" w:hAnsi="Times New Roman" w:cs="Times New Roman"/>
                <w:sz w:val="28"/>
                <w:szCs w:val="28"/>
                <w:lang w:val="de-DE"/>
              </w:rPr>
              <w:t xml:space="preserve">ABC = </w:t>
            </w:r>
            <w:r w:rsidRPr="00F3420E">
              <w:rPr>
                <w:rFonts w:ascii="Times New Roman" w:hAnsi="Times New Roman" w:cs="Times New Roman"/>
                <w:sz w:val="28"/>
                <w:szCs w:val="28"/>
                <w:lang w:val="nb-NO"/>
              </w:rPr>
              <w:sym w:font="Symbol" w:char="F044"/>
            </w:r>
            <w:r w:rsidRPr="00F3420E">
              <w:rPr>
                <w:rFonts w:ascii="Times New Roman" w:hAnsi="Times New Roman" w:cs="Times New Roman"/>
                <w:sz w:val="28"/>
                <w:szCs w:val="28"/>
                <w:lang w:val="de-DE"/>
              </w:rPr>
              <w:t xml:space="preserve">DBC </w:t>
            </w:r>
            <w:r w:rsidR="00D94404">
              <w:rPr>
                <w:rFonts w:ascii="Times New Roman" w:hAnsi="Times New Roman" w:cs="Times New Roman"/>
                <w:position w:val="-6"/>
                <w:sz w:val="28"/>
                <w:szCs w:val="28"/>
              </w:rPr>
              <w:pict>
                <v:shape id="_x0000_i1787" type="#_x0000_t75" style="width:15.75pt;height:12pt">
                  <v:imagedata r:id="rId1340" o:title=""/>
                </v:shape>
              </w:pict>
            </w:r>
            <w:r w:rsidRPr="00F3420E">
              <w:rPr>
                <w:rFonts w:ascii="Times New Roman" w:hAnsi="Times New Roman" w:cs="Times New Roman"/>
                <w:sz w:val="28"/>
                <w:szCs w:val="28"/>
                <w:lang w:val="de-DE"/>
              </w:rPr>
              <w:t xml:space="preserve"> góc BAC =BDC = 90</w:t>
            </w:r>
            <w:r w:rsidRPr="00F3420E">
              <w:rPr>
                <w:rFonts w:ascii="Times New Roman" w:hAnsi="Times New Roman" w:cs="Times New Roman"/>
                <w:sz w:val="28"/>
                <w:szCs w:val="28"/>
                <w:vertAlign w:val="superscript"/>
                <w:lang w:val="de-DE"/>
              </w:rPr>
              <w:t>0</w:t>
            </w:r>
            <w:r w:rsidRPr="00F3420E">
              <w:rPr>
                <w:rFonts w:ascii="Times New Roman" w:hAnsi="Times New Roman" w:cs="Times New Roman"/>
                <w:sz w:val="28"/>
                <w:szCs w:val="28"/>
                <w:lang w:val="de-DE"/>
              </w:rPr>
              <w:t xml:space="preserve">  </w:t>
            </w:r>
            <w:r w:rsidR="00D94404">
              <w:rPr>
                <w:rFonts w:ascii="Times New Roman" w:hAnsi="Times New Roman" w:cs="Times New Roman"/>
                <w:position w:val="-6"/>
                <w:sz w:val="28"/>
                <w:szCs w:val="28"/>
              </w:rPr>
              <w:pict>
                <v:shape id="_x0000_i1788" type="#_x0000_t75" style="width:15.75pt;height:12pt">
                  <v:imagedata r:id="rId1340" o:title=""/>
                </v:shape>
              </w:pict>
            </w:r>
            <w:r w:rsidRPr="00F3420E">
              <w:rPr>
                <w:rFonts w:ascii="Times New Roman" w:hAnsi="Times New Roman" w:cs="Times New Roman"/>
                <w:sz w:val="28"/>
                <w:szCs w:val="28"/>
                <w:lang w:val="de-DE"/>
              </w:rPr>
              <w:t>ABDC là tứ giác nội tiếp</w:t>
            </w:r>
          </w:p>
          <w:p w:rsidR="00F3420E" w:rsidRPr="00F3420E" w:rsidRDefault="00F3420E" w:rsidP="00F3420E">
            <w:pPr>
              <w:numPr>
                <w:ilvl w:val="0"/>
                <w:numId w:val="13"/>
              </w:numPr>
              <w:rPr>
                <w:rFonts w:ascii="Times New Roman" w:hAnsi="Times New Roman" w:cs="Times New Roman"/>
                <w:sz w:val="28"/>
                <w:szCs w:val="28"/>
                <w:lang w:val="de-DE"/>
              </w:rPr>
            </w:pPr>
            <w:r w:rsidRPr="00F3420E">
              <w:rPr>
                <w:rFonts w:ascii="Times New Roman" w:hAnsi="Times New Roman" w:cs="Times New Roman"/>
                <w:sz w:val="28"/>
                <w:szCs w:val="28"/>
                <w:lang w:val="de-DE"/>
              </w:rPr>
              <w:t>Có gócA</w:t>
            </w:r>
            <w:r w:rsidRPr="00F3420E">
              <w:rPr>
                <w:rFonts w:ascii="Times New Roman" w:hAnsi="Times New Roman" w:cs="Times New Roman"/>
                <w:sz w:val="28"/>
                <w:szCs w:val="28"/>
                <w:vertAlign w:val="subscript"/>
                <w:lang w:val="de-DE"/>
              </w:rPr>
              <w:t>1</w:t>
            </w:r>
            <w:r w:rsidRPr="00F3420E">
              <w:rPr>
                <w:rFonts w:ascii="Times New Roman" w:hAnsi="Times New Roman" w:cs="Times New Roman"/>
                <w:sz w:val="28"/>
                <w:szCs w:val="28"/>
                <w:lang w:val="de-DE"/>
              </w:rPr>
              <w:t xml:space="preserve"> = gócM</w:t>
            </w:r>
            <w:r w:rsidRPr="00F3420E">
              <w:rPr>
                <w:rFonts w:ascii="Times New Roman" w:hAnsi="Times New Roman" w:cs="Times New Roman"/>
                <w:sz w:val="28"/>
                <w:szCs w:val="28"/>
                <w:vertAlign w:val="subscript"/>
                <w:lang w:val="de-DE"/>
              </w:rPr>
              <w:t>1</w:t>
            </w:r>
            <w:r w:rsidRPr="00F3420E">
              <w:rPr>
                <w:rFonts w:ascii="Times New Roman" w:hAnsi="Times New Roman" w:cs="Times New Roman"/>
                <w:sz w:val="28"/>
                <w:szCs w:val="28"/>
                <w:lang w:val="de-DE"/>
              </w:rPr>
              <w:t xml:space="preserve"> ( </w:t>
            </w:r>
            <w:r w:rsidRPr="00F3420E">
              <w:rPr>
                <w:rFonts w:ascii="Times New Roman" w:hAnsi="Times New Roman" w:cs="Times New Roman"/>
                <w:sz w:val="28"/>
                <w:szCs w:val="28"/>
                <w:lang w:val="nb-NO"/>
              </w:rPr>
              <w:sym w:font="Symbol" w:char="F044"/>
            </w:r>
            <w:r w:rsidRPr="00F3420E">
              <w:rPr>
                <w:rFonts w:ascii="Times New Roman" w:hAnsi="Times New Roman" w:cs="Times New Roman"/>
                <w:sz w:val="28"/>
                <w:szCs w:val="28"/>
                <w:lang w:val="de-DE"/>
              </w:rPr>
              <w:t>ABM cân tại B)</w:t>
            </w:r>
          </w:p>
          <w:p w:rsidR="00F3420E" w:rsidRPr="00F3420E" w:rsidRDefault="00F3420E" w:rsidP="00F3420E">
            <w:pPr>
              <w:ind w:left="300"/>
              <w:rPr>
                <w:rFonts w:ascii="Times New Roman" w:hAnsi="Times New Roman" w:cs="Times New Roman"/>
                <w:sz w:val="28"/>
                <w:szCs w:val="28"/>
                <w:lang w:val="de-DE"/>
              </w:rPr>
            </w:pPr>
            <w:r w:rsidRPr="00F3420E">
              <w:rPr>
                <w:rFonts w:ascii="Times New Roman" w:hAnsi="Times New Roman" w:cs="Times New Roman"/>
                <w:sz w:val="28"/>
                <w:szCs w:val="28"/>
                <w:lang w:val="de-DE"/>
              </w:rPr>
              <w:t xml:space="preserve">           gócA</w:t>
            </w:r>
            <w:r w:rsidRPr="00F3420E">
              <w:rPr>
                <w:rFonts w:ascii="Times New Roman" w:hAnsi="Times New Roman" w:cs="Times New Roman"/>
                <w:sz w:val="28"/>
                <w:szCs w:val="28"/>
                <w:vertAlign w:val="subscript"/>
                <w:lang w:val="de-DE"/>
              </w:rPr>
              <w:t>4</w:t>
            </w:r>
            <w:r w:rsidRPr="00F3420E">
              <w:rPr>
                <w:rFonts w:ascii="Times New Roman" w:hAnsi="Times New Roman" w:cs="Times New Roman"/>
                <w:sz w:val="28"/>
                <w:szCs w:val="28"/>
                <w:lang w:val="de-DE"/>
              </w:rPr>
              <w:t xml:space="preserve"> = gócN</w:t>
            </w:r>
            <w:r w:rsidRPr="00F3420E">
              <w:rPr>
                <w:rFonts w:ascii="Times New Roman" w:hAnsi="Times New Roman" w:cs="Times New Roman"/>
                <w:sz w:val="28"/>
                <w:szCs w:val="28"/>
                <w:vertAlign w:val="subscript"/>
                <w:lang w:val="de-DE"/>
              </w:rPr>
              <w:t>2</w:t>
            </w:r>
            <w:r w:rsidRPr="00F3420E">
              <w:rPr>
                <w:rFonts w:ascii="Times New Roman" w:hAnsi="Times New Roman" w:cs="Times New Roman"/>
                <w:sz w:val="28"/>
                <w:szCs w:val="28"/>
                <w:lang w:val="de-DE"/>
              </w:rPr>
              <w:t xml:space="preserve"> ( </w:t>
            </w:r>
            <w:r w:rsidRPr="00F3420E">
              <w:rPr>
                <w:rFonts w:ascii="Times New Roman" w:hAnsi="Times New Roman" w:cs="Times New Roman"/>
                <w:sz w:val="28"/>
                <w:szCs w:val="28"/>
                <w:lang w:val="nb-NO"/>
              </w:rPr>
              <w:sym w:font="Symbol" w:char="F044"/>
            </w:r>
            <w:r w:rsidRPr="00F3420E">
              <w:rPr>
                <w:rFonts w:ascii="Times New Roman" w:hAnsi="Times New Roman" w:cs="Times New Roman"/>
                <w:sz w:val="28"/>
                <w:szCs w:val="28"/>
                <w:lang w:val="de-DE"/>
              </w:rPr>
              <w:t>ACN cân tại C)</w:t>
            </w:r>
          </w:p>
          <w:p w:rsidR="00F3420E" w:rsidRPr="00F3420E" w:rsidRDefault="00F3420E" w:rsidP="00F3420E">
            <w:pPr>
              <w:rPr>
                <w:rFonts w:ascii="Times New Roman" w:hAnsi="Times New Roman" w:cs="Times New Roman"/>
                <w:sz w:val="28"/>
                <w:szCs w:val="28"/>
                <w:lang w:val="de-DE"/>
              </w:rPr>
            </w:pPr>
            <w:r w:rsidRPr="00F3420E">
              <w:rPr>
                <w:rFonts w:ascii="Times New Roman" w:hAnsi="Times New Roman" w:cs="Times New Roman"/>
                <w:sz w:val="28"/>
                <w:szCs w:val="28"/>
                <w:lang w:val="de-DE"/>
              </w:rPr>
              <w:t xml:space="preserve">               gócA</w:t>
            </w:r>
            <w:r w:rsidRPr="00F3420E">
              <w:rPr>
                <w:rFonts w:ascii="Times New Roman" w:hAnsi="Times New Roman" w:cs="Times New Roman"/>
                <w:sz w:val="28"/>
                <w:szCs w:val="28"/>
                <w:vertAlign w:val="subscript"/>
                <w:lang w:val="de-DE"/>
              </w:rPr>
              <w:t>1</w:t>
            </w:r>
            <w:r w:rsidRPr="00F3420E">
              <w:rPr>
                <w:rFonts w:ascii="Times New Roman" w:hAnsi="Times New Roman" w:cs="Times New Roman"/>
                <w:sz w:val="28"/>
                <w:szCs w:val="28"/>
                <w:lang w:val="de-DE"/>
              </w:rPr>
              <w:t xml:space="preserve"> = gócA</w:t>
            </w:r>
            <w:r w:rsidRPr="00F3420E">
              <w:rPr>
                <w:rFonts w:ascii="Times New Roman" w:hAnsi="Times New Roman" w:cs="Times New Roman"/>
                <w:sz w:val="28"/>
                <w:szCs w:val="28"/>
                <w:vertAlign w:val="subscript"/>
                <w:lang w:val="de-DE"/>
              </w:rPr>
              <w:t>4</w:t>
            </w:r>
            <w:r w:rsidRPr="00F3420E">
              <w:rPr>
                <w:rFonts w:ascii="Times New Roman" w:hAnsi="Times New Roman" w:cs="Times New Roman"/>
                <w:sz w:val="28"/>
                <w:szCs w:val="28"/>
                <w:lang w:val="de-DE"/>
              </w:rPr>
              <w:t xml:space="preserve"> ( cùng phụ A</w:t>
            </w:r>
            <w:r w:rsidRPr="00F3420E">
              <w:rPr>
                <w:rFonts w:ascii="Times New Roman" w:hAnsi="Times New Roman" w:cs="Times New Roman"/>
                <w:sz w:val="28"/>
                <w:szCs w:val="28"/>
                <w:vertAlign w:val="subscript"/>
                <w:lang w:val="de-DE"/>
              </w:rPr>
              <w:t xml:space="preserve">2;3      </w:t>
            </w:r>
            <w:r w:rsidRPr="00F3420E">
              <w:rPr>
                <w:rFonts w:ascii="Times New Roman" w:hAnsi="Times New Roman" w:cs="Times New Roman"/>
                <w:sz w:val="28"/>
                <w:szCs w:val="28"/>
                <w:lang w:val="de-DE"/>
              </w:rPr>
              <w:t>)</w:t>
            </w:r>
          </w:p>
          <w:p w:rsidR="00F3420E" w:rsidRPr="00F3420E" w:rsidRDefault="00F3420E" w:rsidP="00F3420E">
            <w:pPr>
              <w:numPr>
                <w:ilvl w:val="1"/>
                <w:numId w:val="12"/>
              </w:numPr>
              <w:rPr>
                <w:rFonts w:ascii="Times New Roman" w:hAnsi="Times New Roman" w:cs="Times New Roman"/>
                <w:sz w:val="28"/>
                <w:szCs w:val="28"/>
                <w:lang w:val="nb-NO"/>
              </w:rPr>
            </w:pPr>
            <w:r w:rsidRPr="00F3420E">
              <w:rPr>
                <w:rFonts w:ascii="Times New Roman" w:hAnsi="Times New Roman" w:cs="Times New Roman"/>
                <w:sz w:val="28"/>
                <w:szCs w:val="28"/>
                <w:lang w:val="nb-NO"/>
              </w:rPr>
              <w:t>gócA</w:t>
            </w:r>
            <w:r w:rsidRPr="00F3420E">
              <w:rPr>
                <w:rFonts w:ascii="Times New Roman" w:hAnsi="Times New Roman" w:cs="Times New Roman"/>
                <w:sz w:val="28"/>
                <w:szCs w:val="28"/>
                <w:vertAlign w:val="subscript"/>
                <w:lang w:val="nb-NO"/>
              </w:rPr>
              <w:t xml:space="preserve">1 </w:t>
            </w:r>
            <w:r w:rsidRPr="00F3420E">
              <w:rPr>
                <w:rFonts w:ascii="Times New Roman" w:hAnsi="Times New Roman" w:cs="Times New Roman"/>
                <w:sz w:val="28"/>
                <w:szCs w:val="28"/>
                <w:lang w:val="nb-NO"/>
              </w:rPr>
              <w:t>= gócM</w:t>
            </w:r>
            <w:r w:rsidRPr="00F3420E">
              <w:rPr>
                <w:rFonts w:ascii="Times New Roman" w:hAnsi="Times New Roman" w:cs="Times New Roman"/>
                <w:sz w:val="28"/>
                <w:szCs w:val="28"/>
                <w:vertAlign w:val="subscript"/>
                <w:lang w:val="nb-NO"/>
              </w:rPr>
              <w:t xml:space="preserve">1 </w:t>
            </w:r>
            <w:r w:rsidRPr="00F3420E">
              <w:rPr>
                <w:rFonts w:ascii="Times New Roman" w:hAnsi="Times New Roman" w:cs="Times New Roman"/>
                <w:sz w:val="28"/>
                <w:szCs w:val="28"/>
                <w:lang w:val="nb-NO"/>
              </w:rPr>
              <w:t>=gócA</w:t>
            </w:r>
            <w:r w:rsidRPr="00F3420E">
              <w:rPr>
                <w:rFonts w:ascii="Times New Roman" w:hAnsi="Times New Roman" w:cs="Times New Roman"/>
                <w:sz w:val="28"/>
                <w:szCs w:val="28"/>
                <w:vertAlign w:val="subscript"/>
                <w:lang w:val="nb-NO"/>
              </w:rPr>
              <w:t>4</w:t>
            </w:r>
            <w:r w:rsidRPr="00F3420E">
              <w:rPr>
                <w:rFonts w:ascii="Times New Roman" w:hAnsi="Times New Roman" w:cs="Times New Roman"/>
                <w:sz w:val="28"/>
                <w:szCs w:val="28"/>
                <w:lang w:val="nb-NO"/>
              </w:rPr>
              <w:t>= gócN</w:t>
            </w:r>
            <w:r w:rsidRPr="00F3420E">
              <w:rPr>
                <w:rFonts w:ascii="Times New Roman" w:hAnsi="Times New Roman" w:cs="Times New Roman"/>
                <w:sz w:val="28"/>
                <w:szCs w:val="28"/>
                <w:vertAlign w:val="subscript"/>
                <w:lang w:val="nb-NO"/>
              </w:rPr>
              <w:t>2</w:t>
            </w:r>
            <w:r w:rsidRPr="00F3420E">
              <w:rPr>
                <w:rFonts w:ascii="Times New Roman" w:hAnsi="Times New Roman" w:cs="Times New Roman"/>
                <w:sz w:val="28"/>
                <w:szCs w:val="28"/>
                <w:lang w:val="nb-NO"/>
              </w:rPr>
              <w:t xml:space="preserve"> </w:t>
            </w:r>
          </w:p>
          <w:p w:rsidR="00F3420E" w:rsidRPr="00F3420E" w:rsidRDefault="00F3420E" w:rsidP="00F3420E">
            <w:pPr>
              <w:ind w:left="1020"/>
              <w:rPr>
                <w:rFonts w:ascii="Times New Roman" w:hAnsi="Times New Roman" w:cs="Times New Roman"/>
                <w:sz w:val="28"/>
                <w:szCs w:val="28"/>
                <w:lang w:val="nb-NO"/>
              </w:rPr>
            </w:pPr>
            <w:r w:rsidRPr="00F3420E">
              <w:rPr>
                <w:rFonts w:ascii="Times New Roman" w:hAnsi="Times New Roman" w:cs="Times New Roman"/>
                <w:sz w:val="28"/>
                <w:szCs w:val="28"/>
                <w:lang w:val="nb-NO"/>
              </w:rPr>
              <w:t>gócA</w:t>
            </w:r>
            <w:r w:rsidRPr="00F3420E">
              <w:rPr>
                <w:rFonts w:ascii="Times New Roman" w:hAnsi="Times New Roman" w:cs="Times New Roman"/>
                <w:sz w:val="28"/>
                <w:szCs w:val="28"/>
                <w:vertAlign w:val="subscript"/>
                <w:lang w:val="nb-NO"/>
              </w:rPr>
              <w:t>2</w:t>
            </w:r>
            <w:r w:rsidRPr="00F3420E">
              <w:rPr>
                <w:rFonts w:ascii="Times New Roman" w:hAnsi="Times New Roman" w:cs="Times New Roman"/>
                <w:sz w:val="28"/>
                <w:szCs w:val="28"/>
                <w:lang w:val="nb-NO"/>
              </w:rPr>
              <w:t xml:space="preserve"> = gócN</w:t>
            </w:r>
            <w:r w:rsidRPr="00F3420E">
              <w:rPr>
                <w:rFonts w:ascii="Times New Roman" w:hAnsi="Times New Roman" w:cs="Times New Roman"/>
                <w:sz w:val="28"/>
                <w:szCs w:val="28"/>
                <w:vertAlign w:val="subscript"/>
                <w:lang w:val="nb-NO"/>
              </w:rPr>
              <w:t>1</w:t>
            </w:r>
            <w:r w:rsidRPr="00F3420E">
              <w:rPr>
                <w:rFonts w:ascii="Times New Roman" w:hAnsi="Times New Roman" w:cs="Times New Roman"/>
                <w:sz w:val="28"/>
                <w:szCs w:val="28"/>
                <w:lang w:val="nb-NO"/>
              </w:rPr>
              <w:t xml:space="preserve"> ( cùng chắn cung AD của (C) )</w:t>
            </w:r>
          </w:p>
          <w:p w:rsidR="00F3420E" w:rsidRPr="00F3420E" w:rsidRDefault="00F3420E" w:rsidP="00F3420E">
            <w:pPr>
              <w:rPr>
                <w:rFonts w:ascii="Times New Roman" w:hAnsi="Times New Roman" w:cs="Times New Roman"/>
                <w:sz w:val="28"/>
                <w:szCs w:val="28"/>
                <w:lang w:val="it-IT"/>
              </w:rPr>
            </w:pPr>
            <w:r w:rsidRPr="00F3420E">
              <w:rPr>
                <w:rFonts w:ascii="Times New Roman" w:hAnsi="Times New Roman" w:cs="Times New Roman"/>
                <w:sz w:val="28"/>
                <w:szCs w:val="28"/>
                <w:lang w:val="it-IT"/>
              </w:rPr>
              <w:t>Lại có A</w:t>
            </w:r>
            <w:r w:rsidRPr="00F3420E">
              <w:rPr>
                <w:rFonts w:ascii="Times New Roman" w:hAnsi="Times New Roman" w:cs="Times New Roman"/>
                <w:sz w:val="28"/>
                <w:szCs w:val="28"/>
                <w:vertAlign w:val="subscript"/>
                <w:lang w:val="it-IT"/>
              </w:rPr>
              <w:t>1</w:t>
            </w:r>
            <w:r w:rsidRPr="00F3420E">
              <w:rPr>
                <w:rFonts w:ascii="Times New Roman" w:hAnsi="Times New Roman" w:cs="Times New Roman"/>
                <w:sz w:val="28"/>
                <w:szCs w:val="28"/>
                <w:lang w:val="it-IT"/>
              </w:rPr>
              <w:t>+A</w:t>
            </w:r>
            <w:r w:rsidRPr="00F3420E">
              <w:rPr>
                <w:rFonts w:ascii="Times New Roman" w:hAnsi="Times New Roman" w:cs="Times New Roman"/>
                <w:sz w:val="28"/>
                <w:szCs w:val="28"/>
                <w:vertAlign w:val="subscript"/>
                <w:lang w:val="it-IT"/>
              </w:rPr>
              <w:t xml:space="preserve">2 </w:t>
            </w:r>
            <w:r w:rsidRPr="00F3420E">
              <w:rPr>
                <w:rFonts w:ascii="Times New Roman" w:hAnsi="Times New Roman" w:cs="Times New Roman"/>
                <w:sz w:val="28"/>
                <w:szCs w:val="28"/>
                <w:lang w:val="it-IT"/>
              </w:rPr>
              <w:t>+ A</w:t>
            </w:r>
            <w:r w:rsidRPr="00F3420E">
              <w:rPr>
                <w:rFonts w:ascii="Times New Roman" w:hAnsi="Times New Roman" w:cs="Times New Roman"/>
                <w:sz w:val="28"/>
                <w:szCs w:val="28"/>
                <w:vertAlign w:val="subscript"/>
                <w:lang w:val="it-IT"/>
              </w:rPr>
              <w:t xml:space="preserve">3 </w:t>
            </w:r>
            <w:r w:rsidRPr="00F3420E">
              <w:rPr>
                <w:rFonts w:ascii="Times New Roman" w:hAnsi="Times New Roman" w:cs="Times New Roman"/>
                <w:sz w:val="28"/>
                <w:szCs w:val="28"/>
                <w:lang w:val="it-IT"/>
              </w:rPr>
              <w:t>= 90</w:t>
            </w:r>
            <w:r w:rsidRPr="00F3420E">
              <w:rPr>
                <w:rFonts w:ascii="Times New Roman" w:hAnsi="Times New Roman" w:cs="Times New Roman"/>
                <w:sz w:val="28"/>
                <w:szCs w:val="28"/>
                <w:vertAlign w:val="superscript"/>
                <w:lang w:val="it-IT"/>
              </w:rPr>
              <w:t>0</w:t>
            </w:r>
            <w:r w:rsidRPr="00F3420E">
              <w:rPr>
                <w:rFonts w:ascii="Times New Roman" w:hAnsi="Times New Roman" w:cs="Times New Roman"/>
                <w:sz w:val="28"/>
                <w:szCs w:val="28"/>
                <w:lang w:val="it-IT"/>
              </w:rPr>
              <w:t xml:space="preserve"> =&gt; M</w:t>
            </w:r>
            <w:r w:rsidRPr="00F3420E">
              <w:rPr>
                <w:rFonts w:ascii="Times New Roman" w:hAnsi="Times New Roman" w:cs="Times New Roman"/>
                <w:sz w:val="28"/>
                <w:szCs w:val="28"/>
                <w:vertAlign w:val="subscript"/>
                <w:lang w:val="it-IT"/>
              </w:rPr>
              <w:t xml:space="preserve">1 </w:t>
            </w:r>
            <w:r w:rsidRPr="00F3420E">
              <w:rPr>
                <w:rFonts w:ascii="Times New Roman" w:hAnsi="Times New Roman" w:cs="Times New Roman"/>
                <w:sz w:val="28"/>
                <w:szCs w:val="28"/>
                <w:lang w:val="it-IT"/>
              </w:rPr>
              <w:t>+ N</w:t>
            </w:r>
            <w:r w:rsidRPr="00F3420E">
              <w:rPr>
                <w:rFonts w:ascii="Times New Roman" w:hAnsi="Times New Roman" w:cs="Times New Roman"/>
                <w:sz w:val="28"/>
                <w:szCs w:val="28"/>
                <w:vertAlign w:val="subscript"/>
                <w:lang w:val="it-IT"/>
              </w:rPr>
              <w:t xml:space="preserve">1 </w:t>
            </w:r>
            <w:r w:rsidRPr="00F3420E">
              <w:rPr>
                <w:rFonts w:ascii="Times New Roman" w:hAnsi="Times New Roman" w:cs="Times New Roman"/>
                <w:sz w:val="28"/>
                <w:szCs w:val="28"/>
                <w:lang w:val="it-IT"/>
              </w:rPr>
              <w:t>+ A</w:t>
            </w:r>
            <w:r w:rsidRPr="00F3420E">
              <w:rPr>
                <w:rFonts w:ascii="Times New Roman" w:hAnsi="Times New Roman" w:cs="Times New Roman"/>
                <w:sz w:val="28"/>
                <w:szCs w:val="28"/>
                <w:vertAlign w:val="subscript"/>
                <w:lang w:val="it-IT"/>
              </w:rPr>
              <w:t>3</w:t>
            </w:r>
            <w:r w:rsidRPr="00F3420E">
              <w:rPr>
                <w:rFonts w:ascii="Times New Roman" w:hAnsi="Times New Roman" w:cs="Times New Roman"/>
                <w:sz w:val="28"/>
                <w:szCs w:val="28"/>
                <w:lang w:val="it-IT"/>
              </w:rPr>
              <w:t xml:space="preserve"> = 90</w:t>
            </w:r>
            <w:r w:rsidRPr="00F3420E">
              <w:rPr>
                <w:rFonts w:ascii="Times New Roman" w:hAnsi="Times New Roman" w:cs="Times New Roman"/>
                <w:sz w:val="28"/>
                <w:szCs w:val="28"/>
                <w:vertAlign w:val="superscript"/>
                <w:lang w:val="it-IT"/>
              </w:rPr>
              <w:t>0</w:t>
            </w:r>
            <w:r w:rsidRPr="00F3420E">
              <w:rPr>
                <w:rFonts w:ascii="Times New Roman" w:hAnsi="Times New Roman" w:cs="Times New Roman"/>
                <w:sz w:val="28"/>
                <w:szCs w:val="28"/>
                <w:lang w:val="it-IT"/>
              </w:rPr>
              <w:t xml:space="preserve">  </w:t>
            </w:r>
          </w:p>
          <w:p w:rsidR="00F3420E" w:rsidRPr="00F3420E" w:rsidRDefault="00F3420E" w:rsidP="00F3420E">
            <w:pPr>
              <w:rPr>
                <w:rFonts w:ascii="Times New Roman" w:hAnsi="Times New Roman" w:cs="Times New Roman"/>
                <w:sz w:val="28"/>
                <w:szCs w:val="28"/>
                <w:lang w:val="it-IT"/>
              </w:rPr>
            </w:pPr>
            <w:r w:rsidRPr="00F3420E">
              <w:rPr>
                <w:rFonts w:ascii="Times New Roman" w:hAnsi="Times New Roman" w:cs="Times New Roman"/>
                <w:sz w:val="28"/>
                <w:szCs w:val="28"/>
                <w:lang w:val="it-IT"/>
              </w:rPr>
              <w:t xml:space="preserve">Mà </w:t>
            </w:r>
            <w:r w:rsidRPr="00F3420E">
              <w:rPr>
                <w:rFonts w:ascii="Times New Roman" w:hAnsi="Times New Roman" w:cs="Times New Roman"/>
                <w:sz w:val="28"/>
                <w:szCs w:val="28"/>
                <w:lang w:val="nb-NO"/>
              </w:rPr>
              <w:sym w:font="Symbol" w:char="F044"/>
            </w:r>
            <w:r w:rsidRPr="00F3420E">
              <w:rPr>
                <w:rFonts w:ascii="Times New Roman" w:hAnsi="Times New Roman" w:cs="Times New Roman"/>
                <w:sz w:val="28"/>
                <w:szCs w:val="28"/>
                <w:lang w:val="it-IT"/>
              </w:rPr>
              <w:t>AMN vuông tại A =&gt; M</w:t>
            </w:r>
            <w:r w:rsidRPr="00F3420E">
              <w:rPr>
                <w:rFonts w:ascii="Times New Roman" w:hAnsi="Times New Roman" w:cs="Times New Roman"/>
                <w:sz w:val="28"/>
                <w:szCs w:val="28"/>
                <w:vertAlign w:val="subscript"/>
                <w:lang w:val="it-IT"/>
              </w:rPr>
              <w:t xml:space="preserve">1 </w:t>
            </w:r>
            <w:r w:rsidRPr="00F3420E">
              <w:rPr>
                <w:rFonts w:ascii="Times New Roman" w:hAnsi="Times New Roman" w:cs="Times New Roman"/>
                <w:sz w:val="28"/>
                <w:szCs w:val="28"/>
                <w:lang w:val="it-IT"/>
              </w:rPr>
              <w:t>+ N</w:t>
            </w:r>
            <w:r w:rsidRPr="00F3420E">
              <w:rPr>
                <w:rFonts w:ascii="Times New Roman" w:hAnsi="Times New Roman" w:cs="Times New Roman"/>
                <w:sz w:val="28"/>
                <w:szCs w:val="28"/>
                <w:vertAlign w:val="subscript"/>
                <w:lang w:val="it-IT"/>
              </w:rPr>
              <w:t xml:space="preserve">1 </w:t>
            </w:r>
            <w:r w:rsidRPr="00F3420E">
              <w:rPr>
                <w:rFonts w:ascii="Times New Roman" w:hAnsi="Times New Roman" w:cs="Times New Roman"/>
                <w:sz w:val="28"/>
                <w:szCs w:val="28"/>
                <w:lang w:val="it-IT"/>
              </w:rPr>
              <w:t>+ M</w:t>
            </w:r>
            <w:r w:rsidRPr="00F3420E">
              <w:rPr>
                <w:rFonts w:ascii="Times New Roman" w:hAnsi="Times New Roman" w:cs="Times New Roman"/>
                <w:sz w:val="28"/>
                <w:szCs w:val="28"/>
                <w:vertAlign w:val="subscript"/>
                <w:lang w:val="it-IT"/>
              </w:rPr>
              <w:t>2</w:t>
            </w:r>
            <w:r w:rsidRPr="00F3420E">
              <w:rPr>
                <w:rFonts w:ascii="Times New Roman" w:hAnsi="Times New Roman" w:cs="Times New Roman"/>
                <w:sz w:val="28"/>
                <w:szCs w:val="28"/>
                <w:lang w:val="it-IT"/>
              </w:rPr>
              <w:t xml:space="preserve"> = 90</w:t>
            </w:r>
            <w:r w:rsidRPr="00F3420E">
              <w:rPr>
                <w:rFonts w:ascii="Times New Roman" w:hAnsi="Times New Roman" w:cs="Times New Roman"/>
                <w:sz w:val="28"/>
                <w:szCs w:val="28"/>
                <w:vertAlign w:val="superscript"/>
                <w:lang w:val="it-IT"/>
              </w:rPr>
              <w:t>0</w:t>
            </w:r>
            <w:r w:rsidRPr="00F3420E">
              <w:rPr>
                <w:rFonts w:ascii="Times New Roman" w:hAnsi="Times New Roman" w:cs="Times New Roman"/>
                <w:sz w:val="28"/>
                <w:szCs w:val="28"/>
                <w:lang w:val="it-IT"/>
              </w:rPr>
              <w:t xml:space="preserve">  </w:t>
            </w:r>
          </w:p>
          <w:p w:rsidR="00F3420E" w:rsidRPr="00F3420E" w:rsidRDefault="00F3420E" w:rsidP="00F3420E">
            <w:pPr>
              <w:rPr>
                <w:rFonts w:ascii="Times New Roman" w:hAnsi="Times New Roman" w:cs="Times New Roman"/>
                <w:sz w:val="28"/>
                <w:szCs w:val="28"/>
                <w:lang w:val="it-IT"/>
              </w:rPr>
            </w:pPr>
            <w:r w:rsidRPr="00F3420E">
              <w:rPr>
                <w:rFonts w:ascii="Times New Roman" w:hAnsi="Times New Roman" w:cs="Times New Roman"/>
                <w:sz w:val="28"/>
                <w:szCs w:val="28"/>
                <w:lang w:val="it-IT"/>
              </w:rPr>
              <w:t xml:space="preserve">                                               =&gt; A</w:t>
            </w:r>
            <w:r w:rsidRPr="00F3420E">
              <w:rPr>
                <w:rFonts w:ascii="Times New Roman" w:hAnsi="Times New Roman" w:cs="Times New Roman"/>
                <w:sz w:val="28"/>
                <w:szCs w:val="28"/>
                <w:vertAlign w:val="subscript"/>
                <w:lang w:val="it-IT"/>
              </w:rPr>
              <w:t xml:space="preserve">3 </w:t>
            </w:r>
            <w:r w:rsidRPr="00F3420E">
              <w:rPr>
                <w:rFonts w:ascii="Times New Roman" w:hAnsi="Times New Roman" w:cs="Times New Roman"/>
                <w:sz w:val="28"/>
                <w:szCs w:val="28"/>
                <w:lang w:val="it-IT"/>
              </w:rPr>
              <w:t>= M</w:t>
            </w:r>
            <w:r w:rsidRPr="00F3420E">
              <w:rPr>
                <w:rFonts w:ascii="Times New Roman" w:hAnsi="Times New Roman" w:cs="Times New Roman"/>
                <w:sz w:val="28"/>
                <w:szCs w:val="28"/>
                <w:vertAlign w:val="subscript"/>
                <w:lang w:val="it-IT"/>
              </w:rPr>
              <w:t>2</w:t>
            </w:r>
            <w:r w:rsidRPr="00F3420E">
              <w:rPr>
                <w:rFonts w:ascii="Times New Roman" w:hAnsi="Times New Roman" w:cs="Times New Roman"/>
                <w:sz w:val="28"/>
                <w:szCs w:val="28"/>
                <w:lang w:val="it-IT"/>
              </w:rPr>
              <w:t xml:space="preserve">  =&gt; A</w:t>
            </w:r>
            <w:r w:rsidRPr="00F3420E">
              <w:rPr>
                <w:rFonts w:ascii="Times New Roman" w:hAnsi="Times New Roman" w:cs="Times New Roman"/>
                <w:sz w:val="28"/>
                <w:szCs w:val="28"/>
                <w:vertAlign w:val="subscript"/>
                <w:lang w:val="it-IT"/>
              </w:rPr>
              <w:t>3</w:t>
            </w:r>
            <w:r w:rsidRPr="00F3420E">
              <w:rPr>
                <w:rFonts w:ascii="Times New Roman" w:hAnsi="Times New Roman" w:cs="Times New Roman"/>
                <w:sz w:val="28"/>
                <w:szCs w:val="28"/>
                <w:lang w:val="it-IT"/>
              </w:rPr>
              <w:t xml:space="preserve"> = D</w:t>
            </w:r>
            <w:r w:rsidRPr="00F3420E">
              <w:rPr>
                <w:rFonts w:ascii="Times New Roman" w:hAnsi="Times New Roman" w:cs="Times New Roman"/>
                <w:sz w:val="28"/>
                <w:szCs w:val="28"/>
                <w:vertAlign w:val="subscript"/>
                <w:lang w:val="it-IT"/>
              </w:rPr>
              <w:t>1</w:t>
            </w:r>
            <w:r w:rsidRPr="00F3420E">
              <w:rPr>
                <w:rFonts w:ascii="Times New Roman" w:hAnsi="Times New Roman" w:cs="Times New Roman"/>
                <w:sz w:val="28"/>
                <w:szCs w:val="28"/>
                <w:lang w:val="it-IT"/>
              </w:rPr>
              <w:t xml:space="preserve"> </w:t>
            </w:r>
          </w:p>
          <w:p w:rsidR="00F3420E" w:rsidRPr="00F3420E" w:rsidRDefault="00F3420E" w:rsidP="00F3420E">
            <w:pPr>
              <w:rPr>
                <w:rFonts w:ascii="Times New Roman" w:hAnsi="Times New Roman" w:cs="Times New Roman"/>
                <w:sz w:val="28"/>
                <w:szCs w:val="28"/>
                <w:lang w:val="nb-NO"/>
              </w:rPr>
            </w:pPr>
            <w:r w:rsidRPr="00F3420E">
              <w:rPr>
                <w:rFonts w:ascii="Times New Roman" w:hAnsi="Times New Roman" w:cs="Times New Roman"/>
                <w:sz w:val="28"/>
                <w:szCs w:val="28"/>
                <w:lang w:val="nb-NO"/>
              </w:rPr>
              <w:sym w:font="Symbol" w:char="F044"/>
            </w:r>
            <w:r w:rsidRPr="00F3420E">
              <w:rPr>
                <w:rFonts w:ascii="Times New Roman" w:hAnsi="Times New Roman" w:cs="Times New Roman"/>
                <w:sz w:val="28"/>
                <w:szCs w:val="28"/>
                <w:lang w:val="nb-NO"/>
              </w:rPr>
              <w:t>CDN cân tại C =&gt; N</w:t>
            </w:r>
            <w:r w:rsidRPr="00F3420E">
              <w:rPr>
                <w:rFonts w:ascii="Times New Roman" w:hAnsi="Times New Roman" w:cs="Times New Roman"/>
                <w:sz w:val="28"/>
                <w:szCs w:val="28"/>
                <w:vertAlign w:val="subscript"/>
                <w:lang w:val="nb-NO"/>
              </w:rPr>
              <w:t>1;2</w:t>
            </w:r>
            <w:r w:rsidRPr="00F3420E">
              <w:rPr>
                <w:rFonts w:ascii="Times New Roman" w:hAnsi="Times New Roman" w:cs="Times New Roman"/>
                <w:sz w:val="28"/>
                <w:szCs w:val="28"/>
                <w:lang w:val="nb-NO"/>
              </w:rPr>
              <w:t xml:space="preserve"> = D</w:t>
            </w:r>
            <w:r w:rsidRPr="00F3420E">
              <w:rPr>
                <w:rFonts w:ascii="Times New Roman" w:hAnsi="Times New Roman" w:cs="Times New Roman"/>
                <w:sz w:val="28"/>
                <w:szCs w:val="28"/>
                <w:vertAlign w:val="subscript"/>
                <w:lang w:val="nb-NO"/>
              </w:rPr>
              <w:t>4</w:t>
            </w:r>
            <w:r w:rsidRPr="00F3420E">
              <w:rPr>
                <w:rFonts w:ascii="Times New Roman" w:hAnsi="Times New Roman" w:cs="Times New Roman"/>
                <w:sz w:val="28"/>
                <w:szCs w:val="28"/>
                <w:lang w:val="nb-NO"/>
              </w:rPr>
              <w:t xml:space="preserve">  </w:t>
            </w:r>
          </w:p>
          <w:p w:rsidR="00F3420E" w:rsidRPr="00F3420E" w:rsidRDefault="00F3420E" w:rsidP="00F3420E">
            <w:pPr>
              <w:numPr>
                <w:ilvl w:val="1"/>
                <w:numId w:val="12"/>
              </w:numPr>
              <w:rPr>
                <w:rFonts w:ascii="Times New Roman" w:hAnsi="Times New Roman" w:cs="Times New Roman"/>
                <w:sz w:val="28"/>
                <w:szCs w:val="28"/>
                <w:lang w:val="nb-NO"/>
              </w:rPr>
            </w:pPr>
            <w:r w:rsidRPr="00F3420E">
              <w:rPr>
                <w:rFonts w:ascii="Times New Roman" w:hAnsi="Times New Roman" w:cs="Times New Roman"/>
                <w:sz w:val="28"/>
                <w:szCs w:val="28"/>
                <w:lang w:val="nb-NO"/>
              </w:rPr>
              <w:t>D</w:t>
            </w:r>
            <w:r w:rsidRPr="00F3420E">
              <w:rPr>
                <w:rFonts w:ascii="Times New Roman" w:hAnsi="Times New Roman" w:cs="Times New Roman"/>
                <w:sz w:val="28"/>
                <w:szCs w:val="28"/>
                <w:vertAlign w:val="subscript"/>
                <w:lang w:val="nb-NO"/>
              </w:rPr>
              <w:t>2;3</w:t>
            </w:r>
            <w:r w:rsidRPr="00F3420E">
              <w:rPr>
                <w:rFonts w:ascii="Times New Roman" w:hAnsi="Times New Roman" w:cs="Times New Roman"/>
                <w:sz w:val="28"/>
                <w:szCs w:val="28"/>
                <w:lang w:val="nb-NO"/>
              </w:rPr>
              <w:t xml:space="preserve"> + D</w:t>
            </w:r>
            <w:r w:rsidRPr="00F3420E">
              <w:rPr>
                <w:rFonts w:ascii="Times New Roman" w:hAnsi="Times New Roman" w:cs="Times New Roman"/>
                <w:sz w:val="28"/>
                <w:szCs w:val="28"/>
                <w:vertAlign w:val="subscript"/>
                <w:lang w:val="nb-NO"/>
              </w:rPr>
              <w:t>1</w:t>
            </w:r>
            <w:r w:rsidRPr="00F3420E">
              <w:rPr>
                <w:rFonts w:ascii="Times New Roman" w:hAnsi="Times New Roman" w:cs="Times New Roman"/>
                <w:sz w:val="28"/>
                <w:szCs w:val="28"/>
                <w:lang w:val="nb-NO"/>
              </w:rPr>
              <w:t xml:space="preserve"> + D</w:t>
            </w:r>
            <w:r w:rsidRPr="00F3420E">
              <w:rPr>
                <w:rFonts w:ascii="Times New Roman" w:hAnsi="Times New Roman" w:cs="Times New Roman"/>
                <w:sz w:val="28"/>
                <w:szCs w:val="28"/>
                <w:vertAlign w:val="subscript"/>
                <w:lang w:val="nb-NO"/>
              </w:rPr>
              <w:t>4</w:t>
            </w:r>
            <w:r w:rsidRPr="00F3420E">
              <w:rPr>
                <w:rFonts w:ascii="Times New Roman" w:hAnsi="Times New Roman" w:cs="Times New Roman"/>
                <w:sz w:val="28"/>
                <w:szCs w:val="28"/>
                <w:lang w:val="nb-NO"/>
              </w:rPr>
              <w:t xml:space="preserve"> =D</w:t>
            </w:r>
            <w:r w:rsidRPr="00F3420E">
              <w:rPr>
                <w:rFonts w:ascii="Times New Roman" w:hAnsi="Times New Roman" w:cs="Times New Roman"/>
                <w:sz w:val="28"/>
                <w:szCs w:val="28"/>
                <w:vertAlign w:val="subscript"/>
                <w:lang w:val="nb-NO"/>
              </w:rPr>
              <w:t>2;3</w:t>
            </w:r>
            <w:r w:rsidRPr="00F3420E">
              <w:rPr>
                <w:rFonts w:ascii="Times New Roman" w:hAnsi="Times New Roman" w:cs="Times New Roman"/>
                <w:sz w:val="28"/>
                <w:szCs w:val="28"/>
                <w:lang w:val="nb-NO"/>
              </w:rPr>
              <w:t xml:space="preserve"> + D</w:t>
            </w:r>
            <w:r w:rsidRPr="00F3420E">
              <w:rPr>
                <w:rFonts w:ascii="Times New Roman" w:hAnsi="Times New Roman" w:cs="Times New Roman"/>
                <w:sz w:val="28"/>
                <w:szCs w:val="28"/>
                <w:vertAlign w:val="subscript"/>
                <w:lang w:val="nb-NO"/>
              </w:rPr>
              <w:t>1</w:t>
            </w:r>
            <w:r w:rsidRPr="00F3420E">
              <w:rPr>
                <w:rFonts w:ascii="Times New Roman" w:hAnsi="Times New Roman" w:cs="Times New Roman"/>
                <w:sz w:val="28"/>
                <w:szCs w:val="28"/>
                <w:lang w:val="nb-NO"/>
              </w:rPr>
              <w:t xml:space="preserve"> + N</w:t>
            </w:r>
            <w:r w:rsidRPr="00F3420E">
              <w:rPr>
                <w:rFonts w:ascii="Times New Roman" w:hAnsi="Times New Roman" w:cs="Times New Roman"/>
                <w:sz w:val="28"/>
                <w:szCs w:val="28"/>
                <w:vertAlign w:val="subscript"/>
                <w:lang w:val="nb-NO"/>
              </w:rPr>
              <w:t>1;2</w:t>
            </w:r>
            <w:r w:rsidRPr="00F3420E">
              <w:rPr>
                <w:rFonts w:ascii="Times New Roman" w:hAnsi="Times New Roman" w:cs="Times New Roman"/>
                <w:sz w:val="28"/>
                <w:szCs w:val="28"/>
                <w:lang w:val="nb-NO"/>
              </w:rPr>
              <w:t xml:space="preserve"> = D</w:t>
            </w:r>
            <w:r w:rsidRPr="00F3420E">
              <w:rPr>
                <w:rFonts w:ascii="Times New Roman" w:hAnsi="Times New Roman" w:cs="Times New Roman"/>
                <w:sz w:val="28"/>
                <w:szCs w:val="28"/>
                <w:vertAlign w:val="subscript"/>
                <w:lang w:val="nb-NO"/>
              </w:rPr>
              <w:t>2;3</w:t>
            </w:r>
            <w:r w:rsidRPr="00F3420E">
              <w:rPr>
                <w:rFonts w:ascii="Times New Roman" w:hAnsi="Times New Roman" w:cs="Times New Roman"/>
                <w:sz w:val="28"/>
                <w:szCs w:val="28"/>
                <w:lang w:val="nb-NO"/>
              </w:rPr>
              <w:t xml:space="preserve"> + M</w:t>
            </w:r>
            <w:r w:rsidRPr="00F3420E">
              <w:rPr>
                <w:rFonts w:ascii="Times New Roman" w:hAnsi="Times New Roman" w:cs="Times New Roman"/>
                <w:sz w:val="28"/>
                <w:szCs w:val="28"/>
                <w:vertAlign w:val="subscript"/>
                <w:lang w:val="nb-NO"/>
              </w:rPr>
              <w:t>2</w:t>
            </w:r>
            <w:r w:rsidRPr="00F3420E">
              <w:rPr>
                <w:rFonts w:ascii="Times New Roman" w:hAnsi="Times New Roman" w:cs="Times New Roman"/>
                <w:sz w:val="28"/>
                <w:szCs w:val="28"/>
                <w:lang w:val="nb-NO"/>
              </w:rPr>
              <w:t xml:space="preserve"> + N</w:t>
            </w:r>
            <w:r w:rsidRPr="00F3420E">
              <w:rPr>
                <w:rFonts w:ascii="Times New Roman" w:hAnsi="Times New Roman" w:cs="Times New Roman"/>
                <w:sz w:val="28"/>
                <w:szCs w:val="28"/>
                <w:vertAlign w:val="subscript"/>
                <w:lang w:val="nb-NO"/>
              </w:rPr>
              <w:t>1</w:t>
            </w:r>
            <w:r w:rsidRPr="00F3420E">
              <w:rPr>
                <w:rFonts w:ascii="Times New Roman" w:hAnsi="Times New Roman" w:cs="Times New Roman"/>
                <w:sz w:val="28"/>
                <w:szCs w:val="28"/>
                <w:lang w:val="nb-NO"/>
              </w:rPr>
              <w:t xml:space="preserve"> + N</w:t>
            </w:r>
            <w:r w:rsidRPr="00F3420E">
              <w:rPr>
                <w:rFonts w:ascii="Times New Roman" w:hAnsi="Times New Roman" w:cs="Times New Roman"/>
                <w:sz w:val="28"/>
                <w:szCs w:val="28"/>
                <w:vertAlign w:val="subscript"/>
                <w:lang w:val="nb-NO"/>
              </w:rPr>
              <w:t>2</w:t>
            </w:r>
            <w:r w:rsidRPr="00F3420E">
              <w:rPr>
                <w:rFonts w:ascii="Times New Roman" w:hAnsi="Times New Roman" w:cs="Times New Roman"/>
                <w:sz w:val="28"/>
                <w:szCs w:val="28"/>
                <w:lang w:val="nb-NO"/>
              </w:rPr>
              <w:t xml:space="preserve"> </w:t>
            </w:r>
          </w:p>
          <w:p w:rsidR="00F3420E" w:rsidRPr="00F3420E" w:rsidRDefault="00F3420E" w:rsidP="00F3420E">
            <w:pPr>
              <w:ind w:left="1020"/>
              <w:rPr>
                <w:rFonts w:ascii="Times New Roman" w:hAnsi="Times New Roman" w:cs="Times New Roman"/>
                <w:sz w:val="28"/>
                <w:szCs w:val="28"/>
                <w:lang w:val="it-IT"/>
              </w:rPr>
            </w:pPr>
            <w:r w:rsidRPr="00F3420E">
              <w:rPr>
                <w:rFonts w:ascii="Times New Roman" w:hAnsi="Times New Roman" w:cs="Times New Roman"/>
                <w:sz w:val="28"/>
                <w:szCs w:val="28"/>
                <w:lang w:val="nb-NO"/>
              </w:rPr>
              <w:t xml:space="preserve">                                                           = 90</w:t>
            </w:r>
            <w:r w:rsidRPr="00F3420E">
              <w:rPr>
                <w:rFonts w:ascii="Times New Roman" w:hAnsi="Times New Roman" w:cs="Times New Roman"/>
                <w:sz w:val="28"/>
                <w:szCs w:val="28"/>
                <w:vertAlign w:val="superscript"/>
                <w:lang w:val="nb-NO"/>
              </w:rPr>
              <w:t>0</w:t>
            </w:r>
            <w:r w:rsidRPr="00F3420E">
              <w:rPr>
                <w:rFonts w:ascii="Times New Roman" w:hAnsi="Times New Roman" w:cs="Times New Roman"/>
                <w:sz w:val="28"/>
                <w:szCs w:val="28"/>
                <w:lang w:val="nb-NO"/>
              </w:rPr>
              <w:t xml:space="preserve"> + M</w:t>
            </w:r>
            <w:r w:rsidRPr="00F3420E">
              <w:rPr>
                <w:rFonts w:ascii="Times New Roman" w:hAnsi="Times New Roman" w:cs="Times New Roman"/>
                <w:sz w:val="28"/>
                <w:szCs w:val="28"/>
                <w:vertAlign w:val="subscript"/>
                <w:lang w:val="nb-NO"/>
              </w:rPr>
              <w:t>2</w:t>
            </w:r>
            <w:r w:rsidRPr="00F3420E">
              <w:rPr>
                <w:rFonts w:ascii="Times New Roman" w:hAnsi="Times New Roman" w:cs="Times New Roman"/>
                <w:sz w:val="28"/>
                <w:szCs w:val="28"/>
                <w:lang w:val="nb-NO"/>
              </w:rPr>
              <w:t xml:space="preserve"> + N</w:t>
            </w:r>
            <w:r w:rsidRPr="00F3420E">
              <w:rPr>
                <w:rFonts w:ascii="Times New Roman" w:hAnsi="Times New Roman" w:cs="Times New Roman"/>
                <w:sz w:val="28"/>
                <w:szCs w:val="28"/>
                <w:vertAlign w:val="subscript"/>
                <w:lang w:val="nb-NO"/>
              </w:rPr>
              <w:t>1</w:t>
            </w:r>
            <w:r w:rsidRPr="00F3420E">
              <w:rPr>
                <w:rFonts w:ascii="Times New Roman" w:hAnsi="Times New Roman" w:cs="Times New Roman"/>
                <w:sz w:val="28"/>
                <w:szCs w:val="28"/>
                <w:lang w:val="nb-NO"/>
              </w:rPr>
              <w:t xml:space="preserve"> + M</w:t>
            </w:r>
            <w:r w:rsidRPr="00F3420E">
              <w:rPr>
                <w:rFonts w:ascii="Times New Roman" w:hAnsi="Times New Roman" w:cs="Times New Roman"/>
                <w:sz w:val="28"/>
                <w:szCs w:val="28"/>
                <w:vertAlign w:val="subscript"/>
                <w:lang w:val="nb-NO"/>
              </w:rPr>
              <w:t xml:space="preserve">1 </w:t>
            </w:r>
            <w:r w:rsidRPr="00F3420E">
              <w:rPr>
                <w:rFonts w:ascii="Times New Roman" w:hAnsi="Times New Roman" w:cs="Times New Roman"/>
                <w:sz w:val="28"/>
                <w:szCs w:val="28"/>
                <w:lang w:val="nb-NO"/>
              </w:rPr>
              <w:t>( M</w:t>
            </w:r>
            <w:r w:rsidRPr="00F3420E">
              <w:rPr>
                <w:rFonts w:ascii="Times New Roman" w:hAnsi="Times New Roman" w:cs="Times New Roman"/>
                <w:sz w:val="28"/>
                <w:szCs w:val="28"/>
                <w:vertAlign w:val="subscript"/>
                <w:lang w:val="nb-NO"/>
              </w:rPr>
              <w:t>1</w:t>
            </w:r>
            <w:r w:rsidRPr="00F3420E">
              <w:rPr>
                <w:rFonts w:ascii="Times New Roman" w:hAnsi="Times New Roman" w:cs="Times New Roman"/>
                <w:sz w:val="28"/>
                <w:szCs w:val="28"/>
                <w:lang w:val="nb-NO"/>
              </w:rPr>
              <w:t xml:space="preserve"> = N</w:t>
            </w:r>
            <w:r w:rsidRPr="00F3420E">
              <w:rPr>
                <w:rFonts w:ascii="Times New Roman" w:hAnsi="Times New Roman" w:cs="Times New Roman"/>
                <w:sz w:val="28"/>
                <w:szCs w:val="28"/>
                <w:vertAlign w:val="subscript"/>
                <w:lang w:val="nb-NO"/>
              </w:rPr>
              <w:t>2</w:t>
            </w:r>
            <w:r w:rsidRPr="00F3420E">
              <w:rPr>
                <w:rFonts w:ascii="Times New Roman" w:hAnsi="Times New Roman" w:cs="Times New Roman"/>
                <w:sz w:val="28"/>
                <w:szCs w:val="28"/>
                <w:lang w:val="nb-NO"/>
              </w:rPr>
              <w:t>)</w:t>
            </w:r>
          </w:p>
          <w:p w:rsidR="00F3420E" w:rsidRPr="00F3420E" w:rsidRDefault="00F3420E" w:rsidP="00F3420E">
            <w:pPr>
              <w:rPr>
                <w:rFonts w:ascii="Times New Roman" w:hAnsi="Times New Roman" w:cs="Times New Roman"/>
                <w:sz w:val="28"/>
                <w:szCs w:val="28"/>
                <w:lang w:val="it-IT"/>
              </w:rPr>
            </w:pPr>
            <w:r w:rsidRPr="00F3420E">
              <w:rPr>
                <w:rFonts w:ascii="Times New Roman" w:hAnsi="Times New Roman" w:cs="Times New Roman"/>
                <w:sz w:val="28"/>
                <w:szCs w:val="28"/>
                <w:lang w:val="it-IT"/>
              </w:rPr>
              <w:t xml:space="preserve">                                                                            = 90</w:t>
            </w:r>
            <w:r w:rsidRPr="00F3420E">
              <w:rPr>
                <w:rFonts w:ascii="Times New Roman" w:hAnsi="Times New Roman" w:cs="Times New Roman"/>
                <w:sz w:val="28"/>
                <w:szCs w:val="28"/>
                <w:vertAlign w:val="superscript"/>
                <w:lang w:val="it-IT"/>
              </w:rPr>
              <w:t>0</w:t>
            </w:r>
            <w:r w:rsidRPr="00F3420E">
              <w:rPr>
                <w:rFonts w:ascii="Times New Roman" w:hAnsi="Times New Roman" w:cs="Times New Roman"/>
                <w:sz w:val="28"/>
                <w:szCs w:val="28"/>
                <w:lang w:val="it-IT"/>
              </w:rPr>
              <w:t xml:space="preserve"> + 90</w:t>
            </w:r>
            <w:r w:rsidRPr="00F3420E">
              <w:rPr>
                <w:rFonts w:ascii="Times New Roman" w:hAnsi="Times New Roman" w:cs="Times New Roman"/>
                <w:sz w:val="28"/>
                <w:szCs w:val="28"/>
                <w:vertAlign w:val="superscript"/>
                <w:lang w:val="it-IT"/>
              </w:rPr>
              <w:t>0</w:t>
            </w:r>
            <w:r w:rsidRPr="00F3420E">
              <w:rPr>
                <w:rFonts w:ascii="Times New Roman" w:hAnsi="Times New Roman" w:cs="Times New Roman"/>
                <w:sz w:val="28"/>
                <w:szCs w:val="28"/>
                <w:lang w:val="it-IT"/>
              </w:rPr>
              <w:t xml:space="preserve"> = 180</w:t>
            </w:r>
            <w:r w:rsidRPr="00F3420E">
              <w:rPr>
                <w:rFonts w:ascii="Times New Roman" w:hAnsi="Times New Roman" w:cs="Times New Roman"/>
                <w:sz w:val="28"/>
                <w:szCs w:val="28"/>
                <w:vertAlign w:val="superscript"/>
                <w:lang w:val="it-IT"/>
              </w:rPr>
              <w:t>0</w:t>
            </w:r>
            <w:r w:rsidRPr="00F3420E">
              <w:rPr>
                <w:rFonts w:ascii="Times New Roman" w:hAnsi="Times New Roman" w:cs="Times New Roman"/>
                <w:sz w:val="28"/>
                <w:szCs w:val="28"/>
                <w:lang w:val="it-IT"/>
              </w:rPr>
              <w:t xml:space="preserve">   </w:t>
            </w:r>
          </w:p>
          <w:p w:rsidR="00F3420E" w:rsidRPr="00F3420E" w:rsidRDefault="00F3420E" w:rsidP="00F3420E">
            <w:pPr>
              <w:numPr>
                <w:ilvl w:val="1"/>
                <w:numId w:val="12"/>
              </w:numPr>
              <w:rPr>
                <w:rFonts w:ascii="Times New Roman" w:hAnsi="Times New Roman" w:cs="Times New Roman"/>
                <w:sz w:val="28"/>
                <w:szCs w:val="28"/>
                <w:lang w:val="it-IT"/>
              </w:rPr>
            </w:pPr>
            <w:r w:rsidRPr="00F3420E">
              <w:rPr>
                <w:rFonts w:ascii="Times New Roman" w:hAnsi="Times New Roman" w:cs="Times New Roman"/>
                <w:sz w:val="28"/>
                <w:szCs w:val="28"/>
                <w:lang w:val="it-IT"/>
              </w:rPr>
              <w:t>M; D; N thẳng hàng.</w:t>
            </w:r>
          </w:p>
          <w:p w:rsidR="00F3420E" w:rsidRPr="00F3420E" w:rsidRDefault="00F3420E" w:rsidP="00F3420E">
            <w:pPr>
              <w:numPr>
                <w:ilvl w:val="0"/>
                <w:numId w:val="13"/>
              </w:numPr>
              <w:rPr>
                <w:rFonts w:ascii="Times New Roman" w:hAnsi="Times New Roman" w:cs="Times New Roman"/>
                <w:sz w:val="28"/>
                <w:szCs w:val="28"/>
                <w:lang w:val="it-IT"/>
              </w:rPr>
            </w:pPr>
            <w:r w:rsidRPr="00F3420E">
              <w:rPr>
                <w:rFonts w:ascii="Times New Roman" w:hAnsi="Times New Roman" w:cs="Times New Roman"/>
                <w:sz w:val="28"/>
                <w:szCs w:val="28"/>
                <w:lang w:val="it-IT"/>
              </w:rPr>
              <w:t xml:space="preserve"> </w:t>
            </w:r>
            <w:r w:rsidRPr="00F3420E">
              <w:rPr>
                <w:rFonts w:ascii="Times New Roman" w:hAnsi="Times New Roman" w:cs="Times New Roman"/>
                <w:sz w:val="28"/>
                <w:szCs w:val="28"/>
                <w:lang w:val="nb-NO"/>
              </w:rPr>
              <w:sym w:font="Symbol" w:char="F044"/>
            </w:r>
            <w:r w:rsidRPr="00F3420E">
              <w:rPr>
                <w:rFonts w:ascii="Times New Roman" w:hAnsi="Times New Roman" w:cs="Times New Roman"/>
                <w:sz w:val="28"/>
                <w:szCs w:val="28"/>
                <w:lang w:val="it-IT"/>
              </w:rPr>
              <w:t xml:space="preserve">AMN đồng dạng </w:t>
            </w:r>
            <w:r w:rsidRPr="00F3420E">
              <w:rPr>
                <w:rFonts w:ascii="Times New Roman" w:hAnsi="Times New Roman" w:cs="Times New Roman"/>
                <w:sz w:val="28"/>
                <w:szCs w:val="28"/>
                <w:lang w:val="nb-NO"/>
              </w:rPr>
              <w:sym w:font="Symbol" w:char="F044"/>
            </w:r>
            <w:r w:rsidRPr="00F3420E">
              <w:rPr>
                <w:rFonts w:ascii="Times New Roman" w:hAnsi="Times New Roman" w:cs="Times New Roman"/>
                <w:sz w:val="28"/>
                <w:szCs w:val="28"/>
                <w:lang w:val="it-IT"/>
              </w:rPr>
              <w:t>ABC (g-g)</w:t>
            </w:r>
          </w:p>
          <w:p w:rsidR="00F3420E" w:rsidRPr="00F3420E" w:rsidRDefault="00F3420E" w:rsidP="00F3420E">
            <w:pPr>
              <w:ind w:left="300"/>
              <w:rPr>
                <w:rFonts w:ascii="Times New Roman" w:hAnsi="Times New Roman" w:cs="Times New Roman"/>
                <w:sz w:val="28"/>
                <w:szCs w:val="28"/>
                <w:lang w:val="it-IT"/>
              </w:rPr>
            </w:pPr>
            <w:r w:rsidRPr="00F3420E">
              <w:rPr>
                <w:rFonts w:ascii="Times New Roman" w:hAnsi="Times New Roman" w:cs="Times New Roman"/>
                <w:sz w:val="28"/>
                <w:szCs w:val="28"/>
                <w:lang w:val="it-IT"/>
              </w:rPr>
              <w:t>Ta có NM</w:t>
            </w:r>
            <w:r w:rsidRPr="00F3420E">
              <w:rPr>
                <w:rFonts w:ascii="Times New Roman" w:hAnsi="Times New Roman" w:cs="Times New Roman"/>
                <w:sz w:val="28"/>
                <w:szCs w:val="28"/>
                <w:vertAlign w:val="superscript"/>
                <w:lang w:val="it-IT"/>
              </w:rPr>
              <w:t>2</w:t>
            </w:r>
            <w:r w:rsidRPr="00F3420E">
              <w:rPr>
                <w:rFonts w:ascii="Times New Roman" w:hAnsi="Times New Roman" w:cs="Times New Roman"/>
                <w:sz w:val="28"/>
                <w:szCs w:val="28"/>
                <w:lang w:val="it-IT"/>
              </w:rPr>
              <w:t xml:space="preserve"> = AN</w:t>
            </w:r>
            <w:r w:rsidRPr="00F3420E">
              <w:rPr>
                <w:rFonts w:ascii="Times New Roman" w:hAnsi="Times New Roman" w:cs="Times New Roman"/>
                <w:sz w:val="28"/>
                <w:szCs w:val="28"/>
                <w:vertAlign w:val="superscript"/>
                <w:lang w:val="it-IT"/>
              </w:rPr>
              <w:t>2</w:t>
            </w:r>
            <w:r w:rsidRPr="00F3420E">
              <w:rPr>
                <w:rFonts w:ascii="Times New Roman" w:hAnsi="Times New Roman" w:cs="Times New Roman"/>
                <w:sz w:val="28"/>
                <w:szCs w:val="28"/>
                <w:lang w:val="it-IT"/>
              </w:rPr>
              <w:t xml:space="preserve"> +AM</w:t>
            </w:r>
            <w:r w:rsidRPr="00F3420E">
              <w:rPr>
                <w:rFonts w:ascii="Times New Roman" w:hAnsi="Times New Roman" w:cs="Times New Roman"/>
                <w:sz w:val="28"/>
                <w:szCs w:val="28"/>
                <w:vertAlign w:val="superscript"/>
                <w:lang w:val="it-IT"/>
              </w:rPr>
              <w:t>2</w:t>
            </w:r>
            <w:r w:rsidRPr="00F3420E">
              <w:rPr>
                <w:rFonts w:ascii="Times New Roman" w:hAnsi="Times New Roman" w:cs="Times New Roman"/>
                <w:sz w:val="28"/>
                <w:szCs w:val="28"/>
                <w:lang w:val="it-IT"/>
              </w:rPr>
              <w:t xml:space="preserve"> để NM lớn nhất thì AN ; AM lớn nhất</w:t>
            </w:r>
          </w:p>
          <w:p w:rsidR="00F3420E" w:rsidRPr="00F3420E" w:rsidRDefault="00F3420E" w:rsidP="00F3420E">
            <w:pPr>
              <w:ind w:left="300"/>
              <w:rPr>
                <w:rFonts w:ascii="Times New Roman" w:hAnsi="Times New Roman" w:cs="Times New Roman"/>
                <w:sz w:val="28"/>
                <w:szCs w:val="28"/>
                <w:lang w:val="it-IT"/>
              </w:rPr>
            </w:pPr>
            <w:r w:rsidRPr="00F3420E">
              <w:rPr>
                <w:rFonts w:ascii="Times New Roman" w:hAnsi="Times New Roman" w:cs="Times New Roman"/>
                <w:sz w:val="28"/>
                <w:szCs w:val="28"/>
                <w:lang w:val="it-IT"/>
              </w:rPr>
              <w:t>Mà AM; AN lớn nhât khi AM; AN lần lượt là đường kính của (B) và (C)</w:t>
            </w:r>
          </w:p>
          <w:p w:rsidR="00F3420E" w:rsidRPr="00F3420E" w:rsidRDefault="00F3420E" w:rsidP="00F3420E">
            <w:pPr>
              <w:ind w:left="300"/>
              <w:rPr>
                <w:rFonts w:ascii="Times New Roman" w:hAnsi="Times New Roman" w:cs="Times New Roman"/>
                <w:sz w:val="28"/>
                <w:szCs w:val="28"/>
                <w:lang w:val="it-IT"/>
              </w:rPr>
            </w:pPr>
            <w:r w:rsidRPr="00F3420E">
              <w:rPr>
                <w:rFonts w:ascii="Times New Roman" w:hAnsi="Times New Roman" w:cs="Times New Roman"/>
                <w:sz w:val="28"/>
                <w:szCs w:val="28"/>
                <w:lang w:val="it-IT"/>
              </w:rPr>
              <w:t>Vậy khi AM; AN lần lượt là đường kính của (B) và (C) thì NM lớn nhất.</w:t>
            </w:r>
          </w:p>
          <w:p w:rsidR="00F3420E" w:rsidRPr="00F3420E" w:rsidRDefault="00F3420E" w:rsidP="00F3420E">
            <w:pPr>
              <w:rPr>
                <w:rFonts w:ascii="Times New Roman" w:hAnsi="Times New Roman" w:cs="Times New Roman"/>
                <w:sz w:val="28"/>
                <w:szCs w:val="28"/>
                <w:lang w:val="it-IT"/>
              </w:rPr>
            </w:pPr>
            <w:r w:rsidRPr="00F3420E">
              <w:rPr>
                <w:rFonts w:ascii="Times New Roman" w:hAnsi="Times New Roman" w:cs="Times New Roman"/>
                <w:sz w:val="28"/>
                <w:szCs w:val="28"/>
                <w:lang w:val="it-IT"/>
              </w:rPr>
              <w:t xml:space="preserve">Câu 5 (1đ):  Giải Hệ PT </w:t>
            </w:r>
            <w:r w:rsidR="00D94404">
              <w:rPr>
                <w:rFonts w:ascii="Times New Roman" w:hAnsi="Times New Roman" w:cs="Times New Roman"/>
                <w:position w:val="-36"/>
                <w:sz w:val="28"/>
                <w:szCs w:val="28"/>
              </w:rPr>
              <w:pict>
                <v:shape id="_x0000_i1789" type="#_x0000_t75" style="width:239.25pt;height:42pt">
                  <v:imagedata r:id="rId1336" o:title=""/>
                </v:shape>
              </w:pict>
            </w:r>
          </w:p>
          <w:p w:rsidR="00F3420E" w:rsidRPr="00F3420E" w:rsidRDefault="00F3420E" w:rsidP="00F3420E">
            <w:pPr>
              <w:rPr>
                <w:rFonts w:ascii="Times New Roman" w:hAnsi="Times New Roman" w:cs="Times New Roman"/>
                <w:sz w:val="28"/>
                <w:szCs w:val="28"/>
                <w:lang w:val="nb-NO"/>
              </w:rPr>
            </w:pPr>
            <w:r w:rsidRPr="00F3420E">
              <w:rPr>
                <w:rFonts w:ascii="Times New Roman" w:hAnsi="Times New Roman" w:cs="Times New Roman"/>
                <w:sz w:val="28"/>
                <w:szCs w:val="28"/>
                <w:lang w:val="nb-NO"/>
              </w:rPr>
              <w:t>Hướng dẫn</w:t>
            </w:r>
          </w:p>
          <w:p w:rsidR="00F3420E" w:rsidRPr="00F3420E" w:rsidRDefault="00D94404" w:rsidP="00F3420E">
            <w:pPr>
              <w:rPr>
                <w:rFonts w:ascii="Times New Roman" w:hAnsi="Times New Roman" w:cs="Times New Roman"/>
                <w:sz w:val="28"/>
                <w:szCs w:val="28"/>
              </w:rPr>
            </w:pPr>
            <w:r>
              <w:rPr>
                <w:rFonts w:ascii="Times New Roman" w:hAnsi="Times New Roman" w:cs="Times New Roman"/>
                <w:position w:val="-10"/>
                <w:sz w:val="28"/>
                <w:szCs w:val="28"/>
              </w:rPr>
              <w:pict>
                <v:shape id="_x0000_i1790" type="#_x0000_t75" style="width:9pt;height:17.25pt">
                  <v:imagedata r:id="rId1344" o:title=""/>
                </v:shape>
              </w:pict>
            </w:r>
            <w:r>
              <w:rPr>
                <w:rFonts w:ascii="Times New Roman" w:hAnsi="Times New Roman" w:cs="Times New Roman"/>
                <w:position w:val="-36"/>
                <w:sz w:val="28"/>
                <w:szCs w:val="28"/>
              </w:rPr>
              <w:pict>
                <v:shape id="_x0000_i1791" type="#_x0000_t75" style="width:239.25pt;height:42pt">
                  <v:imagedata r:id="rId1336" o:title=""/>
                </v:shape>
              </w:pict>
            </w:r>
          </w:p>
          <w:p w:rsidR="00F3420E" w:rsidRPr="00F3420E" w:rsidRDefault="00F3420E" w:rsidP="00F3420E">
            <w:pPr>
              <w:rPr>
                <w:rFonts w:ascii="Times New Roman" w:hAnsi="Times New Roman" w:cs="Times New Roman"/>
                <w:sz w:val="28"/>
                <w:szCs w:val="28"/>
                <w:lang w:val="es-VE"/>
              </w:rPr>
            </w:pPr>
            <w:r w:rsidRPr="00F3420E">
              <w:rPr>
                <w:rFonts w:ascii="Times New Roman" w:hAnsi="Times New Roman" w:cs="Times New Roman"/>
                <w:sz w:val="28"/>
                <w:szCs w:val="28"/>
              </w:rPr>
              <w:sym w:font="Wingdings" w:char="F0F3"/>
            </w:r>
            <w:r w:rsidRPr="00F3420E">
              <w:rPr>
                <w:rFonts w:ascii="Times New Roman" w:hAnsi="Times New Roman" w:cs="Times New Roman"/>
                <w:sz w:val="28"/>
                <w:szCs w:val="28"/>
                <w:lang w:val="es-VE"/>
              </w:rPr>
              <w:t xml:space="preserve"> </w:t>
            </w:r>
            <w:r w:rsidR="00D94404">
              <w:rPr>
                <w:rFonts w:ascii="Times New Roman" w:hAnsi="Times New Roman" w:cs="Times New Roman"/>
                <w:position w:val="-36"/>
                <w:sz w:val="28"/>
                <w:szCs w:val="28"/>
              </w:rPr>
              <w:pict>
                <v:shape id="_x0000_i1792" type="#_x0000_t75" style="width:311.3pt;height:42pt">
                  <v:imagedata r:id="rId1345" o:title=""/>
                </v:shape>
              </w:pict>
            </w:r>
          </w:p>
          <w:p w:rsidR="00F3420E" w:rsidRPr="00F3420E" w:rsidRDefault="00F3420E" w:rsidP="00F3420E">
            <w:pPr>
              <w:rPr>
                <w:rFonts w:ascii="Times New Roman" w:hAnsi="Times New Roman" w:cs="Times New Roman"/>
                <w:sz w:val="28"/>
                <w:szCs w:val="28"/>
                <w:lang w:val="es-VE"/>
              </w:rPr>
            </w:pPr>
            <w:r w:rsidRPr="00F3420E">
              <w:rPr>
                <w:rFonts w:ascii="Times New Roman" w:hAnsi="Times New Roman" w:cs="Times New Roman"/>
                <w:sz w:val="28"/>
                <w:szCs w:val="28"/>
                <w:lang w:val="es-VE"/>
              </w:rPr>
              <w:t xml:space="preserve">Từ (2) đặt x +2y = a ;  2x–y –1 = b  (a:b </w:t>
            </w:r>
            <w:r w:rsidR="00D94404">
              <w:rPr>
                <w:rFonts w:ascii="Times New Roman" w:hAnsi="Times New Roman" w:cs="Times New Roman"/>
                <w:position w:val="-4"/>
                <w:sz w:val="28"/>
                <w:szCs w:val="28"/>
                <w:lang w:val="es-VE"/>
              </w:rPr>
              <w:pict>
                <v:shape id="_x0000_i1793" type="#_x0000_t75" style="width:9.75pt;height:12pt">
                  <v:imagedata r:id="rId1346" o:title=""/>
                </v:shape>
              </w:pict>
            </w:r>
            <w:r w:rsidRPr="00F3420E">
              <w:rPr>
                <w:rFonts w:ascii="Times New Roman" w:hAnsi="Times New Roman" w:cs="Times New Roman"/>
                <w:sz w:val="28"/>
                <w:szCs w:val="28"/>
                <w:lang w:val="es-VE"/>
              </w:rPr>
              <w:t>0)</w:t>
            </w:r>
          </w:p>
          <w:p w:rsidR="00F3420E" w:rsidRPr="00F3420E" w:rsidRDefault="00F3420E" w:rsidP="00F3420E">
            <w:pPr>
              <w:rPr>
                <w:rFonts w:ascii="Times New Roman" w:hAnsi="Times New Roman" w:cs="Times New Roman"/>
                <w:sz w:val="28"/>
                <w:szCs w:val="28"/>
                <w:lang w:val="es-VE"/>
              </w:rPr>
            </w:pPr>
            <w:r w:rsidRPr="00F3420E">
              <w:rPr>
                <w:rFonts w:ascii="Times New Roman" w:hAnsi="Times New Roman" w:cs="Times New Roman"/>
                <w:sz w:val="28"/>
                <w:szCs w:val="28"/>
                <w:lang w:val="es-VE"/>
              </w:rPr>
              <w:t>Ta dc  (2a-1)</w:t>
            </w:r>
            <w:r w:rsidR="00D94404">
              <w:rPr>
                <w:rFonts w:ascii="Times New Roman" w:hAnsi="Times New Roman" w:cs="Times New Roman"/>
                <w:position w:val="-8"/>
                <w:sz w:val="28"/>
                <w:szCs w:val="28"/>
                <w:lang w:val="es-VE"/>
              </w:rPr>
              <w:pict>
                <v:shape id="_x0000_i1794" type="#_x0000_t75" style="width:18.75pt;height:18pt">
                  <v:imagedata r:id="rId1347" o:title=""/>
                </v:shape>
              </w:pict>
            </w:r>
            <w:r w:rsidRPr="00F3420E">
              <w:rPr>
                <w:rFonts w:ascii="Times New Roman" w:hAnsi="Times New Roman" w:cs="Times New Roman"/>
                <w:sz w:val="28"/>
                <w:szCs w:val="28"/>
                <w:lang w:val="es-VE"/>
              </w:rPr>
              <w:t>=(2b –1)</w:t>
            </w:r>
            <w:r w:rsidR="00D94404">
              <w:rPr>
                <w:rFonts w:ascii="Times New Roman" w:hAnsi="Times New Roman" w:cs="Times New Roman"/>
                <w:position w:val="-8"/>
                <w:sz w:val="28"/>
                <w:szCs w:val="28"/>
                <w:lang w:val="es-VE"/>
              </w:rPr>
              <w:pict>
                <v:shape id="_x0000_i1795" type="#_x0000_t75" style="width:18.75pt;height:18pt">
                  <v:imagedata r:id="rId1348" o:title=""/>
                </v:shape>
              </w:pict>
            </w:r>
            <w:r w:rsidRPr="00F3420E">
              <w:rPr>
                <w:rFonts w:ascii="Times New Roman" w:hAnsi="Times New Roman" w:cs="Times New Roman"/>
                <w:sz w:val="28"/>
                <w:szCs w:val="28"/>
                <w:lang w:val="es-VE"/>
              </w:rPr>
              <w:t xml:space="preserve"> </w:t>
            </w:r>
            <w:r w:rsidRPr="00F3420E">
              <w:rPr>
                <w:rFonts w:ascii="Times New Roman" w:hAnsi="Times New Roman" w:cs="Times New Roman"/>
                <w:sz w:val="28"/>
                <w:szCs w:val="28"/>
                <w:lang w:val="es-VE"/>
              </w:rPr>
              <w:sym w:font="Wingdings" w:char="F0F3"/>
            </w:r>
            <w:r w:rsidRPr="00F3420E">
              <w:rPr>
                <w:rFonts w:ascii="Times New Roman" w:hAnsi="Times New Roman" w:cs="Times New Roman"/>
                <w:sz w:val="28"/>
                <w:szCs w:val="28"/>
                <w:lang w:val="es-VE"/>
              </w:rPr>
              <w:t xml:space="preserve"> (</w:t>
            </w:r>
            <w:r w:rsidR="00D94404">
              <w:rPr>
                <w:rFonts w:ascii="Times New Roman" w:hAnsi="Times New Roman" w:cs="Times New Roman"/>
                <w:position w:val="-8"/>
                <w:sz w:val="28"/>
                <w:szCs w:val="28"/>
                <w:lang w:val="es-VE"/>
              </w:rPr>
              <w:pict>
                <v:shape id="_x0000_i1796" type="#_x0000_t75" style="width:45pt;height:18pt">
                  <v:imagedata r:id="rId1349" o:title=""/>
                </v:shape>
              </w:pict>
            </w:r>
            <w:r w:rsidRPr="00F3420E">
              <w:rPr>
                <w:rFonts w:ascii="Times New Roman" w:hAnsi="Times New Roman" w:cs="Times New Roman"/>
                <w:sz w:val="28"/>
                <w:szCs w:val="28"/>
                <w:lang w:val="es-VE"/>
              </w:rPr>
              <w:t>)(2</w:t>
            </w:r>
            <w:r w:rsidR="00D94404">
              <w:rPr>
                <w:rFonts w:ascii="Times New Roman" w:hAnsi="Times New Roman" w:cs="Times New Roman"/>
                <w:position w:val="-10"/>
                <w:sz w:val="28"/>
                <w:szCs w:val="28"/>
                <w:lang w:val="es-VE"/>
              </w:rPr>
              <w:pict>
                <v:shape id="_x0000_i1797" type="#_x0000_t75" style="width:44.25pt;height:18.75pt">
                  <v:imagedata r:id="rId1350" o:title=""/>
                </v:shape>
              </w:pict>
            </w:r>
            <w:r w:rsidRPr="00F3420E">
              <w:rPr>
                <w:rFonts w:ascii="Times New Roman" w:hAnsi="Times New Roman" w:cs="Times New Roman"/>
                <w:sz w:val="28"/>
                <w:szCs w:val="28"/>
                <w:lang w:val="es-VE"/>
              </w:rPr>
              <w:t xml:space="preserve">= 0 </w:t>
            </w:r>
            <w:r w:rsidRPr="00F3420E">
              <w:rPr>
                <w:rFonts w:ascii="Times New Roman" w:hAnsi="Times New Roman" w:cs="Times New Roman"/>
                <w:sz w:val="28"/>
                <w:szCs w:val="28"/>
                <w:lang w:val="es-VE"/>
              </w:rPr>
              <w:sym w:font="Wingdings" w:char="F0F3"/>
            </w:r>
            <w:r w:rsidRPr="00F3420E">
              <w:rPr>
                <w:rFonts w:ascii="Times New Roman" w:hAnsi="Times New Roman" w:cs="Times New Roman"/>
                <w:sz w:val="28"/>
                <w:szCs w:val="28"/>
                <w:lang w:val="es-VE"/>
              </w:rPr>
              <w:t xml:space="preserve"> a = b</w:t>
            </w:r>
          </w:p>
          <w:p w:rsidR="00F3420E" w:rsidRPr="00F3420E" w:rsidRDefault="00F3420E" w:rsidP="00F3420E">
            <w:pPr>
              <w:rPr>
                <w:rFonts w:ascii="Times New Roman" w:hAnsi="Times New Roman" w:cs="Times New Roman"/>
                <w:sz w:val="28"/>
                <w:szCs w:val="28"/>
                <w:lang w:val="es-VE"/>
              </w:rPr>
            </w:pPr>
            <w:r w:rsidRPr="00F3420E">
              <w:rPr>
                <w:rFonts w:ascii="Times New Roman" w:hAnsi="Times New Roman" w:cs="Times New Roman"/>
                <w:sz w:val="28"/>
                <w:szCs w:val="28"/>
                <w:lang w:val="es-VE"/>
              </w:rPr>
              <w:t xml:space="preserve">                                            </w:t>
            </w:r>
            <w:r w:rsidRPr="00F3420E">
              <w:rPr>
                <w:rFonts w:ascii="Times New Roman" w:hAnsi="Times New Roman" w:cs="Times New Roman"/>
                <w:sz w:val="28"/>
                <w:szCs w:val="28"/>
                <w:lang w:val="es-VE"/>
              </w:rPr>
              <w:sym w:font="Wingdings" w:char="F0F3"/>
            </w:r>
            <w:r w:rsidRPr="00F3420E">
              <w:rPr>
                <w:rFonts w:ascii="Times New Roman" w:hAnsi="Times New Roman" w:cs="Times New Roman"/>
                <w:sz w:val="28"/>
                <w:szCs w:val="28"/>
                <w:lang w:val="es-VE"/>
              </w:rPr>
              <w:t xml:space="preserve"> x = 3y + 1 thay vào (1) ta dc</w:t>
            </w:r>
          </w:p>
          <w:p w:rsidR="00F3420E" w:rsidRPr="00F3420E" w:rsidRDefault="00F3420E" w:rsidP="00F3420E">
            <w:pPr>
              <w:rPr>
                <w:rFonts w:ascii="Times New Roman" w:hAnsi="Times New Roman" w:cs="Times New Roman"/>
                <w:sz w:val="28"/>
                <w:szCs w:val="28"/>
                <w:lang w:val="es-VE"/>
              </w:rPr>
            </w:pPr>
            <w:r w:rsidRPr="00F3420E">
              <w:rPr>
                <w:rFonts w:ascii="Times New Roman" w:hAnsi="Times New Roman" w:cs="Times New Roman"/>
                <w:sz w:val="28"/>
                <w:szCs w:val="28"/>
                <w:lang w:val="es-VE"/>
              </w:rPr>
              <w:t>2y</w:t>
            </w:r>
            <w:r w:rsidRPr="00F3420E">
              <w:rPr>
                <w:rFonts w:ascii="Times New Roman" w:hAnsi="Times New Roman" w:cs="Times New Roman"/>
                <w:sz w:val="28"/>
                <w:szCs w:val="28"/>
                <w:vertAlign w:val="superscript"/>
                <w:lang w:val="es-VE"/>
              </w:rPr>
              <w:t>2</w:t>
            </w:r>
            <w:r w:rsidRPr="00F3420E">
              <w:rPr>
                <w:rFonts w:ascii="Times New Roman" w:hAnsi="Times New Roman" w:cs="Times New Roman"/>
                <w:sz w:val="28"/>
                <w:szCs w:val="28"/>
                <w:lang w:val="es-VE"/>
              </w:rPr>
              <w:t xml:space="preserve"> – y – 1= 0 =&gt; y</w:t>
            </w:r>
            <w:r w:rsidRPr="00F3420E">
              <w:rPr>
                <w:rFonts w:ascii="Times New Roman" w:hAnsi="Times New Roman" w:cs="Times New Roman"/>
                <w:sz w:val="28"/>
                <w:szCs w:val="28"/>
                <w:vertAlign w:val="subscript"/>
                <w:lang w:val="es-VE"/>
              </w:rPr>
              <w:t>1</w:t>
            </w:r>
            <w:r w:rsidRPr="00F3420E">
              <w:rPr>
                <w:rFonts w:ascii="Times New Roman" w:hAnsi="Times New Roman" w:cs="Times New Roman"/>
                <w:sz w:val="28"/>
                <w:szCs w:val="28"/>
                <w:lang w:val="es-VE"/>
              </w:rPr>
              <w:t xml:space="preserve"> = 1 ; y</w:t>
            </w:r>
            <w:r w:rsidRPr="00F3420E">
              <w:rPr>
                <w:rFonts w:ascii="Times New Roman" w:hAnsi="Times New Roman" w:cs="Times New Roman"/>
                <w:sz w:val="28"/>
                <w:szCs w:val="28"/>
                <w:vertAlign w:val="subscript"/>
                <w:lang w:val="es-VE"/>
              </w:rPr>
              <w:t>2</w:t>
            </w:r>
            <w:r w:rsidRPr="00F3420E">
              <w:rPr>
                <w:rFonts w:ascii="Times New Roman" w:hAnsi="Times New Roman" w:cs="Times New Roman"/>
                <w:sz w:val="28"/>
                <w:szCs w:val="28"/>
                <w:lang w:val="es-VE"/>
              </w:rPr>
              <w:t xml:space="preserve"> = –1/2</w:t>
            </w:r>
          </w:p>
          <w:p w:rsidR="00F3420E" w:rsidRPr="00F3420E" w:rsidRDefault="00F3420E" w:rsidP="00F3420E">
            <w:pPr>
              <w:rPr>
                <w:rFonts w:ascii="Times New Roman" w:hAnsi="Times New Roman" w:cs="Times New Roman"/>
                <w:sz w:val="28"/>
                <w:szCs w:val="28"/>
                <w:lang w:val="es-VE"/>
              </w:rPr>
            </w:pPr>
            <w:r w:rsidRPr="00F3420E">
              <w:rPr>
                <w:rFonts w:ascii="Times New Roman" w:hAnsi="Times New Roman" w:cs="Times New Roman"/>
                <w:sz w:val="28"/>
                <w:szCs w:val="28"/>
                <w:lang w:val="es-VE"/>
              </w:rPr>
              <w:t xml:space="preserve">                       =&gt; x</w:t>
            </w:r>
            <w:r w:rsidRPr="00F3420E">
              <w:rPr>
                <w:rFonts w:ascii="Times New Roman" w:hAnsi="Times New Roman" w:cs="Times New Roman"/>
                <w:sz w:val="28"/>
                <w:szCs w:val="28"/>
                <w:vertAlign w:val="subscript"/>
                <w:lang w:val="es-VE"/>
              </w:rPr>
              <w:t>1</w:t>
            </w:r>
            <w:r w:rsidRPr="00F3420E">
              <w:rPr>
                <w:rFonts w:ascii="Times New Roman" w:hAnsi="Times New Roman" w:cs="Times New Roman"/>
                <w:sz w:val="28"/>
                <w:szCs w:val="28"/>
                <w:lang w:val="es-VE"/>
              </w:rPr>
              <w:t xml:space="preserve"> = 4 ; x</w:t>
            </w:r>
            <w:r w:rsidRPr="00F3420E">
              <w:rPr>
                <w:rFonts w:ascii="Times New Roman" w:hAnsi="Times New Roman" w:cs="Times New Roman"/>
                <w:sz w:val="28"/>
                <w:szCs w:val="28"/>
                <w:vertAlign w:val="subscript"/>
                <w:lang w:val="es-VE"/>
              </w:rPr>
              <w:t>2</w:t>
            </w:r>
            <w:r w:rsidRPr="00F3420E">
              <w:rPr>
                <w:rFonts w:ascii="Times New Roman" w:hAnsi="Times New Roman" w:cs="Times New Roman"/>
                <w:sz w:val="28"/>
                <w:szCs w:val="28"/>
                <w:lang w:val="es-VE"/>
              </w:rPr>
              <w:t xml:space="preserve"> = –1/2</w:t>
            </w:r>
          </w:p>
          <w:p w:rsidR="00F3420E" w:rsidRPr="00F3420E" w:rsidRDefault="00F3420E" w:rsidP="00F3420E">
            <w:pPr>
              <w:rPr>
                <w:rFonts w:ascii="Times New Roman" w:hAnsi="Times New Roman" w:cs="Times New Roman"/>
                <w:sz w:val="28"/>
                <w:szCs w:val="28"/>
                <w:lang w:val="es-VE"/>
              </w:rPr>
            </w:pPr>
            <w:r w:rsidRPr="00F3420E">
              <w:rPr>
                <w:rFonts w:ascii="Times New Roman" w:hAnsi="Times New Roman" w:cs="Times New Roman"/>
                <w:sz w:val="28"/>
                <w:szCs w:val="28"/>
                <w:lang w:val="es-VE"/>
              </w:rPr>
              <w:t>Thấy x</w:t>
            </w:r>
            <w:r w:rsidRPr="00F3420E">
              <w:rPr>
                <w:rFonts w:ascii="Times New Roman" w:hAnsi="Times New Roman" w:cs="Times New Roman"/>
                <w:sz w:val="28"/>
                <w:szCs w:val="28"/>
                <w:vertAlign w:val="subscript"/>
                <w:lang w:val="es-VE"/>
              </w:rPr>
              <w:t>2</w:t>
            </w:r>
            <w:r w:rsidRPr="00F3420E">
              <w:rPr>
                <w:rFonts w:ascii="Times New Roman" w:hAnsi="Times New Roman" w:cs="Times New Roman"/>
                <w:sz w:val="28"/>
                <w:szCs w:val="28"/>
                <w:lang w:val="es-VE"/>
              </w:rPr>
              <w:t xml:space="preserve"> + 2y</w:t>
            </w:r>
            <w:r w:rsidRPr="00F3420E">
              <w:rPr>
                <w:rFonts w:ascii="Times New Roman" w:hAnsi="Times New Roman" w:cs="Times New Roman"/>
                <w:sz w:val="28"/>
                <w:szCs w:val="28"/>
                <w:vertAlign w:val="subscript"/>
                <w:lang w:val="es-VE"/>
              </w:rPr>
              <w:t>2</w:t>
            </w:r>
            <w:r w:rsidRPr="00F3420E">
              <w:rPr>
                <w:rFonts w:ascii="Times New Roman" w:hAnsi="Times New Roman" w:cs="Times New Roman"/>
                <w:sz w:val="28"/>
                <w:szCs w:val="28"/>
                <w:lang w:val="es-VE"/>
              </w:rPr>
              <w:t xml:space="preserve"> = –1 &lt; 0 (loại)</w:t>
            </w:r>
          </w:p>
          <w:p w:rsidR="00F3420E" w:rsidRPr="00F3420E" w:rsidRDefault="00F3420E" w:rsidP="00F3420E">
            <w:pPr>
              <w:rPr>
                <w:rFonts w:ascii="Times New Roman" w:hAnsi="Times New Roman" w:cs="Times New Roman"/>
                <w:sz w:val="28"/>
                <w:szCs w:val="28"/>
                <w:lang w:val="es-VE"/>
              </w:rPr>
            </w:pPr>
            <w:r w:rsidRPr="00F3420E">
              <w:rPr>
                <w:rFonts w:ascii="Times New Roman" w:hAnsi="Times New Roman" w:cs="Times New Roman"/>
                <w:sz w:val="28"/>
                <w:szCs w:val="28"/>
                <w:lang w:val="es-VE"/>
              </w:rPr>
              <w:t xml:space="preserve">Vậy hệ có nghiệm (x; y) = (4 ; 1)    </w:t>
            </w:r>
          </w:p>
          <w:p w:rsidR="00F3420E" w:rsidRPr="00F3420E" w:rsidRDefault="00F3420E" w:rsidP="00F3420E">
            <w:pPr>
              <w:rPr>
                <w:rFonts w:ascii="Times New Roman" w:hAnsi="Times New Roman" w:cs="Times New Roman"/>
                <w:sz w:val="28"/>
                <w:szCs w:val="28"/>
              </w:rPr>
            </w:pPr>
          </w:p>
          <w:p w:rsidR="00F3420E" w:rsidRPr="00596F13" w:rsidRDefault="00F3420E"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Pr="00F3420E"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01</w:t>
            </w:r>
            <w:r w:rsidR="008B0EE4">
              <w:rPr>
                <w:rFonts w:ascii="Times New Roman" w:eastAsia="Times New Roman" w:hAnsi="Times New Roman" w:cs="Times New Roman"/>
                <w:b/>
                <w:color w:val="FF0000"/>
                <w:sz w:val="28"/>
                <w:szCs w:val="28"/>
                <w:lang w:val="en-US"/>
              </w:rPr>
              <w:t>3</w:t>
            </w:r>
          </w:p>
          <w:p w:rsidR="00F3420E" w:rsidRPr="00F3420E" w:rsidRDefault="00F3420E" w:rsidP="00F3420E">
            <w:pPr>
              <w:jc w:val="center"/>
              <w:rPr>
                <w:b/>
                <w:sz w:val="28"/>
                <w:szCs w:val="28"/>
                <w:lang w:val="nl-NL"/>
              </w:rPr>
            </w:pPr>
            <w:r w:rsidRPr="00F3420E">
              <w:rPr>
                <w:b/>
                <w:sz w:val="28"/>
                <w:szCs w:val="28"/>
                <w:lang w:val="nl-NL"/>
              </w:rPr>
              <w:t>ĐỀ THI VÀO 10</w:t>
            </w:r>
          </w:p>
          <w:p w:rsidR="00F3420E" w:rsidRPr="00F3420E" w:rsidRDefault="00F3420E" w:rsidP="00F3420E">
            <w:pPr>
              <w:jc w:val="both"/>
              <w:rPr>
                <w:b/>
                <w:sz w:val="28"/>
                <w:szCs w:val="28"/>
                <w:lang w:val="nl-NL"/>
              </w:rPr>
            </w:pPr>
            <w:r w:rsidRPr="00F3420E">
              <w:rPr>
                <w:b/>
                <w:sz w:val="28"/>
                <w:szCs w:val="28"/>
                <w:u w:val="single"/>
                <w:lang w:val="nl-NL"/>
              </w:rPr>
              <w:t>Câu 1:</w:t>
            </w:r>
            <w:r w:rsidRPr="00F3420E">
              <w:rPr>
                <w:b/>
                <w:sz w:val="28"/>
                <w:szCs w:val="28"/>
                <w:lang w:val="nl-NL"/>
              </w:rPr>
              <w:t xml:space="preserve"> </w:t>
            </w:r>
            <w:r w:rsidRPr="00F3420E">
              <w:rPr>
                <w:b/>
                <w:i/>
                <w:sz w:val="28"/>
                <w:szCs w:val="28"/>
                <w:lang w:val="nl-NL"/>
              </w:rPr>
              <w:t>(1,5 điểm)</w:t>
            </w:r>
          </w:p>
          <w:p w:rsidR="00F3420E" w:rsidRPr="00F3420E" w:rsidRDefault="00F3420E" w:rsidP="00F3420E">
            <w:pPr>
              <w:tabs>
                <w:tab w:val="left" w:pos="540"/>
              </w:tabs>
              <w:spacing w:before="120"/>
              <w:jc w:val="both"/>
              <w:rPr>
                <w:sz w:val="28"/>
                <w:szCs w:val="28"/>
                <w:lang w:val="nl-NL"/>
              </w:rPr>
            </w:pPr>
            <w:r w:rsidRPr="00F3420E">
              <w:rPr>
                <w:sz w:val="28"/>
                <w:szCs w:val="28"/>
                <w:lang w:val="nl-NL"/>
              </w:rPr>
              <w:tab/>
              <w:t xml:space="preserve">a) Rút gọn biểu thức:  A = </w:t>
            </w:r>
            <w:r w:rsidR="00D94404">
              <w:rPr>
                <w:position w:val="-30"/>
                <w:sz w:val="28"/>
                <w:szCs w:val="28"/>
                <w:lang w:val="nl-NL"/>
              </w:rPr>
              <w:pict>
                <v:shape id="_x0000_i1798" type="#_x0000_t75" style="width:105.8pt;height:38.25pt">
                  <v:imagedata r:id="rId1351" o:title=""/>
                </v:shape>
              </w:pict>
            </w:r>
            <w:r w:rsidRPr="00F3420E">
              <w:rPr>
                <w:sz w:val="28"/>
                <w:szCs w:val="28"/>
                <w:lang w:val="nl-NL"/>
              </w:rPr>
              <w:t xml:space="preserve">    (với a ≥ 0 và a ≠ 4).    </w:t>
            </w:r>
          </w:p>
          <w:p w:rsidR="00F3420E" w:rsidRPr="00F3420E" w:rsidRDefault="00F3420E" w:rsidP="00F3420E">
            <w:pPr>
              <w:tabs>
                <w:tab w:val="left" w:pos="540"/>
              </w:tabs>
              <w:spacing w:before="120"/>
              <w:jc w:val="both"/>
              <w:rPr>
                <w:sz w:val="28"/>
                <w:szCs w:val="28"/>
                <w:lang w:val="nl-NL"/>
              </w:rPr>
            </w:pPr>
            <w:r w:rsidRPr="00F3420E">
              <w:rPr>
                <w:sz w:val="28"/>
                <w:szCs w:val="28"/>
                <w:lang w:val="nl-NL"/>
              </w:rPr>
              <w:tab/>
              <w:t xml:space="preserve">b) Cho </w:t>
            </w:r>
            <w:r w:rsidR="00D94404">
              <w:rPr>
                <w:position w:val="-30"/>
                <w:sz w:val="28"/>
                <w:szCs w:val="28"/>
                <w:lang w:val="nl-NL"/>
              </w:rPr>
              <w:pict>
                <v:shape id="_x0000_i1799" type="#_x0000_t75" style="width:87.75pt;height:41.25pt">
                  <v:imagedata r:id="rId1352" o:title=""/>
                </v:shape>
              </w:pict>
            </w:r>
            <w:r w:rsidRPr="00F3420E">
              <w:rPr>
                <w:sz w:val="28"/>
                <w:szCs w:val="28"/>
                <w:lang w:val="nl-NL"/>
              </w:rPr>
              <w:t>. Tính giá trị của biểu thức</w:t>
            </w:r>
            <w:r w:rsidRPr="00F3420E">
              <w:rPr>
                <w:sz w:val="28"/>
                <w:szCs w:val="28"/>
              </w:rPr>
              <w:t>:</w:t>
            </w:r>
            <w:r w:rsidRPr="00F3420E">
              <w:rPr>
                <w:sz w:val="28"/>
                <w:szCs w:val="28"/>
                <w:lang w:val="nl-NL"/>
              </w:rPr>
              <w:t xml:space="preserve"> </w:t>
            </w:r>
            <w:r w:rsidR="00D94404">
              <w:rPr>
                <w:position w:val="-10"/>
                <w:sz w:val="28"/>
                <w:szCs w:val="28"/>
                <w:lang w:val="nl-NL"/>
              </w:rPr>
              <w:pict>
                <v:shape id="_x0000_i1800" type="#_x0000_t75" style="width:110.2pt;height:21pt">
                  <v:imagedata r:id="rId1353" o:title=""/>
                </v:shape>
              </w:pict>
            </w:r>
            <w:r w:rsidRPr="00F3420E">
              <w:rPr>
                <w:sz w:val="28"/>
                <w:szCs w:val="28"/>
                <w:lang w:val="nl-NL"/>
              </w:rPr>
              <w:t>.</w:t>
            </w:r>
          </w:p>
          <w:p w:rsidR="00F3420E" w:rsidRPr="00F3420E" w:rsidRDefault="00F3420E" w:rsidP="00F3420E">
            <w:pPr>
              <w:spacing w:before="120"/>
              <w:jc w:val="both"/>
              <w:rPr>
                <w:b/>
                <w:sz w:val="28"/>
                <w:szCs w:val="28"/>
                <w:lang w:val="nl-NL"/>
              </w:rPr>
            </w:pPr>
            <w:r w:rsidRPr="00F3420E">
              <w:rPr>
                <w:b/>
                <w:sz w:val="28"/>
                <w:szCs w:val="28"/>
                <w:u w:val="single"/>
                <w:lang w:val="nl-NL"/>
              </w:rPr>
              <w:t>Câu 2:</w:t>
            </w:r>
            <w:r w:rsidRPr="00F3420E">
              <w:rPr>
                <w:b/>
                <w:sz w:val="28"/>
                <w:szCs w:val="28"/>
                <w:lang w:val="nl-NL"/>
              </w:rPr>
              <w:t xml:space="preserve"> </w:t>
            </w:r>
            <w:r w:rsidRPr="00F3420E">
              <w:rPr>
                <w:b/>
                <w:i/>
                <w:sz w:val="28"/>
                <w:szCs w:val="28"/>
                <w:lang w:val="nl-NL"/>
              </w:rPr>
              <w:t>(2,0 điểm)</w:t>
            </w:r>
          </w:p>
          <w:p w:rsidR="00F3420E" w:rsidRPr="00F3420E" w:rsidRDefault="00F3420E" w:rsidP="00F3420E">
            <w:pPr>
              <w:tabs>
                <w:tab w:val="left" w:pos="540"/>
              </w:tabs>
              <w:spacing w:before="120"/>
              <w:jc w:val="both"/>
              <w:rPr>
                <w:sz w:val="28"/>
                <w:szCs w:val="28"/>
                <w:lang w:val="nl-NL"/>
              </w:rPr>
            </w:pPr>
            <w:r w:rsidRPr="00F3420E">
              <w:rPr>
                <w:sz w:val="28"/>
                <w:szCs w:val="28"/>
                <w:lang w:val="nl-NL"/>
              </w:rPr>
              <w:tab/>
              <w:t xml:space="preserve">a) Giải phương trình:  </w:t>
            </w:r>
            <w:r w:rsidR="00D94404">
              <w:rPr>
                <w:position w:val="-12"/>
                <w:sz w:val="28"/>
                <w:szCs w:val="28"/>
                <w:lang w:val="nl-NL"/>
              </w:rPr>
              <w:pict>
                <v:shape id="_x0000_i1801" type="#_x0000_t75" style="width:117.75pt;height:21pt">
                  <v:imagedata r:id="rId1354" o:title=""/>
                </v:shape>
              </w:pict>
            </w:r>
            <w:r w:rsidRPr="00F3420E">
              <w:rPr>
                <w:sz w:val="28"/>
                <w:szCs w:val="28"/>
                <w:lang w:val="nl-NL"/>
              </w:rPr>
              <w:t>.</w:t>
            </w:r>
          </w:p>
          <w:p w:rsidR="00F3420E" w:rsidRPr="00F3420E" w:rsidRDefault="00F3420E" w:rsidP="00F3420E">
            <w:pPr>
              <w:tabs>
                <w:tab w:val="left" w:pos="540"/>
              </w:tabs>
              <w:spacing w:before="120"/>
              <w:jc w:val="both"/>
              <w:rPr>
                <w:sz w:val="28"/>
                <w:szCs w:val="28"/>
                <w:lang w:val="nl-NL"/>
              </w:rPr>
            </w:pPr>
            <w:r w:rsidRPr="00F3420E">
              <w:rPr>
                <w:sz w:val="28"/>
                <w:szCs w:val="28"/>
                <w:lang w:val="nl-NL"/>
              </w:rPr>
              <w:tab/>
              <w:t xml:space="preserve">b) Giải hệ phương trình:  </w:t>
            </w:r>
            <w:r w:rsidR="00D94404">
              <w:rPr>
                <w:position w:val="-40"/>
                <w:sz w:val="28"/>
                <w:szCs w:val="28"/>
                <w:lang w:val="nl-NL"/>
              </w:rPr>
              <w:pict>
                <v:shape id="_x0000_i1802" type="#_x0000_t75" style="width:102pt;height:47.25pt">
                  <v:imagedata r:id="rId1355" o:title=""/>
                </v:shape>
              </w:pict>
            </w:r>
            <w:r w:rsidRPr="00F3420E">
              <w:rPr>
                <w:sz w:val="28"/>
                <w:szCs w:val="28"/>
                <w:lang w:val="nl-NL"/>
              </w:rPr>
              <w:tab/>
            </w:r>
            <w:r w:rsidRPr="00F3420E">
              <w:rPr>
                <w:sz w:val="28"/>
                <w:szCs w:val="28"/>
                <w:lang w:val="nl-NL"/>
              </w:rPr>
              <w:tab/>
            </w:r>
            <w:r w:rsidRPr="00F3420E">
              <w:rPr>
                <w:sz w:val="28"/>
                <w:szCs w:val="28"/>
                <w:lang w:val="nl-NL"/>
              </w:rPr>
              <w:tab/>
            </w:r>
            <w:r w:rsidRPr="00F3420E">
              <w:rPr>
                <w:sz w:val="28"/>
                <w:szCs w:val="28"/>
                <w:lang w:val="nl-NL"/>
              </w:rPr>
              <w:tab/>
            </w:r>
          </w:p>
          <w:p w:rsidR="00F3420E" w:rsidRPr="00F3420E" w:rsidRDefault="00F3420E" w:rsidP="00F3420E">
            <w:pPr>
              <w:spacing w:before="120"/>
              <w:jc w:val="both"/>
              <w:rPr>
                <w:b/>
                <w:sz w:val="28"/>
                <w:szCs w:val="28"/>
                <w:lang w:val="nl-NL"/>
              </w:rPr>
            </w:pPr>
            <w:r w:rsidRPr="00F3420E">
              <w:rPr>
                <w:b/>
                <w:sz w:val="28"/>
                <w:szCs w:val="28"/>
                <w:u w:val="single"/>
                <w:lang w:val="nl-NL"/>
              </w:rPr>
              <w:t>Câu 3:</w:t>
            </w:r>
            <w:r w:rsidRPr="00F3420E">
              <w:rPr>
                <w:b/>
                <w:sz w:val="28"/>
                <w:szCs w:val="28"/>
                <w:lang w:val="nl-NL"/>
              </w:rPr>
              <w:t xml:space="preserve"> </w:t>
            </w:r>
            <w:r w:rsidRPr="00F3420E">
              <w:rPr>
                <w:b/>
                <w:i/>
                <w:sz w:val="28"/>
                <w:szCs w:val="28"/>
                <w:lang w:val="nl-NL"/>
              </w:rPr>
              <w:t>(1,5 điểm)</w:t>
            </w:r>
          </w:p>
          <w:p w:rsidR="00F3420E" w:rsidRPr="00F3420E" w:rsidRDefault="00F3420E" w:rsidP="00F3420E">
            <w:pPr>
              <w:tabs>
                <w:tab w:val="left" w:pos="540"/>
              </w:tabs>
              <w:spacing w:before="120"/>
              <w:jc w:val="both"/>
              <w:rPr>
                <w:sz w:val="28"/>
                <w:szCs w:val="28"/>
                <w:lang w:val="nl-NL"/>
              </w:rPr>
            </w:pPr>
            <w:r w:rsidRPr="00F3420E">
              <w:rPr>
                <w:sz w:val="28"/>
                <w:szCs w:val="28"/>
                <w:lang w:val="nl-NL"/>
              </w:rPr>
              <w:tab/>
              <w:t>Cho parabol (P): y = − x</w:t>
            </w:r>
            <w:r w:rsidRPr="00F3420E">
              <w:rPr>
                <w:sz w:val="28"/>
                <w:szCs w:val="28"/>
                <w:vertAlign w:val="superscript"/>
                <w:lang w:val="nl-NL"/>
              </w:rPr>
              <w:t>2</w:t>
            </w:r>
            <w:r w:rsidRPr="00F3420E">
              <w:rPr>
                <w:sz w:val="28"/>
                <w:szCs w:val="28"/>
                <w:lang w:val="nl-NL"/>
              </w:rPr>
              <w:t xml:space="preserve">  và đường thẳng (d): y = (3 − m)x + 2 − 2m  (m là tham số).</w:t>
            </w:r>
          </w:p>
          <w:p w:rsidR="00F3420E" w:rsidRPr="00F3420E" w:rsidRDefault="00F3420E" w:rsidP="00F3420E">
            <w:pPr>
              <w:tabs>
                <w:tab w:val="left" w:pos="540"/>
              </w:tabs>
              <w:spacing w:before="120"/>
              <w:jc w:val="both"/>
              <w:rPr>
                <w:sz w:val="28"/>
                <w:szCs w:val="28"/>
                <w:lang w:val="nl-NL"/>
              </w:rPr>
            </w:pPr>
            <w:r w:rsidRPr="00F3420E">
              <w:rPr>
                <w:sz w:val="28"/>
                <w:szCs w:val="28"/>
                <w:lang w:val="nl-NL"/>
              </w:rPr>
              <w:tab/>
              <w:t>a) Chứng minh rằng với  m ≠ −1 thì (d) luôn cắt (P) tại 2 điểm phân biệt A, B.</w:t>
            </w:r>
          </w:p>
          <w:p w:rsidR="00F3420E" w:rsidRPr="00F3420E" w:rsidRDefault="00F3420E" w:rsidP="00F3420E">
            <w:pPr>
              <w:tabs>
                <w:tab w:val="left" w:pos="540"/>
              </w:tabs>
              <w:spacing w:before="120"/>
              <w:jc w:val="both"/>
              <w:rPr>
                <w:sz w:val="28"/>
                <w:szCs w:val="28"/>
                <w:lang w:val="nl-NL"/>
              </w:rPr>
            </w:pPr>
            <w:r w:rsidRPr="00F3420E">
              <w:rPr>
                <w:sz w:val="28"/>
                <w:szCs w:val="28"/>
                <w:lang w:val="nl-NL"/>
              </w:rPr>
              <w:tab/>
              <w:t>b) Gọi y</w:t>
            </w:r>
            <w:r w:rsidRPr="00F3420E">
              <w:rPr>
                <w:sz w:val="28"/>
                <w:szCs w:val="28"/>
                <w:vertAlign w:val="subscript"/>
                <w:lang w:val="nl-NL"/>
              </w:rPr>
              <w:t>A</w:t>
            </w:r>
            <w:r w:rsidRPr="00F3420E">
              <w:rPr>
                <w:sz w:val="28"/>
                <w:szCs w:val="28"/>
                <w:lang w:val="nl-NL"/>
              </w:rPr>
              <w:t>,  y</w:t>
            </w:r>
            <w:r w:rsidRPr="00F3420E">
              <w:rPr>
                <w:sz w:val="28"/>
                <w:szCs w:val="28"/>
                <w:vertAlign w:val="subscript"/>
                <w:lang w:val="nl-NL"/>
              </w:rPr>
              <w:t xml:space="preserve">B </w:t>
            </w:r>
            <w:r w:rsidRPr="00F3420E">
              <w:rPr>
                <w:sz w:val="28"/>
                <w:szCs w:val="28"/>
                <w:lang w:val="nl-NL"/>
              </w:rPr>
              <w:t xml:space="preserve"> lần lượt là tung độ các điểm A, B</w:t>
            </w:r>
            <w:r w:rsidRPr="00F3420E">
              <w:rPr>
                <w:sz w:val="28"/>
                <w:szCs w:val="28"/>
              </w:rPr>
              <w:t>.</w:t>
            </w:r>
            <w:r w:rsidRPr="00F3420E">
              <w:rPr>
                <w:sz w:val="28"/>
                <w:szCs w:val="28"/>
                <w:lang w:val="nl-NL"/>
              </w:rPr>
              <w:t xml:space="preserve"> Tìm m để |y</w:t>
            </w:r>
            <w:r w:rsidRPr="00F3420E">
              <w:rPr>
                <w:sz w:val="28"/>
                <w:szCs w:val="28"/>
                <w:vertAlign w:val="subscript"/>
                <w:lang w:val="nl-NL"/>
              </w:rPr>
              <w:t>A</w:t>
            </w:r>
            <w:r w:rsidRPr="00F3420E">
              <w:rPr>
                <w:sz w:val="28"/>
                <w:szCs w:val="28"/>
                <w:lang w:val="nl-NL"/>
              </w:rPr>
              <w:t xml:space="preserve"> − y</w:t>
            </w:r>
            <w:r w:rsidRPr="00F3420E">
              <w:rPr>
                <w:sz w:val="28"/>
                <w:szCs w:val="28"/>
                <w:vertAlign w:val="subscript"/>
                <w:lang w:val="nl-NL"/>
              </w:rPr>
              <w:t>B</w:t>
            </w:r>
            <w:r w:rsidRPr="00F3420E">
              <w:rPr>
                <w:sz w:val="28"/>
                <w:szCs w:val="28"/>
                <w:lang w:val="nl-NL"/>
              </w:rPr>
              <w:t>| = 2.</w:t>
            </w:r>
          </w:p>
          <w:p w:rsidR="00F3420E" w:rsidRPr="00F3420E" w:rsidRDefault="00F3420E" w:rsidP="00F3420E">
            <w:pPr>
              <w:spacing w:before="120"/>
              <w:jc w:val="both"/>
              <w:rPr>
                <w:sz w:val="28"/>
                <w:szCs w:val="28"/>
                <w:lang w:val="nl-NL"/>
              </w:rPr>
            </w:pPr>
            <w:r w:rsidRPr="00F3420E">
              <w:rPr>
                <w:b/>
                <w:sz w:val="28"/>
                <w:szCs w:val="28"/>
                <w:u w:val="single"/>
                <w:lang w:val="nl-NL"/>
              </w:rPr>
              <w:t>Câu 4:</w:t>
            </w:r>
            <w:r w:rsidRPr="00F3420E">
              <w:rPr>
                <w:b/>
                <w:sz w:val="28"/>
                <w:szCs w:val="28"/>
                <w:lang w:val="nl-NL"/>
              </w:rPr>
              <w:t xml:space="preserve"> </w:t>
            </w:r>
            <w:r w:rsidRPr="00F3420E">
              <w:rPr>
                <w:b/>
                <w:i/>
                <w:sz w:val="28"/>
                <w:szCs w:val="28"/>
                <w:lang w:val="nl-NL"/>
              </w:rPr>
              <w:t>(4,0 điểm)</w:t>
            </w:r>
          </w:p>
          <w:p w:rsidR="00F3420E" w:rsidRPr="00F3420E" w:rsidRDefault="00F3420E" w:rsidP="00F3420E">
            <w:pPr>
              <w:tabs>
                <w:tab w:val="left" w:pos="540"/>
              </w:tabs>
              <w:spacing w:before="120"/>
              <w:jc w:val="both"/>
              <w:rPr>
                <w:sz w:val="28"/>
                <w:szCs w:val="28"/>
                <w:lang w:val="nl-NL"/>
              </w:rPr>
            </w:pPr>
            <w:r w:rsidRPr="00F3420E">
              <w:rPr>
                <w:sz w:val="28"/>
                <w:szCs w:val="28"/>
                <w:lang w:val="nl-NL"/>
              </w:rPr>
              <w:tab/>
              <w:t>Cho hình chữ nhật ABCD có AB = 4 cm, AD = 2 cm. Đường thẳng vuông góc với AC tại C  cắt các đường thẳng AB và AD lần lượt tại E và F.</w:t>
            </w:r>
          </w:p>
          <w:p w:rsidR="00F3420E" w:rsidRPr="00F3420E" w:rsidRDefault="00F3420E" w:rsidP="00F3420E">
            <w:pPr>
              <w:tabs>
                <w:tab w:val="left" w:pos="540"/>
              </w:tabs>
              <w:spacing w:before="120"/>
              <w:jc w:val="both"/>
              <w:rPr>
                <w:sz w:val="28"/>
                <w:szCs w:val="28"/>
                <w:lang w:val="nl-NL"/>
              </w:rPr>
            </w:pPr>
            <w:r w:rsidRPr="00F3420E">
              <w:rPr>
                <w:sz w:val="28"/>
                <w:szCs w:val="28"/>
                <w:lang w:val="nl-NL"/>
              </w:rPr>
              <w:tab/>
              <w:t>a) Chứng minh tứ giác EBDF nội tiếp trong đường tròn.</w:t>
            </w:r>
          </w:p>
          <w:p w:rsidR="00F3420E" w:rsidRPr="00F3420E" w:rsidRDefault="00F3420E" w:rsidP="00F3420E">
            <w:pPr>
              <w:tabs>
                <w:tab w:val="left" w:pos="540"/>
              </w:tabs>
              <w:spacing w:before="120"/>
              <w:jc w:val="both"/>
              <w:rPr>
                <w:sz w:val="28"/>
                <w:szCs w:val="28"/>
                <w:lang w:val="nl-NL"/>
              </w:rPr>
            </w:pPr>
            <w:r w:rsidRPr="00F3420E">
              <w:rPr>
                <w:sz w:val="28"/>
                <w:szCs w:val="28"/>
                <w:lang w:val="nl-NL"/>
              </w:rPr>
              <w:tab/>
              <w:t>b) Gọi I là giao điểm của các đường thẳng BD và EF. Tính độ dài đoạn thẳng ID.</w:t>
            </w:r>
          </w:p>
          <w:p w:rsidR="00F3420E" w:rsidRPr="00F3420E" w:rsidRDefault="00F3420E" w:rsidP="00F3420E">
            <w:pPr>
              <w:tabs>
                <w:tab w:val="left" w:pos="540"/>
              </w:tabs>
              <w:spacing w:before="120"/>
              <w:jc w:val="both"/>
              <w:rPr>
                <w:sz w:val="28"/>
                <w:szCs w:val="28"/>
                <w:lang w:val="nl-NL"/>
              </w:rPr>
            </w:pPr>
            <w:r w:rsidRPr="00F3420E">
              <w:rPr>
                <w:sz w:val="28"/>
                <w:szCs w:val="28"/>
                <w:lang w:val="nl-NL"/>
              </w:rPr>
              <w:tab/>
              <w:t>c) M là điểm thay đổi trên cạnh AB (M khác A, M khác B), đường thẳng CM cắt đường thẳng AD tại N. Gọi S</w:t>
            </w:r>
            <w:r w:rsidRPr="00F3420E">
              <w:rPr>
                <w:sz w:val="28"/>
                <w:szCs w:val="28"/>
                <w:vertAlign w:val="subscript"/>
                <w:lang w:val="nl-NL"/>
              </w:rPr>
              <w:t>1</w:t>
            </w:r>
            <w:r w:rsidRPr="00F3420E">
              <w:rPr>
                <w:sz w:val="28"/>
                <w:szCs w:val="28"/>
                <w:lang w:val="nl-NL"/>
              </w:rPr>
              <w:t xml:space="preserve"> là diện tích tam giác CME, S</w:t>
            </w:r>
            <w:r w:rsidRPr="00F3420E">
              <w:rPr>
                <w:sz w:val="28"/>
                <w:szCs w:val="28"/>
                <w:vertAlign w:val="subscript"/>
                <w:lang w:val="nl-NL"/>
              </w:rPr>
              <w:t>2</w:t>
            </w:r>
            <w:r w:rsidRPr="00F3420E">
              <w:rPr>
                <w:sz w:val="28"/>
                <w:szCs w:val="28"/>
                <w:lang w:val="nl-NL"/>
              </w:rPr>
              <w:t xml:space="preserve"> là diện tích tam giác AMN. Xác định vị trí điểm M để </w:t>
            </w:r>
            <w:r w:rsidR="00D94404">
              <w:rPr>
                <w:position w:val="-26"/>
                <w:sz w:val="28"/>
                <w:szCs w:val="28"/>
              </w:rPr>
              <w:pict>
                <v:shape id="_x0000_i1803" type="#_x0000_t75" style="width:50.25pt;height:33.75pt">
                  <v:imagedata r:id="rId1356" o:title=""/>
                </v:shape>
              </w:pict>
            </w:r>
            <w:r w:rsidRPr="00F3420E">
              <w:rPr>
                <w:sz w:val="28"/>
                <w:szCs w:val="28"/>
                <w:lang w:val="nl-NL"/>
              </w:rPr>
              <w:t xml:space="preserve">. </w:t>
            </w:r>
            <w:r w:rsidR="00D94404">
              <w:rPr>
                <w:position w:val="-4"/>
                <w:sz w:val="28"/>
                <w:szCs w:val="28"/>
              </w:rPr>
              <w:pict>
                <v:shape id="_x0000_i1804" type="#_x0000_t75" style="width:9pt;height:14.25pt">
                  <v:imagedata r:id="rId1357" o:title=""/>
                </v:shape>
              </w:pict>
            </w:r>
          </w:p>
          <w:p w:rsidR="00F3420E" w:rsidRPr="00F3420E" w:rsidRDefault="00F3420E" w:rsidP="00F3420E">
            <w:pPr>
              <w:tabs>
                <w:tab w:val="left" w:pos="3030"/>
              </w:tabs>
              <w:spacing w:before="120"/>
              <w:jc w:val="both"/>
              <w:rPr>
                <w:sz w:val="28"/>
                <w:szCs w:val="28"/>
                <w:lang w:val="nl-NL"/>
              </w:rPr>
            </w:pPr>
            <w:r w:rsidRPr="00F3420E">
              <w:rPr>
                <w:b/>
                <w:sz w:val="28"/>
                <w:szCs w:val="28"/>
                <w:u w:val="single"/>
                <w:lang w:val="nl-NL"/>
              </w:rPr>
              <w:t>Câu 5:</w:t>
            </w:r>
            <w:r w:rsidRPr="00F3420E">
              <w:rPr>
                <w:b/>
                <w:sz w:val="28"/>
                <w:szCs w:val="28"/>
                <w:lang w:val="nl-NL"/>
              </w:rPr>
              <w:t xml:space="preserve"> </w:t>
            </w:r>
            <w:r w:rsidRPr="00F3420E">
              <w:rPr>
                <w:b/>
                <w:i/>
                <w:sz w:val="28"/>
                <w:szCs w:val="28"/>
                <w:lang w:val="nl-NL"/>
              </w:rPr>
              <w:t>(1,0 điểm)</w:t>
            </w:r>
          </w:p>
          <w:p w:rsidR="00F3420E" w:rsidRPr="00F3420E" w:rsidRDefault="00F3420E" w:rsidP="00F3420E">
            <w:pPr>
              <w:tabs>
                <w:tab w:val="left" w:pos="540"/>
              </w:tabs>
              <w:spacing w:before="120"/>
              <w:jc w:val="both"/>
              <w:rPr>
                <w:sz w:val="28"/>
                <w:szCs w:val="28"/>
                <w:lang w:val="nl-NL"/>
              </w:rPr>
            </w:pPr>
            <w:r w:rsidRPr="00F3420E">
              <w:rPr>
                <w:sz w:val="28"/>
                <w:szCs w:val="28"/>
                <w:lang w:val="nl-NL"/>
              </w:rPr>
              <w:tab/>
              <w:t>Cho a,</w:t>
            </w:r>
            <w:r w:rsidRPr="00F3420E">
              <w:rPr>
                <w:sz w:val="28"/>
                <w:szCs w:val="28"/>
              </w:rPr>
              <w:t xml:space="preserve"> </w:t>
            </w:r>
            <w:r w:rsidRPr="00F3420E">
              <w:rPr>
                <w:sz w:val="28"/>
                <w:szCs w:val="28"/>
                <w:lang w:val="nl-NL"/>
              </w:rPr>
              <w:t xml:space="preserve">b là hai số thực không âm thỏa: a + b ≤ 2. </w:t>
            </w:r>
          </w:p>
          <w:p w:rsidR="00F3420E" w:rsidRPr="00F3420E" w:rsidRDefault="00F3420E" w:rsidP="00F3420E">
            <w:pPr>
              <w:tabs>
                <w:tab w:val="left" w:pos="540"/>
              </w:tabs>
              <w:spacing w:before="120"/>
              <w:jc w:val="both"/>
              <w:rPr>
                <w:sz w:val="28"/>
                <w:szCs w:val="28"/>
                <w:lang w:val="nl-NL"/>
              </w:rPr>
            </w:pPr>
            <w:r w:rsidRPr="00F3420E">
              <w:rPr>
                <w:sz w:val="28"/>
                <w:szCs w:val="28"/>
                <w:lang w:val="nl-NL"/>
              </w:rPr>
              <w:tab/>
              <w:t xml:space="preserve">Chứng minh:  </w:t>
            </w:r>
            <w:r w:rsidR="00D94404">
              <w:rPr>
                <w:position w:val="-26"/>
                <w:sz w:val="28"/>
                <w:szCs w:val="28"/>
              </w:rPr>
              <w:pict>
                <v:shape id="_x0000_i1805" type="#_x0000_t75" style="width:95.3pt;height:33.75pt">
                  <v:imagedata r:id="rId1358" o:title=""/>
                </v:shape>
              </w:pict>
            </w:r>
            <w:r w:rsidRPr="00F3420E">
              <w:rPr>
                <w:sz w:val="28"/>
                <w:szCs w:val="28"/>
                <w:lang w:val="nl-NL"/>
              </w:rPr>
              <w:t>.</w:t>
            </w:r>
          </w:p>
          <w:p w:rsidR="00F3420E" w:rsidRPr="00F3420E" w:rsidRDefault="00F3420E" w:rsidP="00F3420E">
            <w:pPr>
              <w:tabs>
                <w:tab w:val="left" w:pos="3030"/>
              </w:tabs>
              <w:jc w:val="both"/>
              <w:rPr>
                <w:sz w:val="28"/>
                <w:szCs w:val="28"/>
              </w:rPr>
            </w:pPr>
          </w:p>
          <w:p w:rsidR="00F3420E" w:rsidRPr="00F3420E" w:rsidRDefault="00F3420E" w:rsidP="00F3420E">
            <w:pPr>
              <w:jc w:val="center"/>
              <w:rPr>
                <w:sz w:val="28"/>
                <w:szCs w:val="28"/>
              </w:rPr>
            </w:pPr>
            <w:r w:rsidRPr="00F3420E">
              <w:rPr>
                <w:sz w:val="28"/>
                <w:szCs w:val="28"/>
              </w:rPr>
              <w:t xml:space="preserve">--------------- </w:t>
            </w:r>
            <w:r w:rsidRPr="00F3420E">
              <w:rPr>
                <w:sz w:val="28"/>
                <w:szCs w:val="28"/>
                <w:lang w:val="nl-NL"/>
              </w:rPr>
              <w:t>Hết</w:t>
            </w:r>
            <w:r w:rsidRPr="00F3420E">
              <w:rPr>
                <w:sz w:val="28"/>
                <w:szCs w:val="28"/>
              </w:rPr>
              <w:t xml:space="preserve"> ---------------</w:t>
            </w:r>
          </w:p>
          <w:p w:rsidR="00F3420E" w:rsidRPr="00F3420E" w:rsidRDefault="00F3420E" w:rsidP="00F3420E">
            <w:pPr>
              <w:jc w:val="both"/>
              <w:rPr>
                <w:sz w:val="28"/>
                <w:szCs w:val="28"/>
                <w:vertAlign w:val="subscript"/>
                <w:lang w:val="nl-NL"/>
              </w:rPr>
            </w:pPr>
          </w:p>
          <w:p w:rsidR="00F3420E" w:rsidRPr="00F3420E" w:rsidRDefault="00F3420E" w:rsidP="00F3420E">
            <w:pPr>
              <w:jc w:val="both"/>
              <w:rPr>
                <w:sz w:val="28"/>
                <w:szCs w:val="28"/>
                <w:vertAlign w:val="subscript"/>
                <w:lang w:val="nl-NL"/>
              </w:rPr>
            </w:pPr>
          </w:p>
          <w:p w:rsidR="00F3420E" w:rsidRPr="00F3420E" w:rsidRDefault="00F3420E" w:rsidP="00F3420E">
            <w:pPr>
              <w:jc w:val="both"/>
              <w:rPr>
                <w:sz w:val="28"/>
                <w:szCs w:val="28"/>
              </w:rPr>
            </w:pPr>
          </w:p>
          <w:p w:rsidR="00F3420E" w:rsidRPr="00F3420E" w:rsidRDefault="00F3420E" w:rsidP="00F3420E">
            <w:pPr>
              <w:jc w:val="both"/>
              <w:rPr>
                <w:sz w:val="28"/>
                <w:szCs w:val="28"/>
              </w:rPr>
            </w:pPr>
          </w:p>
          <w:p w:rsidR="00F3420E" w:rsidRPr="00F3420E" w:rsidRDefault="00F3420E" w:rsidP="00F3420E">
            <w:pPr>
              <w:jc w:val="both"/>
              <w:rPr>
                <w:sz w:val="28"/>
                <w:szCs w:val="28"/>
              </w:rPr>
            </w:pPr>
          </w:p>
          <w:p w:rsidR="00F3420E" w:rsidRPr="00F3420E" w:rsidRDefault="00F3420E" w:rsidP="00F3420E">
            <w:pPr>
              <w:jc w:val="both"/>
              <w:rPr>
                <w:sz w:val="28"/>
                <w:szCs w:val="28"/>
              </w:rPr>
            </w:pPr>
          </w:p>
          <w:p w:rsidR="00F3420E" w:rsidRPr="00F3420E" w:rsidRDefault="00F3420E" w:rsidP="00F3420E">
            <w:pPr>
              <w:jc w:val="both"/>
              <w:rPr>
                <w:sz w:val="28"/>
                <w:szCs w:val="28"/>
              </w:rPr>
            </w:pPr>
          </w:p>
          <w:p w:rsidR="00F3420E" w:rsidRPr="00F3420E" w:rsidRDefault="00F3420E" w:rsidP="00F3420E">
            <w:pPr>
              <w:jc w:val="both"/>
              <w:rPr>
                <w:sz w:val="28"/>
                <w:szCs w:val="28"/>
              </w:rPr>
            </w:pPr>
          </w:p>
          <w:p w:rsidR="00F3420E" w:rsidRPr="00F3420E" w:rsidRDefault="00F3420E" w:rsidP="00F3420E">
            <w:pPr>
              <w:jc w:val="both"/>
              <w:rPr>
                <w:sz w:val="28"/>
                <w:szCs w:val="28"/>
              </w:rPr>
            </w:pPr>
          </w:p>
          <w:p w:rsidR="00F3420E" w:rsidRPr="00F3420E" w:rsidRDefault="00F3420E" w:rsidP="00F3420E">
            <w:pPr>
              <w:jc w:val="both"/>
              <w:rPr>
                <w:sz w:val="28"/>
                <w:szCs w:val="28"/>
              </w:rPr>
            </w:pPr>
          </w:p>
          <w:tbl>
            <w:tblPr>
              <w:tblW w:w="10800" w:type="dxa"/>
              <w:tblInd w:w="108" w:type="dxa"/>
              <w:tblLook w:val="01E0" w:firstRow="1" w:lastRow="1" w:firstColumn="1" w:lastColumn="1" w:noHBand="0" w:noVBand="0"/>
            </w:tblPr>
            <w:tblGrid>
              <w:gridCol w:w="3960"/>
              <w:gridCol w:w="6840"/>
            </w:tblGrid>
            <w:tr w:rsidR="00F3420E" w:rsidRPr="00F3420E" w:rsidTr="00F3420E">
              <w:tc>
                <w:tcPr>
                  <w:tcW w:w="3960" w:type="dxa"/>
                </w:tcPr>
                <w:p w:rsidR="00F3420E" w:rsidRPr="00F3420E" w:rsidRDefault="00F3420E" w:rsidP="00F3420E">
                  <w:pPr>
                    <w:tabs>
                      <w:tab w:val="left" w:pos="992"/>
                    </w:tabs>
                    <w:jc w:val="center"/>
                    <w:rPr>
                      <w:b/>
                      <w:w w:val="90"/>
                      <w:sz w:val="28"/>
                      <w:szCs w:val="28"/>
                    </w:rPr>
                  </w:pPr>
                  <w:r w:rsidRPr="00F3420E">
                    <w:rPr>
                      <w:b/>
                      <w:w w:val="90"/>
                      <w:sz w:val="28"/>
                      <w:szCs w:val="28"/>
                    </w:rPr>
                    <w:t>SỞ GIÁO DỤC VÀ ĐÀO TẠO</w:t>
                  </w:r>
                </w:p>
              </w:tc>
              <w:tc>
                <w:tcPr>
                  <w:tcW w:w="6840" w:type="dxa"/>
                </w:tcPr>
                <w:p w:rsidR="00F3420E" w:rsidRPr="00F3420E" w:rsidRDefault="00F3420E" w:rsidP="00F3420E">
                  <w:pPr>
                    <w:tabs>
                      <w:tab w:val="left" w:pos="992"/>
                    </w:tabs>
                    <w:jc w:val="center"/>
                    <w:rPr>
                      <w:b/>
                      <w:w w:val="90"/>
                      <w:sz w:val="28"/>
                      <w:szCs w:val="28"/>
                    </w:rPr>
                  </w:pPr>
                  <w:r w:rsidRPr="00F3420E">
                    <w:rPr>
                      <w:b/>
                      <w:w w:val="90"/>
                      <w:sz w:val="28"/>
                      <w:szCs w:val="28"/>
                    </w:rPr>
                    <w:t>KỲ THI TUYỂN SINH LỚP 10 THPT CHUYÊN</w:t>
                  </w:r>
                </w:p>
              </w:tc>
            </w:tr>
            <w:tr w:rsidR="00F3420E" w:rsidRPr="00F3420E" w:rsidTr="00F3420E">
              <w:tc>
                <w:tcPr>
                  <w:tcW w:w="3960" w:type="dxa"/>
                </w:tcPr>
                <w:p w:rsidR="00F3420E" w:rsidRPr="00F3420E" w:rsidRDefault="00F3420E" w:rsidP="00F3420E">
                  <w:pPr>
                    <w:tabs>
                      <w:tab w:val="left" w:pos="992"/>
                    </w:tabs>
                    <w:jc w:val="center"/>
                    <w:rPr>
                      <w:b/>
                      <w:w w:val="90"/>
                      <w:sz w:val="28"/>
                      <w:szCs w:val="28"/>
                    </w:rPr>
                  </w:pPr>
                  <w:r w:rsidRPr="00F3420E">
                    <w:rPr>
                      <w:b/>
                      <w:w w:val="90"/>
                      <w:sz w:val="28"/>
                      <w:szCs w:val="28"/>
                    </w:rPr>
                    <w:t>QUẢNG NAM</w:t>
                  </w:r>
                </w:p>
              </w:tc>
              <w:tc>
                <w:tcPr>
                  <w:tcW w:w="6840" w:type="dxa"/>
                </w:tcPr>
                <w:p w:rsidR="00F3420E" w:rsidRPr="00F3420E" w:rsidRDefault="00F3420E" w:rsidP="00F3420E">
                  <w:pPr>
                    <w:tabs>
                      <w:tab w:val="left" w:pos="992"/>
                    </w:tabs>
                    <w:jc w:val="center"/>
                    <w:rPr>
                      <w:b/>
                      <w:w w:val="90"/>
                      <w:sz w:val="28"/>
                      <w:szCs w:val="28"/>
                    </w:rPr>
                  </w:pPr>
                  <w:r w:rsidRPr="00F3420E">
                    <w:rPr>
                      <w:b/>
                      <w:w w:val="90"/>
                      <w:sz w:val="28"/>
                      <w:szCs w:val="28"/>
                    </w:rPr>
                    <w:t xml:space="preserve">Năm học: 2012 – 2013 </w:t>
                  </w:r>
                </w:p>
              </w:tc>
            </w:tr>
            <w:tr w:rsidR="00F3420E" w:rsidRPr="00F3420E" w:rsidTr="00F3420E">
              <w:tc>
                <w:tcPr>
                  <w:tcW w:w="3960" w:type="dxa"/>
                </w:tcPr>
                <w:p w:rsidR="00F3420E" w:rsidRPr="00F3420E" w:rsidRDefault="00F3420E" w:rsidP="00F3420E">
                  <w:pPr>
                    <w:tabs>
                      <w:tab w:val="left" w:pos="992"/>
                    </w:tabs>
                    <w:jc w:val="center"/>
                    <w:rPr>
                      <w:b/>
                      <w:w w:val="90"/>
                      <w:sz w:val="28"/>
                      <w:szCs w:val="28"/>
                    </w:rPr>
                  </w:pPr>
                  <w:r w:rsidRPr="00F3420E">
                    <w:rPr>
                      <w:noProof/>
                      <w:sz w:val="28"/>
                      <w:szCs w:val="28"/>
                      <w:lang w:val="en-US"/>
                    </w:rPr>
                    <mc:AlternateContent>
                      <mc:Choice Requires="wps">
                        <w:drawing>
                          <wp:anchor distT="0" distB="0" distL="114300" distR="114300" simplePos="0" relativeHeight="251714560" behindDoc="0" locked="0" layoutInCell="1" allowOverlap="1" wp14:anchorId="581D48D8" wp14:editId="76806F4A">
                            <wp:simplePos x="0" y="0"/>
                            <wp:positionH relativeFrom="column">
                              <wp:posOffset>309245</wp:posOffset>
                            </wp:positionH>
                            <wp:positionV relativeFrom="paragraph">
                              <wp:posOffset>100965</wp:posOffset>
                            </wp:positionV>
                            <wp:extent cx="1633855" cy="278130"/>
                            <wp:effectExtent l="6350" t="5080" r="7620" b="12065"/>
                            <wp:wrapNone/>
                            <wp:docPr id="1134" name="Rectangle 1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855" cy="278130"/>
                                    </a:xfrm>
                                    <a:prstGeom prst="rect">
                                      <a:avLst/>
                                    </a:prstGeom>
                                    <a:solidFill>
                                      <a:srgbClr val="FFFFFF"/>
                                    </a:solidFill>
                                    <a:ln w="9525">
                                      <a:solidFill>
                                        <a:srgbClr val="000000"/>
                                      </a:solidFill>
                                      <a:miter lim="800000"/>
                                      <a:headEnd/>
                                      <a:tailEnd/>
                                    </a:ln>
                                  </wps:spPr>
                                  <wps:txbx>
                                    <w:txbxContent>
                                      <w:p w:rsidR="008B0EE4" w:rsidRPr="00D37B1B" w:rsidRDefault="008B0EE4" w:rsidP="00F3420E">
                                        <w:pPr>
                                          <w:jc w:val="center"/>
                                          <w:rPr>
                                            <w:b/>
                                            <w:color w:val="FF0000"/>
                                          </w:rPr>
                                        </w:pPr>
                                        <w:r w:rsidRPr="00D37B1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34" o:spid="_x0000_s1068" style="position:absolute;left:0;text-align:left;margin-left:24.35pt;margin-top:7.95pt;width:128.65pt;height:21.9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">
                            <v:textbox>
                              <w:txbxContent>
                                <w:p w:rsidR="008B0EE4" w:rsidRPr="00D37B1B" w:rsidRDefault="008B0EE4" w:rsidP="00F3420E">
                                  <w:pPr>
                                    <w:jc w:val="center"/>
                                    <w:rPr>
                                      <w:b/>
                                      <w:color w:val="FF0000"/>
                                    </w:rPr>
                                  </w:pPr>
                                  <w:r w:rsidRPr="00D37B1B">
                                    <w:rPr>
                                      <w:b/>
                                      <w:color w:val="FF0000"/>
                                    </w:rPr>
                                    <w:t>ĐỀ CHÍNH THỨC</w:t>
                                  </w:r>
                                </w:p>
                              </w:txbxContent>
                            </v:textbox>
                          </v:rect>
                        </w:pict>
                      </mc:Fallback>
                    </mc:AlternateContent>
                  </w:r>
                </w:p>
              </w:tc>
              <w:tc>
                <w:tcPr>
                  <w:tcW w:w="6840" w:type="dxa"/>
                </w:tcPr>
                <w:p w:rsidR="00F3420E" w:rsidRPr="00F3420E" w:rsidRDefault="00F3420E" w:rsidP="00F3420E">
                  <w:pPr>
                    <w:tabs>
                      <w:tab w:val="left" w:pos="992"/>
                    </w:tabs>
                    <w:jc w:val="center"/>
                    <w:rPr>
                      <w:b/>
                      <w:w w:val="90"/>
                      <w:sz w:val="28"/>
                      <w:szCs w:val="28"/>
                    </w:rPr>
                  </w:pPr>
                  <w:r w:rsidRPr="00F3420E">
                    <w:rPr>
                      <w:b/>
                      <w:w w:val="90"/>
                      <w:sz w:val="28"/>
                      <w:szCs w:val="28"/>
                    </w:rPr>
                    <w:t>Khóa thi: Ngày 4 tháng 7 năm 2012</w:t>
                  </w:r>
                </w:p>
              </w:tc>
            </w:tr>
            <w:tr w:rsidR="00F3420E" w:rsidRPr="00F3420E" w:rsidTr="00F3420E">
              <w:tc>
                <w:tcPr>
                  <w:tcW w:w="3960" w:type="dxa"/>
                </w:tcPr>
                <w:p w:rsidR="00F3420E" w:rsidRPr="00F3420E" w:rsidRDefault="00F3420E" w:rsidP="00F3420E">
                  <w:pPr>
                    <w:tabs>
                      <w:tab w:val="left" w:pos="992"/>
                    </w:tabs>
                    <w:rPr>
                      <w:w w:val="90"/>
                      <w:sz w:val="28"/>
                      <w:szCs w:val="28"/>
                    </w:rPr>
                  </w:pPr>
                </w:p>
              </w:tc>
              <w:tc>
                <w:tcPr>
                  <w:tcW w:w="6840" w:type="dxa"/>
                </w:tcPr>
                <w:p w:rsidR="00F3420E" w:rsidRPr="00F3420E" w:rsidRDefault="00F3420E" w:rsidP="00F3420E">
                  <w:pPr>
                    <w:tabs>
                      <w:tab w:val="left" w:pos="992"/>
                    </w:tabs>
                    <w:jc w:val="center"/>
                    <w:rPr>
                      <w:b/>
                      <w:w w:val="90"/>
                      <w:sz w:val="28"/>
                      <w:szCs w:val="28"/>
                    </w:rPr>
                  </w:pPr>
                  <w:r w:rsidRPr="00F3420E">
                    <w:rPr>
                      <w:b/>
                      <w:w w:val="90"/>
                      <w:sz w:val="28"/>
                      <w:szCs w:val="28"/>
                    </w:rPr>
                    <w:t>Môn: TOÁN (Chuyên Toán)</w:t>
                  </w:r>
                </w:p>
              </w:tc>
            </w:tr>
            <w:tr w:rsidR="00F3420E" w:rsidRPr="00F3420E" w:rsidTr="00F3420E">
              <w:tc>
                <w:tcPr>
                  <w:tcW w:w="10800" w:type="dxa"/>
                  <w:gridSpan w:val="2"/>
                </w:tcPr>
                <w:p w:rsidR="00F3420E" w:rsidRPr="00F3420E" w:rsidRDefault="00F3420E" w:rsidP="00F3420E">
                  <w:pPr>
                    <w:tabs>
                      <w:tab w:val="left" w:pos="992"/>
                    </w:tabs>
                    <w:jc w:val="center"/>
                    <w:rPr>
                      <w:i/>
                      <w:w w:val="90"/>
                      <w:sz w:val="28"/>
                      <w:szCs w:val="28"/>
                    </w:rPr>
                  </w:pPr>
                  <w:r w:rsidRPr="00F3420E">
                    <w:rPr>
                      <w:w w:val="90"/>
                      <w:sz w:val="28"/>
                      <w:szCs w:val="28"/>
                    </w:rPr>
                    <w:t xml:space="preserve">            </w:t>
                  </w:r>
                  <w:r w:rsidRPr="00F3420E">
                    <w:rPr>
                      <w:b/>
                      <w:w w:val="90"/>
                      <w:sz w:val="28"/>
                      <w:szCs w:val="28"/>
                    </w:rPr>
                    <w:t xml:space="preserve">                         </w:t>
                  </w:r>
                  <w:r w:rsidRPr="00F3420E">
                    <w:rPr>
                      <w:w w:val="90"/>
                      <w:sz w:val="28"/>
                      <w:szCs w:val="28"/>
                    </w:rPr>
                    <w:t xml:space="preserve">                              </w:t>
                  </w:r>
                  <w:r w:rsidRPr="00F3420E">
                    <w:rPr>
                      <w:b/>
                      <w:i/>
                      <w:w w:val="90"/>
                      <w:sz w:val="28"/>
                      <w:szCs w:val="28"/>
                    </w:rPr>
                    <w:t>Thời gian làm bài: 150 phút</w:t>
                  </w:r>
                  <w:r w:rsidRPr="00F3420E">
                    <w:rPr>
                      <w:i/>
                      <w:w w:val="90"/>
                      <w:sz w:val="28"/>
                      <w:szCs w:val="28"/>
                    </w:rPr>
                    <w:t xml:space="preserve"> ( không kể thời gian giao đề)</w:t>
                  </w:r>
                </w:p>
              </w:tc>
            </w:tr>
          </w:tbl>
          <w:p w:rsidR="00F3420E" w:rsidRPr="00F3420E" w:rsidRDefault="00F3420E" w:rsidP="00F3420E">
            <w:pPr>
              <w:tabs>
                <w:tab w:val="left" w:pos="992"/>
                <w:tab w:val="left" w:pos="1478"/>
                <w:tab w:val="left" w:pos="1530"/>
                <w:tab w:val="center" w:pos="4787"/>
              </w:tabs>
              <w:jc w:val="both"/>
              <w:rPr>
                <w:sz w:val="28"/>
                <w:szCs w:val="28"/>
              </w:rPr>
            </w:pPr>
          </w:p>
          <w:p w:rsidR="00F3420E" w:rsidRPr="00F3420E" w:rsidRDefault="00F3420E" w:rsidP="00F3420E">
            <w:pPr>
              <w:tabs>
                <w:tab w:val="left" w:pos="992"/>
                <w:tab w:val="left" w:pos="1478"/>
                <w:tab w:val="left" w:pos="1530"/>
                <w:tab w:val="center" w:pos="4787"/>
              </w:tabs>
              <w:jc w:val="center"/>
              <w:rPr>
                <w:b/>
                <w:sz w:val="28"/>
                <w:szCs w:val="28"/>
              </w:rPr>
            </w:pPr>
            <w:r w:rsidRPr="00F3420E">
              <w:rPr>
                <w:b/>
                <w:sz w:val="28"/>
                <w:szCs w:val="28"/>
              </w:rPr>
              <w:t>HƯỚNG DẪN CHẤM THI</w:t>
            </w:r>
          </w:p>
          <w:p w:rsidR="00F3420E" w:rsidRPr="00F3420E" w:rsidRDefault="00F3420E" w:rsidP="00F3420E">
            <w:pPr>
              <w:tabs>
                <w:tab w:val="left" w:pos="992"/>
                <w:tab w:val="left" w:pos="1478"/>
                <w:tab w:val="left" w:pos="1530"/>
                <w:tab w:val="center" w:pos="4787"/>
              </w:tabs>
              <w:jc w:val="center"/>
              <w:rPr>
                <w:i/>
                <w:sz w:val="28"/>
                <w:szCs w:val="28"/>
              </w:rPr>
            </w:pPr>
            <w:r w:rsidRPr="00F3420E">
              <w:rPr>
                <w:i/>
                <w:sz w:val="28"/>
                <w:szCs w:val="28"/>
              </w:rPr>
              <w:t>(Bản hướng dẫn này gồm 03 trang)</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0"/>
              <w:gridCol w:w="8070"/>
              <w:gridCol w:w="1320"/>
            </w:tblGrid>
            <w:tr w:rsidR="00F3420E" w:rsidRPr="00F3420E" w:rsidTr="00F3420E">
              <w:tc>
                <w:tcPr>
                  <w:tcW w:w="1410" w:type="dxa"/>
                </w:tcPr>
                <w:p w:rsidR="00F3420E" w:rsidRPr="00F3420E" w:rsidRDefault="00F3420E" w:rsidP="00F3420E">
                  <w:pPr>
                    <w:tabs>
                      <w:tab w:val="left" w:pos="992"/>
                      <w:tab w:val="left" w:pos="1530"/>
                    </w:tabs>
                    <w:jc w:val="center"/>
                    <w:rPr>
                      <w:b/>
                      <w:sz w:val="28"/>
                      <w:szCs w:val="28"/>
                    </w:rPr>
                  </w:pPr>
                  <w:r w:rsidRPr="00F3420E">
                    <w:rPr>
                      <w:b/>
                      <w:sz w:val="28"/>
                      <w:szCs w:val="28"/>
                    </w:rPr>
                    <w:t>Câu</w:t>
                  </w:r>
                </w:p>
              </w:tc>
              <w:tc>
                <w:tcPr>
                  <w:tcW w:w="8070" w:type="dxa"/>
                </w:tcPr>
                <w:p w:rsidR="00F3420E" w:rsidRPr="00F3420E" w:rsidRDefault="00F3420E" w:rsidP="00F3420E">
                  <w:pPr>
                    <w:tabs>
                      <w:tab w:val="left" w:pos="992"/>
                      <w:tab w:val="left" w:pos="1530"/>
                    </w:tabs>
                    <w:jc w:val="center"/>
                    <w:rPr>
                      <w:b/>
                      <w:sz w:val="28"/>
                      <w:szCs w:val="28"/>
                    </w:rPr>
                  </w:pPr>
                  <w:r w:rsidRPr="00F3420E">
                    <w:rPr>
                      <w:b/>
                      <w:sz w:val="28"/>
                      <w:szCs w:val="28"/>
                    </w:rPr>
                    <w:t>Nội dung</w:t>
                  </w:r>
                </w:p>
              </w:tc>
              <w:tc>
                <w:tcPr>
                  <w:tcW w:w="1320" w:type="dxa"/>
                </w:tcPr>
                <w:p w:rsidR="00F3420E" w:rsidRPr="00F3420E" w:rsidRDefault="00F3420E" w:rsidP="00F3420E">
                  <w:pPr>
                    <w:tabs>
                      <w:tab w:val="left" w:pos="992"/>
                      <w:tab w:val="left" w:pos="1530"/>
                    </w:tabs>
                    <w:jc w:val="center"/>
                    <w:rPr>
                      <w:b/>
                      <w:sz w:val="28"/>
                      <w:szCs w:val="28"/>
                    </w:rPr>
                  </w:pPr>
                  <w:r w:rsidRPr="00F3420E">
                    <w:rPr>
                      <w:b/>
                      <w:sz w:val="28"/>
                      <w:szCs w:val="28"/>
                    </w:rPr>
                    <w:t>Điểm</w:t>
                  </w:r>
                </w:p>
              </w:tc>
            </w:tr>
            <w:tr w:rsidR="00F3420E" w:rsidRPr="00F3420E" w:rsidTr="00F3420E">
              <w:trPr>
                <w:trHeight w:val="185"/>
              </w:trPr>
              <w:tc>
                <w:tcPr>
                  <w:tcW w:w="1410" w:type="dxa"/>
                  <w:vMerge w:val="restart"/>
                </w:tcPr>
                <w:p w:rsidR="00F3420E" w:rsidRPr="00F3420E" w:rsidRDefault="00F3420E" w:rsidP="00F3420E">
                  <w:pPr>
                    <w:tabs>
                      <w:tab w:val="left" w:pos="992"/>
                      <w:tab w:val="left" w:pos="1530"/>
                    </w:tabs>
                    <w:jc w:val="center"/>
                    <w:rPr>
                      <w:b/>
                      <w:sz w:val="28"/>
                      <w:szCs w:val="28"/>
                    </w:rPr>
                  </w:pPr>
                  <w:r w:rsidRPr="00F3420E">
                    <w:rPr>
                      <w:b/>
                      <w:sz w:val="28"/>
                      <w:szCs w:val="28"/>
                    </w:rPr>
                    <w:t>Câu 1</w:t>
                  </w:r>
                </w:p>
                <w:p w:rsidR="00F3420E" w:rsidRPr="00F3420E" w:rsidRDefault="00F3420E" w:rsidP="00F3420E">
                  <w:pPr>
                    <w:tabs>
                      <w:tab w:val="left" w:pos="992"/>
                      <w:tab w:val="left" w:pos="1530"/>
                    </w:tabs>
                    <w:jc w:val="center"/>
                    <w:rPr>
                      <w:b/>
                      <w:sz w:val="28"/>
                      <w:szCs w:val="28"/>
                    </w:rPr>
                  </w:pPr>
                  <w:r w:rsidRPr="00F3420E">
                    <w:rPr>
                      <w:b/>
                      <w:sz w:val="28"/>
                      <w:szCs w:val="28"/>
                    </w:rPr>
                    <w:t>(1,5 điểm)</w:t>
                  </w:r>
                </w:p>
                <w:p w:rsidR="00F3420E" w:rsidRPr="00F3420E" w:rsidRDefault="00F3420E" w:rsidP="00F3420E">
                  <w:pPr>
                    <w:tabs>
                      <w:tab w:val="left" w:pos="992"/>
                      <w:tab w:val="left" w:pos="1530"/>
                    </w:tabs>
                    <w:jc w:val="center"/>
                    <w:rPr>
                      <w:b/>
                      <w:sz w:val="28"/>
                      <w:szCs w:val="28"/>
                    </w:rPr>
                  </w:pPr>
                </w:p>
              </w:tc>
              <w:tc>
                <w:tcPr>
                  <w:tcW w:w="9390" w:type="dxa"/>
                  <w:gridSpan w:val="2"/>
                </w:tcPr>
                <w:p w:rsidR="00F3420E" w:rsidRPr="00F3420E" w:rsidRDefault="00F3420E" w:rsidP="00F3420E">
                  <w:pPr>
                    <w:tabs>
                      <w:tab w:val="left" w:pos="992"/>
                      <w:tab w:val="left" w:pos="1530"/>
                    </w:tabs>
                    <w:rPr>
                      <w:sz w:val="28"/>
                      <w:szCs w:val="28"/>
                    </w:rPr>
                  </w:pPr>
                  <w:r w:rsidRPr="00F3420E">
                    <w:rPr>
                      <w:sz w:val="28"/>
                      <w:szCs w:val="28"/>
                    </w:rPr>
                    <w:t xml:space="preserve">a) (0,75)  </w:t>
                  </w:r>
                  <w:r w:rsidRPr="00F3420E">
                    <w:rPr>
                      <w:sz w:val="28"/>
                      <w:szCs w:val="28"/>
                      <w:lang w:val="nl-NL"/>
                    </w:rPr>
                    <w:t xml:space="preserve"> A = </w:t>
                  </w:r>
                  <w:r w:rsidR="00D94404">
                    <w:rPr>
                      <w:position w:val="-30"/>
                      <w:sz w:val="28"/>
                      <w:szCs w:val="28"/>
                      <w:lang w:val="nl-NL"/>
                    </w:rPr>
                    <w:pict>
                      <v:shape id="_x0000_i1806" type="#_x0000_t75" style="width:105.8pt;height:38.25pt">
                        <v:imagedata r:id="rId1359" o:title=""/>
                      </v:shape>
                    </w:pict>
                  </w:r>
                  <w:r w:rsidRPr="00F3420E">
                    <w:rPr>
                      <w:sz w:val="28"/>
                      <w:szCs w:val="28"/>
                      <w:lang w:val="nl-NL"/>
                    </w:rPr>
                    <w:t xml:space="preserve">    (a ≥ 0 và a ≠4)    </w:t>
                  </w:r>
                </w:p>
              </w:tc>
            </w:tr>
            <w:tr w:rsidR="00F3420E" w:rsidRPr="00F3420E" w:rsidTr="00F3420E">
              <w:tc>
                <w:tcPr>
                  <w:tcW w:w="1410" w:type="dxa"/>
                  <w:vMerge/>
                </w:tcPr>
                <w:p w:rsidR="00F3420E" w:rsidRPr="00F3420E" w:rsidRDefault="00F3420E" w:rsidP="00F3420E">
                  <w:pPr>
                    <w:tabs>
                      <w:tab w:val="left" w:pos="992"/>
                      <w:tab w:val="left" w:pos="1530"/>
                    </w:tabs>
                    <w:jc w:val="center"/>
                    <w:rPr>
                      <w:b/>
                      <w:sz w:val="28"/>
                      <w:szCs w:val="28"/>
                    </w:rPr>
                  </w:pPr>
                </w:p>
              </w:tc>
              <w:tc>
                <w:tcPr>
                  <w:tcW w:w="8070" w:type="dxa"/>
                </w:tcPr>
                <w:p w:rsidR="00F3420E" w:rsidRPr="00F3420E" w:rsidRDefault="00F3420E" w:rsidP="00F3420E">
                  <w:pPr>
                    <w:tabs>
                      <w:tab w:val="left" w:pos="992"/>
                      <w:tab w:val="left" w:pos="1530"/>
                    </w:tabs>
                    <w:rPr>
                      <w:sz w:val="28"/>
                      <w:szCs w:val="28"/>
                      <w:lang w:val="nl-NL"/>
                    </w:rPr>
                  </w:pPr>
                  <w:r w:rsidRPr="00F3420E">
                    <w:rPr>
                      <w:sz w:val="28"/>
                      <w:szCs w:val="28"/>
                      <w:lang w:val="nl-NL"/>
                    </w:rPr>
                    <w:t xml:space="preserve">A = </w:t>
                  </w:r>
                  <w:r w:rsidR="00D94404">
                    <w:rPr>
                      <w:position w:val="-32"/>
                      <w:sz w:val="28"/>
                      <w:szCs w:val="28"/>
                      <w:lang w:val="nl-NL"/>
                    </w:rPr>
                    <w:pict>
                      <v:shape id="_x0000_i1807" type="#_x0000_t75" style="width:141pt;height:39pt">
                        <v:imagedata r:id="rId1360" o:title=""/>
                      </v:shape>
                    </w:pict>
                  </w:r>
                  <w:r w:rsidRPr="00F3420E">
                    <w:rPr>
                      <w:sz w:val="28"/>
                      <w:szCs w:val="28"/>
                      <w:lang w:val="nl-NL"/>
                    </w:rPr>
                    <w:t xml:space="preserve">   </w:t>
                  </w:r>
                </w:p>
                <w:p w:rsidR="00F3420E" w:rsidRPr="00F3420E" w:rsidRDefault="00F3420E" w:rsidP="00F3420E">
                  <w:pPr>
                    <w:tabs>
                      <w:tab w:val="left" w:pos="992"/>
                      <w:tab w:val="left" w:pos="1530"/>
                    </w:tabs>
                    <w:rPr>
                      <w:sz w:val="28"/>
                      <w:szCs w:val="28"/>
                      <w:lang w:val="nl-NL"/>
                    </w:rPr>
                  </w:pPr>
                  <w:r w:rsidRPr="00F3420E">
                    <w:rPr>
                      <w:sz w:val="28"/>
                      <w:szCs w:val="28"/>
                      <w:lang w:val="nl-NL"/>
                    </w:rPr>
                    <w:t xml:space="preserve">    =  </w:t>
                  </w:r>
                  <w:r w:rsidR="00D94404">
                    <w:rPr>
                      <w:position w:val="-30"/>
                      <w:sz w:val="28"/>
                      <w:szCs w:val="28"/>
                      <w:lang w:val="nl-NL"/>
                    </w:rPr>
                    <w:pict>
                      <v:shape id="_x0000_i1808" type="#_x0000_t75" style="width:87.75pt;height:38.25pt">
                        <v:imagedata r:id="rId1361" o:title=""/>
                      </v:shape>
                    </w:pict>
                  </w:r>
                </w:p>
                <w:p w:rsidR="00F3420E" w:rsidRPr="00F3420E" w:rsidRDefault="00F3420E" w:rsidP="00F3420E">
                  <w:pPr>
                    <w:tabs>
                      <w:tab w:val="left" w:pos="992"/>
                      <w:tab w:val="left" w:pos="1530"/>
                    </w:tabs>
                    <w:rPr>
                      <w:sz w:val="28"/>
                      <w:szCs w:val="28"/>
                    </w:rPr>
                  </w:pPr>
                  <w:r w:rsidRPr="00F3420E">
                    <w:rPr>
                      <w:sz w:val="28"/>
                      <w:szCs w:val="28"/>
                      <w:lang w:val="nl-NL"/>
                    </w:rPr>
                    <w:t xml:space="preserve">    =  </w:t>
                  </w:r>
                  <w:r w:rsidRPr="00F3420E">
                    <w:rPr>
                      <w:sz w:val="28"/>
                      <w:szCs w:val="28"/>
                    </w:rPr>
                    <w:t>−</w:t>
                  </w:r>
                  <w:r w:rsidRPr="00F3420E">
                    <w:rPr>
                      <w:sz w:val="28"/>
                      <w:szCs w:val="28"/>
                      <w:lang w:val="nl-NL"/>
                    </w:rPr>
                    <w:t>1</w:t>
                  </w:r>
                </w:p>
              </w:tc>
              <w:tc>
                <w:tcPr>
                  <w:tcW w:w="1320" w:type="dxa"/>
                </w:tcPr>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r w:rsidRPr="00F3420E">
                    <w:rPr>
                      <w:sz w:val="28"/>
                      <w:szCs w:val="28"/>
                    </w:rPr>
                    <w:t>0,25</w:t>
                  </w:r>
                </w:p>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r w:rsidRPr="00F3420E">
                    <w:rPr>
                      <w:sz w:val="28"/>
                      <w:szCs w:val="28"/>
                    </w:rPr>
                    <w:t>0,25</w:t>
                  </w:r>
                </w:p>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r w:rsidRPr="00F3420E">
                    <w:rPr>
                      <w:sz w:val="28"/>
                      <w:szCs w:val="28"/>
                    </w:rPr>
                    <w:t>0,25</w:t>
                  </w:r>
                </w:p>
              </w:tc>
            </w:tr>
            <w:tr w:rsidR="00F3420E" w:rsidRPr="00F3420E" w:rsidTr="00F3420E">
              <w:tc>
                <w:tcPr>
                  <w:tcW w:w="1410" w:type="dxa"/>
                  <w:vMerge/>
                </w:tcPr>
                <w:p w:rsidR="00F3420E" w:rsidRPr="00F3420E" w:rsidRDefault="00F3420E" w:rsidP="00F3420E">
                  <w:pPr>
                    <w:tabs>
                      <w:tab w:val="left" w:pos="992"/>
                      <w:tab w:val="left" w:pos="1530"/>
                    </w:tabs>
                    <w:jc w:val="center"/>
                    <w:rPr>
                      <w:b/>
                      <w:sz w:val="28"/>
                      <w:szCs w:val="28"/>
                    </w:rPr>
                  </w:pPr>
                </w:p>
              </w:tc>
              <w:tc>
                <w:tcPr>
                  <w:tcW w:w="9390" w:type="dxa"/>
                  <w:gridSpan w:val="2"/>
                </w:tcPr>
                <w:p w:rsidR="00F3420E" w:rsidRPr="00F3420E" w:rsidRDefault="00F3420E" w:rsidP="00F3420E">
                  <w:pPr>
                    <w:tabs>
                      <w:tab w:val="left" w:pos="992"/>
                      <w:tab w:val="left" w:pos="1530"/>
                    </w:tabs>
                    <w:rPr>
                      <w:sz w:val="28"/>
                      <w:szCs w:val="28"/>
                    </w:rPr>
                  </w:pPr>
                  <w:r w:rsidRPr="00F3420E">
                    <w:rPr>
                      <w:sz w:val="28"/>
                      <w:szCs w:val="28"/>
                    </w:rPr>
                    <w:t xml:space="preserve">b) (0,75) </w:t>
                  </w:r>
                  <w:r w:rsidRPr="00F3420E">
                    <w:rPr>
                      <w:sz w:val="28"/>
                      <w:szCs w:val="28"/>
                      <w:lang w:val="nl-NL"/>
                    </w:rPr>
                    <w:t xml:space="preserve">  Cho </w:t>
                  </w:r>
                  <w:r w:rsidR="00D94404">
                    <w:rPr>
                      <w:position w:val="-30"/>
                      <w:sz w:val="28"/>
                      <w:szCs w:val="28"/>
                      <w:lang w:val="nl-NL"/>
                    </w:rPr>
                    <w:pict>
                      <v:shape id="_x0000_i1809" type="#_x0000_t75" style="width:87.75pt;height:41.25pt">
                        <v:imagedata r:id="rId1352" o:title=""/>
                      </v:shape>
                    </w:pict>
                  </w:r>
                  <w:r w:rsidRPr="00F3420E">
                    <w:rPr>
                      <w:sz w:val="28"/>
                      <w:szCs w:val="28"/>
                      <w:lang w:val="nl-NL"/>
                    </w:rPr>
                    <w:t xml:space="preserve">. Tính: </w:t>
                  </w:r>
                  <w:r w:rsidR="00D94404">
                    <w:rPr>
                      <w:position w:val="-10"/>
                      <w:sz w:val="28"/>
                      <w:szCs w:val="28"/>
                      <w:lang w:val="nl-NL"/>
                    </w:rPr>
                    <w:pict>
                      <v:shape id="_x0000_i1810" type="#_x0000_t75" style="width:110.2pt;height:21pt">
                        <v:imagedata r:id="rId1353" o:title=""/>
                      </v:shape>
                    </w:pict>
                  </w:r>
                  <w:r w:rsidRPr="00F3420E">
                    <w:rPr>
                      <w:sz w:val="28"/>
                      <w:szCs w:val="28"/>
                      <w:lang w:val="nl-NL"/>
                    </w:rPr>
                    <w:t xml:space="preserve">     </w:t>
                  </w:r>
                </w:p>
              </w:tc>
            </w:tr>
            <w:tr w:rsidR="00F3420E" w:rsidRPr="00F3420E" w:rsidTr="00F3420E">
              <w:tc>
                <w:tcPr>
                  <w:tcW w:w="1410" w:type="dxa"/>
                  <w:vMerge/>
                </w:tcPr>
                <w:p w:rsidR="00F3420E" w:rsidRPr="00F3420E" w:rsidRDefault="00F3420E" w:rsidP="00F3420E">
                  <w:pPr>
                    <w:tabs>
                      <w:tab w:val="left" w:pos="992"/>
                      <w:tab w:val="left" w:pos="1530"/>
                    </w:tabs>
                    <w:jc w:val="center"/>
                    <w:rPr>
                      <w:b/>
                      <w:sz w:val="28"/>
                      <w:szCs w:val="28"/>
                    </w:rPr>
                  </w:pPr>
                </w:p>
              </w:tc>
              <w:tc>
                <w:tcPr>
                  <w:tcW w:w="8070" w:type="dxa"/>
                </w:tcPr>
                <w:p w:rsidR="00F3420E" w:rsidRPr="00F3420E" w:rsidRDefault="00D94404" w:rsidP="00F3420E">
                  <w:pPr>
                    <w:rPr>
                      <w:sz w:val="28"/>
                      <w:szCs w:val="28"/>
                    </w:rPr>
                  </w:pPr>
                  <w:r>
                    <w:rPr>
                      <w:position w:val="-30"/>
                      <w:sz w:val="28"/>
                      <w:szCs w:val="28"/>
                      <w:lang w:val="nl-NL"/>
                    </w:rPr>
                    <w:pict>
                      <v:shape id="_x0000_i1811" type="#_x0000_t75" style="width:210pt;height:42.75pt">
                        <v:imagedata r:id="rId1362" o:title=""/>
                      </v:shape>
                    </w:pict>
                  </w:r>
                  <w:r w:rsidR="00F3420E" w:rsidRPr="00F3420E">
                    <w:rPr>
                      <w:sz w:val="28"/>
                      <w:szCs w:val="28"/>
                    </w:rPr>
                    <w:t>=</w:t>
                  </w:r>
                  <w:r>
                    <w:rPr>
                      <w:position w:val="-8"/>
                      <w:sz w:val="28"/>
                      <w:szCs w:val="28"/>
                      <w:lang w:val="nl-NL"/>
                    </w:rPr>
                    <w:pict>
                      <v:shape id="_x0000_i1812" type="#_x0000_t75" style="width:35.25pt;height:18.75pt">
                        <v:imagedata r:id="rId1363" o:title=""/>
                      </v:shape>
                    </w:pict>
                  </w:r>
                </w:p>
                <w:p w:rsidR="00F3420E" w:rsidRPr="00F3420E" w:rsidRDefault="00F3420E" w:rsidP="00F3420E">
                  <w:pPr>
                    <w:rPr>
                      <w:sz w:val="28"/>
                      <w:szCs w:val="28"/>
                    </w:rPr>
                  </w:pPr>
                  <w:r w:rsidRPr="00F3420E">
                    <w:rPr>
                      <w:sz w:val="28"/>
                      <w:szCs w:val="28"/>
                    </w:rPr>
                    <w:sym w:font="Symbol" w:char="F0DE"/>
                  </w:r>
                  <w:r w:rsidRPr="00F3420E">
                    <w:rPr>
                      <w:sz w:val="28"/>
                      <w:szCs w:val="28"/>
                    </w:rPr>
                    <w:t xml:space="preserve"> </w:t>
                  </w:r>
                  <w:r w:rsidR="00D94404">
                    <w:rPr>
                      <w:position w:val="-4"/>
                      <w:sz w:val="28"/>
                      <w:szCs w:val="28"/>
                    </w:rPr>
                    <w:pict>
                      <v:shape id="_x0000_i1813" type="#_x0000_t75" style="width:77.25pt;height:18pt">
                        <v:imagedata r:id="rId1364" o:title=""/>
                      </v:shape>
                    </w:pict>
                  </w:r>
                </w:p>
                <w:p w:rsidR="00F3420E" w:rsidRPr="00F3420E" w:rsidRDefault="00F3420E" w:rsidP="00F3420E">
                  <w:pPr>
                    <w:rPr>
                      <w:sz w:val="28"/>
                      <w:szCs w:val="28"/>
                    </w:rPr>
                  </w:pPr>
                  <w:r w:rsidRPr="00F3420E">
                    <w:rPr>
                      <w:sz w:val="28"/>
                      <w:szCs w:val="28"/>
                    </w:rPr>
                    <w:sym w:font="Symbol" w:char="F0DE"/>
                  </w:r>
                  <w:r w:rsidRPr="00F3420E">
                    <w:rPr>
                      <w:sz w:val="28"/>
                      <w:szCs w:val="28"/>
                    </w:rPr>
                    <w:t xml:space="preserve"> </w:t>
                  </w:r>
                  <w:r w:rsidR="00D94404">
                    <w:rPr>
                      <w:position w:val="-10"/>
                      <w:sz w:val="28"/>
                      <w:szCs w:val="28"/>
                      <w:lang w:val="nl-NL"/>
                    </w:rPr>
                    <w:pict>
                      <v:shape id="_x0000_i1814" type="#_x0000_t75" style="width:129pt;height:21pt">
                        <v:imagedata r:id="rId1365" o:title=""/>
                      </v:shape>
                    </w:pict>
                  </w:r>
                </w:p>
              </w:tc>
              <w:tc>
                <w:tcPr>
                  <w:tcW w:w="1320" w:type="dxa"/>
                </w:tcPr>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r w:rsidRPr="00F3420E">
                    <w:rPr>
                      <w:sz w:val="28"/>
                      <w:szCs w:val="28"/>
                    </w:rPr>
                    <w:t>0,25</w:t>
                  </w:r>
                </w:p>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r w:rsidRPr="00F3420E">
                    <w:rPr>
                      <w:sz w:val="28"/>
                      <w:szCs w:val="28"/>
                    </w:rPr>
                    <w:t>0,25</w:t>
                  </w:r>
                </w:p>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b/>
                      <w:sz w:val="28"/>
                      <w:szCs w:val="28"/>
                    </w:rPr>
                  </w:pPr>
                  <w:r w:rsidRPr="00F3420E">
                    <w:rPr>
                      <w:sz w:val="28"/>
                      <w:szCs w:val="28"/>
                    </w:rPr>
                    <w:t>0,25</w:t>
                  </w:r>
                </w:p>
              </w:tc>
            </w:tr>
            <w:tr w:rsidR="00F3420E" w:rsidRPr="00F3420E" w:rsidTr="00F3420E">
              <w:trPr>
                <w:trHeight w:val="185"/>
              </w:trPr>
              <w:tc>
                <w:tcPr>
                  <w:tcW w:w="1410" w:type="dxa"/>
                  <w:vMerge w:val="restart"/>
                </w:tcPr>
                <w:p w:rsidR="00F3420E" w:rsidRPr="00F3420E" w:rsidRDefault="00F3420E" w:rsidP="00F3420E">
                  <w:pPr>
                    <w:tabs>
                      <w:tab w:val="left" w:pos="992"/>
                      <w:tab w:val="left" w:pos="1530"/>
                    </w:tabs>
                    <w:jc w:val="center"/>
                    <w:rPr>
                      <w:b/>
                      <w:sz w:val="28"/>
                      <w:szCs w:val="28"/>
                    </w:rPr>
                  </w:pPr>
                  <w:r w:rsidRPr="00F3420E">
                    <w:rPr>
                      <w:b/>
                      <w:sz w:val="28"/>
                      <w:szCs w:val="28"/>
                    </w:rPr>
                    <w:t>Câu 2</w:t>
                  </w:r>
                </w:p>
                <w:p w:rsidR="00F3420E" w:rsidRPr="00F3420E" w:rsidRDefault="00F3420E" w:rsidP="00F3420E">
                  <w:pPr>
                    <w:tabs>
                      <w:tab w:val="left" w:pos="992"/>
                      <w:tab w:val="left" w:pos="1530"/>
                    </w:tabs>
                    <w:jc w:val="center"/>
                    <w:rPr>
                      <w:b/>
                      <w:sz w:val="28"/>
                      <w:szCs w:val="28"/>
                    </w:rPr>
                  </w:pPr>
                  <w:r w:rsidRPr="00F3420E">
                    <w:rPr>
                      <w:b/>
                      <w:sz w:val="28"/>
                      <w:szCs w:val="28"/>
                    </w:rPr>
                    <w:t>(2,0 điểm)</w:t>
                  </w:r>
                </w:p>
                <w:p w:rsidR="00F3420E" w:rsidRPr="00F3420E" w:rsidRDefault="00F3420E" w:rsidP="00F3420E">
                  <w:pPr>
                    <w:tabs>
                      <w:tab w:val="left" w:pos="992"/>
                      <w:tab w:val="left" w:pos="1530"/>
                    </w:tabs>
                    <w:jc w:val="center"/>
                    <w:rPr>
                      <w:b/>
                      <w:sz w:val="28"/>
                      <w:szCs w:val="28"/>
                    </w:rPr>
                  </w:pPr>
                </w:p>
                <w:p w:rsidR="00F3420E" w:rsidRPr="00F3420E" w:rsidRDefault="00F3420E" w:rsidP="00F3420E">
                  <w:pPr>
                    <w:tabs>
                      <w:tab w:val="left" w:pos="992"/>
                      <w:tab w:val="left" w:pos="1530"/>
                    </w:tabs>
                    <w:jc w:val="center"/>
                    <w:rPr>
                      <w:b/>
                      <w:sz w:val="28"/>
                      <w:szCs w:val="28"/>
                    </w:rPr>
                  </w:pPr>
                </w:p>
              </w:tc>
              <w:tc>
                <w:tcPr>
                  <w:tcW w:w="9390" w:type="dxa"/>
                  <w:gridSpan w:val="2"/>
                </w:tcPr>
                <w:p w:rsidR="00F3420E" w:rsidRPr="00F3420E" w:rsidRDefault="00F3420E" w:rsidP="00F3420E">
                  <w:pPr>
                    <w:tabs>
                      <w:tab w:val="left" w:pos="992"/>
                      <w:tab w:val="left" w:pos="1530"/>
                    </w:tabs>
                    <w:rPr>
                      <w:sz w:val="28"/>
                      <w:szCs w:val="28"/>
                    </w:rPr>
                  </w:pPr>
                  <w:r w:rsidRPr="00F3420E">
                    <w:rPr>
                      <w:sz w:val="28"/>
                      <w:szCs w:val="28"/>
                    </w:rPr>
                    <w:t xml:space="preserve">a) (1,0)  </w:t>
                  </w:r>
                  <w:r w:rsidRPr="00F3420E">
                    <w:rPr>
                      <w:sz w:val="28"/>
                      <w:szCs w:val="28"/>
                      <w:lang w:val="nl-NL"/>
                    </w:rPr>
                    <w:t xml:space="preserve"> Giải  phương trình: </w:t>
                  </w:r>
                  <w:r w:rsidR="00D94404">
                    <w:rPr>
                      <w:position w:val="-12"/>
                      <w:sz w:val="28"/>
                      <w:szCs w:val="28"/>
                      <w:lang w:val="nl-NL"/>
                    </w:rPr>
                    <w:pict>
                      <v:shape id="_x0000_i1815" type="#_x0000_t75" style="width:117.75pt;height:21pt">
                        <v:imagedata r:id="rId1354" o:title=""/>
                      </v:shape>
                    </w:pict>
                  </w:r>
                  <w:r w:rsidRPr="00F3420E">
                    <w:rPr>
                      <w:sz w:val="28"/>
                      <w:szCs w:val="28"/>
                      <w:lang w:val="nl-NL"/>
                    </w:rPr>
                    <w:t xml:space="preserve">  (1)</w:t>
                  </w:r>
                </w:p>
              </w:tc>
            </w:tr>
            <w:tr w:rsidR="00F3420E" w:rsidRPr="00F3420E" w:rsidTr="00F3420E">
              <w:trPr>
                <w:trHeight w:val="2309"/>
              </w:trPr>
              <w:tc>
                <w:tcPr>
                  <w:tcW w:w="1410" w:type="dxa"/>
                  <w:vMerge/>
                </w:tcPr>
                <w:p w:rsidR="00F3420E" w:rsidRPr="00F3420E" w:rsidRDefault="00F3420E" w:rsidP="00F3420E">
                  <w:pPr>
                    <w:tabs>
                      <w:tab w:val="left" w:pos="992"/>
                      <w:tab w:val="left" w:pos="1530"/>
                    </w:tabs>
                    <w:jc w:val="center"/>
                    <w:rPr>
                      <w:b/>
                      <w:sz w:val="28"/>
                      <w:szCs w:val="28"/>
                    </w:rPr>
                  </w:pPr>
                </w:p>
              </w:tc>
              <w:tc>
                <w:tcPr>
                  <w:tcW w:w="8070" w:type="dxa"/>
                </w:tcPr>
                <w:p w:rsidR="00F3420E" w:rsidRPr="00F3420E" w:rsidRDefault="00F3420E" w:rsidP="00F3420E">
                  <w:pPr>
                    <w:tabs>
                      <w:tab w:val="left" w:pos="992"/>
                      <w:tab w:val="left" w:pos="1530"/>
                    </w:tabs>
                    <w:jc w:val="both"/>
                    <w:rPr>
                      <w:sz w:val="28"/>
                      <w:szCs w:val="28"/>
                    </w:rPr>
                  </w:pPr>
                  <w:r w:rsidRPr="00F3420E">
                    <w:rPr>
                      <w:sz w:val="28"/>
                      <w:szCs w:val="28"/>
                    </w:rPr>
                    <w:t xml:space="preserve"> Bình phương 2 vế của (1) ta được:</w:t>
                  </w:r>
                </w:p>
                <w:p w:rsidR="00F3420E" w:rsidRPr="00F3420E" w:rsidRDefault="00F3420E" w:rsidP="00F3420E">
                  <w:pPr>
                    <w:tabs>
                      <w:tab w:val="left" w:pos="992"/>
                      <w:tab w:val="left" w:pos="1530"/>
                    </w:tabs>
                    <w:jc w:val="both"/>
                    <w:rPr>
                      <w:sz w:val="28"/>
                      <w:szCs w:val="28"/>
                    </w:rPr>
                  </w:pPr>
                  <w:r w:rsidRPr="00F3420E">
                    <w:rPr>
                      <w:sz w:val="28"/>
                      <w:szCs w:val="28"/>
                    </w:rPr>
                    <w:tab/>
                  </w:r>
                  <w:r w:rsidR="00D94404">
                    <w:rPr>
                      <w:position w:val="-12"/>
                      <w:sz w:val="28"/>
                      <w:szCs w:val="28"/>
                      <w:lang w:val="nl-NL"/>
                    </w:rPr>
                    <w:pict>
                      <v:shape id="_x0000_i1816" type="#_x0000_t75" style="width:198pt;height:21pt">
                        <v:imagedata r:id="rId1366" o:title=""/>
                      </v:shape>
                    </w:pict>
                  </w:r>
                  <w:r w:rsidRPr="00F3420E">
                    <w:rPr>
                      <w:sz w:val="28"/>
                      <w:szCs w:val="28"/>
                    </w:rPr>
                    <w:t xml:space="preserve">     </w:t>
                  </w:r>
                </w:p>
                <w:p w:rsidR="00F3420E" w:rsidRPr="00F3420E" w:rsidRDefault="00F3420E" w:rsidP="00F3420E">
                  <w:pPr>
                    <w:tabs>
                      <w:tab w:val="left" w:pos="992"/>
                      <w:tab w:val="left" w:pos="1530"/>
                    </w:tabs>
                    <w:jc w:val="both"/>
                    <w:rPr>
                      <w:sz w:val="28"/>
                      <w:szCs w:val="28"/>
                      <w:lang w:val="nl-NL"/>
                    </w:rPr>
                  </w:pPr>
                  <w:r w:rsidRPr="00F3420E">
                    <w:rPr>
                      <w:sz w:val="28"/>
                      <w:szCs w:val="28"/>
                    </w:rPr>
                    <w:t xml:space="preserve">          </w:t>
                  </w:r>
                  <w:r w:rsidRPr="00F3420E">
                    <w:rPr>
                      <w:sz w:val="28"/>
                      <w:szCs w:val="28"/>
                    </w:rPr>
                    <w:sym w:font="Symbol" w:char="F0DE"/>
                  </w:r>
                  <w:r w:rsidRPr="00F3420E">
                    <w:rPr>
                      <w:sz w:val="28"/>
                      <w:szCs w:val="28"/>
                    </w:rPr>
                    <w:t xml:space="preserve">  </w:t>
                  </w:r>
                  <w:r w:rsidR="00D94404">
                    <w:rPr>
                      <w:position w:val="-12"/>
                      <w:sz w:val="28"/>
                      <w:szCs w:val="28"/>
                      <w:lang w:val="nl-NL"/>
                    </w:rPr>
                    <w:pict>
                      <v:shape id="_x0000_i1817" type="#_x0000_t75" style="width:122.2pt;height:21pt">
                        <v:imagedata r:id="rId1367" o:title=""/>
                      </v:shape>
                    </w:pict>
                  </w:r>
                </w:p>
                <w:p w:rsidR="00F3420E" w:rsidRPr="00F3420E" w:rsidRDefault="00F3420E" w:rsidP="00F3420E">
                  <w:pPr>
                    <w:tabs>
                      <w:tab w:val="left" w:pos="992"/>
                      <w:tab w:val="left" w:pos="1530"/>
                    </w:tabs>
                    <w:jc w:val="both"/>
                    <w:rPr>
                      <w:sz w:val="28"/>
                      <w:szCs w:val="28"/>
                    </w:rPr>
                  </w:pPr>
                  <w:r w:rsidRPr="00F3420E">
                    <w:rPr>
                      <w:sz w:val="28"/>
                      <w:szCs w:val="28"/>
                    </w:rPr>
                    <w:t xml:space="preserve">          </w:t>
                  </w:r>
                  <w:r w:rsidRPr="00F3420E">
                    <w:rPr>
                      <w:sz w:val="28"/>
                      <w:szCs w:val="28"/>
                    </w:rPr>
                    <w:sym w:font="Symbol" w:char="F0DE"/>
                  </w:r>
                  <w:r w:rsidRPr="00F3420E">
                    <w:rPr>
                      <w:sz w:val="28"/>
                      <w:szCs w:val="28"/>
                    </w:rPr>
                    <w:t xml:space="preserve">    </w:t>
                  </w:r>
                  <w:r w:rsidR="00D94404">
                    <w:rPr>
                      <w:position w:val="-10"/>
                      <w:sz w:val="28"/>
                      <w:szCs w:val="28"/>
                      <w:lang w:val="nl-NL"/>
                    </w:rPr>
                    <w:pict>
                      <v:shape id="_x0000_i1818" type="#_x0000_t75" style="width:143.3pt;height:21pt">
                        <v:imagedata r:id="rId1368" o:title=""/>
                      </v:shape>
                    </w:pict>
                  </w:r>
                </w:p>
                <w:p w:rsidR="00F3420E" w:rsidRPr="00F3420E" w:rsidRDefault="00F3420E" w:rsidP="00F3420E">
                  <w:pPr>
                    <w:tabs>
                      <w:tab w:val="left" w:pos="992"/>
                      <w:tab w:val="left" w:pos="1530"/>
                    </w:tabs>
                    <w:jc w:val="both"/>
                    <w:rPr>
                      <w:sz w:val="28"/>
                      <w:szCs w:val="28"/>
                    </w:rPr>
                  </w:pPr>
                  <w:r w:rsidRPr="00F3420E">
                    <w:rPr>
                      <w:sz w:val="28"/>
                      <w:szCs w:val="28"/>
                    </w:rPr>
                    <w:t xml:space="preserve">          </w:t>
                  </w:r>
                  <w:r w:rsidRPr="00F3420E">
                    <w:rPr>
                      <w:sz w:val="28"/>
                      <w:szCs w:val="28"/>
                    </w:rPr>
                    <w:sym w:font="Symbol" w:char="F0DE"/>
                  </w:r>
                  <w:r w:rsidRPr="00F3420E">
                    <w:rPr>
                      <w:sz w:val="28"/>
                      <w:szCs w:val="28"/>
                    </w:rPr>
                    <w:t xml:space="preserve">  </w:t>
                  </w:r>
                  <w:r w:rsidR="00D94404">
                    <w:rPr>
                      <w:position w:val="-6"/>
                      <w:sz w:val="28"/>
                      <w:szCs w:val="28"/>
                    </w:rPr>
                    <w:pict>
                      <v:shape id="_x0000_i1819" type="#_x0000_t75" style="width:75pt;height:18.75pt">
                        <v:imagedata r:id="rId1369" o:title=""/>
                      </v:shape>
                    </w:pict>
                  </w:r>
                  <w:r w:rsidRPr="00F3420E">
                    <w:rPr>
                      <w:sz w:val="28"/>
                      <w:szCs w:val="28"/>
                    </w:rPr>
                    <w:sym w:font="Symbol" w:char="F0DE"/>
                  </w:r>
                  <w:r w:rsidRPr="00F3420E">
                    <w:rPr>
                      <w:sz w:val="28"/>
                      <w:szCs w:val="28"/>
                    </w:rPr>
                    <w:t xml:space="preserve"> x = 1 hoặc x =−2</w:t>
                  </w:r>
                </w:p>
                <w:p w:rsidR="00F3420E" w:rsidRPr="00F3420E" w:rsidRDefault="00F3420E" w:rsidP="00F3420E">
                  <w:pPr>
                    <w:tabs>
                      <w:tab w:val="left" w:pos="992"/>
                      <w:tab w:val="left" w:pos="1530"/>
                    </w:tabs>
                    <w:jc w:val="both"/>
                    <w:rPr>
                      <w:sz w:val="28"/>
                      <w:szCs w:val="28"/>
                    </w:rPr>
                  </w:pPr>
                  <w:r w:rsidRPr="00F3420E">
                    <w:rPr>
                      <w:sz w:val="28"/>
                      <w:szCs w:val="28"/>
                    </w:rPr>
                    <w:t xml:space="preserve"> Thử lại, x = −2 là nghiệm .</w:t>
                  </w:r>
                </w:p>
              </w:tc>
              <w:tc>
                <w:tcPr>
                  <w:tcW w:w="1320" w:type="dxa"/>
                </w:tcPr>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r w:rsidRPr="00F3420E">
                    <w:rPr>
                      <w:sz w:val="28"/>
                      <w:szCs w:val="28"/>
                    </w:rPr>
                    <w:t>0,25</w:t>
                  </w:r>
                </w:p>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spacing w:before="40"/>
                    <w:jc w:val="center"/>
                    <w:rPr>
                      <w:sz w:val="28"/>
                      <w:szCs w:val="28"/>
                    </w:rPr>
                  </w:pPr>
                  <w:r w:rsidRPr="00F3420E">
                    <w:rPr>
                      <w:sz w:val="28"/>
                      <w:szCs w:val="28"/>
                    </w:rPr>
                    <w:t>0,25</w:t>
                  </w:r>
                </w:p>
                <w:p w:rsidR="00F3420E" w:rsidRPr="00F3420E" w:rsidRDefault="00F3420E" w:rsidP="00F3420E">
                  <w:pPr>
                    <w:tabs>
                      <w:tab w:val="left" w:pos="992"/>
                      <w:tab w:val="left" w:pos="1530"/>
                    </w:tabs>
                    <w:spacing w:before="40"/>
                    <w:jc w:val="center"/>
                    <w:rPr>
                      <w:sz w:val="28"/>
                      <w:szCs w:val="28"/>
                    </w:rPr>
                  </w:pPr>
                  <w:r w:rsidRPr="00F3420E">
                    <w:rPr>
                      <w:sz w:val="28"/>
                      <w:szCs w:val="28"/>
                    </w:rPr>
                    <w:t>0,25</w:t>
                  </w:r>
                </w:p>
                <w:p w:rsidR="00F3420E" w:rsidRPr="00F3420E" w:rsidRDefault="00F3420E" w:rsidP="00F3420E">
                  <w:pPr>
                    <w:tabs>
                      <w:tab w:val="left" w:pos="992"/>
                      <w:tab w:val="left" w:pos="1530"/>
                    </w:tabs>
                    <w:spacing w:before="40"/>
                    <w:rPr>
                      <w:sz w:val="28"/>
                      <w:szCs w:val="28"/>
                    </w:rPr>
                  </w:pPr>
                </w:p>
                <w:p w:rsidR="00F3420E" w:rsidRPr="00F3420E" w:rsidRDefault="00F3420E" w:rsidP="00F3420E">
                  <w:pPr>
                    <w:tabs>
                      <w:tab w:val="left" w:pos="992"/>
                      <w:tab w:val="left" w:pos="1530"/>
                    </w:tabs>
                    <w:rPr>
                      <w:sz w:val="28"/>
                      <w:szCs w:val="28"/>
                    </w:rPr>
                  </w:pPr>
                  <w:r w:rsidRPr="00F3420E">
                    <w:rPr>
                      <w:sz w:val="28"/>
                      <w:szCs w:val="28"/>
                    </w:rPr>
                    <w:t xml:space="preserve"> 0,25</w:t>
                  </w:r>
                </w:p>
              </w:tc>
            </w:tr>
            <w:tr w:rsidR="00F3420E" w:rsidRPr="00F3420E" w:rsidTr="00F3420E">
              <w:tc>
                <w:tcPr>
                  <w:tcW w:w="1410" w:type="dxa"/>
                  <w:vMerge/>
                </w:tcPr>
                <w:p w:rsidR="00F3420E" w:rsidRPr="00F3420E" w:rsidRDefault="00F3420E" w:rsidP="00F3420E">
                  <w:pPr>
                    <w:tabs>
                      <w:tab w:val="left" w:pos="992"/>
                      <w:tab w:val="left" w:pos="1530"/>
                    </w:tabs>
                    <w:jc w:val="center"/>
                    <w:rPr>
                      <w:b/>
                      <w:sz w:val="28"/>
                      <w:szCs w:val="28"/>
                    </w:rPr>
                  </w:pPr>
                </w:p>
              </w:tc>
              <w:tc>
                <w:tcPr>
                  <w:tcW w:w="9390" w:type="dxa"/>
                  <w:gridSpan w:val="2"/>
                </w:tcPr>
                <w:p w:rsidR="00F3420E" w:rsidRPr="00F3420E" w:rsidRDefault="00F3420E" w:rsidP="00F3420E">
                  <w:pPr>
                    <w:tabs>
                      <w:tab w:val="left" w:pos="992"/>
                      <w:tab w:val="left" w:pos="1530"/>
                    </w:tabs>
                    <w:rPr>
                      <w:sz w:val="28"/>
                      <w:szCs w:val="28"/>
                    </w:rPr>
                  </w:pPr>
                  <w:r w:rsidRPr="00F3420E">
                    <w:rPr>
                      <w:sz w:val="28"/>
                      <w:szCs w:val="28"/>
                      <w:lang w:val="nl-NL"/>
                    </w:rPr>
                    <w:t xml:space="preserve">b) (1,0) Giải hệ phương trình:  </w:t>
                  </w:r>
                  <w:r w:rsidR="00D94404">
                    <w:rPr>
                      <w:position w:val="-40"/>
                      <w:sz w:val="28"/>
                      <w:szCs w:val="28"/>
                      <w:lang w:val="nl-NL"/>
                    </w:rPr>
                    <w:pict>
                      <v:shape id="_x0000_i1820" type="#_x0000_t75" style="width:125.25pt;height:47.25pt">
                        <v:imagedata r:id="rId1370" o:title=""/>
                      </v:shape>
                    </w:pict>
                  </w:r>
                  <w:r w:rsidRPr="00F3420E">
                    <w:rPr>
                      <w:sz w:val="28"/>
                      <w:szCs w:val="28"/>
                      <w:lang w:val="nl-NL"/>
                    </w:rPr>
                    <w:t xml:space="preserve">  (I) </w:t>
                  </w:r>
                </w:p>
              </w:tc>
            </w:tr>
            <w:tr w:rsidR="00F3420E" w:rsidRPr="00F3420E" w:rsidTr="00F3420E">
              <w:tc>
                <w:tcPr>
                  <w:tcW w:w="1410" w:type="dxa"/>
                  <w:vMerge/>
                </w:tcPr>
                <w:p w:rsidR="00F3420E" w:rsidRPr="00F3420E" w:rsidRDefault="00F3420E" w:rsidP="00F3420E">
                  <w:pPr>
                    <w:tabs>
                      <w:tab w:val="left" w:pos="992"/>
                      <w:tab w:val="left" w:pos="1530"/>
                    </w:tabs>
                    <w:jc w:val="center"/>
                    <w:rPr>
                      <w:b/>
                      <w:sz w:val="28"/>
                      <w:szCs w:val="28"/>
                    </w:rPr>
                  </w:pPr>
                </w:p>
              </w:tc>
              <w:tc>
                <w:tcPr>
                  <w:tcW w:w="8070" w:type="dxa"/>
                </w:tcPr>
                <w:p w:rsidR="00F3420E" w:rsidRPr="00F3420E" w:rsidRDefault="00F3420E" w:rsidP="00F3420E">
                  <w:pPr>
                    <w:jc w:val="both"/>
                    <w:rPr>
                      <w:sz w:val="28"/>
                      <w:szCs w:val="28"/>
                      <w:lang w:val="nl-NL"/>
                    </w:rPr>
                  </w:pPr>
                  <w:r w:rsidRPr="00F3420E">
                    <w:rPr>
                      <w:sz w:val="28"/>
                      <w:szCs w:val="28"/>
                      <w:lang w:val="nl-NL"/>
                    </w:rPr>
                    <w:t xml:space="preserve">Nếu (x;y) là nghiệm của (2) thì y ≠ 0. </w:t>
                  </w:r>
                </w:p>
                <w:p w:rsidR="00F3420E" w:rsidRPr="00F3420E" w:rsidRDefault="00F3420E" w:rsidP="00F3420E">
                  <w:pPr>
                    <w:jc w:val="both"/>
                    <w:rPr>
                      <w:sz w:val="28"/>
                      <w:szCs w:val="28"/>
                      <w:lang w:val="nl-NL"/>
                    </w:rPr>
                  </w:pPr>
                  <w:r w:rsidRPr="00F3420E">
                    <w:rPr>
                      <w:sz w:val="28"/>
                      <w:szCs w:val="28"/>
                      <w:lang w:val="nl-NL"/>
                    </w:rPr>
                    <w:t xml:space="preserve">Do đó:  (2) </w:t>
                  </w:r>
                  <w:r w:rsidRPr="00F3420E">
                    <w:rPr>
                      <w:sz w:val="28"/>
                      <w:szCs w:val="28"/>
                      <w:lang w:val="nl-NL"/>
                    </w:rPr>
                    <w:sym w:font="Symbol" w:char="F0DB"/>
                  </w:r>
                  <w:r w:rsidRPr="00F3420E">
                    <w:rPr>
                      <w:sz w:val="28"/>
                      <w:szCs w:val="28"/>
                      <w:lang w:val="nl-NL"/>
                    </w:rPr>
                    <w:t xml:space="preserve"> </w:t>
                  </w:r>
                  <w:r w:rsidR="00D94404">
                    <w:rPr>
                      <w:position w:val="-30"/>
                      <w:sz w:val="28"/>
                      <w:szCs w:val="28"/>
                      <w:lang w:val="nl-NL"/>
                    </w:rPr>
                    <w:pict>
                      <v:shape id="_x0000_i1821" type="#_x0000_t75" style="width:63pt;height:39pt">
                        <v:imagedata r:id="rId1371" o:title=""/>
                      </v:shape>
                    </w:pict>
                  </w:r>
                  <w:r w:rsidRPr="00F3420E">
                    <w:rPr>
                      <w:sz w:val="28"/>
                      <w:szCs w:val="28"/>
                      <w:lang w:val="nl-NL"/>
                    </w:rPr>
                    <w:t xml:space="preserve">  (3)</w:t>
                  </w:r>
                </w:p>
                <w:p w:rsidR="00F3420E" w:rsidRPr="00F3420E" w:rsidRDefault="00F3420E" w:rsidP="00F3420E">
                  <w:pPr>
                    <w:jc w:val="both"/>
                    <w:rPr>
                      <w:sz w:val="28"/>
                      <w:szCs w:val="28"/>
                      <w:lang w:val="nl-NL"/>
                    </w:rPr>
                  </w:pPr>
                  <w:r w:rsidRPr="00F3420E">
                    <w:rPr>
                      <w:sz w:val="28"/>
                      <w:szCs w:val="28"/>
                      <w:lang w:val="nl-NL"/>
                    </w:rPr>
                    <w:t xml:space="preserve">Thay (3) vào (1) và biến đổi, ta được:  </w:t>
                  </w:r>
                </w:p>
                <w:p w:rsidR="00F3420E" w:rsidRPr="00F3420E" w:rsidRDefault="00F3420E" w:rsidP="00F3420E">
                  <w:pPr>
                    <w:jc w:val="both"/>
                    <w:rPr>
                      <w:sz w:val="28"/>
                      <w:szCs w:val="28"/>
                      <w:lang w:val="nl-NL"/>
                    </w:rPr>
                  </w:pPr>
                  <w:r w:rsidRPr="00F3420E">
                    <w:rPr>
                      <w:sz w:val="28"/>
                      <w:szCs w:val="28"/>
                      <w:lang w:val="nl-NL"/>
                    </w:rPr>
                    <w:tab/>
                    <w:t xml:space="preserve">     4y</w:t>
                  </w:r>
                  <w:r w:rsidRPr="00F3420E">
                    <w:rPr>
                      <w:sz w:val="28"/>
                      <w:szCs w:val="28"/>
                      <w:vertAlign w:val="superscript"/>
                      <w:lang w:val="nl-NL"/>
                    </w:rPr>
                    <w:t>3</w:t>
                  </w:r>
                  <w:r w:rsidRPr="00F3420E">
                    <w:rPr>
                      <w:sz w:val="28"/>
                      <w:szCs w:val="28"/>
                      <w:lang w:val="nl-NL"/>
                    </w:rPr>
                    <w:t xml:space="preserve"> + 7y</w:t>
                  </w:r>
                  <w:r w:rsidRPr="00F3420E">
                    <w:rPr>
                      <w:sz w:val="28"/>
                      <w:szCs w:val="28"/>
                      <w:vertAlign w:val="superscript"/>
                      <w:lang w:val="nl-NL"/>
                    </w:rPr>
                    <w:t>2</w:t>
                  </w:r>
                  <w:r w:rsidRPr="00F3420E">
                    <w:rPr>
                      <w:sz w:val="28"/>
                      <w:szCs w:val="28"/>
                      <w:lang w:val="nl-NL"/>
                    </w:rPr>
                    <w:t xml:space="preserve"> + 4y + 1 = 0</w:t>
                  </w:r>
                </w:p>
                <w:p w:rsidR="00F3420E" w:rsidRPr="00F3420E" w:rsidRDefault="00F3420E" w:rsidP="00F3420E">
                  <w:pPr>
                    <w:jc w:val="both"/>
                    <w:rPr>
                      <w:sz w:val="28"/>
                      <w:szCs w:val="28"/>
                      <w:lang w:val="nl-NL"/>
                    </w:rPr>
                  </w:pPr>
                  <w:r w:rsidRPr="00F3420E">
                    <w:rPr>
                      <w:sz w:val="28"/>
                      <w:szCs w:val="28"/>
                      <w:lang w:val="nl-NL"/>
                    </w:rPr>
                    <w:tab/>
                  </w:r>
                  <w:r w:rsidRPr="00F3420E">
                    <w:rPr>
                      <w:sz w:val="28"/>
                      <w:szCs w:val="28"/>
                      <w:lang w:val="nl-NL"/>
                    </w:rPr>
                    <w:sym w:font="Symbol" w:char="F0DB"/>
                  </w:r>
                  <w:r w:rsidRPr="00F3420E">
                    <w:rPr>
                      <w:sz w:val="28"/>
                      <w:szCs w:val="28"/>
                      <w:lang w:val="nl-NL"/>
                    </w:rPr>
                    <w:t xml:space="preserve"> (y + 1)(4y</w:t>
                  </w:r>
                  <w:r w:rsidRPr="00F3420E">
                    <w:rPr>
                      <w:sz w:val="28"/>
                      <w:szCs w:val="28"/>
                      <w:vertAlign w:val="superscript"/>
                      <w:lang w:val="nl-NL"/>
                    </w:rPr>
                    <w:t>2</w:t>
                  </w:r>
                  <w:r w:rsidRPr="00F3420E">
                    <w:rPr>
                      <w:sz w:val="28"/>
                      <w:szCs w:val="28"/>
                      <w:lang w:val="nl-NL"/>
                    </w:rPr>
                    <w:t xml:space="preserve"> + 3y + 1) = 0  (thí sinh có thể bỏ qua bước này)</w:t>
                  </w:r>
                </w:p>
                <w:p w:rsidR="00F3420E" w:rsidRPr="00F3420E" w:rsidRDefault="00F3420E" w:rsidP="00F3420E">
                  <w:pPr>
                    <w:jc w:val="both"/>
                    <w:rPr>
                      <w:sz w:val="28"/>
                      <w:szCs w:val="28"/>
                      <w:lang w:val="nl-NL"/>
                    </w:rPr>
                  </w:pPr>
                  <w:r w:rsidRPr="00F3420E">
                    <w:rPr>
                      <w:sz w:val="28"/>
                      <w:szCs w:val="28"/>
                      <w:lang w:val="nl-NL"/>
                    </w:rPr>
                    <w:tab/>
                  </w:r>
                  <w:r w:rsidRPr="00F3420E">
                    <w:rPr>
                      <w:sz w:val="28"/>
                      <w:szCs w:val="28"/>
                      <w:lang w:val="nl-NL"/>
                    </w:rPr>
                    <w:sym w:font="Symbol" w:char="F0DB"/>
                  </w:r>
                  <w:r w:rsidRPr="00F3420E">
                    <w:rPr>
                      <w:sz w:val="28"/>
                      <w:szCs w:val="28"/>
                      <w:lang w:val="nl-NL"/>
                    </w:rPr>
                    <w:t xml:space="preserve"> y = – 1 </w:t>
                  </w:r>
                </w:p>
                <w:p w:rsidR="00F3420E" w:rsidRPr="00F3420E" w:rsidRDefault="00F3420E" w:rsidP="00F3420E">
                  <w:pPr>
                    <w:jc w:val="both"/>
                    <w:rPr>
                      <w:sz w:val="28"/>
                      <w:szCs w:val="28"/>
                      <w:lang w:val="nl-NL"/>
                    </w:rPr>
                  </w:pPr>
                  <w:r w:rsidRPr="00F3420E">
                    <w:rPr>
                      <w:sz w:val="28"/>
                      <w:szCs w:val="28"/>
                      <w:lang w:val="nl-NL"/>
                    </w:rPr>
                    <w:tab/>
                    <w:t xml:space="preserve">y = – 1  </w:t>
                  </w:r>
                  <w:r w:rsidRPr="00F3420E">
                    <w:rPr>
                      <w:sz w:val="28"/>
                      <w:szCs w:val="28"/>
                      <w:lang w:val="nl-NL"/>
                    </w:rPr>
                    <w:sym w:font="Symbol" w:char="F0DE"/>
                  </w:r>
                  <w:r w:rsidRPr="00F3420E">
                    <w:rPr>
                      <w:sz w:val="28"/>
                      <w:szCs w:val="28"/>
                      <w:lang w:val="nl-NL"/>
                    </w:rPr>
                    <w:t xml:space="preserve"> x = 2</w:t>
                  </w:r>
                </w:p>
                <w:p w:rsidR="00F3420E" w:rsidRPr="00F3420E" w:rsidRDefault="00F3420E" w:rsidP="00F3420E">
                  <w:pPr>
                    <w:jc w:val="both"/>
                    <w:rPr>
                      <w:sz w:val="28"/>
                      <w:szCs w:val="28"/>
                      <w:lang w:val="nl-NL"/>
                    </w:rPr>
                  </w:pPr>
                  <w:r w:rsidRPr="00F3420E">
                    <w:rPr>
                      <w:sz w:val="28"/>
                      <w:szCs w:val="28"/>
                      <w:lang w:val="nl-NL"/>
                    </w:rPr>
                    <w:t>Vậy hệ có một nghiệm: (x ; y) = (2 ; −1).</w:t>
                  </w:r>
                </w:p>
              </w:tc>
              <w:tc>
                <w:tcPr>
                  <w:tcW w:w="1320" w:type="dxa"/>
                </w:tcPr>
                <w:p w:rsidR="00F3420E" w:rsidRPr="00F3420E" w:rsidRDefault="00F3420E" w:rsidP="00F3420E">
                  <w:pPr>
                    <w:tabs>
                      <w:tab w:val="left" w:pos="992"/>
                      <w:tab w:val="left" w:pos="1530"/>
                    </w:tabs>
                    <w:jc w:val="center"/>
                    <w:rPr>
                      <w:sz w:val="28"/>
                      <w:szCs w:val="28"/>
                    </w:rPr>
                  </w:pPr>
                  <w:r w:rsidRPr="00F3420E">
                    <w:rPr>
                      <w:sz w:val="28"/>
                      <w:szCs w:val="28"/>
                    </w:rPr>
                    <w:t>0,25</w:t>
                  </w:r>
                </w:p>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r w:rsidRPr="00F3420E">
                    <w:rPr>
                      <w:sz w:val="28"/>
                      <w:szCs w:val="28"/>
                    </w:rPr>
                    <w:t>0,25</w:t>
                  </w:r>
                </w:p>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r w:rsidRPr="00F3420E">
                    <w:rPr>
                      <w:sz w:val="28"/>
                      <w:szCs w:val="28"/>
                    </w:rPr>
                    <w:t>0,25</w:t>
                  </w:r>
                </w:p>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r w:rsidRPr="00F3420E">
                    <w:rPr>
                      <w:sz w:val="28"/>
                      <w:szCs w:val="28"/>
                    </w:rPr>
                    <w:t>0,25</w:t>
                  </w:r>
                </w:p>
              </w:tc>
            </w:tr>
          </w:tbl>
          <w:p w:rsidR="00F3420E" w:rsidRPr="00F3420E" w:rsidRDefault="00F3420E" w:rsidP="00F3420E">
            <w:pPr>
              <w:rPr>
                <w:sz w:val="28"/>
                <w:szCs w:val="28"/>
              </w:rPr>
            </w:pPr>
          </w:p>
          <w:p w:rsidR="00F3420E" w:rsidRPr="00F3420E" w:rsidRDefault="00F3420E" w:rsidP="00F3420E">
            <w:pPr>
              <w:rPr>
                <w:sz w:val="28"/>
                <w:szCs w:val="28"/>
              </w:rPr>
            </w:pPr>
          </w:p>
          <w:p w:rsidR="00F3420E" w:rsidRPr="00F3420E" w:rsidRDefault="00F3420E" w:rsidP="00F3420E">
            <w:pPr>
              <w:rPr>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0"/>
              <w:gridCol w:w="8070"/>
              <w:gridCol w:w="1320"/>
            </w:tblGrid>
            <w:tr w:rsidR="00F3420E" w:rsidRPr="00F3420E" w:rsidTr="00F3420E">
              <w:tc>
                <w:tcPr>
                  <w:tcW w:w="1410" w:type="dxa"/>
                </w:tcPr>
                <w:p w:rsidR="00F3420E" w:rsidRPr="00F3420E" w:rsidRDefault="00F3420E" w:rsidP="00F3420E">
                  <w:pPr>
                    <w:tabs>
                      <w:tab w:val="left" w:pos="992"/>
                      <w:tab w:val="left" w:pos="1530"/>
                    </w:tabs>
                    <w:jc w:val="center"/>
                    <w:rPr>
                      <w:b/>
                      <w:sz w:val="28"/>
                      <w:szCs w:val="28"/>
                    </w:rPr>
                  </w:pPr>
                  <w:r w:rsidRPr="00F3420E">
                    <w:rPr>
                      <w:b/>
                      <w:sz w:val="28"/>
                      <w:szCs w:val="28"/>
                    </w:rPr>
                    <w:t>Câu</w:t>
                  </w:r>
                </w:p>
              </w:tc>
              <w:tc>
                <w:tcPr>
                  <w:tcW w:w="8070" w:type="dxa"/>
                </w:tcPr>
                <w:p w:rsidR="00F3420E" w:rsidRPr="00F3420E" w:rsidRDefault="00F3420E" w:rsidP="00F3420E">
                  <w:pPr>
                    <w:tabs>
                      <w:tab w:val="left" w:pos="992"/>
                      <w:tab w:val="left" w:pos="1530"/>
                    </w:tabs>
                    <w:jc w:val="center"/>
                    <w:rPr>
                      <w:b/>
                      <w:sz w:val="28"/>
                      <w:szCs w:val="28"/>
                    </w:rPr>
                  </w:pPr>
                  <w:r w:rsidRPr="00F3420E">
                    <w:rPr>
                      <w:b/>
                      <w:sz w:val="28"/>
                      <w:szCs w:val="28"/>
                    </w:rPr>
                    <w:t>Nội dung</w:t>
                  </w:r>
                </w:p>
              </w:tc>
              <w:tc>
                <w:tcPr>
                  <w:tcW w:w="1320" w:type="dxa"/>
                </w:tcPr>
                <w:p w:rsidR="00F3420E" w:rsidRPr="00F3420E" w:rsidRDefault="00F3420E" w:rsidP="00F3420E">
                  <w:pPr>
                    <w:tabs>
                      <w:tab w:val="left" w:pos="992"/>
                      <w:tab w:val="left" w:pos="1530"/>
                    </w:tabs>
                    <w:jc w:val="center"/>
                    <w:rPr>
                      <w:b/>
                      <w:sz w:val="28"/>
                      <w:szCs w:val="28"/>
                    </w:rPr>
                  </w:pPr>
                  <w:r w:rsidRPr="00F3420E">
                    <w:rPr>
                      <w:b/>
                      <w:sz w:val="28"/>
                      <w:szCs w:val="28"/>
                    </w:rPr>
                    <w:t>Điểm</w:t>
                  </w:r>
                </w:p>
              </w:tc>
            </w:tr>
            <w:tr w:rsidR="00F3420E" w:rsidRPr="00F3420E" w:rsidTr="00F3420E">
              <w:trPr>
                <w:trHeight w:val="185"/>
              </w:trPr>
              <w:tc>
                <w:tcPr>
                  <w:tcW w:w="1410" w:type="dxa"/>
                  <w:vMerge w:val="restart"/>
                </w:tcPr>
                <w:p w:rsidR="00F3420E" w:rsidRPr="00F3420E" w:rsidRDefault="00F3420E" w:rsidP="00F3420E">
                  <w:pPr>
                    <w:tabs>
                      <w:tab w:val="left" w:pos="992"/>
                      <w:tab w:val="left" w:pos="1530"/>
                    </w:tabs>
                    <w:jc w:val="center"/>
                    <w:rPr>
                      <w:b/>
                      <w:sz w:val="28"/>
                      <w:szCs w:val="28"/>
                    </w:rPr>
                  </w:pPr>
                  <w:r w:rsidRPr="00F3420E">
                    <w:rPr>
                      <w:b/>
                      <w:sz w:val="28"/>
                      <w:szCs w:val="28"/>
                    </w:rPr>
                    <w:t>Câu 3</w:t>
                  </w:r>
                </w:p>
                <w:p w:rsidR="00F3420E" w:rsidRPr="00F3420E" w:rsidRDefault="00F3420E" w:rsidP="00F3420E">
                  <w:pPr>
                    <w:tabs>
                      <w:tab w:val="left" w:pos="992"/>
                      <w:tab w:val="left" w:pos="1530"/>
                    </w:tabs>
                    <w:jc w:val="center"/>
                    <w:rPr>
                      <w:b/>
                      <w:sz w:val="28"/>
                      <w:szCs w:val="28"/>
                    </w:rPr>
                  </w:pPr>
                  <w:r w:rsidRPr="00F3420E">
                    <w:rPr>
                      <w:b/>
                      <w:sz w:val="28"/>
                      <w:szCs w:val="28"/>
                    </w:rPr>
                    <w:t>(1,5 điểm)</w:t>
                  </w:r>
                </w:p>
                <w:p w:rsidR="00F3420E" w:rsidRPr="00F3420E" w:rsidRDefault="00F3420E" w:rsidP="00F3420E">
                  <w:pPr>
                    <w:tabs>
                      <w:tab w:val="left" w:pos="992"/>
                      <w:tab w:val="left" w:pos="1530"/>
                    </w:tabs>
                    <w:jc w:val="center"/>
                    <w:rPr>
                      <w:b/>
                      <w:sz w:val="28"/>
                      <w:szCs w:val="28"/>
                    </w:rPr>
                  </w:pPr>
                </w:p>
              </w:tc>
              <w:tc>
                <w:tcPr>
                  <w:tcW w:w="9390" w:type="dxa"/>
                  <w:gridSpan w:val="2"/>
                </w:tcPr>
                <w:p w:rsidR="00F3420E" w:rsidRPr="00F3420E" w:rsidRDefault="00F3420E" w:rsidP="00F3420E">
                  <w:pPr>
                    <w:jc w:val="both"/>
                    <w:rPr>
                      <w:sz w:val="28"/>
                      <w:szCs w:val="28"/>
                      <w:lang w:val="nl-NL"/>
                    </w:rPr>
                  </w:pPr>
                  <w:r w:rsidRPr="00F3420E">
                    <w:rPr>
                      <w:sz w:val="28"/>
                      <w:szCs w:val="28"/>
                    </w:rPr>
                    <w:t xml:space="preserve">a) (0,75) </w:t>
                  </w:r>
                  <w:r w:rsidRPr="00F3420E">
                    <w:rPr>
                      <w:sz w:val="28"/>
                      <w:szCs w:val="28"/>
                      <w:lang w:val="nl-NL"/>
                    </w:rPr>
                    <w:t>(P): y = − x</w:t>
                  </w:r>
                  <w:r w:rsidRPr="00F3420E">
                    <w:rPr>
                      <w:sz w:val="28"/>
                      <w:szCs w:val="28"/>
                      <w:vertAlign w:val="superscript"/>
                      <w:lang w:val="nl-NL"/>
                    </w:rPr>
                    <w:t>2</w:t>
                  </w:r>
                  <w:r w:rsidRPr="00F3420E">
                    <w:rPr>
                      <w:sz w:val="28"/>
                      <w:szCs w:val="28"/>
                      <w:lang w:val="nl-NL"/>
                    </w:rPr>
                    <w:t xml:space="preserve"> , (d): y = (3 − m)x + 2 − 2m.</w:t>
                  </w:r>
                </w:p>
                <w:p w:rsidR="00F3420E" w:rsidRPr="00F3420E" w:rsidRDefault="00F3420E" w:rsidP="00F3420E">
                  <w:pPr>
                    <w:tabs>
                      <w:tab w:val="left" w:pos="992"/>
                      <w:tab w:val="left" w:pos="1530"/>
                    </w:tabs>
                    <w:rPr>
                      <w:sz w:val="28"/>
                      <w:szCs w:val="28"/>
                    </w:rPr>
                  </w:pPr>
                  <w:r w:rsidRPr="00F3420E">
                    <w:rPr>
                      <w:sz w:val="28"/>
                      <w:szCs w:val="28"/>
                      <w:lang w:val="nl-NL"/>
                    </w:rPr>
                    <w:t>Chứng minh rằng với  m ≠ −1 thì (d) luôn cắt (P) tại 2 điểm phân biệt A, B</w:t>
                  </w:r>
                </w:p>
              </w:tc>
            </w:tr>
            <w:tr w:rsidR="00F3420E" w:rsidRPr="00F3420E" w:rsidTr="00F3420E">
              <w:tc>
                <w:tcPr>
                  <w:tcW w:w="1410" w:type="dxa"/>
                  <w:vMerge/>
                </w:tcPr>
                <w:p w:rsidR="00F3420E" w:rsidRPr="00F3420E" w:rsidRDefault="00F3420E" w:rsidP="00F3420E">
                  <w:pPr>
                    <w:tabs>
                      <w:tab w:val="left" w:pos="992"/>
                      <w:tab w:val="left" w:pos="1530"/>
                    </w:tabs>
                    <w:jc w:val="center"/>
                    <w:rPr>
                      <w:b/>
                      <w:sz w:val="28"/>
                      <w:szCs w:val="28"/>
                    </w:rPr>
                  </w:pPr>
                </w:p>
              </w:tc>
              <w:tc>
                <w:tcPr>
                  <w:tcW w:w="8070" w:type="dxa"/>
                </w:tcPr>
                <w:p w:rsidR="00F3420E" w:rsidRPr="00F3420E" w:rsidRDefault="00F3420E" w:rsidP="00F3420E">
                  <w:pPr>
                    <w:tabs>
                      <w:tab w:val="left" w:pos="992"/>
                      <w:tab w:val="left" w:pos="1530"/>
                    </w:tabs>
                    <w:rPr>
                      <w:sz w:val="28"/>
                      <w:szCs w:val="28"/>
                    </w:rPr>
                  </w:pPr>
                  <w:r w:rsidRPr="00F3420E">
                    <w:rPr>
                      <w:sz w:val="28"/>
                      <w:szCs w:val="28"/>
                    </w:rPr>
                    <w:t>Phương trình hoành độ giao điểm của (P) và (d):</w:t>
                  </w:r>
                </w:p>
                <w:p w:rsidR="00F3420E" w:rsidRPr="00F3420E" w:rsidRDefault="00F3420E" w:rsidP="00F3420E">
                  <w:pPr>
                    <w:tabs>
                      <w:tab w:val="left" w:pos="992"/>
                      <w:tab w:val="left" w:pos="1530"/>
                    </w:tabs>
                    <w:rPr>
                      <w:sz w:val="28"/>
                      <w:szCs w:val="28"/>
                      <w:lang w:val="nl-NL"/>
                    </w:rPr>
                  </w:pPr>
                  <w:r w:rsidRPr="00F3420E">
                    <w:rPr>
                      <w:sz w:val="28"/>
                      <w:szCs w:val="28"/>
                    </w:rPr>
                    <w:t xml:space="preserve">      </w:t>
                  </w:r>
                  <w:r w:rsidRPr="00F3420E">
                    <w:rPr>
                      <w:sz w:val="28"/>
                      <w:szCs w:val="28"/>
                      <w:lang w:val="nl-NL"/>
                    </w:rPr>
                    <w:t>− x</w:t>
                  </w:r>
                  <w:r w:rsidRPr="00F3420E">
                    <w:rPr>
                      <w:sz w:val="28"/>
                      <w:szCs w:val="28"/>
                      <w:vertAlign w:val="superscript"/>
                      <w:lang w:val="nl-NL"/>
                    </w:rPr>
                    <w:t>2</w:t>
                  </w:r>
                  <w:r w:rsidRPr="00F3420E">
                    <w:rPr>
                      <w:sz w:val="28"/>
                      <w:szCs w:val="28"/>
                      <w:lang w:val="nl-NL"/>
                    </w:rPr>
                    <w:t xml:space="preserve">  = (3 − m)x + 2 − 2m.</w:t>
                  </w:r>
                </w:p>
                <w:p w:rsidR="00F3420E" w:rsidRPr="00F3420E" w:rsidRDefault="00F3420E" w:rsidP="00F3420E">
                  <w:pPr>
                    <w:tabs>
                      <w:tab w:val="left" w:pos="992"/>
                      <w:tab w:val="left" w:pos="1530"/>
                    </w:tabs>
                    <w:rPr>
                      <w:sz w:val="28"/>
                      <w:szCs w:val="28"/>
                      <w:lang w:val="nl-NL"/>
                    </w:rPr>
                  </w:pPr>
                  <w:r w:rsidRPr="00F3420E">
                    <w:rPr>
                      <w:sz w:val="28"/>
                      <w:szCs w:val="28"/>
                      <w:lang w:val="nl-NL"/>
                    </w:rPr>
                    <w:t xml:space="preserve">  </w:t>
                  </w:r>
                  <w:r w:rsidRPr="00F3420E">
                    <w:rPr>
                      <w:sz w:val="28"/>
                      <w:szCs w:val="28"/>
                      <w:lang w:val="nl-NL"/>
                    </w:rPr>
                    <w:sym w:font="Symbol" w:char="F0DB"/>
                  </w:r>
                  <w:r w:rsidRPr="00F3420E">
                    <w:rPr>
                      <w:sz w:val="28"/>
                      <w:szCs w:val="28"/>
                      <w:lang w:val="nl-NL"/>
                    </w:rPr>
                    <w:t xml:space="preserve"> x</w:t>
                  </w:r>
                  <w:r w:rsidRPr="00F3420E">
                    <w:rPr>
                      <w:sz w:val="28"/>
                      <w:szCs w:val="28"/>
                      <w:vertAlign w:val="superscript"/>
                      <w:lang w:val="nl-NL"/>
                    </w:rPr>
                    <w:t>2</w:t>
                  </w:r>
                  <w:r w:rsidRPr="00F3420E">
                    <w:rPr>
                      <w:sz w:val="28"/>
                      <w:szCs w:val="28"/>
                      <w:lang w:val="nl-NL"/>
                    </w:rPr>
                    <w:t xml:space="preserve">  + (3 − m)x + 2 − 2m = 0   (1)</w:t>
                  </w:r>
                </w:p>
                <w:p w:rsidR="00F3420E" w:rsidRPr="00F3420E" w:rsidRDefault="00F3420E" w:rsidP="00F3420E">
                  <w:pPr>
                    <w:tabs>
                      <w:tab w:val="left" w:pos="992"/>
                      <w:tab w:val="left" w:pos="1530"/>
                    </w:tabs>
                    <w:rPr>
                      <w:sz w:val="28"/>
                      <w:szCs w:val="28"/>
                      <w:lang w:val="nl-NL"/>
                    </w:rPr>
                  </w:pPr>
                  <w:r w:rsidRPr="00F3420E">
                    <w:rPr>
                      <w:sz w:val="28"/>
                      <w:szCs w:val="28"/>
                      <w:lang w:val="nl-NL"/>
                    </w:rPr>
                    <w:t xml:space="preserve"> </w:t>
                  </w:r>
                  <w:r w:rsidRPr="00F3420E">
                    <w:rPr>
                      <w:sz w:val="28"/>
                      <w:szCs w:val="28"/>
                      <w:lang w:val="nl-NL"/>
                    </w:rPr>
                    <w:sym w:font="Symbol" w:char="F044"/>
                  </w:r>
                  <w:r w:rsidRPr="00F3420E">
                    <w:rPr>
                      <w:sz w:val="28"/>
                      <w:szCs w:val="28"/>
                      <w:lang w:val="nl-NL"/>
                    </w:rPr>
                    <w:t xml:space="preserve"> = (3−m)</w:t>
                  </w:r>
                  <w:r w:rsidRPr="00F3420E">
                    <w:rPr>
                      <w:sz w:val="28"/>
                      <w:szCs w:val="28"/>
                      <w:vertAlign w:val="superscript"/>
                      <w:lang w:val="nl-NL"/>
                    </w:rPr>
                    <w:t xml:space="preserve">2 </w:t>
                  </w:r>
                  <w:r w:rsidRPr="00F3420E">
                    <w:rPr>
                      <w:sz w:val="28"/>
                      <w:szCs w:val="28"/>
                      <w:lang w:val="nl-NL"/>
                    </w:rPr>
                    <w:t>− 4(2 − 2m) = m</w:t>
                  </w:r>
                  <w:r w:rsidRPr="00F3420E">
                    <w:rPr>
                      <w:sz w:val="28"/>
                      <w:szCs w:val="28"/>
                      <w:vertAlign w:val="superscript"/>
                      <w:lang w:val="nl-NL"/>
                    </w:rPr>
                    <w:t>2</w:t>
                  </w:r>
                  <w:r w:rsidRPr="00F3420E">
                    <w:rPr>
                      <w:sz w:val="28"/>
                      <w:szCs w:val="28"/>
                      <w:lang w:val="nl-NL"/>
                    </w:rPr>
                    <w:t xml:space="preserve"> + 2m + 1</w:t>
                  </w:r>
                </w:p>
                <w:p w:rsidR="00F3420E" w:rsidRPr="00F3420E" w:rsidRDefault="00F3420E" w:rsidP="00F3420E">
                  <w:pPr>
                    <w:tabs>
                      <w:tab w:val="left" w:pos="992"/>
                      <w:tab w:val="left" w:pos="1530"/>
                    </w:tabs>
                    <w:rPr>
                      <w:sz w:val="28"/>
                      <w:szCs w:val="28"/>
                      <w:lang w:val="nl-NL"/>
                    </w:rPr>
                  </w:pPr>
                  <w:r w:rsidRPr="00F3420E">
                    <w:rPr>
                      <w:sz w:val="28"/>
                      <w:szCs w:val="28"/>
                      <w:lang w:val="nl-NL"/>
                    </w:rPr>
                    <w:t xml:space="preserve">Viết được:  </w:t>
                  </w:r>
                  <w:r w:rsidRPr="00F3420E">
                    <w:rPr>
                      <w:sz w:val="28"/>
                      <w:szCs w:val="28"/>
                      <w:lang w:val="nl-NL"/>
                    </w:rPr>
                    <w:sym w:font="Symbol" w:char="F044"/>
                  </w:r>
                  <w:r w:rsidRPr="00F3420E">
                    <w:rPr>
                      <w:sz w:val="28"/>
                      <w:szCs w:val="28"/>
                      <w:lang w:val="nl-NL"/>
                    </w:rPr>
                    <w:t xml:space="preserve"> = (m + 1)</w:t>
                  </w:r>
                  <w:r w:rsidRPr="00F3420E">
                    <w:rPr>
                      <w:sz w:val="28"/>
                      <w:szCs w:val="28"/>
                      <w:vertAlign w:val="superscript"/>
                      <w:lang w:val="nl-NL"/>
                    </w:rPr>
                    <w:t>2</w:t>
                  </w:r>
                  <w:r w:rsidRPr="00F3420E">
                    <w:rPr>
                      <w:sz w:val="28"/>
                      <w:szCs w:val="28"/>
                      <w:lang w:val="nl-NL"/>
                    </w:rPr>
                    <w:t xml:space="preserve"> &gt; 0, với m ≠ − 1 và kết luận đúng.</w:t>
                  </w:r>
                </w:p>
              </w:tc>
              <w:tc>
                <w:tcPr>
                  <w:tcW w:w="1320" w:type="dxa"/>
                </w:tcPr>
                <w:p w:rsidR="00F3420E" w:rsidRPr="00F3420E" w:rsidRDefault="00F3420E" w:rsidP="00F3420E">
                  <w:pPr>
                    <w:tabs>
                      <w:tab w:val="left" w:pos="992"/>
                      <w:tab w:val="left" w:pos="1530"/>
                    </w:tabs>
                    <w:jc w:val="center"/>
                    <w:rPr>
                      <w:sz w:val="28"/>
                      <w:szCs w:val="28"/>
                      <w:lang w:val="nl-NL"/>
                    </w:rPr>
                  </w:pPr>
                </w:p>
                <w:p w:rsidR="00F3420E" w:rsidRPr="00F3420E" w:rsidRDefault="00F3420E" w:rsidP="00F3420E">
                  <w:pPr>
                    <w:tabs>
                      <w:tab w:val="left" w:pos="992"/>
                      <w:tab w:val="left" w:pos="1530"/>
                    </w:tabs>
                    <w:jc w:val="center"/>
                    <w:rPr>
                      <w:sz w:val="28"/>
                      <w:szCs w:val="28"/>
                      <w:lang w:val="nl-NL"/>
                    </w:rPr>
                  </w:pPr>
                </w:p>
                <w:p w:rsidR="00F3420E" w:rsidRPr="00F3420E" w:rsidRDefault="00F3420E" w:rsidP="00F3420E">
                  <w:pPr>
                    <w:tabs>
                      <w:tab w:val="left" w:pos="992"/>
                      <w:tab w:val="left" w:pos="1530"/>
                    </w:tabs>
                    <w:jc w:val="center"/>
                    <w:rPr>
                      <w:sz w:val="28"/>
                      <w:szCs w:val="28"/>
                    </w:rPr>
                  </w:pPr>
                  <w:r w:rsidRPr="00F3420E">
                    <w:rPr>
                      <w:sz w:val="28"/>
                      <w:szCs w:val="28"/>
                    </w:rPr>
                    <w:t>0,25</w:t>
                  </w:r>
                </w:p>
                <w:p w:rsidR="00F3420E" w:rsidRPr="00F3420E" w:rsidRDefault="00F3420E" w:rsidP="00F3420E">
                  <w:pPr>
                    <w:tabs>
                      <w:tab w:val="left" w:pos="992"/>
                      <w:tab w:val="left" w:pos="1530"/>
                    </w:tabs>
                    <w:spacing w:before="40"/>
                    <w:jc w:val="center"/>
                    <w:rPr>
                      <w:sz w:val="28"/>
                      <w:szCs w:val="28"/>
                    </w:rPr>
                  </w:pPr>
                  <w:r w:rsidRPr="00F3420E">
                    <w:rPr>
                      <w:sz w:val="28"/>
                      <w:szCs w:val="28"/>
                    </w:rPr>
                    <w:t>0,25</w:t>
                  </w:r>
                </w:p>
                <w:p w:rsidR="00F3420E" w:rsidRPr="00F3420E" w:rsidRDefault="00F3420E" w:rsidP="00F3420E">
                  <w:pPr>
                    <w:spacing w:before="40"/>
                    <w:jc w:val="center"/>
                    <w:rPr>
                      <w:sz w:val="28"/>
                      <w:szCs w:val="28"/>
                    </w:rPr>
                  </w:pPr>
                  <w:r w:rsidRPr="00F3420E">
                    <w:rPr>
                      <w:sz w:val="28"/>
                      <w:szCs w:val="28"/>
                    </w:rPr>
                    <w:t>0,25</w:t>
                  </w:r>
                </w:p>
              </w:tc>
            </w:tr>
            <w:tr w:rsidR="00F3420E" w:rsidRPr="00F3420E" w:rsidTr="00F3420E">
              <w:tc>
                <w:tcPr>
                  <w:tcW w:w="1410" w:type="dxa"/>
                  <w:vMerge/>
                </w:tcPr>
                <w:p w:rsidR="00F3420E" w:rsidRPr="00F3420E" w:rsidRDefault="00F3420E" w:rsidP="00F3420E">
                  <w:pPr>
                    <w:tabs>
                      <w:tab w:val="left" w:pos="992"/>
                      <w:tab w:val="left" w:pos="1530"/>
                    </w:tabs>
                    <w:jc w:val="center"/>
                    <w:rPr>
                      <w:b/>
                      <w:sz w:val="28"/>
                      <w:szCs w:val="28"/>
                    </w:rPr>
                  </w:pPr>
                </w:p>
              </w:tc>
              <w:tc>
                <w:tcPr>
                  <w:tcW w:w="9390" w:type="dxa"/>
                  <w:gridSpan w:val="2"/>
                </w:tcPr>
                <w:p w:rsidR="00F3420E" w:rsidRPr="00F3420E" w:rsidRDefault="00F3420E" w:rsidP="00F3420E">
                  <w:pPr>
                    <w:jc w:val="both"/>
                    <w:rPr>
                      <w:sz w:val="28"/>
                      <w:szCs w:val="28"/>
                      <w:lang w:val="nl-NL"/>
                    </w:rPr>
                  </w:pPr>
                  <w:r w:rsidRPr="00F3420E">
                    <w:rPr>
                      <w:sz w:val="28"/>
                      <w:szCs w:val="28"/>
                      <w:lang w:val="nl-NL"/>
                    </w:rPr>
                    <w:t xml:space="preserve">b) </w:t>
                  </w:r>
                  <w:r w:rsidRPr="00F3420E">
                    <w:rPr>
                      <w:sz w:val="28"/>
                      <w:szCs w:val="28"/>
                    </w:rPr>
                    <w:t xml:space="preserve">(0,75) </w:t>
                  </w:r>
                  <w:r w:rsidRPr="00F3420E">
                    <w:rPr>
                      <w:sz w:val="28"/>
                      <w:szCs w:val="28"/>
                      <w:lang w:val="nl-NL"/>
                    </w:rPr>
                    <w:t xml:space="preserve">  Tìm m để |y</w:t>
                  </w:r>
                  <w:r w:rsidRPr="00F3420E">
                    <w:rPr>
                      <w:sz w:val="28"/>
                      <w:szCs w:val="28"/>
                      <w:vertAlign w:val="subscript"/>
                      <w:lang w:val="nl-NL"/>
                    </w:rPr>
                    <w:t>A</w:t>
                  </w:r>
                  <w:r w:rsidRPr="00F3420E">
                    <w:rPr>
                      <w:sz w:val="28"/>
                      <w:szCs w:val="28"/>
                      <w:lang w:val="nl-NL"/>
                    </w:rPr>
                    <w:t xml:space="preserve"> − y</w:t>
                  </w:r>
                  <w:r w:rsidRPr="00F3420E">
                    <w:rPr>
                      <w:sz w:val="28"/>
                      <w:szCs w:val="28"/>
                      <w:vertAlign w:val="subscript"/>
                      <w:lang w:val="nl-NL"/>
                    </w:rPr>
                    <w:t>B</w:t>
                  </w:r>
                  <w:r w:rsidRPr="00F3420E">
                    <w:rPr>
                      <w:sz w:val="28"/>
                      <w:szCs w:val="28"/>
                      <w:lang w:val="nl-NL"/>
                    </w:rPr>
                    <w:t>| = 2 .</w:t>
                  </w:r>
                </w:p>
              </w:tc>
            </w:tr>
            <w:tr w:rsidR="00F3420E" w:rsidRPr="00F3420E" w:rsidTr="00F3420E">
              <w:tc>
                <w:tcPr>
                  <w:tcW w:w="1410" w:type="dxa"/>
                  <w:vMerge/>
                </w:tcPr>
                <w:p w:rsidR="00F3420E" w:rsidRPr="00F3420E" w:rsidRDefault="00F3420E" w:rsidP="00F3420E">
                  <w:pPr>
                    <w:tabs>
                      <w:tab w:val="left" w:pos="992"/>
                      <w:tab w:val="left" w:pos="1530"/>
                    </w:tabs>
                    <w:jc w:val="center"/>
                    <w:rPr>
                      <w:b/>
                      <w:sz w:val="28"/>
                      <w:szCs w:val="28"/>
                    </w:rPr>
                  </w:pPr>
                </w:p>
              </w:tc>
              <w:tc>
                <w:tcPr>
                  <w:tcW w:w="8070" w:type="dxa"/>
                </w:tcPr>
                <w:p w:rsidR="00F3420E" w:rsidRPr="00F3420E" w:rsidRDefault="00F3420E" w:rsidP="00F3420E">
                  <w:pPr>
                    <w:tabs>
                      <w:tab w:val="left" w:pos="992"/>
                      <w:tab w:val="left" w:pos="1530"/>
                      <w:tab w:val="center" w:pos="3582"/>
                    </w:tabs>
                    <w:rPr>
                      <w:sz w:val="28"/>
                      <w:szCs w:val="28"/>
                    </w:rPr>
                  </w:pPr>
                  <w:r w:rsidRPr="00F3420E">
                    <w:rPr>
                      <w:sz w:val="28"/>
                      <w:szCs w:val="28"/>
                    </w:rPr>
                    <w:t xml:space="preserve"> Giải PT (1) được hai nghiệm: x</w:t>
                  </w:r>
                  <w:r w:rsidRPr="00F3420E">
                    <w:rPr>
                      <w:sz w:val="28"/>
                      <w:szCs w:val="28"/>
                      <w:vertAlign w:val="subscript"/>
                    </w:rPr>
                    <w:t>1</w:t>
                  </w:r>
                  <w:r w:rsidRPr="00F3420E">
                    <w:rPr>
                      <w:sz w:val="28"/>
                      <w:szCs w:val="28"/>
                    </w:rPr>
                    <w:t xml:space="preserve"> = − 2 và x</w:t>
                  </w:r>
                  <w:r w:rsidRPr="00F3420E">
                    <w:rPr>
                      <w:sz w:val="28"/>
                      <w:szCs w:val="28"/>
                      <w:vertAlign w:val="subscript"/>
                    </w:rPr>
                    <w:t>2</w:t>
                  </w:r>
                  <w:r w:rsidRPr="00F3420E">
                    <w:rPr>
                      <w:sz w:val="28"/>
                      <w:szCs w:val="28"/>
                    </w:rPr>
                    <w:t xml:space="preserve"> = m − 1</w:t>
                  </w:r>
                </w:p>
                <w:p w:rsidR="00F3420E" w:rsidRPr="00F3420E" w:rsidRDefault="00F3420E" w:rsidP="00F3420E">
                  <w:pPr>
                    <w:tabs>
                      <w:tab w:val="left" w:pos="992"/>
                      <w:tab w:val="left" w:pos="1530"/>
                      <w:tab w:val="center" w:pos="3582"/>
                    </w:tabs>
                    <w:rPr>
                      <w:sz w:val="28"/>
                      <w:szCs w:val="28"/>
                      <w:lang w:val="es-ES"/>
                    </w:rPr>
                  </w:pPr>
                  <w:r w:rsidRPr="00F3420E">
                    <w:rPr>
                      <w:sz w:val="28"/>
                      <w:szCs w:val="28"/>
                    </w:rPr>
                    <w:t xml:space="preserve"> </w:t>
                  </w:r>
                  <w:r w:rsidRPr="00F3420E">
                    <w:rPr>
                      <w:sz w:val="28"/>
                      <w:szCs w:val="28"/>
                      <w:lang w:val="es-ES"/>
                    </w:rPr>
                    <w:t>Tính được:  y</w:t>
                  </w:r>
                  <w:r w:rsidRPr="00F3420E">
                    <w:rPr>
                      <w:sz w:val="28"/>
                      <w:szCs w:val="28"/>
                      <w:vertAlign w:val="subscript"/>
                      <w:lang w:val="es-ES"/>
                    </w:rPr>
                    <w:t>1</w:t>
                  </w:r>
                  <w:r w:rsidRPr="00F3420E">
                    <w:rPr>
                      <w:sz w:val="28"/>
                      <w:szCs w:val="28"/>
                      <w:lang w:val="es-ES"/>
                    </w:rPr>
                    <w:t xml:space="preserve"> = − 4, y</w:t>
                  </w:r>
                  <w:r w:rsidRPr="00F3420E">
                    <w:rPr>
                      <w:sz w:val="28"/>
                      <w:szCs w:val="28"/>
                      <w:vertAlign w:val="subscript"/>
                      <w:lang w:val="es-ES"/>
                    </w:rPr>
                    <w:t>2</w:t>
                  </w:r>
                  <w:r w:rsidRPr="00F3420E">
                    <w:rPr>
                      <w:sz w:val="28"/>
                      <w:szCs w:val="28"/>
                      <w:lang w:val="es-ES"/>
                    </w:rPr>
                    <w:t xml:space="preserve"> = −(m − 1)</w:t>
                  </w:r>
                  <w:r w:rsidRPr="00F3420E">
                    <w:rPr>
                      <w:sz w:val="28"/>
                      <w:szCs w:val="28"/>
                      <w:vertAlign w:val="superscript"/>
                      <w:lang w:val="es-ES"/>
                    </w:rPr>
                    <w:t>2</w:t>
                  </w:r>
                </w:p>
                <w:p w:rsidR="00F3420E" w:rsidRPr="00F3420E" w:rsidRDefault="00F3420E" w:rsidP="00F3420E">
                  <w:pPr>
                    <w:tabs>
                      <w:tab w:val="left" w:pos="992"/>
                      <w:tab w:val="left" w:pos="1530"/>
                      <w:tab w:val="center" w:pos="3582"/>
                    </w:tabs>
                    <w:rPr>
                      <w:sz w:val="28"/>
                      <w:szCs w:val="28"/>
                      <w:lang w:val="nl-NL"/>
                    </w:rPr>
                  </w:pPr>
                  <w:r w:rsidRPr="00F3420E">
                    <w:rPr>
                      <w:sz w:val="28"/>
                      <w:szCs w:val="28"/>
                      <w:lang w:val="es-ES"/>
                    </w:rPr>
                    <w:tab/>
                    <w:t xml:space="preserve">     |y</w:t>
                  </w:r>
                  <w:r w:rsidRPr="00F3420E">
                    <w:rPr>
                      <w:sz w:val="28"/>
                      <w:szCs w:val="28"/>
                      <w:vertAlign w:val="subscript"/>
                      <w:lang w:val="nl-NL"/>
                    </w:rPr>
                    <w:t>A</w:t>
                  </w:r>
                  <w:r w:rsidRPr="00F3420E">
                    <w:rPr>
                      <w:sz w:val="28"/>
                      <w:szCs w:val="28"/>
                      <w:lang w:val="nl-NL"/>
                    </w:rPr>
                    <w:t xml:space="preserve"> − y</w:t>
                  </w:r>
                  <w:r w:rsidRPr="00F3420E">
                    <w:rPr>
                      <w:sz w:val="28"/>
                      <w:szCs w:val="28"/>
                      <w:vertAlign w:val="subscript"/>
                      <w:lang w:val="nl-NL"/>
                    </w:rPr>
                    <w:t>B</w:t>
                  </w:r>
                  <w:r w:rsidRPr="00F3420E">
                    <w:rPr>
                      <w:sz w:val="28"/>
                      <w:szCs w:val="28"/>
                      <w:lang w:val="nl-NL"/>
                    </w:rPr>
                    <w:t xml:space="preserve">| = </w:t>
                  </w:r>
                  <w:r w:rsidRPr="00F3420E">
                    <w:rPr>
                      <w:sz w:val="28"/>
                      <w:szCs w:val="28"/>
                      <w:lang w:val="es-ES"/>
                    </w:rPr>
                    <w:t>|y</w:t>
                  </w:r>
                  <w:r w:rsidRPr="00F3420E">
                    <w:rPr>
                      <w:sz w:val="28"/>
                      <w:szCs w:val="28"/>
                      <w:vertAlign w:val="subscript"/>
                      <w:lang w:val="nl-NL"/>
                    </w:rPr>
                    <w:t>1</w:t>
                  </w:r>
                  <w:r w:rsidRPr="00F3420E">
                    <w:rPr>
                      <w:sz w:val="28"/>
                      <w:szCs w:val="28"/>
                      <w:lang w:val="nl-NL"/>
                    </w:rPr>
                    <w:t xml:space="preserve"> − y</w:t>
                  </w:r>
                  <w:r w:rsidRPr="00F3420E">
                    <w:rPr>
                      <w:sz w:val="28"/>
                      <w:szCs w:val="28"/>
                      <w:vertAlign w:val="subscript"/>
                      <w:lang w:val="nl-NL"/>
                    </w:rPr>
                    <w:t>2</w:t>
                  </w:r>
                  <w:r w:rsidRPr="00F3420E">
                    <w:rPr>
                      <w:sz w:val="28"/>
                      <w:szCs w:val="28"/>
                      <w:lang w:val="nl-NL"/>
                    </w:rPr>
                    <w:t>| = |m</w:t>
                  </w:r>
                  <w:r w:rsidRPr="00F3420E">
                    <w:rPr>
                      <w:sz w:val="28"/>
                      <w:szCs w:val="28"/>
                      <w:vertAlign w:val="superscript"/>
                      <w:lang w:val="nl-NL"/>
                    </w:rPr>
                    <w:t>2</w:t>
                  </w:r>
                  <w:r w:rsidRPr="00F3420E">
                    <w:rPr>
                      <w:sz w:val="28"/>
                      <w:szCs w:val="28"/>
                      <w:lang w:val="nl-NL"/>
                    </w:rPr>
                    <w:t>−2m−3|</w:t>
                  </w:r>
                </w:p>
                <w:p w:rsidR="00F3420E" w:rsidRPr="00F3420E" w:rsidRDefault="00F3420E" w:rsidP="00F3420E">
                  <w:pPr>
                    <w:tabs>
                      <w:tab w:val="left" w:pos="992"/>
                      <w:tab w:val="left" w:pos="1530"/>
                      <w:tab w:val="center" w:pos="3582"/>
                    </w:tabs>
                    <w:rPr>
                      <w:sz w:val="28"/>
                      <w:szCs w:val="28"/>
                      <w:lang w:val="nl-NL"/>
                    </w:rPr>
                  </w:pPr>
                  <w:r w:rsidRPr="00F3420E">
                    <w:rPr>
                      <w:sz w:val="28"/>
                      <w:szCs w:val="28"/>
                      <w:lang w:val="nl-NL"/>
                    </w:rPr>
                    <w:t xml:space="preserve">           |y</w:t>
                  </w:r>
                  <w:r w:rsidRPr="00F3420E">
                    <w:rPr>
                      <w:sz w:val="28"/>
                      <w:szCs w:val="28"/>
                      <w:vertAlign w:val="subscript"/>
                      <w:lang w:val="nl-NL"/>
                    </w:rPr>
                    <w:t>A</w:t>
                  </w:r>
                  <w:r w:rsidRPr="00F3420E">
                    <w:rPr>
                      <w:sz w:val="28"/>
                      <w:szCs w:val="28"/>
                      <w:lang w:val="nl-NL"/>
                    </w:rPr>
                    <w:t xml:space="preserve"> − y</w:t>
                  </w:r>
                  <w:r w:rsidRPr="00F3420E">
                    <w:rPr>
                      <w:sz w:val="28"/>
                      <w:szCs w:val="28"/>
                      <w:vertAlign w:val="subscript"/>
                      <w:lang w:val="nl-NL"/>
                    </w:rPr>
                    <w:t>B</w:t>
                  </w:r>
                  <w:r w:rsidRPr="00F3420E">
                    <w:rPr>
                      <w:sz w:val="28"/>
                      <w:szCs w:val="28"/>
                      <w:lang w:val="nl-NL"/>
                    </w:rPr>
                    <w:t xml:space="preserve">| = 2 </w:t>
                  </w:r>
                  <w:r w:rsidRPr="00F3420E">
                    <w:rPr>
                      <w:sz w:val="28"/>
                      <w:szCs w:val="28"/>
                      <w:lang w:val="nl-NL"/>
                    </w:rPr>
                    <w:sym w:font="Symbol" w:char="F0DB"/>
                  </w:r>
                  <w:r w:rsidRPr="00F3420E">
                    <w:rPr>
                      <w:sz w:val="28"/>
                      <w:szCs w:val="28"/>
                      <w:lang w:val="nl-NL"/>
                    </w:rPr>
                    <w:t xml:space="preserve"> m</w:t>
                  </w:r>
                  <w:r w:rsidRPr="00F3420E">
                    <w:rPr>
                      <w:sz w:val="28"/>
                      <w:szCs w:val="28"/>
                      <w:vertAlign w:val="superscript"/>
                      <w:lang w:val="nl-NL"/>
                    </w:rPr>
                    <w:t xml:space="preserve">2 </w:t>
                  </w:r>
                  <w:r w:rsidRPr="00F3420E">
                    <w:rPr>
                      <w:sz w:val="28"/>
                      <w:szCs w:val="28"/>
                      <w:lang w:val="nl-NL"/>
                    </w:rPr>
                    <w:t>− 2m − 3 = 2 hoặc m</w:t>
                  </w:r>
                  <w:r w:rsidRPr="00F3420E">
                    <w:rPr>
                      <w:sz w:val="28"/>
                      <w:szCs w:val="28"/>
                      <w:vertAlign w:val="superscript"/>
                      <w:lang w:val="nl-NL"/>
                    </w:rPr>
                    <w:t xml:space="preserve">2 </w:t>
                  </w:r>
                  <w:r w:rsidRPr="00F3420E">
                    <w:rPr>
                      <w:sz w:val="28"/>
                      <w:szCs w:val="28"/>
                      <w:lang w:val="nl-NL"/>
                    </w:rPr>
                    <w:t>−2m − 3  = −2</w:t>
                  </w:r>
                </w:p>
                <w:p w:rsidR="00F3420E" w:rsidRPr="00F3420E" w:rsidRDefault="00F3420E" w:rsidP="00F3420E">
                  <w:pPr>
                    <w:tabs>
                      <w:tab w:val="left" w:pos="992"/>
                      <w:tab w:val="left" w:pos="1530"/>
                      <w:tab w:val="center" w:pos="3582"/>
                    </w:tabs>
                    <w:rPr>
                      <w:sz w:val="28"/>
                      <w:szCs w:val="28"/>
                      <w:lang w:val="nl-NL"/>
                    </w:rPr>
                  </w:pPr>
                  <w:r w:rsidRPr="00F3420E">
                    <w:rPr>
                      <w:sz w:val="28"/>
                      <w:szCs w:val="28"/>
                      <w:lang w:val="nl-NL"/>
                    </w:rPr>
                    <w:t xml:space="preserve">           </w:t>
                  </w:r>
                  <w:r w:rsidRPr="00F3420E">
                    <w:rPr>
                      <w:sz w:val="28"/>
                      <w:szCs w:val="28"/>
                      <w:lang w:val="nl-NL"/>
                    </w:rPr>
                    <w:tab/>
                  </w:r>
                  <w:r w:rsidRPr="00F3420E">
                    <w:rPr>
                      <w:sz w:val="28"/>
                      <w:szCs w:val="28"/>
                      <w:lang w:val="nl-NL"/>
                    </w:rPr>
                    <w:tab/>
                  </w:r>
                  <w:r w:rsidRPr="00F3420E">
                    <w:rPr>
                      <w:sz w:val="28"/>
                      <w:szCs w:val="28"/>
                      <w:lang w:val="nl-NL"/>
                    </w:rPr>
                    <w:tab/>
                    <w:t xml:space="preserve">    </w:t>
                  </w:r>
                  <w:r w:rsidRPr="00F3420E">
                    <w:rPr>
                      <w:sz w:val="28"/>
                      <w:szCs w:val="28"/>
                      <w:lang w:val="nl-NL"/>
                    </w:rPr>
                    <w:sym w:font="Symbol" w:char="F0DB"/>
                  </w:r>
                  <w:r w:rsidRPr="00F3420E">
                    <w:rPr>
                      <w:sz w:val="28"/>
                      <w:szCs w:val="28"/>
                      <w:lang w:val="nl-NL"/>
                    </w:rPr>
                    <w:t xml:space="preserve"> m = </w:t>
                  </w:r>
                  <w:r w:rsidR="00D94404">
                    <w:rPr>
                      <w:position w:val="-8"/>
                      <w:sz w:val="28"/>
                      <w:szCs w:val="28"/>
                      <w:lang w:val="nl-NL"/>
                    </w:rPr>
                    <w:pict>
                      <v:shape id="_x0000_i1822" type="#_x0000_t75" style="width:36pt;height:18.75pt">
                        <v:imagedata r:id="rId1372" o:title=""/>
                      </v:shape>
                    </w:pict>
                  </w:r>
                  <w:r w:rsidRPr="00F3420E">
                    <w:rPr>
                      <w:sz w:val="28"/>
                      <w:szCs w:val="28"/>
                      <w:lang w:val="nl-NL"/>
                    </w:rPr>
                    <w:t xml:space="preserve"> hoặc m = </w:t>
                  </w:r>
                  <w:r w:rsidR="00D94404">
                    <w:rPr>
                      <w:position w:val="-8"/>
                      <w:sz w:val="28"/>
                      <w:szCs w:val="28"/>
                      <w:lang w:val="nl-NL"/>
                    </w:rPr>
                    <w:pict>
                      <v:shape id="_x0000_i1823" type="#_x0000_t75" style="width:36pt;height:18.75pt">
                        <v:imagedata r:id="rId1373" o:title=""/>
                      </v:shape>
                    </w:pict>
                  </w:r>
                </w:p>
              </w:tc>
              <w:tc>
                <w:tcPr>
                  <w:tcW w:w="1320" w:type="dxa"/>
                </w:tcPr>
                <w:p w:rsidR="00F3420E" w:rsidRPr="00F3420E" w:rsidRDefault="00F3420E" w:rsidP="00F3420E">
                  <w:pPr>
                    <w:jc w:val="center"/>
                    <w:rPr>
                      <w:sz w:val="28"/>
                      <w:szCs w:val="28"/>
                    </w:rPr>
                  </w:pPr>
                  <w:r w:rsidRPr="00F3420E">
                    <w:rPr>
                      <w:sz w:val="28"/>
                      <w:szCs w:val="28"/>
                    </w:rPr>
                    <w:t>0,25</w:t>
                  </w:r>
                </w:p>
                <w:p w:rsidR="00F3420E" w:rsidRPr="00F3420E" w:rsidRDefault="00F3420E" w:rsidP="00F3420E">
                  <w:pPr>
                    <w:jc w:val="center"/>
                    <w:rPr>
                      <w:sz w:val="28"/>
                      <w:szCs w:val="28"/>
                    </w:rPr>
                  </w:pPr>
                </w:p>
                <w:p w:rsidR="00F3420E" w:rsidRPr="00F3420E" w:rsidRDefault="00F3420E" w:rsidP="00F3420E">
                  <w:pPr>
                    <w:jc w:val="center"/>
                    <w:rPr>
                      <w:sz w:val="28"/>
                      <w:szCs w:val="28"/>
                    </w:rPr>
                  </w:pPr>
                </w:p>
                <w:p w:rsidR="00F3420E" w:rsidRPr="00F3420E" w:rsidRDefault="00F3420E" w:rsidP="00F3420E">
                  <w:pPr>
                    <w:jc w:val="center"/>
                    <w:rPr>
                      <w:sz w:val="28"/>
                      <w:szCs w:val="28"/>
                    </w:rPr>
                  </w:pPr>
                  <w:r w:rsidRPr="00F3420E">
                    <w:rPr>
                      <w:sz w:val="28"/>
                      <w:szCs w:val="28"/>
                    </w:rPr>
                    <w:t>0,25</w:t>
                  </w:r>
                </w:p>
                <w:p w:rsidR="00F3420E" w:rsidRPr="00F3420E" w:rsidRDefault="00F3420E" w:rsidP="00F3420E">
                  <w:pPr>
                    <w:jc w:val="center"/>
                    <w:rPr>
                      <w:sz w:val="28"/>
                      <w:szCs w:val="28"/>
                    </w:rPr>
                  </w:pPr>
                </w:p>
                <w:p w:rsidR="00F3420E" w:rsidRPr="00F3420E" w:rsidRDefault="00F3420E" w:rsidP="00F3420E">
                  <w:pPr>
                    <w:jc w:val="center"/>
                    <w:rPr>
                      <w:sz w:val="28"/>
                      <w:szCs w:val="28"/>
                    </w:rPr>
                  </w:pPr>
                </w:p>
                <w:p w:rsidR="00F3420E" w:rsidRPr="00F3420E" w:rsidRDefault="00F3420E" w:rsidP="00F3420E">
                  <w:pPr>
                    <w:jc w:val="center"/>
                    <w:rPr>
                      <w:sz w:val="28"/>
                      <w:szCs w:val="28"/>
                    </w:rPr>
                  </w:pPr>
                  <w:r w:rsidRPr="00F3420E">
                    <w:rPr>
                      <w:sz w:val="28"/>
                      <w:szCs w:val="28"/>
                    </w:rPr>
                    <w:t>0,25</w:t>
                  </w:r>
                </w:p>
              </w:tc>
            </w:tr>
            <w:tr w:rsidR="00F3420E" w:rsidRPr="00F3420E" w:rsidTr="00F3420E">
              <w:trPr>
                <w:trHeight w:val="185"/>
              </w:trPr>
              <w:tc>
                <w:tcPr>
                  <w:tcW w:w="1410" w:type="dxa"/>
                  <w:vMerge w:val="restart"/>
                </w:tcPr>
                <w:p w:rsidR="00F3420E" w:rsidRPr="00F3420E" w:rsidRDefault="00F3420E" w:rsidP="00F3420E">
                  <w:pPr>
                    <w:tabs>
                      <w:tab w:val="left" w:pos="992"/>
                      <w:tab w:val="left" w:pos="1530"/>
                    </w:tabs>
                    <w:jc w:val="center"/>
                    <w:rPr>
                      <w:b/>
                      <w:sz w:val="28"/>
                      <w:szCs w:val="28"/>
                    </w:rPr>
                  </w:pPr>
                  <w:r w:rsidRPr="00F3420E">
                    <w:rPr>
                      <w:b/>
                      <w:sz w:val="28"/>
                      <w:szCs w:val="28"/>
                    </w:rPr>
                    <w:t>Câu 4</w:t>
                  </w:r>
                </w:p>
                <w:p w:rsidR="00F3420E" w:rsidRPr="00F3420E" w:rsidRDefault="00F3420E" w:rsidP="00F3420E">
                  <w:pPr>
                    <w:tabs>
                      <w:tab w:val="left" w:pos="992"/>
                      <w:tab w:val="left" w:pos="1530"/>
                    </w:tabs>
                    <w:jc w:val="center"/>
                    <w:rPr>
                      <w:b/>
                      <w:sz w:val="28"/>
                      <w:szCs w:val="28"/>
                    </w:rPr>
                  </w:pPr>
                  <w:r w:rsidRPr="00F3420E">
                    <w:rPr>
                      <w:b/>
                      <w:sz w:val="28"/>
                      <w:szCs w:val="28"/>
                    </w:rPr>
                    <w:t>(4,0 điểm)</w:t>
                  </w:r>
                </w:p>
                <w:p w:rsidR="00F3420E" w:rsidRPr="00F3420E" w:rsidRDefault="00F3420E" w:rsidP="00F3420E">
                  <w:pPr>
                    <w:tabs>
                      <w:tab w:val="left" w:pos="992"/>
                      <w:tab w:val="left" w:pos="1530"/>
                    </w:tabs>
                    <w:jc w:val="center"/>
                    <w:rPr>
                      <w:b/>
                      <w:sz w:val="28"/>
                      <w:szCs w:val="28"/>
                    </w:rPr>
                  </w:pPr>
                </w:p>
                <w:p w:rsidR="00F3420E" w:rsidRPr="00F3420E" w:rsidRDefault="00F3420E" w:rsidP="00F3420E">
                  <w:pPr>
                    <w:tabs>
                      <w:tab w:val="left" w:pos="992"/>
                      <w:tab w:val="left" w:pos="1530"/>
                    </w:tabs>
                    <w:jc w:val="center"/>
                    <w:rPr>
                      <w:b/>
                      <w:sz w:val="28"/>
                      <w:szCs w:val="28"/>
                    </w:rPr>
                  </w:pPr>
                </w:p>
                <w:p w:rsidR="00F3420E" w:rsidRPr="00F3420E" w:rsidRDefault="00F3420E" w:rsidP="00F3420E">
                  <w:pPr>
                    <w:tabs>
                      <w:tab w:val="left" w:pos="992"/>
                      <w:tab w:val="left" w:pos="1530"/>
                    </w:tabs>
                    <w:jc w:val="center"/>
                    <w:rPr>
                      <w:b/>
                      <w:sz w:val="28"/>
                      <w:szCs w:val="28"/>
                    </w:rPr>
                  </w:pPr>
                </w:p>
                <w:p w:rsidR="00F3420E" w:rsidRPr="00F3420E" w:rsidRDefault="00F3420E" w:rsidP="00F3420E">
                  <w:pPr>
                    <w:tabs>
                      <w:tab w:val="left" w:pos="992"/>
                      <w:tab w:val="left" w:pos="1530"/>
                    </w:tabs>
                    <w:jc w:val="center"/>
                    <w:rPr>
                      <w:b/>
                      <w:sz w:val="28"/>
                      <w:szCs w:val="28"/>
                    </w:rPr>
                  </w:pPr>
                </w:p>
                <w:p w:rsidR="00F3420E" w:rsidRPr="00F3420E" w:rsidRDefault="00F3420E" w:rsidP="00F3420E">
                  <w:pPr>
                    <w:tabs>
                      <w:tab w:val="left" w:pos="992"/>
                      <w:tab w:val="left" w:pos="1530"/>
                    </w:tabs>
                    <w:jc w:val="center"/>
                    <w:rPr>
                      <w:b/>
                      <w:sz w:val="28"/>
                      <w:szCs w:val="28"/>
                    </w:rPr>
                  </w:pPr>
                </w:p>
                <w:p w:rsidR="00F3420E" w:rsidRPr="00F3420E" w:rsidRDefault="00F3420E" w:rsidP="00F3420E">
                  <w:pPr>
                    <w:tabs>
                      <w:tab w:val="left" w:pos="992"/>
                      <w:tab w:val="left" w:pos="1530"/>
                    </w:tabs>
                    <w:jc w:val="center"/>
                    <w:rPr>
                      <w:b/>
                      <w:sz w:val="28"/>
                      <w:szCs w:val="28"/>
                    </w:rPr>
                  </w:pPr>
                </w:p>
                <w:p w:rsidR="00F3420E" w:rsidRPr="00F3420E" w:rsidRDefault="00F3420E" w:rsidP="00F3420E">
                  <w:pPr>
                    <w:tabs>
                      <w:tab w:val="left" w:pos="992"/>
                      <w:tab w:val="left" w:pos="1530"/>
                    </w:tabs>
                    <w:jc w:val="center"/>
                    <w:rPr>
                      <w:b/>
                      <w:sz w:val="28"/>
                      <w:szCs w:val="28"/>
                    </w:rPr>
                  </w:pPr>
                </w:p>
                <w:p w:rsidR="00F3420E" w:rsidRPr="00F3420E" w:rsidRDefault="00F3420E" w:rsidP="00F3420E">
                  <w:pPr>
                    <w:tabs>
                      <w:tab w:val="left" w:pos="992"/>
                      <w:tab w:val="left" w:pos="1530"/>
                    </w:tabs>
                    <w:jc w:val="center"/>
                    <w:rPr>
                      <w:b/>
                      <w:sz w:val="28"/>
                      <w:szCs w:val="28"/>
                    </w:rPr>
                  </w:pPr>
                </w:p>
                <w:p w:rsidR="00F3420E" w:rsidRPr="00F3420E" w:rsidRDefault="00F3420E" w:rsidP="00F3420E">
                  <w:pPr>
                    <w:tabs>
                      <w:tab w:val="left" w:pos="992"/>
                      <w:tab w:val="left" w:pos="1530"/>
                    </w:tabs>
                    <w:jc w:val="center"/>
                    <w:rPr>
                      <w:b/>
                      <w:sz w:val="28"/>
                      <w:szCs w:val="28"/>
                    </w:rPr>
                  </w:pPr>
                </w:p>
                <w:p w:rsidR="00F3420E" w:rsidRPr="00F3420E" w:rsidRDefault="00F3420E" w:rsidP="00F3420E">
                  <w:pPr>
                    <w:tabs>
                      <w:tab w:val="left" w:pos="992"/>
                      <w:tab w:val="left" w:pos="1530"/>
                    </w:tabs>
                    <w:jc w:val="center"/>
                    <w:rPr>
                      <w:b/>
                      <w:sz w:val="28"/>
                      <w:szCs w:val="28"/>
                    </w:rPr>
                  </w:pPr>
                </w:p>
                <w:p w:rsidR="00F3420E" w:rsidRPr="00F3420E" w:rsidRDefault="00F3420E" w:rsidP="00F3420E">
                  <w:pPr>
                    <w:tabs>
                      <w:tab w:val="left" w:pos="992"/>
                      <w:tab w:val="left" w:pos="1530"/>
                    </w:tabs>
                    <w:jc w:val="center"/>
                    <w:rPr>
                      <w:b/>
                      <w:sz w:val="28"/>
                      <w:szCs w:val="28"/>
                    </w:rPr>
                  </w:pPr>
                </w:p>
                <w:p w:rsidR="00F3420E" w:rsidRPr="00F3420E" w:rsidRDefault="00F3420E" w:rsidP="00F3420E">
                  <w:pPr>
                    <w:tabs>
                      <w:tab w:val="left" w:pos="992"/>
                      <w:tab w:val="left" w:pos="1530"/>
                    </w:tabs>
                    <w:jc w:val="center"/>
                    <w:rPr>
                      <w:b/>
                      <w:sz w:val="28"/>
                      <w:szCs w:val="28"/>
                    </w:rPr>
                  </w:pPr>
                </w:p>
                <w:p w:rsidR="00F3420E" w:rsidRPr="00F3420E" w:rsidRDefault="00F3420E" w:rsidP="00F3420E">
                  <w:pPr>
                    <w:tabs>
                      <w:tab w:val="left" w:pos="992"/>
                      <w:tab w:val="left" w:pos="1530"/>
                    </w:tabs>
                    <w:jc w:val="center"/>
                    <w:rPr>
                      <w:b/>
                      <w:sz w:val="28"/>
                      <w:szCs w:val="28"/>
                    </w:rPr>
                  </w:pPr>
                </w:p>
              </w:tc>
              <w:tc>
                <w:tcPr>
                  <w:tcW w:w="9390" w:type="dxa"/>
                  <w:gridSpan w:val="2"/>
                </w:tcPr>
                <w:p w:rsidR="00F3420E" w:rsidRPr="00F3420E" w:rsidRDefault="00F3420E" w:rsidP="00F3420E">
                  <w:pPr>
                    <w:tabs>
                      <w:tab w:val="left" w:pos="992"/>
                      <w:tab w:val="left" w:pos="1530"/>
                    </w:tabs>
                    <w:rPr>
                      <w:sz w:val="28"/>
                      <w:szCs w:val="28"/>
                    </w:rPr>
                  </w:pPr>
                  <w:r w:rsidRPr="00F3420E">
                    <w:rPr>
                      <w:sz w:val="28"/>
                      <w:szCs w:val="28"/>
                    </w:rPr>
                    <w:t>a) (1,0)  Chứng minh tứ giác EBDF nội tiếp trong đường tròn.</w:t>
                  </w:r>
                </w:p>
              </w:tc>
            </w:tr>
            <w:tr w:rsidR="00F3420E" w:rsidRPr="00F3420E" w:rsidTr="00F3420E">
              <w:tc>
                <w:tcPr>
                  <w:tcW w:w="1410" w:type="dxa"/>
                  <w:vMerge/>
                </w:tcPr>
                <w:p w:rsidR="00F3420E" w:rsidRPr="00F3420E" w:rsidRDefault="00F3420E" w:rsidP="00F3420E">
                  <w:pPr>
                    <w:tabs>
                      <w:tab w:val="left" w:pos="992"/>
                      <w:tab w:val="left" w:pos="1530"/>
                    </w:tabs>
                    <w:jc w:val="center"/>
                    <w:rPr>
                      <w:b/>
                      <w:sz w:val="28"/>
                      <w:szCs w:val="28"/>
                    </w:rPr>
                  </w:pPr>
                </w:p>
              </w:tc>
              <w:tc>
                <w:tcPr>
                  <w:tcW w:w="8070" w:type="dxa"/>
                </w:tcPr>
                <w:p w:rsidR="00F3420E" w:rsidRPr="00F3420E" w:rsidRDefault="00F3420E" w:rsidP="00F3420E">
                  <w:pPr>
                    <w:jc w:val="both"/>
                    <w:rPr>
                      <w:sz w:val="28"/>
                      <w:szCs w:val="28"/>
                    </w:rPr>
                  </w:pPr>
                  <w:r w:rsidRPr="00F3420E">
                    <w:rPr>
                      <w:sz w:val="28"/>
                      <w:szCs w:val="28"/>
                    </w:rPr>
                    <w:t>Ta có:</w:t>
                  </w:r>
                </w:p>
                <w:p w:rsidR="00F3420E" w:rsidRPr="00F3420E" w:rsidRDefault="00F3420E" w:rsidP="00F3420E">
                  <w:pPr>
                    <w:jc w:val="both"/>
                    <w:rPr>
                      <w:sz w:val="28"/>
                      <w:szCs w:val="28"/>
                    </w:rPr>
                  </w:pPr>
                  <w:r w:rsidRPr="00F3420E">
                    <w:rPr>
                      <w:noProof/>
                      <w:sz w:val="28"/>
                      <w:szCs w:val="28"/>
                      <w:lang w:val="en-US"/>
                    </w:rPr>
                    <w:drawing>
                      <wp:anchor distT="0" distB="0" distL="114300" distR="114300" simplePos="0" relativeHeight="251715584" behindDoc="1" locked="0" layoutInCell="1" allowOverlap="1" wp14:anchorId="383A6E82" wp14:editId="34AE3809">
                        <wp:simplePos x="0" y="0"/>
                        <wp:positionH relativeFrom="column">
                          <wp:posOffset>3187700</wp:posOffset>
                        </wp:positionH>
                        <wp:positionV relativeFrom="paragraph">
                          <wp:posOffset>-6350</wp:posOffset>
                        </wp:positionV>
                        <wp:extent cx="1410970" cy="2680335"/>
                        <wp:effectExtent l="0" t="0" r="0" b="5715"/>
                        <wp:wrapNone/>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74">
                                  <a:extLst>
                                    <a:ext uri="{28A0092B-C50C-407E-A947-70E740481C1C}">
                                      <a14:useLocalDpi xmlns:a14="http://schemas.microsoft.com/office/drawing/2010/main" val="0"/>
                                    </a:ext>
                                  </a:extLst>
                                </a:blip>
                                <a:srcRect/>
                                <a:stretch>
                                  <a:fillRect/>
                                </a:stretch>
                              </pic:blipFill>
                              <pic:spPr bwMode="auto">
                                <a:xfrm>
                                  <a:off x="0" y="0"/>
                                  <a:ext cx="1410970" cy="2680335"/>
                                </a:xfrm>
                                <a:prstGeom prst="rect">
                                  <a:avLst/>
                                </a:prstGeom>
                                <a:noFill/>
                                <a:ln>
                                  <a:noFill/>
                                </a:ln>
                              </pic:spPr>
                            </pic:pic>
                          </a:graphicData>
                        </a:graphic>
                        <wp14:sizeRelH relativeFrom="page">
                          <wp14:pctWidth>0</wp14:pctWidth>
                        </wp14:sizeRelH>
                        <wp14:sizeRelV relativeFrom="page">
                          <wp14:pctHeight>0</wp14:pctHeight>
                        </wp14:sizeRelV>
                      </wp:anchor>
                    </w:drawing>
                  </w:r>
                  <w:r w:rsidR="00D94404">
                    <w:rPr>
                      <w:position w:val="-6"/>
                      <w:sz w:val="28"/>
                      <w:szCs w:val="28"/>
                    </w:rPr>
                    <w:pict>
                      <v:shape id="_x0000_i1824" type="#_x0000_t75" style="width:69.7pt;height:18.75pt">
                        <v:imagedata r:id="rId1375" o:title=""/>
                      </v:shape>
                    </w:pict>
                  </w:r>
                  <w:r w:rsidRPr="00F3420E">
                    <w:rPr>
                      <w:sz w:val="28"/>
                      <w:szCs w:val="28"/>
                    </w:rPr>
                    <w:t xml:space="preserve"> </w:t>
                  </w:r>
                </w:p>
                <w:p w:rsidR="00F3420E" w:rsidRPr="00F3420E" w:rsidRDefault="00D94404" w:rsidP="00F3420E">
                  <w:pPr>
                    <w:jc w:val="both"/>
                    <w:rPr>
                      <w:sz w:val="28"/>
                      <w:szCs w:val="28"/>
                    </w:rPr>
                  </w:pPr>
                  <w:r>
                    <w:rPr>
                      <w:position w:val="-6"/>
                      <w:sz w:val="28"/>
                      <w:szCs w:val="28"/>
                    </w:rPr>
                    <w:pict>
                      <v:shape id="_x0000_i1825" type="#_x0000_t75" style="width:69pt;height:18.75pt">
                        <v:imagedata r:id="rId1376" o:title=""/>
                      </v:shape>
                    </w:pict>
                  </w:r>
                  <w:r w:rsidR="00F3420E" w:rsidRPr="00F3420E">
                    <w:rPr>
                      <w:sz w:val="28"/>
                      <w:szCs w:val="28"/>
                    </w:rPr>
                    <w:t xml:space="preserve">( cùng phụ với </w:t>
                  </w:r>
                  <w:r>
                    <w:rPr>
                      <w:position w:val="-6"/>
                      <w:sz w:val="28"/>
                      <w:szCs w:val="28"/>
                    </w:rPr>
                    <w:pict>
                      <v:shape id="_x0000_i1826" type="#_x0000_t75" style="width:30pt;height:18.75pt">
                        <v:imagedata r:id="rId1377" o:title=""/>
                      </v:shape>
                    </w:pict>
                  </w:r>
                  <w:r w:rsidR="00F3420E" w:rsidRPr="00F3420E">
                    <w:rPr>
                      <w:sz w:val="28"/>
                      <w:szCs w:val="28"/>
                    </w:rPr>
                    <w:t>)</w:t>
                  </w:r>
                </w:p>
                <w:p w:rsidR="00F3420E" w:rsidRPr="00F3420E" w:rsidRDefault="00F3420E" w:rsidP="00F3420E">
                  <w:pPr>
                    <w:jc w:val="both"/>
                    <w:rPr>
                      <w:sz w:val="28"/>
                      <w:szCs w:val="28"/>
                    </w:rPr>
                  </w:pPr>
                  <w:r w:rsidRPr="00F3420E">
                    <w:rPr>
                      <w:sz w:val="28"/>
                      <w:szCs w:val="28"/>
                    </w:rPr>
                    <w:t xml:space="preserve"> </w:t>
                  </w:r>
                  <w:r w:rsidRPr="00F3420E">
                    <w:rPr>
                      <w:sz w:val="28"/>
                      <w:szCs w:val="28"/>
                    </w:rPr>
                    <w:sym w:font="Symbol" w:char="F0DE"/>
                  </w:r>
                  <w:r w:rsidRPr="00F3420E">
                    <w:rPr>
                      <w:sz w:val="28"/>
                      <w:szCs w:val="28"/>
                    </w:rPr>
                    <w:t xml:space="preserve"> </w:t>
                  </w:r>
                  <w:r w:rsidR="00D94404">
                    <w:rPr>
                      <w:position w:val="-6"/>
                      <w:sz w:val="28"/>
                      <w:szCs w:val="28"/>
                    </w:rPr>
                    <w:pict>
                      <v:shape id="_x0000_i1827" type="#_x0000_t75" style="width:69.7pt;height:18.75pt">
                        <v:imagedata r:id="rId1378" o:title=""/>
                      </v:shape>
                    </w:pict>
                  </w:r>
                  <w:r w:rsidRPr="00F3420E">
                    <w:rPr>
                      <w:sz w:val="28"/>
                      <w:szCs w:val="28"/>
                    </w:rPr>
                    <w:t xml:space="preserve"> </w:t>
                  </w:r>
                </w:p>
                <w:p w:rsidR="00F3420E" w:rsidRPr="00F3420E" w:rsidRDefault="00F3420E" w:rsidP="00F3420E">
                  <w:pPr>
                    <w:jc w:val="both"/>
                    <w:rPr>
                      <w:sz w:val="28"/>
                      <w:szCs w:val="28"/>
                    </w:rPr>
                  </w:pPr>
                  <w:r w:rsidRPr="00F3420E">
                    <w:rPr>
                      <w:sz w:val="28"/>
                      <w:szCs w:val="28"/>
                    </w:rPr>
                    <w:t xml:space="preserve"> </w:t>
                  </w:r>
                  <w:r w:rsidRPr="00F3420E">
                    <w:rPr>
                      <w:sz w:val="28"/>
                      <w:szCs w:val="28"/>
                    </w:rPr>
                    <w:sym w:font="Symbol" w:char="F0DE"/>
                  </w:r>
                  <w:r w:rsidRPr="00F3420E">
                    <w:rPr>
                      <w:sz w:val="28"/>
                      <w:szCs w:val="28"/>
                    </w:rPr>
                    <w:t xml:space="preserve"> tứ giác EBDF nội tiếp </w:t>
                  </w:r>
                </w:p>
                <w:p w:rsidR="00F3420E" w:rsidRPr="00F3420E" w:rsidRDefault="00F3420E" w:rsidP="00F3420E">
                  <w:pPr>
                    <w:tabs>
                      <w:tab w:val="left" w:pos="992"/>
                      <w:tab w:val="left" w:pos="1530"/>
                    </w:tabs>
                    <w:rPr>
                      <w:sz w:val="28"/>
                      <w:szCs w:val="28"/>
                    </w:rPr>
                  </w:pPr>
                </w:p>
                <w:p w:rsidR="00F3420E" w:rsidRPr="00F3420E" w:rsidRDefault="00F3420E" w:rsidP="00F3420E">
                  <w:pPr>
                    <w:tabs>
                      <w:tab w:val="left" w:pos="992"/>
                      <w:tab w:val="left" w:pos="1530"/>
                    </w:tabs>
                    <w:rPr>
                      <w:sz w:val="28"/>
                      <w:szCs w:val="28"/>
                    </w:rPr>
                  </w:pPr>
                </w:p>
                <w:p w:rsidR="00F3420E" w:rsidRPr="00F3420E" w:rsidRDefault="00F3420E" w:rsidP="00F3420E">
                  <w:pPr>
                    <w:tabs>
                      <w:tab w:val="left" w:pos="992"/>
                      <w:tab w:val="left" w:pos="1530"/>
                    </w:tabs>
                    <w:rPr>
                      <w:sz w:val="28"/>
                      <w:szCs w:val="28"/>
                    </w:rPr>
                  </w:pPr>
                </w:p>
                <w:p w:rsidR="00F3420E" w:rsidRPr="00F3420E" w:rsidRDefault="00F3420E" w:rsidP="00F3420E">
                  <w:pPr>
                    <w:tabs>
                      <w:tab w:val="left" w:pos="992"/>
                      <w:tab w:val="left" w:pos="1530"/>
                    </w:tabs>
                    <w:rPr>
                      <w:sz w:val="28"/>
                      <w:szCs w:val="28"/>
                    </w:rPr>
                  </w:pPr>
                </w:p>
                <w:p w:rsidR="00F3420E" w:rsidRPr="00F3420E" w:rsidRDefault="00F3420E" w:rsidP="00F3420E">
                  <w:pPr>
                    <w:tabs>
                      <w:tab w:val="left" w:pos="992"/>
                      <w:tab w:val="left" w:pos="1530"/>
                    </w:tabs>
                    <w:rPr>
                      <w:sz w:val="28"/>
                      <w:szCs w:val="28"/>
                    </w:rPr>
                  </w:pPr>
                </w:p>
                <w:p w:rsidR="00F3420E" w:rsidRPr="00F3420E" w:rsidRDefault="00F3420E" w:rsidP="00F3420E">
                  <w:pPr>
                    <w:tabs>
                      <w:tab w:val="left" w:pos="992"/>
                      <w:tab w:val="left" w:pos="1530"/>
                    </w:tabs>
                    <w:rPr>
                      <w:sz w:val="28"/>
                      <w:szCs w:val="28"/>
                    </w:rPr>
                  </w:pPr>
                </w:p>
                <w:p w:rsidR="00F3420E" w:rsidRPr="00F3420E" w:rsidRDefault="00F3420E" w:rsidP="00F3420E">
                  <w:pPr>
                    <w:tabs>
                      <w:tab w:val="left" w:pos="992"/>
                      <w:tab w:val="left" w:pos="1530"/>
                    </w:tabs>
                    <w:rPr>
                      <w:sz w:val="28"/>
                      <w:szCs w:val="28"/>
                    </w:rPr>
                  </w:pPr>
                </w:p>
                <w:p w:rsidR="00F3420E" w:rsidRPr="00F3420E" w:rsidRDefault="00F3420E" w:rsidP="00F3420E">
                  <w:pPr>
                    <w:tabs>
                      <w:tab w:val="left" w:pos="992"/>
                      <w:tab w:val="left" w:pos="1530"/>
                    </w:tabs>
                    <w:rPr>
                      <w:sz w:val="28"/>
                      <w:szCs w:val="28"/>
                    </w:rPr>
                  </w:pPr>
                </w:p>
                <w:p w:rsidR="00F3420E" w:rsidRPr="00F3420E" w:rsidRDefault="00F3420E" w:rsidP="00F3420E">
                  <w:pPr>
                    <w:tabs>
                      <w:tab w:val="left" w:pos="992"/>
                      <w:tab w:val="left" w:pos="1530"/>
                    </w:tabs>
                    <w:rPr>
                      <w:sz w:val="28"/>
                      <w:szCs w:val="28"/>
                    </w:rPr>
                  </w:pPr>
                </w:p>
                <w:p w:rsidR="00F3420E" w:rsidRPr="00F3420E" w:rsidRDefault="00F3420E" w:rsidP="00F3420E">
                  <w:pPr>
                    <w:tabs>
                      <w:tab w:val="left" w:pos="992"/>
                      <w:tab w:val="left" w:pos="1530"/>
                    </w:tabs>
                    <w:rPr>
                      <w:sz w:val="28"/>
                      <w:szCs w:val="28"/>
                    </w:rPr>
                  </w:pPr>
                </w:p>
              </w:tc>
              <w:tc>
                <w:tcPr>
                  <w:tcW w:w="1320" w:type="dxa"/>
                </w:tcPr>
                <w:p w:rsidR="00F3420E" w:rsidRPr="00F3420E" w:rsidRDefault="00F3420E" w:rsidP="00F3420E">
                  <w:pPr>
                    <w:jc w:val="center"/>
                    <w:rPr>
                      <w:sz w:val="28"/>
                      <w:szCs w:val="28"/>
                    </w:rPr>
                  </w:pPr>
                </w:p>
                <w:p w:rsidR="00F3420E" w:rsidRPr="00F3420E" w:rsidRDefault="00F3420E" w:rsidP="00F3420E">
                  <w:pPr>
                    <w:spacing w:before="80"/>
                    <w:jc w:val="center"/>
                    <w:rPr>
                      <w:sz w:val="28"/>
                      <w:szCs w:val="28"/>
                    </w:rPr>
                  </w:pPr>
                  <w:r w:rsidRPr="00F3420E">
                    <w:rPr>
                      <w:sz w:val="28"/>
                      <w:szCs w:val="28"/>
                    </w:rPr>
                    <w:t>0,25</w:t>
                  </w:r>
                </w:p>
                <w:p w:rsidR="00F3420E" w:rsidRPr="00F3420E" w:rsidRDefault="00F3420E" w:rsidP="00F3420E">
                  <w:pPr>
                    <w:spacing w:before="80"/>
                    <w:jc w:val="center"/>
                    <w:rPr>
                      <w:sz w:val="28"/>
                      <w:szCs w:val="28"/>
                    </w:rPr>
                  </w:pPr>
                  <w:r w:rsidRPr="00F3420E">
                    <w:rPr>
                      <w:sz w:val="28"/>
                      <w:szCs w:val="28"/>
                    </w:rPr>
                    <w:t>0,25</w:t>
                  </w:r>
                </w:p>
                <w:p w:rsidR="00F3420E" w:rsidRPr="00F3420E" w:rsidRDefault="00F3420E" w:rsidP="00F3420E">
                  <w:pPr>
                    <w:tabs>
                      <w:tab w:val="left" w:pos="992"/>
                      <w:tab w:val="left" w:pos="1530"/>
                    </w:tabs>
                    <w:spacing w:before="80"/>
                    <w:jc w:val="center"/>
                    <w:rPr>
                      <w:sz w:val="28"/>
                      <w:szCs w:val="28"/>
                    </w:rPr>
                  </w:pPr>
                  <w:r w:rsidRPr="00F3420E">
                    <w:rPr>
                      <w:sz w:val="28"/>
                      <w:szCs w:val="28"/>
                    </w:rPr>
                    <w:t>0,25</w:t>
                  </w:r>
                </w:p>
                <w:p w:rsidR="00F3420E" w:rsidRPr="00F3420E" w:rsidRDefault="00F3420E" w:rsidP="00F3420E">
                  <w:pPr>
                    <w:tabs>
                      <w:tab w:val="left" w:pos="992"/>
                      <w:tab w:val="left" w:pos="1530"/>
                    </w:tabs>
                    <w:spacing w:before="80"/>
                    <w:jc w:val="center"/>
                    <w:rPr>
                      <w:sz w:val="28"/>
                      <w:szCs w:val="28"/>
                    </w:rPr>
                  </w:pPr>
                  <w:r w:rsidRPr="00F3420E">
                    <w:rPr>
                      <w:sz w:val="28"/>
                      <w:szCs w:val="28"/>
                    </w:rPr>
                    <w:t>0,25</w:t>
                  </w:r>
                </w:p>
                <w:p w:rsidR="00F3420E" w:rsidRPr="00F3420E" w:rsidRDefault="00F3420E" w:rsidP="00F3420E">
                  <w:pPr>
                    <w:tabs>
                      <w:tab w:val="left" w:pos="992"/>
                      <w:tab w:val="left" w:pos="1530"/>
                    </w:tabs>
                    <w:spacing w:before="80"/>
                    <w:jc w:val="center"/>
                    <w:rPr>
                      <w:b/>
                      <w:sz w:val="28"/>
                      <w:szCs w:val="28"/>
                    </w:rPr>
                  </w:pPr>
                </w:p>
              </w:tc>
            </w:tr>
            <w:tr w:rsidR="00F3420E" w:rsidRPr="00F3420E" w:rsidTr="00F3420E">
              <w:tc>
                <w:tcPr>
                  <w:tcW w:w="1410" w:type="dxa"/>
                  <w:vMerge/>
                </w:tcPr>
                <w:p w:rsidR="00F3420E" w:rsidRPr="00F3420E" w:rsidRDefault="00F3420E" w:rsidP="00F3420E">
                  <w:pPr>
                    <w:tabs>
                      <w:tab w:val="left" w:pos="992"/>
                      <w:tab w:val="left" w:pos="1530"/>
                    </w:tabs>
                    <w:jc w:val="center"/>
                    <w:rPr>
                      <w:b/>
                      <w:sz w:val="28"/>
                      <w:szCs w:val="28"/>
                    </w:rPr>
                  </w:pPr>
                </w:p>
              </w:tc>
              <w:tc>
                <w:tcPr>
                  <w:tcW w:w="9390" w:type="dxa"/>
                  <w:gridSpan w:val="2"/>
                </w:tcPr>
                <w:p w:rsidR="00F3420E" w:rsidRPr="00F3420E" w:rsidRDefault="00F3420E" w:rsidP="00F3420E">
                  <w:pPr>
                    <w:tabs>
                      <w:tab w:val="left" w:pos="992"/>
                      <w:tab w:val="left" w:pos="1530"/>
                    </w:tabs>
                    <w:rPr>
                      <w:sz w:val="28"/>
                      <w:szCs w:val="28"/>
                    </w:rPr>
                  </w:pPr>
                  <w:r w:rsidRPr="00F3420E">
                    <w:rPr>
                      <w:sz w:val="28"/>
                      <w:szCs w:val="28"/>
                    </w:rPr>
                    <w:t xml:space="preserve">b) (1,5) Tính ID </w:t>
                  </w:r>
                </w:p>
              </w:tc>
            </w:tr>
            <w:tr w:rsidR="00F3420E" w:rsidRPr="00F3420E" w:rsidTr="00F3420E">
              <w:tc>
                <w:tcPr>
                  <w:tcW w:w="1410" w:type="dxa"/>
                  <w:vMerge/>
                </w:tcPr>
                <w:p w:rsidR="00F3420E" w:rsidRPr="00F3420E" w:rsidRDefault="00F3420E" w:rsidP="00F3420E">
                  <w:pPr>
                    <w:tabs>
                      <w:tab w:val="left" w:pos="992"/>
                      <w:tab w:val="left" w:pos="1530"/>
                    </w:tabs>
                    <w:jc w:val="center"/>
                    <w:rPr>
                      <w:b/>
                      <w:sz w:val="28"/>
                      <w:szCs w:val="28"/>
                    </w:rPr>
                  </w:pPr>
                </w:p>
              </w:tc>
              <w:tc>
                <w:tcPr>
                  <w:tcW w:w="8070" w:type="dxa"/>
                </w:tcPr>
                <w:p w:rsidR="00F3420E" w:rsidRPr="00F3420E" w:rsidRDefault="00F3420E" w:rsidP="00F3420E">
                  <w:pPr>
                    <w:jc w:val="both"/>
                    <w:rPr>
                      <w:sz w:val="28"/>
                      <w:szCs w:val="28"/>
                    </w:rPr>
                  </w:pPr>
                  <w:r w:rsidRPr="00F3420E">
                    <w:rPr>
                      <w:sz w:val="28"/>
                      <w:szCs w:val="28"/>
                    </w:rPr>
                    <w:t xml:space="preserve">Tam giác AEC vuông tại C và BC </w:t>
                  </w:r>
                  <w:r w:rsidRPr="00F3420E">
                    <w:rPr>
                      <w:sz w:val="28"/>
                      <w:szCs w:val="28"/>
                    </w:rPr>
                    <w:sym w:font="Symbol" w:char="F05E"/>
                  </w:r>
                  <w:r w:rsidRPr="00F3420E">
                    <w:rPr>
                      <w:sz w:val="28"/>
                      <w:szCs w:val="28"/>
                    </w:rPr>
                    <w:t xml:space="preserve"> AE nên: BE.BA = BC</w:t>
                  </w:r>
                  <w:r w:rsidRPr="00F3420E">
                    <w:rPr>
                      <w:sz w:val="28"/>
                      <w:szCs w:val="28"/>
                      <w:vertAlign w:val="superscript"/>
                    </w:rPr>
                    <w:t>2</w:t>
                  </w:r>
                  <w:r w:rsidRPr="00F3420E">
                    <w:rPr>
                      <w:sz w:val="28"/>
                      <w:szCs w:val="28"/>
                    </w:rPr>
                    <w:t xml:space="preserve"> </w:t>
                  </w:r>
                </w:p>
                <w:p w:rsidR="00F3420E" w:rsidRPr="00F3420E" w:rsidRDefault="00F3420E" w:rsidP="00F3420E">
                  <w:pPr>
                    <w:jc w:val="both"/>
                    <w:rPr>
                      <w:sz w:val="28"/>
                      <w:szCs w:val="28"/>
                    </w:rPr>
                  </w:pPr>
                  <w:r w:rsidRPr="00F3420E">
                    <w:rPr>
                      <w:sz w:val="28"/>
                      <w:szCs w:val="28"/>
                    </w:rPr>
                    <w:t xml:space="preserve">      </w:t>
                  </w:r>
                  <w:r w:rsidRPr="00F3420E">
                    <w:rPr>
                      <w:sz w:val="28"/>
                      <w:szCs w:val="28"/>
                    </w:rPr>
                    <w:tab/>
                  </w:r>
                  <w:r w:rsidRPr="00F3420E">
                    <w:rPr>
                      <w:sz w:val="28"/>
                      <w:szCs w:val="28"/>
                    </w:rPr>
                    <w:sym w:font="Symbol" w:char="F0DE"/>
                  </w:r>
                  <w:r w:rsidRPr="00F3420E">
                    <w:rPr>
                      <w:sz w:val="28"/>
                      <w:szCs w:val="28"/>
                    </w:rPr>
                    <w:t xml:space="preserve"> </w:t>
                  </w:r>
                  <w:r w:rsidR="00D94404">
                    <w:rPr>
                      <w:position w:val="-26"/>
                      <w:sz w:val="28"/>
                      <w:szCs w:val="28"/>
                    </w:rPr>
                    <w:pict>
                      <v:shape id="_x0000_i1828" type="#_x0000_t75" style="width:77.25pt;height:36.75pt">
                        <v:imagedata r:id="rId1379" o:title=""/>
                      </v:shape>
                    </w:pict>
                  </w:r>
                </w:p>
                <w:p w:rsidR="00F3420E" w:rsidRPr="00F3420E" w:rsidRDefault="00F3420E" w:rsidP="00F3420E">
                  <w:pPr>
                    <w:jc w:val="both"/>
                    <w:rPr>
                      <w:sz w:val="28"/>
                      <w:szCs w:val="28"/>
                    </w:rPr>
                  </w:pPr>
                  <w:r w:rsidRPr="00F3420E">
                    <w:rPr>
                      <w:sz w:val="28"/>
                      <w:szCs w:val="28"/>
                    </w:rPr>
                    <w:tab/>
                    <w:t xml:space="preserve">BE//CD </w:t>
                  </w:r>
                  <w:r w:rsidRPr="00F3420E">
                    <w:rPr>
                      <w:sz w:val="28"/>
                      <w:szCs w:val="28"/>
                    </w:rPr>
                    <w:sym w:font="Symbol" w:char="F0DE"/>
                  </w:r>
                  <w:r w:rsidRPr="00F3420E">
                    <w:rPr>
                      <w:sz w:val="28"/>
                      <w:szCs w:val="28"/>
                    </w:rPr>
                    <w:t xml:space="preserve"> </w:t>
                  </w:r>
                  <w:r w:rsidR="00D94404">
                    <w:rPr>
                      <w:position w:val="-26"/>
                      <w:sz w:val="28"/>
                      <w:szCs w:val="28"/>
                    </w:rPr>
                    <w:pict>
                      <v:shape id="_x0000_i1829" type="#_x0000_t75" style="width:74.2pt;height:33.75pt">
                        <v:imagedata r:id="rId1380" o:title=""/>
                      </v:shape>
                    </w:pict>
                  </w:r>
                </w:p>
                <w:p w:rsidR="00F3420E" w:rsidRPr="00F3420E" w:rsidRDefault="00F3420E" w:rsidP="00F3420E">
                  <w:pPr>
                    <w:jc w:val="both"/>
                    <w:rPr>
                      <w:sz w:val="28"/>
                      <w:szCs w:val="28"/>
                    </w:rPr>
                  </w:pPr>
                  <w:r w:rsidRPr="00F3420E">
                    <w:rPr>
                      <w:sz w:val="28"/>
                      <w:szCs w:val="28"/>
                    </w:rPr>
                    <w:tab/>
                  </w:r>
                  <w:r w:rsidRPr="00F3420E">
                    <w:rPr>
                      <w:sz w:val="28"/>
                      <w:szCs w:val="28"/>
                    </w:rPr>
                    <w:sym w:font="Symbol" w:char="F0DE"/>
                  </w:r>
                  <w:r w:rsidRPr="00F3420E">
                    <w:rPr>
                      <w:sz w:val="28"/>
                      <w:szCs w:val="28"/>
                    </w:rPr>
                    <w:t xml:space="preserve"> </w:t>
                  </w:r>
                  <w:r w:rsidR="00D94404">
                    <w:rPr>
                      <w:position w:val="-26"/>
                      <w:sz w:val="28"/>
                      <w:szCs w:val="28"/>
                    </w:rPr>
                    <w:pict>
                      <v:shape id="_x0000_i1830" type="#_x0000_t75" style="width:45.75pt;height:33.75pt">
                        <v:imagedata r:id="rId1381" o:title=""/>
                      </v:shape>
                    </w:pict>
                  </w:r>
                  <w:r w:rsidRPr="00F3420E">
                    <w:rPr>
                      <w:sz w:val="28"/>
                      <w:szCs w:val="28"/>
                    </w:rPr>
                    <w:t xml:space="preserve"> </w:t>
                  </w:r>
                </w:p>
                <w:p w:rsidR="00F3420E" w:rsidRPr="00F3420E" w:rsidRDefault="00F3420E" w:rsidP="00F3420E">
                  <w:pPr>
                    <w:jc w:val="both"/>
                    <w:rPr>
                      <w:sz w:val="28"/>
                      <w:szCs w:val="28"/>
                    </w:rPr>
                  </w:pPr>
                  <w:r w:rsidRPr="00F3420E">
                    <w:rPr>
                      <w:sz w:val="28"/>
                      <w:szCs w:val="28"/>
                    </w:rPr>
                    <w:tab/>
                  </w:r>
                  <w:r w:rsidRPr="00F3420E">
                    <w:rPr>
                      <w:sz w:val="28"/>
                      <w:szCs w:val="28"/>
                    </w:rPr>
                    <w:sym w:font="Symbol" w:char="F0DE"/>
                  </w:r>
                  <w:r w:rsidRPr="00F3420E">
                    <w:rPr>
                      <w:sz w:val="28"/>
                      <w:szCs w:val="28"/>
                    </w:rPr>
                    <w:t xml:space="preserve"> </w:t>
                  </w:r>
                  <w:r w:rsidR="00D94404">
                    <w:rPr>
                      <w:position w:val="-26"/>
                      <w:sz w:val="28"/>
                      <w:szCs w:val="28"/>
                    </w:rPr>
                    <w:pict>
                      <v:shape id="_x0000_i1831" type="#_x0000_t75" style="width:59.25pt;height:33.75pt">
                        <v:imagedata r:id="rId1382" o:title=""/>
                      </v:shape>
                    </w:pict>
                  </w:r>
                  <w:r w:rsidRPr="00F3420E">
                    <w:rPr>
                      <w:sz w:val="28"/>
                      <w:szCs w:val="28"/>
                    </w:rPr>
                    <w:t xml:space="preserve"> và tính được: BD = </w:t>
                  </w:r>
                  <w:r w:rsidR="00D94404">
                    <w:rPr>
                      <w:position w:val="-8"/>
                      <w:sz w:val="28"/>
                      <w:szCs w:val="28"/>
                    </w:rPr>
                    <w:pict>
                      <v:shape id="_x0000_i1832" type="#_x0000_t75" style="width:26.25pt;height:18.75pt">
                        <v:imagedata r:id="rId1383" o:title=""/>
                      </v:shape>
                    </w:pict>
                  </w:r>
                </w:p>
                <w:p w:rsidR="00F3420E" w:rsidRPr="00F3420E" w:rsidRDefault="00F3420E" w:rsidP="00F3420E">
                  <w:pPr>
                    <w:jc w:val="both"/>
                    <w:rPr>
                      <w:sz w:val="28"/>
                      <w:szCs w:val="28"/>
                    </w:rPr>
                  </w:pPr>
                  <w:r w:rsidRPr="00F3420E">
                    <w:rPr>
                      <w:sz w:val="28"/>
                      <w:szCs w:val="28"/>
                    </w:rPr>
                    <w:t xml:space="preserve">          </w:t>
                  </w:r>
                  <w:r w:rsidRPr="00F3420E">
                    <w:rPr>
                      <w:sz w:val="28"/>
                      <w:szCs w:val="28"/>
                    </w:rPr>
                    <w:sym w:font="Symbol" w:char="F0DE"/>
                  </w:r>
                  <w:r w:rsidRPr="00F3420E">
                    <w:rPr>
                      <w:sz w:val="28"/>
                      <w:szCs w:val="28"/>
                    </w:rPr>
                    <w:t xml:space="preserve"> </w:t>
                  </w:r>
                  <w:r w:rsidR="00D94404">
                    <w:rPr>
                      <w:position w:val="-26"/>
                      <w:sz w:val="28"/>
                      <w:szCs w:val="28"/>
                    </w:rPr>
                    <w:pict>
                      <v:shape id="_x0000_i1833" type="#_x0000_t75" style="width:54pt;height:36pt">
                        <v:imagedata r:id="rId1384" o:title=""/>
                      </v:shape>
                    </w:pict>
                  </w:r>
                  <w:r w:rsidRPr="00F3420E">
                    <w:rPr>
                      <w:sz w:val="28"/>
                      <w:szCs w:val="28"/>
                    </w:rPr>
                    <w:t xml:space="preserve">  (cm)</w:t>
                  </w:r>
                </w:p>
              </w:tc>
              <w:tc>
                <w:tcPr>
                  <w:tcW w:w="1320" w:type="dxa"/>
                </w:tcPr>
                <w:p w:rsidR="00F3420E" w:rsidRPr="00F3420E" w:rsidRDefault="00F3420E" w:rsidP="00F3420E">
                  <w:pPr>
                    <w:tabs>
                      <w:tab w:val="left" w:pos="992"/>
                      <w:tab w:val="left" w:pos="1530"/>
                    </w:tabs>
                    <w:jc w:val="center"/>
                    <w:rPr>
                      <w:sz w:val="28"/>
                      <w:szCs w:val="28"/>
                    </w:rPr>
                  </w:pPr>
                  <w:r w:rsidRPr="00F3420E">
                    <w:rPr>
                      <w:sz w:val="28"/>
                      <w:szCs w:val="28"/>
                    </w:rPr>
                    <w:t>0,25</w:t>
                  </w:r>
                </w:p>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r w:rsidRPr="00F3420E">
                    <w:rPr>
                      <w:sz w:val="28"/>
                      <w:szCs w:val="28"/>
                    </w:rPr>
                    <w:t>0,25</w:t>
                  </w:r>
                </w:p>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r w:rsidRPr="00F3420E">
                    <w:rPr>
                      <w:sz w:val="28"/>
                      <w:szCs w:val="28"/>
                    </w:rPr>
                    <w:t>0,25</w:t>
                  </w:r>
                </w:p>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r w:rsidRPr="00F3420E">
                    <w:rPr>
                      <w:sz w:val="28"/>
                      <w:szCs w:val="28"/>
                    </w:rPr>
                    <w:t>0,25</w:t>
                  </w:r>
                </w:p>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r w:rsidRPr="00F3420E">
                    <w:rPr>
                      <w:sz w:val="28"/>
                      <w:szCs w:val="28"/>
                    </w:rPr>
                    <w:t>0,25</w:t>
                  </w:r>
                </w:p>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b/>
                      <w:sz w:val="28"/>
                      <w:szCs w:val="28"/>
                    </w:rPr>
                  </w:pPr>
                  <w:r w:rsidRPr="00F3420E">
                    <w:rPr>
                      <w:sz w:val="28"/>
                      <w:szCs w:val="28"/>
                    </w:rPr>
                    <w:t>0,25</w:t>
                  </w:r>
                </w:p>
              </w:tc>
            </w:tr>
          </w:tbl>
          <w:p w:rsidR="00F3420E" w:rsidRPr="00F3420E" w:rsidRDefault="00F3420E" w:rsidP="00F3420E">
            <w:pPr>
              <w:rPr>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0"/>
              <w:gridCol w:w="8070"/>
              <w:gridCol w:w="1320"/>
            </w:tblGrid>
            <w:tr w:rsidR="00F3420E" w:rsidRPr="00F3420E" w:rsidTr="00F3420E">
              <w:tc>
                <w:tcPr>
                  <w:tcW w:w="1410" w:type="dxa"/>
                </w:tcPr>
                <w:p w:rsidR="00F3420E" w:rsidRPr="00F3420E" w:rsidRDefault="00F3420E" w:rsidP="00F3420E">
                  <w:pPr>
                    <w:tabs>
                      <w:tab w:val="left" w:pos="992"/>
                      <w:tab w:val="left" w:pos="1530"/>
                    </w:tabs>
                    <w:jc w:val="center"/>
                    <w:rPr>
                      <w:b/>
                      <w:sz w:val="28"/>
                      <w:szCs w:val="28"/>
                    </w:rPr>
                  </w:pPr>
                  <w:r w:rsidRPr="00F3420E">
                    <w:rPr>
                      <w:b/>
                      <w:sz w:val="28"/>
                      <w:szCs w:val="28"/>
                    </w:rPr>
                    <w:t>Câu</w:t>
                  </w:r>
                </w:p>
              </w:tc>
              <w:tc>
                <w:tcPr>
                  <w:tcW w:w="8070" w:type="dxa"/>
                </w:tcPr>
                <w:p w:rsidR="00F3420E" w:rsidRPr="00F3420E" w:rsidRDefault="00F3420E" w:rsidP="00F3420E">
                  <w:pPr>
                    <w:tabs>
                      <w:tab w:val="left" w:pos="992"/>
                      <w:tab w:val="left" w:pos="1530"/>
                    </w:tabs>
                    <w:jc w:val="center"/>
                    <w:rPr>
                      <w:b/>
                      <w:sz w:val="28"/>
                      <w:szCs w:val="28"/>
                    </w:rPr>
                  </w:pPr>
                  <w:r w:rsidRPr="00F3420E">
                    <w:rPr>
                      <w:b/>
                      <w:sz w:val="28"/>
                      <w:szCs w:val="28"/>
                    </w:rPr>
                    <w:t>Nội dung</w:t>
                  </w:r>
                </w:p>
              </w:tc>
              <w:tc>
                <w:tcPr>
                  <w:tcW w:w="1320" w:type="dxa"/>
                </w:tcPr>
                <w:p w:rsidR="00F3420E" w:rsidRPr="00F3420E" w:rsidRDefault="00F3420E" w:rsidP="00F3420E">
                  <w:pPr>
                    <w:tabs>
                      <w:tab w:val="left" w:pos="992"/>
                      <w:tab w:val="left" w:pos="1530"/>
                    </w:tabs>
                    <w:jc w:val="center"/>
                    <w:rPr>
                      <w:b/>
                      <w:sz w:val="28"/>
                      <w:szCs w:val="28"/>
                    </w:rPr>
                  </w:pPr>
                  <w:r w:rsidRPr="00F3420E">
                    <w:rPr>
                      <w:b/>
                      <w:sz w:val="28"/>
                      <w:szCs w:val="28"/>
                    </w:rPr>
                    <w:t>Điểm</w:t>
                  </w:r>
                </w:p>
              </w:tc>
            </w:tr>
            <w:tr w:rsidR="00F3420E" w:rsidRPr="00F3420E" w:rsidTr="00F3420E">
              <w:trPr>
                <w:trHeight w:val="185"/>
              </w:trPr>
              <w:tc>
                <w:tcPr>
                  <w:tcW w:w="1410" w:type="dxa"/>
                  <w:vMerge w:val="restart"/>
                </w:tcPr>
                <w:p w:rsidR="00F3420E" w:rsidRPr="00F3420E" w:rsidRDefault="00F3420E" w:rsidP="00F3420E">
                  <w:pPr>
                    <w:tabs>
                      <w:tab w:val="left" w:pos="992"/>
                      <w:tab w:val="left" w:pos="1530"/>
                    </w:tabs>
                    <w:jc w:val="center"/>
                    <w:rPr>
                      <w:b/>
                      <w:sz w:val="28"/>
                      <w:szCs w:val="28"/>
                    </w:rPr>
                  </w:pPr>
                  <w:r w:rsidRPr="00F3420E">
                    <w:rPr>
                      <w:b/>
                      <w:sz w:val="28"/>
                      <w:szCs w:val="28"/>
                    </w:rPr>
                    <w:t>Câu 4</w:t>
                  </w:r>
                </w:p>
                <w:p w:rsidR="00F3420E" w:rsidRPr="00F3420E" w:rsidRDefault="00F3420E" w:rsidP="00F3420E">
                  <w:pPr>
                    <w:tabs>
                      <w:tab w:val="left" w:pos="992"/>
                      <w:tab w:val="left" w:pos="1530"/>
                    </w:tabs>
                    <w:jc w:val="center"/>
                    <w:rPr>
                      <w:b/>
                      <w:sz w:val="28"/>
                      <w:szCs w:val="28"/>
                    </w:rPr>
                  </w:pPr>
                  <w:r w:rsidRPr="00F3420E">
                    <w:rPr>
                      <w:b/>
                      <w:sz w:val="28"/>
                      <w:szCs w:val="28"/>
                    </w:rPr>
                    <w:t>(tt)</w:t>
                  </w:r>
                </w:p>
              </w:tc>
              <w:tc>
                <w:tcPr>
                  <w:tcW w:w="9390" w:type="dxa"/>
                  <w:gridSpan w:val="2"/>
                </w:tcPr>
                <w:p w:rsidR="00F3420E" w:rsidRPr="00F3420E" w:rsidRDefault="00F3420E" w:rsidP="00F3420E">
                  <w:pPr>
                    <w:tabs>
                      <w:tab w:val="left" w:pos="992"/>
                      <w:tab w:val="left" w:pos="1530"/>
                    </w:tabs>
                    <w:rPr>
                      <w:sz w:val="28"/>
                      <w:szCs w:val="28"/>
                    </w:rPr>
                  </w:pPr>
                  <w:r w:rsidRPr="00F3420E">
                    <w:rPr>
                      <w:sz w:val="28"/>
                      <w:szCs w:val="28"/>
                    </w:rPr>
                    <w:t>c) (1,5 điểm) Xác định vị trí điểm M để S</w:t>
                  </w:r>
                  <w:r w:rsidRPr="00F3420E">
                    <w:rPr>
                      <w:sz w:val="28"/>
                      <w:szCs w:val="28"/>
                      <w:vertAlign w:val="subscript"/>
                    </w:rPr>
                    <w:t>1</w:t>
                  </w:r>
                  <w:r w:rsidRPr="00F3420E">
                    <w:rPr>
                      <w:sz w:val="28"/>
                      <w:szCs w:val="28"/>
                    </w:rPr>
                    <w:t xml:space="preserve"> = </w:t>
                  </w:r>
                  <w:r w:rsidR="00D94404">
                    <w:rPr>
                      <w:position w:val="-26"/>
                      <w:sz w:val="28"/>
                      <w:szCs w:val="28"/>
                    </w:rPr>
                    <w:pict>
                      <v:shape id="_x0000_i1834" type="#_x0000_t75" style="width:12pt;height:33.75pt">
                        <v:imagedata r:id="rId1385" o:title=""/>
                      </v:shape>
                    </w:pict>
                  </w:r>
                  <w:r w:rsidRPr="00F3420E">
                    <w:rPr>
                      <w:sz w:val="28"/>
                      <w:szCs w:val="28"/>
                    </w:rPr>
                    <w:t>S</w:t>
                  </w:r>
                  <w:r w:rsidRPr="00F3420E">
                    <w:rPr>
                      <w:sz w:val="28"/>
                      <w:szCs w:val="28"/>
                      <w:vertAlign w:val="subscript"/>
                    </w:rPr>
                    <w:t>2</w:t>
                  </w:r>
                  <w:r w:rsidRPr="00F3420E">
                    <w:rPr>
                      <w:sz w:val="28"/>
                      <w:szCs w:val="28"/>
                    </w:rPr>
                    <w:t xml:space="preserve"> </w:t>
                  </w:r>
                </w:p>
              </w:tc>
            </w:tr>
            <w:tr w:rsidR="00F3420E" w:rsidRPr="00F3420E" w:rsidTr="00F3420E">
              <w:tc>
                <w:tcPr>
                  <w:tcW w:w="1410" w:type="dxa"/>
                  <w:vMerge/>
                </w:tcPr>
                <w:p w:rsidR="00F3420E" w:rsidRPr="00F3420E" w:rsidRDefault="00F3420E" w:rsidP="00F3420E">
                  <w:pPr>
                    <w:tabs>
                      <w:tab w:val="left" w:pos="992"/>
                      <w:tab w:val="left" w:pos="1530"/>
                    </w:tabs>
                    <w:jc w:val="center"/>
                    <w:rPr>
                      <w:b/>
                      <w:sz w:val="28"/>
                      <w:szCs w:val="28"/>
                    </w:rPr>
                  </w:pPr>
                </w:p>
              </w:tc>
              <w:tc>
                <w:tcPr>
                  <w:tcW w:w="8070" w:type="dxa"/>
                </w:tcPr>
                <w:p w:rsidR="00F3420E" w:rsidRPr="00F3420E" w:rsidRDefault="00F3420E" w:rsidP="00F3420E">
                  <w:pPr>
                    <w:jc w:val="both"/>
                    <w:rPr>
                      <w:sz w:val="28"/>
                      <w:szCs w:val="28"/>
                    </w:rPr>
                  </w:pPr>
                  <w:r w:rsidRPr="00F3420E">
                    <w:rPr>
                      <w:sz w:val="28"/>
                      <w:szCs w:val="28"/>
                    </w:rPr>
                    <w:t xml:space="preserve"> Đặt AM = x, 0 &lt; x &lt; 4</w:t>
                  </w:r>
                </w:p>
                <w:p w:rsidR="00F3420E" w:rsidRPr="00F3420E" w:rsidRDefault="00F3420E" w:rsidP="00F3420E">
                  <w:pPr>
                    <w:jc w:val="both"/>
                    <w:rPr>
                      <w:sz w:val="28"/>
                      <w:szCs w:val="28"/>
                    </w:rPr>
                  </w:pPr>
                  <w:r w:rsidRPr="00F3420E">
                    <w:rPr>
                      <w:sz w:val="28"/>
                      <w:szCs w:val="28"/>
                    </w:rPr>
                    <w:t xml:space="preserve"> </w:t>
                  </w:r>
                  <w:r w:rsidRPr="00F3420E">
                    <w:rPr>
                      <w:sz w:val="28"/>
                      <w:szCs w:val="28"/>
                    </w:rPr>
                    <w:sym w:font="Symbol" w:char="F0DE"/>
                  </w:r>
                  <w:r w:rsidRPr="00F3420E">
                    <w:rPr>
                      <w:sz w:val="28"/>
                      <w:szCs w:val="28"/>
                    </w:rPr>
                    <w:t xml:space="preserve"> MB = 4− x , ME = 5 − x</w:t>
                  </w:r>
                </w:p>
                <w:p w:rsidR="00F3420E" w:rsidRPr="00F3420E" w:rsidRDefault="00F3420E" w:rsidP="00F3420E">
                  <w:pPr>
                    <w:jc w:val="both"/>
                    <w:rPr>
                      <w:sz w:val="28"/>
                      <w:szCs w:val="28"/>
                      <w:lang w:val="pl-PL"/>
                    </w:rPr>
                  </w:pPr>
                  <w:r w:rsidRPr="00F3420E">
                    <w:rPr>
                      <w:sz w:val="28"/>
                      <w:szCs w:val="28"/>
                      <w:lang w:val="pl-PL"/>
                    </w:rPr>
                    <w:t xml:space="preserve">Ta có:  </w:t>
                  </w:r>
                  <w:r w:rsidR="00D94404">
                    <w:rPr>
                      <w:position w:val="-4"/>
                      <w:sz w:val="28"/>
                      <w:szCs w:val="28"/>
                    </w:rPr>
                    <w:pict>
                      <v:shape id="_x0000_i1835" type="#_x0000_t75" style="width:9pt;height:14.25pt">
                        <v:imagedata r:id="rId1386" o:title=""/>
                      </v:shape>
                    </w:pict>
                  </w:r>
                  <w:r w:rsidR="00D94404">
                    <w:rPr>
                      <w:position w:val="-24"/>
                      <w:sz w:val="28"/>
                      <w:szCs w:val="28"/>
                    </w:rPr>
                    <w:pict>
                      <v:shape id="_x0000_i1836" type="#_x0000_t75" style="width:180pt;height:30.75pt">
                        <v:imagedata r:id="rId1387" o:title=""/>
                      </v:shape>
                    </w:pict>
                  </w:r>
                </w:p>
                <w:p w:rsidR="00F3420E" w:rsidRPr="00F3420E" w:rsidRDefault="00F3420E" w:rsidP="00F3420E">
                  <w:pPr>
                    <w:jc w:val="both"/>
                    <w:rPr>
                      <w:sz w:val="28"/>
                      <w:szCs w:val="28"/>
                      <w:lang w:val="pl-PL"/>
                    </w:rPr>
                  </w:pPr>
                  <w:r w:rsidRPr="00F3420E">
                    <w:rPr>
                      <w:sz w:val="28"/>
                      <w:szCs w:val="28"/>
                      <w:lang w:val="pl-PL"/>
                    </w:rPr>
                    <w:t xml:space="preserve"> </w:t>
                  </w:r>
                  <w:r w:rsidR="00D94404">
                    <w:rPr>
                      <w:position w:val="-26"/>
                      <w:sz w:val="28"/>
                      <w:szCs w:val="28"/>
                    </w:rPr>
                    <w:pict>
                      <v:shape id="_x0000_i1837" type="#_x0000_t75" style="width:114.7pt;height:33.75pt">
                        <v:imagedata r:id="rId1388" o:title=""/>
                      </v:shape>
                    </w:pict>
                  </w:r>
                  <w:r w:rsidRPr="00F3420E">
                    <w:rPr>
                      <w:sz w:val="28"/>
                      <w:szCs w:val="28"/>
                      <w:lang w:val="pl-PL"/>
                    </w:rPr>
                    <w:t xml:space="preserve">, </w:t>
                  </w:r>
                  <w:r w:rsidR="00D94404">
                    <w:rPr>
                      <w:position w:val="-26"/>
                      <w:sz w:val="28"/>
                      <w:szCs w:val="28"/>
                    </w:rPr>
                    <w:pict>
                      <v:shape id="_x0000_i1838" type="#_x0000_t75" style="width:123pt;height:36.75pt">
                        <v:imagedata r:id="rId1389" o:title=""/>
                      </v:shape>
                    </w:pict>
                  </w:r>
                </w:p>
                <w:p w:rsidR="00F3420E" w:rsidRPr="00F3420E" w:rsidRDefault="00F3420E" w:rsidP="00F3420E">
                  <w:pPr>
                    <w:jc w:val="both"/>
                    <w:rPr>
                      <w:sz w:val="28"/>
                      <w:szCs w:val="28"/>
                      <w:lang w:val="pl-PL"/>
                    </w:rPr>
                  </w:pPr>
                  <w:r w:rsidRPr="00F3420E">
                    <w:rPr>
                      <w:sz w:val="28"/>
                      <w:szCs w:val="28"/>
                      <w:lang w:val="pl-PL"/>
                    </w:rPr>
                    <w:t xml:space="preserve"> S</w:t>
                  </w:r>
                  <w:r w:rsidRPr="00F3420E">
                    <w:rPr>
                      <w:sz w:val="28"/>
                      <w:szCs w:val="28"/>
                      <w:vertAlign w:val="subscript"/>
                      <w:lang w:val="pl-PL"/>
                    </w:rPr>
                    <w:t>1</w:t>
                  </w:r>
                  <w:r w:rsidRPr="00F3420E">
                    <w:rPr>
                      <w:sz w:val="28"/>
                      <w:szCs w:val="28"/>
                      <w:lang w:val="pl-PL"/>
                    </w:rPr>
                    <w:t xml:space="preserve"> = </w:t>
                  </w:r>
                  <w:r w:rsidR="00D94404">
                    <w:rPr>
                      <w:position w:val="-24"/>
                      <w:sz w:val="28"/>
                      <w:szCs w:val="28"/>
                    </w:rPr>
                    <w:pict>
                      <v:shape id="_x0000_i1839" type="#_x0000_t75" style="width:12pt;height:30.75pt">
                        <v:imagedata r:id="rId1390" o:title=""/>
                      </v:shape>
                    </w:pict>
                  </w:r>
                  <w:r w:rsidRPr="00F3420E">
                    <w:rPr>
                      <w:sz w:val="28"/>
                      <w:szCs w:val="28"/>
                      <w:lang w:val="pl-PL"/>
                    </w:rPr>
                    <w:t>S</w:t>
                  </w:r>
                  <w:r w:rsidRPr="00F3420E">
                    <w:rPr>
                      <w:sz w:val="28"/>
                      <w:szCs w:val="28"/>
                      <w:vertAlign w:val="subscript"/>
                      <w:lang w:val="pl-PL"/>
                    </w:rPr>
                    <w:t>2</w:t>
                  </w:r>
                  <w:r w:rsidRPr="00F3420E">
                    <w:rPr>
                      <w:sz w:val="28"/>
                      <w:szCs w:val="28"/>
                      <w:lang w:val="pl-PL"/>
                    </w:rPr>
                    <w:t xml:space="preserve">   </w:t>
                  </w:r>
                  <w:r w:rsidRPr="00F3420E">
                    <w:rPr>
                      <w:sz w:val="28"/>
                      <w:szCs w:val="28"/>
                    </w:rPr>
                    <w:sym w:font="Symbol" w:char="F0DB"/>
                  </w:r>
                  <w:r w:rsidRPr="00F3420E">
                    <w:rPr>
                      <w:sz w:val="28"/>
                      <w:szCs w:val="28"/>
                      <w:lang w:val="pl-PL"/>
                    </w:rPr>
                    <w:t xml:space="preserve">  5− x = </w:t>
                  </w:r>
                  <w:r w:rsidR="00D94404">
                    <w:rPr>
                      <w:position w:val="-24"/>
                      <w:sz w:val="28"/>
                      <w:szCs w:val="28"/>
                    </w:rPr>
                    <w:pict>
                      <v:shape id="_x0000_i1840" type="#_x0000_t75" style="width:12pt;height:30.75pt">
                        <v:imagedata r:id="rId1390" o:title=""/>
                      </v:shape>
                    </w:pict>
                  </w:r>
                  <w:r w:rsidRPr="00F3420E">
                    <w:rPr>
                      <w:sz w:val="28"/>
                      <w:szCs w:val="28"/>
                      <w:lang w:val="pl-PL"/>
                    </w:rPr>
                    <w:t>.</w:t>
                  </w:r>
                  <w:r w:rsidR="00D94404">
                    <w:rPr>
                      <w:position w:val="-26"/>
                      <w:sz w:val="28"/>
                      <w:szCs w:val="28"/>
                    </w:rPr>
                    <w:pict>
                      <v:shape id="_x0000_i1841" type="#_x0000_t75" style="width:30.75pt;height:36.75pt">
                        <v:imagedata r:id="rId1391" o:title=""/>
                      </v:shape>
                    </w:pict>
                  </w:r>
                  <w:r w:rsidRPr="00F3420E">
                    <w:rPr>
                      <w:sz w:val="28"/>
                      <w:szCs w:val="28"/>
                      <w:lang w:val="pl-PL"/>
                    </w:rPr>
                    <w:t xml:space="preserve"> </w:t>
                  </w:r>
                  <w:r w:rsidRPr="00F3420E">
                    <w:rPr>
                      <w:sz w:val="28"/>
                      <w:szCs w:val="28"/>
                    </w:rPr>
                    <w:sym w:font="Symbol" w:char="F0DB"/>
                  </w:r>
                  <w:r w:rsidRPr="00F3420E">
                    <w:rPr>
                      <w:sz w:val="28"/>
                      <w:szCs w:val="28"/>
                      <w:lang w:val="pl-PL"/>
                    </w:rPr>
                    <w:t xml:space="preserve">  x</w:t>
                  </w:r>
                  <w:r w:rsidRPr="00F3420E">
                    <w:rPr>
                      <w:sz w:val="28"/>
                      <w:szCs w:val="28"/>
                      <w:vertAlign w:val="superscript"/>
                      <w:lang w:val="pl-PL"/>
                    </w:rPr>
                    <w:t xml:space="preserve">2 </w:t>
                  </w:r>
                  <w:r w:rsidRPr="00F3420E">
                    <w:rPr>
                      <w:sz w:val="28"/>
                      <w:szCs w:val="28"/>
                      <w:lang w:val="pl-PL"/>
                    </w:rPr>
                    <w:t xml:space="preserve">+ 18x − 40 = 0 </w:t>
                  </w:r>
                </w:p>
                <w:p w:rsidR="00F3420E" w:rsidRPr="00F3420E" w:rsidRDefault="00F3420E" w:rsidP="00F3420E">
                  <w:pPr>
                    <w:jc w:val="both"/>
                    <w:rPr>
                      <w:sz w:val="28"/>
                      <w:szCs w:val="28"/>
                    </w:rPr>
                  </w:pPr>
                  <w:r w:rsidRPr="00F3420E">
                    <w:rPr>
                      <w:sz w:val="28"/>
                      <w:szCs w:val="28"/>
                    </w:rPr>
                    <w:sym w:font="Symbol" w:char="F0DB"/>
                  </w:r>
                  <w:r w:rsidRPr="00F3420E">
                    <w:rPr>
                      <w:sz w:val="28"/>
                      <w:szCs w:val="28"/>
                      <w:lang w:val="pl-PL"/>
                    </w:rPr>
                    <w:t xml:space="preserve">  x = 2 (v</w:t>
                  </w:r>
                  <w:r w:rsidRPr="00F3420E">
                    <w:rPr>
                      <w:sz w:val="28"/>
                      <w:szCs w:val="28"/>
                    </w:rPr>
                    <w:t>ì 0 &lt; x &lt; 4)</w:t>
                  </w:r>
                  <w:r w:rsidRPr="00F3420E">
                    <w:rPr>
                      <w:sz w:val="28"/>
                      <w:szCs w:val="28"/>
                      <w:lang w:val="pl-PL"/>
                    </w:rPr>
                    <w:t xml:space="preserve"> </w:t>
                  </w:r>
                </w:p>
                <w:p w:rsidR="00F3420E" w:rsidRPr="00F3420E" w:rsidRDefault="00F3420E" w:rsidP="00F3420E">
                  <w:pPr>
                    <w:jc w:val="both"/>
                    <w:rPr>
                      <w:sz w:val="28"/>
                      <w:szCs w:val="28"/>
                    </w:rPr>
                  </w:pPr>
                  <w:r w:rsidRPr="00F3420E">
                    <w:rPr>
                      <w:sz w:val="28"/>
                      <w:szCs w:val="28"/>
                      <w:lang w:val="de-DE"/>
                    </w:rPr>
                    <w:t>Vậy M là trung điểm AB .</w:t>
                  </w:r>
                </w:p>
              </w:tc>
              <w:tc>
                <w:tcPr>
                  <w:tcW w:w="1320" w:type="dxa"/>
                </w:tcPr>
                <w:p w:rsidR="00F3420E" w:rsidRPr="00F3420E" w:rsidRDefault="00F3420E" w:rsidP="00F3420E">
                  <w:pPr>
                    <w:tabs>
                      <w:tab w:val="left" w:pos="992"/>
                      <w:tab w:val="left" w:pos="1530"/>
                    </w:tabs>
                    <w:jc w:val="center"/>
                    <w:rPr>
                      <w:sz w:val="28"/>
                      <w:szCs w:val="28"/>
                    </w:rPr>
                  </w:pPr>
                  <w:r w:rsidRPr="00F3420E">
                    <w:rPr>
                      <w:sz w:val="28"/>
                      <w:szCs w:val="28"/>
                    </w:rPr>
                    <w:t>0,25</w:t>
                  </w:r>
                </w:p>
                <w:p w:rsidR="00F3420E" w:rsidRPr="00F3420E" w:rsidRDefault="00F3420E" w:rsidP="00F3420E">
                  <w:pPr>
                    <w:tabs>
                      <w:tab w:val="left" w:pos="992"/>
                      <w:tab w:val="left" w:pos="1530"/>
                    </w:tabs>
                    <w:spacing w:before="40"/>
                    <w:jc w:val="center"/>
                    <w:rPr>
                      <w:sz w:val="28"/>
                      <w:szCs w:val="28"/>
                    </w:rPr>
                  </w:pPr>
                  <w:r w:rsidRPr="00F3420E">
                    <w:rPr>
                      <w:sz w:val="28"/>
                      <w:szCs w:val="28"/>
                    </w:rPr>
                    <w:t>0,25</w:t>
                  </w:r>
                </w:p>
                <w:p w:rsidR="00F3420E" w:rsidRPr="00F3420E" w:rsidRDefault="00F3420E" w:rsidP="00F3420E">
                  <w:pPr>
                    <w:tabs>
                      <w:tab w:val="left" w:pos="992"/>
                      <w:tab w:val="left" w:pos="1530"/>
                    </w:tabs>
                    <w:spacing w:before="120"/>
                    <w:jc w:val="center"/>
                    <w:rPr>
                      <w:sz w:val="28"/>
                      <w:szCs w:val="28"/>
                    </w:rPr>
                  </w:pPr>
                  <w:r w:rsidRPr="00F3420E">
                    <w:rPr>
                      <w:sz w:val="28"/>
                      <w:szCs w:val="28"/>
                    </w:rPr>
                    <w:t>0,25</w:t>
                  </w:r>
                </w:p>
                <w:p w:rsidR="00F3420E" w:rsidRPr="00F3420E" w:rsidRDefault="00F3420E" w:rsidP="00F3420E">
                  <w:pPr>
                    <w:tabs>
                      <w:tab w:val="left" w:pos="992"/>
                      <w:tab w:val="left" w:pos="1530"/>
                    </w:tabs>
                    <w:jc w:val="center"/>
                    <w:rPr>
                      <w:sz w:val="28"/>
                      <w:szCs w:val="28"/>
                    </w:rPr>
                  </w:pPr>
                </w:p>
                <w:p w:rsidR="00F3420E" w:rsidRPr="00F3420E" w:rsidRDefault="00F3420E" w:rsidP="00F3420E">
                  <w:pPr>
                    <w:jc w:val="center"/>
                    <w:rPr>
                      <w:sz w:val="28"/>
                      <w:szCs w:val="28"/>
                    </w:rPr>
                  </w:pPr>
                  <w:r w:rsidRPr="00F3420E">
                    <w:rPr>
                      <w:sz w:val="28"/>
                      <w:szCs w:val="28"/>
                    </w:rPr>
                    <w:t>0,25</w:t>
                  </w:r>
                </w:p>
                <w:p w:rsidR="00F3420E" w:rsidRPr="00F3420E" w:rsidRDefault="00F3420E" w:rsidP="00F3420E">
                  <w:pPr>
                    <w:jc w:val="center"/>
                    <w:rPr>
                      <w:sz w:val="28"/>
                      <w:szCs w:val="28"/>
                    </w:rPr>
                  </w:pPr>
                </w:p>
                <w:p w:rsidR="00F3420E" w:rsidRPr="00F3420E" w:rsidRDefault="00F3420E" w:rsidP="00F3420E">
                  <w:pPr>
                    <w:jc w:val="center"/>
                    <w:rPr>
                      <w:sz w:val="28"/>
                      <w:szCs w:val="28"/>
                    </w:rPr>
                  </w:pPr>
                  <w:r w:rsidRPr="00F3420E">
                    <w:rPr>
                      <w:sz w:val="28"/>
                      <w:szCs w:val="28"/>
                    </w:rPr>
                    <w:t>0,25</w:t>
                  </w:r>
                </w:p>
                <w:p w:rsidR="00F3420E" w:rsidRPr="00F3420E" w:rsidRDefault="00F3420E" w:rsidP="00F3420E">
                  <w:pPr>
                    <w:jc w:val="center"/>
                    <w:rPr>
                      <w:sz w:val="28"/>
                      <w:szCs w:val="28"/>
                    </w:rPr>
                  </w:pPr>
                </w:p>
                <w:p w:rsidR="00F3420E" w:rsidRPr="00F3420E" w:rsidRDefault="00F3420E" w:rsidP="00F3420E">
                  <w:pPr>
                    <w:jc w:val="center"/>
                    <w:rPr>
                      <w:sz w:val="28"/>
                      <w:szCs w:val="28"/>
                    </w:rPr>
                  </w:pPr>
                </w:p>
                <w:p w:rsidR="00F3420E" w:rsidRPr="00F3420E" w:rsidRDefault="00F3420E" w:rsidP="00F3420E">
                  <w:pPr>
                    <w:jc w:val="center"/>
                    <w:rPr>
                      <w:sz w:val="28"/>
                      <w:szCs w:val="28"/>
                    </w:rPr>
                  </w:pPr>
                  <w:r w:rsidRPr="00F3420E">
                    <w:rPr>
                      <w:sz w:val="28"/>
                      <w:szCs w:val="28"/>
                    </w:rPr>
                    <w:t>0,25</w:t>
                  </w:r>
                </w:p>
              </w:tc>
            </w:tr>
            <w:tr w:rsidR="00F3420E" w:rsidRPr="00F3420E" w:rsidTr="00F3420E">
              <w:trPr>
                <w:trHeight w:val="638"/>
              </w:trPr>
              <w:tc>
                <w:tcPr>
                  <w:tcW w:w="1410" w:type="dxa"/>
                  <w:vMerge w:val="restart"/>
                  <w:shd w:val="clear" w:color="auto" w:fill="auto"/>
                </w:tcPr>
                <w:p w:rsidR="00F3420E" w:rsidRPr="00F3420E" w:rsidRDefault="00F3420E" w:rsidP="00F3420E">
                  <w:pPr>
                    <w:tabs>
                      <w:tab w:val="left" w:pos="992"/>
                      <w:tab w:val="left" w:pos="1530"/>
                    </w:tabs>
                    <w:jc w:val="center"/>
                    <w:rPr>
                      <w:b/>
                      <w:sz w:val="28"/>
                      <w:szCs w:val="28"/>
                    </w:rPr>
                  </w:pPr>
                  <w:r w:rsidRPr="00F3420E">
                    <w:rPr>
                      <w:b/>
                      <w:sz w:val="28"/>
                      <w:szCs w:val="28"/>
                    </w:rPr>
                    <w:t>Câu 5</w:t>
                  </w:r>
                </w:p>
                <w:p w:rsidR="00F3420E" w:rsidRPr="00F3420E" w:rsidRDefault="00F3420E" w:rsidP="00F3420E">
                  <w:pPr>
                    <w:tabs>
                      <w:tab w:val="left" w:pos="992"/>
                      <w:tab w:val="left" w:pos="1530"/>
                    </w:tabs>
                    <w:jc w:val="center"/>
                    <w:rPr>
                      <w:b/>
                      <w:sz w:val="28"/>
                      <w:szCs w:val="28"/>
                    </w:rPr>
                  </w:pPr>
                  <w:r w:rsidRPr="00F3420E">
                    <w:rPr>
                      <w:b/>
                      <w:sz w:val="28"/>
                      <w:szCs w:val="28"/>
                    </w:rPr>
                    <w:t>(1,0 điểm)</w:t>
                  </w:r>
                </w:p>
                <w:p w:rsidR="00F3420E" w:rsidRPr="00F3420E" w:rsidRDefault="00F3420E" w:rsidP="00F3420E">
                  <w:pPr>
                    <w:tabs>
                      <w:tab w:val="left" w:pos="992"/>
                      <w:tab w:val="left" w:pos="1530"/>
                    </w:tabs>
                    <w:jc w:val="center"/>
                    <w:rPr>
                      <w:b/>
                      <w:sz w:val="28"/>
                      <w:szCs w:val="28"/>
                    </w:rPr>
                  </w:pPr>
                </w:p>
              </w:tc>
              <w:tc>
                <w:tcPr>
                  <w:tcW w:w="9390" w:type="dxa"/>
                  <w:gridSpan w:val="2"/>
                </w:tcPr>
                <w:p w:rsidR="00F3420E" w:rsidRPr="00F3420E" w:rsidRDefault="00F3420E" w:rsidP="00F3420E">
                  <w:pPr>
                    <w:tabs>
                      <w:tab w:val="left" w:pos="3030"/>
                    </w:tabs>
                    <w:jc w:val="both"/>
                    <w:rPr>
                      <w:sz w:val="28"/>
                      <w:szCs w:val="28"/>
                    </w:rPr>
                  </w:pPr>
                  <w:r w:rsidRPr="00F3420E">
                    <w:rPr>
                      <w:sz w:val="28"/>
                      <w:szCs w:val="28"/>
                    </w:rPr>
                    <w:t xml:space="preserve">Cho a, b ≥ 0 và a + b ≤ 2. Chứng minh :  </w:t>
                  </w:r>
                  <w:r w:rsidR="00D94404">
                    <w:rPr>
                      <w:position w:val="-26"/>
                      <w:sz w:val="28"/>
                      <w:szCs w:val="28"/>
                    </w:rPr>
                    <w:pict>
                      <v:shape id="_x0000_i1842" type="#_x0000_t75" style="width:95.3pt;height:33.75pt">
                        <v:imagedata r:id="rId1358" o:title=""/>
                      </v:shape>
                    </w:pict>
                  </w:r>
                  <w:r w:rsidRPr="00F3420E">
                    <w:rPr>
                      <w:sz w:val="28"/>
                      <w:szCs w:val="28"/>
                    </w:rPr>
                    <w:t xml:space="preserve"> </w:t>
                  </w:r>
                </w:p>
              </w:tc>
            </w:tr>
            <w:tr w:rsidR="00F3420E" w:rsidRPr="00F3420E" w:rsidTr="00F3420E">
              <w:tc>
                <w:tcPr>
                  <w:tcW w:w="1410" w:type="dxa"/>
                  <w:vMerge/>
                  <w:shd w:val="clear" w:color="auto" w:fill="auto"/>
                </w:tcPr>
                <w:p w:rsidR="00F3420E" w:rsidRPr="00F3420E" w:rsidRDefault="00F3420E" w:rsidP="00F3420E">
                  <w:pPr>
                    <w:tabs>
                      <w:tab w:val="left" w:pos="992"/>
                      <w:tab w:val="left" w:pos="1530"/>
                    </w:tabs>
                    <w:jc w:val="center"/>
                    <w:rPr>
                      <w:b/>
                      <w:sz w:val="28"/>
                      <w:szCs w:val="28"/>
                    </w:rPr>
                  </w:pPr>
                </w:p>
              </w:tc>
              <w:tc>
                <w:tcPr>
                  <w:tcW w:w="8070" w:type="dxa"/>
                </w:tcPr>
                <w:p w:rsidR="00F3420E" w:rsidRPr="00F3420E" w:rsidRDefault="00F3420E" w:rsidP="00F3420E">
                  <w:pPr>
                    <w:tabs>
                      <w:tab w:val="left" w:pos="3030"/>
                    </w:tabs>
                    <w:jc w:val="both"/>
                    <w:rPr>
                      <w:sz w:val="28"/>
                      <w:szCs w:val="28"/>
                    </w:rPr>
                  </w:pPr>
                  <w:r w:rsidRPr="00F3420E">
                    <w:rPr>
                      <w:sz w:val="28"/>
                      <w:szCs w:val="28"/>
                    </w:rPr>
                    <w:t xml:space="preserve">Bất đẳng thức cần chứng minh tương đương với: </w:t>
                  </w:r>
                  <w:r w:rsidR="00D94404">
                    <w:rPr>
                      <w:position w:val="-24"/>
                      <w:sz w:val="28"/>
                      <w:szCs w:val="28"/>
                    </w:rPr>
                    <w:pict>
                      <v:shape id="_x0000_i1843" type="#_x0000_t75" style="width:84.75pt;height:30.75pt">
                        <v:imagedata r:id="rId1392" o:title=""/>
                      </v:shape>
                    </w:pict>
                  </w:r>
                </w:p>
                <w:p w:rsidR="00F3420E" w:rsidRPr="00F3420E" w:rsidRDefault="00F3420E" w:rsidP="00F3420E">
                  <w:pPr>
                    <w:tabs>
                      <w:tab w:val="left" w:pos="3030"/>
                    </w:tabs>
                    <w:jc w:val="both"/>
                    <w:rPr>
                      <w:sz w:val="28"/>
                      <w:szCs w:val="28"/>
                    </w:rPr>
                  </w:pPr>
                  <w:r w:rsidRPr="00F3420E">
                    <w:rPr>
                      <w:sz w:val="28"/>
                      <w:szCs w:val="28"/>
                      <w:lang w:val="fr-FR"/>
                    </w:rPr>
                    <w:t xml:space="preserve">Ta có: </w:t>
                  </w:r>
                  <w:r w:rsidR="00D94404">
                    <w:rPr>
                      <w:position w:val="-24"/>
                      <w:sz w:val="28"/>
                      <w:szCs w:val="28"/>
                    </w:rPr>
                    <w:pict>
                      <v:shape id="_x0000_i1844" type="#_x0000_t75" style="width:65.25pt;height:30.75pt">
                        <v:imagedata r:id="rId1393" o:title=""/>
                      </v:shape>
                    </w:pict>
                  </w:r>
                  <w:r w:rsidRPr="00F3420E">
                    <w:rPr>
                      <w:sz w:val="28"/>
                      <w:szCs w:val="28"/>
                      <w:lang w:val="fr-FR"/>
                    </w:rPr>
                    <w:t xml:space="preserve"> =</w:t>
                  </w:r>
                  <w:r w:rsidR="00D94404">
                    <w:rPr>
                      <w:position w:val="-60"/>
                      <w:sz w:val="28"/>
                      <w:szCs w:val="28"/>
                    </w:rPr>
                    <w:pict>
                      <v:shape id="_x0000_i1845" type="#_x0000_t75" style="width:155.3pt;height:48.75pt">
                        <v:imagedata r:id="rId1394" o:title=""/>
                      </v:shape>
                    </w:pict>
                  </w:r>
                  <w:r w:rsidRPr="00F3420E">
                    <w:rPr>
                      <w:sz w:val="28"/>
                      <w:szCs w:val="28"/>
                    </w:rPr>
                    <w:t xml:space="preserve"> </w:t>
                  </w:r>
                  <w:r w:rsidRPr="00F3420E">
                    <w:rPr>
                      <w:sz w:val="28"/>
                      <w:szCs w:val="28"/>
                      <w:lang w:val="fr-FR"/>
                    </w:rPr>
                    <w:t xml:space="preserve"> </w:t>
                  </w:r>
                  <w:r w:rsidRPr="00F3420E">
                    <w:rPr>
                      <w:sz w:val="28"/>
                      <w:szCs w:val="28"/>
                    </w:rPr>
                    <w:t xml:space="preserve">(1) </w:t>
                  </w:r>
                  <w:r w:rsidRPr="00F3420E">
                    <w:rPr>
                      <w:sz w:val="28"/>
                      <w:szCs w:val="28"/>
                      <w:lang w:val="fr-FR"/>
                    </w:rPr>
                    <w:t>(bđt Côsi)</w:t>
                  </w:r>
                </w:p>
                <w:p w:rsidR="00F3420E" w:rsidRPr="00F3420E" w:rsidRDefault="00F3420E" w:rsidP="00F3420E">
                  <w:pPr>
                    <w:tabs>
                      <w:tab w:val="left" w:pos="3030"/>
                    </w:tabs>
                    <w:jc w:val="both"/>
                    <w:rPr>
                      <w:sz w:val="28"/>
                      <w:szCs w:val="28"/>
                    </w:rPr>
                  </w:pPr>
                  <w:r w:rsidRPr="00F3420E">
                    <w:rPr>
                      <w:sz w:val="28"/>
                      <w:szCs w:val="28"/>
                    </w:rPr>
                    <w:t xml:space="preserve">           </w:t>
                  </w:r>
                  <w:r w:rsidR="00D94404">
                    <w:rPr>
                      <w:position w:val="-26"/>
                      <w:sz w:val="28"/>
                      <w:szCs w:val="28"/>
                    </w:rPr>
                    <w:pict>
                      <v:shape id="_x0000_i1846" type="#_x0000_t75" style="width:164.35pt;height:45.75pt">
                        <v:imagedata r:id="rId1395" o:title=""/>
                      </v:shape>
                    </w:pict>
                  </w:r>
                  <w:r w:rsidRPr="00F3420E">
                    <w:rPr>
                      <w:sz w:val="28"/>
                      <w:szCs w:val="28"/>
                    </w:rPr>
                    <w:t xml:space="preserve"> </w:t>
                  </w:r>
                  <w:r w:rsidRPr="00F3420E">
                    <w:rPr>
                      <w:sz w:val="28"/>
                      <w:szCs w:val="28"/>
                      <w:lang w:val="fr-FR"/>
                    </w:rPr>
                    <w:t>(bđt Cô si)</w:t>
                  </w:r>
                </w:p>
                <w:p w:rsidR="00F3420E" w:rsidRPr="00F3420E" w:rsidRDefault="00F3420E" w:rsidP="00F3420E">
                  <w:pPr>
                    <w:tabs>
                      <w:tab w:val="left" w:pos="3030"/>
                    </w:tabs>
                    <w:jc w:val="both"/>
                    <w:rPr>
                      <w:sz w:val="28"/>
                      <w:szCs w:val="28"/>
                    </w:rPr>
                  </w:pPr>
                  <w:r w:rsidRPr="00F3420E">
                    <w:rPr>
                      <w:sz w:val="28"/>
                      <w:szCs w:val="28"/>
                      <w:lang w:val="fr-FR"/>
                    </w:rPr>
                    <w:t xml:space="preserve">  </w:t>
                  </w:r>
                  <w:r w:rsidRPr="00F3420E">
                    <w:rPr>
                      <w:sz w:val="28"/>
                      <w:szCs w:val="28"/>
                    </w:rPr>
                    <w:t xml:space="preserve">    </w:t>
                  </w:r>
                  <w:r w:rsidRPr="00F3420E">
                    <w:rPr>
                      <w:sz w:val="28"/>
                      <w:szCs w:val="28"/>
                    </w:rPr>
                    <w:sym w:font="Symbol" w:char="F0DE"/>
                  </w:r>
                  <w:r w:rsidRPr="00F3420E">
                    <w:rPr>
                      <w:sz w:val="28"/>
                      <w:szCs w:val="28"/>
                    </w:rPr>
                    <w:t xml:space="preserve"> </w:t>
                  </w:r>
                  <w:r w:rsidR="00D94404">
                    <w:rPr>
                      <w:position w:val="-60"/>
                      <w:sz w:val="28"/>
                      <w:szCs w:val="28"/>
                    </w:rPr>
                    <w:pict>
                      <v:shape id="_x0000_i1847" type="#_x0000_t75" style="width:96pt;height:48.75pt">
                        <v:imagedata r:id="rId1396" o:title=""/>
                      </v:shape>
                    </w:pict>
                  </w:r>
                  <w:r w:rsidRPr="00F3420E">
                    <w:rPr>
                      <w:sz w:val="28"/>
                      <w:szCs w:val="28"/>
                    </w:rPr>
                    <w:t xml:space="preserve"> (2)</w:t>
                  </w:r>
                </w:p>
                <w:p w:rsidR="00F3420E" w:rsidRPr="00F3420E" w:rsidRDefault="00F3420E" w:rsidP="00F3420E">
                  <w:pPr>
                    <w:tabs>
                      <w:tab w:val="left" w:pos="3030"/>
                    </w:tabs>
                    <w:jc w:val="both"/>
                    <w:rPr>
                      <w:sz w:val="28"/>
                      <w:szCs w:val="28"/>
                    </w:rPr>
                  </w:pPr>
                  <w:r w:rsidRPr="00F3420E">
                    <w:rPr>
                      <w:sz w:val="28"/>
                      <w:szCs w:val="28"/>
                    </w:rPr>
                    <w:t xml:space="preserve"> Từ (1) và (2) suy ra: </w:t>
                  </w:r>
                  <w:r w:rsidR="00D94404">
                    <w:rPr>
                      <w:position w:val="-24"/>
                      <w:sz w:val="28"/>
                      <w:szCs w:val="28"/>
                    </w:rPr>
                    <w:pict>
                      <v:shape id="_x0000_i1848" type="#_x0000_t75" style="width:84.75pt;height:30.75pt">
                        <v:imagedata r:id="rId1392" o:title=""/>
                      </v:shape>
                    </w:pict>
                  </w:r>
                </w:p>
                <w:p w:rsidR="00F3420E" w:rsidRPr="00F3420E" w:rsidRDefault="00F3420E" w:rsidP="00F3420E">
                  <w:pPr>
                    <w:tabs>
                      <w:tab w:val="left" w:pos="3030"/>
                    </w:tabs>
                    <w:jc w:val="both"/>
                    <w:rPr>
                      <w:sz w:val="28"/>
                      <w:szCs w:val="28"/>
                    </w:rPr>
                  </w:pPr>
                  <w:r w:rsidRPr="00F3420E">
                    <w:rPr>
                      <w:sz w:val="28"/>
                      <w:szCs w:val="28"/>
                    </w:rPr>
                    <w:t>Dấu “=” xảy ra chỉ khi : a + 1 = b +</w:t>
                  </w:r>
                  <w:r w:rsidR="00D94404">
                    <w:rPr>
                      <w:position w:val="-24"/>
                      <w:sz w:val="28"/>
                      <w:szCs w:val="28"/>
                    </w:rPr>
                    <w:pict>
                      <v:shape id="_x0000_i1849" type="#_x0000_t75" style="width:12pt;height:30.75pt">
                        <v:imagedata r:id="rId1397" o:title=""/>
                      </v:shape>
                    </w:pict>
                  </w:r>
                  <w:r w:rsidRPr="00F3420E">
                    <w:rPr>
                      <w:sz w:val="28"/>
                      <w:szCs w:val="28"/>
                    </w:rPr>
                    <w:t xml:space="preserve"> và a + b = 2 </w:t>
                  </w:r>
                  <w:r w:rsidRPr="00F3420E">
                    <w:rPr>
                      <w:sz w:val="28"/>
                      <w:szCs w:val="28"/>
                    </w:rPr>
                    <w:sym w:font="Symbol" w:char="F0DB"/>
                  </w:r>
                  <w:r w:rsidRPr="00F3420E">
                    <w:rPr>
                      <w:sz w:val="28"/>
                      <w:szCs w:val="28"/>
                    </w:rPr>
                    <w:t xml:space="preserve"> a = </w:t>
                  </w:r>
                  <w:r w:rsidR="00D94404">
                    <w:rPr>
                      <w:position w:val="-24"/>
                      <w:sz w:val="28"/>
                      <w:szCs w:val="28"/>
                    </w:rPr>
                    <w:pict>
                      <v:shape id="_x0000_i1850" type="#_x0000_t75" style="width:12pt;height:30.75pt">
                        <v:imagedata r:id="rId1398" o:title=""/>
                      </v:shape>
                    </w:pict>
                  </w:r>
                  <w:r w:rsidRPr="00F3420E">
                    <w:rPr>
                      <w:sz w:val="28"/>
                      <w:szCs w:val="28"/>
                    </w:rPr>
                    <w:t xml:space="preserve"> và b = </w:t>
                  </w:r>
                  <w:r w:rsidR="00D94404">
                    <w:rPr>
                      <w:position w:val="-24"/>
                      <w:sz w:val="28"/>
                      <w:szCs w:val="28"/>
                    </w:rPr>
                    <w:pict>
                      <v:shape id="_x0000_i1851" type="#_x0000_t75" style="width:12pt;height:30.75pt">
                        <v:imagedata r:id="rId1399" o:title=""/>
                      </v:shape>
                    </w:pict>
                  </w:r>
                </w:p>
              </w:tc>
              <w:tc>
                <w:tcPr>
                  <w:tcW w:w="1320" w:type="dxa"/>
                </w:tcPr>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r w:rsidRPr="00F3420E">
                    <w:rPr>
                      <w:sz w:val="28"/>
                      <w:szCs w:val="28"/>
                    </w:rPr>
                    <w:t>0,25</w:t>
                  </w:r>
                </w:p>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r w:rsidRPr="00F3420E">
                    <w:rPr>
                      <w:sz w:val="28"/>
                      <w:szCs w:val="28"/>
                    </w:rPr>
                    <w:t>0,25</w:t>
                  </w:r>
                </w:p>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r w:rsidRPr="00F3420E">
                    <w:rPr>
                      <w:sz w:val="28"/>
                      <w:szCs w:val="28"/>
                    </w:rPr>
                    <w:t>0,25</w:t>
                  </w:r>
                </w:p>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p>
                <w:p w:rsidR="00F3420E" w:rsidRPr="00F3420E" w:rsidRDefault="00F3420E" w:rsidP="00F3420E">
                  <w:pPr>
                    <w:tabs>
                      <w:tab w:val="left" w:pos="992"/>
                      <w:tab w:val="left" w:pos="1530"/>
                    </w:tabs>
                    <w:jc w:val="center"/>
                    <w:rPr>
                      <w:sz w:val="28"/>
                      <w:szCs w:val="28"/>
                    </w:rPr>
                  </w:pPr>
                  <w:r w:rsidRPr="00F3420E">
                    <w:rPr>
                      <w:sz w:val="28"/>
                      <w:szCs w:val="28"/>
                    </w:rPr>
                    <w:t>0,25</w:t>
                  </w:r>
                </w:p>
              </w:tc>
            </w:tr>
          </w:tbl>
          <w:p w:rsidR="00F3420E" w:rsidRPr="00F3420E" w:rsidRDefault="00F3420E" w:rsidP="00F3420E">
            <w:pPr>
              <w:rPr>
                <w:sz w:val="28"/>
                <w:szCs w:val="28"/>
              </w:rPr>
            </w:pPr>
          </w:p>
          <w:p w:rsidR="00F3420E" w:rsidRPr="00596F13" w:rsidRDefault="00F3420E"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01</w:t>
            </w:r>
            <w:r w:rsidR="008B0EE4">
              <w:rPr>
                <w:rFonts w:ascii="Times New Roman" w:eastAsia="Times New Roman" w:hAnsi="Times New Roman" w:cs="Times New Roman"/>
                <w:b/>
                <w:color w:val="FF0000"/>
                <w:sz w:val="28"/>
                <w:szCs w:val="28"/>
                <w:lang w:val="en-US"/>
              </w:rPr>
              <w:t>4</w:t>
            </w:r>
          </w:p>
          <w:p w:rsidR="00F3420E" w:rsidRPr="00BB3E38" w:rsidRDefault="00F3420E" w:rsidP="00F3420E">
            <w:pPr>
              <w:jc w:val="center"/>
              <w:rPr>
                <w:b/>
                <w:sz w:val="24"/>
              </w:rPr>
            </w:pPr>
            <w:r w:rsidRPr="00BB3E38">
              <w:rPr>
                <w:b/>
                <w:sz w:val="24"/>
              </w:rPr>
              <w:t>ĐỀ THI VÀO 10</w:t>
            </w:r>
          </w:p>
          <w:p w:rsidR="00F3420E" w:rsidRPr="00BB3E38" w:rsidRDefault="00F3420E" w:rsidP="00F3420E">
            <w:pPr>
              <w:rPr>
                <w:b/>
                <w:i/>
                <w:sz w:val="24"/>
                <w:lang w:val="fr-FR"/>
              </w:rPr>
            </w:pPr>
            <w:r w:rsidRPr="00BB3E38">
              <w:rPr>
                <w:b/>
                <w:sz w:val="24"/>
                <w:lang w:val="fr-FR"/>
              </w:rPr>
              <w:t xml:space="preserve">Phần I. (2,0 điểm). Trắc nghiệm khách quan : </w:t>
            </w:r>
            <w:r w:rsidRPr="00BB3E38">
              <w:rPr>
                <w:b/>
                <w:i/>
                <w:sz w:val="24"/>
                <w:lang w:val="fr-FR"/>
              </w:rPr>
              <w:t>Hãy chọn kết quả đúng.</w:t>
            </w:r>
          </w:p>
          <w:p w:rsidR="00F3420E" w:rsidRPr="00BB3E38" w:rsidRDefault="00F3420E" w:rsidP="00F3420E">
            <w:pPr>
              <w:rPr>
                <w:sz w:val="24"/>
                <w:lang w:val="fr-FR"/>
              </w:rPr>
            </w:pPr>
            <w:r w:rsidRPr="00BB3E38">
              <w:rPr>
                <w:b/>
                <w:sz w:val="24"/>
                <w:lang w:val="fr-FR"/>
              </w:rPr>
              <w:t>Câu 1</w:t>
            </w:r>
            <w:r w:rsidRPr="00BB3E38">
              <w:rPr>
                <w:b/>
                <w:sz w:val="24"/>
                <w:lang w:val="pt-BR"/>
              </w:rPr>
              <w:t>:</w:t>
            </w:r>
            <w:r w:rsidRPr="00BB3E38">
              <w:rPr>
                <w:b/>
                <w:sz w:val="24"/>
                <w:lang w:val="fr-FR"/>
              </w:rPr>
              <w:t xml:space="preserve"> </w:t>
            </w:r>
            <w:r w:rsidRPr="00BB3E38">
              <w:rPr>
                <w:sz w:val="24"/>
                <w:lang w:val="fr-FR"/>
              </w:rPr>
              <w:t xml:space="preserve">Điều kiện xác định của biểu thức </w:t>
            </w:r>
            <w:r w:rsidR="00D94404">
              <w:rPr>
                <w:position w:val="-28"/>
                <w:sz w:val="24"/>
              </w:rPr>
              <w:pict>
                <v:shape id="_x0000_i1852" type="#_x0000_t75" style="width:65.25pt;height:33pt">
                  <v:imagedata r:id="rId1400" o:title=""/>
                </v:shape>
              </w:pict>
            </w:r>
            <w:r w:rsidRPr="00BB3E38">
              <w:rPr>
                <w:sz w:val="24"/>
                <w:lang w:val="fr-FR"/>
              </w:rPr>
              <w:t xml:space="preserve"> là:</w:t>
            </w:r>
          </w:p>
          <w:p w:rsidR="00F3420E" w:rsidRPr="00BB3E38" w:rsidRDefault="00F3420E" w:rsidP="00F3420E">
            <w:pPr>
              <w:ind w:firstLine="720"/>
              <w:rPr>
                <w:sz w:val="24"/>
                <w:lang w:val="fr-FR"/>
              </w:rPr>
            </w:pPr>
            <w:r w:rsidRPr="00BB3E38">
              <w:rPr>
                <w:sz w:val="24"/>
                <w:lang w:val="fr-FR"/>
              </w:rPr>
              <w:t>A. x ≥</w:t>
            </w:r>
            <w:r w:rsidR="00D94404">
              <w:rPr>
                <w:position w:val="-24"/>
                <w:sz w:val="24"/>
              </w:rPr>
              <w:pict>
                <v:shape id="_x0000_i1853" type="#_x0000_t75" style="width:12pt;height:30.75pt">
                  <v:imagedata r:id="rId1401" o:title=""/>
                </v:shape>
              </w:pict>
            </w:r>
            <w:r w:rsidRPr="00BB3E38">
              <w:rPr>
                <w:sz w:val="24"/>
                <w:lang w:val="fr-FR"/>
              </w:rPr>
              <w:t xml:space="preserve">     </w:t>
            </w:r>
            <w:r w:rsidRPr="00BB3E38">
              <w:rPr>
                <w:sz w:val="24"/>
                <w:lang w:val="fr-FR"/>
              </w:rPr>
              <w:tab/>
            </w:r>
            <w:r w:rsidRPr="00BB3E38">
              <w:rPr>
                <w:sz w:val="24"/>
                <w:lang w:val="fr-FR"/>
              </w:rPr>
              <w:tab/>
              <w:t xml:space="preserve">  B. x ≤ </w:t>
            </w:r>
            <w:r w:rsidR="00D94404">
              <w:rPr>
                <w:position w:val="-24"/>
                <w:sz w:val="24"/>
              </w:rPr>
              <w:pict>
                <v:shape id="_x0000_i1854" type="#_x0000_t75" style="width:12pt;height:30.75pt">
                  <v:imagedata r:id="rId1402" o:title=""/>
                </v:shape>
              </w:pict>
            </w:r>
            <w:r w:rsidRPr="00BB3E38">
              <w:rPr>
                <w:sz w:val="24"/>
                <w:lang w:val="fr-FR"/>
              </w:rPr>
              <w:t xml:space="preserve">      </w:t>
            </w:r>
            <w:r w:rsidRPr="00BB3E38">
              <w:rPr>
                <w:sz w:val="24"/>
                <w:lang w:val="fr-FR"/>
              </w:rPr>
              <w:tab/>
              <w:t xml:space="preserve">       C. x &gt; </w:t>
            </w:r>
            <w:r w:rsidR="00D94404">
              <w:rPr>
                <w:position w:val="-24"/>
                <w:sz w:val="24"/>
              </w:rPr>
              <w:pict>
                <v:shape id="_x0000_i1855" type="#_x0000_t75" style="width:12pt;height:30.75pt">
                  <v:imagedata r:id="rId1401" o:title=""/>
                </v:shape>
              </w:pict>
            </w:r>
            <w:r w:rsidRPr="00BB3E38">
              <w:rPr>
                <w:sz w:val="24"/>
                <w:lang w:val="fr-FR"/>
              </w:rPr>
              <w:t xml:space="preserve">             </w:t>
            </w:r>
            <w:r w:rsidRPr="00BB3E38">
              <w:rPr>
                <w:sz w:val="24"/>
                <w:lang w:val="fr-FR"/>
              </w:rPr>
              <w:tab/>
              <w:t xml:space="preserve">   D. x &lt; </w:t>
            </w:r>
            <w:r w:rsidR="00D94404">
              <w:rPr>
                <w:position w:val="-24"/>
                <w:sz w:val="24"/>
              </w:rPr>
              <w:pict>
                <v:shape id="_x0000_i1856" type="#_x0000_t75" style="width:12pt;height:30.75pt">
                  <v:imagedata r:id="rId1401" o:title=""/>
                </v:shape>
              </w:pict>
            </w:r>
          </w:p>
          <w:p w:rsidR="00F3420E" w:rsidRPr="00BB3E38" w:rsidRDefault="00F3420E" w:rsidP="00F3420E">
            <w:pPr>
              <w:rPr>
                <w:sz w:val="24"/>
                <w:lang w:val="fr-FR"/>
              </w:rPr>
            </w:pPr>
            <w:r w:rsidRPr="00BB3E38">
              <w:rPr>
                <w:b/>
                <w:sz w:val="24"/>
                <w:lang w:val="fr-FR"/>
              </w:rPr>
              <w:t xml:space="preserve">Câu 2 : </w:t>
            </w:r>
            <w:r w:rsidRPr="00BB3E38">
              <w:rPr>
                <w:sz w:val="24"/>
                <w:lang w:val="fr-FR"/>
              </w:rPr>
              <w:t xml:space="preserve">Với giá trị nào của k thì hàm số </w:t>
            </w:r>
            <w:r w:rsidR="00D94404">
              <w:rPr>
                <w:position w:val="-28"/>
                <w:sz w:val="24"/>
              </w:rPr>
              <w:pict>
                <v:shape id="_x0000_i1857" type="#_x0000_t75" style="width:90pt;height:33.75pt">
                  <v:imagedata r:id="rId1403" o:title=""/>
                </v:shape>
              </w:pict>
            </w:r>
            <w:r w:rsidRPr="00BB3E38">
              <w:rPr>
                <w:sz w:val="24"/>
                <w:lang w:val="fr-FR"/>
              </w:rPr>
              <w:t xml:space="preserve"> nghịch biến trên tập số thực R?        </w:t>
            </w:r>
            <w:r w:rsidRPr="00BB3E38">
              <w:rPr>
                <w:sz w:val="24"/>
                <w:lang w:val="fr-FR"/>
              </w:rPr>
              <w:tab/>
            </w:r>
          </w:p>
          <w:p w:rsidR="00F3420E" w:rsidRPr="00BB3E38" w:rsidRDefault="00F3420E" w:rsidP="00F3420E">
            <w:pPr>
              <w:rPr>
                <w:b/>
                <w:sz w:val="24"/>
                <w:lang w:val="fr-FR"/>
              </w:rPr>
            </w:pPr>
            <w:r w:rsidRPr="00BB3E38">
              <w:rPr>
                <w:sz w:val="24"/>
                <w:lang w:val="fr-FR"/>
              </w:rPr>
              <w:tab/>
              <w:t>A. k &gt;</w:t>
            </w:r>
            <w:r w:rsidRPr="00BB3E38">
              <w:rPr>
                <w:b/>
                <w:sz w:val="24"/>
                <w:lang w:val="fr-FR"/>
              </w:rPr>
              <w:t xml:space="preserve"> </w:t>
            </w:r>
            <w:r w:rsidR="00D94404">
              <w:rPr>
                <w:b/>
                <w:position w:val="-24"/>
                <w:sz w:val="24"/>
              </w:rPr>
              <w:pict>
                <v:shape id="_x0000_i1858" type="#_x0000_t75" style="width:11.25pt;height:30.75pt">
                  <v:imagedata r:id="rId1404" o:title=""/>
                </v:shape>
              </w:pict>
            </w:r>
            <w:r w:rsidRPr="00BB3E38">
              <w:rPr>
                <w:b/>
                <w:sz w:val="24"/>
                <w:lang w:val="fr-FR"/>
              </w:rPr>
              <w:tab/>
              <w:t xml:space="preserve">   </w:t>
            </w:r>
            <w:r w:rsidRPr="00BB3E38">
              <w:rPr>
                <w:sz w:val="24"/>
                <w:lang w:val="fr-FR"/>
              </w:rPr>
              <w:t>B. k &lt;</w:t>
            </w:r>
            <w:r w:rsidRPr="00BB3E38">
              <w:rPr>
                <w:b/>
                <w:sz w:val="24"/>
                <w:lang w:val="fr-FR"/>
              </w:rPr>
              <w:t xml:space="preserve"> </w:t>
            </w:r>
            <w:r w:rsidR="00D94404">
              <w:rPr>
                <w:b/>
                <w:position w:val="-24"/>
                <w:sz w:val="24"/>
              </w:rPr>
              <w:pict>
                <v:shape id="_x0000_i1859" type="#_x0000_t75" style="width:11.25pt;height:30.75pt">
                  <v:imagedata r:id="rId1404" o:title=""/>
                </v:shape>
              </w:pict>
            </w:r>
            <w:r w:rsidRPr="00BB3E38">
              <w:rPr>
                <w:b/>
                <w:sz w:val="24"/>
                <w:lang w:val="fr-FR"/>
              </w:rPr>
              <w:tab/>
              <w:t xml:space="preserve">                   </w:t>
            </w:r>
            <w:r w:rsidRPr="00BB3E38">
              <w:rPr>
                <w:sz w:val="24"/>
                <w:lang w:val="fr-FR"/>
              </w:rPr>
              <w:t>C. k &lt; 3</w:t>
            </w:r>
            <w:r w:rsidRPr="00BB3E38">
              <w:rPr>
                <w:sz w:val="24"/>
                <w:lang w:val="fr-FR"/>
              </w:rPr>
              <w:tab/>
            </w:r>
            <w:r w:rsidRPr="00BB3E38">
              <w:rPr>
                <w:sz w:val="24"/>
                <w:lang w:val="fr-FR"/>
              </w:rPr>
              <w:tab/>
              <w:t xml:space="preserve">          D. k &gt; 3</w:t>
            </w:r>
          </w:p>
          <w:p w:rsidR="00F3420E" w:rsidRPr="00BB3E38" w:rsidRDefault="00F3420E" w:rsidP="00F3420E">
            <w:pPr>
              <w:rPr>
                <w:sz w:val="24"/>
                <w:lang w:val="fr-FR"/>
              </w:rPr>
            </w:pPr>
            <w:r w:rsidRPr="00BB3E38">
              <w:rPr>
                <w:b/>
                <w:sz w:val="24"/>
                <w:lang w:val="fr-FR"/>
              </w:rPr>
              <w:t>Câu 3</w:t>
            </w:r>
            <w:r w:rsidRPr="00BB3E38">
              <w:rPr>
                <w:b/>
                <w:sz w:val="24"/>
                <w:lang w:val="pt-BR"/>
              </w:rPr>
              <w:t>:</w:t>
            </w:r>
            <w:r w:rsidRPr="00BB3E38">
              <w:rPr>
                <w:b/>
                <w:sz w:val="24"/>
                <w:lang w:val="fr-FR"/>
              </w:rPr>
              <w:t xml:space="preserve">   </w:t>
            </w:r>
            <w:r w:rsidRPr="00BB3E38">
              <w:rPr>
                <w:sz w:val="24"/>
                <w:lang w:val="fr-FR"/>
              </w:rPr>
              <w:t>Cặp số (1; -3) là nghiệm của phương trình nào sau đây?</w:t>
            </w:r>
          </w:p>
          <w:p w:rsidR="00F3420E" w:rsidRPr="00BB3E38" w:rsidRDefault="00F3420E" w:rsidP="00F3420E">
            <w:pPr>
              <w:ind w:firstLine="720"/>
              <w:rPr>
                <w:sz w:val="24"/>
                <w:lang w:val="fr-FR"/>
              </w:rPr>
            </w:pPr>
            <w:r w:rsidRPr="00BB3E38">
              <w:rPr>
                <w:sz w:val="24"/>
                <w:lang w:val="fr-FR"/>
              </w:rPr>
              <w:t>A.  0x – 3y = 9</w:t>
            </w:r>
            <w:r w:rsidRPr="00BB3E38">
              <w:rPr>
                <w:sz w:val="24"/>
                <w:lang w:val="fr-FR"/>
              </w:rPr>
              <w:tab/>
              <w:t xml:space="preserve">    B.  3x – 2y = 3</w:t>
            </w:r>
            <w:r w:rsidRPr="00BB3E38">
              <w:rPr>
                <w:sz w:val="24"/>
                <w:lang w:val="fr-FR"/>
              </w:rPr>
              <w:tab/>
              <w:t xml:space="preserve">       C.  3x – y = 0</w:t>
            </w:r>
            <w:r w:rsidRPr="00BB3E38">
              <w:rPr>
                <w:sz w:val="24"/>
                <w:lang w:val="fr-FR"/>
              </w:rPr>
              <w:tab/>
              <w:t xml:space="preserve">         D.  0x + 4y = 4</w:t>
            </w:r>
          </w:p>
          <w:p w:rsidR="00F3420E" w:rsidRPr="00BB3E38" w:rsidRDefault="00F3420E" w:rsidP="00F3420E">
            <w:pPr>
              <w:rPr>
                <w:sz w:val="24"/>
                <w:lang w:val="fr-FR"/>
              </w:rPr>
            </w:pPr>
            <w:r w:rsidRPr="00BB3E38">
              <w:rPr>
                <w:b/>
                <w:sz w:val="24"/>
                <w:lang w:val="fr-FR"/>
              </w:rPr>
              <w:t>Câu 4</w:t>
            </w:r>
            <w:r w:rsidRPr="00BB3E38">
              <w:rPr>
                <w:b/>
                <w:sz w:val="24"/>
                <w:lang w:val="pt-BR"/>
              </w:rPr>
              <w:t>:</w:t>
            </w:r>
            <w:r w:rsidRPr="00BB3E38">
              <w:rPr>
                <w:b/>
                <w:sz w:val="24"/>
                <w:lang w:val="fr-FR"/>
              </w:rPr>
              <w:t xml:space="preserve"> </w:t>
            </w:r>
            <w:r w:rsidRPr="00BB3E38">
              <w:rPr>
                <w:sz w:val="24"/>
                <w:lang w:val="fr-FR"/>
              </w:rPr>
              <w:t xml:space="preserve"> Phương trình nào sau đây có hai nghiệm là 1 và -2?</w:t>
            </w:r>
          </w:p>
          <w:p w:rsidR="00F3420E" w:rsidRPr="00BB3E38" w:rsidRDefault="00F3420E" w:rsidP="00F3420E">
            <w:pPr>
              <w:jc w:val="center"/>
              <w:rPr>
                <w:sz w:val="24"/>
                <w:lang w:val="fr-FR"/>
              </w:rPr>
            </w:pPr>
            <w:r w:rsidRPr="00BB3E38">
              <w:rPr>
                <w:sz w:val="24"/>
                <w:lang w:val="fr-FR"/>
              </w:rPr>
              <w:t xml:space="preserve">      A. x</w:t>
            </w:r>
            <w:r w:rsidRPr="00BB3E38">
              <w:rPr>
                <w:sz w:val="24"/>
                <w:vertAlign w:val="superscript"/>
                <w:lang w:val="fr-FR"/>
              </w:rPr>
              <w:t>2</w:t>
            </w:r>
            <w:r w:rsidRPr="00BB3E38">
              <w:rPr>
                <w:sz w:val="24"/>
                <w:lang w:val="fr-FR"/>
              </w:rPr>
              <w:t xml:space="preserve"> – x – 2 = 0</w:t>
            </w:r>
            <w:r w:rsidRPr="00BB3E38">
              <w:rPr>
                <w:sz w:val="24"/>
                <w:lang w:val="fr-FR"/>
              </w:rPr>
              <w:tab/>
              <w:t xml:space="preserve">          B. x</w:t>
            </w:r>
            <w:r w:rsidRPr="00BB3E38">
              <w:rPr>
                <w:sz w:val="24"/>
                <w:vertAlign w:val="superscript"/>
                <w:lang w:val="fr-FR"/>
              </w:rPr>
              <w:t>2</w:t>
            </w:r>
            <w:r w:rsidRPr="00BB3E38">
              <w:rPr>
                <w:sz w:val="24"/>
                <w:lang w:val="fr-FR"/>
              </w:rPr>
              <w:t xml:space="preserve"> + x – 2 = 0 </w:t>
            </w:r>
            <w:r w:rsidRPr="00BB3E38">
              <w:rPr>
                <w:sz w:val="24"/>
                <w:lang w:val="fr-FR"/>
              </w:rPr>
              <w:tab/>
              <w:t xml:space="preserve">     C. x</w:t>
            </w:r>
            <w:r w:rsidRPr="00BB3E38">
              <w:rPr>
                <w:sz w:val="24"/>
                <w:vertAlign w:val="superscript"/>
                <w:lang w:val="fr-FR"/>
              </w:rPr>
              <w:t>2</w:t>
            </w:r>
            <w:r w:rsidRPr="00BB3E38">
              <w:rPr>
                <w:sz w:val="24"/>
                <w:lang w:val="fr-FR"/>
              </w:rPr>
              <w:t xml:space="preserve"> – x + 2 = 0</w:t>
            </w:r>
            <w:r w:rsidRPr="00BB3E38">
              <w:rPr>
                <w:sz w:val="24"/>
                <w:lang w:val="fr-FR"/>
              </w:rPr>
              <w:tab/>
              <w:t xml:space="preserve">      D. x</w:t>
            </w:r>
            <w:r w:rsidRPr="00BB3E38">
              <w:rPr>
                <w:sz w:val="24"/>
                <w:vertAlign w:val="superscript"/>
                <w:lang w:val="fr-FR"/>
              </w:rPr>
              <w:t>2</w:t>
            </w:r>
            <w:r w:rsidRPr="00BB3E38">
              <w:rPr>
                <w:sz w:val="24"/>
                <w:lang w:val="fr-FR"/>
              </w:rPr>
              <w:t xml:space="preserve"> + x + 2 = 0</w:t>
            </w:r>
          </w:p>
          <w:p w:rsidR="00F3420E" w:rsidRPr="00BB3E38" w:rsidRDefault="00F3420E" w:rsidP="00F3420E">
            <w:pPr>
              <w:rPr>
                <w:sz w:val="24"/>
                <w:lang w:val="fr-FR"/>
              </w:rPr>
            </w:pPr>
            <w:r w:rsidRPr="00BB3E38">
              <w:rPr>
                <w:b/>
                <w:sz w:val="24"/>
                <w:lang w:val="fr-FR"/>
              </w:rPr>
              <w:t>Câu 5</w:t>
            </w:r>
            <w:r w:rsidRPr="00BB3E38">
              <w:rPr>
                <w:sz w:val="24"/>
                <w:lang w:val="pt-BR"/>
              </w:rPr>
              <w:t>:</w:t>
            </w:r>
            <w:r w:rsidRPr="00BB3E38">
              <w:rPr>
                <w:sz w:val="24"/>
                <w:lang w:val="fr-FR"/>
              </w:rPr>
              <w:t xml:space="preserve">  Tam giác  ABC vuông tại A, biết </w:t>
            </w:r>
            <w:r w:rsidR="00D94404">
              <w:rPr>
                <w:position w:val="-6"/>
                <w:sz w:val="24"/>
              </w:rPr>
              <w:pict>
                <v:shape id="_x0000_i1860" type="#_x0000_t75" style="width:39pt;height:18pt">
                  <v:imagedata r:id="rId1405" o:title=""/>
                </v:shape>
              </w:pict>
            </w:r>
            <w:r w:rsidRPr="00BB3E38">
              <w:rPr>
                <w:sz w:val="24"/>
                <w:lang w:val="fr-FR"/>
              </w:rPr>
              <w:t xml:space="preserve">, BC = 30cm. Độ dài cạnh AC là bao nhiêu? </w:t>
            </w:r>
            <w:r w:rsidRPr="00BB3E38">
              <w:rPr>
                <w:sz w:val="24"/>
                <w:lang w:val="fr-FR"/>
              </w:rPr>
              <w:tab/>
              <w:t>A.15cm</w:t>
            </w:r>
            <w:r w:rsidRPr="00BB3E38">
              <w:rPr>
                <w:sz w:val="24"/>
                <w:lang w:val="fr-FR"/>
              </w:rPr>
              <w:tab/>
              <w:t xml:space="preserve">              B. 15</w:t>
            </w:r>
            <w:r w:rsidR="00D94404">
              <w:rPr>
                <w:position w:val="-6"/>
                <w:sz w:val="24"/>
              </w:rPr>
              <w:pict>
                <v:shape id="_x0000_i1861" type="#_x0000_t75" style="width:18.75pt;height:17.25pt">
                  <v:imagedata r:id="rId1406" o:title=""/>
                </v:shape>
              </w:pict>
            </w:r>
            <w:r w:rsidRPr="00BB3E38">
              <w:rPr>
                <w:sz w:val="24"/>
                <w:lang w:val="fr-FR"/>
              </w:rPr>
              <w:t>cm</w:t>
            </w:r>
            <w:r w:rsidRPr="00BB3E38">
              <w:rPr>
                <w:sz w:val="24"/>
                <w:lang w:val="fr-FR"/>
              </w:rPr>
              <w:tab/>
              <w:t xml:space="preserve">           C. 15</w:t>
            </w:r>
            <w:r w:rsidR="00D94404">
              <w:rPr>
                <w:position w:val="-8"/>
                <w:sz w:val="24"/>
              </w:rPr>
              <w:pict>
                <v:shape id="_x0000_i1862" type="#_x0000_t75" style="width:18pt;height:18pt">
                  <v:imagedata r:id="rId1407" o:title=""/>
                </v:shape>
              </w:pict>
            </w:r>
            <w:r w:rsidRPr="00BB3E38">
              <w:rPr>
                <w:sz w:val="24"/>
                <w:lang w:val="fr-FR"/>
              </w:rPr>
              <w:t>cm</w:t>
            </w:r>
            <w:r w:rsidRPr="00BB3E38">
              <w:rPr>
                <w:sz w:val="24"/>
                <w:lang w:val="fr-FR"/>
              </w:rPr>
              <w:tab/>
              <w:t xml:space="preserve">          D. 30</w:t>
            </w:r>
            <w:r w:rsidR="00D94404">
              <w:rPr>
                <w:position w:val="-8"/>
                <w:sz w:val="24"/>
              </w:rPr>
              <w:pict>
                <v:shape id="_x0000_i1863" type="#_x0000_t75" style="width:18pt;height:18pt">
                  <v:imagedata r:id="rId1408" o:title=""/>
                </v:shape>
              </w:pict>
            </w:r>
            <w:r w:rsidRPr="00BB3E38">
              <w:rPr>
                <w:sz w:val="24"/>
                <w:lang w:val="fr-FR"/>
              </w:rPr>
              <w:t xml:space="preserve"> cm </w:t>
            </w:r>
          </w:p>
          <w:p w:rsidR="00F3420E" w:rsidRPr="00BB3E38" w:rsidRDefault="00F3420E" w:rsidP="00F3420E">
            <w:pPr>
              <w:rPr>
                <w:sz w:val="24"/>
                <w:lang w:val="fr-FR"/>
              </w:rPr>
            </w:pPr>
            <w:r w:rsidRPr="00BB3E38">
              <w:rPr>
                <w:b/>
                <w:sz w:val="24"/>
                <w:lang w:val="fr-FR"/>
              </w:rPr>
              <w:t>Câu 6</w:t>
            </w:r>
            <w:r w:rsidRPr="00BB3E38">
              <w:rPr>
                <w:b/>
                <w:sz w:val="24"/>
                <w:lang w:val="pt-BR"/>
              </w:rPr>
              <w:t>:</w:t>
            </w:r>
            <w:r w:rsidRPr="00BB3E38">
              <w:rPr>
                <w:b/>
                <w:sz w:val="24"/>
                <w:lang w:val="fr-FR"/>
              </w:rPr>
              <w:t xml:space="preserve">  </w:t>
            </w:r>
            <w:r w:rsidRPr="00BB3E38">
              <w:rPr>
                <w:sz w:val="24"/>
                <w:lang w:val="fr-FR"/>
              </w:rPr>
              <w:t>Cho một đường thẳng a và một điểm I cách a một khoảng 4cm. Vẽ đường tròn tâm (I) có đường kính 10cm. Đường thẳng a :</w:t>
            </w:r>
          </w:p>
          <w:p w:rsidR="00F3420E" w:rsidRPr="00BB3E38" w:rsidRDefault="00F3420E" w:rsidP="00F3420E">
            <w:pPr>
              <w:rPr>
                <w:sz w:val="24"/>
                <w:lang w:val="fr-FR"/>
              </w:rPr>
            </w:pPr>
            <w:r w:rsidRPr="00BB3E38">
              <w:rPr>
                <w:sz w:val="24"/>
                <w:lang w:val="fr-FR"/>
              </w:rPr>
              <w:t xml:space="preserve">          A. không cắt đường tròn (I)</w:t>
            </w:r>
            <w:r w:rsidRPr="00BB3E38">
              <w:rPr>
                <w:sz w:val="24"/>
                <w:lang w:val="fr-FR"/>
              </w:rPr>
              <w:tab/>
            </w:r>
            <w:r w:rsidRPr="00BB3E38">
              <w:rPr>
                <w:sz w:val="24"/>
                <w:lang w:val="fr-FR"/>
              </w:rPr>
              <w:tab/>
              <w:t xml:space="preserve">                   B. tiếp xúc với đường tròn (I)</w:t>
            </w:r>
          </w:p>
          <w:p w:rsidR="00F3420E" w:rsidRPr="00BB3E38" w:rsidRDefault="00F3420E" w:rsidP="00F3420E">
            <w:pPr>
              <w:rPr>
                <w:sz w:val="24"/>
                <w:lang w:val="fr-FR"/>
              </w:rPr>
            </w:pPr>
            <w:r w:rsidRPr="00BB3E38">
              <w:rPr>
                <w:sz w:val="24"/>
                <w:lang w:val="fr-FR"/>
              </w:rPr>
              <w:t xml:space="preserve">          C. cắt đường tròn (I) tại hai điểm</w:t>
            </w:r>
            <w:r w:rsidRPr="00BB3E38">
              <w:rPr>
                <w:sz w:val="24"/>
                <w:lang w:val="fr-FR"/>
              </w:rPr>
              <w:tab/>
              <w:t xml:space="preserve">                   D. không cắt hoặc tiếp xúc với đường tròn (I)</w:t>
            </w:r>
          </w:p>
          <w:p w:rsidR="00F3420E" w:rsidRPr="00BB3E38" w:rsidRDefault="00F3420E" w:rsidP="00F3420E">
            <w:pPr>
              <w:rPr>
                <w:sz w:val="24"/>
                <w:lang w:val="fr-FR"/>
              </w:rPr>
            </w:pPr>
            <w:r w:rsidRPr="00BB3E38">
              <w:rPr>
                <w:b/>
                <w:sz w:val="24"/>
                <w:lang w:val="fr-FR"/>
              </w:rPr>
              <w:t xml:space="preserve">Câu 7 : </w:t>
            </w:r>
            <w:r w:rsidRPr="00BB3E38">
              <w:rPr>
                <w:sz w:val="24"/>
                <w:lang w:val="fr-FR"/>
              </w:rPr>
              <w:t xml:space="preserve">  Cho đường tròn (O; 5cm) và dây AB = 5cm. Độ dài cung </w:t>
            </w:r>
            <w:r w:rsidR="00D94404">
              <w:rPr>
                <w:position w:val="-4"/>
                <w:sz w:val="24"/>
              </w:rPr>
              <w:pict>
                <v:shape id="_x0000_i1864" type="#_x0000_t75" style="width:20.25pt;height:17.25pt">
                  <v:imagedata r:id="rId1409" o:title=""/>
                </v:shape>
              </w:pict>
            </w:r>
            <w:r w:rsidRPr="00BB3E38">
              <w:rPr>
                <w:sz w:val="24"/>
                <w:lang w:val="fr-FR"/>
              </w:rPr>
              <w:t xml:space="preserve"> lớn là:</w:t>
            </w:r>
          </w:p>
          <w:p w:rsidR="00F3420E" w:rsidRPr="00BB3E38" w:rsidRDefault="00F3420E" w:rsidP="00F3420E">
            <w:pPr>
              <w:ind w:firstLine="720"/>
              <w:rPr>
                <w:sz w:val="24"/>
              </w:rPr>
            </w:pPr>
            <w:r w:rsidRPr="00BB3E38">
              <w:rPr>
                <w:sz w:val="24"/>
                <w:lang w:val="fr-FR"/>
              </w:rPr>
              <w:t>A.</w:t>
            </w:r>
            <w:r w:rsidR="00D94404">
              <w:rPr>
                <w:position w:val="-24"/>
                <w:sz w:val="24"/>
              </w:rPr>
              <w:pict>
                <v:shape id="_x0000_i1865" type="#_x0000_t75" style="width:18pt;height:30.75pt">
                  <v:imagedata r:id="rId1410" o:title=""/>
                </v:shape>
              </w:pict>
            </w:r>
            <w:r w:rsidRPr="00BB3E38">
              <w:rPr>
                <w:sz w:val="24"/>
              </w:rPr>
              <w:t xml:space="preserve">cm  </w:t>
            </w:r>
            <w:r w:rsidRPr="00BB3E38">
              <w:rPr>
                <w:sz w:val="24"/>
              </w:rPr>
              <w:tab/>
            </w:r>
            <w:r w:rsidRPr="00BB3E38">
              <w:rPr>
                <w:sz w:val="24"/>
              </w:rPr>
              <w:tab/>
              <w:t xml:space="preserve"> B.</w:t>
            </w:r>
            <w:r w:rsidR="00D94404">
              <w:rPr>
                <w:position w:val="-24"/>
                <w:sz w:val="24"/>
              </w:rPr>
              <w:pict>
                <v:shape id="_x0000_i1866" type="#_x0000_t75" style="width:23.25pt;height:30.75pt">
                  <v:imagedata r:id="rId1411" o:title=""/>
                </v:shape>
              </w:pict>
            </w:r>
            <w:r w:rsidRPr="00BB3E38">
              <w:rPr>
                <w:sz w:val="24"/>
              </w:rPr>
              <w:t>cm</w:t>
            </w:r>
            <w:r w:rsidRPr="00BB3E38">
              <w:rPr>
                <w:sz w:val="24"/>
              </w:rPr>
              <w:tab/>
            </w:r>
            <w:r w:rsidRPr="00BB3E38">
              <w:rPr>
                <w:sz w:val="24"/>
              </w:rPr>
              <w:tab/>
              <w:t>C.</w:t>
            </w:r>
            <w:r w:rsidR="00D94404">
              <w:rPr>
                <w:position w:val="-6"/>
                <w:sz w:val="24"/>
              </w:rPr>
              <w:pict>
                <v:shape id="_x0000_i1867" type="#_x0000_t75" style="width:15.75pt;height:14.25pt">
                  <v:imagedata r:id="rId1412" o:title=""/>
                </v:shape>
              </w:pict>
            </w:r>
            <w:r w:rsidRPr="00BB3E38">
              <w:rPr>
                <w:sz w:val="24"/>
              </w:rPr>
              <w:t>cm</w:t>
            </w:r>
            <w:r w:rsidRPr="00BB3E38">
              <w:rPr>
                <w:sz w:val="24"/>
              </w:rPr>
              <w:tab/>
            </w:r>
            <w:r w:rsidRPr="00BB3E38">
              <w:rPr>
                <w:sz w:val="24"/>
              </w:rPr>
              <w:tab/>
              <w:t>D.</w:t>
            </w:r>
            <w:r w:rsidR="00D94404">
              <w:rPr>
                <w:position w:val="-24"/>
                <w:sz w:val="24"/>
              </w:rPr>
              <w:pict>
                <v:shape id="_x0000_i1868" type="#_x0000_t75" style="width:24pt;height:30.75pt">
                  <v:imagedata r:id="rId1413" o:title=""/>
                </v:shape>
              </w:pict>
            </w:r>
            <w:r w:rsidRPr="00BB3E38">
              <w:rPr>
                <w:sz w:val="24"/>
              </w:rPr>
              <w:t>cm</w:t>
            </w:r>
          </w:p>
          <w:p w:rsidR="00F3420E" w:rsidRPr="00BB3E38" w:rsidRDefault="00F3420E" w:rsidP="00F3420E">
            <w:pPr>
              <w:rPr>
                <w:sz w:val="24"/>
                <w:vertAlign w:val="superscript"/>
              </w:rPr>
            </w:pPr>
            <w:r w:rsidRPr="00BB3E38">
              <w:rPr>
                <w:b/>
                <w:sz w:val="24"/>
              </w:rPr>
              <w:t>Câu 8</w:t>
            </w:r>
            <w:r w:rsidRPr="00BB3E38">
              <w:rPr>
                <w:b/>
                <w:sz w:val="24"/>
                <w:lang w:val="pt-BR"/>
              </w:rPr>
              <w:t>(0,25 điểm):</w:t>
            </w:r>
            <w:r w:rsidRPr="00BB3E38">
              <w:rPr>
                <w:b/>
                <w:sz w:val="24"/>
              </w:rPr>
              <w:t xml:space="preserve"> </w:t>
            </w:r>
            <w:r w:rsidRPr="00BB3E38">
              <w:rPr>
                <w:sz w:val="24"/>
              </w:rPr>
              <w:t xml:space="preserve"> Một hình trụ có thể tích là 200cm</w:t>
            </w:r>
            <w:r w:rsidRPr="00BB3E38">
              <w:rPr>
                <w:sz w:val="24"/>
                <w:vertAlign w:val="superscript"/>
              </w:rPr>
              <w:t>3</w:t>
            </w:r>
            <w:r w:rsidRPr="00BB3E38">
              <w:rPr>
                <w:sz w:val="24"/>
              </w:rPr>
              <w:t>, diện tích đáy là 20cm</w:t>
            </w:r>
            <w:r w:rsidRPr="00BB3E38">
              <w:rPr>
                <w:sz w:val="24"/>
                <w:vertAlign w:val="superscript"/>
              </w:rPr>
              <w:t>2</w:t>
            </w:r>
            <w:r w:rsidRPr="00BB3E38">
              <w:rPr>
                <w:sz w:val="24"/>
              </w:rPr>
              <w:t xml:space="preserve"> thì chiều cao hình trụ là:       A. 10cm</w:t>
            </w:r>
            <w:r w:rsidRPr="00BB3E38">
              <w:rPr>
                <w:sz w:val="24"/>
              </w:rPr>
              <w:tab/>
            </w:r>
            <w:r w:rsidRPr="00BB3E38">
              <w:rPr>
                <w:sz w:val="24"/>
              </w:rPr>
              <w:tab/>
              <w:t xml:space="preserve"> B. 5cm</w:t>
            </w:r>
            <w:r w:rsidRPr="00BB3E38">
              <w:rPr>
                <w:sz w:val="24"/>
              </w:rPr>
              <w:tab/>
            </w:r>
            <w:r w:rsidRPr="00BB3E38">
              <w:rPr>
                <w:sz w:val="24"/>
              </w:rPr>
              <w:tab/>
              <w:t>C. 8cm</w:t>
            </w:r>
            <w:r w:rsidRPr="00BB3E38">
              <w:rPr>
                <w:sz w:val="24"/>
              </w:rPr>
              <w:tab/>
            </w:r>
            <w:r w:rsidRPr="00BB3E38">
              <w:rPr>
                <w:sz w:val="24"/>
              </w:rPr>
              <w:tab/>
              <w:t>D. 10cm</w:t>
            </w:r>
            <w:r w:rsidRPr="00BB3E38">
              <w:rPr>
                <w:sz w:val="24"/>
                <w:vertAlign w:val="superscript"/>
              </w:rPr>
              <w:t>2</w:t>
            </w:r>
          </w:p>
          <w:p w:rsidR="00F3420E" w:rsidRPr="00BB3E38" w:rsidRDefault="00F3420E" w:rsidP="00F3420E">
            <w:pPr>
              <w:rPr>
                <w:b/>
                <w:sz w:val="24"/>
              </w:rPr>
            </w:pPr>
          </w:p>
          <w:p w:rsidR="00F3420E" w:rsidRPr="00BB3E38" w:rsidRDefault="00F3420E" w:rsidP="00F3420E">
            <w:pPr>
              <w:rPr>
                <w:b/>
                <w:sz w:val="24"/>
              </w:rPr>
            </w:pPr>
            <w:r w:rsidRPr="00BB3E38">
              <w:rPr>
                <w:b/>
                <w:sz w:val="24"/>
              </w:rPr>
              <w:t>Phần II. (8,0 điểm). (Tự luận)</w:t>
            </w:r>
          </w:p>
          <w:p w:rsidR="00F3420E" w:rsidRPr="00BB3E38" w:rsidRDefault="00F3420E" w:rsidP="00F3420E">
            <w:pPr>
              <w:rPr>
                <w:sz w:val="24"/>
              </w:rPr>
            </w:pPr>
            <w:r w:rsidRPr="00BB3E38">
              <w:rPr>
                <w:b/>
                <w:sz w:val="24"/>
              </w:rPr>
              <w:t>Câu 9</w:t>
            </w:r>
            <w:r w:rsidRPr="00BB3E38">
              <w:rPr>
                <w:sz w:val="24"/>
              </w:rPr>
              <w:t xml:space="preserve"> </w:t>
            </w:r>
            <w:r w:rsidRPr="00BB3E38">
              <w:rPr>
                <w:b/>
                <w:sz w:val="24"/>
              </w:rPr>
              <w:t>(2 điểm):</w:t>
            </w:r>
          </w:p>
          <w:p w:rsidR="00F3420E" w:rsidRPr="00BB3E38" w:rsidRDefault="00F3420E" w:rsidP="00F3420E">
            <w:pPr>
              <w:rPr>
                <w:sz w:val="24"/>
              </w:rPr>
            </w:pPr>
            <w:r w:rsidRPr="00BB3E38">
              <w:rPr>
                <w:sz w:val="24"/>
              </w:rPr>
              <w:t>1. Rút gọn biểu thức” a)</w:t>
            </w:r>
            <w:r w:rsidR="00D94404">
              <w:rPr>
                <w:position w:val="-24"/>
                <w:sz w:val="24"/>
              </w:rPr>
              <w:pict>
                <v:shape id="_x0000_i1869" type="#_x0000_t75" style="width:150.8pt;height:30.75pt">
                  <v:imagedata r:id="rId1414" o:title=""/>
                </v:shape>
              </w:pict>
            </w:r>
            <w:r w:rsidRPr="00BB3E38">
              <w:rPr>
                <w:sz w:val="24"/>
              </w:rPr>
              <w:t xml:space="preserve">      b) </w:t>
            </w:r>
            <w:r w:rsidR="00D94404">
              <w:rPr>
                <w:position w:val="-30"/>
                <w:sz w:val="24"/>
              </w:rPr>
              <w:pict>
                <v:shape id="_x0000_i1870" type="#_x0000_t75" style="width:176.3pt;height:36pt">
                  <v:imagedata r:id="rId1415" o:title=""/>
                </v:shape>
              </w:pict>
            </w:r>
          </w:p>
          <w:p w:rsidR="00F3420E" w:rsidRPr="00BB3E38" w:rsidRDefault="00F3420E" w:rsidP="00F3420E">
            <w:pPr>
              <w:rPr>
                <w:sz w:val="24"/>
              </w:rPr>
            </w:pPr>
            <w:r w:rsidRPr="00BB3E38">
              <w:rPr>
                <w:sz w:val="24"/>
              </w:rPr>
              <w:t xml:space="preserve">2. Giải bất phương trình: </w:t>
            </w:r>
            <w:r w:rsidR="00D94404">
              <w:rPr>
                <w:position w:val="-24"/>
                <w:sz w:val="24"/>
              </w:rPr>
              <w:pict>
                <v:shape id="_x0000_i1871" type="#_x0000_t75" style="width:105pt;height:30.75pt">
                  <v:imagedata r:id="rId1416" o:title=""/>
                </v:shape>
              </w:pict>
            </w:r>
          </w:p>
          <w:p w:rsidR="00F3420E" w:rsidRPr="00BB3E38" w:rsidRDefault="00F3420E" w:rsidP="00F3420E">
            <w:pPr>
              <w:rPr>
                <w:sz w:val="24"/>
              </w:rPr>
            </w:pPr>
            <w:r w:rsidRPr="00BB3E38">
              <w:rPr>
                <w:sz w:val="24"/>
              </w:rPr>
              <w:t xml:space="preserve">3. Xác định hàm số bậc nhất y = ax + b (a ≠ 0), biết đồ thị (d) của hàm số song song với đường thẳng y = 6x + 2015 và tiếp xúc với Parabol (P) </w:t>
            </w:r>
            <w:r w:rsidR="00D94404">
              <w:rPr>
                <w:position w:val="-24"/>
                <w:sz w:val="24"/>
              </w:rPr>
              <w:pict>
                <v:shape id="_x0000_i1872" type="#_x0000_t75" style="width:44.25pt;height:33pt">
                  <v:imagedata r:id="rId1417" o:title=""/>
                </v:shape>
              </w:pict>
            </w:r>
            <w:r w:rsidRPr="00BB3E38">
              <w:rPr>
                <w:sz w:val="24"/>
              </w:rPr>
              <w:t xml:space="preserve">. </w:t>
            </w:r>
          </w:p>
          <w:p w:rsidR="00F3420E" w:rsidRPr="00BB3E38" w:rsidRDefault="00F3420E" w:rsidP="00F3420E">
            <w:pPr>
              <w:rPr>
                <w:sz w:val="24"/>
              </w:rPr>
            </w:pPr>
            <w:r w:rsidRPr="00BB3E38">
              <w:rPr>
                <w:b/>
                <w:sz w:val="24"/>
              </w:rPr>
              <w:t>Câu 10 (2.0 điểm):</w:t>
            </w:r>
          </w:p>
          <w:p w:rsidR="00F3420E" w:rsidRPr="00BB3E38" w:rsidRDefault="00F3420E" w:rsidP="00F3420E">
            <w:pPr>
              <w:rPr>
                <w:sz w:val="24"/>
              </w:rPr>
            </w:pPr>
            <w:r w:rsidRPr="00BB3E38">
              <w:rPr>
                <w:sz w:val="24"/>
              </w:rPr>
              <w:t>1. Giải phương trình:  x</w:t>
            </w:r>
            <w:r w:rsidRPr="00BB3E38">
              <w:rPr>
                <w:sz w:val="24"/>
                <w:vertAlign w:val="superscript"/>
              </w:rPr>
              <w:t>4</w:t>
            </w:r>
            <w:r w:rsidRPr="00BB3E38">
              <w:rPr>
                <w:sz w:val="24"/>
              </w:rPr>
              <w:t xml:space="preserve"> – 8x</w:t>
            </w:r>
            <w:r w:rsidRPr="00BB3E38">
              <w:rPr>
                <w:sz w:val="24"/>
                <w:vertAlign w:val="superscript"/>
              </w:rPr>
              <w:t>2</w:t>
            </w:r>
            <w:r w:rsidRPr="00BB3E38">
              <w:rPr>
                <w:sz w:val="24"/>
              </w:rPr>
              <w:t xml:space="preserve"> – 9 = 0</w:t>
            </w:r>
          </w:p>
          <w:p w:rsidR="00F3420E" w:rsidRPr="00BB3E38" w:rsidRDefault="00F3420E" w:rsidP="00F3420E">
            <w:pPr>
              <w:jc w:val="both"/>
              <w:rPr>
                <w:sz w:val="24"/>
              </w:rPr>
            </w:pPr>
            <w:r w:rsidRPr="00BB3E38">
              <w:rPr>
                <w:sz w:val="24"/>
              </w:rPr>
              <w:t>2. Cho phương trình ẩn x:  x</w:t>
            </w:r>
            <w:r w:rsidRPr="00BB3E38">
              <w:rPr>
                <w:sz w:val="24"/>
                <w:vertAlign w:val="superscript"/>
              </w:rPr>
              <w:t>2</w:t>
            </w:r>
            <w:r w:rsidRPr="00BB3E38">
              <w:rPr>
                <w:sz w:val="24"/>
              </w:rPr>
              <w:t xml:space="preserve"> – 2mx - 1 = 0. Tìm các giá trị của m để phương trình có hai nghiệm x</w:t>
            </w:r>
            <w:r w:rsidRPr="00BB3E38">
              <w:rPr>
                <w:sz w:val="24"/>
                <w:vertAlign w:val="subscript"/>
              </w:rPr>
              <w:t>1</w:t>
            </w:r>
            <w:r w:rsidRPr="00BB3E38">
              <w:rPr>
                <w:sz w:val="24"/>
              </w:rPr>
              <w:t>; x</w:t>
            </w:r>
            <w:r w:rsidRPr="00BB3E38">
              <w:rPr>
                <w:sz w:val="24"/>
                <w:vertAlign w:val="subscript"/>
              </w:rPr>
              <w:t xml:space="preserve">2 </w:t>
            </w:r>
            <w:r w:rsidRPr="00BB3E38">
              <w:rPr>
                <w:sz w:val="24"/>
              </w:rPr>
              <w:t>thỏa mãn hệ thức:    x</w:t>
            </w:r>
            <w:r w:rsidRPr="00BB3E38">
              <w:rPr>
                <w:sz w:val="24"/>
                <w:vertAlign w:val="subscript"/>
              </w:rPr>
              <w:t>1</w:t>
            </w:r>
            <w:r w:rsidRPr="00BB3E38">
              <w:rPr>
                <w:sz w:val="24"/>
                <w:vertAlign w:val="superscript"/>
              </w:rPr>
              <w:t>2</w:t>
            </w:r>
            <w:r w:rsidRPr="00BB3E38">
              <w:rPr>
                <w:sz w:val="24"/>
              </w:rPr>
              <w:t xml:space="preserve"> + x</w:t>
            </w:r>
            <w:r w:rsidRPr="00BB3E38">
              <w:rPr>
                <w:sz w:val="24"/>
                <w:vertAlign w:val="subscript"/>
              </w:rPr>
              <w:t>2</w:t>
            </w:r>
            <w:r w:rsidRPr="00BB3E38">
              <w:rPr>
                <w:sz w:val="24"/>
                <w:vertAlign w:val="superscript"/>
              </w:rPr>
              <w:t>2</w:t>
            </w:r>
            <w:r w:rsidRPr="00BB3E38">
              <w:rPr>
                <w:sz w:val="24"/>
              </w:rPr>
              <w:t xml:space="preserve"> – x</w:t>
            </w:r>
            <w:r w:rsidRPr="00BB3E38">
              <w:rPr>
                <w:sz w:val="24"/>
                <w:vertAlign w:val="subscript"/>
              </w:rPr>
              <w:t>1</w:t>
            </w:r>
            <w:r w:rsidRPr="00BB3E38">
              <w:rPr>
                <w:sz w:val="24"/>
              </w:rPr>
              <w:t>x</w:t>
            </w:r>
            <w:r w:rsidRPr="00BB3E38">
              <w:rPr>
                <w:sz w:val="24"/>
                <w:vertAlign w:val="subscript"/>
              </w:rPr>
              <w:t>2</w:t>
            </w:r>
            <w:r w:rsidRPr="00BB3E38">
              <w:rPr>
                <w:sz w:val="24"/>
              </w:rPr>
              <w:t xml:space="preserve"> = 7.</w:t>
            </w:r>
          </w:p>
          <w:p w:rsidR="00F3420E" w:rsidRPr="00BB3E38" w:rsidRDefault="00F3420E" w:rsidP="00F3420E">
            <w:pPr>
              <w:rPr>
                <w:sz w:val="24"/>
                <w:lang w:val="pt-BR"/>
              </w:rPr>
            </w:pPr>
            <w:r w:rsidRPr="00BB3E38">
              <w:rPr>
                <w:sz w:val="24"/>
                <w:lang w:val="pt-BR"/>
              </w:rPr>
              <w:t>3. Hai giá sách có tất cả 500 cuốn sách. Nếu bớt ở giá thứ nhất 50 cuốn và thêm vào giá thứ hai 20 cuốn thì số sách ở cả hai giá sẽ bằng nhau. Hỏi lúc đầu mỗi giá có bao nhiêu cuốn?</w:t>
            </w:r>
            <w:r w:rsidRPr="00BB3E38">
              <w:rPr>
                <w:sz w:val="24"/>
                <w:lang w:val="pt-BR"/>
              </w:rPr>
              <w:tab/>
            </w:r>
          </w:p>
          <w:p w:rsidR="00F3420E" w:rsidRPr="00BB3E38" w:rsidRDefault="00F3420E" w:rsidP="00F3420E">
            <w:pPr>
              <w:rPr>
                <w:sz w:val="24"/>
                <w:lang w:val="pt-BR"/>
              </w:rPr>
            </w:pPr>
            <w:r w:rsidRPr="00BB3E38">
              <w:rPr>
                <w:b/>
                <w:sz w:val="24"/>
                <w:lang w:val="pt-BR"/>
              </w:rPr>
              <w:t>Câu 11 (3.0 điểm):</w:t>
            </w:r>
          </w:p>
          <w:p w:rsidR="00F3420E" w:rsidRPr="00BB3E38" w:rsidRDefault="00F3420E" w:rsidP="00F3420E">
            <w:pPr>
              <w:ind w:firstLine="360"/>
              <w:rPr>
                <w:sz w:val="24"/>
                <w:lang w:val="nb-NO"/>
              </w:rPr>
            </w:pPr>
            <w:r w:rsidRPr="00BB3E38">
              <w:rPr>
                <w:sz w:val="24"/>
                <w:lang w:val="nb-NO"/>
              </w:rPr>
              <w:t>Cho tam giác ABC có ba góc nhọn nội tiếp đường tròn tâm (O, R),  (AB &lt; AC). Hai tiếp tuyến tại B và C cắt nhau tại M. AM cắt đường tròn (O) tại điểm thứ hai D, gọi E là trung điểm đoạn AD,  EC cắt đường tròn (O)  tại điểm thứ hai F. Chứng minh rằng:</w:t>
            </w:r>
          </w:p>
          <w:p w:rsidR="00F3420E" w:rsidRPr="00BB3E38" w:rsidRDefault="00F3420E" w:rsidP="00F3420E">
            <w:pPr>
              <w:numPr>
                <w:ilvl w:val="0"/>
                <w:numId w:val="14"/>
              </w:numPr>
              <w:rPr>
                <w:sz w:val="24"/>
              </w:rPr>
            </w:pPr>
            <w:r w:rsidRPr="00BB3E38">
              <w:rPr>
                <w:sz w:val="24"/>
                <w:lang w:val="nb-NO"/>
              </w:rPr>
              <w:t xml:space="preserve">Tứ giác OEBM nội tiếp.             2) </w:t>
            </w:r>
            <w:r w:rsidRPr="00BB3E38">
              <w:rPr>
                <w:sz w:val="24"/>
              </w:rPr>
              <w:t>MB</w:t>
            </w:r>
            <w:r w:rsidRPr="00BB3E38">
              <w:rPr>
                <w:sz w:val="24"/>
                <w:vertAlign w:val="superscript"/>
              </w:rPr>
              <w:t>2</w:t>
            </w:r>
            <w:r w:rsidRPr="00BB3E38">
              <w:rPr>
                <w:sz w:val="24"/>
              </w:rPr>
              <w:t xml:space="preserve"> = MA.MD.       3) </w:t>
            </w:r>
            <w:r w:rsidR="00D94404">
              <w:rPr>
                <w:position w:val="-6"/>
                <w:sz w:val="24"/>
              </w:rPr>
              <w:pict>
                <v:shape id="_x0000_i1873" type="#_x0000_t75" style="width:66pt;height:18.75pt">
                  <v:imagedata r:id="rId1418" o:title=""/>
                </v:shape>
              </w:pict>
            </w:r>
            <w:r w:rsidRPr="00BB3E38">
              <w:rPr>
                <w:sz w:val="24"/>
              </w:rPr>
              <w:t xml:space="preserve"> và BF // AM.</w:t>
            </w:r>
          </w:p>
          <w:p w:rsidR="00F3420E" w:rsidRPr="00BB3E38" w:rsidRDefault="00F3420E" w:rsidP="00F3420E">
            <w:pPr>
              <w:numPr>
                <w:ilvl w:val="0"/>
                <w:numId w:val="14"/>
              </w:numPr>
              <w:rPr>
                <w:sz w:val="24"/>
              </w:rPr>
            </w:pPr>
            <w:r w:rsidRPr="00BB3E38">
              <w:rPr>
                <w:sz w:val="24"/>
              </w:rPr>
              <w:t xml:space="preserve">Tính diện tích hình giới hạn bởi đoạn thẳng BC và cung BDC. </w:t>
            </w:r>
          </w:p>
          <w:p w:rsidR="00F3420E" w:rsidRPr="00BB3E38" w:rsidRDefault="00F3420E" w:rsidP="00F3420E">
            <w:pPr>
              <w:ind w:left="360"/>
              <w:rPr>
                <w:i/>
                <w:sz w:val="24"/>
              </w:rPr>
            </w:pPr>
            <w:r w:rsidRPr="00BB3E38">
              <w:rPr>
                <w:sz w:val="24"/>
              </w:rPr>
              <w:t xml:space="preserve">      Biết R = 3cm, </w:t>
            </w:r>
            <w:r w:rsidR="00D94404">
              <w:rPr>
                <w:position w:val="-6"/>
                <w:sz w:val="24"/>
              </w:rPr>
              <w:pict>
                <v:shape id="_x0000_i1874" type="#_x0000_t75" style="width:30.75pt;height:18pt">
                  <v:imagedata r:id="rId1419" o:title=""/>
                </v:shape>
              </w:pict>
            </w:r>
            <w:r w:rsidRPr="00BB3E38">
              <w:rPr>
                <w:sz w:val="24"/>
              </w:rPr>
              <w:t xml:space="preserve"> =60</w:t>
            </w:r>
            <w:r w:rsidRPr="00BB3E38">
              <w:rPr>
                <w:sz w:val="24"/>
                <w:vertAlign w:val="superscript"/>
              </w:rPr>
              <w:t>0</w:t>
            </w:r>
            <w:r w:rsidRPr="00BB3E38">
              <w:rPr>
                <w:sz w:val="24"/>
              </w:rPr>
              <w:t xml:space="preserve">  </w:t>
            </w:r>
            <w:r w:rsidRPr="00BB3E38">
              <w:rPr>
                <w:i/>
                <w:sz w:val="24"/>
              </w:rPr>
              <w:t>(Kết quả làm tròn đến chữ số thập phân thứ hai)</w:t>
            </w:r>
          </w:p>
          <w:p w:rsidR="00F3420E" w:rsidRPr="00553A1F" w:rsidRDefault="00F3420E" w:rsidP="00F3420E">
            <w:pPr>
              <w:rPr>
                <w:sz w:val="26"/>
              </w:rPr>
            </w:pPr>
            <w:r w:rsidRPr="00BB3E38">
              <w:rPr>
                <w:b/>
                <w:sz w:val="24"/>
              </w:rPr>
              <w:t>Câu 12</w:t>
            </w:r>
            <w:r w:rsidRPr="00BB3E38">
              <w:rPr>
                <w:sz w:val="24"/>
              </w:rPr>
              <w:t xml:space="preserve"> </w:t>
            </w:r>
            <w:r w:rsidRPr="00BB3E38">
              <w:rPr>
                <w:b/>
                <w:sz w:val="24"/>
              </w:rPr>
              <w:t>(1.0 điểm)</w:t>
            </w:r>
            <w:r w:rsidRPr="00BB3E38">
              <w:rPr>
                <w:sz w:val="24"/>
                <w:lang w:val="pt-BR"/>
              </w:rPr>
              <w:t xml:space="preserve">:    </w:t>
            </w:r>
            <w:r w:rsidRPr="00BB3E38">
              <w:rPr>
                <w:sz w:val="24"/>
              </w:rPr>
              <w:t xml:space="preserve">Giải phương trình: </w:t>
            </w:r>
            <w:r w:rsidR="00D94404">
              <w:rPr>
                <w:position w:val="-12"/>
                <w:sz w:val="24"/>
              </w:rPr>
              <w:pict>
                <v:shape id="_x0000_i1875" type="#_x0000_t75" style="width:219.8pt;height:21.75pt">
                  <v:imagedata r:id="rId1420" o:title=""/>
                </v:shape>
              </w:pict>
            </w:r>
          </w:p>
          <w:p w:rsidR="00F3420E" w:rsidRDefault="00F3420E" w:rsidP="00F3420E">
            <w:pPr>
              <w:rPr>
                <w:sz w:val="26"/>
                <w:lang w:val="pt-BR"/>
              </w:rPr>
            </w:pPr>
            <w:r w:rsidRPr="00553A1F">
              <w:rPr>
                <w:sz w:val="26"/>
                <w:lang w:val="pt-BR"/>
              </w:rPr>
              <w:t>.</w:t>
            </w:r>
          </w:p>
          <w:p w:rsidR="00F3420E" w:rsidRPr="00553A1F" w:rsidRDefault="00F3420E" w:rsidP="00F3420E">
            <w:pPr>
              <w:jc w:val="center"/>
              <w:rPr>
                <w:b/>
                <w:sz w:val="26"/>
              </w:rPr>
            </w:pPr>
            <w:r w:rsidRPr="00553A1F">
              <w:rPr>
                <w:b/>
                <w:sz w:val="26"/>
              </w:rPr>
              <w:t>ĐÁP ÁN ĐỀ SỐ 4</w:t>
            </w:r>
          </w:p>
          <w:p w:rsidR="00F3420E" w:rsidRPr="00553A1F" w:rsidRDefault="00F3420E" w:rsidP="00F3420E">
            <w:pPr>
              <w:jc w:val="both"/>
              <w:rPr>
                <w:i/>
                <w:sz w:val="26"/>
              </w:rPr>
            </w:pPr>
            <w:r w:rsidRPr="00553A1F">
              <w:rPr>
                <w:b/>
                <w:sz w:val="26"/>
              </w:rPr>
              <w:t xml:space="preserve">Phần 1. Trắc nghiệm  </w:t>
            </w:r>
            <w:r w:rsidRPr="00553A1F">
              <w:rPr>
                <w:i/>
                <w:sz w:val="26"/>
              </w:rPr>
              <w:t>Chọn  đúng mỗi câu được  0,25 điểm</w:t>
            </w:r>
          </w:p>
          <w:tbl>
            <w:tblPr>
              <w:tblW w:w="0" w:type="auto"/>
              <w:jc w:val="center"/>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0"/>
              <w:gridCol w:w="964"/>
              <w:gridCol w:w="964"/>
              <w:gridCol w:w="964"/>
              <w:gridCol w:w="964"/>
              <w:gridCol w:w="964"/>
              <w:gridCol w:w="964"/>
              <w:gridCol w:w="964"/>
              <w:gridCol w:w="964"/>
            </w:tblGrid>
            <w:tr w:rsidR="00F3420E" w:rsidRPr="00553A1F" w:rsidTr="00F3420E">
              <w:trPr>
                <w:jc w:val="center"/>
              </w:trPr>
              <w:tc>
                <w:tcPr>
                  <w:tcW w:w="1320" w:type="dxa"/>
                  <w:shd w:val="clear" w:color="auto" w:fill="auto"/>
                  <w:vAlign w:val="center"/>
                </w:tcPr>
                <w:p w:rsidR="00F3420E" w:rsidRPr="00553A1F" w:rsidRDefault="00D94404" w:rsidP="00F3420E">
                  <w:pPr>
                    <w:jc w:val="center"/>
                    <w:rPr>
                      <w:b/>
                      <w:sz w:val="26"/>
                    </w:rPr>
                  </w:pPr>
                  <w:r>
                    <w:rPr>
                      <w:b/>
                      <w:position w:val="-4"/>
                      <w:sz w:val="26"/>
                    </w:rPr>
                    <w:pict>
                      <v:shape id="_x0000_i1876" type="#_x0000_t75" style="width:9pt;height:14.25pt">
                        <v:imagedata r:id="rId1421" o:title=""/>
                      </v:shape>
                    </w:pict>
                  </w:r>
                  <w:r w:rsidR="00F3420E" w:rsidRPr="00553A1F">
                    <w:rPr>
                      <w:b/>
                      <w:sz w:val="26"/>
                    </w:rPr>
                    <w:t>Câu</w:t>
                  </w:r>
                </w:p>
              </w:tc>
              <w:tc>
                <w:tcPr>
                  <w:tcW w:w="964" w:type="dxa"/>
                  <w:shd w:val="clear" w:color="auto" w:fill="auto"/>
                  <w:vAlign w:val="center"/>
                </w:tcPr>
                <w:p w:rsidR="00F3420E" w:rsidRPr="00553A1F" w:rsidRDefault="00F3420E" w:rsidP="00F3420E">
                  <w:pPr>
                    <w:jc w:val="center"/>
                    <w:rPr>
                      <w:sz w:val="26"/>
                    </w:rPr>
                  </w:pPr>
                  <w:r w:rsidRPr="00553A1F">
                    <w:rPr>
                      <w:sz w:val="26"/>
                    </w:rPr>
                    <w:t>1</w:t>
                  </w:r>
                </w:p>
              </w:tc>
              <w:tc>
                <w:tcPr>
                  <w:tcW w:w="964" w:type="dxa"/>
                  <w:shd w:val="clear" w:color="auto" w:fill="auto"/>
                  <w:vAlign w:val="center"/>
                </w:tcPr>
                <w:p w:rsidR="00F3420E" w:rsidRPr="00553A1F" w:rsidRDefault="00F3420E" w:rsidP="00F3420E">
                  <w:pPr>
                    <w:jc w:val="center"/>
                    <w:rPr>
                      <w:sz w:val="26"/>
                    </w:rPr>
                  </w:pPr>
                  <w:r w:rsidRPr="00553A1F">
                    <w:rPr>
                      <w:sz w:val="26"/>
                    </w:rPr>
                    <w:t>2</w:t>
                  </w:r>
                </w:p>
              </w:tc>
              <w:tc>
                <w:tcPr>
                  <w:tcW w:w="964" w:type="dxa"/>
                  <w:shd w:val="clear" w:color="auto" w:fill="auto"/>
                  <w:vAlign w:val="center"/>
                </w:tcPr>
                <w:p w:rsidR="00F3420E" w:rsidRPr="00553A1F" w:rsidRDefault="00F3420E" w:rsidP="00F3420E">
                  <w:pPr>
                    <w:jc w:val="center"/>
                    <w:rPr>
                      <w:sz w:val="26"/>
                    </w:rPr>
                  </w:pPr>
                  <w:r w:rsidRPr="00553A1F">
                    <w:rPr>
                      <w:sz w:val="26"/>
                    </w:rPr>
                    <w:t>3</w:t>
                  </w:r>
                </w:p>
              </w:tc>
              <w:tc>
                <w:tcPr>
                  <w:tcW w:w="964" w:type="dxa"/>
                  <w:shd w:val="clear" w:color="auto" w:fill="auto"/>
                  <w:vAlign w:val="center"/>
                </w:tcPr>
                <w:p w:rsidR="00F3420E" w:rsidRPr="00553A1F" w:rsidRDefault="00F3420E" w:rsidP="00F3420E">
                  <w:pPr>
                    <w:jc w:val="center"/>
                    <w:rPr>
                      <w:sz w:val="26"/>
                    </w:rPr>
                  </w:pPr>
                  <w:r w:rsidRPr="00553A1F">
                    <w:rPr>
                      <w:sz w:val="26"/>
                    </w:rPr>
                    <w:t>4</w:t>
                  </w:r>
                </w:p>
              </w:tc>
              <w:tc>
                <w:tcPr>
                  <w:tcW w:w="964" w:type="dxa"/>
                  <w:shd w:val="clear" w:color="auto" w:fill="auto"/>
                  <w:vAlign w:val="center"/>
                </w:tcPr>
                <w:p w:rsidR="00F3420E" w:rsidRPr="00553A1F" w:rsidRDefault="00F3420E" w:rsidP="00F3420E">
                  <w:pPr>
                    <w:jc w:val="center"/>
                    <w:rPr>
                      <w:sz w:val="26"/>
                    </w:rPr>
                  </w:pPr>
                  <w:r w:rsidRPr="00553A1F">
                    <w:rPr>
                      <w:sz w:val="26"/>
                    </w:rPr>
                    <w:t>5</w:t>
                  </w:r>
                </w:p>
              </w:tc>
              <w:tc>
                <w:tcPr>
                  <w:tcW w:w="964" w:type="dxa"/>
                  <w:shd w:val="clear" w:color="auto" w:fill="auto"/>
                  <w:vAlign w:val="center"/>
                </w:tcPr>
                <w:p w:rsidR="00F3420E" w:rsidRPr="00553A1F" w:rsidRDefault="00F3420E" w:rsidP="00F3420E">
                  <w:pPr>
                    <w:jc w:val="center"/>
                    <w:rPr>
                      <w:sz w:val="26"/>
                    </w:rPr>
                  </w:pPr>
                  <w:r w:rsidRPr="00553A1F">
                    <w:rPr>
                      <w:sz w:val="26"/>
                    </w:rPr>
                    <w:t>6</w:t>
                  </w:r>
                </w:p>
              </w:tc>
              <w:tc>
                <w:tcPr>
                  <w:tcW w:w="964" w:type="dxa"/>
                  <w:shd w:val="clear" w:color="auto" w:fill="auto"/>
                  <w:vAlign w:val="center"/>
                </w:tcPr>
                <w:p w:rsidR="00F3420E" w:rsidRPr="00553A1F" w:rsidRDefault="00F3420E" w:rsidP="00F3420E">
                  <w:pPr>
                    <w:jc w:val="center"/>
                    <w:rPr>
                      <w:sz w:val="26"/>
                    </w:rPr>
                  </w:pPr>
                  <w:r w:rsidRPr="00553A1F">
                    <w:rPr>
                      <w:sz w:val="26"/>
                    </w:rPr>
                    <w:t>7</w:t>
                  </w:r>
                </w:p>
              </w:tc>
              <w:tc>
                <w:tcPr>
                  <w:tcW w:w="964" w:type="dxa"/>
                  <w:shd w:val="clear" w:color="auto" w:fill="auto"/>
                  <w:vAlign w:val="center"/>
                </w:tcPr>
                <w:p w:rsidR="00F3420E" w:rsidRPr="00553A1F" w:rsidRDefault="00F3420E" w:rsidP="00F3420E">
                  <w:pPr>
                    <w:jc w:val="center"/>
                    <w:rPr>
                      <w:sz w:val="26"/>
                    </w:rPr>
                  </w:pPr>
                  <w:r w:rsidRPr="00553A1F">
                    <w:rPr>
                      <w:sz w:val="26"/>
                    </w:rPr>
                    <w:t>8</w:t>
                  </w:r>
                </w:p>
              </w:tc>
            </w:tr>
            <w:tr w:rsidR="00F3420E" w:rsidRPr="00553A1F" w:rsidTr="00F3420E">
              <w:trPr>
                <w:jc w:val="center"/>
              </w:trPr>
              <w:tc>
                <w:tcPr>
                  <w:tcW w:w="1320" w:type="dxa"/>
                  <w:shd w:val="clear" w:color="auto" w:fill="auto"/>
                  <w:vAlign w:val="center"/>
                </w:tcPr>
                <w:p w:rsidR="00F3420E" w:rsidRPr="00553A1F" w:rsidRDefault="00F3420E" w:rsidP="00F3420E">
                  <w:pPr>
                    <w:jc w:val="center"/>
                    <w:rPr>
                      <w:b/>
                      <w:sz w:val="26"/>
                    </w:rPr>
                  </w:pPr>
                  <w:r w:rsidRPr="00553A1F">
                    <w:rPr>
                      <w:b/>
                      <w:sz w:val="26"/>
                    </w:rPr>
                    <w:t>Đáp án</w:t>
                  </w:r>
                </w:p>
              </w:tc>
              <w:tc>
                <w:tcPr>
                  <w:tcW w:w="964" w:type="dxa"/>
                  <w:shd w:val="clear" w:color="auto" w:fill="auto"/>
                  <w:vAlign w:val="center"/>
                </w:tcPr>
                <w:p w:rsidR="00F3420E" w:rsidRPr="00553A1F" w:rsidRDefault="00F3420E" w:rsidP="00F3420E">
                  <w:pPr>
                    <w:jc w:val="center"/>
                    <w:rPr>
                      <w:sz w:val="26"/>
                    </w:rPr>
                  </w:pPr>
                  <w:r w:rsidRPr="00553A1F">
                    <w:rPr>
                      <w:sz w:val="26"/>
                    </w:rPr>
                    <w:t>C</w:t>
                  </w:r>
                </w:p>
              </w:tc>
              <w:tc>
                <w:tcPr>
                  <w:tcW w:w="964" w:type="dxa"/>
                  <w:shd w:val="clear" w:color="auto" w:fill="auto"/>
                  <w:vAlign w:val="center"/>
                </w:tcPr>
                <w:p w:rsidR="00F3420E" w:rsidRPr="00553A1F" w:rsidRDefault="00F3420E" w:rsidP="00F3420E">
                  <w:pPr>
                    <w:jc w:val="center"/>
                    <w:rPr>
                      <w:sz w:val="26"/>
                    </w:rPr>
                  </w:pPr>
                  <w:r w:rsidRPr="00553A1F">
                    <w:rPr>
                      <w:sz w:val="26"/>
                    </w:rPr>
                    <w:t>D</w:t>
                  </w:r>
                </w:p>
              </w:tc>
              <w:tc>
                <w:tcPr>
                  <w:tcW w:w="964" w:type="dxa"/>
                  <w:shd w:val="clear" w:color="auto" w:fill="auto"/>
                  <w:vAlign w:val="center"/>
                </w:tcPr>
                <w:p w:rsidR="00F3420E" w:rsidRPr="00553A1F" w:rsidRDefault="00F3420E" w:rsidP="00F3420E">
                  <w:pPr>
                    <w:jc w:val="center"/>
                    <w:rPr>
                      <w:sz w:val="26"/>
                    </w:rPr>
                  </w:pPr>
                  <w:r w:rsidRPr="00553A1F">
                    <w:rPr>
                      <w:sz w:val="26"/>
                    </w:rPr>
                    <w:t>A</w:t>
                  </w:r>
                </w:p>
              </w:tc>
              <w:tc>
                <w:tcPr>
                  <w:tcW w:w="964" w:type="dxa"/>
                  <w:shd w:val="clear" w:color="auto" w:fill="auto"/>
                  <w:vAlign w:val="center"/>
                </w:tcPr>
                <w:p w:rsidR="00F3420E" w:rsidRPr="00553A1F" w:rsidRDefault="00F3420E" w:rsidP="00F3420E">
                  <w:pPr>
                    <w:jc w:val="center"/>
                    <w:rPr>
                      <w:sz w:val="26"/>
                    </w:rPr>
                  </w:pPr>
                  <w:r w:rsidRPr="00553A1F">
                    <w:rPr>
                      <w:sz w:val="26"/>
                    </w:rPr>
                    <w:t>B</w:t>
                  </w:r>
                </w:p>
              </w:tc>
              <w:tc>
                <w:tcPr>
                  <w:tcW w:w="964" w:type="dxa"/>
                  <w:shd w:val="clear" w:color="auto" w:fill="auto"/>
                  <w:vAlign w:val="center"/>
                </w:tcPr>
                <w:p w:rsidR="00F3420E" w:rsidRPr="00553A1F" w:rsidRDefault="00F3420E" w:rsidP="00F3420E">
                  <w:pPr>
                    <w:jc w:val="center"/>
                    <w:rPr>
                      <w:sz w:val="26"/>
                    </w:rPr>
                  </w:pPr>
                  <w:r w:rsidRPr="00553A1F">
                    <w:rPr>
                      <w:sz w:val="26"/>
                    </w:rPr>
                    <w:t>C</w:t>
                  </w:r>
                </w:p>
              </w:tc>
              <w:tc>
                <w:tcPr>
                  <w:tcW w:w="964" w:type="dxa"/>
                  <w:shd w:val="clear" w:color="auto" w:fill="auto"/>
                  <w:vAlign w:val="center"/>
                </w:tcPr>
                <w:p w:rsidR="00F3420E" w:rsidRPr="00553A1F" w:rsidRDefault="00F3420E" w:rsidP="00F3420E">
                  <w:pPr>
                    <w:jc w:val="center"/>
                    <w:rPr>
                      <w:sz w:val="26"/>
                    </w:rPr>
                  </w:pPr>
                  <w:r w:rsidRPr="00553A1F">
                    <w:rPr>
                      <w:sz w:val="26"/>
                    </w:rPr>
                    <w:t>C</w:t>
                  </w:r>
                </w:p>
              </w:tc>
              <w:tc>
                <w:tcPr>
                  <w:tcW w:w="964" w:type="dxa"/>
                  <w:shd w:val="clear" w:color="auto" w:fill="auto"/>
                  <w:vAlign w:val="center"/>
                </w:tcPr>
                <w:p w:rsidR="00F3420E" w:rsidRPr="00553A1F" w:rsidRDefault="00F3420E" w:rsidP="00F3420E">
                  <w:pPr>
                    <w:jc w:val="center"/>
                    <w:rPr>
                      <w:sz w:val="26"/>
                    </w:rPr>
                  </w:pPr>
                  <w:r w:rsidRPr="00553A1F">
                    <w:rPr>
                      <w:sz w:val="26"/>
                    </w:rPr>
                    <w:t>D</w:t>
                  </w:r>
                </w:p>
              </w:tc>
              <w:tc>
                <w:tcPr>
                  <w:tcW w:w="964" w:type="dxa"/>
                  <w:shd w:val="clear" w:color="auto" w:fill="auto"/>
                  <w:vAlign w:val="center"/>
                </w:tcPr>
                <w:p w:rsidR="00F3420E" w:rsidRPr="00553A1F" w:rsidRDefault="00F3420E" w:rsidP="00F3420E">
                  <w:pPr>
                    <w:jc w:val="center"/>
                    <w:rPr>
                      <w:sz w:val="26"/>
                    </w:rPr>
                  </w:pPr>
                  <w:r w:rsidRPr="00553A1F">
                    <w:rPr>
                      <w:sz w:val="26"/>
                    </w:rPr>
                    <w:t>A</w:t>
                  </w:r>
                </w:p>
              </w:tc>
            </w:tr>
          </w:tbl>
          <w:p w:rsidR="00F3420E" w:rsidRPr="00553A1F" w:rsidRDefault="00F3420E" w:rsidP="00F3420E">
            <w:pPr>
              <w:jc w:val="both"/>
              <w:rPr>
                <w:sz w:val="26"/>
              </w:rPr>
            </w:pPr>
            <w:r w:rsidRPr="00553A1F">
              <w:rPr>
                <w:sz w:val="26"/>
              </w:rPr>
              <w:t xml:space="preserve"> </w:t>
            </w:r>
          </w:p>
          <w:tbl>
            <w:tblPr>
              <w:tblW w:w="10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3"/>
              <w:gridCol w:w="7225"/>
              <w:gridCol w:w="960"/>
              <w:gridCol w:w="1200"/>
            </w:tblGrid>
            <w:tr w:rsidR="00F3420E" w:rsidRPr="00553A1F" w:rsidTr="00F3420E">
              <w:tc>
                <w:tcPr>
                  <w:tcW w:w="1283" w:type="dxa"/>
                  <w:tcBorders>
                    <w:top w:val="single" w:sz="4" w:space="0" w:color="auto"/>
                  </w:tcBorders>
                </w:tcPr>
                <w:p w:rsidR="00F3420E" w:rsidRPr="00553A1F" w:rsidRDefault="00F3420E" w:rsidP="00F3420E">
                  <w:pPr>
                    <w:jc w:val="center"/>
                    <w:rPr>
                      <w:b/>
                      <w:sz w:val="26"/>
                    </w:rPr>
                  </w:pPr>
                  <w:r w:rsidRPr="00553A1F">
                    <w:rPr>
                      <w:b/>
                      <w:sz w:val="26"/>
                    </w:rPr>
                    <w:t>Câu</w:t>
                  </w:r>
                </w:p>
              </w:tc>
              <w:tc>
                <w:tcPr>
                  <w:tcW w:w="7225" w:type="dxa"/>
                  <w:tcBorders>
                    <w:top w:val="single" w:sz="4" w:space="0" w:color="auto"/>
                  </w:tcBorders>
                </w:tcPr>
                <w:p w:rsidR="00F3420E" w:rsidRPr="00553A1F" w:rsidRDefault="00F3420E" w:rsidP="00F3420E">
                  <w:pPr>
                    <w:jc w:val="center"/>
                    <w:rPr>
                      <w:b/>
                      <w:sz w:val="26"/>
                    </w:rPr>
                  </w:pPr>
                  <w:r w:rsidRPr="00553A1F">
                    <w:rPr>
                      <w:b/>
                      <w:sz w:val="26"/>
                    </w:rPr>
                    <w:t>Đáp án</w:t>
                  </w:r>
                </w:p>
              </w:tc>
              <w:tc>
                <w:tcPr>
                  <w:tcW w:w="2160" w:type="dxa"/>
                  <w:gridSpan w:val="2"/>
                  <w:tcBorders>
                    <w:top w:val="single" w:sz="4" w:space="0" w:color="auto"/>
                  </w:tcBorders>
                </w:tcPr>
                <w:p w:rsidR="00F3420E" w:rsidRPr="00553A1F" w:rsidRDefault="00F3420E" w:rsidP="00F3420E">
                  <w:pPr>
                    <w:jc w:val="center"/>
                    <w:rPr>
                      <w:b/>
                      <w:sz w:val="26"/>
                    </w:rPr>
                  </w:pPr>
                  <w:r w:rsidRPr="00553A1F">
                    <w:rPr>
                      <w:b/>
                      <w:sz w:val="26"/>
                    </w:rPr>
                    <w:t>Điểm</w:t>
                  </w:r>
                </w:p>
              </w:tc>
            </w:tr>
            <w:tr w:rsidR="00F3420E" w:rsidRPr="00553A1F" w:rsidTr="00F3420E">
              <w:tc>
                <w:tcPr>
                  <w:tcW w:w="1283" w:type="dxa"/>
                  <w:vMerge w:val="restart"/>
                  <w:vAlign w:val="center"/>
                </w:tcPr>
                <w:p w:rsidR="00F3420E" w:rsidRPr="00553A1F" w:rsidRDefault="00F3420E" w:rsidP="00F3420E">
                  <w:pPr>
                    <w:jc w:val="center"/>
                    <w:rPr>
                      <w:b/>
                      <w:sz w:val="26"/>
                    </w:rPr>
                  </w:pPr>
                  <w:r w:rsidRPr="00553A1F">
                    <w:rPr>
                      <w:b/>
                      <w:sz w:val="26"/>
                    </w:rPr>
                    <w:t>1</w:t>
                  </w:r>
                </w:p>
                <w:p w:rsidR="00F3420E" w:rsidRPr="00553A1F" w:rsidRDefault="00F3420E" w:rsidP="00F3420E">
                  <w:pPr>
                    <w:jc w:val="center"/>
                    <w:rPr>
                      <w:b/>
                      <w:sz w:val="26"/>
                    </w:rPr>
                  </w:pPr>
                  <w:r w:rsidRPr="00553A1F">
                    <w:rPr>
                      <w:b/>
                      <w:sz w:val="26"/>
                    </w:rPr>
                    <w:t>(2,0 điểm)</w:t>
                  </w:r>
                </w:p>
                <w:p w:rsidR="00F3420E" w:rsidRPr="00553A1F" w:rsidRDefault="00F3420E" w:rsidP="00F3420E">
                  <w:pPr>
                    <w:jc w:val="center"/>
                    <w:rPr>
                      <w:b/>
                      <w:sz w:val="26"/>
                    </w:rPr>
                  </w:pPr>
                </w:p>
              </w:tc>
              <w:tc>
                <w:tcPr>
                  <w:tcW w:w="9385" w:type="dxa"/>
                  <w:gridSpan w:val="3"/>
                </w:tcPr>
                <w:p w:rsidR="00F3420E" w:rsidRPr="00553A1F" w:rsidRDefault="00F3420E" w:rsidP="00F3420E">
                  <w:pPr>
                    <w:rPr>
                      <w:sz w:val="26"/>
                    </w:rPr>
                  </w:pPr>
                  <w:r w:rsidRPr="00553A1F">
                    <w:rPr>
                      <w:b/>
                      <w:sz w:val="26"/>
                    </w:rPr>
                    <w:t>1. a.</w:t>
                  </w:r>
                  <w:r w:rsidRPr="00553A1F">
                    <w:rPr>
                      <w:sz w:val="26"/>
                    </w:rPr>
                    <w:t xml:space="preserve"> (0,5 điểm) </w:t>
                  </w:r>
                </w:p>
              </w:tc>
            </w:tr>
            <w:tr w:rsidR="00F3420E" w:rsidRPr="00553A1F" w:rsidTr="00F3420E">
              <w:tc>
                <w:tcPr>
                  <w:tcW w:w="1283" w:type="dxa"/>
                  <w:vMerge/>
                </w:tcPr>
                <w:p w:rsidR="00F3420E" w:rsidRPr="00553A1F" w:rsidRDefault="00F3420E" w:rsidP="00F3420E">
                  <w:pPr>
                    <w:jc w:val="center"/>
                    <w:rPr>
                      <w:sz w:val="26"/>
                    </w:rPr>
                  </w:pPr>
                </w:p>
              </w:tc>
              <w:tc>
                <w:tcPr>
                  <w:tcW w:w="7225" w:type="dxa"/>
                  <w:vAlign w:val="center"/>
                </w:tcPr>
                <w:p w:rsidR="00F3420E" w:rsidRPr="00553A1F" w:rsidRDefault="00D94404" w:rsidP="00F3420E">
                  <w:pPr>
                    <w:rPr>
                      <w:sz w:val="26"/>
                    </w:rPr>
                  </w:pPr>
                  <w:r>
                    <w:rPr>
                      <w:position w:val="-24"/>
                      <w:sz w:val="26"/>
                    </w:rPr>
                    <w:pict>
                      <v:shape id="_x0000_i1877" type="#_x0000_t75" style="width:159.7pt;height:30.75pt">
                        <v:imagedata r:id="rId1422" o:title=""/>
                      </v:shape>
                    </w:pict>
                  </w:r>
                  <w:r>
                    <w:rPr>
                      <w:position w:val="-8"/>
                      <w:sz w:val="26"/>
                    </w:rPr>
                    <w:pict>
                      <v:shape id="_x0000_i1878" type="#_x0000_t75" style="width:123.75pt;height:18pt">
                        <v:imagedata r:id="rId1423" o:title=""/>
                      </v:shape>
                    </w:pict>
                  </w:r>
                  <w:r w:rsidR="00F3420E" w:rsidRPr="00553A1F">
                    <w:rPr>
                      <w:sz w:val="26"/>
                    </w:rPr>
                    <w:t xml:space="preserve">= </w:t>
                  </w:r>
                  <w:r>
                    <w:rPr>
                      <w:position w:val="-8"/>
                      <w:sz w:val="26"/>
                    </w:rPr>
                    <w:pict>
                      <v:shape id="_x0000_i1879" type="#_x0000_t75" style="width:36.75pt;height:18pt">
                        <v:imagedata r:id="rId1424" o:title=""/>
                      </v:shape>
                    </w:pict>
                  </w:r>
                </w:p>
              </w:tc>
              <w:tc>
                <w:tcPr>
                  <w:tcW w:w="2160" w:type="dxa"/>
                  <w:gridSpan w:val="2"/>
                  <w:vAlign w:val="center"/>
                </w:tcPr>
                <w:p w:rsidR="00F3420E" w:rsidRPr="00553A1F" w:rsidRDefault="00F3420E" w:rsidP="00F3420E">
                  <w:pPr>
                    <w:jc w:val="center"/>
                    <w:rPr>
                      <w:sz w:val="26"/>
                    </w:rPr>
                  </w:pPr>
                  <w:r w:rsidRPr="00553A1F">
                    <w:rPr>
                      <w:sz w:val="26"/>
                    </w:rPr>
                    <w:t>0,25</w:t>
                  </w:r>
                </w:p>
                <w:p w:rsidR="00F3420E" w:rsidRPr="00553A1F" w:rsidRDefault="00F3420E" w:rsidP="00F3420E">
                  <w:pPr>
                    <w:jc w:val="center"/>
                    <w:rPr>
                      <w:sz w:val="26"/>
                    </w:rPr>
                  </w:pPr>
                  <w:r w:rsidRPr="00553A1F">
                    <w:rPr>
                      <w:sz w:val="26"/>
                    </w:rPr>
                    <w:t>0,25</w:t>
                  </w:r>
                </w:p>
              </w:tc>
            </w:tr>
            <w:tr w:rsidR="00F3420E" w:rsidRPr="00553A1F" w:rsidTr="00F3420E">
              <w:tc>
                <w:tcPr>
                  <w:tcW w:w="1283" w:type="dxa"/>
                  <w:vMerge/>
                </w:tcPr>
                <w:p w:rsidR="00F3420E" w:rsidRPr="00553A1F" w:rsidRDefault="00F3420E" w:rsidP="00F3420E">
                  <w:pPr>
                    <w:jc w:val="center"/>
                    <w:rPr>
                      <w:sz w:val="26"/>
                    </w:rPr>
                  </w:pPr>
                </w:p>
              </w:tc>
              <w:tc>
                <w:tcPr>
                  <w:tcW w:w="9385" w:type="dxa"/>
                  <w:gridSpan w:val="3"/>
                </w:tcPr>
                <w:p w:rsidR="00F3420E" w:rsidRPr="00553A1F" w:rsidRDefault="00F3420E" w:rsidP="00F3420E">
                  <w:pPr>
                    <w:rPr>
                      <w:sz w:val="26"/>
                    </w:rPr>
                  </w:pPr>
                  <w:r w:rsidRPr="00553A1F">
                    <w:rPr>
                      <w:b/>
                      <w:sz w:val="26"/>
                    </w:rPr>
                    <w:t>1.b.</w:t>
                  </w:r>
                  <w:r w:rsidRPr="00553A1F">
                    <w:rPr>
                      <w:sz w:val="26"/>
                    </w:rPr>
                    <w:t xml:space="preserve"> (0,5 điểm)</w:t>
                  </w:r>
                </w:p>
              </w:tc>
            </w:tr>
            <w:tr w:rsidR="00F3420E" w:rsidRPr="00553A1F" w:rsidTr="00F3420E">
              <w:tc>
                <w:tcPr>
                  <w:tcW w:w="1283" w:type="dxa"/>
                  <w:vMerge/>
                </w:tcPr>
                <w:p w:rsidR="00F3420E" w:rsidRPr="00553A1F" w:rsidRDefault="00F3420E" w:rsidP="00F3420E">
                  <w:pPr>
                    <w:jc w:val="center"/>
                    <w:rPr>
                      <w:sz w:val="26"/>
                    </w:rPr>
                  </w:pPr>
                </w:p>
              </w:tc>
              <w:tc>
                <w:tcPr>
                  <w:tcW w:w="7225" w:type="dxa"/>
                </w:tcPr>
                <w:p w:rsidR="00F3420E" w:rsidRPr="00553A1F" w:rsidRDefault="00D94404" w:rsidP="00F3420E">
                  <w:pPr>
                    <w:rPr>
                      <w:sz w:val="26"/>
                    </w:rPr>
                  </w:pPr>
                  <w:r>
                    <w:rPr>
                      <w:position w:val="-94"/>
                      <w:sz w:val="26"/>
                    </w:rPr>
                    <w:pict>
                      <v:shape id="_x0000_i1880" type="#_x0000_t75" style="width:258pt;height:114pt">
                        <v:imagedata r:id="rId1425" o:title=""/>
                      </v:shape>
                    </w:pict>
                  </w:r>
                </w:p>
              </w:tc>
              <w:tc>
                <w:tcPr>
                  <w:tcW w:w="2160" w:type="dxa"/>
                  <w:gridSpan w:val="2"/>
                </w:tcPr>
                <w:p w:rsidR="00F3420E" w:rsidRPr="00553A1F" w:rsidRDefault="00F3420E" w:rsidP="00F3420E">
                  <w:pPr>
                    <w:rPr>
                      <w:sz w:val="26"/>
                    </w:rPr>
                  </w:pPr>
                </w:p>
                <w:p w:rsidR="00F3420E" w:rsidRPr="00553A1F" w:rsidRDefault="00F3420E" w:rsidP="00F3420E">
                  <w:pPr>
                    <w:rPr>
                      <w:sz w:val="26"/>
                    </w:rPr>
                  </w:pPr>
                </w:p>
                <w:p w:rsidR="00F3420E" w:rsidRPr="00553A1F" w:rsidRDefault="00F3420E" w:rsidP="00F3420E">
                  <w:pPr>
                    <w:rPr>
                      <w:sz w:val="26"/>
                    </w:rPr>
                  </w:pPr>
                </w:p>
                <w:p w:rsidR="00F3420E" w:rsidRPr="00553A1F" w:rsidRDefault="00F3420E" w:rsidP="00F3420E">
                  <w:pPr>
                    <w:rPr>
                      <w:sz w:val="26"/>
                    </w:rPr>
                  </w:pPr>
                </w:p>
                <w:p w:rsidR="00F3420E" w:rsidRPr="00553A1F" w:rsidRDefault="00F3420E" w:rsidP="00F3420E">
                  <w:pPr>
                    <w:jc w:val="center"/>
                    <w:rPr>
                      <w:sz w:val="26"/>
                    </w:rPr>
                  </w:pPr>
                  <w:r w:rsidRPr="00553A1F">
                    <w:rPr>
                      <w:sz w:val="26"/>
                    </w:rPr>
                    <w:t>0,25</w:t>
                  </w:r>
                </w:p>
                <w:p w:rsidR="00F3420E" w:rsidRPr="00553A1F" w:rsidRDefault="00F3420E" w:rsidP="00F3420E">
                  <w:pPr>
                    <w:jc w:val="center"/>
                    <w:rPr>
                      <w:sz w:val="26"/>
                    </w:rPr>
                  </w:pPr>
                </w:p>
                <w:p w:rsidR="00F3420E" w:rsidRPr="00553A1F" w:rsidRDefault="00F3420E" w:rsidP="00F3420E">
                  <w:pPr>
                    <w:jc w:val="center"/>
                    <w:rPr>
                      <w:sz w:val="26"/>
                    </w:rPr>
                  </w:pPr>
                </w:p>
                <w:p w:rsidR="00F3420E" w:rsidRPr="00553A1F" w:rsidRDefault="00F3420E" w:rsidP="00F3420E">
                  <w:pPr>
                    <w:jc w:val="center"/>
                    <w:rPr>
                      <w:sz w:val="26"/>
                    </w:rPr>
                  </w:pPr>
                  <w:r w:rsidRPr="00553A1F">
                    <w:rPr>
                      <w:sz w:val="26"/>
                    </w:rPr>
                    <w:t>0,25</w:t>
                  </w:r>
                </w:p>
              </w:tc>
            </w:tr>
            <w:tr w:rsidR="00F3420E" w:rsidRPr="00553A1F" w:rsidTr="00F3420E">
              <w:tc>
                <w:tcPr>
                  <w:tcW w:w="1283" w:type="dxa"/>
                  <w:vMerge/>
                </w:tcPr>
                <w:p w:rsidR="00F3420E" w:rsidRPr="00553A1F" w:rsidRDefault="00F3420E" w:rsidP="00F3420E">
                  <w:pPr>
                    <w:jc w:val="center"/>
                    <w:rPr>
                      <w:b/>
                      <w:sz w:val="26"/>
                    </w:rPr>
                  </w:pPr>
                </w:p>
              </w:tc>
              <w:tc>
                <w:tcPr>
                  <w:tcW w:w="9385" w:type="dxa"/>
                  <w:gridSpan w:val="3"/>
                  <w:vAlign w:val="center"/>
                </w:tcPr>
                <w:p w:rsidR="00F3420E" w:rsidRPr="00553A1F" w:rsidRDefault="00F3420E" w:rsidP="00F3420E">
                  <w:pPr>
                    <w:rPr>
                      <w:sz w:val="26"/>
                    </w:rPr>
                  </w:pPr>
                  <w:r w:rsidRPr="00553A1F">
                    <w:rPr>
                      <w:b/>
                      <w:sz w:val="26"/>
                    </w:rPr>
                    <w:t>2.</w:t>
                  </w:r>
                  <w:r w:rsidRPr="00553A1F">
                    <w:rPr>
                      <w:sz w:val="26"/>
                    </w:rPr>
                    <w:t xml:space="preserve"> (0,5 điểm)</w:t>
                  </w:r>
                </w:p>
              </w:tc>
            </w:tr>
            <w:tr w:rsidR="00F3420E" w:rsidRPr="00553A1F" w:rsidTr="00F3420E">
              <w:tc>
                <w:tcPr>
                  <w:tcW w:w="1283" w:type="dxa"/>
                  <w:vMerge/>
                  <w:tcBorders>
                    <w:bottom w:val="nil"/>
                  </w:tcBorders>
                </w:tcPr>
                <w:p w:rsidR="00F3420E" w:rsidRPr="00553A1F" w:rsidRDefault="00F3420E" w:rsidP="00F3420E">
                  <w:pPr>
                    <w:rPr>
                      <w:sz w:val="26"/>
                    </w:rPr>
                  </w:pPr>
                </w:p>
              </w:tc>
              <w:tc>
                <w:tcPr>
                  <w:tcW w:w="7225" w:type="dxa"/>
                </w:tcPr>
                <w:p w:rsidR="00F3420E" w:rsidRPr="00553A1F" w:rsidRDefault="00D94404" w:rsidP="00F3420E">
                  <w:pPr>
                    <w:rPr>
                      <w:sz w:val="26"/>
                    </w:rPr>
                  </w:pPr>
                  <w:r>
                    <w:rPr>
                      <w:position w:val="-40"/>
                      <w:sz w:val="26"/>
                    </w:rPr>
                    <w:pict>
                      <v:shape id="_x0000_i1881" type="#_x0000_t75" style="width:105pt;height:45.75pt">
                        <v:imagedata r:id="rId1426" o:title=""/>
                      </v:shape>
                    </w:pict>
                  </w:r>
                </w:p>
                <w:p w:rsidR="00F3420E" w:rsidRPr="00553A1F" w:rsidRDefault="00D94404" w:rsidP="00F3420E">
                  <w:pPr>
                    <w:rPr>
                      <w:sz w:val="26"/>
                    </w:rPr>
                  </w:pPr>
                  <w:r>
                    <w:rPr>
                      <w:position w:val="-24"/>
                      <w:sz w:val="26"/>
                    </w:rPr>
                    <w:pict>
                      <v:shape id="_x0000_i1882" type="#_x0000_t75" style="width:53.25pt;height:30.75pt">
                        <v:imagedata r:id="rId1427" o:title=""/>
                      </v:shape>
                    </w:pict>
                  </w:r>
                  <w:r w:rsidR="00F3420E" w:rsidRPr="00553A1F">
                    <w:rPr>
                      <w:sz w:val="26"/>
                    </w:rPr>
                    <w:t xml:space="preserve">.       Vậy nghiệm của bất phương trình là </w:t>
                  </w:r>
                  <w:r>
                    <w:rPr>
                      <w:position w:val="-24"/>
                      <w:sz w:val="26"/>
                    </w:rPr>
                    <w:pict>
                      <v:shape id="_x0000_i1883" type="#_x0000_t75" style="width:36.75pt;height:30.75pt">
                        <v:imagedata r:id="rId1428" o:title=""/>
                      </v:shape>
                    </w:pict>
                  </w:r>
                </w:p>
              </w:tc>
              <w:tc>
                <w:tcPr>
                  <w:tcW w:w="2160" w:type="dxa"/>
                  <w:gridSpan w:val="2"/>
                </w:tcPr>
                <w:p w:rsidR="00F3420E" w:rsidRPr="00553A1F" w:rsidRDefault="00F3420E" w:rsidP="00F3420E">
                  <w:pPr>
                    <w:rPr>
                      <w:sz w:val="26"/>
                    </w:rPr>
                  </w:pPr>
                </w:p>
                <w:p w:rsidR="00F3420E" w:rsidRPr="00553A1F" w:rsidRDefault="00F3420E" w:rsidP="00F3420E">
                  <w:pPr>
                    <w:jc w:val="center"/>
                    <w:rPr>
                      <w:sz w:val="26"/>
                    </w:rPr>
                  </w:pPr>
                  <w:r w:rsidRPr="00553A1F">
                    <w:rPr>
                      <w:sz w:val="26"/>
                    </w:rPr>
                    <w:t>0,25</w:t>
                  </w:r>
                </w:p>
                <w:p w:rsidR="00F3420E" w:rsidRPr="00553A1F" w:rsidRDefault="00F3420E" w:rsidP="00F3420E">
                  <w:pPr>
                    <w:jc w:val="center"/>
                    <w:rPr>
                      <w:sz w:val="26"/>
                    </w:rPr>
                  </w:pPr>
                  <w:r w:rsidRPr="00553A1F">
                    <w:rPr>
                      <w:sz w:val="26"/>
                    </w:rPr>
                    <w:t>0,25</w:t>
                  </w:r>
                </w:p>
              </w:tc>
            </w:tr>
            <w:tr w:rsidR="00F3420E" w:rsidRPr="00553A1F" w:rsidTr="00F3420E">
              <w:tc>
                <w:tcPr>
                  <w:tcW w:w="1283" w:type="dxa"/>
                  <w:vMerge w:val="restart"/>
                  <w:tcBorders>
                    <w:top w:val="nil"/>
                  </w:tcBorders>
                </w:tcPr>
                <w:p w:rsidR="00F3420E" w:rsidRPr="00553A1F" w:rsidRDefault="00F3420E" w:rsidP="00F3420E">
                  <w:pPr>
                    <w:rPr>
                      <w:sz w:val="26"/>
                    </w:rPr>
                  </w:pPr>
                </w:p>
              </w:tc>
              <w:tc>
                <w:tcPr>
                  <w:tcW w:w="9385" w:type="dxa"/>
                  <w:gridSpan w:val="3"/>
                  <w:vAlign w:val="center"/>
                </w:tcPr>
                <w:p w:rsidR="00F3420E" w:rsidRPr="00553A1F" w:rsidRDefault="00F3420E" w:rsidP="00F3420E">
                  <w:pPr>
                    <w:rPr>
                      <w:sz w:val="26"/>
                    </w:rPr>
                  </w:pPr>
                  <w:r w:rsidRPr="00553A1F">
                    <w:rPr>
                      <w:b/>
                      <w:sz w:val="26"/>
                    </w:rPr>
                    <w:t>3</w:t>
                  </w:r>
                  <w:r w:rsidRPr="00553A1F">
                    <w:rPr>
                      <w:sz w:val="26"/>
                    </w:rPr>
                    <w:t>. (0,5 điểm)</w:t>
                  </w:r>
                </w:p>
              </w:tc>
            </w:tr>
            <w:tr w:rsidR="00F3420E" w:rsidRPr="00553A1F" w:rsidTr="00F3420E">
              <w:tc>
                <w:tcPr>
                  <w:tcW w:w="1283" w:type="dxa"/>
                  <w:vMerge/>
                </w:tcPr>
                <w:p w:rsidR="00F3420E" w:rsidRPr="00553A1F" w:rsidRDefault="00F3420E" w:rsidP="00F3420E">
                  <w:pPr>
                    <w:rPr>
                      <w:sz w:val="26"/>
                    </w:rPr>
                  </w:pPr>
                </w:p>
              </w:tc>
              <w:tc>
                <w:tcPr>
                  <w:tcW w:w="8185" w:type="dxa"/>
                  <w:gridSpan w:val="2"/>
                </w:tcPr>
                <w:p w:rsidR="00F3420E" w:rsidRPr="00553A1F" w:rsidRDefault="00F3420E" w:rsidP="00F3420E">
                  <w:pPr>
                    <w:rPr>
                      <w:sz w:val="26"/>
                    </w:rPr>
                  </w:pPr>
                  <w:r w:rsidRPr="00553A1F">
                    <w:rPr>
                      <w:sz w:val="26"/>
                    </w:rPr>
                    <w:t>Đồ thị (d) song song với đường thẳng y = 6x + 2015</w:t>
                  </w:r>
                </w:p>
                <w:p w:rsidR="00F3420E" w:rsidRPr="00553A1F" w:rsidRDefault="00F3420E" w:rsidP="00F3420E">
                  <w:pPr>
                    <w:rPr>
                      <w:sz w:val="26"/>
                    </w:rPr>
                  </w:pPr>
                  <w:r w:rsidRPr="00553A1F">
                    <w:rPr>
                      <w:sz w:val="26"/>
                    </w:rPr>
                    <w:sym w:font="Symbol" w:char="F0DE"/>
                  </w:r>
                  <w:r w:rsidRPr="00553A1F">
                    <w:rPr>
                      <w:sz w:val="26"/>
                    </w:rPr>
                    <w:t xml:space="preserve"> </w:t>
                  </w:r>
                  <w:r w:rsidR="00D94404">
                    <w:rPr>
                      <w:position w:val="-30"/>
                      <w:sz w:val="26"/>
                    </w:rPr>
                    <w:pict>
                      <v:shape id="_x0000_i1884" type="#_x0000_t75" style="width:92.3pt;height:36pt">
                        <v:imagedata r:id="rId1429" o:title=""/>
                      </v:shape>
                    </w:pict>
                  </w:r>
                </w:p>
                <w:p w:rsidR="00F3420E" w:rsidRPr="00553A1F" w:rsidRDefault="00F3420E" w:rsidP="00F3420E">
                  <w:pPr>
                    <w:rPr>
                      <w:sz w:val="26"/>
                    </w:rPr>
                  </w:pPr>
                  <w:r w:rsidRPr="00553A1F">
                    <w:rPr>
                      <w:sz w:val="26"/>
                    </w:rPr>
                    <w:t>Khi đó (d): y = 6x + b</w:t>
                  </w:r>
                </w:p>
                <w:p w:rsidR="00F3420E" w:rsidRPr="00553A1F" w:rsidRDefault="00F3420E" w:rsidP="00F3420E">
                  <w:pPr>
                    <w:rPr>
                      <w:sz w:val="26"/>
                    </w:rPr>
                  </w:pPr>
                  <w:r w:rsidRPr="00553A1F">
                    <w:rPr>
                      <w:sz w:val="26"/>
                    </w:rPr>
                    <w:t xml:space="preserve">Phương trình hoành độ giao điểm của (P) và (d): </w:t>
                  </w:r>
                  <w:r w:rsidR="00D94404">
                    <w:rPr>
                      <w:position w:val="-24"/>
                      <w:sz w:val="26"/>
                    </w:rPr>
                    <w:pict>
                      <v:shape id="_x0000_i1885" type="#_x0000_t75" style="width:66pt;height:33pt">
                        <v:imagedata r:id="rId1430" o:title=""/>
                      </v:shape>
                    </w:pict>
                  </w:r>
                </w:p>
                <w:p w:rsidR="00F3420E" w:rsidRPr="00553A1F" w:rsidRDefault="00D94404" w:rsidP="00F3420E">
                  <w:pPr>
                    <w:rPr>
                      <w:sz w:val="26"/>
                    </w:rPr>
                  </w:pPr>
                  <w:r>
                    <w:rPr>
                      <w:position w:val="-6"/>
                      <w:sz w:val="26"/>
                    </w:rPr>
                    <w:pict>
                      <v:shape id="_x0000_i1886" type="#_x0000_t75" style="width:99.8pt;height:15.75pt">
                        <v:imagedata r:id="rId1431" o:title=""/>
                      </v:shape>
                    </w:pict>
                  </w:r>
                  <w:r w:rsidR="00F3420E" w:rsidRPr="00553A1F">
                    <w:rPr>
                      <w:sz w:val="26"/>
                    </w:rPr>
                    <w:t xml:space="preserve">            </w:t>
                  </w:r>
                  <w:r>
                    <w:rPr>
                      <w:position w:val="-6"/>
                      <w:sz w:val="26"/>
                    </w:rPr>
                    <w:pict>
                      <v:shape id="_x0000_i1887" type="#_x0000_t75" style="width:66.75pt;height:15.75pt">
                        <v:imagedata r:id="rId1432" o:title=""/>
                      </v:shape>
                    </w:pict>
                  </w:r>
                </w:p>
                <w:p w:rsidR="00F3420E" w:rsidRPr="00553A1F" w:rsidRDefault="00F3420E" w:rsidP="00F3420E">
                  <w:pPr>
                    <w:rPr>
                      <w:sz w:val="26"/>
                    </w:rPr>
                  </w:pPr>
                  <w:r w:rsidRPr="00553A1F">
                    <w:rPr>
                      <w:sz w:val="26"/>
                    </w:rPr>
                    <w:t xml:space="preserve">(P) tiếp xúc với (d) =&gt; </w:t>
                  </w:r>
                  <w:r w:rsidR="00D94404">
                    <w:rPr>
                      <w:position w:val="-6"/>
                      <w:sz w:val="26"/>
                    </w:rPr>
                    <w:pict>
                      <v:shape id="_x0000_i1888" type="#_x0000_t75" style="width:156pt;height:15.75pt">
                        <v:imagedata r:id="rId1433" o:title=""/>
                      </v:shape>
                    </w:pict>
                  </w:r>
                  <w:r w:rsidRPr="00553A1F">
                    <w:rPr>
                      <w:sz w:val="26"/>
                    </w:rPr>
                    <w:t xml:space="preserve"> (TMĐK)</w:t>
                  </w:r>
                </w:p>
                <w:p w:rsidR="00F3420E" w:rsidRPr="00553A1F" w:rsidRDefault="00F3420E" w:rsidP="00F3420E">
                  <w:pPr>
                    <w:rPr>
                      <w:sz w:val="26"/>
                    </w:rPr>
                  </w:pPr>
                  <w:r w:rsidRPr="00553A1F">
                    <w:rPr>
                      <w:sz w:val="26"/>
                    </w:rPr>
                    <w:t>Vậy (d): y = 6x + 36</w:t>
                  </w:r>
                </w:p>
              </w:tc>
              <w:tc>
                <w:tcPr>
                  <w:tcW w:w="1200" w:type="dxa"/>
                </w:tcPr>
                <w:p w:rsidR="00F3420E" w:rsidRPr="00553A1F" w:rsidRDefault="00F3420E" w:rsidP="00F3420E">
                  <w:pPr>
                    <w:rPr>
                      <w:sz w:val="26"/>
                    </w:rPr>
                  </w:pPr>
                </w:p>
                <w:p w:rsidR="00F3420E" w:rsidRPr="00553A1F" w:rsidRDefault="00F3420E" w:rsidP="00F3420E">
                  <w:pPr>
                    <w:jc w:val="center"/>
                    <w:rPr>
                      <w:sz w:val="26"/>
                    </w:rPr>
                  </w:pPr>
                  <w:r w:rsidRPr="00553A1F">
                    <w:rPr>
                      <w:sz w:val="26"/>
                    </w:rPr>
                    <w:t>0,25</w:t>
                  </w:r>
                </w:p>
                <w:p w:rsidR="00F3420E" w:rsidRPr="00553A1F" w:rsidRDefault="00F3420E" w:rsidP="00F3420E">
                  <w:pPr>
                    <w:jc w:val="center"/>
                    <w:rPr>
                      <w:sz w:val="26"/>
                    </w:rPr>
                  </w:pPr>
                </w:p>
                <w:p w:rsidR="00F3420E" w:rsidRPr="00553A1F" w:rsidRDefault="00F3420E" w:rsidP="00F3420E">
                  <w:pPr>
                    <w:jc w:val="center"/>
                    <w:rPr>
                      <w:sz w:val="26"/>
                    </w:rPr>
                  </w:pPr>
                </w:p>
                <w:p w:rsidR="00F3420E" w:rsidRPr="00553A1F" w:rsidRDefault="00F3420E" w:rsidP="00F3420E">
                  <w:pPr>
                    <w:jc w:val="center"/>
                    <w:rPr>
                      <w:sz w:val="26"/>
                    </w:rPr>
                  </w:pPr>
                </w:p>
                <w:p w:rsidR="00F3420E" w:rsidRPr="00553A1F" w:rsidRDefault="00F3420E" w:rsidP="00F3420E">
                  <w:pPr>
                    <w:jc w:val="center"/>
                    <w:rPr>
                      <w:sz w:val="26"/>
                    </w:rPr>
                  </w:pPr>
                </w:p>
                <w:p w:rsidR="00F3420E" w:rsidRPr="00553A1F" w:rsidRDefault="00F3420E" w:rsidP="00F3420E">
                  <w:pPr>
                    <w:jc w:val="center"/>
                    <w:rPr>
                      <w:sz w:val="26"/>
                    </w:rPr>
                  </w:pPr>
                </w:p>
                <w:p w:rsidR="00F3420E" w:rsidRPr="00553A1F" w:rsidRDefault="00F3420E" w:rsidP="00F3420E">
                  <w:pPr>
                    <w:jc w:val="center"/>
                    <w:rPr>
                      <w:sz w:val="26"/>
                    </w:rPr>
                  </w:pPr>
                </w:p>
                <w:p w:rsidR="00F3420E" w:rsidRPr="00553A1F" w:rsidRDefault="00F3420E" w:rsidP="00F3420E">
                  <w:pPr>
                    <w:jc w:val="center"/>
                    <w:rPr>
                      <w:sz w:val="26"/>
                    </w:rPr>
                  </w:pPr>
                  <w:r w:rsidRPr="00553A1F">
                    <w:rPr>
                      <w:sz w:val="26"/>
                    </w:rPr>
                    <w:t>0,25</w:t>
                  </w:r>
                </w:p>
              </w:tc>
            </w:tr>
            <w:tr w:rsidR="00F3420E" w:rsidRPr="00553A1F" w:rsidTr="00F3420E">
              <w:tc>
                <w:tcPr>
                  <w:tcW w:w="1283" w:type="dxa"/>
                  <w:vMerge w:val="restart"/>
                  <w:vAlign w:val="center"/>
                </w:tcPr>
                <w:p w:rsidR="00F3420E" w:rsidRPr="00553A1F" w:rsidRDefault="00F3420E" w:rsidP="00F3420E">
                  <w:pPr>
                    <w:jc w:val="center"/>
                    <w:rPr>
                      <w:b/>
                      <w:sz w:val="26"/>
                    </w:rPr>
                  </w:pPr>
                </w:p>
                <w:p w:rsidR="00F3420E" w:rsidRPr="00553A1F" w:rsidRDefault="00F3420E" w:rsidP="00F3420E">
                  <w:pPr>
                    <w:jc w:val="center"/>
                    <w:rPr>
                      <w:b/>
                      <w:sz w:val="26"/>
                    </w:rPr>
                  </w:pPr>
                </w:p>
                <w:p w:rsidR="00F3420E" w:rsidRPr="00553A1F" w:rsidRDefault="00F3420E" w:rsidP="00F3420E">
                  <w:pPr>
                    <w:jc w:val="center"/>
                    <w:rPr>
                      <w:b/>
                      <w:sz w:val="26"/>
                    </w:rPr>
                  </w:pPr>
                </w:p>
                <w:p w:rsidR="00F3420E" w:rsidRPr="00553A1F" w:rsidRDefault="00F3420E" w:rsidP="00F3420E">
                  <w:pPr>
                    <w:jc w:val="center"/>
                    <w:rPr>
                      <w:b/>
                      <w:sz w:val="26"/>
                    </w:rPr>
                  </w:pPr>
                </w:p>
                <w:p w:rsidR="00F3420E" w:rsidRPr="00553A1F" w:rsidRDefault="00F3420E" w:rsidP="00F3420E">
                  <w:pPr>
                    <w:jc w:val="center"/>
                    <w:rPr>
                      <w:b/>
                      <w:sz w:val="26"/>
                    </w:rPr>
                  </w:pPr>
                  <w:r w:rsidRPr="00553A1F">
                    <w:rPr>
                      <w:b/>
                      <w:sz w:val="26"/>
                    </w:rPr>
                    <w:t>Câu 2</w:t>
                  </w:r>
                </w:p>
                <w:p w:rsidR="00F3420E" w:rsidRPr="00553A1F" w:rsidRDefault="00F3420E" w:rsidP="00F3420E">
                  <w:pPr>
                    <w:jc w:val="center"/>
                    <w:rPr>
                      <w:sz w:val="26"/>
                    </w:rPr>
                  </w:pPr>
                  <w:r w:rsidRPr="00553A1F">
                    <w:rPr>
                      <w:b/>
                      <w:sz w:val="26"/>
                    </w:rPr>
                    <w:t>(2,0 điểm)</w:t>
                  </w:r>
                </w:p>
              </w:tc>
              <w:tc>
                <w:tcPr>
                  <w:tcW w:w="9385" w:type="dxa"/>
                  <w:gridSpan w:val="3"/>
                </w:tcPr>
                <w:p w:rsidR="00F3420E" w:rsidRPr="00553A1F" w:rsidRDefault="00F3420E" w:rsidP="00F3420E">
                  <w:pPr>
                    <w:rPr>
                      <w:sz w:val="26"/>
                    </w:rPr>
                  </w:pPr>
                  <w:r w:rsidRPr="00553A1F">
                    <w:rPr>
                      <w:b/>
                      <w:sz w:val="26"/>
                    </w:rPr>
                    <w:t>1.</w:t>
                  </w:r>
                  <w:r w:rsidRPr="00553A1F">
                    <w:rPr>
                      <w:sz w:val="26"/>
                    </w:rPr>
                    <w:t xml:space="preserve"> (0,5 điểm)</w:t>
                  </w:r>
                </w:p>
              </w:tc>
            </w:tr>
            <w:tr w:rsidR="00F3420E" w:rsidRPr="00553A1F" w:rsidTr="00F3420E">
              <w:tc>
                <w:tcPr>
                  <w:tcW w:w="1283" w:type="dxa"/>
                  <w:vMerge/>
                </w:tcPr>
                <w:p w:rsidR="00F3420E" w:rsidRPr="00553A1F" w:rsidRDefault="00F3420E" w:rsidP="00F3420E">
                  <w:pPr>
                    <w:rPr>
                      <w:sz w:val="26"/>
                    </w:rPr>
                  </w:pPr>
                </w:p>
              </w:tc>
              <w:tc>
                <w:tcPr>
                  <w:tcW w:w="8185" w:type="dxa"/>
                  <w:gridSpan w:val="2"/>
                </w:tcPr>
                <w:p w:rsidR="00F3420E" w:rsidRPr="00553A1F" w:rsidRDefault="00F3420E" w:rsidP="00F3420E">
                  <w:pPr>
                    <w:rPr>
                      <w:sz w:val="26"/>
                      <w:lang w:val="fr-FR"/>
                    </w:rPr>
                  </w:pPr>
                  <w:r w:rsidRPr="00553A1F">
                    <w:rPr>
                      <w:sz w:val="26"/>
                      <w:lang w:val="fr-FR"/>
                    </w:rPr>
                    <w:t>Đặt x</w:t>
                  </w:r>
                  <w:r w:rsidRPr="00553A1F">
                    <w:rPr>
                      <w:sz w:val="26"/>
                      <w:vertAlign w:val="superscript"/>
                      <w:lang w:val="fr-FR"/>
                    </w:rPr>
                    <w:t>2</w:t>
                  </w:r>
                  <w:r w:rsidRPr="00553A1F">
                    <w:rPr>
                      <w:sz w:val="26"/>
                      <w:lang w:val="fr-FR"/>
                    </w:rPr>
                    <w:t xml:space="preserve"> = t ≥ 0. Ta được PT:    t</w:t>
                  </w:r>
                  <w:r w:rsidRPr="00553A1F">
                    <w:rPr>
                      <w:sz w:val="26"/>
                      <w:vertAlign w:val="superscript"/>
                      <w:lang w:val="fr-FR"/>
                    </w:rPr>
                    <w:t>2</w:t>
                  </w:r>
                  <w:r w:rsidRPr="00553A1F">
                    <w:rPr>
                      <w:sz w:val="26"/>
                      <w:lang w:val="fr-FR"/>
                    </w:rPr>
                    <w:t xml:space="preserve"> – 8t – 9 = 0 </w:t>
                  </w:r>
                </w:p>
                <w:p w:rsidR="00F3420E" w:rsidRPr="00553A1F" w:rsidRDefault="00F3420E" w:rsidP="00F3420E">
                  <w:pPr>
                    <w:rPr>
                      <w:sz w:val="26"/>
                      <w:lang w:val="fr-FR"/>
                    </w:rPr>
                  </w:pPr>
                  <w:r w:rsidRPr="00553A1F">
                    <w:rPr>
                      <w:sz w:val="26"/>
                      <w:lang w:val="fr-FR"/>
                    </w:rPr>
                    <w:t xml:space="preserve">   </w:t>
                  </w:r>
                  <w:r w:rsidRPr="00553A1F">
                    <w:rPr>
                      <w:sz w:val="26"/>
                      <w:lang w:val="fr-FR"/>
                    </w:rPr>
                    <w:sym w:font="Symbol" w:char="F0DE"/>
                  </w:r>
                  <w:r w:rsidRPr="00553A1F">
                    <w:rPr>
                      <w:sz w:val="26"/>
                      <w:lang w:val="fr-FR"/>
                    </w:rPr>
                    <w:t xml:space="preserve"> t = 9 (tmđk) ;             t = -1&lt;0  loại</w:t>
                  </w:r>
                </w:p>
                <w:p w:rsidR="00F3420E" w:rsidRPr="00553A1F" w:rsidRDefault="00F3420E" w:rsidP="00F3420E">
                  <w:pPr>
                    <w:rPr>
                      <w:sz w:val="26"/>
                      <w:lang w:val="fr-FR"/>
                    </w:rPr>
                  </w:pPr>
                  <w:r w:rsidRPr="00553A1F">
                    <w:rPr>
                      <w:sz w:val="26"/>
                      <w:lang w:val="fr-FR"/>
                    </w:rPr>
                    <w:t>Với t=9 =&gt; x</w:t>
                  </w:r>
                  <w:r w:rsidRPr="00553A1F">
                    <w:rPr>
                      <w:sz w:val="26"/>
                      <w:vertAlign w:val="superscript"/>
                      <w:lang w:val="fr-FR"/>
                    </w:rPr>
                    <w:t>2</w:t>
                  </w:r>
                  <w:r w:rsidRPr="00553A1F">
                    <w:rPr>
                      <w:sz w:val="26"/>
                      <w:lang w:val="fr-FR"/>
                    </w:rPr>
                    <w:t xml:space="preserve"> = 9 </w:t>
                  </w:r>
                  <w:r w:rsidR="00D94404">
                    <w:rPr>
                      <w:position w:val="-6"/>
                      <w:sz w:val="26"/>
                      <w:lang w:val="fr-FR"/>
                    </w:rPr>
                    <w:pict>
                      <v:shape id="_x0000_i1889" type="#_x0000_t75" style="width:50.25pt;height:14.25pt">
                        <v:imagedata r:id="rId1434" o:title=""/>
                      </v:shape>
                    </w:pict>
                  </w:r>
                </w:p>
                <w:p w:rsidR="00F3420E" w:rsidRPr="00553A1F" w:rsidRDefault="00F3420E" w:rsidP="00F3420E">
                  <w:pPr>
                    <w:rPr>
                      <w:sz w:val="26"/>
                      <w:lang w:val="fr-FR"/>
                    </w:rPr>
                  </w:pPr>
                  <w:r w:rsidRPr="00553A1F">
                    <w:rPr>
                      <w:sz w:val="26"/>
                      <w:lang w:val="fr-FR"/>
                    </w:rPr>
                    <w:t>Vậy phương trình có hai nghiệm là:   x</w:t>
                  </w:r>
                  <w:r w:rsidRPr="00553A1F">
                    <w:rPr>
                      <w:sz w:val="26"/>
                      <w:vertAlign w:val="subscript"/>
                      <w:lang w:val="fr-FR"/>
                    </w:rPr>
                    <w:t>1</w:t>
                  </w:r>
                  <w:r w:rsidRPr="00553A1F">
                    <w:rPr>
                      <w:sz w:val="26"/>
                      <w:lang w:val="fr-FR"/>
                    </w:rPr>
                    <w:t xml:space="preserve"> = -3 ;   x</w:t>
                  </w:r>
                  <w:r w:rsidRPr="00553A1F">
                    <w:rPr>
                      <w:sz w:val="26"/>
                      <w:vertAlign w:val="subscript"/>
                      <w:lang w:val="fr-FR"/>
                    </w:rPr>
                    <w:t>2</w:t>
                  </w:r>
                  <w:r w:rsidRPr="00553A1F">
                    <w:rPr>
                      <w:sz w:val="26"/>
                      <w:lang w:val="fr-FR"/>
                    </w:rPr>
                    <w:t xml:space="preserve"> = 3</w:t>
                  </w:r>
                </w:p>
              </w:tc>
              <w:tc>
                <w:tcPr>
                  <w:tcW w:w="1200" w:type="dxa"/>
                </w:tcPr>
                <w:p w:rsidR="00F3420E" w:rsidRPr="00553A1F" w:rsidRDefault="00F3420E" w:rsidP="00F3420E">
                  <w:pPr>
                    <w:rPr>
                      <w:sz w:val="26"/>
                      <w:lang w:val="fr-FR"/>
                    </w:rPr>
                  </w:pPr>
                </w:p>
                <w:p w:rsidR="00F3420E" w:rsidRPr="00553A1F" w:rsidRDefault="00F3420E" w:rsidP="00F3420E">
                  <w:pPr>
                    <w:jc w:val="center"/>
                    <w:rPr>
                      <w:sz w:val="26"/>
                      <w:lang w:val="fr-FR"/>
                    </w:rPr>
                  </w:pPr>
                  <w:r w:rsidRPr="00553A1F">
                    <w:rPr>
                      <w:sz w:val="26"/>
                      <w:lang w:val="fr-FR"/>
                    </w:rPr>
                    <w:t>0,25</w:t>
                  </w:r>
                </w:p>
                <w:p w:rsidR="00F3420E" w:rsidRPr="00553A1F" w:rsidRDefault="00F3420E" w:rsidP="00F3420E">
                  <w:pPr>
                    <w:jc w:val="center"/>
                    <w:rPr>
                      <w:sz w:val="26"/>
                      <w:lang w:val="fr-FR"/>
                    </w:rPr>
                  </w:pPr>
                  <w:r w:rsidRPr="00553A1F">
                    <w:rPr>
                      <w:sz w:val="26"/>
                      <w:lang w:val="fr-FR"/>
                    </w:rPr>
                    <w:t>0,25</w:t>
                  </w:r>
                </w:p>
              </w:tc>
            </w:tr>
            <w:tr w:rsidR="00F3420E" w:rsidRPr="00553A1F" w:rsidTr="00F3420E">
              <w:tc>
                <w:tcPr>
                  <w:tcW w:w="1283" w:type="dxa"/>
                  <w:vMerge/>
                </w:tcPr>
                <w:p w:rsidR="00F3420E" w:rsidRPr="00553A1F" w:rsidRDefault="00F3420E" w:rsidP="00F3420E">
                  <w:pPr>
                    <w:rPr>
                      <w:sz w:val="26"/>
                      <w:lang w:val="fr-FR"/>
                    </w:rPr>
                  </w:pPr>
                </w:p>
              </w:tc>
              <w:tc>
                <w:tcPr>
                  <w:tcW w:w="9385" w:type="dxa"/>
                  <w:gridSpan w:val="3"/>
                </w:tcPr>
                <w:p w:rsidR="00F3420E" w:rsidRPr="00553A1F" w:rsidRDefault="00F3420E" w:rsidP="00F3420E">
                  <w:pPr>
                    <w:rPr>
                      <w:sz w:val="26"/>
                      <w:lang w:val="fr-FR"/>
                    </w:rPr>
                  </w:pPr>
                  <w:r w:rsidRPr="00553A1F">
                    <w:rPr>
                      <w:b/>
                      <w:sz w:val="26"/>
                      <w:lang w:val="fr-FR"/>
                    </w:rPr>
                    <w:t>2</w:t>
                  </w:r>
                  <w:r w:rsidRPr="00553A1F">
                    <w:rPr>
                      <w:sz w:val="26"/>
                      <w:lang w:val="fr-FR"/>
                    </w:rPr>
                    <w:t>. (0,5 điểm)</w:t>
                  </w:r>
                </w:p>
              </w:tc>
            </w:tr>
            <w:tr w:rsidR="00F3420E" w:rsidRPr="00553A1F" w:rsidTr="00F3420E">
              <w:trPr>
                <w:trHeight w:val="1740"/>
              </w:trPr>
              <w:tc>
                <w:tcPr>
                  <w:tcW w:w="1283" w:type="dxa"/>
                  <w:vMerge/>
                </w:tcPr>
                <w:p w:rsidR="00F3420E" w:rsidRPr="00553A1F" w:rsidRDefault="00F3420E" w:rsidP="00F3420E">
                  <w:pPr>
                    <w:rPr>
                      <w:sz w:val="26"/>
                      <w:lang w:val="fr-FR"/>
                    </w:rPr>
                  </w:pPr>
                </w:p>
              </w:tc>
              <w:tc>
                <w:tcPr>
                  <w:tcW w:w="8185" w:type="dxa"/>
                  <w:gridSpan w:val="2"/>
                </w:tcPr>
                <w:p w:rsidR="00F3420E" w:rsidRPr="00553A1F" w:rsidRDefault="00F3420E" w:rsidP="00F3420E">
                  <w:pPr>
                    <w:rPr>
                      <w:sz w:val="26"/>
                      <w:lang w:val="fr-FR"/>
                    </w:rPr>
                  </w:pPr>
                  <w:r w:rsidRPr="00553A1F">
                    <w:rPr>
                      <w:sz w:val="26"/>
                      <w:lang w:val="fr-FR"/>
                    </w:rPr>
                    <w:t>Ta có ∆</w:t>
                  </w:r>
                  <w:r w:rsidRPr="00553A1F">
                    <w:rPr>
                      <w:sz w:val="26"/>
                      <w:vertAlign w:val="superscript"/>
                      <w:lang w:val="fr-FR"/>
                    </w:rPr>
                    <w:t>/</w:t>
                  </w:r>
                  <w:r w:rsidRPr="00553A1F">
                    <w:rPr>
                      <w:sz w:val="26"/>
                      <w:lang w:val="fr-FR"/>
                    </w:rPr>
                    <w:t xml:space="preserve"> = m</w:t>
                  </w:r>
                  <w:r w:rsidRPr="00553A1F">
                    <w:rPr>
                      <w:sz w:val="26"/>
                      <w:vertAlign w:val="superscript"/>
                      <w:lang w:val="fr-FR"/>
                    </w:rPr>
                    <w:t>2</w:t>
                  </w:r>
                  <w:r w:rsidRPr="00553A1F">
                    <w:rPr>
                      <w:sz w:val="26"/>
                      <w:lang w:val="fr-FR"/>
                    </w:rPr>
                    <w:t xml:space="preserve"> + 1 &gt; 0, </w:t>
                  </w:r>
                  <w:r w:rsidRPr="00553A1F">
                    <w:rPr>
                      <w:sz w:val="26"/>
                    </w:rPr>
                    <w:sym w:font="Symbol" w:char="0022"/>
                  </w:r>
                  <w:r w:rsidRPr="00553A1F">
                    <w:rPr>
                      <w:sz w:val="26"/>
                      <w:lang w:val="fr-FR"/>
                    </w:rPr>
                    <w:t xml:space="preserve">m </w:t>
                  </w:r>
                  <w:r w:rsidRPr="00553A1F">
                    <w:rPr>
                      <w:sz w:val="26"/>
                    </w:rPr>
                    <w:sym w:font="Symbol" w:char="00CE"/>
                  </w:r>
                  <w:r w:rsidRPr="00553A1F">
                    <w:rPr>
                      <w:sz w:val="26"/>
                      <w:lang w:val="fr-FR"/>
                    </w:rPr>
                    <w:t xml:space="preserve"> R. </w:t>
                  </w:r>
                </w:p>
                <w:p w:rsidR="00F3420E" w:rsidRPr="00553A1F" w:rsidRDefault="00F3420E" w:rsidP="00F3420E">
                  <w:pPr>
                    <w:rPr>
                      <w:sz w:val="26"/>
                      <w:lang w:val="fr-FR"/>
                    </w:rPr>
                  </w:pPr>
                  <w:r w:rsidRPr="00553A1F">
                    <w:rPr>
                      <w:sz w:val="26"/>
                      <w:lang w:val="fr-FR"/>
                    </w:rPr>
                    <w:t>Do đó phương trình đã cho luôn có hai nghiệm phân biệt.</w:t>
                  </w:r>
                </w:p>
                <w:p w:rsidR="00F3420E" w:rsidRPr="00553A1F" w:rsidRDefault="00F3420E" w:rsidP="00F3420E">
                  <w:pPr>
                    <w:rPr>
                      <w:sz w:val="26"/>
                      <w:lang w:val="fr-FR"/>
                    </w:rPr>
                  </w:pPr>
                  <w:r w:rsidRPr="00553A1F">
                    <w:rPr>
                      <w:sz w:val="26"/>
                      <w:lang w:val="fr-FR"/>
                    </w:rPr>
                    <w:t>Theo định lí Vi-ét thì: x</w:t>
                  </w:r>
                  <w:r w:rsidRPr="00553A1F">
                    <w:rPr>
                      <w:sz w:val="26"/>
                      <w:vertAlign w:val="subscript"/>
                      <w:lang w:val="fr-FR"/>
                    </w:rPr>
                    <w:t>1</w:t>
                  </w:r>
                  <w:r w:rsidRPr="00553A1F">
                    <w:rPr>
                      <w:sz w:val="26"/>
                      <w:lang w:val="fr-FR"/>
                    </w:rPr>
                    <w:t xml:space="preserve"> + x</w:t>
                  </w:r>
                  <w:r w:rsidRPr="00553A1F">
                    <w:rPr>
                      <w:sz w:val="26"/>
                      <w:vertAlign w:val="subscript"/>
                      <w:lang w:val="fr-FR"/>
                    </w:rPr>
                    <w:t>2</w:t>
                  </w:r>
                  <w:r w:rsidRPr="00553A1F">
                    <w:rPr>
                      <w:sz w:val="26"/>
                      <w:lang w:val="fr-FR"/>
                    </w:rPr>
                    <w:t xml:space="preserve"> = 2m và x</w:t>
                  </w:r>
                  <w:r w:rsidRPr="00553A1F">
                    <w:rPr>
                      <w:sz w:val="26"/>
                      <w:vertAlign w:val="subscript"/>
                      <w:lang w:val="fr-FR"/>
                    </w:rPr>
                    <w:t>1</w:t>
                  </w:r>
                  <w:r w:rsidRPr="00553A1F">
                    <w:rPr>
                      <w:sz w:val="26"/>
                      <w:lang w:val="fr-FR"/>
                    </w:rPr>
                    <w:t>.x</w:t>
                  </w:r>
                  <w:r w:rsidRPr="00553A1F">
                    <w:rPr>
                      <w:sz w:val="26"/>
                      <w:vertAlign w:val="subscript"/>
                      <w:lang w:val="fr-FR"/>
                    </w:rPr>
                    <w:t>2</w:t>
                  </w:r>
                  <w:r w:rsidRPr="00553A1F">
                    <w:rPr>
                      <w:sz w:val="26"/>
                      <w:lang w:val="fr-FR"/>
                    </w:rPr>
                    <w:t xml:space="preserve"> = - 1</w:t>
                  </w:r>
                </w:p>
                <w:p w:rsidR="00F3420E" w:rsidRPr="00553A1F" w:rsidRDefault="00F3420E" w:rsidP="00F3420E">
                  <w:pPr>
                    <w:rPr>
                      <w:sz w:val="26"/>
                      <w:lang w:val="fr-FR"/>
                    </w:rPr>
                  </w:pPr>
                  <w:r w:rsidRPr="00553A1F">
                    <w:rPr>
                      <w:sz w:val="26"/>
                      <w:lang w:val="fr-FR"/>
                    </w:rPr>
                    <w:t>Ta có: x</w:t>
                  </w:r>
                  <w:r w:rsidRPr="00553A1F">
                    <w:rPr>
                      <w:sz w:val="26"/>
                      <w:vertAlign w:val="subscript"/>
                      <w:lang w:val="fr-FR"/>
                    </w:rPr>
                    <w:t>1</w:t>
                  </w:r>
                  <w:r w:rsidRPr="00553A1F">
                    <w:rPr>
                      <w:sz w:val="26"/>
                      <w:vertAlign w:val="superscript"/>
                      <w:lang w:val="fr-FR"/>
                    </w:rPr>
                    <w:t>2</w:t>
                  </w:r>
                  <w:r w:rsidRPr="00553A1F">
                    <w:rPr>
                      <w:sz w:val="26"/>
                      <w:lang w:val="fr-FR"/>
                    </w:rPr>
                    <w:t xml:space="preserve"> + x</w:t>
                  </w:r>
                  <w:r w:rsidRPr="00553A1F">
                    <w:rPr>
                      <w:sz w:val="26"/>
                      <w:vertAlign w:val="subscript"/>
                      <w:lang w:val="fr-FR"/>
                    </w:rPr>
                    <w:t>2</w:t>
                  </w:r>
                  <w:r w:rsidRPr="00553A1F">
                    <w:rPr>
                      <w:sz w:val="26"/>
                      <w:vertAlign w:val="superscript"/>
                      <w:lang w:val="fr-FR"/>
                    </w:rPr>
                    <w:t>2</w:t>
                  </w:r>
                  <w:r w:rsidRPr="00553A1F">
                    <w:rPr>
                      <w:sz w:val="26"/>
                      <w:lang w:val="fr-FR"/>
                    </w:rPr>
                    <w:t xml:space="preserve"> – x</w:t>
                  </w:r>
                  <w:r w:rsidRPr="00553A1F">
                    <w:rPr>
                      <w:sz w:val="26"/>
                      <w:vertAlign w:val="subscript"/>
                      <w:lang w:val="fr-FR"/>
                    </w:rPr>
                    <w:t>1</w:t>
                  </w:r>
                  <w:r w:rsidRPr="00553A1F">
                    <w:rPr>
                      <w:sz w:val="26"/>
                      <w:lang w:val="fr-FR"/>
                    </w:rPr>
                    <w:t>x</w:t>
                  </w:r>
                  <w:r w:rsidRPr="00553A1F">
                    <w:rPr>
                      <w:sz w:val="26"/>
                      <w:vertAlign w:val="subscript"/>
                      <w:lang w:val="fr-FR"/>
                    </w:rPr>
                    <w:t>2</w:t>
                  </w:r>
                  <w:r w:rsidRPr="00553A1F">
                    <w:rPr>
                      <w:sz w:val="26"/>
                      <w:lang w:val="fr-FR"/>
                    </w:rPr>
                    <w:t xml:space="preserve"> = 7</w:t>
                  </w:r>
                </w:p>
                <w:p w:rsidR="00F3420E" w:rsidRPr="00553A1F" w:rsidRDefault="00D94404" w:rsidP="00F3420E">
                  <w:pPr>
                    <w:rPr>
                      <w:sz w:val="26"/>
                      <w:lang w:val="fr-FR"/>
                    </w:rPr>
                  </w:pPr>
                  <w:r>
                    <w:rPr>
                      <w:position w:val="-6"/>
                      <w:sz w:val="26"/>
                    </w:rPr>
                    <w:pict>
                      <v:shape id="_x0000_i1890" type="#_x0000_t75" style="width:17.25pt;height:12pt">
                        <v:imagedata r:id="rId1435" o:title=""/>
                      </v:shape>
                    </w:pict>
                  </w:r>
                  <w:r w:rsidR="00F3420E" w:rsidRPr="00553A1F">
                    <w:rPr>
                      <w:sz w:val="26"/>
                      <w:lang w:val="fr-FR"/>
                    </w:rPr>
                    <w:t>(x</w:t>
                  </w:r>
                  <w:r w:rsidR="00F3420E" w:rsidRPr="00553A1F">
                    <w:rPr>
                      <w:sz w:val="26"/>
                      <w:vertAlign w:val="subscript"/>
                      <w:lang w:val="fr-FR"/>
                    </w:rPr>
                    <w:t>1</w:t>
                  </w:r>
                  <w:r w:rsidR="00F3420E" w:rsidRPr="00553A1F">
                    <w:rPr>
                      <w:sz w:val="26"/>
                      <w:lang w:val="fr-FR"/>
                    </w:rPr>
                    <w:t xml:space="preserve"> + x</w:t>
                  </w:r>
                  <w:r w:rsidR="00F3420E" w:rsidRPr="00553A1F">
                    <w:rPr>
                      <w:sz w:val="26"/>
                      <w:vertAlign w:val="subscript"/>
                      <w:lang w:val="fr-FR"/>
                    </w:rPr>
                    <w:t>2</w:t>
                  </w:r>
                  <w:r w:rsidR="00F3420E" w:rsidRPr="00553A1F">
                    <w:rPr>
                      <w:sz w:val="26"/>
                      <w:lang w:val="fr-FR"/>
                    </w:rPr>
                    <w:t>)</w:t>
                  </w:r>
                  <w:r w:rsidR="00F3420E" w:rsidRPr="00553A1F">
                    <w:rPr>
                      <w:sz w:val="26"/>
                      <w:vertAlign w:val="superscript"/>
                      <w:lang w:val="fr-FR"/>
                    </w:rPr>
                    <w:t>2</w:t>
                  </w:r>
                  <w:r w:rsidR="00F3420E" w:rsidRPr="00553A1F">
                    <w:rPr>
                      <w:sz w:val="26"/>
                      <w:lang w:val="fr-FR"/>
                    </w:rPr>
                    <w:t xml:space="preserve"> – 3x</w:t>
                  </w:r>
                  <w:r w:rsidR="00F3420E" w:rsidRPr="00553A1F">
                    <w:rPr>
                      <w:sz w:val="26"/>
                      <w:vertAlign w:val="subscript"/>
                      <w:lang w:val="fr-FR"/>
                    </w:rPr>
                    <w:t>1</w:t>
                  </w:r>
                  <w:r w:rsidR="00F3420E" w:rsidRPr="00553A1F">
                    <w:rPr>
                      <w:sz w:val="26"/>
                      <w:lang w:val="fr-FR"/>
                    </w:rPr>
                    <w:t>.x</w:t>
                  </w:r>
                  <w:r w:rsidR="00F3420E" w:rsidRPr="00553A1F">
                    <w:rPr>
                      <w:sz w:val="26"/>
                      <w:vertAlign w:val="subscript"/>
                      <w:lang w:val="fr-FR"/>
                    </w:rPr>
                    <w:t>2</w:t>
                  </w:r>
                  <w:r w:rsidR="00F3420E" w:rsidRPr="00553A1F">
                    <w:rPr>
                      <w:sz w:val="26"/>
                      <w:lang w:val="fr-FR"/>
                    </w:rPr>
                    <w:t xml:space="preserve"> = 7</w:t>
                  </w:r>
                  <w:r>
                    <w:rPr>
                      <w:position w:val="-6"/>
                      <w:sz w:val="26"/>
                    </w:rPr>
                    <w:pict>
                      <v:shape id="_x0000_i1891" type="#_x0000_t75" style="width:17.25pt;height:12pt">
                        <v:imagedata r:id="rId1435" o:title=""/>
                      </v:shape>
                    </w:pict>
                  </w:r>
                  <w:r w:rsidR="00F3420E" w:rsidRPr="00553A1F">
                    <w:rPr>
                      <w:sz w:val="26"/>
                      <w:lang w:val="fr-FR"/>
                    </w:rPr>
                    <w:t>4m</w:t>
                  </w:r>
                  <w:r w:rsidR="00F3420E" w:rsidRPr="00553A1F">
                    <w:rPr>
                      <w:sz w:val="26"/>
                      <w:vertAlign w:val="superscript"/>
                      <w:lang w:val="fr-FR"/>
                    </w:rPr>
                    <w:t>2</w:t>
                  </w:r>
                  <w:r w:rsidR="00F3420E" w:rsidRPr="00553A1F">
                    <w:rPr>
                      <w:sz w:val="26"/>
                      <w:lang w:val="fr-FR"/>
                    </w:rPr>
                    <w:t xml:space="preserve"> + 3 = 7</w:t>
                  </w:r>
                  <w:r>
                    <w:rPr>
                      <w:position w:val="-6"/>
                      <w:sz w:val="26"/>
                    </w:rPr>
                    <w:pict>
                      <v:shape id="_x0000_i1892" type="#_x0000_t75" style="width:17.25pt;height:12pt">
                        <v:imagedata r:id="rId1435" o:title=""/>
                      </v:shape>
                    </w:pict>
                  </w:r>
                  <w:r w:rsidR="00F3420E" w:rsidRPr="00553A1F">
                    <w:rPr>
                      <w:sz w:val="26"/>
                      <w:lang w:val="fr-FR"/>
                    </w:rPr>
                    <w:t>m</w:t>
                  </w:r>
                  <w:r w:rsidR="00F3420E" w:rsidRPr="00553A1F">
                    <w:rPr>
                      <w:sz w:val="26"/>
                      <w:vertAlign w:val="superscript"/>
                      <w:lang w:val="fr-FR"/>
                    </w:rPr>
                    <w:t>2</w:t>
                  </w:r>
                  <w:r w:rsidR="00F3420E" w:rsidRPr="00553A1F">
                    <w:rPr>
                      <w:sz w:val="26"/>
                      <w:lang w:val="fr-FR"/>
                    </w:rPr>
                    <w:t xml:space="preserve"> = 1  </w:t>
                  </w:r>
                  <w:r>
                    <w:rPr>
                      <w:position w:val="-6"/>
                      <w:sz w:val="26"/>
                    </w:rPr>
                    <w:pict>
                      <v:shape id="_x0000_i1893" type="#_x0000_t75" style="width:17.25pt;height:12pt">
                        <v:imagedata r:id="rId1435" o:title=""/>
                      </v:shape>
                    </w:pict>
                  </w:r>
                  <w:r w:rsidR="00F3420E" w:rsidRPr="00553A1F">
                    <w:rPr>
                      <w:sz w:val="26"/>
                      <w:lang w:val="fr-FR"/>
                    </w:rPr>
                    <w:t>m = ± 1.</w:t>
                  </w:r>
                </w:p>
                <w:p w:rsidR="00F3420E" w:rsidRPr="00553A1F" w:rsidRDefault="00F3420E" w:rsidP="00F3420E">
                  <w:pPr>
                    <w:rPr>
                      <w:sz w:val="26"/>
                      <w:lang w:val="fr-FR"/>
                    </w:rPr>
                  </w:pPr>
                  <w:r w:rsidRPr="00553A1F">
                    <w:rPr>
                      <w:sz w:val="26"/>
                      <w:lang w:val="fr-FR"/>
                    </w:rPr>
                    <w:t>Vậy m = ± 1</w:t>
                  </w:r>
                </w:p>
              </w:tc>
              <w:tc>
                <w:tcPr>
                  <w:tcW w:w="1200" w:type="dxa"/>
                </w:tcPr>
                <w:p w:rsidR="00F3420E" w:rsidRPr="00553A1F" w:rsidRDefault="00F3420E" w:rsidP="00F3420E">
                  <w:pPr>
                    <w:rPr>
                      <w:sz w:val="26"/>
                      <w:lang w:val="fr-FR"/>
                    </w:rPr>
                  </w:pPr>
                </w:p>
                <w:p w:rsidR="00F3420E" w:rsidRPr="00553A1F" w:rsidRDefault="00F3420E" w:rsidP="00F3420E">
                  <w:pPr>
                    <w:rPr>
                      <w:sz w:val="26"/>
                      <w:lang w:val="fr-FR"/>
                    </w:rPr>
                  </w:pPr>
                </w:p>
                <w:p w:rsidR="00F3420E" w:rsidRPr="00553A1F" w:rsidRDefault="00F3420E" w:rsidP="00F3420E">
                  <w:pPr>
                    <w:jc w:val="center"/>
                    <w:rPr>
                      <w:sz w:val="26"/>
                      <w:lang w:val="fr-FR"/>
                    </w:rPr>
                  </w:pPr>
                  <w:r w:rsidRPr="00553A1F">
                    <w:rPr>
                      <w:sz w:val="26"/>
                      <w:lang w:val="fr-FR"/>
                    </w:rPr>
                    <w:t>0,25</w:t>
                  </w:r>
                </w:p>
                <w:p w:rsidR="00F3420E" w:rsidRPr="00553A1F" w:rsidRDefault="00F3420E" w:rsidP="00F3420E">
                  <w:pPr>
                    <w:jc w:val="center"/>
                    <w:rPr>
                      <w:sz w:val="26"/>
                      <w:lang w:val="fr-FR"/>
                    </w:rPr>
                  </w:pPr>
                </w:p>
                <w:p w:rsidR="00F3420E" w:rsidRPr="00553A1F" w:rsidRDefault="00F3420E" w:rsidP="00F3420E">
                  <w:pPr>
                    <w:jc w:val="center"/>
                    <w:rPr>
                      <w:sz w:val="26"/>
                      <w:lang w:val="fr-FR"/>
                    </w:rPr>
                  </w:pPr>
                </w:p>
                <w:p w:rsidR="00F3420E" w:rsidRPr="00553A1F" w:rsidRDefault="00F3420E" w:rsidP="00F3420E">
                  <w:pPr>
                    <w:jc w:val="center"/>
                    <w:rPr>
                      <w:sz w:val="26"/>
                      <w:lang w:val="fr-FR"/>
                    </w:rPr>
                  </w:pPr>
                  <w:r w:rsidRPr="00553A1F">
                    <w:rPr>
                      <w:sz w:val="26"/>
                      <w:lang w:val="fr-FR"/>
                    </w:rPr>
                    <w:t>0,25</w:t>
                  </w:r>
                </w:p>
              </w:tc>
            </w:tr>
            <w:tr w:rsidR="00F3420E" w:rsidRPr="00553A1F" w:rsidTr="00F3420E">
              <w:tc>
                <w:tcPr>
                  <w:tcW w:w="1283" w:type="dxa"/>
                  <w:vMerge/>
                </w:tcPr>
                <w:p w:rsidR="00F3420E" w:rsidRPr="00553A1F" w:rsidRDefault="00F3420E" w:rsidP="00F3420E">
                  <w:pPr>
                    <w:rPr>
                      <w:sz w:val="26"/>
                      <w:lang w:val="fr-FR"/>
                    </w:rPr>
                  </w:pPr>
                </w:p>
              </w:tc>
              <w:tc>
                <w:tcPr>
                  <w:tcW w:w="9385" w:type="dxa"/>
                  <w:gridSpan w:val="3"/>
                </w:tcPr>
                <w:p w:rsidR="00F3420E" w:rsidRPr="00553A1F" w:rsidRDefault="00F3420E" w:rsidP="00F3420E">
                  <w:pPr>
                    <w:rPr>
                      <w:sz w:val="26"/>
                      <w:lang w:val="fr-FR"/>
                    </w:rPr>
                  </w:pPr>
                  <w:r w:rsidRPr="00553A1F">
                    <w:rPr>
                      <w:b/>
                      <w:sz w:val="26"/>
                      <w:lang w:val="fr-FR"/>
                    </w:rPr>
                    <w:t>3</w:t>
                  </w:r>
                  <w:r w:rsidRPr="00553A1F">
                    <w:rPr>
                      <w:sz w:val="26"/>
                      <w:lang w:val="fr-FR"/>
                    </w:rPr>
                    <w:t>. (1,0 điểm)</w:t>
                  </w:r>
                </w:p>
              </w:tc>
            </w:tr>
            <w:tr w:rsidR="00F3420E" w:rsidRPr="00553A1F" w:rsidTr="00F3420E">
              <w:tc>
                <w:tcPr>
                  <w:tcW w:w="1283" w:type="dxa"/>
                  <w:vMerge/>
                </w:tcPr>
                <w:p w:rsidR="00F3420E" w:rsidRPr="00553A1F" w:rsidRDefault="00F3420E" w:rsidP="00F3420E">
                  <w:pPr>
                    <w:rPr>
                      <w:sz w:val="26"/>
                      <w:lang w:val="fr-FR"/>
                    </w:rPr>
                  </w:pPr>
                </w:p>
              </w:tc>
              <w:tc>
                <w:tcPr>
                  <w:tcW w:w="8185" w:type="dxa"/>
                  <w:gridSpan w:val="2"/>
                </w:tcPr>
                <w:p w:rsidR="00F3420E" w:rsidRPr="00553A1F" w:rsidRDefault="00F3420E" w:rsidP="00F3420E">
                  <w:pPr>
                    <w:rPr>
                      <w:sz w:val="26"/>
                      <w:lang w:val="fr-FR"/>
                    </w:rPr>
                  </w:pPr>
                  <w:r w:rsidRPr="00553A1F">
                    <w:rPr>
                      <w:sz w:val="26"/>
                      <w:lang w:val="fr-FR"/>
                    </w:rPr>
                    <w:t>Gọi số sách lúc đầu trong giá thứ nhất là x (cuốn).</w:t>
                  </w:r>
                </w:p>
                <w:p w:rsidR="00F3420E" w:rsidRPr="00553A1F" w:rsidRDefault="00F3420E" w:rsidP="00F3420E">
                  <w:pPr>
                    <w:rPr>
                      <w:sz w:val="26"/>
                      <w:lang w:val="fr-FR"/>
                    </w:rPr>
                  </w:pPr>
                  <w:r w:rsidRPr="00553A1F">
                    <w:rPr>
                      <w:sz w:val="26"/>
                      <w:lang w:val="fr-FR"/>
                    </w:rPr>
                    <w:t>Gọi số sách lúc đầu trong giá thứ hai là y (cuốn).</w:t>
                  </w:r>
                </w:p>
                <w:p w:rsidR="00F3420E" w:rsidRPr="00553A1F" w:rsidRDefault="00F3420E" w:rsidP="00F3420E">
                  <w:pPr>
                    <w:rPr>
                      <w:sz w:val="26"/>
                      <w:lang w:val="fr-FR"/>
                    </w:rPr>
                  </w:pPr>
                  <w:r w:rsidRPr="00553A1F">
                    <w:rPr>
                      <w:sz w:val="26"/>
                      <w:lang w:val="fr-FR"/>
                    </w:rPr>
                    <w:t>Điều kiện : x, y nguyên dương (x &gt; 50).</w:t>
                  </w:r>
                </w:p>
                <w:p w:rsidR="00F3420E" w:rsidRPr="00553A1F" w:rsidRDefault="00F3420E" w:rsidP="00F3420E">
                  <w:pPr>
                    <w:rPr>
                      <w:sz w:val="26"/>
                      <w:lang w:val="fr-FR"/>
                    </w:rPr>
                  </w:pPr>
                  <w:r w:rsidRPr="00553A1F">
                    <w:rPr>
                      <w:sz w:val="26"/>
                      <w:lang w:val="fr-FR"/>
                    </w:rPr>
                    <w:t>Số sách còn lại ở giá thứ nhất sau khi bớt đi 50 cuốn là (x – 50) cuốn</w:t>
                  </w:r>
                </w:p>
                <w:p w:rsidR="00F3420E" w:rsidRPr="00553A1F" w:rsidRDefault="00F3420E" w:rsidP="00F3420E">
                  <w:pPr>
                    <w:rPr>
                      <w:sz w:val="26"/>
                      <w:lang w:val="fr-FR"/>
                    </w:rPr>
                  </w:pPr>
                  <w:r w:rsidRPr="00553A1F">
                    <w:rPr>
                      <w:sz w:val="26"/>
                      <w:lang w:val="fr-FR"/>
                    </w:rPr>
                    <w:t>Số sách còn lại ở giá thứ hai sau khi thêm 20 cuốn là (y + 20) cuốn</w:t>
                  </w:r>
                </w:p>
                <w:p w:rsidR="00F3420E" w:rsidRPr="00553A1F" w:rsidRDefault="00F3420E" w:rsidP="00F3420E">
                  <w:pPr>
                    <w:rPr>
                      <w:sz w:val="26"/>
                      <w:lang w:val="fr-FR"/>
                    </w:rPr>
                  </w:pPr>
                  <w:r w:rsidRPr="00553A1F">
                    <w:rPr>
                      <w:sz w:val="26"/>
                      <w:lang w:val="fr-FR"/>
                    </w:rPr>
                    <w:t>Theo bài ra ta có hệ phương trình :</w:t>
                  </w:r>
                  <w:r w:rsidR="00D94404">
                    <w:rPr>
                      <w:position w:val="-30"/>
                      <w:sz w:val="26"/>
                      <w:lang w:val="fr-FR"/>
                    </w:rPr>
                    <w:pict>
                      <v:shape id="_x0000_i1894" type="#_x0000_t75" style="width:80.25pt;height:36pt">
                        <v:imagedata r:id="rId1436" o:title=""/>
                      </v:shape>
                    </w:pict>
                  </w:r>
                </w:p>
                <w:p w:rsidR="00F3420E" w:rsidRPr="00553A1F" w:rsidRDefault="00F3420E" w:rsidP="00F3420E">
                  <w:pPr>
                    <w:rPr>
                      <w:sz w:val="26"/>
                      <w:lang w:val="fr-FR"/>
                    </w:rPr>
                  </w:pPr>
                  <w:r w:rsidRPr="00553A1F">
                    <w:rPr>
                      <w:sz w:val="26"/>
                      <w:lang w:val="fr-FR"/>
                    </w:rPr>
                    <w:t>Giải hệ phương trình ta được : x = 285 và y = 215     (tmđk)</w:t>
                  </w:r>
                </w:p>
                <w:p w:rsidR="00F3420E" w:rsidRPr="00553A1F" w:rsidRDefault="00F3420E" w:rsidP="00F3420E">
                  <w:pPr>
                    <w:rPr>
                      <w:sz w:val="26"/>
                      <w:lang w:val="fr-FR"/>
                    </w:rPr>
                  </w:pPr>
                  <w:r w:rsidRPr="00553A1F">
                    <w:rPr>
                      <w:sz w:val="26"/>
                      <w:lang w:val="fr-FR"/>
                    </w:rPr>
                    <w:t>Vậy :  Số sách lúc đầu trong giá thứ nhất là 285 cuốn</w:t>
                  </w:r>
                </w:p>
                <w:p w:rsidR="00F3420E" w:rsidRPr="00553A1F" w:rsidRDefault="00F3420E" w:rsidP="00F3420E">
                  <w:pPr>
                    <w:rPr>
                      <w:sz w:val="26"/>
                      <w:lang w:val="fr-FR"/>
                    </w:rPr>
                  </w:pPr>
                  <w:r>
                    <w:rPr>
                      <w:noProof/>
                      <w:sz w:val="26"/>
                      <w:lang w:val="en-US"/>
                    </w:rPr>
                    <w:drawing>
                      <wp:anchor distT="0" distB="0" distL="114300" distR="114300" simplePos="0" relativeHeight="251717632" behindDoc="1" locked="0" layoutInCell="1" allowOverlap="1" wp14:anchorId="1AA87DB3" wp14:editId="4CEAF9FE">
                        <wp:simplePos x="0" y="0"/>
                        <wp:positionH relativeFrom="column">
                          <wp:posOffset>1463675</wp:posOffset>
                        </wp:positionH>
                        <wp:positionV relativeFrom="paragraph">
                          <wp:posOffset>109855</wp:posOffset>
                        </wp:positionV>
                        <wp:extent cx="2106295" cy="2150110"/>
                        <wp:effectExtent l="114300" t="0" r="160655" b="0"/>
                        <wp:wrapNone/>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437" cstate="print">
                                  <a:extLst>
                                    <a:ext uri="{28A0092B-C50C-407E-A947-70E740481C1C}">
                                      <a14:useLocalDpi xmlns:a14="http://schemas.microsoft.com/office/drawing/2010/main" val="0"/>
                                    </a:ext>
                                  </a:extLst>
                                </a:blip>
                                <a:srcRect/>
                                <a:stretch>
                                  <a:fillRect/>
                                </a:stretch>
                              </pic:blipFill>
                              <pic:spPr bwMode="auto">
                                <a:xfrm rot="-770281">
                                  <a:off x="0" y="0"/>
                                  <a:ext cx="2106295" cy="21501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53A1F">
                    <w:rPr>
                      <w:sz w:val="26"/>
                      <w:lang w:val="fr-FR"/>
                    </w:rPr>
                    <w:t xml:space="preserve">          Số sách lúc đầu trong giá thứ hai là 215 cuốn</w:t>
                  </w:r>
                </w:p>
              </w:tc>
              <w:tc>
                <w:tcPr>
                  <w:tcW w:w="1200" w:type="dxa"/>
                </w:tcPr>
                <w:p w:rsidR="00F3420E" w:rsidRPr="00553A1F" w:rsidRDefault="00F3420E" w:rsidP="00F3420E">
                  <w:pPr>
                    <w:jc w:val="center"/>
                    <w:rPr>
                      <w:sz w:val="26"/>
                      <w:lang w:val="fr-FR"/>
                    </w:rPr>
                  </w:pPr>
                </w:p>
                <w:p w:rsidR="00F3420E" w:rsidRPr="00553A1F" w:rsidRDefault="00F3420E" w:rsidP="00F3420E">
                  <w:pPr>
                    <w:jc w:val="center"/>
                    <w:rPr>
                      <w:sz w:val="26"/>
                      <w:lang w:val="fr-FR"/>
                    </w:rPr>
                  </w:pPr>
                </w:p>
                <w:p w:rsidR="00F3420E" w:rsidRPr="00553A1F" w:rsidRDefault="00F3420E" w:rsidP="00F3420E">
                  <w:pPr>
                    <w:jc w:val="center"/>
                    <w:rPr>
                      <w:sz w:val="26"/>
                      <w:lang w:val="fr-FR"/>
                    </w:rPr>
                  </w:pPr>
                  <w:r w:rsidRPr="00553A1F">
                    <w:rPr>
                      <w:sz w:val="26"/>
                      <w:lang w:val="fr-FR"/>
                    </w:rPr>
                    <w:t>0,25</w:t>
                  </w:r>
                </w:p>
                <w:p w:rsidR="00F3420E" w:rsidRPr="00553A1F" w:rsidRDefault="00F3420E" w:rsidP="00F3420E">
                  <w:pPr>
                    <w:jc w:val="center"/>
                    <w:rPr>
                      <w:sz w:val="26"/>
                      <w:lang w:val="fr-FR"/>
                    </w:rPr>
                  </w:pPr>
                </w:p>
                <w:p w:rsidR="00F3420E" w:rsidRPr="00553A1F" w:rsidRDefault="00F3420E" w:rsidP="00F3420E">
                  <w:pPr>
                    <w:jc w:val="center"/>
                    <w:rPr>
                      <w:sz w:val="26"/>
                      <w:lang w:val="fr-FR"/>
                    </w:rPr>
                  </w:pPr>
                </w:p>
                <w:p w:rsidR="00F3420E" w:rsidRPr="00553A1F" w:rsidRDefault="00F3420E" w:rsidP="00F3420E">
                  <w:pPr>
                    <w:jc w:val="center"/>
                    <w:rPr>
                      <w:sz w:val="26"/>
                      <w:lang w:val="fr-FR"/>
                    </w:rPr>
                  </w:pPr>
                </w:p>
                <w:p w:rsidR="00F3420E" w:rsidRPr="00553A1F" w:rsidRDefault="00F3420E" w:rsidP="00F3420E">
                  <w:pPr>
                    <w:jc w:val="center"/>
                    <w:rPr>
                      <w:sz w:val="26"/>
                      <w:lang w:val="fr-FR"/>
                    </w:rPr>
                  </w:pPr>
                  <w:r w:rsidRPr="00553A1F">
                    <w:rPr>
                      <w:sz w:val="26"/>
                      <w:lang w:val="fr-FR"/>
                    </w:rPr>
                    <w:t>0,25</w:t>
                  </w:r>
                </w:p>
                <w:p w:rsidR="00F3420E" w:rsidRPr="00553A1F" w:rsidRDefault="00F3420E" w:rsidP="00F3420E">
                  <w:pPr>
                    <w:jc w:val="center"/>
                    <w:rPr>
                      <w:sz w:val="26"/>
                      <w:lang w:val="fr-FR"/>
                    </w:rPr>
                  </w:pPr>
                </w:p>
                <w:p w:rsidR="00F3420E" w:rsidRPr="00553A1F" w:rsidRDefault="00F3420E" w:rsidP="00F3420E">
                  <w:pPr>
                    <w:jc w:val="center"/>
                    <w:rPr>
                      <w:sz w:val="26"/>
                      <w:lang w:val="fr-FR"/>
                    </w:rPr>
                  </w:pPr>
                  <w:r w:rsidRPr="00553A1F">
                    <w:rPr>
                      <w:sz w:val="26"/>
                      <w:lang w:val="fr-FR"/>
                    </w:rPr>
                    <w:t>0,25</w:t>
                  </w:r>
                </w:p>
                <w:p w:rsidR="00F3420E" w:rsidRPr="00553A1F" w:rsidRDefault="00F3420E" w:rsidP="00F3420E">
                  <w:pPr>
                    <w:jc w:val="center"/>
                    <w:rPr>
                      <w:sz w:val="26"/>
                      <w:lang w:val="fr-FR"/>
                    </w:rPr>
                  </w:pPr>
                </w:p>
                <w:p w:rsidR="00F3420E" w:rsidRPr="00553A1F" w:rsidRDefault="00F3420E" w:rsidP="00F3420E">
                  <w:pPr>
                    <w:jc w:val="center"/>
                    <w:rPr>
                      <w:sz w:val="26"/>
                      <w:lang w:val="fr-FR"/>
                    </w:rPr>
                  </w:pPr>
                  <w:r w:rsidRPr="00553A1F">
                    <w:rPr>
                      <w:sz w:val="26"/>
                      <w:lang w:val="fr-FR"/>
                    </w:rPr>
                    <w:t>0,25</w:t>
                  </w:r>
                </w:p>
              </w:tc>
            </w:tr>
            <w:tr w:rsidR="00F3420E" w:rsidRPr="00553A1F" w:rsidTr="00F3420E">
              <w:tc>
                <w:tcPr>
                  <w:tcW w:w="1283" w:type="dxa"/>
                  <w:vMerge w:val="restart"/>
                </w:tcPr>
                <w:p w:rsidR="00F3420E" w:rsidRPr="00553A1F" w:rsidRDefault="00F3420E" w:rsidP="00F3420E">
                  <w:pPr>
                    <w:jc w:val="center"/>
                    <w:rPr>
                      <w:b/>
                      <w:sz w:val="26"/>
                    </w:rPr>
                  </w:pPr>
                  <w:r w:rsidRPr="00553A1F">
                    <w:rPr>
                      <w:b/>
                      <w:sz w:val="26"/>
                    </w:rPr>
                    <w:t>Câu 3</w:t>
                  </w:r>
                </w:p>
                <w:p w:rsidR="00F3420E" w:rsidRPr="00553A1F" w:rsidRDefault="00F3420E" w:rsidP="00F3420E">
                  <w:pPr>
                    <w:rPr>
                      <w:sz w:val="26"/>
                      <w:lang w:val="fr-FR"/>
                    </w:rPr>
                  </w:pPr>
                  <w:r w:rsidRPr="00553A1F">
                    <w:rPr>
                      <w:b/>
                      <w:sz w:val="26"/>
                    </w:rPr>
                    <w:t>(3,0 điểm)</w:t>
                  </w:r>
                </w:p>
              </w:tc>
              <w:tc>
                <w:tcPr>
                  <w:tcW w:w="8185" w:type="dxa"/>
                  <w:gridSpan w:val="2"/>
                </w:tcPr>
                <w:p w:rsidR="00F3420E" w:rsidRPr="00553A1F" w:rsidRDefault="00F3420E" w:rsidP="00F3420E">
                  <w:pPr>
                    <w:rPr>
                      <w:sz w:val="26"/>
                    </w:rPr>
                  </w:pPr>
                  <w:r w:rsidRPr="00553A1F">
                    <w:rPr>
                      <w:sz w:val="26"/>
                    </w:rPr>
                    <w:t>Vẽ hình đúng cho câu a</w:t>
                  </w:r>
                </w:p>
                <w:p w:rsidR="00F3420E" w:rsidRPr="00553A1F" w:rsidRDefault="00F3420E" w:rsidP="00F3420E">
                  <w:pPr>
                    <w:rPr>
                      <w:sz w:val="26"/>
                    </w:rPr>
                  </w:pPr>
                </w:p>
                <w:p w:rsidR="00F3420E" w:rsidRPr="00553A1F" w:rsidRDefault="00F3420E" w:rsidP="00F3420E">
                  <w:pPr>
                    <w:rPr>
                      <w:sz w:val="26"/>
                    </w:rPr>
                  </w:pPr>
                </w:p>
                <w:p w:rsidR="00F3420E" w:rsidRPr="00553A1F" w:rsidRDefault="00F3420E" w:rsidP="00F3420E">
                  <w:pPr>
                    <w:rPr>
                      <w:sz w:val="26"/>
                    </w:rPr>
                  </w:pPr>
                </w:p>
                <w:p w:rsidR="00F3420E" w:rsidRPr="00553A1F" w:rsidRDefault="00F3420E" w:rsidP="00F3420E">
                  <w:pPr>
                    <w:rPr>
                      <w:sz w:val="26"/>
                    </w:rPr>
                  </w:pPr>
                </w:p>
                <w:p w:rsidR="00F3420E" w:rsidRPr="00553A1F" w:rsidRDefault="00F3420E" w:rsidP="00F3420E">
                  <w:pPr>
                    <w:rPr>
                      <w:sz w:val="26"/>
                    </w:rPr>
                  </w:pPr>
                </w:p>
              </w:tc>
              <w:tc>
                <w:tcPr>
                  <w:tcW w:w="1200" w:type="dxa"/>
                </w:tcPr>
                <w:p w:rsidR="00F3420E" w:rsidRPr="00553A1F" w:rsidRDefault="00F3420E" w:rsidP="00F3420E">
                  <w:pPr>
                    <w:jc w:val="center"/>
                    <w:rPr>
                      <w:sz w:val="26"/>
                      <w:lang w:val="fr-FR"/>
                    </w:rPr>
                  </w:pPr>
                  <w:r w:rsidRPr="00553A1F">
                    <w:rPr>
                      <w:sz w:val="26"/>
                      <w:lang w:val="fr-FR"/>
                    </w:rPr>
                    <w:t>0,25</w:t>
                  </w:r>
                </w:p>
                <w:p w:rsidR="00F3420E" w:rsidRPr="00553A1F" w:rsidRDefault="00F3420E" w:rsidP="00F3420E">
                  <w:pPr>
                    <w:jc w:val="center"/>
                    <w:rPr>
                      <w:sz w:val="26"/>
                      <w:lang w:val="fr-FR"/>
                    </w:rPr>
                  </w:pPr>
                </w:p>
                <w:p w:rsidR="00F3420E" w:rsidRPr="00553A1F" w:rsidRDefault="00F3420E" w:rsidP="00F3420E">
                  <w:pPr>
                    <w:jc w:val="center"/>
                    <w:rPr>
                      <w:sz w:val="26"/>
                      <w:lang w:val="fr-FR"/>
                    </w:rPr>
                  </w:pPr>
                </w:p>
                <w:p w:rsidR="00F3420E" w:rsidRPr="00553A1F" w:rsidRDefault="00F3420E" w:rsidP="00F3420E">
                  <w:pPr>
                    <w:jc w:val="center"/>
                    <w:rPr>
                      <w:sz w:val="26"/>
                      <w:lang w:val="fr-FR"/>
                    </w:rPr>
                  </w:pPr>
                </w:p>
                <w:p w:rsidR="00F3420E" w:rsidRPr="00553A1F" w:rsidRDefault="00F3420E" w:rsidP="00F3420E">
                  <w:pPr>
                    <w:jc w:val="center"/>
                    <w:rPr>
                      <w:sz w:val="26"/>
                      <w:lang w:val="fr-FR"/>
                    </w:rPr>
                  </w:pPr>
                </w:p>
                <w:p w:rsidR="00F3420E" w:rsidRPr="00553A1F" w:rsidRDefault="00F3420E" w:rsidP="00F3420E">
                  <w:pPr>
                    <w:tabs>
                      <w:tab w:val="left" w:pos="760"/>
                    </w:tabs>
                    <w:jc w:val="center"/>
                    <w:rPr>
                      <w:sz w:val="26"/>
                      <w:lang w:val="fr-FR"/>
                    </w:rPr>
                  </w:pPr>
                </w:p>
                <w:p w:rsidR="00F3420E" w:rsidRPr="00553A1F" w:rsidRDefault="00F3420E" w:rsidP="00F3420E">
                  <w:pPr>
                    <w:tabs>
                      <w:tab w:val="left" w:pos="760"/>
                    </w:tabs>
                    <w:jc w:val="center"/>
                    <w:rPr>
                      <w:sz w:val="26"/>
                      <w:lang w:val="fr-FR"/>
                    </w:rPr>
                  </w:pPr>
                </w:p>
                <w:p w:rsidR="00F3420E" w:rsidRPr="00553A1F" w:rsidRDefault="00F3420E" w:rsidP="00F3420E">
                  <w:pPr>
                    <w:tabs>
                      <w:tab w:val="left" w:pos="760"/>
                    </w:tabs>
                    <w:jc w:val="center"/>
                    <w:rPr>
                      <w:sz w:val="26"/>
                      <w:lang w:val="fr-FR"/>
                    </w:rPr>
                  </w:pPr>
                </w:p>
                <w:p w:rsidR="00F3420E" w:rsidRPr="00553A1F" w:rsidRDefault="00F3420E" w:rsidP="00F3420E">
                  <w:pPr>
                    <w:tabs>
                      <w:tab w:val="left" w:pos="760"/>
                    </w:tabs>
                    <w:jc w:val="center"/>
                    <w:rPr>
                      <w:sz w:val="26"/>
                      <w:lang w:val="fr-FR"/>
                    </w:rPr>
                  </w:pPr>
                </w:p>
                <w:p w:rsidR="00F3420E" w:rsidRPr="00553A1F" w:rsidRDefault="00F3420E" w:rsidP="00F3420E">
                  <w:pPr>
                    <w:tabs>
                      <w:tab w:val="left" w:pos="760"/>
                    </w:tabs>
                    <w:jc w:val="center"/>
                    <w:rPr>
                      <w:sz w:val="26"/>
                      <w:lang w:val="fr-FR"/>
                    </w:rPr>
                  </w:pPr>
                </w:p>
              </w:tc>
            </w:tr>
            <w:tr w:rsidR="00F3420E" w:rsidRPr="00553A1F" w:rsidTr="00F3420E">
              <w:tc>
                <w:tcPr>
                  <w:tcW w:w="1283" w:type="dxa"/>
                  <w:vMerge/>
                </w:tcPr>
                <w:p w:rsidR="00F3420E" w:rsidRPr="00553A1F" w:rsidRDefault="00F3420E" w:rsidP="00F3420E">
                  <w:pPr>
                    <w:rPr>
                      <w:sz w:val="26"/>
                      <w:lang w:val="fr-FR"/>
                    </w:rPr>
                  </w:pPr>
                </w:p>
              </w:tc>
              <w:tc>
                <w:tcPr>
                  <w:tcW w:w="9385" w:type="dxa"/>
                  <w:gridSpan w:val="3"/>
                </w:tcPr>
                <w:p w:rsidR="00F3420E" w:rsidRPr="00553A1F" w:rsidRDefault="00F3420E" w:rsidP="00F3420E">
                  <w:pPr>
                    <w:rPr>
                      <w:sz w:val="26"/>
                      <w:lang w:val="fr-FR"/>
                    </w:rPr>
                  </w:pPr>
                  <w:r w:rsidRPr="00553A1F">
                    <w:rPr>
                      <w:b/>
                      <w:sz w:val="26"/>
                      <w:lang w:val="fr-FR"/>
                    </w:rPr>
                    <w:t>1.</w:t>
                  </w:r>
                  <w:r w:rsidRPr="00553A1F">
                    <w:rPr>
                      <w:sz w:val="26"/>
                      <w:lang w:val="fr-FR"/>
                    </w:rPr>
                    <w:t xml:space="preserve"> (0,5điểm)</w:t>
                  </w:r>
                </w:p>
              </w:tc>
            </w:tr>
            <w:tr w:rsidR="00F3420E" w:rsidRPr="00553A1F" w:rsidTr="00F3420E">
              <w:tc>
                <w:tcPr>
                  <w:tcW w:w="1283" w:type="dxa"/>
                  <w:vMerge/>
                </w:tcPr>
                <w:p w:rsidR="00F3420E" w:rsidRPr="00553A1F" w:rsidRDefault="00F3420E" w:rsidP="00F3420E">
                  <w:pPr>
                    <w:rPr>
                      <w:sz w:val="26"/>
                      <w:lang w:val="fr-FR"/>
                    </w:rPr>
                  </w:pPr>
                </w:p>
              </w:tc>
              <w:tc>
                <w:tcPr>
                  <w:tcW w:w="8185" w:type="dxa"/>
                  <w:gridSpan w:val="2"/>
                </w:tcPr>
                <w:p w:rsidR="00F3420E" w:rsidRPr="00553A1F" w:rsidRDefault="00F3420E" w:rsidP="00F3420E">
                  <w:pPr>
                    <w:ind w:right="-540"/>
                    <w:jc w:val="both"/>
                    <w:rPr>
                      <w:b/>
                      <w:sz w:val="26"/>
                      <w:lang w:val="nb-NO"/>
                    </w:rPr>
                  </w:pPr>
                  <w:r w:rsidRPr="00553A1F">
                    <w:rPr>
                      <w:sz w:val="26"/>
                      <w:lang w:val="nb-NO"/>
                    </w:rPr>
                    <w:t>Xét tứ giác</w:t>
                  </w:r>
                  <w:r w:rsidRPr="00553A1F">
                    <w:rPr>
                      <w:b/>
                      <w:sz w:val="26"/>
                      <w:lang w:val="nb-NO"/>
                    </w:rPr>
                    <w:t xml:space="preserve"> </w:t>
                  </w:r>
                  <w:r w:rsidRPr="00553A1F">
                    <w:rPr>
                      <w:sz w:val="26"/>
                      <w:lang w:val="fr-FR"/>
                    </w:rPr>
                    <w:t>OEBM</w:t>
                  </w:r>
                </w:p>
                <w:p w:rsidR="00F3420E" w:rsidRPr="00553A1F" w:rsidRDefault="00F3420E" w:rsidP="00F3420E">
                  <w:pPr>
                    <w:ind w:left="360"/>
                    <w:rPr>
                      <w:sz w:val="26"/>
                      <w:vertAlign w:val="superscript"/>
                      <w:lang w:val="fr-FR"/>
                    </w:rPr>
                  </w:pPr>
                  <w:r w:rsidRPr="00553A1F">
                    <w:rPr>
                      <w:sz w:val="26"/>
                      <w:lang w:val="nb-NO"/>
                    </w:rPr>
                    <w:t xml:space="preserve">Ta có EA = ED (gt) </w:t>
                  </w:r>
                  <w:r w:rsidR="00D94404">
                    <w:rPr>
                      <w:position w:val="-6"/>
                      <w:sz w:val="26"/>
                    </w:rPr>
                    <w:pict>
                      <v:shape id="_x0000_i1895" type="#_x0000_t75" style="width:15pt;height:12pt">
                        <v:imagedata r:id="rId1438" o:title=""/>
                      </v:shape>
                    </w:pict>
                  </w:r>
                  <w:r w:rsidRPr="00553A1F">
                    <w:rPr>
                      <w:sz w:val="26"/>
                      <w:lang w:val="nb-NO"/>
                    </w:rPr>
                    <w:t xml:space="preserve"> OE </w:t>
                  </w:r>
                  <w:r w:rsidR="00D94404">
                    <w:rPr>
                      <w:position w:val="-4"/>
                      <w:sz w:val="26"/>
                    </w:rPr>
                    <w:pict>
                      <v:shape id="_x0000_i1896" type="#_x0000_t75" style="width:12pt;height:12.75pt">
                        <v:imagedata r:id="rId1439" o:title=""/>
                      </v:shape>
                    </w:pict>
                  </w:r>
                  <w:r w:rsidRPr="00553A1F">
                    <w:rPr>
                      <w:sz w:val="26"/>
                      <w:lang w:val="nb-NO"/>
                    </w:rPr>
                    <w:t xml:space="preserve"> AD ( Quan hệ vuông góc giữa đường kính và dây)</w:t>
                  </w:r>
                  <w:r w:rsidR="00D94404">
                    <w:rPr>
                      <w:position w:val="-4"/>
                      <w:sz w:val="26"/>
                    </w:rPr>
                    <w:pict>
                      <v:shape id="_x0000_i1897" type="#_x0000_t75" style="width:9.75pt;height:15pt">
                        <v:imagedata r:id="rId1440" o:title=""/>
                      </v:shape>
                    </w:pict>
                  </w:r>
                  <w:r w:rsidR="00D94404">
                    <w:rPr>
                      <w:position w:val="-6"/>
                      <w:sz w:val="26"/>
                    </w:rPr>
                    <w:pict>
                      <v:shape id="_x0000_i1898" type="#_x0000_t75" style="width:15pt;height:12pt">
                        <v:imagedata r:id="rId1438" o:title=""/>
                      </v:shape>
                    </w:pict>
                  </w:r>
                  <w:r w:rsidR="00D94404">
                    <w:rPr>
                      <w:position w:val="-6"/>
                      <w:sz w:val="26"/>
                    </w:rPr>
                    <w:pict>
                      <v:shape id="_x0000_i1899" type="#_x0000_t75" style="width:30.75pt;height:18pt">
                        <v:imagedata r:id="rId1441" o:title=""/>
                      </v:shape>
                    </w:pict>
                  </w:r>
                  <w:r w:rsidRPr="00553A1F">
                    <w:rPr>
                      <w:sz w:val="26"/>
                      <w:lang w:val="fr-FR"/>
                    </w:rPr>
                    <w:t xml:space="preserve"> = 90</w:t>
                  </w:r>
                  <w:r w:rsidRPr="00553A1F">
                    <w:rPr>
                      <w:sz w:val="26"/>
                      <w:vertAlign w:val="superscript"/>
                      <w:lang w:val="fr-FR"/>
                    </w:rPr>
                    <w:t>0</w:t>
                  </w:r>
                </w:p>
                <w:p w:rsidR="00F3420E" w:rsidRPr="00553A1F" w:rsidRDefault="00D94404" w:rsidP="00F3420E">
                  <w:pPr>
                    <w:ind w:left="360"/>
                    <w:rPr>
                      <w:sz w:val="26"/>
                      <w:lang w:val="nb-NO"/>
                    </w:rPr>
                  </w:pPr>
                  <w:r>
                    <w:rPr>
                      <w:position w:val="-6"/>
                      <w:sz w:val="26"/>
                    </w:rPr>
                    <w:pict>
                      <v:shape id="_x0000_i1900" type="#_x0000_t75" style="width:30.75pt;height:18.75pt">
                        <v:imagedata r:id="rId1442" o:title=""/>
                      </v:shape>
                    </w:pict>
                  </w:r>
                  <w:r w:rsidR="00F3420E" w:rsidRPr="00553A1F">
                    <w:rPr>
                      <w:sz w:val="26"/>
                      <w:lang w:val="fr-FR"/>
                    </w:rPr>
                    <w:t xml:space="preserve"> = 90</w:t>
                  </w:r>
                  <w:r w:rsidR="00F3420E" w:rsidRPr="00553A1F">
                    <w:rPr>
                      <w:sz w:val="26"/>
                      <w:vertAlign w:val="superscript"/>
                      <w:lang w:val="fr-FR"/>
                    </w:rPr>
                    <w:t>0</w:t>
                  </w:r>
                  <w:r w:rsidR="00F3420E" w:rsidRPr="00553A1F">
                    <w:rPr>
                      <w:sz w:val="26"/>
                      <w:lang w:val="fr-FR"/>
                    </w:rPr>
                    <w:t xml:space="preserve"> ( Vì MB là tiếp tuyến của (0)).</w:t>
                  </w:r>
                </w:p>
                <w:p w:rsidR="00F3420E" w:rsidRPr="00553A1F" w:rsidRDefault="00D94404" w:rsidP="00F3420E">
                  <w:pPr>
                    <w:ind w:left="360"/>
                    <w:rPr>
                      <w:sz w:val="26"/>
                      <w:vertAlign w:val="superscript"/>
                      <w:lang w:val="nb-NO"/>
                    </w:rPr>
                  </w:pPr>
                  <w:r>
                    <w:rPr>
                      <w:position w:val="-6"/>
                      <w:sz w:val="26"/>
                    </w:rPr>
                    <w:pict>
                      <v:shape id="_x0000_i1901" type="#_x0000_t75" style="width:113.25pt;height:18pt">
                        <v:imagedata r:id="rId1443" o:title=""/>
                      </v:shape>
                    </w:pict>
                  </w:r>
                  <w:r w:rsidR="00F3420E" w:rsidRPr="00553A1F">
                    <w:rPr>
                      <w:sz w:val="26"/>
                      <w:lang w:val="nb-NO"/>
                    </w:rPr>
                    <w:t xml:space="preserve"> </w:t>
                  </w:r>
                </w:p>
                <w:p w:rsidR="00F3420E" w:rsidRPr="00553A1F" w:rsidRDefault="00F3420E" w:rsidP="00F3420E">
                  <w:pPr>
                    <w:ind w:firstLine="360"/>
                    <w:rPr>
                      <w:sz w:val="26"/>
                      <w:lang w:val="nb-NO"/>
                    </w:rPr>
                  </w:pPr>
                  <w:r w:rsidRPr="00553A1F">
                    <w:rPr>
                      <w:sz w:val="26"/>
                      <w:lang w:val="nb-NO"/>
                    </w:rPr>
                    <w:t xml:space="preserve">Mà E và B cùng nhìn OM dưới một góc vuông </w:t>
                  </w:r>
                </w:p>
                <w:p w:rsidR="00F3420E" w:rsidRPr="00553A1F" w:rsidRDefault="00F3420E" w:rsidP="00F3420E">
                  <w:pPr>
                    <w:ind w:firstLine="360"/>
                    <w:rPr>
                      <w:sz w:val="26"/>
                      <w:lang w:val="nb-NO"/>
                    </w:rPr>
                  </w:pPr>
                  <w:r w:rsidRPr="00553A1F">
                    <w:rPr>
                      <w:sz w:val="26"/>
                      <w:lang w:val="nb-NO"/>
                    </w:rPr>
                    <w:t xml:space="preserve"> </w:t>
                  </w:r>
                  <w:r w:rsidR="00D94404">
                    <w:rPr>
                      <w:position w:val="-6"/>
                      <w:sz w:val="26"/>
                    </w:rPr>
                    <w:pict>
                      <v:shape id="_x0000_i1902" type="#_x0000_t75" style="width:15pt;height:12pt">
                        <v:imagedata r:id="rId1438" o:title=""/>
                      </v:shape>
                    </w:pict>
                  </w:r>
                  <w:r w:rsidRPr="00553A1F">
                    <w:rPr>
                      <w:sz w:val="26"/>
                      <w:lang w:val="nb-NO"/>
                    </w:rPr>
                    <w:t>Tứ giác OEBM nội tiếp.</w:t>
                  </w:r>
                </w:p>
              </w:tc>
              <w:tc>
                <w:tcPr>
                  <w:tcW w:w="1200" w:type="dxa"/>
                </w:tcPr>
                <w:p w:rsidR="00F3420E" w:rsidRPr="00553A1F" w:rsidRDefault="00F3420E" w:rsidP="00F3420E">
                  <w:pPr>
                    <w:tabs>
                      <w:tab w:val="left" w:pos="360"/>
                    </w:tabs>
                    <w:jc w:val="center"/>
                    <w:rPr>
                      <w:b/>
                      <w:sz w:val="26"/>
                      <w:lang w:val="nb-NO"/>
                    </w:rPr>
                  </w:pPr>
                </w:p>
                <w:p w:rsidR="00F3420E" w:rsidRPr="00553A1F" w:rsidRDefault="00F3420E" w:rsidP="00F3420E">
                  <w:pPr>
                    <w:jc w:val="center"/>
                    <w:rPr>
                      <w:sz w:val="26"/>
                      <w:lang w:val="nb-NO"/>
                    </w:rPr>
                  </w:pPr>
                </w:p>
                <w:p w:rsidR="00F3420E" w:rsidRPr="00553A1F" w:rsidRDefault="00F3420E" w:rsidP="00F3420E">
                  <w:pPr>
                    <w:jc w:val="center"/>
                    <w:rPr>
                      <w:sz w:val="26"/>
                      <w:lang w:val="nb-NO"/>
                    </w:rPr>
                  </w:pPr>
                </w:p>
                <w:p w:rsidR="00F3420E" w:rsidRPr="00553A1F" w:rsidRDefault="00F3420E" w:rsidP="00F3420E">
                  <w:pPr>
                    <w:jc w:val="center"/>
                    <w:rPr>
                      <w:sz w:val="26"/>
                      <w:lang w:val="nb-NO"/>
                    </w:rPr>
                  </w:pPr>
                </w:p>
                <w:p w:rsidR="00F3420E" w:rsidRPr="00553A1F" w:rsidRDefault="00F3420E" w:rsidP="00F3420E">
                  <w:pPr>
                    <w:jc w:val="center"/>
                    <w:rPr>
                      <w:sz w:val="26"/>
                      <w:lang w:val="nb-NO"/>
                    </w:rPr>
                  </w:pPr>
                  <w:r w:rsidRPr="00553A1F">
                    <w:rPr>
                      <w:sz w:val="26"/>
                      <w:lang w:val="nb-NO"/>
                    </w:rPr>
                    <w:t>0,25</w:t>
                  </w:r>
                </w:p>
                <w:p w:rsidR="00F3420E" w:rsidRPr="00553A1F" w:rsidRDefault="00F3420E" w:rsidP="00F3420E">
                  <w:pPr>
                    <w:jc w:val="center"/>
                    <w:rPr>
                      <w:sz w:val="26"/>
                      <w:lang w:val="nb-NO"/>
                    </w:rPr>
                  </w:pPr>
                </w:p>
                <w:p w:rsidR="00F3420E" w:rsidRPr="00553A1F" w:rsidRDefault="00F3420E" w:rsidP="00F3420E">
                  <w:pPr>
                    <w:jc w:val="center"/>
                    <w:rPr>
                      <w:sz w:val="26"/>
                      <w:lang w:val="nb-NO"/>
                    </w:rPr>
                  </w:pPr>
                  <w:r w:rsidRPr="00553A1F">
                    <w:rPr>
                      <w:sz w:val="26"/>
                      <w:lang w:val="nb-NO"/>
                    </w:rPr>
                    <w:t>0,25</w:t>
                  </w:r>
                </w:p>
              </w:tc>
            </w:tr>
            <w:tr w:rsidR="00F3420E" w:rsidRPr="00553A1F" w:rsidTr="00F3420E">
              <w:tc>
                <w:tcPr>
                  <w:tcW w:w="1283" w:type="dxa"/>
                </w:tcPr>
                <w:p w:rsidR="00F3420E" w:rsidRPr="00553A1F" w:rsidRDefault="00F3420E" w:rsidP="00F3420E">
                  <w:pPr>
                    <w:rPr>
                      <w:sz w:val="26"/>
                      <w:lang w:val="fr-FR"/>
                    </w:rPr>
                  </w:pPr>
                </w:p>
              </w:tc>
              <w:tc>
                <w:tcPr>
                  <w:tcW w:w="8185" w:type="dxa"/>
                  <w:gridSpan w:val="2"/>
                </w:tcPr>
                <w:p w:rsidR="00F3420E" w:rsidRPr="00553A1F" w:rsidRDefault="00F3420E" w:rsidP="00F3420E">
                  <w:pPr>
                    <w:rPr>
                      <w:sz w:val="26"/>
                      <w:lang w:val="fr-FR"/>
                    </w:rPr>
                  </w:pPr>
                  <w:r w:rsidRPr="00553A1F">
                    <w:rPr>
                      <w:b/>
                      <w:sz w:val="26"/>
                      <w:lang w:val="fr-FR"/>
                    </w:rPr>
                    <w:t>2.</w:t>
                  </w:r>
                  <w:r w:rsidRPr="00553A1F">
                    <w:rPr>
                      <w:sz w:val="26"/>
                      <w:lang w:val="fr-FR"/>
                    </w:rPr>
                    <w:t xml:space="preserve"> (0,75 điểm)</w:t>
                  </w:r>
                </w:p>
              </w:tc>
              <w:tc>
                <w:tcPr>
                  <w:tcW w:w="1200" w:type="dxa"/>
                </w:tcPr>
                <w:p w:rsidR="00F3420E" w:rsidRPr="00553A1F" w:rsidRDefault="00F3420E" w:rsidP="00F3420E">
                  <w:pPr>
                    <w:jc w:val="center"/>
                    <w:rPr>
                      <w:sz w:val="26"/>
                      <w:lang w:val="fr-FR"/>
                    </w:rPr>
                  </w:pPr>
                </w:p>
              </w:tc>
            </w:tr>
            <w:tr w:rsidR="00F3420E" w:rsidRPr="00553A1F" w:rsidTr="00F3420E">
              <w:tc>
                <w:tcPr>
                  <w:tcW w:w="1283" w:type="dxa"/>
                  <w:tcBorders>
                    <w:bottom w:val="nil"/>
                  </w:tcBorders>
                </w:tcPr>
                <w:p w:rsidR="00F3420E" w:rsidRPr="00553A1F" w:rsidRDefault="00F3420E" w:rsidP="00F3420E">
                  <w:pPr>
                    <w:rPr>
                      <w:sz w:val="26"/>
                      <w:lang w:val="fr-FR"/>
                    </w:rPr>
                  </w:pPr>
                </w:p>
              </w:tc>
              <w:tc>
                <w:tcPr>
                  <w:tcW w:w="8185" w:type="dxa"/>
                  <w:gridSpan w:val="2"/>
                </w:tcPr>
                <w:p w:rsidR="00F3420E" w:rsidRPr="00553A1F" w:rsidRDefault="00F3420E" w:rsidP="00F3420E">
                  <w:pPr>
                    <w:ind w:firstLine="360"/>
                    <w:rPr>
                      <w:sz w:val="26"/>
                      <w:lang w:val="nb-NO"/>
                    </w:rPr>
                  </w:pPr>
                  <w:r w:rsidRPr="00553A1F">
                    <w:rPr>
                      <w:sz w:val="26"/>
                      <w:lang w:val="nb-NO"/>
                    </w:rPr>
                    <w:t xml:space="preserve">Ta có </w:t>
                  </w:r>
                  <w:r w:rsidR="00D94404">
                    <w:rPr>
                      <w:position w:val="-24"/>
                      <w:sz w:val="26"/>
                    </w:rPr>
                    <w:pict>
                      <v:shape id="_x0000_i1903" type="#_x0000_t75" style="width:51pt;height:33pt">
                        <v:imagedata r:id="rId1444" o:title=""/>
                      </v:shape>
                    </w:pict>
                  </w:r>
                  <w:r w:rsidRPr="00553A1F">
                    <w:rPr>
                      <w:sz w:val="26"/>
                      <w:lang w:val="nb-NO"/>
                    </w:rPr>
                    <w:t xml:space="preserve">sđ </w:t>
                  </w:r>
                  <w:r w:rsidR="00D94404">
                    <w:rPr>
                      <w:position w:val="-4"/>
                      <w:sz w:val="26"/>
                    </w:rPr>
                    <w:pict>
                      <v:shape id="_x0000_i1904" type="#_x0000_t75" style="width:21pt;height:18pt">
                        <v:imagedata r:id="rId1445" o:title=""/>
                      </v:shape>
                    </w:pict>
                  </w:r>
                  <w:r w:rsidRPr="00553A1F">
                    <w:rPr>
                      <w:sz w:val="26"/>
                      <w:lang w:val="nb-NO"/>
                    </w:rPr>
                    <w:t>( vì  góc tạo bởi tia tiếp tuyến và dây cung chắn cung BD)</w:t>
                  </w:r>
                </w:p>
                <w:p w:rsidR="00F3420E" w:rsidRPr="00553A1F" w:rsidRDefault="00D94404" w:rsidP="00F3420E">
                  <w:pPr>
                    <w:ind w:firstLine="360"/>
                    <w:rPr>
                      <w:sz w:val="26"/>
                      <w:lang w:val="nb-NO"/>
                    </w:rPr>
                  </w:pPr>
                  <w:r>
                    <w:rPr>
                      <w:position w:val="-24"/>
                      <w:sz w:val="26"/>
                    </w:rPr>
                    <w:pict>
                      <v:shape id="_x0000_i1905" type="#_x0000_t75" style="width:51pt;height:33pt">
                        <v:imagedata r:id="rId1446" o:title=""/>
                      </v:shape>
                    </w:pict>
                  </w:r>
                  <w:r w:rsidR="00F3420E" w:rsidRPr="00553A1F">
                    <w:rPr>
                      <w:sz w:val="26"/>
                      <w:lang w:val="nb-NO"/>
                    </w:rPr>
                    <w:t xml:space="preserve">sđ </w:t>
                  </w:r>
                  <w:r>
                    <w:rPr>
                      <w:position w:val="-4"/>
                      <w:sz w:val="26"/>
                    </w:rPr>
                    <w:pict>
                      <v:shape id="_x0000_i1906" type="#_x0000_t75" style="width:21pt;height:18pt">
                        <v:imagedata r:id="rId1445" o:title=""/>
                      </v:shape>
                    </w:pict>
                  </w:r>
                  <w:r w:rsidR="00F3420E" w:rsidRPr="00553A1F">
                    <w:rPr>
                      <w:sz w:val="26"/>
                      <w:lang w:val="nb-NO"/>
                    </w:rPr>
                    <w:t xml:space="preserve"> ( vì góc nội tiếp chắn cung BD)</w:t>
                  </w:r>
                </w:p>
                <w:p w:rsidR="00F3420E" w:rsidRPr="00553A1F" w:rsidRDefault="00D94404" w:rsidP="00F3420E">
                  <w:pPr>
                    <w:ind w:firstLine="360"/>
                    <w:rPr>
                      <w:sz w:val="26"/>
                      <w:lang w:val="nb-NO"/>
                    </w:rPr>
                  </w:pPr>
                  <w:r>
                    <w:rPr>
                      <w:position w:val="-6"/>
                      <w:sz w:val="26"/>
                    </w:rPr>
                    <w:pict>
                      <v:shape id="_x0000_i1907" type="#_x0000_t75" style="width:15pt;height:12pt">
                        <v:imagedata r:id="rId1438" o:title=""/>
                      </v:shape>
                    </w:pict>
                  </w:r>
                  <w:r w:rsidR="00F3420E" w:rsidRPr="00553A1F">
                    <w:rPr>
                      <w:sz w:val="26"/>
                      <w:lang w:val="nb-NO"/>
                    </w:rPr>
                    <w:t xml:space="preserve"> </w:t>
                  </w:r>
                  <w:r>
                    <w:rPr>
                      <w:position w:val="-4"/>
                      <w:sz w:val="26"/>
                    </w:rPr>
                    <w:pict>
                      <v:shape id="_x0000_i1908" type="#_x0000_t75" style="width:71.3pt;height:18pt">
                        <v:imagedata r:id="rId1447" o:title=""/>
                      </v:shape>
                    </w:pict>
                  </w:r>
                  <w:r w:rsidR="00F3420E" w:rsidRPr="00553A1F">
                    <w:rPr>
                      <w:sz w:val="26"/>
                      <w:lang w:val="nb-NO"/>
                    </w:rPr>
                    <w:t xml:space="preserve">. </w:t>
                  </w:r>
                </w:p>
                <w:p w:rsidR="00F3420E" w:rsidRPr="00553A1F" w:rsidRDefault="00F3420E" w:rsidP="00F3420E">
                  <w:pPr>
                    <w:ind w:firstLine="360"/>
                    <w:rPr>
                      <w:sz w:val="26"/>
                      <w:lang w:val="nb-NO"/>
                    </w:rPr>
                  </w:pPr>
                  <w:r w:rsidRPr="00553A1F">
                    <w:rPr>
                      <w:sz w:val="26"/>
                      <w:lang w:val="nb-NO"/>
                    </w:rPr>
                    <w:t>Xét tam giác MBD và tam giác MAB có:</w:t>
                  </w:r>
                </w:p>
                <w:p w:rsidR="00F3420E" w:rsidRPr="00553A1F" w:rsidRDefault="00F3420E" w:rsidP="00F3420E">
                  <w:pPr>
                    <w:ind w:firstLine="360"/>
                    <w:rPr>
                      <w:sz w:val="26"/>
                      <w:lang w:val="nb-NO"/>
                    </w:rPr>
                  </w:pPr>
                  <w:r w:rsidRPr="00553A1F">
                    <w:rPr>
                      <w:sz w:val="26"/>
                      <w:lang w:val="nb-NO"/>
                    </w:rPr>
                    <w:t xml:space="preserve">Góc M chung, </w:t>
                  </w:r>
                  <w:r w:rsidR="00D94404">
                    <w:rPr>
                      <w:position w:val="-4"/>
                      <w:sz w:val="26"/>
                    </w:rPr>
                    <w:pict>
                      <v:shape id="_x0000_i1909" type="#_x0000_t75" style="width:71.3pt;height:18pt">
                        <v:imagedata r:id="rId1447" o:title=""/>
                      </v:shape>
                    </w:pict>
                  </w:r>
                  <w:r w:rsidRPr="00553A1F">
                    <w:rPr>
                      <w:sz w:val="26"/>
                      <w:lang w:val="nb-NO"/>
                    </w:rPr>
                    <w:t xml:space="preserve"> </w:t>
                  </w:r>
                </w:p>
                <w:p w:rsidR="00F3420E" w:rsidRPr="00553A1F" w:rsidRDefault="00D94404" w:rsidP="00F3420E">
                  <w:pPr>
                    <w:ind w:firstLine="360"/>
                    <w:rPr>
                      <w:sz w:val="26"/>
                      <w:lang w:val="nb-NO"/>
                    </w:rPr>
                  </w:pPr>
                  <w:r>
                    <w:rPr>
                      <w:position w:val="-6"/>
                      <w:sz w:val="26"/>
                    </w:rPr>
                    <w:pict>
                      <v:shape id="_x0000_i1910" type="#_x0000_t75" style="width:15pt;height:12pt">
                        <v:imagedata r:id="rId1438" o:title=""/>
                      </v:shape>
                    </w:pict>
                  </w:r>
                  <w:r>
                    <w:rPr>
                      <w:position w:val="-4"/>
                      <w:sz w:val="26"/>
                    </w:rPr>
                    <w:pict>
                      <v:shape id="_x0000_i1911" type="#_x0000_t75" style="width:39pt;height:12.75pt">
                        <v:imagedata r:id="rId1448" o:title=""/>
                      </v:shape>
                    </w:pict>
                  </w:r>
                  <w:r w:rsidR="00F3420E" w:rsidRPr="00553A1F">
                    <w:rPr>
                      <w:sz w:val="26"/>
                      <w:lang w:val="nb-NO"/>
                    </w:rPr>
                    <w:t xml:space="preserve">đồng dạng với </w:t>
                  </w:r>
                  <w:r>
                    <w:rPr>
                      <w:position w:val="-4"/>
                      <w:sz w:val="26"/>
                    </w:rPr>
                    <w:pict>
                      <v:shape id="_x0000_i1912" type="#_x0000_t75" style="width:38.25pt;height:12.75pt">
                        <v:imagedata r:id="rId1449" o:title=""/>
                      </v:shape>
                    </w:pict>
                  </w:r>
                  <w:r w:rsidR="00F3420E" w:rsidRPr="00553A1F">
                    <w:rPr>
                      <w:sz w:val="26"/>
                      <w:lang w:val="nb-NO"/>
                    </w:rPr>
                    <w:t xml:space="preserve">  (g – g)</w:t>
                  </w:r>
                </w:p>
                <w:p w:rsidR="00F3420E" w:rsidRPr="00553A1F" w:rsidRDefault="00D94404" w:rsidP="00F3420E">
                  <w:pPr>
                    <w:ind w:firstLine="360"/>
                    <w:rPr>
                      <w:sz w:val="26"/>
                    </w:rPr>
                  </w:pPr>
                  <w:r>
                    <w:rPr>
                      <w:position w:val="-6"/>
                      <w:sz w:val="26"/>
                    </w:rPr>
                    <w:pict>
                      <v:shape id="_x0000_i1913" type="#_x0000_t75" style="width:15pt;height:12pt">
                        <v:imagedata r:id="rId1438" o:title=""/>
                      </v:shape>
                    </w:pict>
                  </w:r>
                  <w:r>
                    <w:rPr>
                      <w:position w:val="-24"/>
                      <w:sz w:val="26"/>
                    </w:rPr>
                    <w:pict>
                      <v:shape id="_x0000_i1914" type="#_x0000_t75" style="width:59.25pt;height:33pt">
                        <v:imagedata r:id="rId1450" o:title=""/>
                      </v:shape>
                    </w:pict>
                  </w:r>
                  <w:r w:rsidR="00F3420E" w:rsidRPr="00553A1F">
                    <w:rPr>
                      <w:sz w:val="26"/>
                    </w:rPr>
                    <w:t xml:space="preserve"> </w:t>
                  </w:r>
                  <w:r>
                    <w:rPr>
                      <w:position w:val="-6"/>
                      <w:sz w:val="26"/>
                    </w:rPr>
                    <w:pict>
                      <v:shape id="_x0000_i1915" type="#_x0000_t75" style="width:15pt;height:12pt">
                        <v:imagedata r:id="rId1438" o:title=""/>
                      </v:shape>
                    </w:pict>
                  </w:r>
                  <w:r w:rsidR="00F3420E" w:rsidRPr="00553A1F">
                    <w:rPr>
                      <w:sz w:val="26"/>
                    </w:rPr>
                    <w:t>MB</w:t>
                  </w:r>
                  <w:r w:rsidR="00F3420E" w:rsidRPr="00553A1F">
                    <w:rPr>
                      <w:sz w:val="26"/>
                      <w:vertAlign w:val="superscript"/>
                    </w:rPr>
                    <w:t>2</w:t>
                  </w:r>
                  <w:r w:rsidR="00F3420E" w:rsidRPr="00553A1F">
                    <w:rPr>
                      <w:sz w:val="26"/>
                    </w:rPr>
                    <w:t xml:space="preserve"> = MA.MD</w:t>
                  </w:r>
                </w:p>
              </w:tc>
              <w:tc>
                <w:tcPr>
                  <w:tcW w:w="1200" w:type="dxa"/>
                </w:tcPr>
                <w:p w:rsidR="00F3420E" w:rsidRPr="00553A1F" w:rsidRDefault="00F3420E" w:rsidP="00F3420E">
                  <w:pPr>
                    <w:tabs>
                      <w:tab w:val="left" w:pos="360"/>
                    </w:tabs>
                    <w:jc w:val="center"/>
                    <w:rPr>
                      <w:b/>
                      <w:sz w:val="26"/>
                      <w:lang w:val="nb-NO"/>
                    </w:rPr>
                  </w:pPr>
                </w:p>
                <w:p w:rsidR="00F3420E" w:rsidRPr="00553A1F" w:rsidRDefault="00F3420E" w:rsidP="00F3420E">
                  <w:pPr>
                    <w:jc w:val="center"/>
                    <w:rPr>
                      <w:sz w:val="26"/>
                      <w:lang w:val="nb-NO"/>
                    </w:rPr>
                  </w:pPr>
                </w:p>
                <w:p w:rsidR="00F3420E" w:rsidRPr="00553A1F" w:rsidRDefault="00F3420E" w:rsidP="00F3420E">
                  <w:pPr>
                    <w:jc w:val="center"/>
                    <w:rPr>
                      <w:sz w:val="26"/>
                      <w:lang w:val="nb-NO"/>
                    </w:rPr>
                  </w:pPr>
                </w:p>
                <w:p w:rsidR="00F3420E" w:rsidRPr="00553A1F" w:rsidRDefault="00F3420E" w:rsidP="00F3420E">
                  <w:pPr>
                    <w:jc w:val="center"/>
                    <w:rPr>
                      <w:sz w:val="26"/>
                      <w:lang w:val="nb-NO"/>
                    </w:rPr>
                  </w:pPr>
                </w:p>
                <w:p w:rsidR="00F3420E" w:rsidRPr="00553A1F" w:rsidRDefault="00F3420E" w:rsidP="00F3420E">
                  <w:pPr>
                    <w:jc w:val="center"/>
                    <w:rPr>
                      <w:sz w:val="26"/>
                      <w:lang w:val="nb-NO"/>
                    </w:rPr>
                  </w:pPr>
                  <w:r w:rsidRPr="00553A1F">
                    <w:rPr>
                      <w:sz w:val="26"/>
                      <w:lang w:val="nb-NO"/>
                    </w:rPr>
                    <w:t>0,25</w:t>
                  </w:r>
                </w:p>
                <w:p w:rsidR="00F3420E" w:rsidRPr="00553A1F" w:rsidRDefault="00F3420E" w:rsidP="00F3420E">
                  <w:pPr>
                    <w:jc w:val="center"/>
                    <w:rPr>
                      <w:sz w:val="26"/>
                      <w:lang w:val="nb-NO"/>
                    </w:rPr>
                  </w:pPr>
                </w:p>
                <w:p w:rsidR="00F3420E" w:rsidRPr="00553A1F" w:rsidRDefault="00F3420E" w:rsidP="00F3420E">
                  <w:pPr>
                    <w:jc w:val="center"/>
                    <w:rPr>
                      <w:sz w:val="26"/>
                      <w:lang w:val="nb-NO"/>
                    </w:rPr>
                  </w:pPr>
                </w:p>
                <w:p w:rsidR="00F3420E" w:rsidRPr="00553A1F" w:rsidRDefault="00F3420E" w:rsidP="00F3420E">
                  <w:pPr>
                    <w:jc w:val="center"/>
                    <w:rPr>
                      <w:sz w:val="26"/>
                      <w:lang w:val="nb-NO"/>
                    </w:rPr>
                  </w:pPr>
                </w:p>
                <w:p w:rsidR="00F3420E" w:rsidRPr="00553A1F" w:rsidRDefault="00F3420E" w:rsidP="00F3420E">
                  <w:pPr>
                    <w:jc w:val="center"/>
                    <w:rPr>
                      <w:sz w:val="26"/>
                      <w:lang w:val="nb-NO"/>
                    </w:rPr>
                  </w:pPr>
                </w:p>
                <w:p w:rsidR="00F3420E" w:rsidRPr="00553A1F" w:rsidRDefault="00F3420E" w:rsidP="00F3420E">
                  <w:pPr>
                    <w:jc w:val="center"/>
                    <w:rPr>
                      <w:sz w:val="26"/>
                      <w:lang w:val="nb-NO"/>
                    </w:rPr>
                  </w:pPr>
                  <w:r w:rsidRPr="00553A1F">
                    <w:rPr>
                      <w:sz w:val="26"/>
                      <w:lang w:val="nb-NO"/>
                    </w:rPr>
                    <w:t>0,25</w:t>
                  </w:r>
                </w:p>
                <w:p w:rsidR="00F3420E" w:rsidRPr="00553A1F" w:rsidRDefault="00F3420E" w:rsidP="00F3420E">
                  <w:pPr>
                    <w:jc w:val="center"/>
                    <w:rPr>
                      <w:sz w:val="26"/>
                      <w:lang w:val="nb-NO"/>
                    </w:rPr>
                  </w:pPr>
                </w:p>
                <w:p w:rsidR="00F3420E" w:rsidRPr="00553A1F" w:rsidRDefault="00F3420E" w:rsidP="00F3420E">
                  <w:pPr>
                    <w:jc w:val="center"/>
                    <w:rPr>
                      <w:sz w:val="26"/>
                      <w:lang w:val="nb-NO"/>
                    </w:rPr>
                  </w:pPr>
                  <w:r w:rsidRPr="00553A1F">
                    <w:rPr>
                      <w:sz w:val="26"/>
                      <w:lang w:val="nb-NO"/>
                    </w:rPr>
                    <w:t>0,25</w:t>
                  </w:r>
                </w:p>
              </w:tc>
            </w:tr>
            <w:tr w:rsidR="00F3420E" w:rsidRPr="00553A1F" w:rsidTr="00F3420E">
              <w:tc>
                <w:tcPr>
                  <w:tcW w:w="1283" w:type="dxa"/>
                  <w:vMerge w:val="restart"/>
                  <w:tcBorders>
                    <w:top w:val="nil"/>
                  </w:tcBorders>
                </w:tcPr>
                <w:p w:rsidR="00F3420E" w:rsidRPr="00553A1F" w:rsidRDefault="00F3420E" w:rsidP="00F3420E">
                  <w:pPr>
                    <w:rPr>
                      <w:sz w:val="26"/>
                      <w:lang w:val="fr-FR"/>
                    </w:rPr>
                  </w:pPr>
                </w:p>
              </w:tc>
              <w:tc>
                <w:tcPr>
                  <w:tcW w:w="9385" w:type="dxa"/>
                  <w:gridSpan w:val="3"/>
                </w:tcPr>
                <w:p w:rsidR="00F3420E" w:rsidRPr="00553A1F" w:rsidRDefault="00F3420E" w:rsidP="00F3420E">
                  <w:pPr>
                    <w:rPr>
                      <w:sz w:val="26"/>
                      <w:lang w:val="fr-FR"/>
                    </w:rPr>
                  </w:pPr>
                  <w:r w:rsidRPr="00553A1F">
                    <w:rPr>
                      <w:b/>
                      <w:sz w:val="26"/>
                      <w:lang w:val="fr-FR"/>
                    </w:rPr>
                    <w:t>3.</w:t>
                  </w:r>
                  <w:r w:rsidRPr="00553A1F">
                    <w:rPr>
                      <w:sz w:val="26"/>
                      <w:lang w:val="fr-FR"/>
                    </w:rPr>
                    <w:t xml:space="preserve"> (0,75 điểm)</w:t>
                  </w:r>
                </w:p>
              </w:tc>
            </w:tr>
            <w:tr w:rsidR="00F3420E" w:rsidRPr="00553A1F" w:rsidTr="00F3420E">
              <w:tc>
                <w:tcPr>
                  <w:tcW w:w="1283" w:type="dxa"/>
                  <w:vMerge/>
                </w:tcPr>
                <w:p w:rsidR="00F3420E" w:rsidRPr="00553A1F" w:rsidRDefault="00F3420E" w:rsidP="00F3420E">
                  <w:pPr>
                    <w:rPr>
                      <w:sz w:val="26"/>
                      <w:lang w:val="fr-FR"/>
                    </w:rPr>
                  </w:pPr>
                </w:p>
              </w:tc>
              <w:tc>
                <w:tcPr>
                  <w:tcW w:w="8185" w:type="dxa"/>
                  <w:gridSpan w:val="2"/>
                </w:tcPr>
                <w:p w:rsidR="00F3420E" w:rsidRPr="00553A1F" w:rsidRDefault="00F3420E" w:rsidP="00F3420E">
                  <w:pPr>
                    <w:ind w:left="360"/>
                    <w:rPr>
                      <w:sz w:val="26"/>
                      <w:lang w:val="nb-NO"/>
                    </w:rPr>
                  </w:pPr>
                  <w:r w:rsidRPr="00553A1F">
                    <w:rPr>
                      <w:sz w:val="26"/>
                      <w:lang w:val="nb-NO"/>
                    </w:rPr>
                    <w:t xml:space="preserve">Ta có: </w:t>
                  </w:r>
                  <w:r w:rsidR="00D94404">
                    <w:rPr>
                      <w:position w:val="-24"/>
                      <w:sz w:val="26"/>
                    </w:rPr>
                    <w:pict>
                      <v:shape id="_x0000_i1916" type="#_x0000_t75" style="width:51pt;height:33pt">
                        <v:imagedata r:id="rId1451" o:title=""/>
                      </v:shape>
                    </w:pict>
                  </w:r>
                  <w:r w:rsidR="00D94404">
                    <w:rPr>
                      <w:position w:val="-6"/>
                      <w:sz w:val="26"/>
                    </w:rPr>
                    <w:pict>
                      <v:shape id="_x0000_i1917" type="#_x0000_t75" style="width:29.25pt;height:18.75pt">
                        <v:imagedata r:id="rId1452" o:title=""/>
                      </v:shape>
                    </w:pict>
                  </w:r>
                  <w:r w:rsidRPr="00553A1F">
                    <w:rPr>
                      <w:sz w:val="26"/>
                      <w:lang w:val="nb-NO"/>
                    </w:rPr>
                    <w:t xml:space="preserve">= </w:t>
                  </w:r>
                  <w:r w:rsidR="00D94404">
                    <w:rPr>
                      <w:position w:val="-24"/>
                      <w:sz w:val="26"/>
                    </w:rPr>
                    <w:pict>
                      <v:shape id="_x0000_i1918" type="#_x0000_t75" style="width:12pt;height:33pt">
                        <v:imagedata r:id="rId1453" o:title=""/>
                      </v:shape>
                    </w:pict>
                  </w:r>
                  <w:r w:rsidRPr="00553A1F">
                    <w:rPr>
                      <w:sz w:val="26"/>
                      <w:lang w:val="nb-NO"/>
                    </w:rPr>
                    <w:t xml:space="preserve">sđ </w:t>
                  </w:r>
                  <w:r w:rsidR="00D94404">
                    <w:rPr>
                      <w:position w:val="-6"/>
                      <w:sz w:val="26"/>
                    </w:rPr>
                    <w:pict>
                      <v:shape id="_x0000_i1919" type="#_x0000_t75" style="width:20.25pt;height:18.75pt">
                        <v:imagedata r:id="rId1454" o:title=""/>
                      </v:shape>
                    </w:pict>
                  </w:r>
                  <w:r w:rsidRPr="00553A1F">
                    <w:rPr>
                      <w:sz w:val="26"/>
                      <w:lang w:val="nb-NO"/>
                    </w:rPr>
                    <w:t xml:space="preserve"> ( Theo tính chất hai tiếp tuyến cắt nhau) </w:t>
                  </w:r>
                  <w:r w:rsidR="00D94404">
                    <w:rPr>
                      <w:position w:val="-4"/>
                      <w:sz w:val="26"/>
                    </w:rPr>
                    <w:pict>
                      <v:shape id="_x0000_i1920" type="#_x0000_t75" style="width:9.75pt;height:15pt">
                        <v:imagedata r:id="rId1440" o:title=""/>
                      </v:shape>
                    </w:pict>
                  </w:r>
                  <w:r w:rsidR="00D94404">
                    <w:rPr>
                      <w:position w:val="-24"/>
                      <w:sz w:val="26"/>
                    </w:rPr>
                    <w:pict>
                      <v:shape id="_x0000_i1921" type="#_x0000_t75" style="width:45.75pt;height:33pt">
                        <v:imagedata r:id="rId1455" o:title=""/>
                      </v:shape>
                    </w:pict>
                  </w:r>
                  <w:r w:rsidRPr="00553A1F">
                    <w:rPr>
                      <w:sz w:val="26"/>
                      <w:lang w:val="nb-NO"/>
                    </w:rPr>
                    <w:t xml:space="preserve">sđ </w:t>
                  </w:r>
                  <w:r w:rsidR="00D94404">
                    <w:rPr>
                      <w:position w:val="-6"/>
                      <w:sz w:val="26"/>
                    </w:rPr>
                    <w:pict>
                      <v:shape id="_x0000_i1922" type="#_x0000_t75" style="width:20.25pt;height:18.75pt">
                        <v:imagedata r:id="rId1454" o:title=""/>
                      </v:shape>
                    </w:pict>
                  </w:r>
                  <w:r w:rsidRPr="00553A1F">
                    <w:rPr>
                      <w:sz w:val="26"/>
                      <w:lang w:val="nb-NO"/>
                    </w:rPr>
                    <w:t xml:space="preserve">(góc nội tiếp) </w:t>
                  </w:r>
                  <w:r w:rsidR="00D94404">
                    <w:rPr>
                      <w:position w:val="-6"/>
                      <w:sz w:val="26"/>
                    </w:rPr>
                    <w:pict>
                      <v:shape id="_x0000_i1923" type="#_x0000_t75" style="width:15pt;height:12pt">
                        <v:imagedata r:id="rId1438" o:title=""/>
                      </v:shape>
                    </w:pict>
                  </w:r>
                  <w:r w:rsidR="00D94404">
                    <w:rPr>
                      <w:position w:val="-6"/>
                      <w:sz w:val="26"/>
                    </w:rPr>
                    <w:pict>
                      <v:shape id="_x0000_i1924" type="#_x0000_t75" style="width:66pt;height:18.75pt">
                        <v:imagedata r:id="rId1456" o:title=""/>
                      </v:shape>
                    </w:pict>
                  </w:r>
                  <w:r w:rsidRPr="00553A1F">
                    <w:rPr>
                      <w:sz w:val="26"/>
                      <w:lang w:val="nb-NO"/>
                    </w:rPr>
                    <w:t>. (1)</w:t>
                  </w:r>
                </w:p>
                <w:p w:rsidR="00F3420E" w:rsidRPr="00553A1F" w:rsidRDefault="00F3420E" w:rsidP="00F3420E">
                  <w:pPr>
                    <w:ind w:left="360"/>
                    <w:rPr>
                      <w:sz w:val="26"/>
                      <w:lang w:val="nb-NO"/>
                    </w:rPr>
                  </w:pPr>
                  <w:r w:rsidRPr="00553A1F">
                    <w:rPr>
                      <w:sz w:val="26"/>
                      <w:lang w:val="nb-NO"/>
                    </w:rPr>
                    <w:t xml:space="preserve">Tứ giác MEOC nội tiếp ( vì </w:t>
                  </w:r>
                  <w:r w:rsidR="00D94404">
                    <w:rPr>
                      <w:position w:val="-6"/>
                      <w:sz w:val="26"/>
                    </w:rPr>
                    <w:pict>
                      <v:shape id="_x0000_i1925" type="#_x0000_t75" style="width:68.2pt;height:18pt">
                        <v:imagedata r:id="rId1457" o:title=""/>
                      </v:shape>
                    </w:pict>
                  </w:r>
                  <w:r w:rsidRPr="00553A1F">
                    <w:rPr>
                      <w:sz w:val="26"/>
                      <w:lang w:val="nb-NO"/>
                    </w:rPr>
                    <w:t xml:space="preserve"> = 180</w:t>
                  </w:r>
                  <w:r w:rsidRPr="00553A1F">
                    <w:rPr>
                      <w:sz w:val="26"/>
                      <w:vertAlign w:val="superscript"/>
                      <w:lang w:val="nb-NO"/>
                    </w:rPr>
                    <w:t>0</w:t>
                  </w:r>
                  <w:r w:rsidRPr="00553A1F">
                    <w:rPr>
                      <w:sz w:val="26"/>
                      <w:lang w:val="nb-NO"/>
                    </w:rPr>
                    <w:t xml:space="preserve">) </w:t>
                  </w:r>
                </w:p>
                <w:p w:rsidR="00F3420E" w:rsidRPr="00553A1F" w:rsidRDefault="00D94404" w:rsidP="00F3420E">
                  <w:pPr>
                    <w:ind w:left="360"/>
                    <w:rPr>
                      <w:sz w:val="26"/>
                      <w:lang w:val="nb-NO"/>
                    </w:rPr>
                  </w:pPr>
                  <w:r>
                    <w:rPr>
                      <w:position w:val="-6"/>
                      <w:sz w:val="26"/>
                    </w:rPr>
                    <w:pict>
                      <v:shape id="_x0000_i1926" type="#_x0000_t75" style="width:15pt;height:12pt">
                        <v:imagedata r:id="rId1438" o:title=""/>
                      </v:shape>
                    </w:pict>
                  </w:r>
                  <w:r>
                    <w:rPr>
                      <w:position w:val="-6"/>
                      <w:sz w:val="26"/>
                    </w:rPr>
                    <w:pict>
                      <v:shape id="_x0000_i1927" type="#_x0000_t75" style="width:69.7pt;height:18pt">
                        <v:imagedata r:id="rId1458" o:title=""/>
                      </v:shape>
                    </w:pict>
                  </w:r>
                  <w:r w:rsidR="00F3420E" w:rsidRPr="00553A1F">
                    <w:rPr>
                      <w:sz w:val="26"/>
                      <w:lang w:val="nb-NO"/>
                    </w:rPr>
                    <w:t xml:space="preserve"> ( vì hai góc nội tiếp cùng chắn cung MC). (2)</w:t>
                  </w:r>
                </w:p>
                <w:p w:rsidR="00F3420E" w:rsidRPr="00553A1F" w:rsidRDefault="00F3420E" w:rsidP="00F3420E">
                  <w:pPr>
                    <w:ind w:left="360"/>
                    <w:rPr>
                      <w:sz w:val="26"/>
                      <w:lang w:val="nb-NO"/>
                    </w:rPr>
                  </w:pPr>
                  <w:r w:rsidRPr="00553A1F">
                    <w:rPr>
                      <w:sz w:val="26"/>
                      <w:lang w:val="nb-NO"/>
                    </w:rPr>
                    <w:t xml:space="preserve">Từ (1) và (2) </w:t>
                  </w:r>
                  <w:r w:rsidR="00D94404">
                    <w:rPr>
                      <w:position w:val="-6"/>
                      <w:sz w:val="26"/>
                    </w:rPr>
                    <w:pict>
                      <v:shape id="_x0000_i1928" type="#_x0000_t75" style="width:15pt;height:12pt">
                        <v:imagedata r:id="rId1438" o:title=""/>
                      </v:shape>
                    </w:pict>
                  </w:r>
                  <w:r w:rsidR="00D94404">
                    <w:rPr>
                      <w:position w:val="-6"/>
                      <w:sz w:val="26"/>
                    </w:rPr>
                    <w:pict>
                      <v:shape id="_x0000_i1929" type="#_x0000_t75" style="width:65.25pt;height:18.75pt">
                        <v:imagedata r:id="rId1459" o:title=""/>
                      </v:shape>
                    </w:pict>
                  </w:r>
                  <w:r w:rsidR="00D94404">
                    <w:rPr>
                      <w:position w:val="-6"/>
                      <w:sz w:val="26"/>
                    </w:rPr>
                    <w:pict>
                      <v:shape id="_x0000_i1930" type="#_x0000_t75" style="width:15pt;height:12pt">
                        <v:imagedata r:id="rId1438" o:title=""/>
                      </v:shape>
                    </w:pict>
                  </w:r>
                  <w:r w:rsidRPr="00553A1F">
                    <w:rPr>
                      <w:sz w:val="26"/>
                      <w:lang w:val="nb-NO"/>
                    </w:rPr>
                    <w:t>BF // AM. ( Vì hai góc đồng vị ).</w:t>
                  </w:r>
                </w:p>
              </w:tc>
              <w:tc>
                <w:tcPr>
                  <w:tcW w:w="1200" w:type="dxa"/>
                </w:tcPr>
                <w:p w:rsidR="00F3420E" w:rsidRPr="00553A1F" w:rsidRDefault="00F3420E" w:rsidP="00F3420E">
                  <w:pPr>
                    <w:tabs>
                      <w:tab w:val="left" w:pos="360"/>
                    </w:tabs>
                    <w:jc w:val="both"/>
                    <w:rPr>
                      <w:b/>
                      <w:sz w:val="26"/>
                      <w:lang w:val="nb-NO"/>
                    </w:rPr>
                  </w:pPr>
                </w:p>
                <w:p w:rsidR="00F3420E" w:rsidRPr="00553A1F" w:rsidRDefault="00F3420E" w:rsidP="00F3420E">
                  <w:pPr>
                    <w:rPr>
                      <w:sz w:val="26"/>
                      <w:lang w:val="nb-NO"/>
                    </w:rPr>
                  </w:pPr>
                </w:p>
                <w:p w:rsidR="00F3420E" w:rsidRPr="00553A1F" w:rsidRDefault="00F3420E" w:rsidP="00F3420E">
                  <w:pPr>
                    <w:rPr>
                      <w:sz w:val="26"/>
                      <w:lang w:val="nb-NO"/>
                    </w:rPr>
                  </w:pPr>
                </w:p>
                <w:p w:rsidR="00F3420E" w:rsidRPr="00553A1F" w:rsidRDefault="00F3420E" w:rsidP="00F3420E">
                  <w:pPr>
                    <w:jc w:val="center"/>
                    <w:rPr>
                      <w:sz w:val="26"/>
                      <w:lang w:val="nb-NO"/>
                    </w:rPr>
                  </w:pPr>
                  <w:r w:rsidRPr="00553A1F">
                    <w:rPr>
                      <w:sz w:val="26"/>
                      <w:lang w:val="nb-NO"/>
                    </w:rPr>
                    <w:t>0,25</w:t>
                  </w:r>
                </w:p>
                <w:p w:rsidR="00F3420E" w:rsidRPr="00553A1F" w:rsidRDefault="00F3420E" w:rsidP="00F3420E">
                  <w:pPr>
                    <w:jc w:val="center"/>
                    <w:rPr>
                      <w:sz w:val="26"/>
                      <w:lang w:val="nb-NO"/>
                    </w:rPr>
                  </w:pPr>
                </w:p>
                <w:p w:rsidR="00F3420E" w:rsidRPr="00553A1F" w:rsidRDefault="00F3420E" w:rsidP="00F3420E">
                  <w:pPr>
                    <w:jc w:val="center"/>
                    <w:rPr>
                      <w:sz w:val="26"/>
                      <w:lang w:val="nb-NO"/>
                    </w:rPr>
                  </w:pPr>
                </w:p>
                <w:p w:rsidR="00F3420E" w:rsidRPr="00553A1F" w:rsidRDefault="00F3420E" w:rsidP="00F3420E">
                  <w:pPr>
                    <w:jc w:val="center"/>
                    <w:rPr>
                      <w:sz w:val="26"/>
                      <w:lang w:val="nb-NO"/>
                    </w:rPr>
                  </w:pPr>
                  <w:r w:rsidRPr="00553A1F">
                    <w:rPr>
                      <w:sz w:val="26"/>
                      <w:lang w:val="nb-NO"/>
                    </w:rPr>
                    <w:t>0,25</w:t>
                  </w:r>
                </w:p>
                <w:p w:rsidR="00F3420E" w:rsidRPr="00553A1F" w:rsidRDefault="00F3420E" w:rsidP="00F3420E">
                  <w:pPr>
                    <w:jc w:val="center"/>
                    <w:rPr>
                      <w:sz w:val="26"/>
                      <w:lang w:val="nb-NO"/>
                    </w:rPr>
                  </w:pPr>
                </w:p>
                <w:p w:rsidR="00F3420E" w:rsidRPr="00553A1F" w:rsidRDefault="00F3420E" w:rsidP="00F3420E">
                  <w:pPr>
                    <w:jc w:val="center"/>
                    <w:rPr>
                      <w:sz w:val="26"/>
                      <w:lang w:val="nb-NO"/>
                    </w:rPr>
                  </w:pPr>
                  <w:r w:rsidRPr="00553A1F">
                    <w:rPr>
                      <w:sz w:val="26"/>
                      <w:lang w:val="nb-NO"/>
                    </w:rPr>
                    <w:t>0,25</w:t>
                  </w:r>
                </w:p>
              </w:tc>
            </w:tr>
            <w:tr w:rsidR="00F3420E" w:rsidRPr="00553A1F" w:rsidTr="00F3420E">
              <w:tc>
                <w:tcPr>
                  <w:tcW w:w="1283" w:type="dxa"/>
                  <w:vMerge/>
                </w:tcPr>
                <w:p w:rsidR="00F3420E" w:rsidRPr="00553A1F" w:rsidRDefault="00F3420E" w:rsidP="00F3420E">
                  <w:pPr>
                    <w:rPr>
                      <w:sz w:val="26"/>
                      <w:lang w:val="fr-FR"/>
                    </w:rPr>
                  </w:pPr>
                </w:p>
              </w:tc>
              <w:tc>
                <w:tcPr>
                  <w:tcW w:w="9385" w:type="dxa"/>
                  <w:gridSpan w:val="3"/>
                </w:tcPr>
                <w:p w:rsidR="00F3420E" w:rsidRPr="00553A1F" w:rsidRDefault="00F3420E" w:rsidP="00F3420E">
                  <w:pPr>
                    <w:rPr>
                      <w:sz w:val="26"/>
                      <w:lang w:val="fr-FR"/>
                    </w:rPr>
                  </w:pPr>
                  <w:r w:rsidRPr="00553A1F">
                    <w:rPr>
                      <w:b/>
                      <w:sz w:val="26"/>
                      <w:lang w:val="fr-FR"/>
                    </w:rPr>
                    <w:t>4.</w:t>
                  </w:r>
                  <w:r w:rsidRPr="00553A1F">
                    <w:rPr>
                      <w:sz w:val="26"/>
                      <w:lang w:val="fr-FR"/>
                    </w:rPr>
                    <w:t xml:space="preserve"> (0,75 điểm)</w:t>
                  </w:r>
                </w:p>
              </w:tc>
            </w:tr>
            <w:tr w:rsidR="00F3420E" w:rsidRPr="00553A1F" w:rsidTr="00F3420E">
              <w:tc>
                <w:tcPr>
                  <w:tcW w:w="1283" w:type="dxa"/>
                  <w:vMerge/>
                </w:tcPr>
                <w:p w:rsidR="00F3420E" w:rsidRPr="00553A1F" w:rsidRDefault="00F3420E" w:rsidP="00F3420E">
                  <w:pPr>
                    <w:rPr>
                      <w:sz w:val="26"/>
                      <w:lang w:val="fr-FR"/>
                    </w:rPr>
                  </w:pPr>
                </w:p>
              </w:tc>
              <w:tc>
                <w:tcPr>
                  <w:tcW w:w="8185" w:type="dxa"/>
                  <w:gridSpan w:val="2"/>
                </w:tcPr>
                <w:p w:rsidR="00F3420E" w:rsidRPr="00553A1F" w:rsidRDefault="00F3420E" w:rsidP="00F3420E">
                  <w:pPr>
                    <w:rPr>
                      <w:sz w:val="26"/>
                      <w:lang w:val="nb-NO"/>
                    </w:rPr>
                  </w:pPr>
                  <w:r w:rsidRPr="00553A1F">
                    <w:rPr>
                      <w:sz w:val="26"/>
                      <w:lang w:val="nb-NO"/>
                    </w:rPr>
                    <w:t xml:space="preserve">Vì OM là phân giác của </w:t>
                  </w:r>
                  <w:r w:rsidR="00D94404">
                    <w:rPr>
                      <w:position w:val="-6"/>
                      <w:sz w:val="26"/>
                    </w:rPr>
                    <w:pict>
                      <v:shape id="_x0000_i1931" type="#_x0000_t75" style="width:29.25pt;height:18pt">
                        <v:imagedata r:id="rId1460" o:title=""/>
                      </v:shape>
                    </w:pict>
                  </w:r>
                  <w:r w:rsidRPr="00553A1F">
                    <w:rPr>
                      <w:sz w:val="26"/>
                      <w:lang w:val="nb-NO"/>
                    </w:rPr>
                    <w:t xml:space="preserve"> ( Theo tính chất của hai tiếp tuyến cắt nhau)</w:t>
                  </w:r>
                </w:p>
                <w:p w:rsidR="00F3420E" w:rsidRPr="00553A1F" w:rsidRDefault="00D94404" w:rsidP="00F3420E">
                  <w:pPr>
                    <w:tabs>
                      <w:tab w:val="left" w:pos="5730"/>
                    </w:tabs>
                    <w:rPr>
                      <w:sz w:val="26"/>
                      <w:lang w:val="nb-NO"/>
                    </w:rPr>
                  </w:pPr>
                  <w:r>
                    <w:rPr>
                      <w:position w:val="-6"/>
                      <w:sz w:val="26"/>
                    </w:rPr>
                    <w:pict>
                      <v:shape id="_x0000_i1932" type="#_x0000_t75" style="width:15pt;height:12pt">
                        <v:imagedata r:id="rId1438" o:title=""/>
                      </v:shape>
                    </w:pict>
                  </w:r>
                  <w:r>
                    <w:rPr>
                      <w:position w:val="-24"/>
                      <w:sz w:val="26"/>
                    </w:rPr>
                    <w:pict>
                      <v:shape id="_x0000_i1933" type="#_x0000_t75" style="width:51pt;height:33pt">
                        <v:imagedata r:id="rId1451" o:title=""/>
                      </v:shape>
                    </w:pict>
                  </w:r>
                  <w:r>
                    <w:rPr>
                      <w:position w:val="-6"/>
                      <w:sz w:val="26"/>
                    </w:rPr>
                    <w:pict>
                      <v:shape id="_x0000_i1934" type="#_x0000_t75" style="width:29.25pt;height:18pt">
                        <v:imagedata r:id="rId1461" o:title=""/>
                      </v:shape>
                    </w:pict>
                  </w:r>
                  <w:r w:rsidR="00F3420E" w:rsidRPr="00553A1F">
                    <w:rPr>
                      <w:sz w:val="26"/>
                      <w:lang w:val="nb-NO"/>
                    </w:rPr>
                    <w:t xml:space="preserve"> mà </w:t>
                  </w:r>
                  <w:r>
                    <w:rPr>
                      <w:position w:val="-6"/>
                      <w:sz w:val="26"/>
                    </w:rPr>
                    <w:pict>
                      <v:shape id="_x0000_i1935" type="#_x0000_t75" style="width:30.75pt;height:18pt">
                        <v:imagedata r:id="rId1462" o:title=""/>
                      </v:shape>
                    </w:pict>
                  </w:r>
                  <w:r w:rsidR="00F3420E" w:rsidRPr="00553A1F">
                    <w:rPr>
                      <w:sz w:val="26"/>
                      <w:lang w:val="nb-NO"/>
                    </w:rPr>
                    <w:t>=60</w:t>
                  </w:r>
                  <w:r w:rsidR="00F3420E" w:rsidRPr="00553A1F">
                    <w:rPr>
                      <w:sz w:val="26"/>
                      <w:vertAlign w:val="superscript"/>
                      <w:lang w:val="nb-NO"/>
                    </w:rPr>
                    <w:t xml:space="preserve">0 </w:t>
                  </w:r>
                  <w:r w:rsidR="00F3420E" w:rsidRPr="00553A1F">
                    <w:rPr>
                      <w:sz w:val="26"/>
                      <w:lang w:val="nb-NO"/>
                    </w:rPr>
                    <w:t xml:space="preserve"> nên </w:t>
                  </w:r>
                  <w:r>
                    <w:rPr>
                      <w:position w:val="-6"/>
                      <w:sz w:val="26"/>
                    </w:rPr>
                    <w:pict>
                      <v:shape id="_x0000_i1936" type="#_x0000_t75" style="width:29.25pt;height:18pt">
                        <v:imagedata r:id="rId1461" o:title=""/>
                      </v:shape>
                    </w:pict>
                  </w:r>
                  <w:r w:rsidR="00F3420E" w:rsidRPr="00553A1F">
                    <w:rPr>
                      <w:sz w:val="26"/>
                      <w:lang w:val="nb-NO"/>
                    </w:rPr>
                    <w:t>= 120</w:t>
                  </w:r>
                  <w:r w:rsidR="00F3420E" w:rsidRPr="00553A1F">
                    <w:rPr>
                      <w:sz w:val="26"/>
                      <w:vertAlign w:val="superscript"/>
                      <w:lang w:val="nb-NO"/>
                    </w:rPr>
                    <w:t xml:space="preserve">0 </w:t>
                  </w:r>
                  <w:r w:rsidR="00F3420E" w:rsidRPr="00553A1F">
                    <w:rPr>
                      <w:sz w:val="26"/>
                      <w:lang w:val="nb-NO"/>
                    </w:rPr>
                    <w:t xml:space="preserve"> </w:t>
                  </w:r>
                  <w:r>
                    <w:rPr>
                      <w:position w:val="-6"/>
                      <w:sz w:val="26"/>
                    </w:rPr>
                    <w:pict>
                      <v:shape id="_x0000_i1937" type="#_x0000_t75" style="width:15pt;height:12pt">
                        <v:imagedata r:id="rId1438" o:title=""/>
                      </v:shape>
                    </w:pict>
                  </w:r>
                  <w:r w:rsidR="00F3420E" w:rsidRPr="00553A1F">
                    <w:rPr>
                      <w:sz w:val="26"/>
                      <w:lang w:val="nb-NO"/>
                    </w:rPr>
                    <w:t xml:space="preserve"> sđ </w:t>
                  </w:r>
                  <w:r>
                    <w:rPr>
                      <w:position w:val="-6"/>
                      <w:sz w:val="26"/>
                    </w:rPr>
                    <w:pict>
                      <v:shape id="_x0000_i1938" type="#_x0000_t75" style="width:20.25pt;height:18.75pt">
                        <v:imagedata r:id="rId1454" o:title=""/>
                      </v:shape>
                    </w:pict>
                  </w:r>
                  <w:r w:rsidR="00F3420E" w:rsidRPr="00553A1F">
                    <w:rPr>
                      <w:sz w:val="26"/>
                      <w:lang w:val="nb-NO"/>
                    </w:rPr>
                    <w:t>= 120</w:t>
                  </w:r>
                  <w:r w:rsidR="00F3420E" w:rsidRPr="00553A1F">
                    <w:rPr>
                      <w:sz w:val="26"/>
                      <w:vertAlign w:val="superscript"/>
                      <w:lang w:val="nb-NO"/>
                    </w:rPr>
                    <w:t xml:space="preserve">0 </w:t>
                  </w:r>
                  <w:r w:rsidR="00F3420E" w:rsidRPr="00553A1F">
                    <w:rPr>
                      <w:sz w:val="26"/>
                      <w:lang w:val="nb-NO"/>
                    </w:rPr>
                    <w:t xml:space="preserve"> </w:t>
                  </w:r>
                </w:p>
                <w:p w:rsidR="00F3420E" w:rsidRPr="00553A1F" w:rsidRDefault="00F3420E" w:rsidP="00F3420E">
                  <w:pPr>
                    <w:rPr>
                      <w:sz w:val="26"/>
                      <w:lang w:val="nb-NO"/>
                    </w:rPr>
                  </w:pPr>
                  <w:r w:rsidRPr="00553A1F">
                    <w:rPr>
                      <w:sz w:val="26"/>
                      <w:lang w:val="nb-NO"/>
                    </w:rPr>
                    <w:t>Diện tích hình quạt tròn OBC là.</w:t>
                  </w:r>
                </w:p>
                <w:p w:rsidR="00F3420E" w:rsidRPr="00553A1F" w:rsidRDefault="00F3420E" w:rsidP="00F3420E">
                  <w:pPr>
                    <w:rPr>
                      <w:sz w:val="26"/>
                      <w:lang w:val="nb-NO"/>
                    </w:rPr>
                  </w:pPr>
                  <w:r w:rsidRPr="00553A1F">
                    <w:rPr>
                      <w:sz w:val="26"/>
                      <w:lang w:val="nb-NO"/>
                    </w:rPr>
                    <w:t xml:space="preserve">Sq = </w:t>
                  </w:r>
                  <w:r w:rsidR="00D94404">
                    <w:rPr>
                      <w:position w:val="-24"/>
                      <w:sz w:val="26"/>
                    </w:rPr>
                    <w:pict>
                      <v:shape id="_x0000_i1939" type="#_x0000_t75" style="width:150.8pt;height:33pt">
                        <v:imagedata r:id="rId1463" o:title=""/>
                      </v:shape>
                    </w:pict>
                  </w:r>
                </w:p>
                <w:p w:rsidR="00F3420E" w:rsidRPr="00553A1F" w:rsidRDefault="00F3420E" w:rsidP="00F3420E">
                  <w:pPr>
                    <w:rPr>
                      <w:sz w:val="26"/>
                      <w:lang w:val="nb-NO"/>
                    </w:rPr>
                  </w:pPr>
                  <w:r w:rsidRPr="00553A1F">
                    <w:rPr>
                      <w:sz w:val="26"/>
                      <w:lang w:val="nb-NO"/>
                    </w:rPr>
                    <w:t xml:space="preserve">Tam giác </w:t>
                  </w:r>
                  <w:r w:rsidR="00D94404">
                    <w:rPr>
                      <w:position w:val="-6"/>
                      <w:sz w:val="26"/>
                    </w:rPr>
                    <w:pict>
                      <v:shape id="_x0000_i1940" type="#_x0000_t75" style="width:29.25pt;height:14.25pt">
                        <v:imagedata r:id="rId1464" o:title=""/>
                      </v:shape>
                    </w:pict>
                  </w:r>
                  <w:r w:rsidRPr="00553A1F">
                    <w:rPr>
                      <w:sz w:val="26"/>
                      <w:lang w:val="nb-NO"/>
                    </w:rPr>
                    <w:t xml:space="preserve"> vuông tại H có </w:t>
                  </w:r>
                  <w:r w:rsidR="00D94404">
                    <w:rPr>
                      <w:position w:val="-6"/>
                      <w:sz w:val="26"/>
                    </w:rPr>
                    <w:pict>
                      <v:shape id="_x0000_i1941" type="#_x0000_t75" style="width:57.75pt;height:18pt">
                        <v:imagedata r:id="rId1465" o:title=""/>
                      </v:shape>
                    </w:pict>
                  </w:r>
                  <w:r w:rsidR="00D94404">
                    <w:rPr>
                      <w:position w:val="-6"/>
                      <w:sz w:val="26"/>
                    </w:rPr>
                    <w:pict>
                      <v:shape id="_x0000_i1942" type="#_x0000_t75" style="width:15pt;height:12pt">
                        <v:imagedata r:id="rId1438" o:title=""/>
                      </v:shape>
                    </w:pict>
                  </w:r>
                  <w:r w:rsidRPr="00553A1F">
                    <w:rPr>
                      <w:sz w:val="26"/>
                      <w:lang w:val="nb-NO"/>
                    </w:rPr>
                    <w:t xml:space="preserve">OH </w:t>
                  </w:r>
                  <w:r w:rsidR="00D94404">
                    <w:rPr>
                      <w:position w:val="-24"/>
                      <w:sz w:val="26"/>
                    </w:rPr>
                    <w:pict>
                      <v:shape id="_x0000_i1943" type="#_x0000_t75" style="width:98.25pt;height:29.25pt">
                        <v:imagedata r:id="rId1466" o:title=""/>
                      </v:shape>
                    </w:pict>
                  </w:r>
                </w:p>
                <w:p w:rsidR="00F3420E" w:rsidRPr="00553A1F" w:rsidRDefault="00F3420E" w:rsidP="00F3420E">
                  <w:pPr>
                    <w:rPr>
                      <w:sz w:val="26"/>
                      <w:lang w:val="nb-NO"/>
                    </w:rPr>
                  </w:pPr>
                  <w:r w:rsidRPr="00553A1F">
                    <w:rPr>
                      <w:sz w:val="26"/>
                      <w:lang w:val="nb-NO"/>
                    </w:rPr>
                    <w:t>HC</w:t>
                  </w:r>
                  <w:r w:rsidRPr="00553A1F">
                    <w:rPr>
                      <w:sz w:val="26"/>
                      <w:vertAlign w:val="superscript"/>
                      <w:lang w:val="nb-NO"/>
                    </w:rPr>
                    <w:t>2</w:t>
                  </w:r>
                  <w:r w:rsidRPr="00553A1F">
                    <w:rPr>
                      <w:sz w:val="26"/>
                      <w:lang w:val="nb-NO"/>
                    </w:rPr>
                    <w:t xml:space="preserve">= </w:t>
                  </w:r>
                  <w:r w:rsidR="00D94404">
                    <w:rPr>
                      <w:position w:val="-28"/>
                      <w:sz w:val="26"/>
                    </w:rPr>
                    <w:pict>
                      <v:shape id="_x0000_i1944" type="#_x0000_t75" style="width:2in;height:36.75pt">
                        <v:imagedata r:id="rId1467" o:title=""/>
                      </v:shape>
                    </w:pict>
                  </w:r>
                  <w:r w:rsidR="00D94404">
                    <w:rPr>
                      <w:position w:val="-6"/>
                      <w:sz w:val="26"/>
                    </w:rPr>
                    <w:pict>
                      <v:shape id="_x0000_i1945" type="#_x0000_t75" style="width:15pt;height:12pt">
                        <v:imagedata r:id="rId1438" o:title=""/>
                      </v:shape>
                    </w:pict>
                  </w:r>
                  <w:r w:rsidRPr="00553A1F">
                    <w:rPr>
                      <w:sz w:val="26"/>
                      <w:lang w:val="nb-NO"/>
                    </w:rPr>
                    <w:t xml:space="preserve"> HC </w:t>
                  </w:r>
                  <w:r w:rsidR="00D94404">
                    <w:rPr>
                      <w:position w:val="-10"/>
                      <w:sz w:val="26"/>
                    </w:rPr>
                    <w:pict>
                      <v:shape id="_x0000_i1946" type="#_x0000_t75" style="width:29.25pt;height:15.75pt">
                        <v:imagedata r:id="rId1468" o:title=""/>
                      </v:shape>
                    </w:pict>
                  </w:r>
                  <w:r w:rsidRPr="00553A1F">
                    <w:rPr>
                      <w:sz w:val="26"/>
                      <w:lang w:val="nb-NO"/>
                    </w:rPr>
                    <w:t xml:space="preserve">cm </w:t>
                  </w:r>
                  <w:r w:rsidR="00D94404">
                    <w:rPr>
                      <w:position w:val="-6"/>
                      <w:sz w:val="26"/>
                    </w:rPr>
                    <w:pict>
                      <v:shape id="_x0000_i1947" type="#_x0000_t75" style="width:15pt;height:12pt">
                        <v:imagedata r:id="rId1438" o:title=""/>
                      </v:shape>
                    </w:pict>
                  </w:r>
                  <w:r w:rsidRPr="00553A1F">
                    <w:rPr>
                      <w:sz w:val="26"/>
                      <w:lang w:val="nb-NO"/>
                    </w:rPr>
                    <w:t xml:space="preserve"> BC </w:t>
                  </w:r>
                  <w:r w:rsidR="00D94404">
                    <w:rPr>
                      <w:position w:val="-10"/>
                      <w:sz w:val="26"/>
                    </w:rPr>
                    <w:pict>
                      <v:shape id="_x0000_i1948" type="#_x0000_t75" style="width:29.25pt;height:15.75pt">
                        <v:imagedata r:id="rId1469" o:title=""/>
                      </v:shape>
                    </w:pict>
                  </w:r>
                  <w:r w:rsidRPr="00553A1F">
                    <w:rPr>
                      <w:sz w:val="26"/>
                      <w:lang w:val="nb-NO"/>
                    </w:rPr>
                    <w:t>cm</w:t>
                  </w:r>
                </w:p>
                <w:p w:rsidR="00F3420E" w:rsidRPr="00553A1F" w:rsidRDefault="00F3420E" w:rsidP="00F3420E">
                  <w:pPr>
                    <w:rPr>
                      <w:sz w:val="26"/>
                      <w:lang w:val="nb-NO"/>
                    </w:rPr>
                  </w:pPr>
                  <w:r w:rsidRPr="00553A1F">
                    <w:rPr>
                      <w:sz w:val="26"/>
                      <w:lang w:val="nb-NO"/>
                    </w:rPr>
                    <w:t>Diện tích tam giác OBC là: S</w:t>
                  </w:r>
                  <w:r w:rsidRPr="00553A1F">
                    <w:rPr>
                      <w:sz w:val="26"/>
                      <w:vertAlign w:val="subscript"/>
                    </w:rPr>
                    <w:sym w:font="Symbol" w:char="F044"/>
                  </w:r>
                  <w:r w:rsidRPr="00553A1F">
                    <w:rPr>
                      <w:sz w:val="26"/>
                      <w:lang w:val="nb-NO"/>
                    </w:rPr>
                    <w:t xml:space="preserve"> </w:t>
                  </w:r>
                  <w:r w:rsidR="00D94404">
                    <w:rPr>
                      <w:position w:val="-24"/>
                      <w:sz w:val="26"/>
                    </w:rPr>
                    <w:pict>
                      <v:shape id="_x0000_i1949" type="#_x0000_t75" style="width:158.25pt;height:30.75pt">
                        <v:imagedata r:id="rId1470" o:title=""/>
                      </v:shape>
                    </w:pict>
                  </w:r>
                </w:p>
                <w:p w:rsidR="00F3420E" w:rsidRPr="00553A1F" w:rsidRDefault="00F3420E" w:rsidP="00F3420E">
                  <w:pPr>
                    <w:rPr>
                      <w:sz w:val="26"/>
                      <w:lang w:val="nb-NO"/>
                    </w:rPr>
                  </w:pPr>
                  <w:r w:rsidRPr="00553A1F">
                    <w:rPr>
                      <w:sz w:val="26"/>
                      <w:lang w:val="nb-NO"/>
                    </w:rPr>
                    <w:t>Diện tích hình giới hạn bởi đoạn thẳng BC và cung BDC là.</w:t>
                  </w:r>
                </w:p>
                <w:p w:rsidR="00F3420E" w:rsidRPr="00553A1F" w:rsidRDefault="00F3420E" w:rsidP="00F3420E">
                  <w:pPr>
                    <w:rPr>
                      <w:sz w:val="26"/>
                    </w:rPr>
                  </w:pPr>
                  <w:r w:rsidRPr="00553A1F">
                    <w:rPr>
                      <w:sz w:val="26"/>
                    </w:rPr>
                    <w:t>S</w:t>
                  </w:r>
                  <w:r w:rsidR="00D94404">
                    <w:rPr>
                      <w:position w:val="-10"/>
                      <w:sz w:val="26"/>
                    </w:rPr>
                    <w:pict>
                      <v:shape id="_x0000_i1950" type="#_x0000_t75" style="width:113.25pt;height:18pt">
                        <v:imagedata r:id="rId1471" o:title=""/>
                      </v:shape>
                    </w:pict>
                  </w:r>
                </w:p>
              </w:tc>
              <w:tc>
                <w:tcPr>
                  <w:tcW w:w="1200" w:type="dxa"/>
                </w:tcPr>
                <w:p w:rsidR="00F3420E" w:rsidRPr="00553A1F" w:rsidRDefault="00F3420E" w:rsidP="00F3420E">
                  <w:pPr>
                    <w:jc w:val="center"/>
                    <w:rPr>
                      <w:sz w:val="26"/>
                      <w:lang w:val="nb-NO"/>
                    </w:rPr>
                  </w:pPr>
                </w:p>
                <w:p w:rsidR="00F3420E" w:rsidRPr="00553A1F" w:rsidRDefault="00F3420E" w:rsidP="00F3420E">
                  <w:pPr>
                    <w:jc w:val="center"/>
                    <w:rPr>
                      <w:sz w:val="26"/>
                      <w:lang w:val="nb-NO"/>
                    </w:rPr>
                  </w:pPr>
                </w:p>
                <w:p w:rsidR="00F3420E" w:rsidRPr="00553A1F" w:rsidRDefault="00F3420E" w:rsidP="00F3420E">
                  <w:pPr>
                    <w:jc w:val="center"/>
                    <w:rPr>
                      <w:sz w:val="26"/>
                      <w:lang w:val="nb-NO"/>
                    </w:rPr>
                  </w:pPr>
                </w:p>
                <w:p w:rsidR="00F3420E" w:rsidRPr="00553A1F" w:rsidRDefault="00F3420E" w:rsidP="00F3420E">
                  <w:pPr>
                    <w:jc w:val="center"/>
                    <w:rPr>
                      <w:sz w:val="26"/>
                      <w:lang w:val="nb-NO"/>
                    </w:rPr>
                  </w:pPr>
                </w:p>
                <w:p w:rsidR="00F3420E" w:rsidRPr="00553A1F" w:rsidRDefault="00F3420E" w:rsidP="00F3420E">
                  <w:pPr>
                    <w:jc w:val="center"/>
                    <w:rPr>
                      <w:sz w:val="26"/>
                      <w:lang w:val="nb-NO"/>
                    </w:rPr>
                  </w:pPr>
                </w:p>
                <w:p w:rsidR="00F3420E" w:rsidRPr="00553A1F" w:rsidRDefault="00F3420E" w:rsidP="00F3420E">
                  <w:pPr>
                    <w:jc w:val="center"/>
                    <w:rPr>
                      <w:sz w:val="26"/>
                      <w:lang w:val="nb-NO"/>
                    </w:rPr>
                  </w:pPr>
                  <w:r w:rsidRPr="00553A1F">
                    <w:rPr>
                      <w:sz w:val="26"/>
                      <w:lang w:val="nb-NO"/>
                    </w:rPr>
                    <w:t>0,25</w:t>
                  </w:r>
                </w:p>
                <w:p w:rsidR="00F3420E" w:rsidRPr="00553A1F" w:rsidRDefault="00F3420E" w:rsidP="00F3420E">
                  <w:pPr>
                    <w:jc w:val="center"/>
                    <w:rPr>
                      <w:sz w:val="26"/>
                      <w:lang w:val="nb-NO"/>
                    </w:rPr>
                  </w:pPr>
                </w:p>
                <w:p w:rsidR="00F3420E" w:rsidRPr="00553A1F" w:rsidRDefault="00F3420E" w:rsidP="00F3420E">
                  <w:pPr>
                    <w:jc w:val="center"/>
                    <w:rPr>
                      <w:sz w:val="26"/>
                      <w:lang w:val="nb-NO"/>
                    </w:rPr>
                  </w:pPr>
                </w:p>
                <w:p w:rsidR="00F3420E" w:rsidRPr="00553A1F" w:rsidRDefault="00F3420E" w:rsidP="00F3420E">
                  <w:pPr>
                    <w:jc w:val="center"/>
                    <w:rPr>
                      <w:sz w:val="26"/>
                      <w:lang w:val="nb-NO"/>
                    </w:rPr>
                  </w:pPr>
                </w:p>
                <w:p w:rsidR="00F3420E" w:rsidRPr="00553A1F" w:rsidRDefault="00F3420E" w:rsidP="00F3420E">
                  <w:pPr>
                    <w:jc w:val="center"/>
                    <w:rPr>
                      <w:sz w:val="26"/>
                      <w:lang w:val="nb-NO"/>
                    </w:rPr>
                  </w:pPr>
                </w:p>
                <w:p w:rsidR="00F3420E" w:rsidRPr="00553A1F" w:rsidRDefault="00F3420E" w:rsidP="00F3420E">
                  <w:pPr>
                    <w:jc w:val="center"/>
                    <w:rPr>
                      <w:sz w:val="26"/>
                      <w:lang w:val="nb-NO"/>
                    </w:rPr>
                  </w:pPr>
                </w:p>
                <w:p w:rsidR="00F3420E" w:rsidRPr="00553A1F" w:rsidRDefault="00F3420E" w:rsidP="00F3420E">
                  <w:pPr>
                    <w:jc w:val="center"/>
                    <w:rPr>
                      <w:sz w:val="26"/>
                      <w:lang w:val="nb-NO"/>
                    </w:rPr>
                  </w:pPr>
                </w:p>
                <w:p w:rsidR="00F3420E" w:rsidRPr="00553A1F" w:rsidRDefault="00F3420E" w:rsidP="00F3420E">
                  <w:pPr>
                    <w:jc w:val="center"/>
                    <w:rPr>
                      <w:sz w:val="26"/>
                      <w:lang w:val="nb-NO"/>
                    </w:rPr>
                  </w:pPr>
                </w:p>
                <w:p w:rsidR="00F3420E" w:rsidRPr="00553A1F" w:rsidRDefault="00F3420E" w:rsidP="00F3420E">
                  <w:pPr>
                    <w:jc w:val="center"/>
                    <w:rPr>
                      <w:sz w:val="26"/>
                      <w:lang w:val="nb-NO"/>
                    </w:rPr>
                  </w:pPr>
                  <w:r w:rsidRPr="00553A1F">
                    <w:rPr>
                      <w:sz w:val="26"/>
                      <w:lang w:val="nb-NO"/>
                    </w:rPr>
                    <w:t>0,25</w:t>
                  </w:r>
                </w:p>
                <w:p w:rsidR="00F3420E" w:rsidRPr="00553A1F" w:rsidRDefault="00F3420E" w:rsidP="00F3420E">
                  <w:pPr>
                    <w:jc w:val="center"/>
                    <w:rPr>
                      <w:sz w:val="26"/>
                      <w:lang w:val="nb-NO"/>
                    </w:rPr>
                  </w:pPr>
                </w:p>
                <w:p w:rsidR="00F3420E" w:rsidRPr="00553A1F" w:rsidRDefault="00F3420E" w:rsidP="00F3420E">
                  <w:pPr>
                    <w:jc w:val="center"/>
                    <w:rPr>
                      <w:sz w:val="26"/>
                      <w:lang w:val="nb-NO"/>
                    </w:rPr>
                  </w:pPr>
                </w:p>
                <w:p w:rsidR="00F3420E" w:rsidRPr="00553A1F" w:rsidRDefault="00F3420E" w:rsidP="00F3420E">
                  <w:pPr>
                    <w:tabs>
                      <w:tab w:val="left" w:pos="360"/>
                    </w:tabs>
                    <w:jc w:val="center"/>
                    <w:rPr>
                      <w:b/>
                      <w:sz w:val="26"/>
                      <w:lang w:val="nb-NO"/>
                    </w:rPr>
                  </w:pPr>
                  <w:r w:rsidRPr="00553A1F">
                    <w:rPr>
                      <w:sz w:val="26"/>
                      <w:lang w:val="nb-NO"/>
                    </w:rPr>
                    <w:t>0,25</w:t>
                  </w:r>
                </w:p>
              </w:tc>
            </w:tr>
            <w:tr w:rsidR="00F3420E" w:rsidRPr="00553A1F" w:rsidTr="00F3420E">
              <w:tc>
                <w:tcPr>
                  <w:tcW w:w="1283" w:type="dxa"/>
                </w:tcPr>
                <w:p w:rsidR="00F3420E" w:rsidRPr="00553A1F" w:rsidRDefault="00F3420E" w:rsidP="00F3420E">
                  <w:pPr>
                    <w:rPr>
                      <w:sz w:val="26"/>
                      <w:lang w:val="fr-FR"/>
                    </w:rPr>
                  </w:pPr>
                </w:p>
              </w:tc>
              <w:tc>
                <w:tcPr>
                  <w:tcW w:w="8185" w:type="dxa"/>
                  <w:gridSpan w:val="2"/>
                </w:tcPr>
                <w:p w:rsidR="00F3420E" w:rsidRPr="00553A1F" w:rsidRDefault="00F3420E" w:rsidP="00F3420E">
                  <w:pPr>
                    <w:rPr>
                      <w:sz w:val="26"/>
                    </w:rPr>
                  </w:pPr>
                  <w:r w:rsidRPr="00553A1F">
                    <w:rPr>
                      <w:sz w:val="26"/>
                    </w:rPr>
                    <w:t xml:space="preserve">Giải phương trình </w:t>
                  </w:r>
                  <w:r w:rsidR="00D94404">
                    <w:rPr>
                      <w:position w:val="-12"/>
                      <w:sz w:val="26"/>
                    </w:rPr>
                    <w:pict>
                      <v:shape id="_x0000_i1951" type="#_x0000_t75" style="width:219.8pt;height:21.75pt">
                        <v:imagedata r:id="rId1472" o:title=""/>
                      </v:shape>
                    </w:pict>
                  </w:r>
                  <w:r w:rsidRPr="00553A1F">
                    <w:rPr>
                      <w:sz w:val="26"/>
                    </w:rPr>
                    <w:t>(1) ĐKXĐ:</w:t>
                  </w:r>
                  <w:r w:rsidRPr="00553A1F">
                    <w:rPr>
                      <w:b/>
                      <w:sz w:val="26"/>
                    </w:rPr>
                    <w:t xml:space="preserve"> </w:t>
                  </w:r>
                  <w:r w:rsidR="00D94404">
                    <w:rPr>
                      <w:position w:val="-26"/>
                      <w:sz w:val="26"/>
                    </w:rPr>
                    <w:pict>
                      <v:shape id="_x0000_i1952" type="#_x0000_t75" style="width:41.25pt;height:35.25pt">
                        <v:imagedata r:id="rId1473" o:title=""/>
                      </v:shape>
                    </w:pict>
                  </w:r>
                </w:p>
                <w:p w:rsidR="00F3420E" w:rsidRPr="00553A1F" w:rsidRDefault="00D94404" w:rsidP="00F3420E">
                  <w:pPr>
                    <w:rPr>
                      <w:sz w:val="26"/>
                    </w:rPr>
                  </w:pPr>
                  <w:r>
                    <w:rPr>
                      <w:b/>
                      <w:position w:val="-198"/>
                      <w:sz w:val="26"/>
                    </w:rPr>
                    <w:pict>
                      <v:shape id="_x0000_i1953" type="#_x0000_t75" style="width:323.1pt;height:155.95pt">
                        <v:imagedata r:id="rId1474" o:title=""/>
                      </v:shape>
                    </w:pict>
                  </w:r>
                </w:p>
                <w:p w:rsidR="00F3420E" w:rsidRPr="00553A1F" w:rsidRDefault="00F3420E" w:rsidP="00F3420E">
                  <w:pPr>
                    <w:rPr>
                      <w:sz w:val="26"/>
                      <w:lang w:val="nb-NO"/>
                    </w:rPr>
                  </w:pPr>
                  <w:r w:rsidRPr="00553A1F">
                    <w:rPr>
                      <w:sz w:val="26"/>
                    </w:rPr>
                    <w:t xml:space="preserve">Với </w:t>
                  </w:r>
                  <w:r w:rsidR="00D94404">
                    <w:rPr>
                      <w:position w:val="-26"/>
                      <w:sz w:val="26"/>
                    </w:rPr>
                    <w:pict>
                      <v:shape id="_x0000_i1954" type="#_x0000_t75" style="width:33pt;height:27.75pt">
                        <v:imagedata r:id="rId1475" o:title=""/>
                      </v:shape>
                    </w:pict>
                  </w:r>
                  <w:r w:rsidRPr="00553A1F">
                    <w:rPr>
                      <w:b/>
                      <w:sz w:val="26"/>
                    </w:rPr>
                    <w:t xml:space="preserve">; </w:t>
                  </w:r>
                  <w:r w:rsidR="00D94404">
                    <w:rPr>
                      <w:b/>
                      <w:position w:val="-8"/>
                      <w:sz w:val="26"/>
                    </w:rPr>
                    <w:pict>
                      <v:shape id="_x0000_i1955" type="#_x0000_t75" style="width:51pt;height:20.25pt">
                        <v:imagedata r:id="rId1476" o:title=""/>
                      </v:shape>
                    </w:pict>
                  </w:r>
                  <w:r w:rsidRPr="00553A1F">
                    <w:rPr>
                      <w:b/>
                      <w:sz w:val="26"/>
                    </w:rPr>
                    <w:t xml:space="preserve"> </w:t>
                  </w:r>
                  <w:r w:rsidR="00D94404">
                    <w:rPr>
                      <w:b/>
                      <w:position w:val="-34"/>
                      <w:sz w:val="26"/>
                    </w:rPr>
                    <w:pict>
                      <v:shape id="_x0000_i1956" type="#_x0000_t75" style="width:160.55pt;height:36.75pt">
                        <v:imagedata r:id="rId1477" o:title=""/>
                      </v:shape>
                    </w:pict>
                  </w:r>
                  <w:r w:rsidRPr="00553A1F">
                    <w:rPr>
                      <w:b/>
                      <w:sz w:val="26"/>
                    </w:rPr>
                    <w:t xml:space="preserve"> </w:t>
                  </w:r>
                  <w:r w:rsidRPr="00553A1F">
                    <w:rPr>
                      <w:sz w:val="26"/>
                    </w:rPr>
                    <w:t xml:space="preserve">Nên </w:t>
                  </w:r>
                  <w:r w:rsidR="00D94404">
                    <w:rPr>
                      <w:b/>
                      <w:position w:val="-8"/>
                      <w:sz w:val="26"/>
                    </w:rPr>
                    <w:pict>
                      <v:shape id="_x0000_i1957" type="#_x0000_t75" style="width:117pt;height:20.25pt">
                        <v:imagedata r:id="rId1478" o:title=""/>
                      </v:shape>
                    </w:pict>
                  </w:r>
                </w:p>
              </w:tc>
              <w:tc>
                <w:tcPr>
                  <w:tcW w:w="1200" w:type="dxa"/>
                </w:tcPr>
                <w:p w:rsidR="00F3420E" w:rsidRPr="00553A1F" w:rsidRDefault="00F3420E" w:rsidP="00F3420E">
                  <w:pPr>
                    <w:jc w:val="center"/>
                    <w:rPr>
                      <w:sz w:val="26"/>
                      <w:lang w:val="nb-NO"/>
                    </w:rPr>
                  </w:pPr>
                </w:p>
              </w:tc>
            </w:tr>
          </w:tbl>
          <w:p w:rsidR="00F3420E" w:rsidRPr="00553A1F" w:rsidRDefault="00F3420E" w:rsidP="00F3420E">
            <w:pPr>
              <w:rPr>
                <w:sz w:val="26"/>
              </w:rPr>
            </w:pPr>
          </w:p>
          <w:p w:rsidR="00F3420E" w:rsidRPr="00553A1F" w:rsidRDefault="00F3420E" w:rsidP="00F3420E">
            <w:pPr>
              <w:rPr>
                <w:sz w:val="26"/>
              </w:rPr>
            </w:pPr>
          </w:p>
          <w:p w:rsidR="00F3420E" w:rsidRPr="00553A1F" w:rsidRDefault="00F3420E" w:rsidP="00F3420E">
            <w:pPr>
              <w:rPr>
                <w:b/>
                <w:i/>
                <w:sz w:val="26"/>
              </w:rPr>
            </w:pPr>
            <w:r w:rsidRPr="00553A1F">
              <w:rPr>
                <w:b/>
                <w:i/>
                <w:sz w:val="26"/>
              </w:rPr>
              <w:t xml:space="preserve">         Chú ý:      </w:t>
            </w:r>
            <w:r w:rsidRPr="00553A1F">
              <w:rPr>
                <w:sz w:val="26"/>
              </w:rPr>
              <w:t>Thí sinh làm theo cách khác nếu đúng thì vẫn  cho điểm tối đa.</w:t>
            </w:r>
          </w:p>
          <w:p w:rsidR="00F3420E" w:rsidRPr="00553A1F" w:rsidRDefault="00F3420E" w:rsidP="00F3420E">
            <w:pPr>
              <w:jc w:val="center"/>
              <w:rPr>
                <w:sz w:val="26"/>
              </w:rPr>
            </w:pPr>
            <w:r w:rsidRPr="00553A1F">
              <w:rPr>
                <w:sz w:val="26"/>
              </w:rPr>
              <w:t>-----------</w:t>
            </w:r>
            <w:r w:rsidRPr="00553A1F">
              <w:rPr>
                <w:b/>
                <w:sz w:val="26"/>
              </w:rPr>
              <w:t>Hết</w:t>
            </w:r>
            <w:r w:rsidRPr="00553A1F">
              <w:rPr>
                <w:sz w:val="26"/>
              </w:rPr>
              <w:t>-----------</w:t>
            </w:r>
          </w:p>
          <w:p w:rsidR="00F3420E" w:rsidRPr="00596F13" w:rsidRDefault="00F3420E"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8B0EE4" w:rsidRDefault="008B0EE4" w:rsidP="00596F13">
            <w:pPr>
              <w:ind w:hanging="519"/>
              <w:jc w:val="center"/>
              <w:rPr>
                <w:rFonts w:ascii="Times New Roman" w:eastAsia="Times New Roman" w:hAnsi="Times New Roman" w:cs="Times New Roman"/>
                <w:b/>
                <w:color w:val="FF0000"/>
                <w:sz w:val="28"/>
                <w:szCs w:val="28"/>
                <w:lang w:val="en-US"/>
              </w:rPr>
            </w:pPr>
          </w:p>
          <w:p w:rsidR="008B0EE4" w:rsidRDefault="008B0EE4" w:rsidP="00596F13">
            <w:pPr>
              <w:ind w:hanging="519"/>
              <w:jc w:val="center"/>
              <w:rPr>
                <w:rFonts w:ascii="Times New Roman" w:eastAsia="Times New Roman" w:hAnsi="Times New Roman" w:cs="Times New Roman"/>
                <w:b/>
                <w:color w:val="FF0000"/>
                <w:sz w:val="28"/>
                <w:szCs w:val="28"/>
                <w:lang w:val="en-US"/>
              </w:rPr>
            </w:pPr>
          </w:p>
          <w:p w:rsidR="008B0EE4" w:rsidRDefault="008B0EE4" w:rsidP="00596F13">
            <w:pPr>
              <w:ind w:hanging="519"/>
              <w:jc w:val="center"/>
              <w:rPr>
                <w:rFonts w:ascii="Times New Roman" w:eastAsia="Times New Roman" w:hAnsi="Times New Roman" w:cs="Times New Roman"/>
                <w:b/>
                <w:color w:val="FF0000"/>
                <w:sz w:val="28"/>
                <w:szCs w:val="28"/>
                <w:lang w:val="en-US"/>
              </w:rPr>
            </w:pPr>
          </w:p>
          <w:p w:rsidR="008B0EE4" w:rsidRDefault="008B0EE4" w:rsidP="00596F13">
            <w:pPr>
              <w:ind w:hanging="519"/>
              <w:jc w:val="center"/>
              <w:rPr>
                <w:rFonts w:ascii="Times New Roman" w:eastAsia="Times New Roman" w:hAnsi="Times New Roman" w:cs="Times New Roman"/>
                <w:b/>
                <w:color w:val="FF0000"/>
                <w:sz w:val="28"/>
                <w:szCs w:val="28"/>
                <w:lang w:val="en-US"/>
              </w:rPr>
            </w:pPr>
          </w:p>
          <w:p w:rsidR="00596F13" w:rsidRDefault="00596F13" w:rsidP="00596F13">
            <w:pPr>
              <w:ind w:hanging="519"/>
              <w:jc w:val="center"/>
              <w:rPr>
                <w:rFonts w:ascii="Times New Roman" w:eastAsia="Times New Roman" w:hAnsi="Times New Roman" w:cs="Times New Roman"/>
                <w:b/>
                <w:color w:val="FF0000"/>
                <w:sz w:val="28"/>
                <w:szCs w:val="28"/>
                <w:lang w:val="en-US"/>
              </w:rPr>
            </w:pPr>
          </w:p>
          <w:tbl>
            <w:tblPr>
              <w:tblpPr w:leftFromText="180" w:rightFromText="180" w:horzAnchor="margin" w:tblpY="-375"/>
              <w:tblW w:w="0" w:type="auto"/>
              <w:tblLook w:val="0000" w:firstRow="0" w:lastRow="0" w:firstColumn="0" w:lastColumn="0" w:noHBand="0" w:noVBand="0"/>
            </w:tblPr>
            <w:tblGrid>
              <w:gridCol w:w="4219"/>
              <w:gridCol w:w="4886"/>
            </w:tblGrid>
            <w:tr w:rsidR="00F3420E" w:rsidRPr="00775F80" w:rsidTr="00F3420E">
              <w:trPr>
                <w:trHeight w:val="1270"/>
              </w:trPr>
              <w:tc>
                <w:tcPr>
                  <w:tcW w:w="4219" w:type="dxa"/>
                </w:tcPr>
                <w:p w:rsidR="008B0EE4" w:rsidRDefault="008B0EE4" w:rsidP="00F3420E">
                  <w:pPr>
                    <w:jc w:val="center"/>
                    <w:rPr>
                      <w:b/>
                      <w:lang w:val="en-US"/>
                    </w:rPr>
                  </w:pPr>
                </w:p>
                <w:p w:rsidR="00F3420E" w:rsidRPr="00775F80" w:rsidRDefault="00F3420E" w:rsidP="00F3420E">
                  <w:pPr>
                    <w:jc w:val="center"/>
                    <w:rPr>
                      <w:b/>
                    </w:rPr>
                  </w:pPr>
                  <w:r>
                    <w:rPr>
                      <w:b/>
                    </w:rPr>
                    <w:t>SỞ</w:t>
                  </w:r>
                  <w:r w:rsidRPr="00775F80">
                    <w:rPr>
                      <w:b/>
                    </w:rPr>
                    <w:t xml:space="preserve"> GIÁO DỤC VÀ ĐÀO TẠO THÁI NGUYÊN</w:t>
                  </w:r>
                </w:p>
              </w:tc>
              <w:tc>
                <w:tcPr>
                  <w:tcW w:w="4886" w:type="dxa"/>
                </w:tcPr>
                <w:p w:rsidR="008B0EE4" w:rsidRPr="008B0EE4" w:rsidRDefault="008B0EE4" w:rsidP="00F3420E">
                  <w:pPr>
                    <w:jc w:val="center"/>
                    <w:rPr>
                      <w:b/>
                      <w:color w:val="FF0000"/>
                      <w:sz w:val="28"/>
                      <w:lang w:val="en-US"/>
                    </w:rPr>
                  </w:pPr>
                  <w:r>
                    <w:rPr>
                      <w:b/>
                      <w:color w:val="FF0000"/>
                      <w:sz w:val="28"/>
                      <w:lang w:val="en-US"/>
                    </w:rPr>
                    <w:t>ĐỀ 015</w:t>
                  </w:r>
                </w:p>
                <w:p w:rsidR="00F3420E" w:rsidRPr="00775F80" w:rsidRDefault="00F3420E" w:rsidP="00F3420E">
                  <w:pPr>
                    <w:jc w:val="center"/>
                    <w:rPr>
                      <w:b/>
                    </w:rPr>
                  </w:pPr>
                  <w:r w:rsidRPr="00775F80">
                    <w:rPr>
                      <w:b/>
                    </w:rPr>
                    <w:t xml:space="preserve">THI TUYỂN SINH LỚP 10THPT NĂM HỌC 2009-2010 </w:t>
                  </w:r>
                </w:p>
                <w:p w:rsidR="00F3420E" w:rsidRPr="00775F80" w:rsidRDefault="00F3420E" w:rsidP="00F3420E">
                  <w:pPr>
                    <w:jc w:val="center"/>
                    <w:rPr>
                      <w:b/>
                    </w:rPr>
                  </w:pPr>
                  <w:r w:rsidRPr="00775F80">
                    <w:rPr>
                      <w:b/>
                    </w:rPr>
                    <w:t>MÔN THI: TOÁN</w:t>
                  </w:r>
                </w:p>
              </w:tc>
            </w:tr>
          </w:tbl>
          <w:p w:rsidR="00F3420E" w:rsidRDefault="00F3420E" w:rsidP="00F3420E"/>
          <w:p w:rsidR="00F3420E" w:rsidRDefault="00F3420E" w:rsidP="00F3420E"/>
          <w:p w:rsidR="00F3420E" w:rsidRDefault="00F3420E" w:rsidP="00F3420E">
            <w:pPr>
              <w:spacing w:before="240"/>
              <w:jc w:val="center"/>
            </w:pPr>
            <w:r>
              <w:t>(</w:t>
            </w:r>
            <w:r>
              <w:rPr>
                <w:i/>
              </w:rPr>
              <w:t>Thời gian làm bài 120 phút</w:t>
            </w:r>
            <w:r>
              <w:t>)</w:t>
            </w:r>
          </w:p>
          <w:p w:rsidR="00F3420E" w:rsidRPr="00F3420E" w:rsidRDefault="00F3420E" w:rsidP="00F3420E">
            <w:pPr>
              <w:spacing w:before="240"/>
              <w:jc w:val="both"/>
              <w:rPr>
                <w:sz w:val="28"/>
              </w:rPr>
            </w:pPr>
            <w:r w:rsidRPr="00F3420E">
              <w:rPr>
                <w:b/>
                <w:sz w:val="28"/>
              </w:rPr>
              <w:t>Câu 1</w:t>
            </w:r>
            <w:r w:rsidRPr="00F3420E">
              <w:rPr>
                <w:sz w:val="28"/>
              </w:rPr>
              <w:t xml:space="preserve">: Thực hiện phép tính:  </w:t>
            </w:r>
            <w:r w:rsidR="00D94404">
              <w:rPr>
                <w:position w:val="-10"/>
                <w:sz w:val="28"/>
              </w:rPr>
              <w:pict>
                <v:shape id="_x0000_i1958" type="#_x0000_t75" style="width:140.25pt;height:18.75pt">
                  <v:imagedata r:id="rId1479" o:title=""/>
                </v:shape>
              </w:pict>
            </w:r>
          </w:p>
          <w:p w:rsidR="00F3420E" w:rsidRPr="00F3420E" w:rsidRDefault="00F3420E" w:rsidP="00F3420E">
            <w:pPr>
              <w:spacing w:before="240"/>
              <w:jc w:val="both"/>
              <w:rPr>
                <w:sz w:val="28"/>
              </w:rPr>
            </w:pPr>
            <w:r w:rsidRPr="00F3420E">
              <w:rPr>
                <w:b/>
                <w:sz w:val="28"/>
              </w:rPr>
              <w:t>Câu 2</w:t>
            </w:r>
            <w:r w:rsidRPr="00F3420E">
              <w:rPr>
                <w:sz w:val="28"/>
              </w:rPr>
              <w:t xml:space="preserve">: Chứng minh: </w:t>
            </w:r>
            <w:r w:rsidR="00D94404">
              <w:rPr>
                <w:position w:val="-26"/>
                <w:sz w:val="28"/>
              </w:rPr>
              <w:pict>
                <v:shape id="_x0000_i1959" type="#_x0000_t75" style="width:123.75pt;height:35.25pt">
                  <v:imagedata r:id="rId1480" o:title=""/>
                </v:shape>
              </w:pict>
            </w:r>
          </w:p>
          <w:p w:rsidR="00F3420E" w:rsidRPr="00F3420E" w:rsidRDefault="00F3420E" w:rsidP="00F3420E">
            <w:pPr>
              <w:spacing w:before="240"/>
              <w:jc w:val="both"/>
              <w:rPr>
                <w:sz w:val="28"/>
              </w:rPr>
            </w:pPr>
            <w:r w:rsidRPr="00F3420E">
              <w:rPr>
                <w:b/>
                <w:sz w:val="28"/>
              </w:rPr>
              <w:t>Câu 3</w:t>
            </w:r>
            <w:r w:rsidRPr="00F3420E">
              <w:rPr>
                <w:sz w:val="28"/>
              </w:rPr>
              <w:t xml:space="preserve">: Cho hàm số sau: y= </w:t>
            </w:r>
            <w:r w:rsidR="00D94404">
              <w:rPr>
                <w:position w:val="-10"/>
                <w:sz w:val="28"/>
              </w:rPr>
              <w:pict>
                <v:shape id="_x0000_i1960" type="#_x0000_t75" style="width:60.75pt;height:18.75pt">
                  <v:imagedata r:id="rId1481" o:title=""/>
                </v:shape>
              </w:pict>
            </w:r>
            <w:r w:rsidRPr="00F3420E">
              <w:rPr>
                <w:sz w:val="28"/>
              </w:rPr>
              <w:t xml:space="preserve"> Hàm số trên đồng biến hay nghịch biến? Vì sao?</w:t>
            </w:r>
          </w:p>
          <w:p w:rsidR="00F3420E" w:rsidRPr="00F3420E" w:rsidRDefault="00F3420E" w:rsidP="00F3420E">
            <w:pPr>
              <w:spacing w:before="240"/>
              <w:jc w:val="both"/>
              <w:rPr>
                <w:sz w:val="28"/>
              </w:rPr>
            </w:pPr>
            <w:r w:rsidRPr="00F3420E">
              <w:rPr>
                <w:b/>
                <w:sz w:val="28"/>
              </w:rPr>
              <w:t>Câu 4</w:t>
            </w:r>
            <w:r w:rsidRPr="00F3420E">
              <w:rPr>
                <w:sz w:val="28"/>
              </w:rPr>
              <w:t xml:space="preserve">: Xác định các hệ số a, b biết hệ phương trình: </w:t>
            </w:r>
            <w:r w:rsidR="00D94404">
              <w:rPr>
                <w:position w:val="-30"/>
                <w:sz w:val="28"/>
              </w:rPr>
              <w:pict>
                <v:shape id="_x0000_i1961" type="#_x0000_t75" style="width:69pt;height:36pt">
                  <v:imagedata r:id="rId1482" o:title=""/>
                </v:shape>
              </w:pict>
            </w:r>
          </w:p>
          <w:p w:rsidR="00F3420E" w:rsidRPr="00F3420E" w:rsidRDefault="00F3420E" w:rsidP="00F3420E">
            <w:pPr>
              <w:spacing w:before="240"/>
              <w:jc w:val="both"/>
              <w:rPr>
                <w:sz w:val="28"/>
              </w:rPr>
            </w:pPr>
            <w:r w:rsidRPr="00F3420E">
              <w:rPr>
                <w:sz w:val="28"/>
              </w:rPr>
              <w:t>Có nghiệm là: (1 ; 2)</w:t>
            </w:r>
          </w:p>
          <w:p w:rsidR="00F3420E" w:rsidRPr="00F3420E" w:rsidRDefault="00F3420E" w:rsidP="00F3420E">
            <w:pPr>
              <w:spacing w:before="240"/>
              <w:jc w:val="both"/>
              <w:rPr>
                <w:sz w:val="28"/>
              </w:rPr>
            </w:pPr>
            <w:r w:rsidRPr="00F3420E">
              <w:rPr>
                <w:b/>
                <w:sz w:val="28"/>
              </w:rPr>
              <w:t>Câu 5</w:t>
            </w:r>
            <w:r w:rsidRPr="00F3420E">
              <w:rPr>
                <w:sz w:val="28"/>
              </w:rPr>
              <w:t>: Dùng công thức nghiệm giải phương trình sau:  x</w:t>
            </w:r>
            <w:r w:rsidRPr="00F3420E">
              <w:rPr>
                <w:sz w:val="28"/>
                <w:vertAlign w:val="superscript"/>
              </w:rPr>
              <w:t xml:space="preserve">2 </w:t>
            </w:r>
            <w:r w:rsidRPr="00F3420E">
              <w:rPr>
                <w:sz w:val="28"/>
              </w:rPr>
              <w:t>- 12x – 228 = 0.</w:t>
            </w:r>
          </w:p>
          <w:p w:rsidR="00F3420E" w:rsidRPr="00F3420E" w:rsidRDefault="00F3420E" w:rsidP="00F3420E">
            <w:pPr>
              <w:spacing w:before="240"/>
              <w:jc w:val="both"/>
              <w:rPr>
                <w:sz w:val="28"/>
              </w:rPr>
            </w:pPr>
            <w:r w:rsidRPr="00F3420E">
              <w:rPr>
                <w:b/>
                <w:sz w:val="28"/>
              </w:rPr>
              <w:t>Câu 6</w:t>
            </w:r>
            <w:r w:rsidRPr="00F3420E">
              <w:rPr>
                <w:sz w:val="28"/>
              </w:rPr>
              <w:t>: Cho tam giác ABC vuông tại A. TRên cạnh AC lấy điểm M và vẽ đường tròn đường kính CM. tia BM cắt đường tròn tại điểm D. Chứng minh tứ giác ABCD nội tiếp được trong một đường tròn.</w:t>
            </w:r>
          </w:p>
          <w:p w:rsidR="00F3420E" w:rsidRPr="00F3420E" w:rsidRDefault="00F3420E" w:rsidP="00F3420E">
            <w:pPr>
              <w:spacing w:before="240"/>
              <w:jc w:val="both"/>
              <w:rPr>
                <w:sz w:val="28"/>
              </w:rPr>
            </w:pPr>
            <w:r w:rsidRPr="00F3420E">
              <w:rPr>
                <w:b/>
                <w:sz w:val="28"/>
              </w:rPr>
              <w:t>Câu 7</w:t>
            </w:r>
            <w:r w:rsidRPr="00F3420E">
              <w:rPr>
                <w:sz w:val="28"/>
              </w:rPr>
              <w:t>: cho tam giác ABC, đường cao AH. Biết BH = 15, CH = 20, góc ABH = 45</w:t>
            </w:r>
            <w:r w:rsidRPr="00F3420E">
              <w:rPr>
                <w:sz w:val="28"/>
                <w:vertAlign w:val="superscript"/>
              </w:rPr>
              <w:t>o</w:t>
            </w:r>
            <w:r w:rsidRPr="00F3420E">
              <w:rPr>
                <w:sz w:val="28"/>
              </w:rPr>
              <w:t>. tính cạnh AC.</w:t>
            </w:r>
          </w:p>
          <w:p w:rsidR="00F3420E" w:rsidRPr="00F3420E" w:rsidRDefault="00F3420E" w:rsidP="00F3420E">
            <w:pPr>
              <w:spacing w:before="240"/>
              <w:jc w:val="both"/>
              <w:rPr>
                <w:sz w:val="28"/>
              </w:rPr>
            </w:pPr>
            <w:r w:rsidRPr="00F3420E">
              <w:rPr>
                <w:b/>
                <w:sz w:val="28"/>
              </w:rPr>
              <w:t>Câu 8</w:t>
            </w:r>
            <w:r w:rsidRPr="00F3420E">
              <w:rPr>
                <w:sz w:val="28"/>
              </w:rPr>
              <w:t>: Cho tam giác ABC có AB = 6; AC = 4,5; BC = 7,5. Chứng minh tam giác ABC vuông.</w:t>
            </w:r>
          </w:p>
          <w:p w:rsidR="00F3420E" w:rsidRPr="00F3420E" w:rsidRDefault="00F3420E" w:rsidP="00F3420E">
            <w:pPr>
              <w:spacing w:before="240"/>
              <w:jc w:val="both"/>
              <w:rPr>
                <w:sz w:val="28"/>
              </w:rPr>
            </w:pPr>
            <w:r w:rsidRPr="00F3420E">
              <w:rPr>
                <w:b/>
                <w:sz w:val="28"/>
              </w:rPr>
              <w:t>Câu 9</w:t>
            </w:r>
            <w:r w:rsidRPr="00F3420E">
              <w:rPr>
                <w:sz w:val="28"/>
              </w:rPr>
              <w:t>: Cho đường tròn tâm O bán kính 6 cm và một điểm A cách điểm o một khoảng 10 cm. Kẻ tiếp tuyến Ab với đường tròn (B là tiếp điểm). Tính độ dài AB.</w:t>
            </w:r>
          </w:p>
          <w:p w:rsidR="00F3420E" w:rsidRPr="00F3420E" w:rsidRDefault="00F3420E" w:rsidP="00F3420E">
            <w:pPr>
              <w:spacing w:before="240"/>
              <w:jc w:val="both"/>
              <w:rPr>
                <w:sz w:val="28"/>
              </w:rPr>
            </w:pPr>
            <w:r w:rsidRPr="00F3420E">
              <w:rPr>
                <w:b/>
                <w:sz w:val="28"/>
              </w:rPr>
              <w:t>Câu 10:</w:t>
            </w:r>
            <w:r w:rsidRPr="00F3420E">
              <w:rPr>
                <w:sz w:val="28"/>
              </w:rPr>
              <w:t xml:space="preserve"> Cho đường tròn tâm O bán kính 5 cm, dây AB = 8 cm. Gọi I là điểm thuộc dây Ab sao cho AI =1 cm. Kẻ dây CD  đi qua I và vuông góc với AB. Chứng minh AB = CD.</w:t>
            </w:r>
          </w:p>
          <w:p w:rsidR="00F3420E" w:rsidRPr="00F3420E" w:rsidRDefault="00F3420E" w:rsidP="00F3420E">
            <w:pPr>
              <w:spacing w:before="240"/>
              <w:jc w:val="center"/>
              <w:rPr>
                <w:sz w:val="28"/>
              </w:rPr>
            </w:pPr>
            <w:r w:rsidRPr="00F3420E">
              <w:rPr>
                <w:sz w:val="28"/>
              </w:rPr>
              <w:t>…………Hết………..</w:t>
            </w:r>
          </w:p>
          <w:p w:rsidR="00F3420E" w:rsidRPr="00596F13" w:rsidRDefault="00F3420E"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Pr="00F3420E"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01</w:t>
            </w:r>
            <w:r w:rsidR="008B0EE4">
              <w:rPr>
                <w:rFonts w:ascii="Times New Roman" w:eastAsia="Times New Roman" w:hAnsi="Times New Roman" w:cs="Times New Roman"/>
                <w:b/>
                <w:color w:val="FF0000"/>
                <w:sz w:val="28"/>
                <w:szCs w:val="28"/>
                <w:lang w:val="en-US"/>
              </w:rPr>
              <w:t>6</w:t>
            </w:r>
          </w:p>
          <w:p w:rsidR="00F3420E" w:rsidRPr="00F3420E" w:rsidRDefault="00F3420E" w:rsidP="00F3420E">
            <w:pPr>
              <w:jc w:val="center"/>
              <w:rPr>
                <w:rFonts w:ascii="Times New Roman" w:hAnsi="Times New Roman"/>
                <w:b/>
                <w:sz w:val="28"/>
                <w:szCs w:val="28"/>
              </w:rPr>
            </w:pPr>
            <w:r w:rsidRPr="00F3420E">
              <w:rPr>
                <w:rFonts w:ascii="Times New Roman" w:hAnsi="Times New Roman"/>
                <w:b/>
                <w:sz w:val="28"/>
                <w:szCs w:val="28"/>
              </w:rPr>
              <w:t>ĐỀ THI VÀO 10</w:t>
            </w:r>
          </w:p>
          <w:p w:rsidR="00F3420E" w:rsidRPr="00F3420E" w:rsidRDefault="00F3420E" w:rsidP="00F3420E">
            <w:pPr>
              <w:rPr>
                <w:rFonts w:ascii="Times New Roman" w:hAnsi="Times New Roman"/>
                <w:sz w:val="28"/>
                <w:szCs w:val="28"/>
              </w:rPr>
            </w:pPr>
            <w:r w:rsidRPr="00F3420E">
              <w:rPr>
                <w:rFonts w:ascii="Times New Roman" w:hAnsi="Times New Roman"/>
                <w:b/>
                <w:color w:val="0000FF"/>
                <w:sz w:val="28"/>
                <w:szCs w:val="28"/>
                <w:u w:val="single"/>
              </w:rPr>
              <w:t>Câu 1:</w:t>
            </w:r>
            <w:r w:rsidRPr="00F3420E">
              <w:rPr>
                <w:rFonts w:ascii="Times New Roman" w:hAnsi="Times New Roman"/>
                <w:sz w:val="28"/>
                <w:szCs w:val="28"/>
              </w:rPr>
              <w:t xml:space="preserve"> Giải các phương trình và hệ phương trình sau:</w:t>
            </w:r>
          </w:p>
          <w:p w:rsidR="00F3420E" w:rsidRPr="00F3420E" w:rsidRDefault="00F3420E" w:rsidP="00F3420E">
            <w:pPr>
              <w:rPr>
                <w:rFonts w:ascii="Times New Roman" w:hAnsi="Times New Roman"/>
                <w:sz w:val="28"/>
                <w:szCs w:val="28"/>
              </w:rPr>
            </w:pPr>
            <w:r w:rsidRPr="00F3420E">
              <w:rPr>
                <w:rFonts w:ascii="Times New Roman" w:hAnsi="Times New Roman"/>
                <w:b/>
                <w:sz w:val="28"/>
                <w:szCs w:val="28"/>
              </w:rPr>
              <w:tab/>
            </w:r>
            <w:r w:rsidRPr="00F3420E">
              <w:rPr>
                <w:rFonts w:ascii="Times New Roman" w:hAnsi="Times New Roman"/>
                <w:sz w:val="28"/>
                <w:szCs w:val="28"/>
              </w:rPr>
              <w:t>a) 2x</w:t>
            </w:r>
            <w:r w:rsidRPr="00F3420E">
              <w:rPr>
                <w:rFonts w:ascii="Times New Roman" w:hAnsi="Times New Roman"/>
                <w:sz w:val="28"/>
                <w:szCs w:val="28"/>
                <w:vertAlign w:val="superscript"/>
              </w:rPr>
              <w:t>2</w:t>
            </w:r>
            <w:r w:rsidRPr="00F3420E">
              <w:rPr>
                <w:rFonts w:ascii="Times New Roman" w:hAnsi="Times New Roman"/>
                <w:sz w:val="28"/>
                <w:szCs w:val="28"/>
              </w:rPr>
              <w:t xml:space="preserve"> + 3x – 5 = 0</w:t>
            </w:r>
            <w:r w:rsidRPr="00F3420E">
              <w:rPr>
                <w:rFonts w:ascii="Times New Roman" w:hAnsi="Times New Roman"/>
                <w:sz w:val="28"/>
                <w:szCs w:val="28"/>
              </w:rPr>
              <w:tab/>
              <w:t>(1)</w:t>
            </w:r>
          </w:p>
          <w:p w:rsidR="00F3420E" w:rsidRPr="00F3420E" w:rsidRDefault="00F3420E" w:rsidP="00F3420E">
            <w:pPr>
              <w:rPr>
                <w:rFonts w:ascii="Times New Roman" w:hAnsi="Times New Roman"/>
                <w:sz w:val="28"/>
                <w:szCs w:val="28"/>
              </w:rPr>
            </w:pPr>
            <w:r w:rsidRPr="00F3420E">
              <w:rPr>
                <w:rFonts w:ascii="Times New Roman" w:hAnsi="Times New Roman"/>
                <w:b/>
                <w:sz w:val="28"/>
                <w:szCs w:val="28"/>
              </w:rPr>
              <w:tab/>
            </w:r>
            <w:r w:rsidRPr="00F3420E">
              <w:rPr>
                <w:rFonts w:ascii="Times New Roman" w:hAnsi="Times New Roman"/>
                <w:sz w:val="28"/>
                <w:szCs w:val="28"/>
              </w:rPr>
              <w:t>b) x</w:t>
            </w:r>
            <w:r w:rsidRPr="00F3420E">
              <w:rPr>
                <w:rFonts w:ascii="Times New Roman" w:hAnsi="Times New Roman"/>
                <w:sz w:val="28"/>
                <w:szCs w:val="28"/>
                <w:vertAlign w:val="superscript"/>
              </w:rPr>
              <w:t>4</w:t>
            </w:r>
            <w:r w:rsidRPr="00F3420E">
              <w:rPr>
                <w:rFonts w:ascii="Times New Roman" w:hAnsi="Times New Roman"/>
                <w:sz w:val="28"/>
                <w:szCs w:val="28"/>
              </w:rPr>
              <w:t xml:space="preserve"> – 3x</w:t>
            </w:r>
            <w:r w:rsidRPr="00F3420E">
              <w:rPr>
                <w:rFonts w:ascii="Times New Roman" w:hAnsi="Times New Roman"/>
                <w:sz w:val="28"/>
                <w:szCs w:val="28"/>
                <w:vertAlign w:val="superscript"/>
              </w:rPr>
              <w:t>2</w:t>
            </w:r>
            <w:r w:rsidRPr="00F3420E">
              <w:rPr>
                <w:rFonts w:ascii="Times New Roman" w:hAnsi="Times New Roman"/>
                <w:sz w:val="28"/>
                <w:szCs w:val="28"/>
              </w:rPr>
              <w:t xml:space="preserve"> – 4 = 0</w:t>
            </w:r>
            <w:r w:rsidRPr="00F3420E">
              <w:rPr>
                <w:rFonts w:ascii="Times New Roman" w:hAnsi="Times New Roman"/>
                <w:sz w:val="28"/>
                <w:szCs w:val="28"/>
              </w:rPr>
              <w:tab/>
              <w:t>(2)</w:t>
            </w:r>
          </w:p>
          <w:p w:rsidR="00F3420E" w:rsidRPr="00F3420E" w:rsidRDefault="00F3420E" w:rsidP="00F3420E">
            <w:pPr>
              <w:rPr>
                <w:rFonts w:ascii="Times New Roman" w:hAnsi="Times New Roman"/>
                <w:sz w:val="28"/>
                <w:szCs w:val="28"/>
              </w:rPr>
            </w:pPr>
            <w:r w:rsidRPr="00F3420E">
              <w:rPr>
                <w:rFonts w:ascii="Times New Roman" w:hAnsi="Times New Roman"/>
                <w:b/>
                <w:sz w:val="28"/>
                <w:szCs w:val="28"/>
              </w:rPr>
              <w:tab/>
            </w:r>
            <w:r w:rsidRPr="00F3420E">
              <w:rPr>
                <w:rFonts w:ascii="Times New Roman" w:hAnsi="Times New Roman"/>
                <w:sz w:val="28"/>
                <w:szCs w:val="28"/>
              </w:rPr>
              <w:t xml:space="preserve">c) </w:t>
            </w:r>
            <w:r w:rsidR="00D94404">
              <w:rPr>
                <w:rFonts w:ascii="Times New Roman" w:hAnsi="Times New Roman"/>
                <w:position w:val="-30"/>
                <w:sz w:val="28"/>
                <w:szCs w:val="28"/>
              </w:rPr>
              <w:pict>
                <v:shape id="_x0000_i1962" type="#_x0000_t75" style="width:96.75pt;height:36pt">
                  <v:imagedata r:id="rId1483" o:title=""/>
                </v:shape>
              </w:pict>
            </w:r>
            <w:r w:rsidRPr="00F3420E">
              <w:rPr>
                <w:rFonts w:ascii="Times New Roman" w:hAnsi="Times New Roman"/>
                <w:sz w:val="28"/>
                <w:szCs w:val="28"/>
              </w:rPr>
              <w:t xml:space="preserve"> </w:t>
            </w:r>
            <w:r w:rsidRPr="00F3420E">
              <w:rPr>
                <w:rFonts w:ascii="Times New Roman" w:hAnsi="Times New Roman"/>
                <w:sz w:val="28"/>
                <w:szCs w:val="28"/>
              </w:rPr>
              <w:tab/>
              <w:t>(3)</w:t>
            </w:r>
          </w:p>
          <w:p w:rsidR="00F3420E" w:rsidRPr="00F3420E" w:rsidRDefault="00F3420E" w:rsidP="00F3420E">
            <w:pPr>
              <w:rPr>
                <w:rFonts w:ascii="Times New Roman" w:hAnsi="Times New Roman"/>
                <w:b/>
                <w:sz w:val="28"/>
                <w:szCs w:val="28"/>
              </w:rPr>
            </w:pPr>
          </w:p>
          <w:p w:rsidR="00F3420E" w:rsidRPr="00F3420E" w:rsidRDefault="00F3420E" w:rsidP="00F3420E">
            <w:pPr>
              <w:rPr>
                <w:rFonts w:ascii="Times New Roman" w:hAnsi="Times New Roman"/>
                <w:sz w:val="28"/>
                <w:szCs w:val="28"/>
              </w:rPr>
            </w:pPr>
            <w:r w:rsidRPr="00F3420E">
              <w:rPr>
                <w:rFonts w:ascii="Times New Roman" w:hAnsi="Times New Roman"/>
                <w:b/>
                <w:color w:val="0000FF"/>
                <w:sz w:val="28"/>
                <w:szCs w:val="28"/>
                <w:u w:val="single"/>
              </w:rPr>
              <w:t>Câu 2:</w:t>
            </w:r>
            <w:r w:rsidRPr="00F3420E">
              <w:rPr>
                <w:rFonts w:ascii="Times New Roman" w:hAnsi="Times New Roman"/>
                <w:sz w:val="28"/>
                <w:szCs w:val="28"/>
              </w:rPr>
              <w:t xml:space="preserve"> a) Vẽ đồ thị (P) của hàm số y = –x</w:t>
            </w:r>
            <w:r w:rsidRPr="00F3420E">
              <w:rPr>
                <w:rFonts w:ascii="Times New Roman" w:hAnsi="Times New Roman"/>
                <w:sz w:val="28"/>
                <w:szCs w:val="28"/>
                <w:vertAlign w:val="superscript"/>
              </w:rPr>
              <w:t>2</w:t>
            </w:r>
            <w:r w:rsidRPr="00F3420E">
              <w:rPr>
                <w:rFonts w:ascii="Times New Roman" w:hAnsi="Times New Roman"/>
                <w:sz w:val="28"/>
                <w:szCs w:val="28"/>
              </w:rPr>
              <w:t xml:space="preserve"> và đường thẳng (D): y = x – 2 trên cùng một cùng </w:t>
            </w:r>
            <w:r w:rsidRPr="00F3420E">
              <w:rPr>
                <w:rFonts w:ascii="Times New Roman" w:hAnsi="Times New Roman"/>
                <w:sz w:val="28"/>
                <w:szCs w:val="28"/>
              </w:rPr>
              <w:tab/>
              <w:t>một hệ trục toạ độ.</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ab/>
              <w:t>b) Tìm toạ độ các giao điểm của (P) và (D) ở câu trên bằng phép tính.</w:t>
            </w:r>
            <w:r w:rsidRPr="00F3420E">
              <w:rPr>
                <w:rFonts w:ascii="Times New Roman" w:hAnsi="Times New Roman"/>
                <w:sz w:val="28"/>
                <w:szCs w:val="28"/>
              </w:rPr>
              <w:br/>
            </w:r>
          </w:p>
          <w:p w:rsidR="00F3420E" w:rsidRPr="00F3420E" w:rsidRDefault="00F3420E" w:rsidP="00F3420E">
            <w:pPr>
              <w:rPr>
                <w:rFonts w:ascii="Times New Roman" w:hAnsi="Times New Roman"/>
                <w:sz w:val="28"/>
                <w:szCs w:val="28"/>
              </w:rPr>
            </w:pPr>
            <w:r w:rsidRPr="00F3420E">
              <w:rPr>
                <w:rFonts w:ascii="Times New Roman" w:hAnsi="Times New Roman"/>
                <w:b/>
                <w:color w:val="0000FF"/>
                <w:sz w:val="28"/>
                <w:szCs w:val="28"/>
                <w:u w:val="single"/>
              </w:rPr>
              <w:t>Câu 3:</w:t>
            </w:r>
            <w:r w:rsidRPr="00F3420E">
              <w:rPr>
                <w:rFonts w:ascii="Times New Roman" w:hAnsi="Times New Roman"/>
                <w:sz w:val="28"/>
                <w:szCs w:val="28"/>
              </w:rPr>
              <w:t xml:space="preserve"> Thu gọn các biểu thức sau:</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ab/>
              <w:t xml:space="preserve">a) A = </w:t>
            </w:r>
            <w:r w:rsidR="00D94404">
              <w:rPr>
                <w:rFonts w:ascii="Times New Roman" w:hAnsi="Times New Roman"/>
                <w:position w:val="-10"/>
                <w:sz w:val="28"/>
                <w:szCs w:val="28"/>
              </w:rPr>
              <w:pict>
                <v:shape id="_x0000_i1963" type="#_x0000_t75" style="width:107.2pt;height:21.75pt">
                  <v:imagedata r:id="rId1484" o:title=""/>
                </v:shape>
              </w:pic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ab/>
              <w:t xml:space="preserve">b) B = </w:t>
            </w:r>
            <w:r w:rsidR="00D94404">
              <w:rPr>
                <w:rFonts w:ascii="Times New Roman" w:hAnsi="Times New Roman"/>
                <w:position w:val="-34"/>
                <w:sz w:val="28"/>
                <w:szCs w:val="28"/>
              </w:rPr>
              <w:pict>
                <v:shape id="_x0000_i1964" type="#_x0000_t75" style="width:3in;height:39.75pt">
                  <v:imagedata r:id="rId1485" o:title=""/>
                </v:shape>
              </w:pict>
            </w:r>
            <w:r w:rsidRPr="00F3420E">
              <w:rPr>
                <w:rFonts w:ascii="Times New Roman" w:hAnsi="Times New Roman"/>
                <w:sz w:val="28"/>
                <w:szCs w:val="28"/>
              </w:rPr>
              <w:t xml:space="preserve"> (x &gt; 0; x ≠ 4).</w:t>
            </w:r>
          </w:p>
          <w:p w:rsidR="00F3420E" w:rsidRPr="00F3420E" w:rsidRDefault="00F3420E" w:rsidP="00F3420E">
            <w:pPr>
              <w:rPr>
                <w:rFonts w:ascii="Times New Roman" w:hAnsi="Times New Roman"/>
                <w:b/>
                <w:sz w:val="28"/>
                <w:szCs w:val="28"/>
              </w:rPr>
            </w:pPr>
          </w:p>
          <w:p w:rsidR="00F3420E" w:rsidRPr="00F3420E" w:rsidRDefault="00F3420E" w:rsidP="00F3420E">
            <w:pPr>
              <w:rPr>
                <w:rFonts w:ascii="Times New Roman" w:hAnsi="Times New Roman"/>
                <w:sz w:val="28"/>
                <w:szCs w:val="28"/>
              </w:rPr>
            </w:pPr>
            <w:r w:rsidRPr="00F3420E">
              <w:rPr>
                <w:rFonts w:ascii="Times New Roman" w:hAnsi="Times New Roman"/>
                <w:b/>
                <w:color w:val="0000FF"/>
                <w:sz w:val="28"/>
                <w:szCs w:val="28"/>
                <w:u w:val="single"/>
              </w:rPr>
              <w:t>Câu 4:</w:t>
            </w:r>
            <w:r w:rsidRPr="00F3420E">
              <w:rPr>
                <w:rFonts w:ascii="Times New Roman" w:hAnsi="Times New Roman"/>
                <w:sz w:val="28"/>
                <w:szCs w:val="28"/>
              </w:rPr>
              <w:tab/>
              <w:t>Cho phương trình x</w:t>
            </w:r>
            <w:r w:rsidRPr="00F3420E">
              <w:rPr>
                <w:rFonts w:ascii="Times New Roman" w:hAnsi="Times New Roman"/>
                <w:sz w:val="28"/>
                <w:szCs w:val="28"/>
                <w:vertAlign w:val="superscript"/>
              </w:rPr>
              <w:t>2</w:t>
            </w:r>
            <w:r w:rsidRPr="00F3420E">
              <w:rPr>
                <w:rFonts w:ascii="Times New Roman" w:hAnsi="Times New Roman"/>
                <w:sz w:val="28"/>
                <w:szCs w:val="28"/>
              </w:rPr>
              <w:t xml:space="preserve"> – 2mx – 1 = 0 (m là tham số)</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ab/>
              <w:t>a) Chứng minh phương trình trên luôn có 2 nghiệm phân biệt.</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ab/>
              <w:t>b) Gọi x</w:t>
            </w:r>
            <w:r w:rsidRPr="00F3420E">
              <w:rPr>
                <w:rFonts w:ascii="Times New Roman" w:hAnsi="Times New Roman"/>
                <w:sz w:val="28"/>
                <w:szCs w:val="28"/>
                <w:vertAlign w:val="subscript"/>
              </w:rPr>
              <w:t>1</w:t>
            </w:r>
            <w:r w:rsidRPr="00F3420E">
              <w:rPr>
                <w:rFonts w:ascii="Times New Roman" w:hAnsi="Times New Roman"/>
                <w:sz w:val="28"/>
                <w:szCs w:val="28"/>
              </w:rPr>
              <w:t>, x</w:t>
            </w:r>
            <w:r w:rsidRPr="00F3420E">
              <w:rPr>
                <w:rFonts w:ascii="Times New Roman" w:hAnsi="Times New Roman"/>
                <w:sz w:val="28"/>
                <w:szCs w:val="28"/>
                <w:vertAlign w:val="subscript"/>
              </w:rPr>
              <w:t>2</w:t>
            </w:r>
            <w:r w:rsidRPr="00F3420E">
              <w:rPr>
                <w:rFonts w:ascii="Times New Roman" w:hAnsi="Times New Roman"/>
                <w:sz w:val="28"/>
                <w:szCs w:val="28"/>
              </w:rPr>
              <w:t xml:space="preserve"> là hai nghiệm của phương trình trên. Tìm m để </w:t>
            </w:r>
            <w:r w:rsidR="00D94404">
              <w:rPr>
                <w:rFonts w:ascii="Times New Roman" w:hAnsi="Times New Roman"/>
                <w:position w:val="-12"/>
                <w:sz w:val="28"/>
                <w:szCs w:val="28"/>
              </w:rPr>
              <w:pict>
                <v:shape id="_x0000_i1965" type="#_x0000_t75" style="width:89.25pt;height:20.25pt">
                  <v:imagedata r:id="rId1486" o:title=""/>
                </v:shape>
              </w:pict>
            </w:r>
            <w:r w:rsidRPr="00F3420E">
              <w:rPr>
                <w:rFonts w:ascii="Times New Roman" w:hAnsi="Times New Roman"/>
                <w:sz w:val="28"/>
                <w:szCs w:val="28"/>
              </w:rPr>
              <w:t>.</w:t>
            </w:r>
          </w:p>
          <w:p w:rsidR="00F3420E" w:rsidRPr="00F3420E" w:rsidRDefault="00F3420E" w:rsidP="00F3420E">
            <w:pPr>
              <w:rPr>
                <w:rFonts w:ascii="Times New Roman" w:hAnsi="Times New Roman"/>
                <w:b/>
                <w:sz w:val="28"/>
                <w:szCs w:val="28"/>
              </w:rPr>
            </w:pPr>
          </w:p>
          <w:p w:rsidR="00F3420E" w:rsidRPr="00F3420E" w:rsidRDefault="00F3420E" w:rsidP="00F3420E">
            <w:pPr>
              <w:rPr>
                <w:rFonts w:ascii="Times New Roman" w:hAnsi="Times New Roman"/>
                <w:sz w:val="28"/>
                <w:szCs w:val="28"/>
              </w:rPr>
            </w:pPr>
            <w:r w:rsidRPr="00F3420E">
              <w:rPr>
                <w:rFonts w:ascii="Times New Roman" w:hAnsi="Times New Roman"/>
                <w:b/>
                <w:color w:val="0000FF"/>
                <w:sz w:val="28"/>
                <w:szCs w:val="28"/>
                <w:u w:val="single"/>
              </w:rPr>
              <w:t>Câu 5:</w:t>
            </w:r>
            <w:r w:rsidRPr="00F3420E">
              <w:rPr>
                <w:rFonts w:ascii="Times New Roman" w:hAnsi="Times New Roman"/>
                <w:sz w:val="28"/>
                <w:szCs w:val="28"/>
              </w:rPr>
              <w:t xml:space="preserve"> Từ điểm M ở ngoài đường tròn (O) vẽ cát tuyến MCD không đi qua tâm O và hai tiếp </w:t>
            </w:r>
            <w:r w:rsidRPr="00F3420E">
              <w:rPr>
                <w:rFonts w:ascii="Times New Roman" w:hAnsi="Times New Roman"/>
                <w:sz w:val="28"/>
                <w:szCs w:val="28"/>
              </w:rPr>
              <w:tab/>
              <w:t>tuyến MA, MB đến đường tròn (O), ở đây A, B là các tiếp điểm và C nằm giữa M, D.</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ab/>
              <w:t>a) Chứng minh MA</w:t>
            </w:r>
            <w:r w:rsidRPr="00F3420E">
              <w:rPr>
                <w:rFonts w:ascii="Times New Roman" w:hAnsi="Times New Roman"/>
                <w:sz w:val="28"/>
                <w:szCs w:val="28"/>
                <w:vertAlign w:val="superscript"/>
              </w:rPr>
              <w:t>2</w:t>
            </w:r>
            <w:r w:rsidRPr="00F3420E">
              <w:rPr>
                <w:rFonts w:ascii="Times New Roman" w:hAnsi="Times New Roman"/>
                <w:sz w:val="28"/>
                <w:szCs w:val="28"/>
              </w:rPr>
              <w:t xml:space="preserve"> = MC.MD.</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ab/>
              <w:t xml:space="preserve">b) Gọi I là trung điểm của CD. Chứng minh rằng 5 điểm M, A, O, I , B cùng nằm trên </w:t>
            </w:r>
            <w:r w:rsidRPr="00F3420E">
              <w:rPr>
                <w:rFonts w:ascii="Times New Roman" w:hAnsi="Times New Roman"/>
                <w:sz w:val="28"/>
                <w:szCs w:val="28"/>
              </w:rPr>
              <w:tab/>
              <w:t>một đường tròn.</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ab/>
              <w:t xml:space="preserve">c) Gọi H là giao điểm của AB và MO. Chứng minh tứ giác CHOD nội tiếp được đường </w:t>
            </w:r>
            <w:r w:rsidRPr="00F3420E">
              <w:rPr>
                <w:rFonts w:ascii="Times New Roman" w:hAnsi="Times New Roman"/>
                <w:sz w:val="28"/>
                <w:szCs w:val="28"/>
              </w:rPr>
              <w:tab/>
              <w:t>tròn. Suy ra AB là phân giác của góc CHD.</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ab/>
              <w:t xml:space="preserve">d) Gọi K là giao điểm của các tiếp tuyến tại C và D của đường tròn (O). Chứng minh A, </w:t>
            </w:r>
            <w:r w:rsidRPr="00F3420E">
              <w:rPr>
                <w:rFonts w:ascii="Times New Roman" w:hAnsi="Times New Roman"/>
                <w:sz w:val="28"/>
                <w:szCs w:val="28"/>
              </w:rPr>
              <w:tab/>
              <w:t xml:space="preserve">B, K thẳng hàng. </w:t>
            </w:r>
          </w:p>
          <w:p w:rsidR="00F3420E" w:rsidRPr="00F3420E" w:rsidRDefault="00F3420E" w:rsidP="00F3420E">
            <w:pPr>
              <w:rPr>
                <w:rFonts w:ascii="Times New Roman" w:hAnsi="Times New Roman"/>
                <w:sz w:val="28"/>
                <w:szCs w:val="28"/>
              </w:rPr>
            </w:pPr>
          </w:p>
          <w:p w:rsidR="00F3420E" w:rsidRPr="00F3420E" w:rsidRDefault="00F3420E" w:rsidP="00F3420E">
            <w:pPr>
              <w:jc w:val="center"/>
              <w:rPr>
                <w:rFonts w:ascii="Times New Roman" w:hAnsi="Times New Roman"/>
                <w:sz w:val="28"/>
                <w:szCs w:val="28"/>
              </w:rPr>
            </w:pPr>
            <w:r w:rsidRPr="00F3420E">
              <w:rPr>
                <w:rFonts w:ascii="Times New Roman" w:hAnsi="Times New Roman"/>
                <w:sz w:val="28"/>
                <w:szCs w:val="28"/>
              </w:rPr>
              <w:t>-----oOo-----</w:t>
            </w:r>
          </w:p>
          <w:p w:rsidR="00F3420E" w:rsidRPr="00F3420E" w:rsidRDefault="00F3420E" w:rsidP="00F3420E">
            <w:pPr>
              <w:rPr>
                <w:rFonts w:ascii="Times New Roman" w:hAnsi="Times New Roman"/>
                <w:sz w:val="28"/>
                <w:szCs w:val="28"/>
              </w:rPr>
            </w:pPr>
          </w:p>
          <w:p w:rsidR="00F3420E" w:rsidRPr="00F3420E" w:rsidRDefault="00F3420E" w:rsidP="00F3420E">
            <w:pPr>
              <w:rPr>
                <w:rFonts w:ascii="Times New Roman" w:hAnsi="Times New Roman"/>
                <w:sz w:val="28"/>
                <w:szCs w:val="28"/>
              </w:rPr>
            </w:pPr>
          </w:p>
          <w:p w:rsidR="00F3420E" w:rsidRPr="00F3420E" w:rsidRDefault="00F3420E" w:rsidP="00F3420E">
            <w:pPr>
              <w:rPr>
                <w:rFonts w:ascii="Times New Roman" w:hAnsi="Times New Roman"/>
                <w:sz w:val="28"/>
                <w:szCs w:val="28"/>
              </w:rPr>
            </w:pPr>
          </w:p>
          <w:p w:rsidR="00F3420E" w:rsidRPr="00F3420E" w:rsidRDefault="00F3420E" w:rsidP="00F3420E">
            <w:pPr>
              <w:rPr>
                <w:rFonts w:ascii="Times New Roman" w:hAnsi="Times New Roman"/>
                <w:sz w:val="28"/>
                <w:szCs w:val="28"/>
              </w:rPr>
            </w:pPr>
          </w:p>
          <w:p w:rsidR="00F3420E" w:rsidRPr="00F3420E" w:rsidRDefault="00F3420E" w:rsidP="00F3420E">
            <w:pPr>
              <w:jc w:val="center"/>
              <w:rPr>
                <w:rFonts w:ascii="Times New Roman" w:hAnsi="Times New Roman"/>
                <w:b/>
                <w:color w:val="0000FF"/>
                <w:sz w:val="28"/>
                <w:szCs w:val="28"/>
              </w:rPr>
            </w:pPr>
            <w:r w:rsidRPr="00F3420E">
              <w:rPr>
                <w:rFonts w:ascii="Times New Roman" w:hAnsi="Times New Roman"/>
                <w:b/>
                <w:color w:val="0000FF"/>
                <w:sz w:val="28"/>
                <w:szCs w:val="28"/>
              </w:rPr>
              <w:t>Gợi ý giải đề thi môn toán</w:t>
            </w:r>
          </w:p>
          <w:p w:rsidR="00F3420E" w:rsidRPr="00F3420E" w:rsidRDefault="00F3420E" w:rsidP="00F3420E">
            <w:pPr>
              <w:rPr>
                <w:rFonts w:ascii="Times New Roman" w:hAnsi="Times New Roman"/>
                <w:b/>
                <w:color w:val="0000FF"/>
                <w:sz w:val="28"/>
                <w:szCs w:val="28"/>
                <w:u w:val="single"/>
              </w:rPr>
            </w:pPr>
            <w:r w:rsidRPr="00F3420E">
              <w:rPr>
                <w:rFonts w:ascii="Times New Roman" w:hAnsi="Times New Roman"/>
                <w:b/>
                <w:color w:val="0000FF"/>
                <w:sz w:val="28"/>
                <w:szCs w:val="28"/>
                <w:u w:val="single"/>
              </w:rPr>
              <w:t xml:space="preserve">Câu 1: </w:t>
            </w:r>
          </w:p>
          <w:p w:rsidR="00F3420E" w:rsidRPr="00F3420E" w:rsidRDefault="00F3420E" w:rsidP="00F3420E">
            <w:pPr>
              <w:rPr>
                <w:rFonts w:ascii="Times New Roman" w:hAnsi="Times New Roman"/>
                <w:b/>
                <w:sz w:val="28"/>
                <w:szCs w:val="28"/>
              </w:rPr>
            </w:pPr>
          </w:p>
          <w:p w:rsidR="00F3420E" w:rsidRPr="00F3420E" w:rsidRDefault="00F3420E" w:rsidP="00F3420E">
            <w:pPr>
              <w:rPr>
                <w:rFonts w:ascii="Times New Roman" w:hAnsi="Times New Roman"/>
                <w:sz w:val="28"/>
                <w:szCs w:val="28"/>
              </w:rPr>
            </w:pPr>
            <w:r w:rsidRPr="00F3420E">
              <w:rPr>
                <w:rFonts w:ascii="Times New Roman" w:hAnsi="Times New Roman"/>
                <w:b/>
                <w:sz w:val="28"/>
                <w:szCs w:val="28"/>
              </w:rPr>
              <w:t>a</w:t>
            </w:r>
            <w:r w:rsidRPr="00F3420E">
              <w:rPr>
                <w:rFonts w:ascii="Times New Roman" w:hAnsi="Times New Roman"/>
                <w:sz w:val="28"/>
                <w:szCs w:val="28"/>
              </w:rPr>
              <w:t>) 2x</w:t>
            </w:r>
            <w:r w:rsidRPr="00F3420E">
              <w:rPr>
                <w:rFonts w:ascii="Times New Roman" w:hAnsi="Times New Roman"/>
                <w:sz w:val="28"/>
                <w:szCs w:val="28"/>
                <w:vertAlign w:val="superscript"/>
              </w:rPr>
              <w:t>2</w:t>
            </w:r>
            <w:r w:rsidRPr="00F3420E">
              <w:rPr>
                <w:rFonts w:ascii="Times New Roman" w:hAnsi="Times New Roman"/>
                <w:sz w:val="28"/>
                <w:szCs w:val="28"/>
              </w:rPr>
              <w:t xml:space="preserve"> + 3x – 5 = 0</w:t>
            </w:r>
            <w:r w:rsidRPr="00F3420E">
              <w:rPr>
                <w:rFonts w:ascii="Times New Roman" w:hAnsi="Times New Roman"/>
                <w:sz w:val="28"/>
                <w:szCs w:val="28"/>
              </w:rPr>
              <w:tab/>
              <w:t>(1)</w:t>
            </w:r>
          </w:p>
          <w:p w:rsidR="00F3420E" w:rsidRPr="00F3420E" w:rsidRDefault="00F3420E" w:rsidP="00F3420E">
            <w:pPr>
              <w:rPr>
                <w:rFonts w:ascii="Times New Roman" w:hAnsi="Times New Roman"/>
                <w:sz w:val="28"/>
                <w:szCs w:val="28"/>
              </w:rPr>
            </w:pPr>
            <w:r w:rsidRPr="00F3420E">
              <w:rPr>
                <w:rFonts w:ascii="Times New Roman" w:hAnsi="Times New Roman"/>
                <w:b/>
                <w:sz w:val="28"/>
                <w:szCs w:val="28"/>
              </w:rPr>
              <w:t>Cách 1</w:t>
            </w:r>
            <w:r w:rsidRPr="00F3420E">
              <w:rPr>
                <w:rFonts w:ascii="Times New Roman" w:hAnsi="Times New Roman"/>
                <w:sz w:val="28"/>
                <w:szCs w:val="28"/>
              </w:rPr>
              <w:t>: Phương trình có dạng a + b + c = 0 nên phương trình (1) có hai nghiệm là:</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ab/>
              <w:t>x</w:t>
            </w:r>
            <w:r w:rsidRPr="00F3420E">
              <w:rPr>
                <w:rFonts w:ascii="Times New Roman" w:hAnsi="Times New Roman"/>
                <w:sz w:val="28"/>
                <w:szCs w:val="28"/>
                <w:vertAlign w:val="subscript"/>
              </w:rPr>
              <w:t>1</w:t>
            </w:r>
            <w:r w:rsidRPr="00F3420E">
              <w:rPr>
                <w:rFonts w:ascii="Times New Roman" w:hAnsi="Times New Roman"/>
                <w:sz w:val="28"/>
                <w:szCs w:val="28"/>
              </w:rPr>
              <w:t xml:space="preserve"> = 1 hay x</w:t>
            </w:r>
            <w:r w:rsidRPr="00F3420E">
              <w:rPr>
                <w:rFonts w:ascii="Times New Roman" w:hAnsi="Times New Roman"/>
                <w:sz w:val="28"/>
                <w:szCs w:val="28"/>
                <w:vertAlign w:val="subscript"/>
              </w:rPr>
              <w:t>2</w:t>
            </w:r>
            <w:r w:rsidRPr="00F3420E">
              <w:rPr>
                <w:rFonts w:ascii="Times New Roman" w:hAnsi="Times New Roman"/>
                <w:sz w:val="28"/>
                <w:szCs w:val="28"/>
              </w:rPr>
              <w:t xml:space="preserve"> = </w:t>
            </w:r>
            <w:r w:rsidR="00D94404">
              <w:rPr>
                <w:rFonts w:ascii="Times New Roman" w:hAnsi="Times New Roman"/>
                <w:position w:val="-24"/>
                <w:sz w:val="28"/>
                <w:szCs w:val="28"/>
              </w:rPr>
              <w:pict>
                <v:shape id="_x0000_i1966" type="#_x0000_t75" style="width:39pt;height:30.75pt">
                  <v:imagedata r:id="rId1487" o:title=""/>
                </v:shape>
              </w:pict>
            </w:r>
            <w:r w:rsidRPr="00F3420E">
              <w:rPr>
                <w:rFonts w:ascii="Times New Roman" w:hAnsi="Times New Roman"/>
                <w:sz w:val="28"/>
                <w:szCs w:val="28"/>
              </w:rPr>
              <w:t>.</w:t>
            </w:r>
          </w:p>
          <w:p w:rsidR="00F3420E" w:rsidRPr="00F3420E" w:rsidRDefault="00F3420E" w:rsidP="00F3420E">
            <w:pPr>
              <w:rPr>
                <w:rFonts w:ascii="Times New Roman" w:hAnsi="Times New Roman"/>
                <w:sz w:val="28"/>
                <w:szCs w:val="28"/>
              </w:rPr>
            </w:pPr>
            <w:r w:rsidRPr="00F3420E">
              <w:rPr>
                <w:rFonts w:ascii="Times New Roman" w:hAnsi="Times New Roman"/>
                <w:b/>
                <w:sz w:val="28"/>
                <w:szCs w:val="28"/>
              </w:rPr>
              <w:t>Cách 2</w:t>
            </w:r>
            <w:r w:rsidRPr="00F3420E">
              <w:rPr>
                <w:rFonts w:ascii="Times New Roman" w:hAnsi="Times New Roman"/>
                <w:sz w:val="28"/>
                <w:szCs w:val="28"/>
              </w:rPr>
              <w:t xml:space="preserve">: Ta có </w:t>
            </w:r>
            <w:r w:rsidRPr="00F3420E">
              <w:rPr>
                <w:rFonts w:ascii="Times New Roman" w:hAnsi="Times New Roman"/>
                <w:sz w:val="28"/>
                <w:szCs w:val="28"/>
              </w:rPr>
              <w:sym w:font="Symbol" w:char="F044"/>
            </w:r>
            <w:r w:rsidRPr="00F3420E">
              <w:rPr>
                <w:rFonts w:ascii="Times New Roman" w:hAnsi="Times New Roman"/>
                <w:sz w:val="28"/>
                <w:szCs w:val="28"/>
              </w:rPr>
              <w:t xml:space="preserve"> = b</w:t>
            </w:r>
            <w:r w:rsidRPr="00F3420E">
              <w:rPr>
                <w:rFonts w:ascii="Times New Roman" w:hAnsi="Times New Roman"/>
                <w:sz w:val="28"/>
                <w:szCs w:val="28"/>
                <w:vertAlign w:val="superscript"/>
              </w:rPr>
              <w:t>2</w:t>
            </w:r>
            <w:r w:rsidRPr="00F3420E">
              <w:rPr>
                <w:rFonts w:ascii="Times New Roman" w:hAnsi="Times New Roman"/>
                <w:sz w:val="28"/>
                <w:szCs w:val="28"/>
              </w:rPr>
              <w:t xml:space="preserve"> – 4ac = 3</w:t>
            </w:r>
            <w:r w:rsidRPr="00F3420E">
              <w:rPr>
                <w:rFonts w:ascii="Times New Roman" w:hAnsi="Times New Roman"/>
                <w:sz w:val="28"/>
                <w:szCs w:val="28"/>
                <w:vertAlign w:val="superscript"/>
              </w:rPr>
              <w:t>2</w:t>
            </w:r>
            <w:r w:rsidRPr="00F3420E">
              <w:rPr>
                <w:rFonts w:ascii="Times New Roman" w:hAnsi="Times New Roman"/>
                <w:sz w:val="28"/>
                <w:szCs w:val="28"/>
              </w:rPr>
              <w:t xml:space="preserve"> – 4.2.(–5) = 49 &gt; 0 nên phương trình (1) có hai nghiệm phân biệt là x</w:t>
            </w:r>
            <w:r w:rsidRPr="00F3420E">
              <w:rPr>
                <w:rFonts w:ascii="Times New Roman" w:hAnsi="Times New Roman"/>
                <w:sz w:val="28"/>
                <w:szCs w:val="28"/>
                <w:vertAlign w:val="subscript"/>
              </w:rPr>
              <w:t>1</w:t>
            </w:r>
            <w:r w:rsidRPr="00F3420E">
              <w:rPr>
                <w:rFonts w:ascii="Times New Roman" w:hAnsi="Times New Roman"/>
                <w:sz w:val="28"/>
                <w:szCs w:val="28"/>
              </w:rPr>
              <w:t xml:space="preserve"> = </w:t>
            </w:r>
            <w:r w:rsidR="00D94404">
              <w:rPr>
                <w:rFonts w:ascii="Times New Roman" w:hAnsi="Times New Roman"/>
                <w:position w:val="-24"/>
                <w:sz w:val="28"/>
                <w:szCs w:val="28"/>
              </w:rPr>
              <w:pict>
                <v:shape id="_x0000_i1967" type="#_x0000_t75" style="width:63pt;height:30.75pt">
                  <v:imagedata r:id="rId1488" o:title=""/>
                </v:shape>
              </w:pict>
            </w:r>
            <w:r w:rsidRPr="00F3420E">
              <w:rPr>
                <w:rFonts w:ascii="Times New Roman" w:hAnsi="Times New Roman"/>
                <w:sz w:val="28"/>
                <w:szCs w:val="28"/>
              </w:rPr>
              <w:t xml:space="preserve"> hoặc x</w:t>
            </w:r>
            <w:r w:rsidRPr="00F3420E">
              <w:rPr>
                <w:rFonts w:ascii="Times New Roman" w:hAnsi="Times New Roman"/>
                <w:sz w:val="28"/>
                <w:szCs w:val="28"/>
                <w:vertAlign w:val="subscript"/>
              </w:rPr>
              <w:t>2</w:t>
            </w:r>
            <w:r w:rsidRPr="00F3420E">
              <w:rPr>
                <w:rFonts w:ascii="Times New Roman" w:hAnsi="Times New Roman"/>
                <w:sz w:val="28"/>
                <w:szCs w:val="28"/>
              </w:rPr>
              <w:t xml:space="preserve"> = </w:t>
            </w:r>
            <w:r w:rsidR="00D94404">
              <w:rPr>
                <w:rFonts w:ascii="Times New Roman" w:hAnsi="Times New Roman"/>
                <w:position w:val="-24"/>
                <w:sz w:val="28"/>
                <w:szCs w:val="28"/>
              </w:rPr>
              <w:pict>
                <v:shape id="_x0000_i1968" type="#_x0000_t75" style="width:51pt;height:30.75pt">
                  <v:imagedata r:id="rId1489" o:title=""/>
                </v:shape>
              </w:pict>
            </w:r>
            <w:r w:rsidRPr="00F3420E">
              <w:rPr>
                <w:rFonts w:ascii="Times New Roman" w:hAnsi="Times New Roman"/>
                <w:sz w:val="28"/>
                <w:szCs w:val="28"/>
              </w:rPr>
              <w:t>.</w:t>
            </w:r>
          </w:p>
          <w:p w:rsidR="00F3420E" w:rsidRPr="00F3420E" w:rsidRDefault="00F3420E" w:rsidP="00F3420E">
            <w:pPr>
              <w:rPr>
                <w:rFonts w:ascii="Times New Roman" w:hAnsi="Times New Roman"/>
                <w:b/>
                <w:sz w:val="28"/>
                <w:szCs w:val="28"/>
              </w:rPr>
            </w:pPr>
          </w:p>
          <w:p w:rsidR="00F3420E" w:rsidRPr="00F3420E" w:rsidRDefault="00F3420E" w:rsidP="00F3420E">
            <w:pPr>
              <w:rPr>
                <w:rFonts w:ascii="Times New Roman" w:hAnsi="Times New Roman"/>
                <w:sz w:val="28"/>
                <w:szCs w:val="28"/>
              </w:rPr>
            </w:pPr>
            <w:r w:rsidRPr="00F3420E">
              <w:rPr>
                <w:rFonts w:ascii="Times New Roman" w:hAnsi="Times New Roman"/>
                <w:b/>
                <w:sz w:val="28"/>
                <w:szCs w:val="28"/>
              </w:rPr>
              <w:t>b</w:t>
            </w:r>
            <w:r w:rsidRPr="00F3420E">
              <w:rPr>
                <w:rFonts w:ascii="Times New Roman" w:hAnsi="Times New Roman"/>
                <w:sz w:val="28"/>
                <w:szCs w:val="28"/>
              </w:rPr>
              <w:t>) x</w:t>
            </w:r>
            <w:r w:rsidRPr="00F3420E">
              <w:rPr>
                <w:rFonts w:ascii="Times New Roman" w:hAnsi="Times New Roman"/>
                <w:sz w:val="28"/>
                <w:szCs w:val="28"/>
                <w:vertAlign w:val="superscript"/>
              </w:rPr>
              <w:t>4</w:t>
            </w:r>
            <w:r w:rsidRPr="00F3420E">
              <w:rPr>
                <w:rFonts w:ascii="Times New Roman" w:hAnsi="Times New Roman"/>
                <w:sz w:val="28"/>
                <w:szCs w:val="28"/>
              </w:rPr>
              <w:t xml:space="preserve"> – 3x</w:t>
            </w:r>
            <w:r w:rsidRPr="00F3420E">
              <w:rPr>
                <w:rFonts w:ascii="Times New Roman" w:hAnsi="Times New Roman"/>
                <w:sz w:val="28"/>
                <w:szCs w:val="28"/>
                <w:vertAlign w:val="superscript"/>
              </w:rPr>
              <w:t>2</w:t>
            </w:r>
            <w:r w:rsidRPr="00F3420E">
              <w:rPr>
                <w:rFonts w:ascii="Times New Roman" w:hAnsi="Times New Roman"/>
                <w:sz w:val="28"/>
                <w:szCs w:val="28"/>
              </w:rPr>
              <w:t xml:space="preserve"> – 4 = 0</w:t>
            </w:r>
            <w:r w:rsidRPr="00F3420E">
              <w:rPr>
                <w:rFonts w:ascii="Times New Roman" w:hAnsi="Times New Roman"/>
                <w:sz w:val="28"/>
                <w:szCs w:val="28"/>
              </w:rPr>
              <w:tab/>
              <w:t>(2)</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Đặt t = x</w:t>
            </w:r>
            <w:r w:rsidRPr="00F3420E">
              <w:rPr>
                <w:rFonts w:ascii="Times New Roman" w:hAnsi="Times New Roman"/>
                <w:sz w:val="28"/>
                <w:szCs w:val="28"/>
                <w:vertAlign w:val="superscript"/>
              </w:rPr>
              <w:t>2</w:t>
            </w:r>
            <w:r w:rsidRPr="00F3420E">
              <w:rPr>
                <w:rFonts w:ascii="Times New Roman" w:hAnsi="Times New Roman"/>
                <w:sz w:val="28"/>
                <w:szCs w:val="28"/>
              </w:rPr>
              <w:t>, t ≥ 0.</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Phương trình (2) trở thành t</w:t>
            </w:r>
            <w:r w:rsidRPr="00F3420E">
              <w:rPr>
                <w:rFonts w:ascii="Times New Roman" w:hAnsi="Times New Roman"/>
                <w:sz w:val="28"/>
                <w:szCs w:val="28"/>
                <w:vertAlign w:val="superscript"/>
              </w:rPr>
              <w:t>2</w:t>
            </w:r>
            <w:r w:rsidRPr="00F3420E">
              <w:rPr>
                <w:rFonts w:ascii="Times New Roman" w:hAnsi="Times New Roman"/>
                <w:sz w:val="28"/>
                <w:szCs w:val="28"/>
              </w:rPr>
              <w:t xml:space="preserve"> – 3t – 4 = 0 </w:t>
            </w:r>
            <w:r w:rsidRPr="00F3420E">
              <w:rPr>
                <w:rFonts w:ascii="Times New Roman" w:hAnsi="Times New Roman"/>
                <w:sz w:val="28"/>
                <w:szCs w:val="28"/>
              </w:rPr>
              <w:sym w:font="Symbol" w:char="F0DB"/>
            </w:r>
            <w:r w:rsidRPr="00F3420E">
              <w:rPr>
                <w:rFonts w:ascii="Times New Roman" w:hAnsi="Times New Roman"/>
                <w:sz w:val="28"/>
                <w:szCs w:val="28"/>
              </w:rPr>
              <w:t xml:space="preserve"> </w:t>
            </w:r>
            <w:r w:rsidR="00D94404">
              <w:rPr>
                <w:rFonts w:ascii="Times New Roman" w:hAnsi="Times New Roman"/>
                <w:position w:val="-30"/>
                <w:sz w:val="28"/>
                <w:szCs w:val="28"/>
              </w:rPr>
              <w:pict>
                <v:shape id="_x0000_i1969" type="#_x0000_t75" style="width:36.75pt;height:36pt">
                  <v:imagedata r:id="rId1490" o:title=""/>
                </v:shape>
              </w:pict>
            </w:r>
            <w:r w:rsidRPr="00F3420E">
              <w:rPr>
                <w:rFonts w:ascii="Times New Roman" w:hAnsi="Times New Roman"/>
                <w:sz w:val="28"/>
                <w:szCs w:val="28"/>
              </w:rPr>
              <w:t xml:space="preserve"> (a – b + c = 0) </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 xml:space="preserve">So sánh điều kiện ta được t = 4 </w:t>
            </w:r>
            <w:r w:rsidRPr="00F3420E">
              <w:rPr>
                <w:rFonts w:ascii="Times New Roman" w:hAnsi="Times New Roman"/>
                <w:sz w:val="28"/>
                <w:szCs w:val="28"/>
              </w:rPr>
              <w:sym w:font="Symbol" w:char="F0DB"/>
            </w:r>
            <w:r w:rsidRPr="00F3420E">
              <w:rPr>
                <w:rFonts w:ascii="Times New Roman" w:hAnsi="Times New Roman"/>
                <w:sz w:val="28"/>
                <w:szCs w:val="28"/>
              </w:rPr>
              <w:t xml:space="preserve"> x</w:t>
            </w:r>
            <w:r w:rsidRPr="00F3420E">
              <w:rPr>
                <w:rFonts w:ascii="Times New Roman" w:hAnsi="Times New Roman"/>
                <w:sz w:val="28"/>
                <w:szCs w:val="28"/>
                <w:vertAlign w:val="superscript"/>
              </w:rPr>
              <w:t>2</w:t>
            </w:r>
            <w:r w:rsidRPr="00F3420E">
              <w:rPr>
                <w:rFonts w:ascii="Times New Roman" w:hAnsi="Times New Roman"/>
                <w:sz w:val="28"/>
                <w:szCs w:val="28"/>
              </w:rPr>
              <w:t xml:space="preserve"> = 4 </w:t>
            </w:r>
            <w:r w:rsidRPr="00F3420E">
              <w:rPr>
                <w:rFonts w:ascii="Times New Roman" w:hAnsi="Times New Roman"/>
                <w:sz w:val="28"/>
                <w:szCs w:val="28"/>
              </w:rPr>
              <w:sym w:font="Symbol" w:char="F0DB"/>
            </w:r>
            <w:r w:rsidRPr="00F3420E">
              <w:rPr>
                <w:rFonts w:ascii="Times New Roman" w:hAnsi="Times New Roman"/>
                <w:sz w:val="28"/>
                <w:szCs w:val="28"/>
              </w:rPr>
              <w:t xml:space="preserve"> x = </w:t>
            </w:r>
            <w:r w:rsidRPr="00F3420E">
              <w:rPr>
                <w:rFonts w:ascii="Times New Roman" w:hAnsi="Times New Roman"/>
                <w:sz w:val="28"/>
                <w:szCs w:val="28"/>
              </w:rPr>
              <w:sym w:font="Symbol" w:char="F0B1"/>
            </w:r>
            <w:r w:rsidRPr="00F3420E">
              <w:rPr>
                <w:rFonts w:ascii="Times New Roman" w:hAnsi="Times New Roman"/>
                <w:sz w:val="28"/>
                <w:szCs w:val="28"/>
              </w:rPr>
              <w:t xml:space="preserve"> 2.</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Vậy phương trình (2) có hai nghiệm phân biệt là x = 2 hoặc x = –2.</w:t>
            </w:r>
          </w:p>
          <w:p w:rsidR="00F3420E" w:rsidRPr="00F3420E" w:rsidRDefault="00F3420E" w:rsidP="00F3420E">
            <w:pPr>
              <w:rPr>
                <w:rFonts w:ascii="Times New Roman" w:hAnsi="Times New Roman"/>
                <w:b/>
                <w:sz w:val="28"/>
                <w:szCs w:val="28"/>
              </w:rPr>
            </w:pPr>
          </w:p>
          <w:p w:rsidR="00F3420E" w:rsidRPr="00F3420E" w:rsidRDefault="00F3420E" w:rsidP="00F3420E">
            <w:pPr>
              <w:rPr>
                <w:rFonts w:ascii="Times New Roman" w:hAnsi="Times New Roman"/>
                <w:sz w:val="28"/>
                <w:szCs w:val="28"/>
              </w:rPr>
            </w:pPr>
            <w:r w:rsidRPr="00F3420E">
              <w:rPr>
                <w:rFonts w:ascii="Times New Roman" w:hAnsi="Times New Roman"/>
                <w:b/>
                <w:sz w:val="28"/>
                <w:szCs w:val="28"/>
              </w:rPr>
              <w:t>c</w:t>
            </w:r>
            <w:r w:rsidRPr="00F3420E">
              <w:rPr>
                <w:rFonts w:ascii="Times New Roman" w:hAnsi="Times New Roman"/>
                <w:sz w:val="28"/>
                <w:szCs w:val="28"/>
              </w:rPr>
              <w:t xml:space="preserve">) </w:t>
            </w:r>
            <w:r w:rsidR="00D94404">
              <w:rPr>
                <w:rFonts w:ascii="Times New Roman" w:hAnsi="Times New Roman"/>
                <w:position w:val="-30"/>
                <w:sz w:val="28"/>
                <w:szCs w:val="28"/>
              </w:rPr>
              <w:pict>
                <v:shape id="_x0000_i1970" type="#_x0000_t75" style="width:96.75pt;height:36pt">
                  <v:imagedata r:id="rId1483" o:title=""/>
                </v:shape>
              </w:pict>
            </w:r>
            <w:r w:rsidRPr="00F3420E">
              <w:rPr>
                <w:rFonts w:ascii="Times New Roman" w:hAnsi="Times New Roman"/>
                <w:sz w:val="28"/>
                <w:szCs w:val="28"/>
              </w:rPr>
              <w:t xml:space="preserve"> </w:t>
            </w:r>
            <w:r w:rsidRPr="00F3420E">
              <w:rPr>
                <w:rFonts w:ascii="Times New Roman" w:hAnsi="Times New Roman"/>
                <w:sz w:val="28"/>
                <w:szCs w:val="28"/>
              </w:rPr>
              <w:tab/>
              <w:t>(3)</w:t>
            </w:r>
          </w:p>
          <w:p w:rsidR="00F3420E" w:rsidRPr="00F3420E" w:rsidRDefault="00F3420E" w:rsidP="00F3420E">
            <w:pPr>
              <w:rPr>
                <w:rFonts w:ascii="Times New Roman" w:hAnsi="Times New Roman"/>
                <w:b/>
                <w:sz w:val="28"/>
                <w:szCs w:val="28"/>
              </w:rPr>
            </w:pPr>
          </w:p>
          <w:p w:rsidR="00F3420E" w:rsidRPr="00F3420E" w:rsidRDefault="00F3420E" w:rsidP="00F3420E">
            <w:pPr>
              <w:rPr>
                <w:rFonts w:ascii="Times New Roman" w:hAnsi="Times New Roman"/>
                <w:sz w:val="28"/>
                <w:szCs w:val="28"/>
              </w:rPr>
            </w:pPr>
            <w:r w:rsidRPr="00F3420E">
              <w:rPr>
                <w:rFonts w:ascii="Times New Roman" w:hAnsi="Times New Roman"/>
                <w:b/>
                <w:sz w:val="28"/>
                <w:szCs w:val="28"/>
              </w:rPr>
              <w:t>Cách 1</w:t>
            </w:r>
            <w:r w:rsidRPr="00F3420E">
              <w:rPr>
                <w:rFonts w:ascii="Times New Roman" w:hAnsi="Times New Roman"/>
                <w:sz w:val="28"/>
                <w:szCs w:val="28"/>
              </w:rPr>
              <w:t xml:space="preserve">: Từ (a) </w:t>
            </w:r>
            <w:r w:rsidRPr="00F3420E">
              <w:rPr>
                <w:rFonts w:ascii="Times New Roman" w:hAnsi="Times New Roman"/>
                <w:sz w:val="28"/>
                <w:szCs w:val="28"/>
              </w:rPr>
              <w:sym w:font="Symbol" w:char="F0DE"/>
            </w:r>
            <w:r w:rsidRPr="00F3420E">
              <w:rPr>
                <w:rFonts w:ascii="Times New Roman" w:hAnsi="Times New Roman"/>
                <w:sz w:val="28"/>
                <w:szCs w:val="28"/>
              </w:rPr>
              <w:t xml:space="preserve"> y = 1 – 2x  (c). Thế (c) vào (b) ta được:</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ab/>
              <w:t xml:space="preserve">3x + 4(1 – 2x) = –1 </w:t>
            </w:r>
            <w:r w:rsidRPr="00F3420E">
              <w:rPr>
                <w:rFonts w:ascii="Times New Roman" w:hAnsi="Times New Roman"/>
                <w:sz w:val="28"/>
                <w:szCs w:val="28"/>
              </w:rPr>
              <w:sym w:font="Symbol" w:char="F0DB"/>
            </w:r>
            <w:r w:rsidRPr="00F3420E">
              <w:rPr>
                <w:rFonts w:ascii="Times New Roman" w:hAnsi="Times New Roman"/>
                <w:sz w:val="28"/>
                <w:szCs w:val="28"/>
              </w:rPr>
              <w:t xml:space="preserve"> –5x = –5 </w:t>
            </w:r>
            <w:r w:rsidRPr="00F3420E">
              <w:rPr>
                <w:rFonts w:ascii="Times New Roman" w:hAnsi="Times New Roman"/>
                <w:sz w:val="28"/>
                <w:szCs w:val="28"/>
              </w:rPr>
              <w:sym w:font="Symbol" w:char="F0DB"/>
            </w:r>
            <w:r w:rsidRPr="00F3420E">
              <w:rPr>
                <w:rFonts w:ascii="Times New Roman" w:hAnsi="Times New Roman"/>
                <w:sz w:val="28"/>
                <w:szCs w:val="28"/>
              </w:rPr>
              <w:t xml:space="preserve"> x = 1. </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Thế x = 1 vào (c) ta được y = –1. Vậy hệ phương trình (3) có nghiệm là x = 1 và y = –1.</w:t>
            </w:r>
          </w:p>
          <w:p w:rsidR="00F3420E" w:rsidRPr="00F3420E" w:rsidRDefault="00F3420E" w:rsidP="00F3420E">
            <w:pPr>
              <w:rPr>
                <w:rFonts w:ascii="Times New Roman" w:hAnsi="Times New Roman"/>
                <w:sz w:val="28"/>
                <w:szCs w:val="28"/>
              </w:rPr>
            </w:pPr>
            <w:r w:rsidRPr="00F3420E">
              <w:rPr>
                <w:rFonts w:ascii="Times New Roman" w:hAnsi="Times New Roman"/>
                <w:b/>
                <w:sz w:val="28"/>
                <w:szCs w:val="28"/>
              </w:rPr>
              <w:t>Cách 2</w:t>
            </w:r>
            <w:r w:rsidRPr="00F3420E">
              <w:rPr>
                <w:rFonts w:ascii="Times New Roman" w:hAnsi="Times New Roman"/>
                <w:sz w:val="28"/>
                <w:szCs w:val="28"/>
              </w:rPr>
              <w:t xml:space="preserve">: (3) </w:t>
            </w:r>
            <w:r w:rsidRPr="00F3420E">
              <w:rPr>
                <w:rFonts w:ascii="Times New Roman" w:hAnsi="Times New Roman"/>
                <w:sz w:val="28"/>
                <w:szCs w:val="28"/>
              </w:rPr>
              <w:sym w:font="Symbol" w:char="F0DB"/>
            </w:r>
            <w:r w:rsidRPr="00F3420E">
              <w:rPr>
                <w:rFonts w:ascii="Times New Roman" w:hAnsi="Times New Roman"/>
                <w:sz w:val="28"/>
                <w:szCs w:val="28"/>
              </w:rPr>
              <w:t xml:space="preserve"> </w:t>
            </w:r>
            <w:r w:rsidR="00D94404">
              <w:rPr>
                <w:rFonts w:ascii="Times New Roman" w:hAnsi="Times New Roman"/>
                <w:position w:val="-30"/>
                <w:sz w:val="28"/>
                <w:szCs w:val="28"/>
              </w:rPr>
              <w:pict>
                <v:shape id="_x0000_i1971" type="#_x0000_t75" style="width:69pt;height:36pt">
                  <v:imagedata r:id="rId1491" o:title=""/>
                </v:shape>
              </w:pict>
            </w:r>
            <w:r w:rsidRPr="00F3420E">
              <w:rPr>
                <w:rFonts w:ascii="Times New Roman" w:hAnsi="Times New Roman"/>
                <w:sz w:val="28"/>
                <w:szCs w:val="28"/>
              </w:rPr>
              <w:t xml:space="preserve"> </w:t>
            </w:r>
            <w:r w:rsidRPr="00F3420E">
              <w:rPr>
                <w:rFonts w:ascii="Times New Roman" w:hAnsi="Times New Roman"/>
                <w:sz w:val="28"/>
                <w:szCs w:val="28"/>
              </w:rPr>
              <w:sym w:font="Symbol" w:char="F0DB"/>
            </w:r>
            <w:r w:rsidRPr="00F3420E">
              <w:rPr>
                <w:rFonts w:ascii="Times New Roman" w:hAnsi="Times New Roman"/>
                <w:sz w:val="28"/>
                <w:szCs w:val="28"/>
              </w:rPr>
              <w:t xml:space="preserve"> </w:t>
            </w:r>
            <w:r w:rsidR="00D94404">
              <w:rPr>
                <w:rFonts w:ascii="Times New Roman" w:hAnsi="Times New Roman"/>
                <w:position w:val="-30"/>
                <w:sz w:val="28"/>
                <w:szCs w:val="28"/>
              </w:rPr>
              <w:pict>
                <v:shape id="_x0000_i1972" type="#_x0000_t75" style="width:69pt;height:36pt">
                  <v:imagedata r:id="rId1492" o:title=""/>
                </v:shape>
              </w:pict>
            </w:r>
            <w:r w:rsidRPr="00F3420E">
              <w:rPr>
                <w:rFonts w:ascii="Times New Roman" w:hAnsi="Times New Roman"/>
                <w:sz w:val="28"/>
                <w:szCs w:val="28"/>
              </w:rPr>
              <w:t xml:space="preserve"> </w:t>
            </w:r>
            <w:r w:rsidRPr="00F3420E">
              <w:rPr>
                <w:rFonts w:ascii="Times New Roman" w:hAnsi="Times New Roman"/>
                <w:sz w:val="28"/>
                <w:szCs w:val="28"/>
              </w:rPr>
              <w:sym w:font="Symbol" w:char="F0DB"/>
            </w:r>
            <w:r w:rsidRPr="00F3420E">
              <w:rPr>
                <w:rFonts w:ascii="Times New Roman" w:hAnsi="Times New Roman"/>
                <w:sz w:val="28"/>
                <w:szCs w:val="28"/>
              </w:rPr>
              <w:t xml:space="preserve"> </w:t>
            </w:r>
            <w:r w:rsidR="00D94404">
              <w:rPr>
                <w:rFonts w:ascii="Times New Roman" w:hAnsi="Times New Roman"/>
                <w:position w:val="-30"/>
                <w:sz w:val="28"/>
                <w:szCs w:val="28"/>
              </w:rPr>
              <w:pict>
                <v:shape id="_x0000_i1973" type="#_x0000_t75" style="width:71.3pt;height:36pt">
                  <v:imagedata r:id="rId1493" o:title=""/>
                </v:shape>
              </w:pict>
            </w:r>
            <w:r w:rsidRPr="00F3420E">
              <w:rPr>
                <w:rFonts w:ascii="Times New Roman" w:hAnsi="Times New Roman"/>
                <w:sz w:val="28"/>
                <w:szCs w:val="28"/>
              </w:rPr>
              <w:t xml:space="preserve"> </w:t>
            </w:r>
            <w:r w:rsidRPr="00F3420E">
              <w:rPr>
                <w:rFonts w:ascii="Times New Roman" w:hAnsi="Times New Roman"/>
                <w:sz w:val="28"/>
                <w:szCs w:val="28"/>
              </w:rPr>
              <w:sym w:font="Symbol" w:char="F0DB"/>
            </w:r>
            <w:r w:rsidRPr="00F3420E">
              <w:rPr>
                <w:rFonts w:ascii="Times New Roman" w:hAnsi="Times New Roman"/>
                <w:sz w:val="28"/>
                <w:szCs w:val="28"/>
              </w:rPr>
              <w:t xml:space="preserve"> </w:t>
            </w:r>
            <w:r w:rsidR="00D94404">
              <w:rPr>
                <w:rFonts w:ascii="Times New Roman" w:hAnsi="Times New Roman"/>
                <w:position w:val="-30"/>
                <w:sz w:val="28"/>
                <w:szCs w:val="28"/>
              </w:rPr>
              <w:pict>
                <v:shape id="_x0000_i1974" type="#_x0000_t75" style="width:39.75pt;height:36pt">
                  <v:imagedata r:id="rId1494" o:title=""/>
                </v:shape>
              </w:pict>
            </w:r>
            <w:r w:rsidRPr="00F3420E">
              <w:rPr>
                <w:rFonts w:ascii="Times New Roman" w:hAnsi="Times New Roman"/>
                <w:sz w:val="28"/>
                <w:szCs w:val="28"/>
              </w:rPr>
              <w:t>.</w:t>
            </w:r>
          </w:p>
          <w:p w:rsidR="00F3420E" w:rsidRPr="00F3420E" w:rsidRDefault="00F3420E" w:rsidP="00F3420E">
            <w:pPr>
              <w:rPr>
                <w:rFonts w:ascii="Times New Roman" w:hAnsi="Times New Roman"/>
                <w:b/>
                <w:sz w:val="28"/>
                <w:szCs w:val="28"/>
              </w:rPr>
            </w:pPr>
            <w:r w:rsidRPr="00F3420E">
              <w:rPr>
                <w:rFonts w:ascii="Times New Roman" w:hAnsi="Times New Roman"/>
                <w:sz w:val="28"/>
                <w:szCs w:val="28"/>
              </w:rPr>
              <w:t>Vậy hệ phương trình (3) có nghiệm là x = 1 và y = –1.</w:t>
            </w:r>
          </w:p>
          <w:p w:rsidR="00F3420E" w:rsidRPr="00F3420E" w:rsidRDefault="00F3420E" w:rsidP="00F3420E">
            <w:pPr>
              <w:rPr>
                <w:rFonts w:ascii="Times New Roman" w:hAnsi="Times New Roman"/>
                <w:b/>
                <w:sz w:val="28"/>
                <w:szCs w:val="28"/>
              </w:rPr>
            </w:pPr>
          </w:p>
          <w:p w:rsidR="00F3420E" w:rsidRPr="00F3420E" w:rsidRDefault="00F3420E" w:rsidP="00F3420E">
            <w:pPr>
              <w:rPr>
                <w:rFonts w:ascii="Times New Roman" w:hAnsi="Times New Roman"/>
                <w:b/>
                <w:color w:val="0000FF"/>
                <w:sz w:val="28"/>
                <w:szCs w:val="28"/>
                <w:u w:val="single"/>
              </w:rPr>
            </w:pPr>
            <w:r w:rsidRPr="00F3420E">
              <w:rPr>
                <w:rFonts w:ascii="Times New Roman" w:hAnsi="Times New Roman"/>
                <w:b/>
                <w:color w:val="0000FF"/>
                <w:sz w:val="28"/>
                <w:szCs w:val="28"/>
                <w:u w:val="single"/>
              </w:rPr>
              <w:t xml:space="preserve">Câu 2: </w:t>
            </w:r>
          </w:p>
          <w:p w:rsidR="00F3420E" w:rsidRPr="00F3420E" w:rsidRDefault="00F3420E" w:rsidP="00F3420E">
            <w:pPr>
              <w:rPr>
                <w:rFonts w:ascii="Times New Roman" w:hAnsi="Times New Roman"/>
                <w:b/>
                <w:sz w:val="28"/>
                <w:szCs w:val="28"/>
              </w:rPr>
            </w:pPr>
          </w:p>
          <w:p w:rsidR="00F3420E" w:rsidRPr="00F3420E" w:rsidRDefault="00F3420E" w:rsidP="00F3420E">
            <w:pPr>
              <w:rPr>
                <w:rFonts w:ascii="Times New Roman" w:hAnsi="Times New Roman"/>
                <w:sz w:val="28"/>
                <w:szCs w:val="28"/>
              </w:rPr>
            </w:pPr>
            <w:r w:rsidRPr="00F3420E">
              <w:rPr>
                <w:rFonts w:ascii="Times New Roman" w:hAnsi="Times New Roman"/>
                <w:b/>
                <w:sz w:val="28"/>
                <w:szCs w:val="28"/>
              </w:rPr>
              <w:t>a</w:t>
            </w:r>
            <w:r w:rsidRPr="00F3420E">
              <w:rPr>
                <w:rFonts w:ascii="Times New Roman" w:hAnsi="Times New Roman"/>
                <w:sz w:val="28"/>
                <w:szCs w:val="28"/>
              </w:rPr>
              <w:t>) *  Bảng giá trị đặc biệt của hàm số y = –x</w:t>
            </w:r>
            <w:r w:rsidRPr="00F3420E">
              <w:rPr>
                <w:rFonts w:ascii="Times New Roman" w:hAnsi="Times New Roman"/>
                <w:sz w:val="28"/>
                <w:szCs w:val="28"/>
                <w:vertAlign w:val="superscript"/>
              </w:rPr>
              <w:t>2</w:t>
            </w:r>
            <w:r w:rsidRPr="00F3420E">
              <w:rPr>
                <w:rFonts w:ascii="Times New Roman" w:hAnsi="Times New Roman"/>
                <w:sz w:val="28"/>
                <w:szCs w:val="28"/>
              </w:rPr>
              <w:t>:</w:t>
            </w:r>
          </w:p>
          <w:tbl>
            <w:tblPr>
              <w:tblStyle w:val="TableGrid"/>
              <w:tblW w:w="0" w:type="auto"/>
              <w:tblInd w:w="348" w:type="dxa"/>
              <w:tblLook w:val="01E0" w:firstRow="1" w:lastRow="1" w:firstColumn="1" w:lastColumn="1" w:noHBand="0" w:noVBand="0"/>
            </w:tblPr>
            <w:tblGrid>
              <w:gridCol w:w="499"/>
              <w:gridCol w:w="370"/>
              <w:gridCol w:w="370"/>
              <w:gridCol w:w="370"/>
              <w:gridCol w:w="370"/>
              <w:gridCol w:w="370"/>
            </w:tblGrid>
            <w:tr w:rsidR="008F746A" w:rsidRPr="00F3420E" w:rsidTr="00F3420E">
              <w:tc>
                <w:tcPr>
                  <w:tcW w:w="1080" w:type="dxa"/>
                </w:tcPr>
                <w:p w:rsidR="00F3420E" w:rsidRPr="00F3420E" w:rsidRDefault="00F3420E" w:rsidP="00F3420E">
                  <w:pPr>
                    <w:jc w:val="center"/>
                    <w:rPr>
                      <w:sz w:val="28"/>
                      <w:szCs w:val="28"/>
                    </w:rPr>
                  </w:pPr>
                  <w:r w:rsidRPr="00F3420E">
                    <w:rPr>
                      <w:sz w:val="28"/>
                      <w:szCs w:val="28"/>
                    </w:rPr>
                    <w:t>x</w:t>
                  </w:r>
                </w:p>
              </w:tc>
              <w:tc>
                <w:tcPr>
                  <w:tcW w:w="523" w:type="dxa"/>
                </w:tcPr>
                <w:p w:rsidR="00F3420E" w:rsidRPr="00F3420E" w:rsidRDefault="00F3420E" w:rsidP="00F3420E">
                  <w:pPr>
                    <w:jc w:val="center"/>
                    <w:rPr>
                      <w:sz w:val="28"/>
                      <w:szCs w:val="28"/>
                    </w:rPr>
                  </w:pPr>
                  <w:r w:rsidRPr="00F3420E">
                    <w:rPr>
                      <w:sz w:val="28"/>
                      <w:szCs w:val="28"/>
                    </w:rPr>
                    <w:t>–2</w:t>
                  </w:r>
                </w:p>
              </w:tc>
              <w:tc>
                <w:tcPr>
                  <w:tcW w:w="523" w:type="dxa"/>
                </w:tcPr>
                <w:p w:rsidR="00F3420E" w:rsidRPr="00F3420E" w:rsidRDefault="00F3420E" w:rsidP="00F3420E">
                  <w:pPr>
                    <w:jc w:val="center"/>
                    <w:rPr>
                      <w:sz w:val="28"/>
                      <w:szCs w:val="28"/>
                    </w:rPr>
                  </w:pPr>
                  <w:r w:rsidRPr="00F3420E">
                    <w:rPr>
                      <w:sz w:val="28"/>
                      <w:szCs w:val="28"/>
                    </w:rPr>
                    <w:t>–1</w:t>
                  </w:r>
                </w:p>
              </w:tc>
              <w:tc>
                <w:tcPr>
                  <w:tcW w:w="523" w:type="dxa"/>
                </w:tcPr>
                <w:p w:rsidR="00F3420E" w:rsidRPr="00F3420E" w:rsidRDefault="00F3420E" w:rsidP="00F3420E">
                  <w:pPr>
                    <w:jc w:val="center"/>
                    <w:rPr>
                      <w:sz w:val="28"/>
                      <w:szCs w:val="28"/>
                    </w:rPr>
                  </w:pPr>
                  <w:r w:rsidRPr="00F3420E">
                    <w:rPr>
                      <w:sz w:val="28"/>
                      <w:szCs w:val="28"/>
                    </w:rPr>
                    <w:t>0</w:t>
                  </w:r>
                </w:p>
              </w:tc>
              <w:tc>
                <w:tcPr>
                  <w:tcW w:w="523" w:type="dxa"/>
                </w:tcPr>
                <w:p w:rsidR="00F3420E" w:rsidRPr="00F3420E" w:rsidRDefault="00F3420E" w:rsidP="00F3420E">
                  <w:pPr>
                    <w:jc w:val="center"/>
                    <w:rPr>
                      <w:sz w:val="28"/>
                      <w:szCs w:val="28"/>
                    </w:rPr>
                  </w:pPr>
                  <w:r w:rsidRPr="00F3420E">
                    <w:rPr>
                      <w:sz w:val="28"/>
                      <w:szCs w:val="28"/>
                    </w:rPr>
                    <w:t>1</w:t>
                  </w:r>
                </w:p>
              </w:tc>
              <w:tc>
                <w:tcPr>
                  <w:tcW w:w="524" w:type="dxa"/>
                </w:tcPr>
                <w:p w:rsidR="00F3420E" w:rsidRPr="00F3420E" w:rsidRDefault="00F3420E" w:rsidP="00F3420E">
                  <w:pPr>
                    <w:jc w:val="center"/>
                    <w:rPr>
                      <w:sz w:val="28"/>
                      <w:szCs w:val="28"/>
                    </w:rPr>
                  </w:pPr>
                  <w:r w:rsidRPr="00F3420E">
                    <w:rPr>
                      <w:sz w:val="28"/>
                      <w:szCs w:val="28"/>
                    </w:rPr>
                    <w:t>2</w:t>
                  </w:r>
                </w:p>
              </w:tc>
            </w:tr>
            <w:tr w:rsidR="008F746A" w:rsidRPr="00F3420E" w:rsidTr="00F3420E">
              <w:tc>
                <w:tcPr>
                  <w:tcW w:w="1080" w:type="dxa"/>
                </w:tcPr>
                <w:p w:rsidR="00F3420E" w:rsidRPr="00F3420E" w:rsidRDefault="00F3420E" w:rsidP="00F3420E">
                  <w:pPr>
                    <w:jc w:val="center"/>
                    <w:rPr>
                      <w:sz w:val="28"/>
                      <w:szCs w:val="28"/>
                      <w:vertAlign w:val="superscript"/>
                    </w:rPr>
                  </w:pPr>
                  <w:r w:rsidRPr="00F3420E">
                    <w:rPr>
                      <w:sz w:val="28"/>
                      <w:szCs w:val="28"/>
                    </w:rPr>
                    <w:t>y = –x</w:t>
                  </w:r>
                  <w:r w:rsidRPr="00F3420E">
                    <w:rPr>
                      <w:sz w:val="28"/>
                      <w:szCs w:val="28"/>
                      <w:vertAlign w:val="superscript"/>
                    </w:rPr>
                    <w:t>2</w:t>
                  </w:r>
                </w:p>
              </w:tc>
              <w:tc>
                <w:tcPr>
                  <w:tcW w:w="523" w:type="dxa"/>
                </w:tcPr>
                <w:p w:rsidR="00F3420E" w:rsidRPr="00F3420E" w:rsidRDefault="00F3420E" w:rsidP="00F3420E">
                  <w:pPr>
                    <w:jc w:val="center"/>
                    <w:rPr>
                      <w:sz w:val="28"/>
                      <w:szCs w:val="28"/>
                    </w:rPr>
                  </w:pPr>
                  <w:r w:rsidRPr="00F3420E">
                    <w:rPr>
                      <w:sz w:val="28"/>
                      <w:szCs w:val="28"/>
                    </w:rPr>
                    <w:t>–4</w:t>
                  </w:r>
                </w:p>
              </w:tc>
              <w:tc>
                <w:tcPr>
                  <w:tcW w:w="523" w:type="dxa"/>
                </w:tcPr>
                <w:p w:rsidR="00F3420E" w:rsidRPr="00F3420E" w:rsidRDefault="00F3420E" w:rsidP="00F3420E">
                  <w:pPr>
                    <w:jc w:val="center"/>
                    <w:rPr>
                      <w:sz w:val="28"/>
                      <w:szCs w:val="28"/>
                    </w:rPr>
                  </w:pPr>
                  <w:r w:rsidRPr="00F3420E">
                    <w:rPr>
                      <w:sz w:val="28"/>
                      <w:szCs w:val="28"/>
                    </w:rPr>
                    <w:t>–1</w:t>
                  </w:r>
                </w:p>
              </w:tc>
              <w:tc>
                <w:tcPr>
                  <w:tcW w:w="523" w:type="dxa"/>
                </w:tcPr>
                <w:p w:rsidR="00F3420E" w:rsidRPr="00F3420E" w:rsidRDefault="00F3420E" w:rsidP="00F3420E">
                  <w:pPr>
                    <w:jc w:val="center"/>
                    <w:rPr>
                      <w:sz w:val="28"/>
                      <w:szCs w:val="28"/>
                    </w:rPr>
                  </w:pPr>
                  <w:r w:rsidRPr="00F3420E">
                    <w:rPr>
                      <w:sz w:val="28"/>
                      <w:szCs w:val="28"/>
                    </w:rPr>
                    <w:t>0</w:t>
                  </w:r>
                </w:p>
              </w:tc>
              <w:tc>
                <w:tcPr>
                  <w:tcW w:w="523" w:type="dxa"/>
                </w:tcPr>
                <w:p w:rsidR="00F3420E" w:rsidRPr="00F3420E" w:rsidRDefault="00F3420E" w:rsidP="00F3420E">
                  <w:pPr>
                    <w:jc w:val="center"/>
                    <w:rPr>
                      <w:sz w:val="28"/>
                      <w:szCs w:val="28"/>
                    </w:rPr>
                  </w:pPr>
                  <w:r w:rsidRPr="00F3420E">
                    <w:rPr>
                      <w:sz w:val="28"/>
                      <w:szCs w:val="28"/>
                    </w:rPr>
                    <w:t>–1</w:t>
                  </w:r>
                </w:p>
              </w:tc>
              <w:tc>
                <w:tcPr>
                  <w:tcW w:w="524" w:type="dxa"/>
                </w:tcPr>
                <w:p w:rsidR="00F3420E" w:rsidRPr="00F3420E" w:rsidRDefault="00F3420E" w:rsidP="00F3420E">
                  <w:pPr>
                    <w:jc w:val="center"/>
                    <w:rPr>
                      <w:sz w:val="28"/>
                      <w:szCs w:val="28"/>
                    </w:rPr>
                  </w:pPr>
                  <w:r w:rsidRPr="00F3420E">
                    <w:rPr>
                      <w:sz w:val="28"/>
                      <w:szCs w:val="28"/>
                    </w:rPr>
                    <w:t>–4</w:t>
                  </w:r>
                </w:p>
              </w:tc>
            </w:tr>
          </w:tbl>
          <w:p w:rsidR="00F3420E" w:rsidRPr="00F3420E" w:rsidRDefault="00F3420E" w:rsidP="00F3420E">
            <w:pPr>
              <w:rPr>
                <w:rFonts w:ascii="Times New Roman" w:hAnsi="Times New Roman"/>
                <w:sz w:val="28"/>
                <w:szCs w:val="28"/>
              </w:rPr>
            </w:pPr>
            <w:r w:rsidRPr="00F3420E">
              <w:rPr>
                <w:rFonts w:ascii="Times New Roman" w:hAnsi="Times New Roman"/>
                <w:sz w:val="28"/>
                <w:szCs w:val="28"/>
              </w:rPr>
              <w:t>* Bảng giá trị đặc biệt của hàm số y = x – 2:</w:t>
            </w:r>
          </w:p>
          <w:tbl>
            <w:tblPr>
              <w:tblStyle w:val="TableGrid"/>
              <w:tblW w:w="0" w:type="auto"/>
              <w:tblInd w:w="348" w:type="dxa"/>
              <w:tblLook w:val="01E0" w:firstRow="1" w:lastRow="1" w:firstColumn="1" w:lastColumn="1" w:noHBand="0" w:noVBand="0"/>
            </w:tblPr>
            <w:tblGrid>
              <w:gridCol w:w="1192"/>
              <w:gridCol w:w="1140"/>
              <w:gridCol w:w="1140"/>
            </w:tblGrid>
            <w:tr w:rsidR="00F3420E" w:rsidRPr="00F3420E" w:rsidTr="00F3420E">
              <w:tc>
                <w:tcPr>
                  <w:tcW w:w="1192" w:type="dxa"/>
                </w:tcPr>
                <w:p w:rsidR="00F3420E" w:rsidRPr="00F3420E" w:rsidRDefault="00F3420E" w:rsidP="00F3420E">
                  <w:pPr>
                    <w:jc w:val="center"/>
                    <w:rPr>
                      <w:sz w:val="28"/>
                      <w:szCs w:val="28"/>
                    </w:rPr>
                  </w:pPr>
                  <w:r w:rsidRPr="00F3420E">
                    <w:rPr>
                      <w:sz w:val="28"/>
                      <w:szCs w:val="28"/>
                    </w:rPr>
                    <w:t>x</w:t>
                  </w:r>
                </w:p>
              </w:tc>
              <w:tc>
                <w:tcPr>
                  <w:tcW w:w="1140" w:type="dxa"/>
                </w:tcPr>
                <w:p w:rsidR="00F3420E" w:rsidRPr="00F3420E" w:rsidRDefault="00F3420E" w:rsidP="00F3420E">
                  <w:pPr>
                    <w:jc w:val="center"/>
                    <w:rPr>
                      <w:sz w:val="28"/>
                      <w:szCs w:val="28"/>
                    </w:rPr>
                  </w:pPr>
                  <w:r w:rsidRPr="00F3420E">
                    <w:rPr>
                      <w:sz w:val="28"/>
                      <w:szCs w:val="28"/>
                    </w:rPr>
                    <w:t>0</w:t>
                  </w:r>
                </w:p>
              </w:tc>
              <w:tc>
                <w:tcPr>
                  <w:tcW w:w="1140" w:type="dxa"/>
                </w:tcPr>
                <w:p w:rsidR="00F3420E" w:rsidRPr="00F3420E" w:rsidRDefault="00F3420E" w:rsidP="00F3420E">
                  <w:pPr>
                    <w:jc w:val="center"/>
                    <w:rPr>
                      <w:sz w:val="28"/>
                      <w:szCs w:val="28"/>
                    </w:rPr>
                  </w:pPr>
                  <w:r w:rsidRPr="00F3420E">
                    <w:rPr>
                      <w:sz w:val="28"/>
                      <w:szCs w:val="28"/>
                    </w:rPr>
                    <w:t>2</w:t>
                  </w:r>
                </w:p>
              </w:tc>
            </w:tr>
            <w:tr w:rsidR="00F3420E" w:rsidRPr="00F3420E" w:rsidTr="00F3420E">
              <w:tc>
                <w:tcPr>
                  <w:tcW w:w="1192" w:type="dxa"/>
                </w:tcPr>
                <w:p w:rsidR="00F3420E" w:rsidRPr="00F3420E" w:rsidRDefault="00F3420E" w:rsidP="00F3420E">
                  <w:pPr>
                    <w:jc w:val="center"/>
                    <w:rPr>
                      <w:sz w:val="28"/>
                      <w:szCs w:val="28"/>
                    </w:rPr>
                  </w:pPr>
                  <w:r w:rsidRPr="00F3420E">
                    <w:rPr>
                      <w:sz w:val="28"/>
                      <w:szCs w:val="28"/>
                    </w:rPr>
                    <w:t>y = x – 2</w:t>
                  </w:r>
                </w:p>
              </w:tc>
              <w:tc>
                <w:tcPr>
                  <w:tcW w:w="1140" w:type="dxa"/>
                </w:tcPr>
                <w:p w:rsidR="00F3420E" w:rsidRPr="00F3420E" w:rsidRDefault="00F3420E" w:rsidP="00F3420E">
                  <w:pPr>
                    <w:jc w:val="center"/>
                    <w:rPr>
                      <w:sz w:val="28"/>
                      <w:szCs w:val="28"/>
                    </w:rPr>
                  </w:pPr>
                  <w:r w:rsidRPr="00F3420E">
                    <w:rPr>
                      <w:sz w:val="28"/>
                      <w:szCs w:val="28"/>
                    </w:rPr>
                    <w:t>–2</w:t>
                  </w:r>
                </w:p>
              </w:tc>
              <w:tc>
                <w:tcPr>
                  <w:tcW w:w="1140" w:type="dxa"/>
                </w:tcPr>
                <w:p w:rsidR="00F3420E" w:rsidRPr="00F3420E" w:rsidRDefault="00F3420E" w:rsidP="00F3420E">
                  <w:pPr>
                    <w:jc w:val="center"/>
                    <w:rPr>
                      <w:sz w:val="28"/>
                      <w:szCs w:val="28"/>
                    </w:rPr>
                  </w:pPr>
                  <w:r w:rsidRPr="00F3420E">
                    <w:rPr>
                      <w:sz w:val="28"/>
                      <w:szCs w:val="28"/>
                    </w:rPr>
                    <w:t>0</w:t>
                  </w:r>
                </w:p>
              </w:tc>
            </w:tr>
          </w:tbl>
          <w:p w:rsidR="00F3420E" w:rsidRPr="00F3420E" w:rsidRDefault="00D94404" w:rsidP="00F3420E">
            <w:pPr>
              <w:rPr>
                <w:rFonts w:ascii="Times New Roman" w:hAnsi="Times New Roman"/>
                <w:sz w:val="28"/>
                <w:szCs w:val="28"/>
              </w:rPr>
            </w:pPr>
            <w:r>
              <w:rPr>
                <w:noProof/>
                <w:sz w:val="28"/>
                <w:szCs w:val="28"/>
              </w:rPr>
              <w:pict>
                <v:shape id="_x0000_s1087" type="#_x0000_t75" style="position:absolute;margin-left:218.55pt;margin-top:9.85pt;width:191pt;height:203.55pt;z-index:251719680;mso-position-horizontal-relative:text;mso-position-vertical-relative:text">
                  <v:imagedata r:id="rId1495" o:title=""/>
                  <w10:wrap type="square"/>
                </v:shape>
              </w:pic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Đồ thị (P) và (D) được vẽ như sau:</w:t>
            </w:r>
          </w:p>
          <w:p w:rsidR="00F3420E" w:rsidRPr="00F3420E" w:rsidRDefault="008B0EE4" w:rsidP="00F3420E">
            <w:pPr>
              <w:rPr>
                <w:rFonts w:ascii="Times New Roman" w:hAnsi="Times New Roman"/>
                <w:sz w:val="28"/>
                <w:szCs w:val="28"/>
              </w:rPr>
            </w:pPr>
            <w:r w:rsidRPr="00F3420E">
              <w:rPr>
                <w:noProof/>
                <w:sz w:val="28"/>
                <w:szCs w:val="28"/>
                <w:lang w:val="en-US"/>
              </w:rPr>
              <w:drawing>
                <wp:anchor distT="0" distB="0" distL="114300" distR="114300" simplePos="0" relativeHeight="251720704" behindDoc="0" locked="0" layoutInCell="1" allowOverlap="1" wp14:anchorId="23C7CF7A" wp14:editId="436F4BA5">
                  <wp:simplePos x="0" y="0"/>
                  <wp:positionH relativeFrom="column">
                    <wp:posOffset>-119380</wp:posOffset>
                  </wp:positionH>
                  <wp:positionV relativeFrom="paragraph">
                    <wp:posOffset>-3322955</wp:posOffset>
                  </wp:positionV>
                  <wp:extent cx="3152775" cy="2724150"/>
                  <wp:effectExtent l="0" t="0" r="9525" b="0"/>
                  <wp:wrapSquare wrapText="bothSides"/>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96">
                            <a:extLst>
                              <a:ext uri="{28A0092B-C50C-407E-A947-70E740481C1C}">
                                <a14:useLocalDpi xmlns:a14="http://schemas.microsoft.com/office/drawing/2010/main" val="0"/>
                              </a:ext>
                            </a:extLst>
                          </a:blip>
                          <a:srcRect/>
                          <a:stretch>
                            <a:fillRect/>
                          </a:stretch>
                        </pic:blipFill>
                        <pic:spPr bwMode="auto">
                          <a:xfrm>
                            <a:off x="0" y="0"/>
                            <a:ext cx="3152775" cy="2724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3420E" w:rsidRPr="00F3420E" w:rsidRDefault="00F3420E" w:rsidP="00F3420E">
            <w:pPr>
              <w:rPr>
                <w:rFonts w:ascii="Times New Roman" w:hAnsi="Times New Roman"/>
                <w:sz w:val="28"/>
                <w:szCs w:val="28"/>
              </w:rPr>
            </w:pPr>
          </w:p>
          <w:p w:rsidR="00F3420E" w:rsidRPr="00F3420E" w:rsidRDefault="00F3420E" w:rsidP="00F3420E">
            <w:pPr>
              <w:rPr>
                <w:rFonts w:ascii="Times New Roman" w:hAnsi="Times New Roman"/>
                <w:sz w:val="28"/>
                <w:szCs w:val="28"/>
              </w:rPr>
            </w:pPr>
          </w:p>
          <w:p w:rsidR="00F3420E" w:rsidRPr="00F3420E" w:rsidRDefault="00F3420E" w:rsidP="00F3420E">
            <w:pPr>
              <w:rPr>
                <w:rFonts w:ascii="Times New Roman" w:hAnsi="Times New Roman"/>
                <w:sz w:val="28"/>
                <w:szCs w:val="28"/>
              </w:rPr>
            </w:pPr>
          </w:p>
          <w:p w:rsidR="00F3420E" w:rsidRPr="00F3420E" w:rsidRDefault="00F3420E" w:rsidP="00F3420E">
            <w:pPr>
              <w:rPr>
                <w:rFonts w:ascii="Times New Roman" w:hAnsi="Times New Roman"/>
                <w:sz w:val="28"/>
                <w:szCs w:val="28"/>
              </w:rPr>
            </w:pPr>
          </w:p>
          <w:p w:rsidR="00F3420E" w:rsidRPr="00F3420E" w:rsidRDefault="00F3420E" w:rsidP="00F3420E">
            <w:pPr>
              <w:rPr>
                <w:rFonts w:ascii="Times New Roman" w:hAnsi="Times New Roman"/>
                <w:sz w:val="28"/>
                <w:szCs w:val="28"/>
              </w:rPr>
            </w:pPr>
          </w:p>
          <w:p w:rsidR="00F3420E" w:rsidRPr="00F3420E" w:rsidRDefault="00F3420E" w:rsidP="00F3420E">
            <w:pPr>
              <w:rPr>
                <w:rFonts w:ascii="Times New Roman" w:hAnsi="Times New Roman"/>
                <w:sz w:val="28"/>
                <w:szCs w:val="28"/>
              </w:rPr>
            </w:pPr>
          </w:p>
          <w:p w:rsidR="00F3420E" w:rsidRPr="00F3420E" w:rsidRDefault="00F3420E" w:rsidP="00F3420E">
            <w:pPr>
              <w:rPr>
                <w:rFonts w:ascii="Times New Roman" w:hAnsi="Times New Roman"/>
                <w:sz w:val="28"/>
                <w:szCs w:val="28"/>
              </w:rPr>
            </w:pPr>
          </w:p>
          <w:p w:rsidR="00F3420E" w:rsidRPr="00F3420E" w:rsidRDefault="00F3420E" w:rsidP="00F3420E">
            <w:pPr>
              <w:rPr>
                <w:rFonts w:ascii="Times New Roman" w:hAnsi="Times New Roman"/>
                <w:sz w:val="28"/>
                <w:szCs w:val="28"/>
              </w:rPr>
            </w:pPr>
          </w:p>
          <w:p w:rsidR="00F3420E" w:rsidRPr="00F3420E" w:rsidRDefault="00F3420E" w:rsidP="00F3420E">
            <w:pPr>
              <w:rPr>
                <w:rFonts w:ascii="Times New Roman" w:hAnsi="Times New Roman"/>
                <w:sz w:val="28"/>
                <w:szCs w:val="28"/>
              </w:rPr>
            </w:pPr>
          </w:p>
          <w:p w:rsidR="00F3420E" w:rsidRPr="00F3420E" w:rsidRDefault="00F3420E" w:rsidP="00F3420E">
            <w:pPr>
              <w:rPr>
                <w:rFonts w:ascii="Times New Roman" w:hAnsi="Times New Roman"/>
                <w:sz w:val="28"/>
                <w:szCs w:val="28"/>
              </w:rPr>
            </w:pPr>
          </w:p>
          <w:p w:rsidR="00F3420E" w:rsidRPr="00F3420E" w:rsidRDefault="00F3420E" w:rsidP="00F3420E">
            <w:pPr>
              <w:rPr>
                <w:rFonts w:ascii="Times New Roman" w:hAnsi="Times New Roman"/>
                <w:sz w:val="28"/>
                <w:szCs w:val="28"/>
              </w:rPr>
            </w:pPr>
          </w:p>
          <w:p w:rsidR="00F3420E" w:rsidRPr="00F3420E" w:rsidRDefault="00F3420E" w:rsidP="00F3420E">
            <w:pPr>
              <w:rPr>
                <w:rFonts w:ascii="Times New Roman" w:hAnsi="Times New Roman"/>
                <w:sz w:val="28"/>
                <w:szCs w:val="28"/>
              </w:rPr>
            </w:pPr>
          </w:p>
          <w:p w:rsidR="00F3420E" w:rsidRPr="00F3420E" w:rsidRDefault="00F3420E" w:rsidP="00F3420E">
            <w:pPr>
              <w:rPr>
                <w:rFonts w:ascii="Times New Roman" w:hAnsi="Times New Roman"/>
                <w:sz w:val="28"/>
                <w:szCs w:val="28"/>
              </w:rPr>
            </w:pPr>
          </w:p>
          <w:p w:rsidR="00F3420E" w:rsidRPr="00F3420E" w:rsidRDefault="00F3420E" w:rsidP="00F3420E">
            <w:pPr>
              <w:rPr>
                <w:rFonts w:ascii="Times New Roman" w:hAnsi="Times New Roman"/>
                <w:sz w:val="28"/>
                <w:szCs w:val="28"/>
              </w:rPr>
            </w:pPr>
          </w:p>
          <w:p w:rsidR="00F3420E" w:rsidRPr="00F3420E" w:rsidRDefault="00F3420E" w:rsidP="00F3420E">
            <w:pPr>
              <w:rPr>
                <w:rFonts w:ascii="Times New Roman" w:hAnsi="Times New Roman"/>
                <w:sz w:val="28"/>
                <w:szCs w:val="28"/>
              </w:rPr>
            </w:pPr>
            <w:r w:rsidRPr="00F3420E">
              <w:rPr>
                <w:rFonts w:ascii="Times New Roman" w:hAnsi="Times New Roman"/>
                <w:b/>
                <w:sz w:val="28"/>
                <w:szCs w:val="28"/>
              </w:rPr>
              <w:t>b</w:t>
            </w:r>
            <w:r w:rsidRPr="00F3420E">
              <w:rPr>
                <w:rFonts w:ascii="Times New Roman" w:hAnsi="Times New Roman"/>
                <w:sz w:val="28"/>
                <w:szCs w:val="28"/>
              </w:rPr>
              <w:t xml:space="preserve">) Phương trình hoành độ giao điểm của (P) và (D) là: </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 xml:space="preserve">    </w:t>
            </w:r>
            <w:r w:rsidRPr="00F3420E">
              <w:rPr>
                <w:rFonts w:ascii="Times New Roman" w:hAnsi="Times New Roman"/>
                <w:sz w:val="28"/>
                <w:szCs w:val="28"/>
              </w:rPr>
              <w:tab/>
              <w:t>–x</w:t>
            </w:r>
            <w:r w:rsidRPr="00F3420E">
              <w:rPr>
                <w:rFonts w:ascii="Times New Roman" w:hAnsi="Times New Roman"/>
                <w:sz w:val="28"/>
                <w:szCs w:val="28"/>
                <w:vertAlign w:val="superscript"/>
              </w:rPr>
              <w:t>2</w:t>
            </w:r>
            <w:r w:rsidRPr="00F3420E">
              <w:rPr>
                <w:rFonts w:ascii="Times New Roman" w:hAnsi="Times New Roman"/>
                <w:sz w:val="28"/>
                <w:szCs w:val="28"/>
              </w:rPr>
              <w:t xml:space="preserve"> = x – 2 </w:t>
            </w:r>
            <w:r w:rsidRPr="00F3420E">
              <w:rPr>
                <w:rFonts w:ascii="Times New Roman" w:hAnsi="Times New Roman"/>
                <w:sz w:val="28"/>
                <w:szCs w:val="28"/>
              </w:rPr>
              <w:sym w:font="Symbol" w:char="F0DB"/>
            </w:r>
            <w:r w:rsidRPr="00F3420E">
              <w:rPr>
                <w:rFonts w:ascii="Times New Roman" w:hAnsi="Times New Roman"/>
                <w:sz w:val="28"/>
                <w:szCs w:val="28"/>
              </w:rPr>
              <w:t xml:space="preserve"> x</w:t>
            </w:r>
            <w:r w:rsidRPr="00F3420E">
              <w:rPr>
                <w:rFonts w:ascii="Times New Roman" w:hAnsi="Times New Roman"/>
                <w:sz w:val="28"/>
                <w:szCs w:val="28"/>
                <w:vertAlign w:val="superscript"/>
              </w:rPr>
              <w:t>2</w:t>
            </w:r>
            <w:r w:rsidRPr="00F3420E">
              <w:rPr>
                <w:rFonts w:ascii="Times New Roman" w:hAnsi="Times New Roman"/>
                <w:sz w:val="28"/>
                <w:szCs w:val="28"/>
              </w:rPr>
              <w:t xml:space="preserve"> + x – 2 = 0 </w:t>
            </w:r>
            <w:r w:rsidRPr="00F3420E">
              <w:rPr>
                <w:rFonts w:ascii="Times New Roman" w:hAnsi="Times New Roman"/>
                <w:sz w:val="28"/>
                <w:szCs w:val="28"/>
              </w:rPr>
              <w:sym w:font="Symbol" w:char="F0DB"/>
            </w:r>
            <w:r w:rsidRPr="00F3420E">
              <w:rPr>
                <w:rFonts w:ascii="Times New Roman" w:hAnsi="Times New Roman"/>
                <w:sz w:val="28"/>
                <w:szCs w:val="28"/>
              </w:rPr>
              <w:t xml:space="preserve"> x = 1 hay x = –2 (a + b + c = 0)</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Khi x = 1 thì y = –1;</w:t>
            </w:r>
            <w:r w:rsidRPr="00F3420E">
              <w:rPr>
                <w:rFonts w:ascii="Times New Roman" w:hAnsi="Times New Roman"/>
                <w:sz w:val="28"/>
                <w:szCs w:val="28"/>
              </w:rPr>
              <w:tab/>
              <w:t>Khi x = –2 thì y = –4.</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Vậy (P) cắt (D) tại hai điểm là (1; –1) và (–2; –4).</w:t>
            </w:r>
            <w:r w:rsidRPr="00F3420E">
              <w:rPr>
                <w:rFonts w:ascii="Times New Roman" w:hAnsi="Times New Roman"/>
                <w:sz w:val="28"/>
                <w:szCs w:val="28"/>
              </w:rPr>
              <w:br/>
            </w:r>
          </w:p>
          <w:p w:rsidR="00F3420E" w:rsidRPr="00F3420E" w:rsidRDefault="00F3420E" w:rsidP="00F3420E">
            <w:pPr>
              <w:rPr>
                <w:rFonts w:ascii="Times New Roman" w:hAnsi="Times New Roman"/>
                <w:b/>
                <w:color w:val="0000FF"/>
                <w:sz w:val="28"/>
                <w:szCs w:val="28"/>
                <w:u w:val="single"/>
              </w:rPr>
            </w:pPr>
            <w:r w:rsidRPr="00F3420E">
              <w:rPr>
                <w:rFonts w:ascii="Times New Roman" w:hAnsi="Times New Roman"/>
                <w:b/>
                <w:color w:val="0000FF"/>
                <w:sz w:val="28"/>
                <w:szCs w:val="28"/>
                <w:u w:val="single"/>
              </w:rPr>
              <w:t xml:space="preserve">Câu 3: </w:t>
            </w:r>
          </w:p>
          <w:p w:rsidR="00F3420E" w:rsidRPr="00F3420E" w:rsidRDefault="00F3420E" w:rsidP="00F3420E">
            <w:pPr>
              <w:rPr>
                <w:rFonts w:ascii="Times New Roman" w:hAnsi="Times New Roman"/>
                <w:b/>
                <w:sz w:val="28"/>
                <w:szCs w:val="28"/>
              </w:rPr>
            </w:pPr>
          </w:p>
          <w:p w:rsidR="00F3420E" w:rsidRPr="00F3420E" w:rsidRDefault="00F3420E" w:rsidP="00F3420E">
            <w:pPr>
              <w:rPr>
                <w:rFonts w:ascii="Times New Roman" w:hAnsi="Times New Roman"/>
                <w:sz w:val="28"/>
                <w:szCs w:val="28"/>
              </w:rPr>
            </w:pPr>
            <w:r w:rsidRPr="00F3420E">
              <w:rPr>
                <w:rFonts w:ascii="Times New Roman" w:hAnsi="Times New Roman"/>
                <w:b/>
                <w:sz w:val="28"/>
                <w:szCs w:val="28"/>
              </w:rPr>
              <w:t>a</w:t>
            </w:r>
            <w:r w:rsidRPr="00F3420E">
              <w:rPr>
                <w:rFonts w:ascii="Times New Roman" w:hAnsi="Times New Roman"/>
                <w:sz w:val="28"/>
                <w:szCs w:val="28"/>
              </w:rPr>
              <w:t xml:space="preserve">) A </w:t>
            </w:r>
            <w:r w:rsidRPr="00F3420E">
              <w:rPr>
                <w:rFonts w:ascii="Times New Roman" w:hAnsi="Times New Roman"/>
                <w:sz w:val="28"/>
                <w:szCs w:val="28"/>
              </w:rPr>
              <w:tab/>
              <w:t xml:space="preserve">= </w:t>
            </w:r>
            <w:r w:rsidR="00D94404">
              <w:rPr>
                <w:rFonts w:ascii="Times New Roman" w:hAnsi="Times New Roman"/>
                <w:position w:val="-10"/>
                <w:sz w:val="28"/>
                <w:szCs w:val="28"/>
              </w:rPr>
              <w:pict>
                <v:shape id="_x0000_i1975" type="#_x0000_t75" style="width:107.2pt;height:21.75pt">
                  <v:imagedata r:id="rId1484" o:title=""/>
                </v:shape>
              </w:pict>
            </w:r>
            <w:r w:rsidRPr="00F3420E">
              <w:rPr>
                <w:rFonts w:ascii="Times New Roman" w:hAnsi="Times New Roman"/>
                <w:sz w:val="28"/>
                <w:szCs w:val="28"/>
              </w:rPr>
              <w:t xml:space="preserve">= </w:t>
            </w:r>
            <w:r w:rsidR="00D94404">
              <w:rPr>
                <w:rFonts w:ascii="Times New Roman" w:hAnsi="Times New Roman"/>
                <w:position w:val="-12"/>
                <w:sz w:val="28"/>
                <w:szCs w:val="28"/>
              </w:rPr>
              <w:pict>
                <v:shape id="_x0000_i1976" type="#_x0000_t75" style="width:120.75pt;height:23.25pt">
                  <v:imagedata r:id="rId1497" o:title=""/>
                </v:shape>
              </w:pict>
            </w:r>
            <w:r w:rsidRPr="00F3420E">
              <w:rPr>
                <w:rFonts w:ascii="Times New Roman" w:hAnsi="Times New Roman"/>
                <w:sz w:val="28"/>
                <w:szCs w:val="28"/>
              </w:rPr>
              <w:t>=</w:t>
            </w:r>
            <w:r w:rsidR="00D94404">
              <w:rPr>
                <w:rFonts w:ascii="Times New Roman" w:hAnsi="Times New Roman"/>
                <w:position w:val="-18"/>
                <w:sz w:val="28"/>
                <w:szCs w:val="28"/>
              </w:rPr>
              <w:pict>
                <v:shape id="_x0000_i1977" type="#_x0000_t75" style="width:84pt;height:24pt">
                  <v:imagedata r:id="rId1498" o:title=""/>
                </v:shape>
              </w:pict>
            </w:r>
            <w:r w:rsidRPr="00F3420E">
              <w:rPr>
                <w:rFonts w:ascii="Times New Roman" w:hAnsi="Times New Roman"/>
                <w:sz w:val="28"/>
                <w:szCs w:val="28"/>
              </w:rPr>
              <w:t xml:space="preserve"> </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 xml:space="preserve">Mà  2 – </w:t>
            </w:r>
            <w:r w:rsidR="00D94404">
              <w:rPr>
                <w:rFonts w:ascii="Times New Roman" w:hAnsi="Times New Roman"/>
                <w:position w:val="-8"/>
                <w:sz w:val="28"/>
                <w:szCs w:val="28"/>
              </w:rPr>
              <w:pict>
                <v:shape id="_x0000_i1978" type="#_x0000_t75" style="width:18pt;height:18pt">
                  <v:imagedata r:id="rId1499" o:title=""/>
                </v:shape>
              </w:pict>
            </w:r>
            <w:r w:rsidRPr="00F3420E">
              <w:rPr>
                <w:rFonts w:ascii="Times New Roman" w:hAnsi="Times New Roman"/>
                <w:sz w:val="28"/>
                <w:szCs w:val="28"/>
              </w:rPr>
              <w:t xml:space="preserve"> &gt; 0 và 2 + </w:t>
            </w:r>
            <w:r w:rsidR="00D94404">
              <w:rPr>
                <w:rFonts w:ascii="Times New Roman" w:hAnsi="Times New Roman"/>
                <w:position w:val="-8"/>
                <w:sz w:val="28"/>
                <w:szCs w:val="28"/>
              </w:rPr>
              <w:pict>
                <v:shape id="_x0000_i1979" type="#_x0000_t75" style="width:18pt;height:18pt">
                  <v:imagedata r:id="rId1499" o:title=""/>
                </v:shape>
              </w:pict>
            </w:r>
            <w:r w:rsidRPr="00F3420E">
              <w:rPr>
                <w:rFonts w:ascii="Times New Roman" w:hAnsi="Times New Roman"/>
                <w:sz w:val="28"/>
                <w:szCs w:val="28"/>
              </w:rPr>
              <w:t xml:space="preserve"> &gt; 0 nên A = 2 – </w:t>
            </w:r>
            <w:r w:rsidR="00D94404">
              <w:rPr>
                <w:rFonts w:ascii="Times New Roman" w:hAnsi="Times New Roman"/>
                <w:position w:val="-8"/>
                <w:sz w:val="28"/>
                <w:szCs w:val="28"/>
              </w:rPr>
              <w:pict>
                <v:shape id="_x0000_i1980" type="#_x0000_t75" style="width:18pt;height:18pt">
                  <v:imagedata r:id="rId1499" o:title=""/>
                </v:shape>
              </w:pict>
            </w:r>
            <w:r w:rsidRPr="00F3420E">
              <w:rPr>
                <w:rFonts w:ascii="Times New Roman" w:hAnsi="Times New Roman"/>
                <w:sz w:val="28"/>
                <w:szCs w:val="28"/>
              </w:rPr>
              <w:t xml:space="preserve"> – 2 – </w:t>
            </w:r>
            <w:r w:rsidR="00D94404">
              <w:rPr>
                <w:rFonts w:ascii="Times New Roman" w:hAnsi="Times New Roman"/>
                <w:position w:val="-8"/>
                <w:sz w:val="28"/>
                <w:szCs w:val="28"/>
              </w:rPr>
              <w:pict>
                <v:shape id="_x0000_i1981" type="#_x0000_t75" style="width:18pt;height:18pt">
                  <v:imagedata r:id="rId1499" o:title=""/>
                </v:shape>
              </w:pict>
            </w:r>
            <w:r w:rsidRPr="00F3420E">
              <w:rPr>
                <w:rFonts w:ascii="Times New Roman" w:hAnsi="Times New Roman"/>
                <w:sz w:val="28"/>
                <w:szCs w:val="28"/>
              </w:rPr>
              <w:t xml:space="preserve"> = </w:t>
            </w:r>
            <w:r w:rsidR="00D94404">
              <w:rPr>
                <w:rFonts w:ascii="Times New Roman" w:hAnsi="Times New Roman"/>
                <w:position w:val="-8"/>
                <w:sz w:val="28"/>
                <w:szCs w:val="28"/>
              </w:rPr>
              <w:pict>
                <v:shape id="_x0000_i1982" type="#_x0000_t75" style="width:30.75pt;height:18pt">
                  <v:imagedata r:id="rId1500" o:title=""/>
                </v:shape>
              </w:pict>
            </w:r>
            <w:r w:rsidRPr="00F3420E">
              <w:rPr>
                <w:rFonts w:ascii="Times New Roman" w:hAnsi="Times New Roman"/>
                <w:sz w:val="28"/>
                <w:szCs w:val="28"/>
              </w:rPr>
              <w:t>.</w:t>
            </w:r>
          </w:p>
          <w:p w:rsidR="00F3420E" w:rsidRPr="00F3420E" w:rsidRDefault="00F3420E" w:rsidP="00F3420E">
            <w:pPr>
              <w:rPr>
                <w:rFonts w:ascii="Times New Roman" w:hAnsi="Times New Roman"/>
                <w:b/>
                <w:sz w:val="28"/>
                <w:szCs w:val="28"/>
              </w:rPr>
            </w:pPr>
          </w:p>
          <w:p w:rsidR="00F3420E" w:rsidRPr="00F3420E" w:rsidRDefault="00F3420E" w:rsidP="00F3420E">
            <w:pPr>
              <w:rPr>
                <w:rFonts w:ascii="Times New Roman" w:hAnsi="Times New Roman"/>
                <w:sz w:val="28"/>
                <w:szCs w:val="28"/>
              </w:rPr>
            </w:pPr>
            <w:r w:rsidRPr="00F3420E">
              <w:rPr>
                <w:rFonts w:ascii="Times New Roman" w:hAnsi="Times New Roman"/>
                <w:b/>
                <w:sz w:val="28"/>
                <w:szCs w:val="28"/>
              </w:rPr>
              <w:t>b</w:t>
            </w:r>
            <w:r w:rsidRPr="00F3420E">
              <w:rPr>
                <w:rFonts w:ascii="Times New Roman" w:hAnsi="Times New Roman"/>
                <w:sz w:val="28"/>
                <w:szCs w:val="28"/>
              </w:rPr>
              <w:t xml:space="preserve">) B </w:t>
            </w:r>
            <w:r w:rsidRPr="00F3420E">
              <w:rPr>
                <w:rFonts w:ascii="Times New Roman" w:hAnsi="Times New Roman"/>
                <w:sz w:val="28"/>
                <w:szCs w:val="28"/>
              </w:rPr>
              <w:tab/>
              <w:t xml:space="preserve">= </w:t>
            </w:r>
            <w:r w:rsidR="00D94404">
              <w:rPr>
                <w:rFonts w:ascii="Times New Roman" w:hAnsi="Times New Roman"/>
                <w:position w:val="-34"/>
                <w:sz w:val="28"/>
                <w:szCs w:val="28"/>
              </w:rPr>
              <w:pict>
                <v:shape id="_x0000_i1983" type="#_x0000_t75" style="width:3in;height:39.75pt">
                  <v:imagedata r:id="rId1485" o:title=""/>
                </v:shape>
              </w:pict>
            </w:r>
            <w:r w:rsidRPr="00F3420E">
              <w:rPr>
                <w:rFonts w:ascii="Times New Roman" w:hAnsi="Times New Roman"/>
                <w:sz w:val="28"/>
                <w:szCs w:val="28"/>
              </w:rPr>
              <w:t>.</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ab/>
              <w:t xml:space="preserve">= </w:t>
            </w:r>
            <w:r w:rsidR="00D94404">
              <w:rPr>
                <w:rFonts w:ascii="Times New Roman" w:hAnsi="Times New Roman"/>
                <w:position w:val="-34"/>
                <w:sz w:val="28"/>
                <w:szCs w:val="28"/>
              </w:rPr>
              <w:pict>
                <v:shape id="_x0000_i1984" type="#_x0000_t75" style="width:204.75pt;height:39.75pt">
                  <v:imagedata r:id="rId1501" o:title=""/>
                </v:shape>
              </w:pic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ab/>
              <w:t xml:space="preserve">= </w:t>
            </w:r>
            <w:r w:rsidR="00D94404">
              <w:rPr>
                <w:rFonts w:ascii="Times New Roman" w:hAnsi="Times New Roman"/>
                <w:position w:val="-42"/>
                <w:sz w:val="28"/>
                <w:szCs w:val="28"/>
              </w:rPr>
              <w:pict>
                <v:shape id="_x0000_i1985" type="#_x0000_t75" style="width:263.25pt;height:48pt">
                  <v:imagedata r:id="rId1502" o:title=""/>
                </v:shape>
              </w:pic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ab/>
              <w:t xml:space="preserve">= </w:t>
            </w:r>
            <w:r w:rsidR="00D94404">
              <w:rPr>
                <w:rFonts w:ascii="Times New Roman" w:hAnsi="Times New Roman"/>
                <w:position w:val="-28"/>
                <w:sz w:val="28"/>
                <w:szCs w:val="28"/>
              </w:rPr>
              <w:pict>
                <v:shape id="_x0000_i1986" type="#_x0000_t75" style="width:132.7pt;height:36pt">
                  <v:imagedata r:id="rId1503" o:title=""/>
                </v:shape>
              </w:pict>
            </w:r>
            <w:r w:rsidRPr="00F3420E">
              <w:rPr>
                <w:rFonts w:ascii="Times New Roman" w:hAnsi="Times New Roman"/>
                <w:sz w:val="28"/>
                <w:szCs w:val="28"/>
              </w:rPr>
              <w:t xml:space="preserve"> = </w:t>
            </w:r>
            <w:r w:rsidR="00D94404">
              <w:rPr>
                <w:rFonts w:ascii="Times New Roman" w:hAnsi="Times New Roman"/>
                <w:position w:val="-28"/>
                <w:sz w:val="28"/>
                <w:szCs w:val="28"/>
              </w:rPr>
              <w:pict>
                <v:shape id="_x0000_i1987" type="#_x0000_t75" style="width:27pt;height:36pt">
                  <v:imagedata r:id="rId1504" o:title=""/>
                </v:shape>
              </w:pict>
            </w:r>
            <w:r w:rsidRPr="00F3420E">
              <w:rPr>
                <w:rFonts w:ascii="Times New Roman" w:hAnsi="Times New Roman"/>
                <w:sz w:val="28"/>
                <w:szCs w:val="28"/>
              </w:rPr>
              <w:t xml:space="preserve"> = 6.</w:t>
            </w:r>
          </w:p>
          <w:p w:rsidR="00F3420E" w:rsidRPr="00F3420E" w:rsidRDefault="00F3420E" w:rsidP="00F3420E">
            <w:pPr>
              <w:rPr>
                <w:rFonts w:ascii="Times New Roman" w:hAnsi="Times New Roman"/>
                <w:b/>
                <w:sz w:val="28"/>
                <w:szCs w:val="28"/>
              </w:rPr>
            </w:pPr>
          </w:p>
          <w:p w:rsidR="00F3420E" w:rsidRPr="00F3420E" w:rsidRDefault="00F3420E" w:rsidP="00F3420E">
            <w:pPr>
              <w:rPr>
                <w:rFonts w:ascii="Times New Roman" w:hAnsi="Times New Roman"/>
                <w:sz w:val="28"/>
                <w:szCs w:val="28"/>
              </w:rPr>
            </w:pPr>
            <w:r w:rsidRPr="00F3420E">
              <w:rPr>
                <w:rFonts w:ascii="Times New Roman" w:hAnsi="Times New Roman"/>
                <w:b/>
                <w:color w:val="0000FF"/>
                <w:sz w:val="28"/>
                <w:szCs w:val="28"/>
                <w:u w:val="single"/>
              </w:rPr>
              <w:t>Câu 4:</w:t>
            </w:r>
            <w:r w:rsidRPr="00F3420E">
              <w:rPr>
                <w:rFonts w:ascii="Times New Roman" w:hAnsi="Times New Roman"/>
                <w:sz w:val="28"/>
                <w:szCs w:val="28"/>
              </w:rPr>
              <w:tab/>
              <w:t xml:space="preserve"> x</w:t>
            </w:r>
            <w:r w:rsidRPr="00F3420E">
              <w:rPr>
                <w:rFonts w:ascii="Times New Roman" w:hAnsi="Times New Roman"/>
                <w:sz w:val="28"/>
                <w:szCs w:val="28"/>
                <w:vertAlign w:val="superscript"/>
              </w:rPr>
              <w:t>2</w:t>
            </w:r>
            <w:r w:rsidRPr="00F3420E">
              <w:rPr>
                <w:rFonts w:ascii="Times New Roman" w:hAnsi="Times New Roman"/>
                <w:sz w:val="28"/>
                <w:szCs w:val="28"/>
              </w:rPr>
              <w:t xml:space="preserve"> – 2mx – 1 = 0 (m là tham số)</w:t>
            </w:r>
          </w:p>
          <w:p w:rsidR="00F3420E" w:rsidRPr="00F3420E" w:rsidRDefault="00F3420E" w:rsidP="00F3420E">
            <w:pPr>
              <w:spacing w:before="120"/>
              <w:rPr>
                <w:rFonts w:ascii="Times New Roman" w:hAnsi="Times New Roman"/>
                <w:sz w:val="28"/>
                <w:szCs w:val="28"/>
              </w:rPr>
            </w:pPr>
            <w:r w:rsidRPr="00F3420E">
              <w:rPr>
                <w:rFonts w:ascii="Times New Roman" w:hAnsi="Times New Roman"/>
                <w:b/>
                <w:sz w:val="28"/>
                <w:szCs w:val="28"/>
              </w:rPr>
              <w:t>a</w:t>
            </w:r>
            <w:r w:rsidRPr="00F3420E">
              <w:rPr>
                <w:rFonts w:ascii="Times New Roman" w:hAnsi="Times New Roman"/>
                <w:sz w:val="28"/>
                <w:szCs w:val="28"/>
              </w:rPr>
              <w:t>) Chứng minh phương trình trên luôn có 2 nghiệm phân biệt.</w:t>
            </w:r>
          </w:p>
          <w:p w:rsidR="00F3420E" w:rsidRPr="00F3420E" w:rsidRDefault="00F3420E" w:rsidP="00F3420E">
            <w:pPr>
              <w:rPr>
                <w:rFonts w:ascii="Times New Roman" w:hAnsi="Times New Roman"/>
                <w:sz w:val="28"/>
                <w:szCs w:val="28"/>
              </w:rPr>
            </w:pPr>
            <w:r w:rsidRPr="00F3420E">
              <w:rPr>
                <w:rFonts w:ascii="Times New Roman" w:hAnsi="Times New Roman"/>
                <w:b/>
                <w:i/>
                <w:sz w:val="28"/>
                <w:szCs w:val="28"/>
              </w:rPr>
              <w:t>Cách 1</w:t>
            </w:r>
            <w:r w:rsidRPr="00F3420E">
              <w:rPr>
                <w:rFonts w:ascii="Times New Roman" w:hAnsi="Times New Roman"/>
                <w:sz w:val="28"/>
                <w:szCs w:val="28"/>
              </w:rPr>
              <w:t xml:space="preserve">: Ta có: </w:t>
            </w:r>
            <w:r w:rsidRPr="00F3420E">
              <w:rPr>
                <w:rFonts w:ascii="Times New Roman" w:hAnsi="Times New Roman"/>
                <w:sz w:val="28"/>
                <w:szCs w:val="28"/>
              </w:rPr>
              <w:sym w:font="Symbol" w:char="F044"/>
            </w:r>
            <w:r w:rsidRPr="00F3420E">
              <w:rPr>
                <w:rFonts w:ascii="Times New Roman" w:hAnsi="Times New Roman"/>
                <w:sz w:val="28"/>
                <w:szCs w:val="28"/>
              </w:rPr>
              <w:t>' = m</w:t>
            </w:r>
            <w:r w:rsidRPr="00F3420E">
              <w:rPr>
                <w:rFonts w:ascii="Times New Roman" w:hAnsi="Times New Roman"/>
                <w:sz w:val="28"/>
                <w:szCs w:val="28"/>
                <w:vertAlign w:val="superscript"/>
              </w:rPr>
              <w:t>2</w:t>
            </w:r>
            <w:r w:rsidRPr="00F3420E">
              <w:rPr>
                <w:rFonts w:ascii="Times New Roman" w:hAnsi="Times New Roman"/>
                <w:sz w:val="28"/>
                <w:szCs w:val="28"/>
              </w:rPr>
              <w:t xml:space="preserve"> + 1 &gt; 0 với mọi m nên phương trình trên luôn có hai nghiệm phân biệt.</w:t>
            </w:r>
          </w:p>
          <w:p w:rsidR="00F3420E" w:rsidRPr="00F3420E" w:rsidRDefault="00F3420E" w:rsidP="00F3420E">
            <w:pPr>
              <w:rPr>
                <w:rFonts w:ascii="Times New Roman" w:hAnsi="Times New Roman"/>
                <w:sz w:val="28"/>
                <w:szCs w:val="28"/>
              </w:rPr>
            </w:pPr>
            <w:r w:rsidRPr="00F3420E">
              <w:rPr>
                <w:rFonts w:ascii="Times New Roman" w:hAnsi="Times New Roman"/>
                <w:b/>
                <w:i/>
                <w:sz w:val="28"/>
                <w:szCs w:val="28"/>
              </w:rPr>
              <w:t>Cách 2</w:t>
            </w:r>
            <w:r w:rsidRPr="00F3420E">
              <w:rPr>
                <w:rFonts w:ascii="Times New Roman" w:hAnsi="Times New Roman"/>
                <w:sz w:val="28"/>
                <w:szCs w:val="28"/>
              </w:rPr>
              <w:t>: Ta thấy với mọi m, a và c trái dấu nhau nên phương trình luôn có hai phân biệt.</w:t>
            </w:r>
          </w:p>
          <w:p w:rsidR="00F3420E" w:rsidRPr="00F3420E" w:rsidRDefault="00F3420E" w:rsidP="00F3420E">
            <w:pPr>
              <w:spacing w:before="120"/>
              <w:rPr>
                <w:rFonts w:ascii="Times New Roman" w:hAnsi="Times New Roman"/>
                <w:sz w:val="28"/>
                <w:szCs w:val="28"/>
              </w:rPr>
            </w:pPr>
            <w:r w:rsidRPr="00F3420E">
              <w:rPr>
                <w:rFonts w:ascii="Times New Roman" w:hAnsi="Times New Roman"/>
                <w:b/>
                <w:sz w:val="28"/>
                <w:szCs w:val="28"/>
              </w:rPr>
              <w:t>b</w:t>
            </w:r>
            <w:r w:rsidRPr="00F3420E">
              <w:rPr>
                <w:rFonts w:ascii="Times New Roman" w:hAnsi="Times New Roman"/>
                <w:sz w:val="28"/>
                <w:szCs w:val="28"/>
              </w:rPr>
              <w:t>) Gọi x</w:t>
            </w:r>
            <w:r w:rsidRPr="00F3420E">
              <w:rPr>
                <w:rFonts w:ascii="Times New Roman" w:hAnsi="Times New Roman"/>
                <w:sz w:val="28"/>
                <w:szCs w:val="28"/>
                <w:vertAlign w:val="subscript"/>
              </w:rPr>
              <w:t>1</w:t>
            </w:r>
            <w:r w:rsidRPr="00F3420E">
              <w:rPr>
                <w:rFonts w:ascii="Times New Roman" w:hAnsi="Times New Roman"/>
                <w:sz w:val="28"/>
                <w:szCs w:val="28"/>
              </w:rPr>
              <w:t>, x</w:t>
            </w:r>
            <w:r w:rsidRPr="00F3420E">
              <w:rPr>
                <w:rFonts w:ascii="Times New Roman" w:hAnsi="Times New Roman"/>
                <w:sz w:val="28"/>
                <w:szCs w:val="28"/>
                <w:vertAlign w:val="subscript"/>
              </w:rPr>
              <w:t>2</w:t>
            </w:r>
            <w:r w:rsidRPr="00F3420E">
              <w:rPr>
                <w:rFonts w:ascii="Times New Roman" w:hAnsi="Times New Roman"/>
                <w:sz w:val="28"/>
                <w:szCs w:val="28"/>
              </w:rPr>
              <w:t xml:space="preserve"> là hai nghiệm của phương trình trên. Tìm m để </w:t>
            </w:r>
            <w:r w:rsidR="00D94404">
              <w:rPr>
                <w:rFonts w:ascii="Times New Roman" w:hAnsi="Times New Roman"/>
                <w:position w:val="-12"/>
                <w:sz w:val="28"/>
                <w:szCs w:val="28"/>
              </w:rPr>
              <w:pict>
                <v:shape id="_x0000_i1988" type="#_x0000_t75" style="width:89.25pt;height:20.25pt">
                  <v:imagedata r:id="rId1486" o:title=""/>
                </v:shape>
              </w:pict>
            </w:r>
            <w:r w:rsidRPr="00F3420E">
              <w:rPr>
                <w:rFonts w:ascii="Times New Roman" w:hAnsi="Times New Roman"/>
                <w:sz w:val="28"/>
                <w:szCs w:val="28"/>
              </w:rPr>
              <w:t>.</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 xml:space="preserve">Theo a) ta có với mọi m phương trình luôn có hai nghiệm phân biệt. </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 xml:space="preserve">Khi đó ta có S = </w:t>
            </w:r>
            <w:r w:rsidR="00D94404">
              <w:rPr>
                <w:rFonts w:ascii="Times New Roman" w:hAnsi="Times New Roman"/>
                <w:position w:val="-12"/>
                <w:sz w:val="28"/>
                <w:szCs w:val="28"/>
              </w:rPr>
              <w:pict>
                <v:shape id="_x0000_i1989" type="#_x0000_t75" style="width:65.25pt;height:18pt">
                  <v:imagedata r:id="rId1505" o:title=""/>
                </v:shape>
              </w:pict>
            </w:r>
            <w:r w:rsidRPr="00F3420E">
              <w:rPr>
                <w:rFonts w:ascii="Times New Roman" w:hAnsi="Times New Roman"/>
                <w:sz w:val="28"/>
                <w:szCs w:val="28"/>
              </w:rPr>
              <w:t xml:space="preserve"> và P = x</w:t>
            </w:r>
            <w:r w:rsidRPr="00F3420E">
              <w:rPr>
                <w:rFonts w:ascii="Times New Roman" w:hAnsi="Times New Roman"/>
                <w:sz w:val="28"/>
                <w:szCs w:val="28"/>
                <w:vertAlign w:val="subscript"/>
              </w:rPr>
              <w:t>1</w:t>
            </w:r>
            <w:r w:rsidRPr="00F3420E">
              <w:rPr>
                <w:rFonts w:ascii="Times New Roman" w:hAnsi="Times New Roman"/>
                <w:sz w:val="28"/>
                <w:szCs w:val="28"/>
              </w:rPr>
              <w:t>x</w:t>
            </w:r>
            <w:r w:rsidRPr="00F3420E">
              <w:rPr>
                <w:rFonts w:ascii="Times New Roman" w:hAnsi="Times New Roman"/>
                <w:sz w:val="28"/>
                <w:szCs w:val="28"/>
                <w:vertAlign w:val="subscript"/>
              </w:rPr>
              <w:t>2</w:t>
            </w:r>
            <w:r w:rsidRPr="00F3420E">
              <w:rPr>
                <w:rFonts w:ascii="Times New Roman" w:hAnsi="Times New Roman"/>
                <w:sz w:val="28"/>
                <w:szCs w:val="28"/>
              </w:rPr>
              <w:t xml:space="preserve"> = –1. </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 xml:space="preserve">Do đó </w:t>
            </w:r>
            <w:r w:rsidR="00D94404">
              <w:rPr>
                <w:rFonts w:ascii="Times New Roman" w:hAnsi="Times New Roman"/>
                <w:position w:val="-12"/>
                <w:sz w:val="28"/>
                <w:szCs w:val="28"/>
              </w:rPr>
              <w:pict>
                <v:shape id="_x0000_i1990" type="#_x0000_t75" style="width:89.25pt;height:20.25pt">
                  <v:imagedata r:id="rId1486" o:title=""/>
                </v:shape>
              </w:pict>
            </w:r>
            <w:r w:rsidRPr="00F3420E">
              <w:rPr>
                <w:rFonts w:ascii="Times New Roman" w:hAnsi="Times New Roman"/>
                <w:sz w:val="28"/>
                <w:szCs w:val="28"/>
              </w:rPr>
              <w:t xml:space="preserve"> </w:t>
            </w:r>
            <w:r w:rsidRPr="00F3420E">
              <w:rPr>
                <w:rFonts w:ascii="Times New Roman" w:hAnsi="Times New Roman"/>
                <w:sz w:val="28"/>
                <w:szCs w:val="28"/>
              </w:rPr>
              <w:sym w:font="Symbol" w:char="F0DB"/>
            </w:r>
            <w:r w:rsidRPr="00F3420E">
              <w:rPr>
                <w:rFonts w:ascii="Times New Roman" w:hAnsi="Times New Roman"/>
                <w:sz w:val="28"/>
                <w:szCs w:val="28"/>
              </w:rPr>
              <w:t xml:space="preserve"> S</w:t>
            </w:r>
            <w:r w:rsidRPr="00F3420E">
              <w:rPr>
                <w:rFonts w:ascii="Times New Roman" w:hAnsi="Times New Roman"/>
                <w:sz w:val="28"/>
                <w:szCs w:val="28"/>
                <w:vertAlign w:val="superscript"/>
              </w:rPr>
              <w:t>2</w:t>
            </w:r>
            <w:r w:rsidRPr="00F3420E">
              <w:rPr>
                <w:rFonts w:ascii="Times New Roman" w:hAnsi="Times New Roman"/>
                <w:sz w:val="28"/>
                <w:szCs w:val="28"/>
              </w:rPr>
              <w:t xml:space="preserve"> – 3P = 7 </w:t>
            </w:r>
            <w:r w:rsidRPr="00F3420E">
              <w:rPr>
                <w:rFonts w:ascii="Times New Roman" w:hAnsi="Times New Roman"/>
                <w:sz w:val="28"/>
                <w:szCs w:val="28"/>
              </w:rPr>
              <w:sym w:font="Symbol" w:char="F0DB"/>
            </w:r>
            <w:r w:rsidRPr="00F3420E">
              <w:rPr>
                <w:rFonts w:ascii="Times New Roman" w:hAnsi="Times New Roman"/>
                <w:sz w:val="28"/>
                <w:szCs w:val="28"/>
              </w:rPr>
              <w:t xml:space="preserve"> (2m)</w:t>
            </w:r>
            <w:r w:rsidRPr="00F3420E">
              <w:rPr>
                <w:rFonts w:ascii="Times New Roman" w:hAnsi="Times New Roman"/>
                <w:sz w:val="28"/>
                <w:szCs w:val="28"/>
                <w:vertAlign w:val="superscript"/>
              </w:rPr>
              <w:t>2</w:t>
            </w:r>
            <w:r w:rsidRPr="00F3420E">
              <w:rPr>
                <w:rFonts w:ascii="Times New Roman" w:hAnsi="Times New Roman"/>
                <w:sz w:val="28"/>
                <w:szCs w:val="28"/>
              </w:rPr>
              <w:t xml:space="preserve"> + 3 = 7 </w:t>
            </w:r>
            <w:r w:rsidRPr="00F3420E">
              <w:rPr>
                <w:rFonts w:ascii="Times New Roman" w:hAnsi="Times New Roman"/>
                <w:sz w:val="28"/>
                <w:szCs w:val="28"/>
              </w:rPr>
              <w:sym w:font="Symbol" w:char="F0DB"/>
            </w:r>
            <w:r w:rsidRPr="00F3420E">
              <w:rPr>
                <w:rFonts w:ascii="Times New Roman" w:hAnsi="Times New Roman"/>
                <w:sz w:val="28"/>
                <w:szCs w:val="28"/>
              </w:rPr>
              <w:t xml:space="preserve"> m</w:t>
            </w:r>
            <w:r w:rsidRPr="00F3420E">
              <w:rPr>
                <w:rFonts w:ascii="Times New Roman" w:hAnsi="Times New Roman"/>
                <w:sz w:val="28"/>
                <w:szCs w:val="28"/>
                <w:vertAlign w:val="superscript"/>
              </w:rPr>
              <w:t>2</w:t>
            </w:r>
            <w:r w:rsidRPr="00F3420E">
              <w:rPr>
                <w:rFonts w:ascii="Times New Roman" w:hAnsi="Times New Roman"/>
                <w:sz w:val="28"/>
                <w:szCs w:val="28"/>
              </w:rPr>
              <w:t xml:space="preserve"> = 1 </w:t>
            </w:r>
            <w:r w:rsidRPr="00F3420E">
              <w:rPr>
                <w:rFonts w:ascii="Times New Roman" w:hAnsi="Times New Roman"/>
                <w:sz w:val="28"/>
                <w:szCs w:val="28"/>
              </w:rPr>
              <w:sym w:font="Symbol" w:char="F0DB"/>
            </w:r>
            <w:r w:rsidRPr="00F3420E">
              <w:rPr>
                <w:rFonts w:ascii="Times New Roman" w:hAnsi="Times New Roman"/>
                <w:sz w:val="28"/>
                <w:szCs w:val="28"/>
              </w:rPr>
              <w:t xml:space="preserve"> m = </w:t>
            </w:r>
            <w:r w:rsidRPr="00F3420E">
              <w:rPr>
                <w:rFonts w:ascii="Times New Roman" w:hAnsi="Times New Roman"/>
                <w:sz w:val="28"/>
                <w:szCs w:val="28"/>
              </w:rPr>
              <w:sym w:font="Symbol" w:char="F0B1"/>
            </w:r>
            <w:r w:rsidRPr="00F3420E">
              <w:rPr>
                <w:rFonts w:ascii="Times New Roman" w:hAnsi="Times New Roman"/>
                <w:sz w:val="28"/>
                <w:szCs w:val="28"/>
              </w:rPr>
              <w:t xml:space="preserve"> 1.</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 xml:space="preserve">Vậy m thoả yêu cầu bài toán </w:t>
            </w:r>
            <w:r w:rsidRPr="00F3420E">
              <w:rPr>
                <w:rFonts w:ascii="Times New Roman" w:hAnsi="Times New Roman"/>
                <w:sz w:val="28"/>
                <w:szCs w:val="28"/>
              </w:rPr>
              <w:sym w:font="Symbol" w:char="F0DB"/>
            </w:r>
            <w:r w:rsidRPr="00F3420E">
              <w:rPr>
                <w:rFonts w:ascii="Times New Roman" w:hAnsi="Times New Roman"/>
                <w:sz w:val="28"/>
                <w:szCs w:val="28"/>
              </w:rPr>
              <w:t xml:space="preserve"> m = </w:t>
            </w:r>
            <w:r w:rsidRPr="00F3420E">
              <w:rPr>
                <w:rFonts w:ascii="Times New Roman" w:hAnsi="Times New Roman"/>
                <w:sz w:val="28"/>
                <w:szCs w:val="28"/>
              </w:rPr>
              <w:sym w:font="Symbol" w:char="F0B1"/>
            </w:r>
            <w:r w:rsidRPr="00F3420E">
              <w:rPr>
                <w:rFonts w:ascii="Times New Roman" w:hAnsi="Times New Roman"/>
                <w:sz w:val="28"/>
                <w:szCs w:val="28"/>
              </w:rPr>
              <w:t xml:space="preserve"> 1.</w:t>
            </w:r>
          </w:p>
          <w:p w:rsidR="00F3420E" w:rsidRPr="00F3420E" w:rsidRDefault="00F3420E" w:rsidP="00F3420E">
            <w:pPr>
              <w:rPr>
                <w:rFonts w:ascii="Times New Roman" w:hAnsi="Times New Roman"/>
                <w:b/>
                <w:sz w:val="28"/>
                <w:szCs w:val="28"/>
              </w:rPr>
            </w:pPr>
          </w:p>
          <w:p w:rsidR="00612572" w:rsidRDefault="00612572" w:rsidP="00F3420E">
            <w:pPr>
              <w:rPr>
                <w:rFonts w:ascii="Times New Roman" w:hAnsi="Times New Roman"/>
                <w:b/>
                <w:color w:val="0000FF"/>
                <w:sz w:val="28"/>
                <w:szCs w:val="28"/>
                <w:u w:val="single"/>
                <w:lang w:val="en-US"/>
              </w:rPr>
            </w:pPr>
          </w:p>
          <w:p w:rsidR="00612572" w:rsidRDefault="00612572" w:rsidP="00F3420E">
            <w:pPr>
              <w:rPr>
                <w:rFonts w:ascii="Times New Roman" w:hAnsi="Times New Roman"/>
                <w:b/>
                <w:color w:val="0000FF"/>
                <w:sz w:val="28"/>
                <w:szCs w:val="28"/>
                <w:u w:val="single"/>
                <w:lang w:val="en-US"/>
              </w:rPr>
            </w:pPr>
          </w:p>
          <w:p w:rsidR="00612572" w:rsidRDefault="00612572" w:rsidP="00F3420E">
            <w:pPr>
              <w:rPr>
                <w:rFonts w:ascii="Times New Roman" w:hAnsi="Times New Roman"/>
                <w:b/>
                <w:color w:val="0000FF"/>
                <w:sz w:val="28"/>
                <w:szCs w:val="28"/>
                <w:u w:val="single"/>
                <w:lang w:val="en-US"/>
              </w:rPr>
            </w:pPr>
          </w:p>
          <w:p w:rsidR="00612572" w:rsidRDefault="00612572" w:rsidP="00F3420E">
            <w:pPr>
              <w:rPr>
                <w:rFonts w:ascii="Times New Roman" w:hAnsi="Times New Roman"/>
                <w:b/>
                <w:color w:val="0000FF"/>
                <w:sz w:val="28"/>
                <w:szCs w:val="28"/>
                <w:u w:val="single"/>
                <w:lang w:val="en-US"/>
              </w:rPr>
            </w:pPr>
          </w:p>
          <w:p w:rsidR="00612572" w:rsidRDefault="00612572" w:rsidP="00F3420E">
            <w:pPr>
              <w:rPr>
                <w:rFonts w:ascii="Times New Roman" w:hAnsi="Times New Roman"/>
                <w:b/>
                <w:color w:val="0000FF"/>
                <w:sz w:val="28"/>
                <w:szCs w:val="28"/>
                <w:u w:val="single"/>
                <w:lang w:val="en-US"/>
              </w:rPr>
            </w:pPr>
          </w:p>
          <w:p w:rsidR="00612572" w:rsidRDefault="00612572" w:rsidP="00F3420E">
            <w:pPr>
              <w:rPr>
                <w:rFonts w:ascii="Times New Roman" w:hAnsi="Times New Roman"/>
                <w:b/>
                <w:color w:val="0000FF"/>
                <w:sz w:val="28"/>
                <w:szCs w:val="28"/>
                <w:u w:val="single"/>
                <w:lang w:val="en-US"/>
              </w:rPr>
            </w:pPr>
          </w:p>
          <w:p w:rsidR="00612572" w:rsidRDefault="00612572" w:rsidP="00F3420E">
            <w:pPr>
              <w:rPr>
                <w:rFonts w:ascii="Times New Roman" w:hAnsi="Times New Roman"/>
                <w:b/>
                <w:color w:val="0000FF"/>
                <w:sz w:val="28"/>
                <w:szCs w:val="28"/>
                <w:u w:val="single"/>
                <w:lang w:val="en-US"/>
              </w:rPr>
            </w:pPr>
          </w:p>
          <w:p w:rsidR="00612572" w:rsidRDefault="00612572" w:rsidP="00F3420E">
            <w:pPr>
              <w:rPr>
                <w:rFonts w:ascii="Times New Roman" w:hAnsi="Times New Roman"/>
                <w:b/>
                <w:color w:val="0000FF"/>
                <w:sz w:val="28"/>
                <w:szCs w:val="28"/>
                <w:u w:val="single"/>
                <w:lang w:val="en-US"/>
              </w:rPr>
            </w:pPr>
          </w:p>
          <w:p w:rsidR="00F3420E" w:rsidRPr="00F3420E" w:rsidRDefault="00F3420E" w:rsidP="00F3420E">
            <w:pPr>
              <w:rPr>
                <w:rFonts w:ascii="Times New Roman" w:hAnsi="Times New Roman"/>
                <w:b/>
                <w:color w:val="0000FF"/>
                <w:sz w:val="28"/>
                <w:szCs w:val="28"/>
                <w:u w:val="single"/>
              </w:rPr>
            </w:pPr>
            <w:r w:rsidRPr="00F3420E">
              <w:rPr>
                <w:rFonts w:ascii="Times New Roman" w:hAnsi="Times New Roman"/>
                <w:b/>
                <w:color w:val="0000FF"/>
                <w:sz w:val="28"/>
                <w:szCs w:val="28"/>
                <w:u w:val="single"/>
              </w:rPr>
              <w:t xml:space="preserve">Câu 5: </w:t>
            </w:r>
          </w:p>
          <w:p w:rsidR="00F3420E" w:rsidRPr="00F3420E" w:rsidRDefault="00F3420E" w:rsidP="00F3420E">
            <w:pPr>
              <w:rPr>
                <w:rFonts w:ascii="Times New Roman" w:hAnsi="Times New Roman"/>
                <w:sz w:val="28"/>
                <w:szCs w:val="28"/>
              </w:rPr>
            </w:pPr>
            <w:r w:rsidRPr="00F3420E">
              <w:rPr>
                <w:rFonts w:ascii="Times New Roman" w:hAnsi="Times New Roman"/>
                <w:b/>
                <w:sz w:val="28"/>
                <w:szCs w:val="28"/>
              </w:rPr>
              <w:t>a</w:t>
            </w:r>
            <w:r w:rsidRPr="00F3420E">
              <w:rPr>
                <w:rFonts w:ascii="Times New Roman" w:hAnsi="Times New Roman"/>
                <w:sz w:val="28"/>
                <w:szCs w:val="28"/>
              </w:rPr>
              <w:t>) Xét hai tam giác MAC và MDA có:</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ab/>
              <w:t xml:space="preserve">–  </w:t>
            </w:r>
            <w:r w:rsidRPr="00F3420E">
              <w:rPr>
                <w:rFonts w:ascii="Times New Roman" w:hAnsi="Times New Roman"/>
                <w:sz w:val="28"/>
                <w:szCs w:val="28"/>
              </w:rPr>
              <w:sym w:font="Symbol" w:char="F0D0"/>
            </w:r>
            <w:r w:rsidRPr="00F3420E">
              <w:rPr>
                <w:rFonts w:ascii="Times New Roman" w:hAnsi="Times New Roman"/>
                <w:sz w:val="28"/>
                <w:szCs w:val="28"/>
              </w:rPr>
              <w:t xml:space="preserve"> M chung</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ab/>
              <w:t xml:space="preserve">– </w:t>
            </w:r>
            <w:r w:rsidRPr="00F3420E">
              <w:rPr>
                <w:rFonts w:ascii="Times New Roman" w:hAnsi="Times New Roman"/>
                <w:sz w:val="28"/>
                <w:szCs w:val="28"/>
              </w:rPr>
              <w:sym w:font="Symbol" w:char="F0D0"/>
            </w:r>
            <w:r w:rsidRPr="00F3420E">
              <w:rPr>
                <w:rFonts w:ascii="Times New Roman" w:hAnsi="Times New Roman"/>
                <w:sz w:val="28"/>
                <w:szCs w:val="28"/>
              </w:rPr>
              <w:t xml:space="preserve"> MAC = </w:t>
            </w:r>
            <w:r w:rsidRPr="00F3420E">
              <w:rPr>
                <w:rFonts w:ascii="Times New Roman" w:hAnsi="Times New Roman"/>
                <w:sz w:val="28"/>
                <w:szCs w:val="28"/>
              </w:rPr>
              <w:sym w:font="Symbol" w:char="F0D0"/>
            </w:r>
            <w:r w:rsidRPr="00F3420E">
              <w:rPr>
                <w:rFonts w:ascii="Times New Roman" w:hAnsi="Times New Roman"/>
                <w:sz w:val="28"/>
                <w:szCs w:val="28"/>
              </w:rPr>
              <w:t xml:space="preserve"> MDA (= </w:t>
            </w:r>
            <w:r w:rsidR="00D94404">
              <w:rPr>
                <w:rFonts w:ascii="Times New Roman" w:hAnsi="Times New Roman"/>
                <w:position w:val="-24"/>
                <w:sz w:val="28"/>
                <w:szCs w:val="28"/>
              </w:rPr>
              <w:pict>
                <v:shape id="_x0000_i1991" type="#_x0000_t75" style="width:41.25pt;height:30.75pt">
                  <v:imagedata r:id="rId1506" o:title=""/>
                </v:shape>
              </w:pict>
            </w:r>
            <w:r w:rsidRPr="00F3420E">
              <w:rPr>
                <w:rFonts w:ascii="Times New Roman" w:hAnsi="Times New Roman"/>
                <w:sz w:val="28"/>
                <w:szCs w:val="28"/>
              </w:rPr>
              <w:t>).</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 xml:space="preserve">Suy ra </w:t>
            </w:r>
            <w:r w:rsidRPr="00F3420E">
              <w:rPr>
                <w:rFonts w:ascii="Times New Roman" w:hAnsi="Times New Roman"/>
                <w:sz w:val="28"/>
                <w:szCs w:val="28"/>
              </w:rPr>
              <w:sym w:font="Symbol" w:char="F044"/>
            </w:r>
            <w:r w:rsidRPr="00F3420E">
              <w:rPr>
                <w:rFonts w:ascii="Times New Roman" w:hAnsi="Times New Roman"/>
                <w:sz w:val="28"/>
                <w:szCs w:val="28"/>
              </w:rPr>
              <w:t xml:space="preserve">MAC đồng dạng với </w:t>
            </w:r>
            <w:r w:rsidRPr="00F3420E">
              <w:rPr>
                <w:rFonts w:ascii="Times New Roman" w:hAnsi="Times New Roman"/>
                <w:sz w:val="28"/>
                <w:szCs w:val="28"/>
              </w:rPr>
              <w:sym w:font="Symbol" w:char="F044"/>
            </w:r>
            <w:r w:rsidRPr="00F3420E">
              <w:rPr>
                <w:rFonts w:ascii="Times New Roman" w:hAnsi="Times New Roman"/>
                <w:sz w:val="28"/>
                <w:szCs w:val="28"/>
              </w:rPr>
              <w:t xml:space="preserve">MDA (g – g) </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sym w:font="Symbol" w:char="F0DE"/>
            </w:r>
            <w:r w:rsidRPr="00F3420E">
              <w:rPr>
                <w:rFonts w:ascii="Times New Roman" w:hAnsi="Times New Roman"/>
                <w:sz w:val="28"/>
                <w:szCs w:val="28"/>
              </w:rPr>
              <w:t xml:space="preserve"> </w:t>
            </w:r>
            <w:r w:rsidR="00D94404">
              <w:rPr>
                <w:rFonts w:ascii="Times New Roman" w:hAnsi="Times New Roman"/>
                <w:position w:val="-24"/>
                <w:sz w:val="28"/>
                <w:szCs w:val="28"/>
              </w:rPr>
              <w:pict>
                <v:shape id="_x0000_i1992" type="#_x0000_t75" style="width:59.25pt;height:30.75pt">
                  <v:imagedata r:id="rId1507" o:title=""/>
                </v:shape>
              </w:pict>
            </w:r>
            <w:r w:rsidRPr="00F3420E">
              <w:rPr>
                <w:rFonts w:ascii="Times New Roman" w:hAnsi="Times New Roman"/>
                <w:sz w:val="28"/>
                <w:szCs w:val="28"/>
              </w:rPr>
              <w:t xml:space="preserve"> </w:t>
            </w:r>
            <w:r w:rsidRPr="00F3420E">
              <w:rPr>
                <w:rFonts w:ascii="Times New Roman" w:hAnsi="Times New Roman"/>
                <w:sz w:val="28"/>
                <w:szCs w:val="28"/>
              </w:rPr>
              <w:sym w:font="Symbol" w:char="F0DE"/>
            </w:r>
            <w:r w:rsidRPr="00F3420E">
              <w:rPr>
                <w:rFonts w:ascii="Times New Roman" w:hAnsi="Times New Roman"/>
                <w:sz w:val="28"/>
                <w:szCs w:val="28"/>
              </w:rPr>
              <w:t xml:space="preserve"> MA</w:t>
            </w:r>
            <w:r w:rsidRPr="00F3420E">
              <w:rPr>
                <w:rFonts w:ascii="Times New Roman" w:hAnsi="Times New Roman"/>
                <w:sz w:val="28"/>
                <w:szCs w:val="28"/>
                <w:vertAlign w:val="superscript"/>
              </w:rPr>
              <w:t>2</w:t>
            </w:r>
            <w:r w:rsidRPr="00F3420E">
              <w:rPr>
                <w:rFonts w:ascii="Times New Roman" w:hAnsi="Times New Roman"/>
                <w:sz w:val="28"/>
                <w:szCs w:val="28"/>
              </w:rPr>
              <w:t xml:space="preserve"> = MC.MD.</w:t>
            </w:r>
          </w:p>
          <w:p w:rsidR="00F3420E" w:rsidRPr="00F3420E" w:rsidRDefault="00F3420E" w:rsidP="00F3420E">
            <w:pPr>
              <w:rPr>
                <w:rFonts w:ascii="Times New Roman" w:hAnsi="Times New Roman"/>
                <w:sz w:val="28"/>
                <w:szCs w:val="28"/>
              </w:rPr>
            </w:pPr>
            <w:r w:rsidRPr="00F3420E">
              <w:rPr>
                <w:rFonts w:ascii="Times New Roman" w:hAnsi="Times New Roman"/>
                <w:b/>
                <w:sz w:val="28"/>
                <w:szCs w:val="28"/>
              </w:rPr>
              <w:t>b</w:t>
            </w:r>
            <w:r w:rsidRPr="00F3420E">
              <w:rPr>
                <w:rFonts w:ascii="Times New Roman" w:hAnsi="Times New Roman"/>
                <w:sz w:val="28"/>
                <w:szCs w:val="28"/>
              </w:rPr>
              <w:t>) * MA, MB là tiếp tuyến của (O) nên</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 xml:space="preserve"> </w:t>
            </w:r>
            <w:r w:rsidRPr="00F3420E">
              <w:rPr>
                <w:rFonts w:ascii="Times New Roman" w:hAnsi="Times New Roman"/>
                <w:sz w:val="28"/>
                <w:szCs w:val="28"/>
              </w:rPr>
              <w:sym w:font="Symbol" w:char="F0D0"/>
            </w:r>
            <w:r w:rsidRPr="00F3420E">
              <w:rPr>
                <w:rFonts w:ascii="Times New Roman" w:hAnsi="Times New Roman"/>
                <w:sz w:val="28"/>
                <w:szCs w:val="28"/>
              </w:rPr>
              <w:t xml:space="preserve">MAO = </w:t>
            </w:r>
            <w:r w:rsidRPr="00F3420E">
              <w:rPr>
                <w:rFonts w:ascii="Times New Roman" w:hAnsi="Times New Roman"/>
                <w:sz w:val="28"/>
                <w:szCs w:val="28"/>
              </w:rPr>
              <w:sym w:font="Symbol" w:char="F0D0"/>
            </w:r>
            <w:r w:rsidRPr="00F3420E">
              <w:rPr>
                <w:rFonts w:ascii="Times New Roman" w:hAnsi="Times New Roman"/>
                <w:sz w:val="28"/>
                <w:szCs w:val="28"/>
              </w:rPr>
              <w:t xml:space="preserve"> MBO = 90</w:t>
            </w:r>
            <w:r w:rsidRPr="00F3420E">
              <w:rPr>
                <w:rFonts w:ascii="Times New Roman" w:hAnsi="Times New Roman"/>
                <w:sz w:val="28"/>
                <w:szCs w:val="28"/>
                <w:vertAlign w:val="superscript"/>
              </w:rPr>
              <w:t>0</w:t>
            </w:r>
            <w:r w:rsidRPr="00F3420E">
              <w:rPr>
                <w:rFonts w:ascii="Times New Roman" w:hAnsi="Times New Roman"/>
                <w:sz w:val="28"/>
                <w:szCs w:val="28"/>
              </w:rPr>
              <w:t>.</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 xml:space="preserve">* I là trung điểm dây CD nên </w:t>
            </w:r>
            <w:r w:rsidRPr="00F3420E">
              <w:rPr>
                <w:rFonts w:ascii="Times New Roman" w:hAnsi="Times New Roman"/>
                <w:sz w:val="28"/>
                <w:szCs w:val="28"/>
              </w:rPr>
              <w:sym w:font="Symbol" w:char="F0D0"/>
            </w:r>
            <w:r w:rsidRPr="00F3420E">
              <w:rPr>
                <w:rFonts w:ascii="Times New Roman" w:hAnsi="Times New Roman"/>
                <w:sz w:val="28"/>
                <w:szCs w:val="28"/>
              </w:rPr>
              <w:t xml:space="preserve"> MIO = 90</w:t>
            </w:r>
            <w:r w:rsidRPr="00F3420E">
              <w:rPr>
                <w:rFonts w:ascii="Times New Roman" w:hAnsi="Times New Roman"/>
                <w:sz w:val="28"/>
                <w:szCs w:val="28"/>
                <w:vertAlign w:val="superscript"/>
              </w:rPr>
              <w:t>0</w:t>
            </w:r>
            <w:r w:rsidRPr="00F3420E">
              <w:rPr>
                <w:rFonts w:ascii="Times New Roman" w:hAnsi="Times New Roman"/>
                <w:sz w:val="28"/>
                <w:szCs w:val="28"/>
              </w:rPr>
              <w:t>.</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 xml:space="preserve">Do đó: </w:t>
            </w:r>
            <w:r w:rsidRPr="00F3420E">
              <w:rPr>
                <w:rFonts w:ascii="Times New Roman" w:hAnsi="Times New Roman"/>
                <w:sz w:val="28"/>
                <w:szCs w:val="28"/>
              </w:rPr>
              <w:sym w:font="Symbol" w:char="F0D0"/>
            </w:r>
            <w:r w:rsidRPr="00F3420E">
              <w:rPr>
                <w:rFonts w:ascii="Times New Roman" w:hAnsi="Times New Roman"/>
                <w:sz w:val="28"/>
                <w:szCs w:val="28"/>
              </w:rPr>
              <w:t xml:space="preserve"> MAO = </w:t>
            </w:r>
            <w:r w:rsidRPr="00F3420E">
              <w:rPr>
                <w:rFonts w:ascii="Times New Roman" w:hAnsi="Times New Roman"/>
                <w:sz w:val="28"/>
                <w:szCs w:val="28"/>
              </w:rPr>
              <w:sym w:font="Symbol" w:char="F0D0"/>
            </w:r>
            <w:r w:rsidRPr="00F3420E">
              <w:rPr>
                <w:rFonts w:ascii="Times New Roman" w:hAnsi="Times New Roman"/>
                <w:sz w:val="28"/>
                <w:szCs w:val="28"/>
              </w:rPr>
              <w:t xml:space="preserve"> MBO = </w:t>
            </w:r>
            <w:r w:rsidRPr="00F3420E">
              <w:rPr>
                <w:rFonts w:ascii="Times New Roman" w:hAnsi="Times New Roman"/>
                <w:sz w:val="28"/>
                <w:szCs w:val="28"/>
              </w:rPr>
              <w:sym w:font="Symbol" w:char="F0D0"/>
            </w:r>
            <w:r w:rsidRPr="00F3420E">
              <w:rPr>
                <w:rFonts w:ascii="Times New Roman" w:hAnsi="Times New Roman"/>
                <w:sz w:val="28"/>
                <w:szCs w:val="28"/>
              </w:rPr>
              <w:t xml:space="preserve"> MIO = 90</w:t>
            </w:r>
            <w:r w:rsidRPr="00F3420E">
              <w:rPr>
                <w:rFonts w:ascii="Times New Roman" w:hAnsi="Times New Roman"/>
                <w:sz w:val="28"/>
                <w:szCs w:val="28"/>
                <w:vertAlign w:val="superscript"/>
              </w:rPr>
              <w:t>0</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sym w:font="Symbol" w:char="F0DE"/>
            </w:r>
            <w:r w:rsidRPr="00F3420E">
              <w:rPr>
                <w:rFonts w:ascii="Times New Roman" w:hAnsi="Times New Roman"/>
                <w:sz w:val="28"/>
                <w:szCs w:val="28"/>
              </w:rPr>
              <w:t xml:space="preserve"> 5 điểm M, A, O, I, B cùng thuộc đường tròn đường kính MO.</w:t>
            </w:r>
          </w:p>
          <w:p w:rsidR="00F3420E" w:rsidRPr="00F3420E" w:rsidRDefault="00F3420E" w:rsidP="00F3420E">
            <w:pPr>
              <w:rPr>
                <w:rFonts w:ascii="Times New Roman" w:hAnsi="Times New Roman"/>
                <w:sz w:val="28"/>
                <w:szCs w:val="28"/>
              </w:rPr>
            </w:pPr>
          </w:p>
          <w:p w:rsidR="00F3420E" w:rsidRPr="00F3420E" w:rsidRDefault="00F3420E" w:rsidP="00F3420E">
            <w:pPr>
              <w:rPr>
                <w:rFonts w:ascii="Times New Roman" w:hAnsi="Times New Roman"/>
                <w:sz w:val="28"/>
                <w:szCs w:val="28"/>
              </w:rPr>
            </w:pPr>
            <w:r w:rsidRPr="00F3420E">
              <w:rPr>
                <w:rFonts w:ascii="Times New Roman" w:hAnsi="Times New Roman"/>
                <w:b/>
                <w:sz w:val="28"/>
                <w:szCs w:val="28"/>
              </w:rPr>
              <w:t>c)</w:t>
            </w:r>
            <w:r w:rsidRPr="00F3420E">
              <w:rPr>
                <w:rFonts w:ascii="Times New Roman" w:hAnsi="Times New Roman"/>
                <w:sz w:val="28"/>
                <w:szCs w:val="28"/>
              </w:rPr>
              <w:t xml:space="preserve"> </w:t>
            </w:r>
            <w:r w:rsidRPr="00F3420E">
              <w:rPr>
                <w:rFonts w:ascii="Times New Roman" w:hAnsi="Times New Roman"/>
                <w:sz w:val="28"/>
                <w:szCs w:val="28"/>
              </w:rPr>
              <w:sym w:font="Wingdings" w:char="F0D8"/>
            </w:r>
            <w:r w:rsidRPr="00F3420E">
              <w:rPr>
                <w:rFonts w:ascii="Times New Roman" w:hAnsi="Times New Roman"/>
                <w:sz w:val="28"/>
                <w:szCs w:val="28"/>
              </w:rPr>
              <w:t xml:space="preserve"> Ta có MA = MB (tính chất hai tiếp tuyến cắt nhau)  và OA = OB = R</w:t>
            </w:r>
            <w:r w:rsidRPr="00F3420E">
              <w:rPr>
                <w:rFonts w:ascii="Times New Roman" w:hAnsi="Times New Roman"/>
                <w:sz w:val="28"/>
                <w:szCs w:val="28"/>
                <w:vertAlign w:val="subscript"/>
              </w:rPr>
              <w:t>(O)</w:t>
            </w:r>
            <w:r w:rsidRPr="00F3420E">
              <w:rPr>
                <w:rFonts w:ascii="Times New Roman" w:hAnsi="Times New Roman"/>
                <w:sz w:val="28"/>
                <w:szCs w:val="28"/>
              </w:rPr>
              <w:t xml:space="preserve">. Do đó MO là trung trực của AB </w:t>
            </w:r>
            <w:r w:rsidRPr="00F3420E">
              <w:rPr>
                <w:rFonts w:ascii="Times New Roman" w:hAnsi="Times New Roman"/>
                <w:sz w:val="28"/>
                <w:szCs w:val="28"/>
              </w:rPr>
              <w:sym w:font="Symbol" w:char="F0DE"/>
            </w:r>
            <w:r w:rsidRPr="00F3420E">
              <w:rPr>
                <w:rFonts w:ascii="Times New Roman" w:hAnsi="Times New Roman"/>
                <w:sz w:val="28"/>
                <w:szCs w:val="28"/>
              </w:rPr>
              <w:t xml:space="preserve"> MO </w:t>
            </w:r>
            <w:r w:rsidRPr="00F3420E">
              <w:rPr>
                <w:rFonts w:ascii="Times New Roman" w:hAnsi="Times New Roman"/>
                <w:sz w:val="28"/>
                <w:szCs w:val="28"/>
              </w:rPr>
              <w:sym w:font="Symbol" w:char="F05E"/>
            </w:r>
            <w:r w:rsidRPr="00F3420E">
              <w:rPr>
                <w:rFonts w:ascii="Times New Roman" w:hAnsi="Times New Roman"/>
                <w:sz w:val="28"/>
                <w:szCs w:val="28"/>
              </w:rPr>
              <w:t xml:space="preserve"> AB.</w:t>
            </w:r>
          </w:p>
          <w:p w:rsidR="00F3420E" w:rsidRPr="00F3420E" w:rsidRDefault="00F3420E" w:rsidP="00F3420E">
            <w:pPr>
              <w:rPr>
                <w:rFonts w:ascii="Times New Roman" w:hAnsi="Times New Roman"/>
                <w:sz w:val="28"/>
                <w:szCs w:val="28"/>
              </w:rPr>
            </w:pP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 xml:space="preserve">Trong </w:t>
            </w:r>
            <w:r w:rsidRPr="00F3420E">
              <w:rPr>
                <w:rFonts w:ascii="Times New Roman" w:hAnsi="Times New Roman"/>
                <w:sz w:val="28"/>
                <w:szCs w:val="28"/>
              </w:rPr>
              <w:sym w:font="Symbol" w:char="F044"/>
            </w:r>
            <w:r w:rsidRPr="00F3420E">
              <w:rPr>
                <w:rFonts w:ascii="Times New Roman" w:hAnsi="Times New Roman"/>
                <w:sz w:val="28"/>
                <w:szCs w:val="28"/>
              </w:rPr>
              <w:t xml:space="preserve">MAO vuông tại A có AH là đường cao </w:t>
            </w:r>
            <w:r w:rsidRPr="00F3420E">
              <w:rPr>
                <w:rFonts w:ascii="Times New Roman" w:hAnsi="Times New Roman"/>
                <w:sz w:val="28"/>
                <w:szCs w:val="28"/>
              </w:rPr>
              <w:sym w:font="Symbol" w:char="F0DE"/>
            </w:r>
            <w:r w:rsidRPr="00F3420E">
              <w:rPr>
                <w:rFonts w:ascii="Times New Roman" w:hAnsi="Times New Roman"/>
                <w:sz w:val="28"/>
                <w:szCs w:val="28"/>
              </w:rPr>
              <w:t xml:space="preserve"> MA</w:t>
            </w:r>
            <w:r w:rsidRPr="00F3420E">
              <w:rPr>
                <w:rFonts w:ascii="Times New Roman" w:hAnsi="Times New Roman"/>
                <w:sz w:val="28"/>
                <w:szCs w:val="28"/>
                <w:vertAlign w:val="superscript"/>
              </w:rPr>
              <w:t>2</w:t>
            </w:r>
            <w:r w:rsidRPr="00F3420E">
              <w:rPr>
                <w:rFonts w:ascii="Times New Roman" w:hAnsi="Times New Roman"/>
                <w:sz w:val="28"/>
                <w:szCs w:val="28"/>
              </w:rPr>
              <w:t xml:space="preserve"> = MH.MO. Mà MA</w:t>
            </w:r>
            <w:r w:rsidRPr="00F3420E">
              <w:rPr>
                <w:rFonts w:ascii="Times New Roman" w:hAnsi="Times New Roman"/>
                <w:sz w:val="28"/>
                <w:szCs w:val="28"/>
                <w:vertAlign w:val="superscript"/>
              </w:rPr>
              <w:t>2</w:t>
            </w:r>
            <w:r w:rsidRPr="00F3420E">
              <w:rPr>
                <w:rFonts w:ascii="Times New Roman" w:hAnsi="Times New Roman"/>
                <w:sz w:val="28"/>
                <w:szCs w:val="28"/>
              </w:rPr>
              <w:t xml:space="preserve"> = MC.MD (do a)) </w:t>
            </w:r>
            <w:r w:rsidRPr="00F3420E">
              <w:rPr>
                <w:rFonts w:ascii="Times New Roman" w:hAnsi="Times New Roman"/>
                <w:sz w:val="28"/>
                <w:szCs w:val="28"/>
              </w:rPr>
              <w:sym w:font="Symbol" w:char="F0DE"/>
            </w:r>
            <w:r w:rsidRPr="00F3420E">
              <w:rPr>
                <w:rFonts w:ascii="Times New Roman" w:hAnsi="Times New Roman"/>
                <w:sz w:val="28"/>
                <w:szCs w:val="28"/>
              </w:rPr>
              <w:t xml:space="preserve"> MC.MD = MH.MO </w:t>
            </w:r>
            <w:r w:rsidRPr="00F3420E">
              <w:rPr>
                <w:rFonts w:ascii="Times New Roman" w:hAnsi="Times New Roman"/>
                <w:sz w:val="28"/>
                <w:szCs w:val="28"/>
              </w:rPr>
              <w:sym w:font="Symbol" w:char="F0DE"/>
            </w:r>
            <w:r w:rsidRPr="00F3420E">
              <w:rPr>
                <w:rFonts w:ascii="Times New Roman" w:hAnsi="Times New Roman"/>
                <w:sz w:val="28"/>
                <w:szCs w:val="28"/>
              </w:rPr>
              <w:t xml:space="preserve"> </w:t>
            </w:r>
            <w:r w:rsidR="00D94404">
              <w:rPr>
                <w:rFonts w:ascii="Times New Roman" w:hAnsi="Times New Roman"/>
                <w:position w:val="-24"/>
                <w:sz w:val="28"/>
                <w:szCs w:val="28"/>
              </w:rPr>
              <w:pict>
                <v:shape id="_x0000_i1993" type="#_x0000_t75" style="width:59.25pt;height:30.75pt">
                  <v:imagedata r:id="rId1508" o:title=""/>
                </v:shape>
              </w:pict>
            </w:r>
            <w:r w:rsidRPr="00F3420E">
              <w:rPr>
                <w:rFonts w:ascii="Times New Roman" w:hAnsi="Times New Roman"/>
                <w:sz w:val="28"/>
                <w:szCs w:val="28"/>
              </w:rPr>
              <w:t xml:space="preserve"> (1).</w:t>
            </w:r>
          </w:p>
          <w:p w:rsidR="00F3420E" w:rsidRPr="00F3420E" w:rsidRDefault="00F3420E" w:rsidP="00F3420E">
            <w:pPr>
              <w:rPr>
                <w:rFonts w:ascii="Times New Roman" w:hAnsi="Times New Roman"/>
                <w:sz w:val="28"/>
                <w:szCs w:val="28"/>
              </w:rPr>
            </w:pP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 xml:space="preserve">Xét </w:t>
            </w:r>
            <w:r w:rsidRPr="00F3420E">
              <w:rPr>
                <w:rFonts w:ascii="Times New Roman" w:hAnsi="Times New Roman"/>
                <w:sz w:val="28"/>
                <w:szCs w:val="28"/>
              </w:rPr>
              <w:sym w:font="Symbol" w:char="F044"/>
            </w:r>
            <w:r w:rsidRPr="00F3420E">
              <w:rPr>
                <w:rFonts w:ascii="Times New Roman" w:hAnsi="Times New Roman"/>
                <w:sz w:val="28"/>
                <w:szCs w:val="28"/>
              </w:rPr>
              <w:t xml:space="preserve"> MHC và </w:t>
            </w:r>
            <w:r w:rsidRPr="00F3420E">
              <w:rPr>
                <w:rFonts w:ascii="Times New Roman" w:hAnsi="Times New Roman"/>
                <w:sz w:val="28"/>
                <w:szCs w:val="28"/>
              </w:rPr>
              <w:sym w:font="Symbol" w:char="F044"/>
            </w:r>
            <w:r w:rsidRPr="00F3420E">
              <w:rPr>
                <w:rFonts w:ascii="Times New Roman" w:hAnsi="Times New Roman"/>
                <w:sz w:val="28"/>
                <w:szCs w:val="28"/>
              </w:rPr>
              <w:t>MDO có:</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ab/>
            </w:r>
            <w:r w:rsidRPr="00F3420E">
              <w:rPr>
                <w:rFonts w:ascii="Times New Roman" w:hAnsi="Times New Roman"/>
                <w:sz w:val="28"/>
                <w:szCs w:val="28"/>
              </w:rPr>
              <w:sym w:font="Symbol" w:char="F0D0"/>
            </w:r>
            <w:r w:rsidRPr="00F3420E">
              <w:rPr>
                <w:rFonts w:ascii="Times New Roman" w:hAnsi="Times New Roman"/>
                <w:sz w:val="28"/>
                <w:szCs w:val="28"/>
              </w:rPr>
              <w:t xml:space="preserve">M chung, kết hợp với (1) ta suy ra </w:t>
            </w:r>
            <w:r w:rsidRPr="00F3420E">
              <w:rPr>
                <w:rFonts w:ascii="Times New Roman" w:hAnsi="Times New Roman"/>
                <w:sz w:val="28"/>
                <w:szCs w:val="28"/>
              </w:rPr>
              <w:sym w:font="Symbol" w:char="F044"/>
            </w:r>
            <w:r w:rsidRPr="00F3420E">
              <w:rPr>
                <w:rFonts w:ascii="Times New Roman" w:hAnsi="Times New Roman"/>
                <w:sz w:val="28"/>
                <w:szCs w:val="28"/>
              </w:rPr>
              <w:t xml:space="preserve">MHC và </w:t>
            </w:r>
            <w:r w:rsidRPr="00F3420E">
              <w:rPr>
                <w:rFonts w:ascii="Times New Roman" w:hAnsi="Times New Roman"/>
                <w:sz w:val="28"/>
                <w:szCs w:val="28"/>
              </w:rPr>
              <w:sym w:font="Symbol" w:char="F044"/>
            </w:r>
            <w:r w:rsidRPr="00F3420E">
              <w:rPr>
                <w:rFonts w:ascii="Times New Roman" w:hAnsi="Times New Roman"/>
                <w:sz w:val="28"/>
                <w:szCs w:val="28"/>
              </w:rPr>
              <w:t>MDO đồng dạng (c–g –c)</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sym w:font="Symbol" w:char="F0DE"/>
            </w:r>
            <w:r w:rsidRPr="00F3420E">
              <w:rPr>
                <w:rFonts w:ascii="Times New Roman" w:hAnsi="Times New Roman"/>
                <w:sz w:val="28"/>
                <w:szCs w:val="28"/>
              </w:rPr>
              <w:t xml:space="preserve"> </w:t>
            </w:r>
            <w:r w:rsidRPr="00F3420E">
              <w:rPr>
                <w:rFonts w:ascii="Times New Roman" w:hAnsi="Times New Roman"/>
                <w:sz w:val="28"/>
                <w:szCs w:val="28"/>
              </w:rPr>
              <w:sym w:font="Symbol" w:char="F0D0"/>
            </w:r>
            <w:r w:rsidRPr="00F3420E">
              <w:rPr>
                <w:rFonts w:ascii="Times New Roman" w:hAnsi="Times New Roman"/>
                <w:sz w:val="28"/>
                <w:szCs w:val="28"/>
              </w:rPr>
              <w:t xml:space="preserve"> MHC = </w:t>
            </w:r>
            <w:r w:rsidRPr="00F3420E">
              <w:rPr>
                <w:rFonts w:ascii="Times New Roman" w:hAnsi="Times New Roman"/>
                <w:sz w:val="28"/>
                <w:szCs w:val="28"/>
              </w:rPr>
              <w:sym w:font="Symbol" w:char="F0D0"/>
            </w:r>
            <w:r w:rsidRPr="00F3420E">
              <w:rPr>
                <w:rFonts w:ascii="Times New Roman" w:hAnsi="Times New Roman"/>
                <w:sz w:val="28"/>
                <w:szCs w:val="28"/>
              </w:rPr>
              <w:t xml:space="preserve"> MDO </w:t>
            </w:r>
            <w:r w:rsidRPr="00F3420E">
              <w:rPr>
                <w:rFonts w:ascii="Times New Roman" w:hAnsi="Times New Roman"/>
                <w:sz w:val="28"/>
                <w:szCs w:val="28"/>
              </w:rPr>
              <w:sym w:font="Symbol" w:char="F0DE"/>
            </w:r>
            <w:r w:rsidRPr="00F3420E">
              <w:rPr>
                <w:rFonts w:ascii="Times New Roman" w:hAnsi="Times New Roman"/>
                <w:sz w:val="28"/>
                <w:szCs w:val="28"/>
              </w:rPr>
              <w:t xml:space="preserve"> Tứ giác OHCD nội tiếp.</w:t>
            </w:r>
          </w:p>
          <w:p w:rsidR="00F3420E" w:rsidRPr="00F3420E" w:rsidRDefault="00F3420E" w:rsidP="00F3420E">
            <w:pPr>
              <w:rPr>
                <w:rFonts w:ascii="Times New Roman" w:hAnsi="Times New Roman"/>
                <w:sz w:val="28"/>
                <w:szCs w:val="28"/>
              </w:rPr>
            </w:pP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sym w:font="Wingdings" w:char="F0D8"/>
            </w:r>
            <w:r w:rsidRPr="00F3420E">
              <w:rPr>
                <w:rFonts w:ascii="Times New Roman" w:hAnsi="Times New Roman"/>
                <w:sz w:val="28"/>
                <w:szCs w:val="28"/>
              </w:rPr>
              <w:t xml:space="preserve"> Ta có: +  </w:t>
            </w:r>
            <w:r w:rsidRPr="00F3420E">
              <w:rPr>
                <w:rFonts w:ascii="Times New Roman" w:hAnsi="Times New Roman"/>
                <w:sz w:val="28"/>
                <w:szCs w:val="28"/>
              </w:rPr>
              <w:sym w:font="Symbol" w:char="F044"/>
            </w:r>
            <w:r w:rsidRPr="00F3420E">
              <w:rPr>
                <w:rFonts w:ascii="Times New Roman" w:hAnsi="Times New Roman"/>
                <w:sz w:val="28"/>
                <w:szCs w:val="28"/>
              </w:rPr>
              <w:t xml:space="preserve">OCD cân tại O </w:t>
            </w:r>
            <w:r w:rsidRPr="00F3420E">
              <w:rPr>
                <w:rFonts w:ascii="Times New Roman" w:hAnsi="Times New Roman"/>
                <w:sz w:val="28"/>
                <w:szCs w:val="28"/>
              </w:rPr>
              <w:sym w:font="Symbol" w:char="F0DE"/>
            </w:r>
            <w:r w:rsidRPr="00F3420E">
              <w:rPr>
                <w:rFonts w:ascii="Times New Roman" w:hAnsi="Times New Roman"/>
                <w:sz w:val="28"/>
                <w:szCs w:val="28"/>
              </w:rPr>
              <w:t xml:space="preserve"> </w:t>
            </w:r>
            <w:r w:rsidRPr="00F3420E">
              <w:rPr>
                <w:rFonts w:ascii="Times New Roman" w:hAnsi="Times New Roman"/>
                <w:sz w:val="28"/>
                <w:szCs w:val="28"/>
              </w:rPr>
              <w:sym w:font="Symbol" w:char="F0D0"/>
            </w:r>
            <w:r w:rsidRPr="00F3420E">
              <w:rPr>
                <w:rFonts w:ascii="Times New Roman" w:hAnsi="Times New Roman"/>
                <w:sz w:val="28"/>
                <w:szCs w:val="28"/>
              </w:rPr>
              <w:t xml:space="preserve"> OCD = </w:t>
            </w:r>
            <w:r w:rsidRPr="00F3420E">
              <w:rPr>
                <w:rFonts w:ascii="Times New Roman" w:hAnsi="Times New Roman"/>
                <w:sz w:val="28"/>
                <w:szCs w:val="28"/>
              </w:rPr>
              <w:sym w:font="Symbol" w:char="F0D0"/>
            </w:r>
            <w:r w:rsidRPr="00F3420E">
              <w:rPr>
                <w:rFonts w:ascii="Times New Roman" w:hAnsi="Times New Roman"/>
                <w:sz w:val="28"/>
                <w:szCs w:val="28"/>
              </w:rPr>
              <w:t xml:space="preserve"> MDO </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ab/>
              <w:t xml:space="preserve">   + </w:t>
            </w:r>
            <w:r w:rsidRPr="00F3420E">
              <w:rPr>
                <w:rFonts w:ascii="Times New Roman" w:hAnsi="Times New Roman"/>
                <w:sz w:val="28"/>
                <w:szCs w:val="28"/>
              </w:rPr>
              <w:sym w:font="Symbol" w:char="F0D0"/>
            </w:r>
            <w:r w:rsidRPr="00F3420E">
              <w:rPr>
                <w:rFonts w:ascii="Times New Roman" w:hAnsi="Times New Roman"/>
                <w:sz w:val="28"/>
                <w:szCs w:val="28"/>
              </w:rPr>
              <w:t xml:space="preserve"> OCD = </w:t>
            </w:r>
            <w:r w:rsidRPr="00F3420E">
              <w:rPr>
                <w:rFonts w:ascii="Times New Roman" w:hAnsi="Times New Roman"/>
                <w:sz w:val="28"/>
                <w:szCs w:val="28"/>
              </w:rPr>
              <w:sym w:font="Symbol" w:char="F0D0"/>
            </w:r>
            <w:r w:rsidRPr="00F3420E">
              <w:rPr>
                <w:rFonts w:ascii="Times New Roman" w:hAnsi="Times New Roman"/>
                <w:sz w:val="28"/>
                <w:szCs w:val="28"/>
              </w:rPr>
              <w:t xml:space="preserve"> OHD (do OHCD nội tiếp) </w:t>
            </w:r>
          </w:p>
          <w:p w:rsidR="00F3420E" w:rsidRPr="00F3420E" w:rsidRDefault="00F3420E" w:rsidP="00F3420E">
            <w:pPr>
              <w:rPr>
                <w:rFonts w:ascii="Times New Roman" w:hAnsi="Times New Roman"/>
                <w:sz w:val="28"/>
                <w:szCs w:val="28"/>
              </w:rPr>
            </w:pP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t xml:space="preserve">Do đó </w:t>
            </w:r>
            <w:r w:rsidRPr="00F3420E">
              <w:rPr>
                <w:rFonts w:ascii="Times New Roman" w:hAnsi="Times New Roman"/>
                <w:sz w:val="28"/>
                <w:szCs w:val="28"/>
              </w:rPr>
              <w:sym w:font="Symbol" w:char="F0D0"/>
            </w:r>
            <w:r w:rsidRPr="00F3420E">
              <w:rPr>
                <w:rFonts w:ascii="Times New Roman" w:hAnsi="Times New Roman"/>
                <w:sz w:val="28"/>
                <w:szCs w:val="28"/>
              </w:rPr>
              <w:t xml:space="preserve"> MDO = </w:t>
            </w:r>
            <w:r w:rsidRPr="00F3420E">
              <w:rPr>
                <w:rFonts w:ascii="Times New Roman" w:hAnsi="Times New Roman"/>
                <w:sz w:val="28"/>
                <w:szCs w:val="28"/>
              </w:rPr>
              <w:sym w:font="Symbol" w:char="F0D0"/>
            </w:r>
            <w:r w:rsidRPr="00F3420E">
              <w:rPr>
                <w:rFonts w:ascii="Times New Roman" w:hAnsi="Times New Roman"/>
                <w:sz w:val="28"/>
                <w:szCs w:val="28"/>
              </w:rPr>
              <w:t xml:space="preserve"> OHD mà </w:t>
            </w:r>
            <w:r w:rsidRPr="00F3420E">
              <w:rPr>
                <w:rFonts w:ascii="Times New Roman" w:hAnsi="Times New Roman"/>
                <w:sz w:val="28"/>
                <w:szCs w:val="28"/>
              </w:rPr>
              <w:sym w:font="Symbol" w:char="F0D0"/>
            </w:r>
            <w:r w:rsidRPr="00F3420E">
              <w:rPr>
                <w:rFonts w:ascii="Times New Roman" w:hAnsi="Times New Roman"/>
                <w:sz w:val="28"/>
                <w:szCs w:val="28"/>
              </w:rPr>
              <w:t xml:space="preserve"> MDO = </w:t>
            </w:r>
            <w:r w:rsidRPr="00F3420E">
              <w:rPr>
                <w:rFonts w:ascii="Times New Roman" w:hAnsi="Times New Roman"/>
                <w:sz w:val="28"/>
                <w:szCs w:val="28"/>
              </w:rPr>
              <w:sym w:font="Symbol" w:char="F0D0"/>
            </w:r>
            <w:r w:rsidRPr="00F3420E">
              <w:rPr>
                <w:rFonts w:ascii="Times New Roman" w:hAnsi="Times New Roman"/>
                <w:sz w:val="28"/>
                <w:szCs w:val="28"/>
              </w:rPr>
              <w:t xml:space="preserve"> MHC (cmt) </w:t>
            </w:r>
            <w:r w:rsidRPr="00F3420E">
              <w:rPr>
                <w:rFonts w:ascii="Times New Roman" w:hAnsi="Times New Roman"/>
                <w:sz w:val="28"/>
                <w:szCs w:val="28"/>
              </w:rPr>
              <w:sym w:font="Symbol" w:char="F0DE"/>
            </w:r>
            <w:r w:rsidRPr="00F3420E">
              <w:rPr>
                <w:rFonts w:ascii="Times New Roman" w:hAnsi="Times New Roman"/>
                <w:sz w:val="28"/>
                <w:szCs w:val="28"/>
              </w:rPr>
              <w:t xml:space="preserve"> </w:t>
            </w:r>
            <w:r w:rsidRPr="00F3420E">
              <w:rPr>
                <w:rFonts w:ascii="Times New Roman" w:hAnsi="Times New Roman"/>
                <w:sz w:val="28"/>
                <w:szCs w:val="28"/>
              </w:rPr>
              <w:sym w:font="Symbol" w:char="F0D0"/>
            </w:r>
            <w:r w:rsidRPr="00F3420E">
              <w:rPr>
                <w:rFonts w:ascii="Times New Roman" w:hAnsi="Times New Roman"/>
                <w:sz w:val="28"/>
                <w:szCs w:val="28"/>
              </w:rPr>
              <w:t xml:space="preserve"> MHC = </w:t>
            </w:r>
            <w:r w:rsidRPr="00F3420E">
              <w:rPr>
                <w:rFonts w:ascii="Times New Roman" w:hAnsi="Times New Roman"/>
                <w:sz w:val="28"/>
                <w:szCs w:val="28"/>
              </w:rPr>
              <w:sym w:font="Symbol" w:char="F0D0"/>
            </w:r>
            <w:r w:rsidRPr="00F3420E">
              <w:rPr>
                <w:rFonts w:ascii="Times New Roman" w:hAnsi="Times New Roman"/>
                <w:sz w:val="28"/>
                <w:szCs w:val="28"/>
              </w:rPr>
              <w:t xml:space="preserve"> OHD </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sym w:font="Symbol" w:char="F0DE"/>
            </w:r>
            <w:r w:rsidRPr="00F3420E">
              <w:rPr>
                <w:rFonts w:ascii="Times New Roman" w:hAnsi="Times New Roman"/>
                <w:sz w:val="28"/>
                <w:szCs w:val="28"/>
              </w:rPr>
              <w:t xml:space="preserve"> 90</w:t>
            </w:r>
            <w:r w:rsidRPr="00F3420E">
              <w:rPr>
                <w:rFonts w:ascii="Times New Roman" w:hAnsi="Times New Roman"/>
                <w:sz w:val="28"/>
                <w:szCs w:val="28"/>
                <w:vertAlign w:val="superscript"/>
              </w:rPr>
              <w:t>0</w:t>
            </w:r>
            <w:r w:rsidRPr="00F3420E">
              <w:rPr>
                <w:rFonts w:ascii="Times New Roman" w:hAnsi="Times New Roman"/>
                <w:sz w:val="28"/>
                <w:szCs w:val="28"/>
              </w:rPr>
              <w:t xml:space="preserve"> – </w:t>
            </w:r>
            <w:r w:rsidRPr="00F3420E">
              <w:rPr>
                <w:rFonts w:ascii="Times New Roman" w:hAnsi="Times New Roman"/>
                <w:sz w:val="28"/>
                <w:szCs w:val="28"/>
              </w:rPr>
              <w:sym w:font="Symbol" w:char="F0D0"/>
            </w:r>
            <w:r w:rsidRPr="00F3420E">
              <w:rPr>
                <w:rFonts w:ascii="Times New Roman" w:hAnsi="Times New Roman"/>
                <w:sz w:val="28"/>
                <w:szCs w:val="28"/>
              </w:rPr>
              <w:t xml:space="preserve"> MHC = 90</w:t>
            </w:r>
            <w:r w:rsidRPr="00F3420E">
              <w:rPr>
                <w:rFonts w:ascii="Times New Roman" w:hAnsi="Times New Roman"/>
                <w:sz w:val="28"/>
                <w:szCs w:val="28"/>
                <w:vertAlign w:val="superscript"/>
              </w:rPr>
              <w:t>0</w:t>
            </w:r>
            <w:r w:rsidRPr="00F3420E">
              <w:rPr>
                <w:rFonts w:ascii="Times New Roman" w:hAnsi="Times New Roman"/>
                <w:sz w:val="28"/>
                <w:szCs w:val="28"/>
              </w:rPr>
              <w:t xml:space="preserve"> – </w:t>
            </w:r>
            <w:r w:rsidRPr="00F3420E">
              <w:rPr>
                <w:rFonts w:ascii="Times New Roman" w:hAnsi="Times New Roman"/>
                <w:sz w:val="28"/>
                <w:szCs w:val="28"/>
              </w:rPr>
              <w:sym w:font="Symbol" w:char="F0D0"/>
            </w:r>
            <w:r w:rsidRPr="00F3420E">
              <w:rPr>
                <w:rFonts w:ascii="Times New Roman" w:hAnsi="Times New Roman"/>
                <w:sz w:val="28"/>
                <w:szCs w:val="28"/>
              </w:rPr>
              <w:t xml:space="preserve"> OHD </w:t>
            </w:r>
            <w:r w:rsidRPr="00F3420E">
              <w:rPr>
                <w:rFonts w:ascii="Times New Roman" w:hAnsi="Times New Roman"/>
                <w:sz w:val="28"/>
                <w:szCs w:val="28"/>
              </w:rPr>
              <w:sym w:font="Symbol" w:char="F0DE"/>
            </w:r>
            <w:r w:rsidRPr="00F3420E">
              <w:rPr>
                <w:rFonts w:ascii="Times New Roman" w:hAnsi="Times New Roman"/>
                <w:sz w:val="28"/>
                <w:szCs w:val="28"/>
              </w:rPr>
              <w:t xml:space="preserve"> </w:t>
            </w:r>
            <w:r w:rsidRPr="00F3420E">
              <w:rPr>
                <w:rFonts w:ascii="Times New Roman" w:hAnsi="Times New Roman"/>
                <w:sz w:val="28"/>
                <w:szCs w:val="28"/>
              </w:rPr>
              <w:sym w:font="Symbol" w:char="F0D0"/>
            </w:r>
            <w:r w:rsidRPr="00F3420E">
              <w:rPr>
                <w:rFonts w:ascii="Times New Roman" w:hAnsi="Times New Roman"/>
                <w:sz w:val="28"/>
                <w:szCs w:val="28"/>
              </w:rPr>
              <w:t xml:space="preserve"> CHA = </w:t>
            </w:r>
            <w:r w:rsidRPr="00F3420E">
              <w:rPr>
                <w:rFonts w:ascii="Times New Roman" w:hAnsi="Times New Roman"/>
                <w:sz w:val="28"/>
                <w:szCs w:val="28"/>
              </w:rPr>
              <w:sym w:font="Symbol" w:char="F0D0"/>
            </w:r>
            <w:r w:rsidRPr="00F3420E">
              <w:rPr>
                <w:rFonts w:ascii="Times New Roman" w:hAnsi="Times New Roman"/>
                <w:sz w:val="28"/>
                <w:szCs w:val="28"/>
              </w:rPr>
              <w:t xml:space="preserve"> DHA </w:t>
            </w:r>
            <w:r w:rsidRPr="00F3420E">
              <w:rPr>
                <w:rFonts w:ascii="Times New Roman" w:hAnsi="Times New Roman"/>
                <w:sz w:val="28"/>
                <w:szCs w:val="28"/>
              </w:rPr>
              <w:sym w:font="Symbol" w:char="F0DE"/>
            </w:r>
            <w:r w:rsidRPr="00F3420E">
              <w:rPr>
                <w:rFonts w:ascii="Times New Roman" w:hAnsi="Times New Roman"/>
                <w:sz w:val="28"/>
                <w:szCs w:val="28"/>
              </w:rPr>
              <w:t xml:space="preserve"> HA là phân giác của </w:t>
            </w:r>
            <w:r w:rsidRPr="00F3420E">
              <w:rPr>
                <w:rFonts w:ascii="Times New Roman" w:hAnsi="Times New Roman"/>
                <w:sz w:val="28"/>
                <w:szCs w:val="28"/>
              </w:rPr>
              <w:sym w:font="Symbol" w:char="F0D0"/>
            </w:r>
            <w:r w:rsidRPr="00F3420E">
              <w:rPr>
                <w:rFonts w:ascii="Times New Roman" w:hAnsi="Times New Roman"/>
                <w:sz w:val="28"/>
                <w:szCs w:val="28"/>
              </w:rPr>
              <w:t xml:space="preserve"> CHD hay AB là phân giác của </w:t>
            </w:r>
            <w:r w:rsidRPr="00F3420E">
              <w:rPr>
                <w:rFonts w:ascii="Times New Roman" w:hAnsi="Times New Roman"/>
                <w:sz w:val="28"/>
                <w:szCs w:val="28"/>
              </w:rPr>
              <w:sym w:font="Symbol" w:char="F0D0"/>
            </w:r>
            <w:r w:rsidRPr="00F3420E">
              <w:rPr>
                <w:rFonts w:ascii="Times New Roman" w:hAnsi="Times New Roman"/>
                <w:sz w:val="28"/>
                <w:szCs w:val="28"/>
              </w:rPr>
              <w:t xml:space="preserve"> CHD.</w:t>
            </w:r>
            <w:r w:rsidRPr="00F3420E">
              <w:rPr>
                <w:rFonts w:ascii="Times New Roman" w:hAnsi="Times New Roman"/>
                <w:sz w:val="28"/>
                <w:szCs w:val="28"/>
              </w:rPr>
              <w:br/>
            </w:r>
          </w:p>
          <w:p w:rsidR="00F3420E" w:rsidRPr="00F3420E" w:rsidRDefault="00F3420E" w:rsidP="00F3420E">
            <w:pPr>
              <w:rPr>
                <w:rFonts w:ascii="Times New Roman" w:hAnsi="Times New Roman"/>
                <w:sz w:val="28"/>
                <w:szCs w:val="28"/>
              </w:rPr>
            </w:pPr>
            <w:r w:rsidRPr="00F3420E">
              <w:rPr>
                <w:rFonts w:ascii="Times New Roman" w:hAnsi="Times New Roman"/>
                <w:b/>
                <w:sz w:val="28"/>
                <w:szCs w:val="28"/>
              </w:rPr>
              <w:t>d)</w:t>
            </w:r>
            <w:r w:rsidRPr="00F3420E">
              <w:rPr>
                <w:rFonts w:ascii="Times New Roman" w:hAnsi="Times New Roman"/>
                <w:sz w:val="28"/>
                <w:szCs w:val="28"/>
              </w:rPr>
              <w:t xml:space="preserve"> Tứ giác OCKD nội tiếp(vì </w:t>
            </w:r>
            <w:r w:rsidRPr="00F3420E">
              <w:rPr>
                <w:rFonts w:ascii="Times New Roman" w:hAnsi="Times New Roman"/>
                <w:sz w:val="28"/>
                <w:szCs w:val="28"/>
              </w:rPr>
              <w:sym w:font="Symbol" w:char="F0D0"/>
            </w:r>
            <w:r w:rsidRPr="00F3420E">
              <w:rPr>
                <w:rFonts w:ascii="Times New Roman" w:hAnsi="Times New Roman"/>
                <w:sz w:val="28"/>
                <w:szCs w:val="28"/>
              </w:rPr>
              <w:t xml:space="preserve"> OCK = </w:t>
            </w:r>
            <w:r w:rsidRPr="00F3420E">
              <w:rPr>
                <w:rFonts w:ascii="Times New Roman" w:hAnsi="Times New Roman"/>
                <w:sz w:val="28"/>
                <w:szCs w:val="28"/>
              </w:rPr>
              <w:sym w:font="Symbol" w:char="F0D0"/>
            </w:r>
            <w:r w:rsidRPr="00F3420E">
              <w:rPr>
                <w:rFonts w:ascii="Times New Roman" w:hAnsi="Times New Roman"/>
                <w:sz w:val="28"/>
                <w:szCs w:val="28"/>
              </w:rPr>
              <w:t xml:space="preserve"> ODK = 90</w:t>
            </w:r>
            <w:r w:rsidRPr="00F3420E">
              <w:rPr>
                <w:rFonts w:ascii="Times New Roman" w:hAnsi="Times New Roman"/>
                <w:sz w:val="28"/>
                <w:szCs w:val="28"/>
                <w:vertAlign w:val="superscript"/>
              </w:rPr>
              <w:t>0</w:t>
            </w:r>
            <w:r w:rsidRPr="00F3420E">
              <w:rPr>
                <w:rFonts w:ascii="Times New Roman" w:hAnsi="Times New Roman"/>
                <w:sz w:val="28"/>
                <w:szCs w:val="28"/>
              </w:rPr>
              <w:t>)</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sym w:font="Symbol" w:char="F0DE"/>
            </w:r>
            <w:r w:rsidRPr="00F3420E">
              <w:rPr>
                <w:rFonts w:ascii="Times New Roman" w:hAnsi="Times New Roman"/>
                <w:sz w:val="28"/>
                <w:szCs w:val="28"/>
              </w:rPr>
              <w:t xml:space="preserve"> </w:t>
            </w:r>
            <w:r w:rsidRPr="00F3420E">
              <w:rPr>
                <w:rFonts w:ascii="Times New Roman" w:hAnsi="Times New Roman"/>
                <w:sz w:val="28"/>
                <w:szCs w:val="28"/>
              </w:rPr>
              <w:sym w:font="Symbol" w:char="F0D0"/>
            </w:r>
            <w:r w:rsidRPr="00F3420E">
              <w:rPr>
                <w:rFonts w:ascii="Times New Roman" w:hAnsi="Times New Roman"/>
                <w:sz w:val="28"/>
                <w:szCs w:val="28"/>
              </w:rPr>
              <w:t xml:space="preserve"> OKC = </w:t>
            </w:r>
            <w:r w:rsidRPr="00F3420E">
              <w:rPr>
                <w:rFonts w:ascii="Times New Roman" w:hAnsi="Times New Roman"/>
                <w:sz w:val="28"/>
                <w:szCs w:val="28"/>
              </w:rPr>
              <w:sym w:font="Symbol" w:char="F0D0"/>
            </w:r>
            <w:r w:rsidRPr="00F3420E">
              <w:rPr>
                <w:rFonts w:ascii="Times New Roman" w:hAnsi="Times New Roman"/>
                <w:sz w:val="28"/>
                <w:szCs w:val="28"/>
              </w:rPr>
              <w:t xml:space="preserve"> ODC = </w:t>
            </w:r>
            <w:r w:rsidRPr="00F3420E">
              <w:rPr>
                <w:rFonts w:ascii="Times New Roman" w:hAnsi="Times New Roman"/>
                <w:sz w:val="28"/>
                <w:szCs w:val="28"/>
              </w:rPr>
              <w:sym w:font="Symbol" w:char="F0D0"/>
            </w:r>
            <w:r w:rsidRPr="00F3420E">
              <w:rPr>
                <w:rFonts w:ascii="Times New Roman" w:hAnsi="Times New Roman"/>
                <w:sz w:val="28"/>
                <w:szCs w:val="28"/>
              </w:rPr>
              <w:t xml:space="preserve"> MDO mà </w:t>
            </w:r>
            <w:r w:rsidRPr="00F3420E">
              <w:rPr>
                <w:rFonts w:ascii="Times New Roman" w:hAnsi="Times New Roman"/>
                <w:sz w:val="28"/>
                <w:szCs w:val="28"/>
              </w:rPr>
              <w:sym w:font="Symbol" w:char="F0D0"/>
            </w:r>
            <w:r w:rsidRPr="00F3420E">
              <w:rPr>
                <w:rFonts w:ascii="Times New Roman" w:hAnsi="Times New Roman"/>
                <w:sz w:val="28"/>
                <w:szCs w:val="28"/>
              </w:rPr>
              <w:t xml:space="preserve"> MDO = </w:t>
            </w:r>
            <w:r w:rsidRPr="00F3420E">
              <w:rPr>
                <w:rFonts w:ascii="Times New Roman" w:hAnsi="Times New Roman"/>
                <w:sz w:val="28"/>
                <w:szCs w:val="28"/>
              </w:rPr>
              <w:sym w:font="Symbol" w:char="F0D0"/>
            </w:r>
            <w:r w:rsidRPr="00F3420E">
              <w:rPr>
                <w:rFonts w:ascii="Times New Roman" w:hAnsi="Times New Roman"/>
                <w:sz w:val="28"/>
                <w:szCs w:val="28"/>
              </w:rPr>
              <w:t xml:space="preserve"> MHC (cmt)</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sym w:font="Symbol" w:char="F0DE"/>
            </w:r>
            <w:r w:rsidRPr="00F3420E">
              <w:rPr>
                <w:rFonts w:ascii="Times New Roman" w:hAnsi="Times New Roman"/>
                <w:sz w:val="28"/>
                <w:szCs w:val="28"/>
              </w:rPr>
              <w:t xml:space="preserve"> </w:t>
            </w:r>
            <w:r w:rsidRPr="00F3420E">
              <w:rPr>
                <w:rFonts w:ascii="Times New Roman" w:hAnsi="Times New Roman"/>
                <w:sz w:val="28"/>
                <w:szCs w:val="28"/>
              </w:rPr>
              <w:sym w:font="Symbol" w:char="F0D0"/>
            </w:r>
            <w:r w:rsidRPr="00F3420E">
              <w:rPr>
                <w:rFonts w:ascii="Times New Roman" w:hAnsi="Times New Roman"/>
                <w:sz w:val="28"/>
                <w:szCs w:val="28"/>
              </w:rPr>
              <w:t xml:space="preserve"> OKC = </w:t>
            </w:r>
            <w:r w:rsidRPr="00F3420E">
              <w:rPr>
                <w:rFonts w:ascii="Times New Roman" w:hAnsi="Times New Roman"/>
                <w:sz w:val="28"/>
                <w:szCs w:val="28"/>
              </w:rPr>
              <w:sym w:font="Symbol" w:char="F0D0"/>
            </w:r>
            <w:r w:rsidRPr="00F3420E">
              <w:rPr>
                <w:rFonts w:ascii="Times New Roman" w:hAnsi="Times New Roman"/>
                <w:sz w:val="28"/>
                <w:szCs w:val="28"/>
              </w:rPr>
              <w:t xml:space="preserve"> MHC </w:t>
            </w:r>
            <w:r w:rsidRPr="00F3420E">
              <w:rPr>
                <w:rFonts w:ascii="Times New Roman" w:hAnsi="Times New Roman"/>
                <w:sz w:val="28"/>
                <w:szCs w:val="28"/>
              </w:rPr>
              <w:sym w:font="Symbol" w:char="F0DE"/>
            </w:r>
            <w:r w:rsidRPr="00F3420E">
              <w:rPr>
                <w:rFonts w:ascii="Times New Roman" w:hAnsi="Times New Roman"/>
                <w:sz w:val="28"/>
                <w:szCs w:val="28"/>
              </w:rPr>
              <w:t xml:space="preserve"> OKCH nội tiếp </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sym w:font="Symbol" w:char="F0DE"/>
            </w:r>
            <w:r w:rsidRPr="00F3420E">
              <w:rPr>
                <w:rFonts w:ascii="Times New Roman" w:hAnsi="Times New Roman"/>
                <w:sz w:val="28"/>
                <w:szCs w:val="28"/>
              </w:rPr>
              <w:t xml:space="preserve"> </w:t>
            </w:r>
            <w:r w:rsidRPr="00F3420E">
              <w:rPr>
                <w:rFonts w:ascii="Times New Roman" w:hAnsi="Times New Roman"/>
                <w:sz w:val="28"/>
                <w:szCs w:val="28"/>
              </w:rPr>
              <w:sym w:font="Symbol" w:char="F0D0"/>
            </w:r>
            <w:r w:rsidRPr="00F3420E">
              <w:rPr>
                <w:rFonts w:ascii="Times New Roman" w:hAnsi="Times New Roman"/>
                <w:sz w:val="28"/>
                <w:szCs w:val="28"/>
              </w:rPr>
              <w:t xml:space="preserve"> KHO = </w:t>
            </w:r>
            <w:r w:rsidRPr="00F3420E">
              <w:rPr>
                <w:rFonts w:ascii="Times New Roman" w:hAnsi="Times New Roman"/>
                <w:sz w:val="28"/>
                <w:szCs w:val="28"/>
              </w:rPr>
              <w:sym w:font="Symbol" w:char="F0D0"/>
            </w:r>
            <w:r w:rsidRPr="00F3420E">
              <w:rPr>
                <w:rFonts w:ascii="Times New Roman" w:hAnsi="Times New Roman"/>
                <w:sz w:val="28"/>
                <w:szCs w:val="28"/>
              </w:rPr>
              <w:t xml:space="preserve"> KCO = 90</w:t>
            </w:r>
            <w:r w:rsidRPr="00F3420E">
              <w:rPr>
                <w:rFonts w:ascii="Times New Roman" w:hAnsi="Times New Roman"/>
                <w:sz w:val="28"/>
                <w:szCs w:val="28"/>
                <w:vertAlign w:val="superscript"/>
              </w:rPr>
              <w:t>0</w:t>
            </w:r>
            <w:r w:rsidRPr="00F3420E">
              <w:rPr>
                <w:rFonts w:ascii="Times New Roman" w:hAnsi="Times New Roman"/>
                <w:sz w:val="28"/>
                <w:szCs w:val="28"/>
              </w:rPr>
              <w:t>.</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sym w:font="Symbol" w:char="F0DE"/>
            </w:r>
            <w:r w:rsidRPr="00F3420E">
              <w:rPr>
                <w:rFonts w:ascii="Times New Roman" w:hAnsi="Times New Roman"/>
                <w:sz w:val="28"/>
                <w:szCs w:val="28"/>
              </w:rPr>
              <w:t xml:space="preserve"> KH </w:t>
            </w:r>
            <w:r w:rsidRPr="00F3420E">
              <w:rPr>
                <w:rFonts w:ascii="Times New Roman" w:hAnsi="Times New Roman"/>
                <w:sz w:val="28"/>
                <w:szCs w:val="28"/>
              </w:rPr>
              <w:sym w:font="Symbol" w:char="F05E"/>
            </w:r>
            <w:r w:rsidRPr="00F3420E">
              <w:rPr>
                <w:rFonts w:ascii="Times New Roman" w:hAnsi="Times New Roman"/>
                <w:sz w:val="28"/>
                <w:szCs w:val="28"/>
              </w:rPr>
              <w:t xml:space="preserve"> MO tại H mà AB </w:t>
            </w:r>
            <w:r w:rsidRPr="00F3420E">
              <w:rPr>
                <w:rFonts w:ascii="Times New Roman" w:hAnsi="Times New Roman"/>
                <w:sz w:val="28"/>
                <w:szCs w:val="28"/>
              </w:rPr>
              <w:sym w:font="Symbol" w:char="F05E"/>
            </w:r>
            <w:r w:rsidRPr="00F3420E">
              <w:rPr>
                <w:rFonts w:ascii="Times New Roman" w:hAnsi="Times New Roman"/>
                <w:sz w:val="28"/>
                <w:szCs w:val="28"/>
              </w:rPr>
              <w:t xml:space="preserve"> MO tại H </w:t>
            </w:r>
          </w:p>
          <w:p w:rsidR="00F3420E" w:rsidRPr="00F3420E" w:rsidRDefault="00F3420E" w:rsidP="00F3420E">
            <w:pPr>
              <w:rPr>
                <w:rFonts w:ascii="Times New Roman" w:hAnsi="Times New Roman"/>
                <w:sz w:val="28"/>
                <w:szCs w:val="28"/>
              </w:rPr>
            </w:pPr>
            <w:r w:rsidRPr="00F3420E">
              <w:rPr>
                <w:rFonts w:ascii="Times New Roman" w:hAnsi="Times New Roman"/>
                <w:sz w:val="28"/>
                <w:szCs w:val="28"/>
              </w:rPr>
              <w:sym w:font="Symbol" w:char="F0DE"/>
            </w:r>
            <w:r w:rsidRPr="00F3420E">
              <w:rPr>
                <w:rFonts w:ascii="Times New Roman" w:hAnsi="Times New Roman"/>
                <w:sz w:val="28"/>
                <w:szCs w:val="28"/>
              </w:rPr>
              <w:t xml:space="preserve"> HK trùng AB </w:t>
            </w:r>
            <w:r w:rsidRPr="00F3420E">
              <w:rPr>
                <w:rFonts w:ascii="Times New Roman" w:hAnsi="Times New Roman"/>
                <w:sz w:val="28"/>
                <w:szCs w:val="28"/>
              </w:rPr>
              <w:sym w:font="Symbol" w:char="F0DE"/>
            </w:r>
            <w:r w:rsidRPr="00F3420E">
              <w:rPr>
                <w:rFonts w:ascii="Times New Roman" w:hAnsi="Times New Roman"/>
                <w:sz w:val="28"/>
                <w:szCs w:val="28"/>
              </w:rPr>
              <w:t xml:space="preserve"> K, A, B thẳng hàng.</w:t>
            </w:r>
          </w:p>
          <w:p w:rsidR="00F3420E" w:rsidRPr="00F3420E" w:rsidRDefault="00F3420E" w:rsidP="00F3420E">
            <w:pPr>
              <w:rPr>
                <w:rFonts w:ascii="Times New Roman" w:hAnsi="Times New Roman"/>
                <w:sz w:val="28"/>
                <w:szCs w:val="28"/>
              </w:rPr>
            </w:pPr>
          </w:p>
          <w:p w:rsidR="00F3420E" w:rsidRPr="00F3420E" w:rsidRDefault="00F3420E" w:rsidP="00F3420E">
            <w:pPr>
              <w:rPr>
                <w:rFonts w:ascii="Times New Roman" w:hAnsi="Times New Roman"/>
                <w:sz w:val="28"/>
                <w:szCs w:val="28"/>
              </w:rPr>
            </w:pPr>
          </w:p>
          <w:p w:rsidR="00F3420E" w:rsidRPr="00F3420E" w:rsidRDefault="00F3420E" w:rsidP="00F3420E">
            <w:pPr>
              <w:jc w:val="center"/>
              <w:rPr>
                <w:rFonts w:ascii="Times New Roman" w:hAnsi="Times New Roman"/>
                <w:sz w:val="28"/>
                <w:szCs w:val="28"/>
              </w:rPr>
            </w:pPr>
            <w:r w:rsidRPr="00F3420E">
              <w:rPr>
                <w:rFonts w:ascii="Times New Roman" w:hAnsi="Times New Roman"/>
                <w:sz w:val="28"/>
                <w:szCs w:val="28"/>
              </w:rPr>
              <w:t>--------------oOo--------------</w:t>
            </w:r>
          </w:p>
          <w:p w:rsidR="00F3420E" w:rsidRPr="00F3420E" w:rsidRDefault="00F3420E" w:rsidP="00F3420E">
            <w:pPr>
              <w:rPr>
                <w:rFonts w:ascii="Times New Roman" w:hAnsi="Times New Roman"/>
                <w:sz w:val="28"/>
                <w:szCs w:val="28"/>
              </w:rPr>
            </w:pPr>
          </w:p>
          <w:p w:rsidR="00F3420E" w:rsidRPr="00F3420E" w:rsidRDefault="00F3420E" w:rsidP="00F3420E">
            <w:pPr>
              <w:rPr>
                <w:rFonts w:ascii="Times New Roman" w:hAnsi="Times New Roman"/>
                <w:sz w:val="28"/>
                <w:szCs w:val="28"/>
              </w:rPr>
            </w:pPr>
          </w:p>
          <w:p w:rsidR="00F3420E" w:rsidRPr="00F3420E" w:rsidRDefault="00F3420E" w:rsidP="00F3420E">
            <w:pPr>
              <w:jc w:val="center"/>
              <w:rPr>
                <w:rFonts w:ascii="Times New Roman" w:hAnsi="Times New Roman"/>
                <w:i/>
                <w:sz w:val="28"/>
                <w:szCs w:val="28"/>
              </w:rPr>
            </w:pPr>
            <w:r w:rsidRPr="00F3420E">
              <w:rPr>
                <w:rFonts w:ascii="Times New Roman" w:hAnsi="Times New Roman"/>
                <w:b/>
                <w:color w:val="0000FF"/>
                <w:sz w:val="28"/>
                <w:szCs w:val="28"/>
              </w:rPr>
              <w:t xml:space="preserve">ThS NGUYỄN DUY HIẾU </w:t>
            </w:r>
            <w:r w:rsidRPr="00F3420E">
              <w:rPr>
                <w:rFonts w:ascii="Times New Roman" w:hAnsi="Times New Roman"/>
                <w:b/>
                <w:color w:val="0000FF"/>
                <w:sz w:val="28"/>
                <w:szCs w:val="28"/>
              </w:rPr>
              <w:br/>
            </w:r>
            <w:r w:rsidRPr="00F3420E">
              <w:rPr>
                <w:rFonts w:ascii="Times New Roman" w:hAnsi="Times New Roman"/>
                <w:b/>
                <w:i/>
                <w:color w:val="0000FF"/>
                <w:sz w:val="28"/>
                <w:szCs w:val="28"/>
              </w:rPr>
              <w:t>(Tổ tr</w:t>
            </w:r>
            <w:r w:rsidRPr="00F3420E">
              <w:rPr>
                <w:rFonts w:ascii="Times New Roman" w:hAnsi="Times New Roman" w:hint="eastAsia"/>
                <w:b/>
                <w:i/>
                <w:color w:val="0000FF"/>
                <w:sz w:val="28"/>
                <w:szCs w:val="28"/>
              </w:rPr>
              <w:t>ư</w:t>
            </w:r>
            <w:r w:rsidRPr="00F3420E">
              <w:rPr>
                <w:rFonts w:ascii="Times New Roman" w:hAnsi="Times New Roman"/>
                <w:b/>
                <w:i/>
                <w:color w:val="0000FF"/>
                <w:sz w:val="28"/>
                <w:szCs w:val="28"/>
              </w:rPr>
              <w:t>ởng tổ toán, Tr</w:t>
            </w:r>
            <w:r w:rsidRPr="00F3420E">
              <w:rPr>
                <w:rFonts w:ascii="Times New Roman" w:hAnsi="Times New Roman" w:hint="eastAsia"/>
                <w:b/>
                <w:i/>
                <w:color w:val="0000FF"/>
                <w:sz w:val="28"/>
                <w:szCs w:val="28"/>
              </w:rPr>
              <w:t>ư</w:t>
            </w:r>
            <w:r w:rsidRPr="00F3420E">
              <w:rPr>
                <w:rFonts w:ascii="Times New Roman" w:hAnsi="Times New Roman"/>
                <w:b/>
                <w:i/>
                <w:color w:val="0000FF"/>
                <w:sz w:val="28"/>
                <w:szCs w:val="28"/>
              </w:rPr>
              <w:t>ờng THPT chuyên Lê Hồng Phong, TP.HCM)</w:t>
            </w:r>
          </w:p>
          <w:p w:rsidR="00F3420E" w:rsidRPr="00596F13" w:rsidRDefault="00F3420E"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01</w:t>
            </w:r>
            <w:r w:rsidR="008B0EE4">
              <w:rPr>
                <w:rFonts w:ascii="Times New Roman" w:eastAsia="Times New Roman" w:hAnsi="Times New Roman" w:cs="Times New Roman"/>
                <w:b/>
                <w:color w:val="FF0000"/>
                <w:sz w:val="28"/>
                <w:szCs w:val="28"/>
                <w:lang w:val="en-US"/>
              </w:rPr>
              <w:t>7</w:t>
            </w:r>
          </w:p>
          <w:p w:rsidR="00612572" w:rsidRPr="00612572" w:rsidRDefault="00612572" w:rsidP="00612572">
            <w:pPr>
              <w:jc w:val="center"/>
              <w:rPr>
                <w:rFonts w:ascii="Times New Roman" w:hAnsi="Times New Roman" w:cs="Times New Roman"/>
                <w:b/>
                <w:sz w:val="28"/>
              </w:rPr>
            </w:pPr>
            <w:r w:rsidRPr="00612572">
              <w:rPr>
                <w:rFonts w:ascii="Times New Roman" w:hAnsi="Times New Roman" w:cs="Times New Roman"/>
                <w:b/>
                <w:sz w:val="28"/>
              </w:rPr>
              <w:t>ĐỀ THI VÀO 10</w:t>
            </w:r>
          </w:p>
          <w:p w:rsidR="00612572" w:rsidRPr="00612572" w:rsidRDefault="00612572" w:rsidP="00612572">
            <w:pPr>
              <w:rPr>
                <w:rFonts w:ascii="Times New Roman" w:hAnsi="Times New Roman" w:cs="Times New Roman"/>
                <w:sz w:val="28"/>
              </w:rPr>
            </w:pPr>
            <w:r w:rsidRPr="00612572">
              <w:rPr>
                <w:rFonts w:ascii="Times New Roman" w:hAnsi="Times New Roman" w:cs="Times New Roman"/>
                <w:sz w:val="28"/>
                <w:u w:val="single"/>
              </w:rPr>
              <w:t>Bài 1</w:t>
            </w:r>
            <w:r w:rsidRPr="00612572">
              <w:rPr>
                <w:rFonts w:ascii="Times New Roman" w:hAnsi="Times New Roman" w:cs="Times New Roman"/>
                <w:sz w:val="28"/>
              </w:rPr>
              <w:t xml:space="preserve"> : </w:t>
            </w:r>
            <w:r w:rsidRPr="00612572">
              <w:rPr>
                <w:rFonts w:ascii="Times New Roman" w:hAnsi="Times New Roman" w:cs="Times New Roman"/>
                <w:i/>
                <w:sz w:val="28"/>
              </w:rPr>
              <w:t>(2,25 điểm )</w:t>
            </w:r>
            <w:r w:rsidRPr="00612572">
              <w:rPr>
                <w:rFonts w:ascii="Times New Roman" w:hAnsi="Times New Roman" w:cs="Times New Roman"/>
                <w:sz w:val="28"/>
              </w:rPr>
              <w:t xml:space="preserve"> Không sử dụng máy tính cầm tay :</w:t>
            </w:r>
          </w:p>
          <w:p w:rsidR="00612572" w:rsidRPr="00612572" w:rsidRDefault="00612572" w:rsidP="00612572">
            <w:pPr>
              <w:rPr>
                <w:rFonts w:ascii="Times New Roman" w:hAnsi="Times New Roman" w:cs="Times New Roman"/>
                <w:sz w:val="28"/>
              </w:rPr>
            </w:pPr>
            <w:r w:rsidRPr="00612572">
              <w:rPr>
                <w:rFonts w:ascii="Times New Roman" w:hAnsi="Times New Roman" w:cs="Times New Roman"/>
                <w:sz w:val="28"/>
              </w:rPr>
              <w:t>a) Giải phương trình và hệ phương trình sau:</w:t>
            </w:r>
          </w:p>
          <w:p w:rsidR="00612572" w:rsidRPr="00612572" w:rsidRDefault="00612572" w:rsidP="00612572">
            <w:pPr>
              <w:rPr>
                <w:rFonts w:ascii="Times New Roman" w:hAnsi="Times New Roman" w:cs="Times New Roman"/>
                <w:sz w:val="28"/>
              </w:rPr>
            </w:pPr>
            <w:r w:rsidRPr="00612572">
              <w:rPr>
                <w:rFonts w:ascii="Times New Roman" w:hAnsi="Times New Roman" w:cs="Times New Roman"/>
                <w:sz w:val="28"/>
              </w:rPr>
              <w:t xml:space="preserve">1) </w:t>
            </w:r>
            <w:r w:rsidR="00D94404">
              <w:rPr>
                <w:rFonts w:ascii="Times New Roman" w:hAnsi="Times New Roman" w:cs="Times New Roman"/>
                <w:position w:val="-4"/>
                <w:sz w:val="28"/>
              </w:rPr>
              <w:pict>
                <v:shape id="_x0000_i1994" type="#_x0000_t75" style="width:1in;height:15.75pt" filled="t">
                  <v:fill color2="black"/>
                  <v:imagedata r:id="rId1509" o:title=""/>
                </v:shape>
              </w:pict>
            </w:r>
            <w:r w:rsidRPr="00612572">
              <w:rPr>
                <w:rFonts w:ascii="Times New Roman" w:hAnsi="Times New Roman" w:cs="Times New Roman"/>
                <w:sz w:val="28"/>
              </w:rPr>
              <w:t xml:space="preserve">                            2) </w:t>
            </w:r>
            <w:r w:rsidR="00D94404">
              <w:rPr>
                <w:rFonts w:ascii="Times New Roman" w:hAnsi="Times New Roman" w:cs="Times New Roman"/>
                <w:position w:val="-32"/>
                <w:sz w:val="28"/>
              </w:rPr>
              <w:pict>
                <v:shape id="_x0000_i1995" type="#_x0000_t75" style="width:69pt;height:38.25pt" filled="t">
                  <v:fill color2="black"/>
                  <v:imagedata r:id="rId1510" o:title="" grayscale="t" bilevel="t"/>
                </v:shape>
              </w:pict>
            </w:r>
          </w:p>
          <w:p w:rsidR="00612572" w:rsidRPr="00612572" w:rsidRDefault="00612572" w:rsidP="00612572">
            <w:pPr>
              <w:rPr>
                <w:rFonts w:ascii="Times New Roman" w:hAnsi="Times New Roman" w:cs="Times New Roman"/>
                <w:sz w:val="28"/>
                <w:u w:val="single"/>
              </w:rPr>
            </w:pPr>
            <w:r w:rsidRPr="00612572">
              <w:rPr>
                <w:rFonts w:ascii="Times New Roman" w:hAnsi="Times New Roman" w:cs="Times New Roman"/>
                <w:sz w:val="28"/>
              </w:rPr>
              <w:t xml:space="preserve">  b) Rút gọn   biểu thức </w:t>
            </w:r>
            <w:r w:rsidR="00D94404">
              <w:rPr>
                <w:rFonts w:ascii="Times New Roman" w:hAnsi="Times New Roman" w:cs="Times New Roman"/>
                <w:position w:val="-30"/>
                <w:sz w:val="28"/>
              </w:rPr>
              <w:pict>
                <v:shape id="_x0000_i1996" type="#_x0000_t75" style="width:81pt;height:38.25pt" filled="t">
                  <v:fill color2="black"/>
                  <v:imagedata r:id="rId1511" o:title=""/>
                </v:shape>
              </w:pict>
            </w:r>
          </w:p>
          <w:p w:rsidR="00612572" w:rsidRPr="00612572" w:rsidRDefault="00612572" w:rsidP="00612572">
            <w:pPr>
              <w:rPr>
                <w:rFonts w:ascii="Times New Roman" w:hAnsi="Times New Roman" w:cs="Times New Roman"/>
                <w:sz w:val="28"/>
                <w:vertAlign w:val="superscript"/>
              </w:rPr>
            </w:pPr>
            <w:r w:rsidRPr="00612572">
              <w:rPr>
                <w:rFonts w:ascii="Times New Roman" w:hAnsi="Times New Roman" w:cs="Times New Roman"/>
                <w:sz w:val="28"/>
                <w:u w:val="single"/>
              </w:rPr>
              <w:t>Bài 2:</w:t>
            </w:r>
            <w:r w:rsidRPr="00612572">
              <w:rPr>
                <w:rFonts w:ascii="Times New Roman" w:hAnsi="Times New Roman" w:cs="Times New Roman"/>
                <w:sz w:val="28"/>
              </w:rPr>
              <w:t xml:space="preserve"> </w:t>
            </w:r>
            <w:r w:rsidRPr="00612572">
              <w:rPr>
                <w:rFonts w:ascii="Times New Roman" w:hAnsi="Times New Roman" w:cs="Times New Roman"/>
                <w:i/>
                <w:sz w:val="28"/>
              </w:rPr>
              <w:t>( 2,5 điểm</w:t>
            </w:r>
            <w:r w:rsidRPr="00612572">
              <w:rPr>
                <w:rFonts w:ascii="Times New Roman" w:hAnsi="Times New Roman" w:cs="Times New Roman"/>
                <w:sz w:val="28"/>
              </w:rPr>
              <w:t xml:space="preserve"> ) Cho hàm số y = ax</w:t>
            </w:r>
            <w:r w:rsidRPr="00612572">
              <w:rPr>
                <w:rFonts w:ascii="Times New Roman" w:hAnsi="Times New Roman" w:cs="Times New Roman"/>
                <w:sz w:val="28"/>
                <w:vertAlign w:val="superscript"/>
              </w:rPr>
              <w:t>2</w:t>
            </w:r>
          </w:p>
          <w:p w:rsidR="00612572" w:rsidRPr="00612572" w:rsidRDefault="00612572" w:rsidP="00612572">
            <w:pPr>
              <w:numPr>
                <w:ilvl w:val="0"/>
                <w:numId w:val="15"/>
              </w:numPr>
              <w:suppressAutoHyphens/>
              <w:rPr>
                <w:rFonts w:ascii="Times New Roman" w:hAnsi="Times New Roman" w:cs="Times New Roman"/>
                <w:sz w:val="28"/>
              </w:rPr>
            </w:pPr>
            <w:r w:rsidRPr="00612572">
              <w:rPr>
                <w:rFonts w:ascii="Times New Roman" w:hAnsi="Times New Roman" w:cs="Times New Roman"/>
                <w:sz w:val="28"/>
              </w:rPr>
              <w:t>Xác định hệ số a biết rằng đồ thị của hàm số đã cho đi qua điểm M ( -2 ; 8)</w:t>
            </w:r>
          </w:p>
          <w:p w:rsidR="00612572" w:rsidRPr="00612572" w:rsidRDefault="00612572" w:rsidP="00612572">
            <w:pPr>
              <w:numPr>
                <w:ilvl w:val="0"/>
                <w:numId w:val="15"/>
              </w:numPr>
              <w:suppressAutoHyphens/>
              <w:rPr>
                <w:rFonts w:ascii="Times New Roman" w:hAnsi="Times New Roman" w:cs="Times New Roman"/>
                <w:sz w:val="28"/>
              </w:rPr>
            </w:pPr>
            <w:r w:rsidRPr="00612572">
              <w:rPr>
                <w:rFonts w:ascii="Times New Roman" w:hAnsi="Times New Roman" w:cs="Times New Roman"/>
                <w:sz w:val="28"/>
              </w:rPr>
              <w:t>Vẽ trên cùng một mặt phẳng tọa độ đồ thị ( P) của hàm số đã cho với giá trị a vừa tìm được và đường thẳng (d) đi qua M (-2;8) có hệ số góc bằng  - 2 .Tìm tọa độ giao  điểm khác M của (P) và ( d).</w:t>
            </w:r>
          </w:p>
          <w:p w:rsidR="00612572" w:rsidRPr="00612572" w:rsidRDefault="00612572" w:rsidP="00612572">
            <w:pPr>
              <w:rPr>
                <w:rFonts w:ascii="Times New Roman" w:hAnsi="Times New Roman" w:cs="Times New Roman"/>
                <w:sz w:val="28"/>
                <w:u w:val="single"/>
              </w:rPr>
            </w:pPr>
            <w:r w:rsidRPr="00612572">
              <w:rPr>
                <w:rFonts w:ascii="Times New Roman" w:hAnsi="Times New Roman" w:cs="Times New Roman"/>
                <w:sz w:val="28"/>
                <w:u w:val="single"/>
              </w:rPr>
              <w:t>Bài 3</w:t>
            </w:r>
            <w:r w:rsidRPr="00612572">
              <w:rPr>
                <w:rFonts w:ascii="Times New Roman" w:hAnsi="Times New Roman" w:cs="Times New Roman"/>
                <w:sz w:val="28"/>
              </w:rPr>
              <w:t xml:space="preserve">: </w:t>
            </w:r>
            <w:r w:rsidRPr="00612572">
              <w:rPr>
                <w:rFonts w:ascii="Times New Roman" w:hAnsi="Times New Roman" w:cs="Times New Roman"/>
                <w:i/>
                <w:sz w:val="28"/>
              </w:rPr>
              <w:t>(1,25 điểm</w:t>
            </w:r>
            <w:r w:rsidRPr="00612572">
              <w:rPr>
                <w:rFonts w:ascii="Times New Roman" w:hAnsi="Times New Roman" w:cs="Times New Roman"/>
                <w:sz w:val="28"/>
              </w:rPr>
              <w:t xml:space="preserve">) Hai người đi xe đạp cùng xuất phát từ A để đến B với vận tốc bằng nhau.Đi được </w:t>
            </w:r>
            <w:r w:rsidR="00D94404">
              <w:rPr>
                <w:rFonts w:ascii="Times New Roman" w:hAnsi="Times New Roman" w:cs="Times New Roman"/>
                <w:position w:val="-19"/>
                <w:sz w:val="28"/>
              </w:rPr>
              <w:pict>
                <v:shape id="_x0000_i1997" type="#_x0000_t75" style="width:12pt;height:30.75pt" filled="t">
                  <v:fill color2="black"/>
                  <v:imagedata r:id="rId1512" o:title=""/>
                </v:shape>
              </w:pict>
            </w:r>
            <w:r w:rsidRPr="00612572">
              <w:rPr>
                <w:rFonts w:ascii="Times New Roman" w:hAnsi="Times New Roman" w:cs="Times New Roman"/>
                <w:sz w:val="28"/>
              </w:rPr>
              <w:t xml:space="preserve"> quãng đường, người thứ nhất bị hỏng xe nên dừng lại 20 phút và đón ô tô quay về A, còn người thứ hai không dừng lại mà tiếp tục đi với vận tốc cũ để tới  B.Biết rằng khoảng cách từ A đến B là 60 km, vận tốc ô tô hơn vận tốc xe đạp là 48 km/h và khi người thứ hai tới B thì người thứ nhất đã về A trước đó 40 phút.Tính vận tốc của xe đạp</w:t>
            </w:r>
          </w:p>
          <w:p w:rsidR="00612572" w:rsidRPr="00612572" w:rsidRDefault="00612572" w:rsidP="00612572">
            <w:pPr>
              <w:rPr>
                <w:rFonts w:ascii="Times New Roman" w:hAnsi="Times New Roman" w:cs="Times New Roman"/>
                <w:sz w:val="28"/>
              </w:rPr>
            </w:pPr>
            <w:r w:rsidRPr="00612572">
              <w:rPr>
                <w:rFonts w:ascii="Times New Roman" w:hAnsi="Times New Roman" w:cs="Times New Roman"/>
                <w:sz w:val="28"/>
                <w:u w:val="single"/>
              </w:rPr>
              <w:t>Bài 4</w:t>
            </w:r>
            <w:r w:rsidRPr="00612572">
              <w:rPr>
                <w:rFonts w:ascii="Times New Roman" w:hAnsi="Times New Roman" w:cs="Times New Roman"/>
                <w:sz w:val="28"/>
              </w:rPr>
              <w:t xml:space="preserve">: </w:t>
            </w:r>
            <w:r w:rsidRPr="00612572">
              <w:rPr>
                <w:rFonts w:ascii="Times New Roman" w:hAnsi="Times New Roman" w:cs="Times New Roman"/>
                <w:i/>
                <w:sz w:val="28"/>
              </w:rPr>
              <w:t>(2,5 điểm</w:t>
            </w:r>
            <w:r w:rsidRPr="00612572">
              <w:rPr>
                <w:rFonts w:ascii="Times New Roman" w:hAnsi="Times New Roman" w:cs="Times New Roman"/>
                <w:sz w:val="28"/>
              </w:rPr>
              <w:t xml:space="preserve"> )</w:t>
            </w:r>
          </w:p>
          <w:p w:rsidR="00612572" w:rsidRPr="00612572" w:rsidRDefault="00612572" w:rsidP="00612572">
            <w:pPr>
              <w:rPr>
                <w:rFonts w:ascii="Times New Roman" w:hAnsi="Times New Roman" w:cs="Times New Roman"/>
                <w:sz w:val="28"/>
              </w:rPr>
            </w:pPr>
            <w:r w:rsidRPr="00612572">
              <w:rPr>
                <w:rFonts w:ascii="Times New Roman" w:hAnsi="Times New Roman" w:cs="Times New Roman"/>
                <w:sz w:val="28"/>
              </w:rPr>
              <w:t>Cho tam giác ABC vuông tại A và AC &gt; AB , D là một điểm trên cạnh AC sao cho CD &lt; AD.Vẽ đường tròn (D) tâm D và tiếp xúc với BC tại E.Từ B vẽ tiếp tuyến thứ hai của đường tròn (D) với F là tiếp điểm khác E.</w:t>
            </w:r>
          </w:p>
          <w:p w:rsidR="00612572" w:rsidRPr="00612572" w:rsidRDefault="00612572" w:rsidP="00612572">
            <w:pPr>
              <w:numPr>
                <w:ilvl w:val="0"/>
                <w:numId w:val="16"/>
              </w:numPr>
              <w:suppressAutoHyphens/>
              <w:rPr>
                <w:rFonts w:ascii="Times New Roman" w:hAnsi="Times New Roman" w:cs="Times New Roman"/>
                <w:sz w:val="28"/>
              </w:rPr>
            </w:pPr>
            <w:r w:rsidRPr="00612572">
              <w:rPr>
                <w:rFonts w:ascii="Times New Roman" w:hAnsi="Times New Roman" w:cs="Times New Roman"/>
                <w:sz w:val="28"/>
              </w:rPr>
              <w:t>Chứng minh rằng năm điểm A ,B , E , D , F cùng thuộc một đường tròn.</w:t>
            </w:r>
          </w:p>
          <w:p w:rsidR="00612572" w:rsidRPr="00612572" w:rsidRDefault="00612572" w:rsidP="00612572">
            <w:pPr>
              <w:numPr>
                <w:ilvl w:val="0"/>
                <w:numId w:val="16"/>
              </w:numPr>
              <w:suppressAutoHyphens/>
              <w:rPr>
                <w:rFonts w:ascii="Times New Roman" w:hAnsi="Times New Roman" w:cs="Times New Roman"/>
                <w:sz w:val="28"/>
              </w:rPr>
            </w:pPr>
            <w:r w:rsidRPr="00612572">
              <w:rPr>
                <w:rFonts w:ascii="Times New Roman" w:hAnsi="Times New Roman" w:cs="Times New Roman"/>
                <w:sz w:val="28"/>
              </w:rPr>
              <w:t>Gọi M là trung điểm của BC. Đường thẳng BF lần lượt cắt AM,AE,AD theo thứ tự tại các điểm N,K,I .Chứng minh</w:t>
            </w:r>
            <w:r w:rsidR="00D94404">
              <w:rPr>
                <w:rFonts w:ascii="Times New Roman" w:hAnsi="Times New Roman" w:cs="Times New Roman"/>
                <w:position w:val="-24"/>
                <w:sz w:val="28"/>
              </w:rPr>
              <w:pict>
                <v:shape id="_x0000_i1998" type="#_x0000_t75" style="width:50.25pt;height:32.25pt" filled="t">
                  <v:fill color2="black"/>
                  <v:imagedata r:id="rId1513" o:title=""/>
                </v:shape>
              </w:pict>
            </w:r>
            <w:r w:rsidRPr="00612572">
              <w:rPr>
                <w:rFonts w:ascii="Times New Roman" w:hAnsi="Times New Roman" w:cs="Times New Roman"/>
                <w:sz w:val="28"/>
              </w:rPr>
              <w:t>. Suy ra: IF.BK=IK.BF</w:t>
            </w:r>
          </w:p>
          <w:p w:rsidR="00612572" w:rsidRPr="00612572" w:rsidRDefault="00612572" w:rsidP="00612572">
            <w:pPr>
              <w:numPr>
                <w:ilvl w:val="0"/>
                <w:numId w:val="16"/>
              </w:numPr>
              <w:suppressAutoHyphens/>
              <w:rPr>
                <w:rFonts w:ascii="Times New Roman" w:hAnsi="Times New Roman" w:cs="Times New Roman"/>
                <w:sz w:val="28"/>
              </w:rPr>
            </w:pPr>
            <w:r w:rsidRPr="00612572">
              <w:rPr>
                <w:rFonts w:ascii="Times New Roman" w:hAnsi="Times New Roman" w:cs="Times New Roman"/>
                <w:sz w:val="28"/>
              </w:rPr>
              <w:t>Chứng minh rằng tam giác ANF là tam giác cân.</w:t>
            </w:r>
          </w:p>
          <w:p w:rsidR="00612572" w:rsidRPr="00612572" w:rsidRDefault="00612572" w:rsidP="00612572">
            <w:pPr>
              <w:rPr>
                <w:rFonts w:ascii="Times New Roman" w:hAnsi="Times New Roman" w:cs="Times New Roman"/>
                <w:i/>
                <w:sz w:val="28"/>
              </w:rPr>
            </w:pPr>
            <w:r w:rsidRPr="00612572">
              <w:rPr>
                <w:rFonts w:ascii="Times New Roman" w:hAnsi="Times New Roman" w:cs="Times New Roman"/>
                <w:sz w:val="28"/>
                <w:u w:val="single"/>
              </w:rPr>
              <w:t>Bài 5:</w:t>
            </w:r>
            <w:r w:rsidRPr="00612572">
              <w:rPr>
                <w:rFonts w:ascii="Times New Roman" w:hAnsi="Times New Roman" w:cs="Times New Roman"/>
                <w:sz w:val="28"/>
              </w:rPr>
              <w:t xml:space="preserve"> </w:t>
            </w:r>
            <w:r w:rsidRPr="00612572">
              <w:rPr>
                <w:rFonts w:ascii="Times New Roman" w:hAnsi="Times New Roman" w:cs="Times New Roman"/>
                <w:i/>
                <w:sz w:val="28"/>
              </w:rPr>
              <w:t>( 1,5 điểm )</w:t>
            </w:r>
          </w:p>
          <w:p w:rsidR="00612572" w:rsidRPr="00612572" w:rsidRDefault="00612572" w:rsidP="00612572">
            <w:pPr>
              <w:ind w:left="360"/>
              <w:rPr>
                <w:rFonts w:ascii="Times New Roman" w:hAnsi="Times New Roman" w:cs="Times New Roman"/>
                <w:sz w:val="28"/>
              </w:rPr>
            </w:pPr>
          </w:p>
          <w:p w:rsidR="00612572" w:rsidRPr="00612572" w:rsidRDefault="00612572" w:rsidP="00612572">
            <w:pPr>
              <w:ind w:left="360"/>
              <w:rPr>
                <w:rFonts w:ascii="Times New Roman" w:hAnsi="Times New Roman" w:cs="Times New Roman"/>
                <w:sz w:val="28"/>
              </w:rPr>
            </w:pPr>
            <w:r w:rsidRPr="00612572">
              <w:rPr>
                <w:rFonts w:ascii="Times New Roman" w:hAnsi="Times New Roman" w:cs="Times New Roman"/>
                <w:sz w:val="28"/>
              </w:rPr>
              <w:t>Từ một tấm thiếc hình chữ nhật ABCD có chiều rộng AB= 3,6 dm , chiều dài AD =4,85 dm, người ta cắt một phần tấm thiếc để làm mặt xung quanh của một hình nón với đỉnh là A và đường sinh bằng 3,6 dm, sao cho diện tích mặt xung quanh này lớn nhất.Mặt đáy của hình nón được cắt trong phần còn lại của tấm thiếc hình chữ nhật ABCD.</w:t>
            </w:r>
          </w:p>
          <w:p w:rsidR="00612572" w:rsidRPr="00612572" w:rsidRDefault="00612572" w:rsidP="00612572">
            <w:pPr>
              <w:numPr>
                <w:ilvl w:val="0"/>
                <w:numId w:val="17"/>
              </w:numPr>
              <w:suppressAutoHyphens/>
              <w:rPr>
                <w:rFonts w:ascii="Times New Roman" w:hAnsi="Times New Roman" w:cs="Times New Roman"/>
                <w:sz w:val="28"/>
              </w:rPr>
            </w:pPr>
            <w:r w:rsidRPr="00612572">
              <w:rPr>
                <w:rFonts w:ascii="Times New Roman" w:hAnsi="Times New Roman" w:cs="Times New Roman"/>
                <w:sz w:val="28"/>
              </w:rPr>
              <w:t>Tính thể tích của hình nón được tạo thành.</w:t>
            </w:r>
          </w:p>
          <w:p w:rsidR="00612572" w:rsidRPr="00612572" w:rsidRDefault="00612572" w:rsidP="00612572">
            <w:pPr>
              <w:numPr>
                <w:ilvl w:val="0"/>
                <w:numId w:val="17"/>
              </w:numPr>
              <w:suppressAutoHyphens/>
              <w:rPr>
                <w:rFonts w:ascii="Times New Roman" w:hAnsi="Times New Roman" w:cs="Times New Roman"/>
                <w:sz w:val="28"/>
              </w:rPr>
            </w:pPr>
            <w:r w:rsidRPr="00612572">
              <w:rPr>
                <w:rFonts w:ascii="Times New Roman" w:hAnsi="Times New Roman" w:cs="Times New Roman"/>
                <w:sz w:val="28"/>
              </w:rPr>
              <w:t>Chứng tỏ rằng có thể cắt được nguyên vẹn hình tròn đáy mà chỉ sử dụng phần còn lại của tấm thiếc ABCD sau khi đã cắt xong mặt xung quanh hình nón nói trên.</w:t>
            </w:r>
          </w:p>
          <w:p w:rsidR="00612572" w:rsidRPr="006D0C3E" w:rsidRDefault="00612572" w:rsidP="00612572">
            <w:pPr>
              <w:suppressAutoHyphens/>
            </w:pPr>
          </w:p>
          <w:p w:rsidR="00612572" w:rsidRPr="006D0C3E" w:rsidRDefault="00612572" w:rsidP="00612572">
            <w:pPr>
              <w:rPr>
                <w:b/>
              </w:rPr>
            </w:pPr>
            <w:r w:rsidRPr="006D0C3E">
              <w:rPr>
                <w:b/>
              </w:rPr>
              <w:t>SỞ GIÁO DỤC VÀ ĐÀO TẠO     KỲ THI TUYỂN SINH LỚP 10 THPT TP. HUẾ</w:t>
            </w:r>
          </w:p>
          <w:p w:rsidR="00612572" w:rsidRPr="006D0C3E" w:rsidRDefault="00612572" w:rsidP="00612572">
            <w:pPr>
              <w:rPr>
                <w:b/>
                <w:color w:val="000000"/>
                <w:u w:val="single"/>
              </w:rPr>
            </w:pPr>
            <w:r w:rsidRPr="006D0C3E">
              <w:rPr>
                <w:b/>
              </w:rPr>
              <w:t xml:space="preserve">       </w:t>
            </w:r>
            <w:r w:rsidRPr="006D0C3E">
              <w:rPr>
                <w:b/>
                <w:color w:val="000000"/>
                <w:u w:val="single"/>
              </w:rPr>
              <w:t>THỪA THIÊN HUẾ</w:t>
            </w:r>
            <w:r w:rsidRPr="006D0C3E">
              <w:rPr>
                <w:b/>
                <w:color w:val="000000"/>
              </w:rPr>
              <w:t xml:space="preserve">                              </w:t>
            </w:r>
            <w:r w:rsidRPr="006D0C3E">
              <w:rPr>
                <w:b/>
                <w:color w:val="000000"/>
                <w:u w:val="single"/>
              </w:rPr>
              <w:t>Môn: TOÁN – Khóa ngày: 25/6/2010</w:t>
            </w:r>
          </w:p>
          <w:p w:rsidR="00612572" w:rsidRPr="006D0C3E" w:rsidRDefault="00612572" w:rsidP="00612572">
            <w:pPr>
              <w:rPr>
                <w:b/>
                <w:color w:val="000000"/>
              </w:rPr>
            </w:pPr>
            <w:r w:rsidRPr="006D0C3E">
              <w:rPr>
                <w:b/>
                <w:color w:val="000000"/>
              </w:rPr>
              <w:t xml:space="preserve">        ĐỀ CHÍNH THỨC                                             ĐÁP ÁN VÀ THANG ĐIỂM</w:t>
            </w:r>
          </w:p>
          <w:p w:rsidR="00612572" w:rsidRPr="006D0C3E" w:rsidRDefault="00612572" w:rsidP="00612572">
            <w:pPr>
              <w:rPr>
                <w:color w:val="000000"/>
              </w:rPr>
            </w:pPr>
          </w:p>
          <w:tbl>
            <w:tblPr>
              <w:tblW w:w="9972" w:type="dxa"/>
              <w:tblLook w:val="0000" w:firstRow="0" w:lastRow="0" w:firstColumn="0" w:lastColumn="0" w:noHBand="0" w:noVBand="0"/>
            </w:tblPr>
            <w:tblGrid>
              <w:gridCol w:w="707"/>
              <w:gridCol w:w="930"/>
              <w:gridCol w:w="7476"/>
              <w:gridCol w:w="859"/>
            </w:tblGrid>
            <w:tr w:rsidR="00612572" w:rsidRPr="006D0C3E" w:rsidTr="00851A55">
              <w:tc>
                <w:tcPr>
                  <w:tcW w:w="715" w:type="dxa"/>
                  <w:tcBorders>
                    <w:top w:val="single" w:sz="4" w:space="0" w:color="000000"/>
                    <w:left w:val="single" w:sz="4" w:space="0" w:color="000000"/>
                    <w:bottom w:val="single" w:sz="4" w:space="0" w:color="000000"/>
                  </w:tcBorders>
                </w:tcPr>
                <w:p w:rsidR="00612572" w:rsidRPr="006D0C3E" w:rsidRDefault="00612572" w:rsidP="00851A55">
                  <w:pPr>
                    <w:snapToGrid w:val="0"/>
                    <w:jc w:val="center"/>
                    <w:rPr>
                      <w:b/>
                    </w:rPr>
                  </w:pPr>
                  <w:r w:rsidRPr="006D0C3E">
                    <w:rPr>
                      <w:b/>
                    </w:rPr>
                    <w:t>Bài</w:t>
                  </w:r>
                </w:p>
              </w:tc>
              <w:tc>
                <w:tcPr>
                  <w:tcW w:w="937" w:type="dxa"/>
                  <w:tcBorders>
                    <w:top w:val="single" w:sz="4" w:space="0" w:color="000000"/>
                    <w:left w:val="single" w:sz="4" w:space="0" w:color="000000"/>
                    <w:bottom w:val="single" w:sz="4" w:space="0" w:color="000000"/>
                  </w:tcBorders>
                </w:tcPr>
                <w:p w:rsidR="00612572" w:rsidRPr="006D0C3E" w:rsidRDefault="00612572" w:rsidP="00851A55">
                  <w:pPr>
                    <w:snapToGrid w:val="0"/>
                    <w:jc w:val="center"/>
                    <w:rPr>
                      <w:b/>
                    </w:rPr>
                  </w:pPr>
                  <w:r w:rsidRPr="006D0C3E">
                    <w:rPr>
                      <w:b/>
                    </w:rPr>
                    <w:t>Ý</w:t>
                  </w:r>
                </w:p>
              </w:tc>
              <w:tc>
                <w:tcPr>
                  <w:tcW w:w="7455" w:type="dxa"/>
                  <w:tcBorders>
                    <w:top w:val="single" w:sz="4" w:space="0" w:color="000000"/>
                    <w:left w:val="single" w:sz="4" w:space="0" w:color="000000"/>
                    <w:bottom w:val="single" w:sz="4" w:space="0" w:color="000000"/>
                  </w:tcBorders>
                </w:tcPr>
                <w:p w:rsidR="00612572" w:rsidRPr="006D0C3E" w:rsidRDefault="00612572" w:rsidP="00851A55">
                  <w:pPr>
                    <w:snapToGrid w:val="0"/>
                    <w:jc w:val="center"/>
                    <w:rPr>
                      <w:b/>
                    </w:rPr>
                  </w:pPr>
                  <w:r w:rsidRPr="006D0C3E">
                    <w:rPr>
                      <w:b/>
                    </w:rPr>
                    <w:t>Nội dung</w:t>
                  </w:r>
                </w:p>
              </w:tc>
              <w:tc>
                <w:tcPr>
                  <w:tcW w:w="865" w:type="dxa"/>
                  <w:tcBorders>
                    <w:top w:val="single" w:sz="4" w:space="0" w:color="000000"/>
                    <w:left w:val="single" w:sz="4" w:space="0" w:color="000000"/>
                    <w:bottom w:val="single" w:sz="4" w:space="0" w:color="000000"/>
                    <w:right w:val="single" w:sz="4" w:space="0" w:color="000000"/>
                  </w:tcBorders>
                </w:tcPr>
                <w:p w:rsidR="00612572" w:rsidRPr="006D0C3E" w:rsidRDefault="00612572" w:rsidP="00851A55">
                  <w:pPr>
                    <w:snapToGrid w:val="0"/>
                    <w:jc w:val="center"/>
                    <w:rPr>
                      <w:b/>
                    </w:rPr>
                  </w:pPr>
                  <w:r w:rsidRPr="006D0C3E">
                    <w:rPr>
                      <w:b/>
                    </w:rPr>
                    <w:t>Điểm</w:t>
                  </w:r>
                </w:p>
              </w:tc>
            </w:tr>
            <w:tr w:rsidR="00612572" w:rsidRPr="006D0C3E" w:rsidTr="00851A55">
              <w:tc>
                <w:tcPr>
                  <w:tcW w:w="715" w:type="dxa"/>
                  <w:vMerge w:val="restart"/>
                  <w:tcBorders>
                    <w:top w:val="single" w:sz="4" w:space="0" w:color="000000"/>
                    <w:left w:val="single" w:sz="4" w:space="0" w:color="000000"/>
                    <w:bottom w:val="single" w:sz="4" w:space="0" w:color="000000"/>
                  </w:tcBorders>
                </w:tcPr>
                <w:p w:rsidR="00612572" w:rsidRPr="006D0C3E" w:rsidRDefault="00612572" w:rsidP="00851A55">
                  <w:pPr>
                    <w:snapToGrid w:val="0"/>
                  </w:pPr>
                  <w:r w:rsidRPr="006D0C3E">
                    <w:t>1</w:t>
                  </w:r>
                </w:p>
              </w:tc>
              <w:tc>
                <w:tcPr>
                  <w:tcW w:w="937" w:type="dxa"/>
                  <w:tcBorders>
                    <w:top w:val="single" w:sz="4" w:space="0" w:color="000000"/>
                    <w:left w:val="single" w:sz="4" w:space="0" w:color="000000"/>
                    <w:bottom w:val="single" w:sz="4" w:space="0" w:color="000000"/>
                  </w:tcBorders>
                </w:tcPr>
                <w:p w:rsidR="00612572" w:rsidRPr="006D0C3E" w:rsidRDefault="00612572" w:rsidP="00851A55">
                  <w:pPr>
                    <w:snapToGrid w:val="0"/>
                  </w:pPr>
                </w:p>
              </w:tc>
              <w:tc>
                <w:tcPr>
                  <w:tcW w:w="7455" w:type="dxa"/>
                  <w:tcBorders>
                    <w:top w:val="single" w:sz="4" w:space="0" w:color="000000"/>
                    <w:left w:val="single" w:sz="4" w:space="0" w:color="000000"/>
                    <w:bottom w:val="single" w:sz="4" w:space="0" w:color="000000"/>
                  </w:tcBorders>
                </w:tcPr>
                <w:p w:rsidR="00612572" w:rsidRPr="006D0C3E" w:rsidRDefault="00612572" w:rsidP="00851A55">
                  <w:pPr>
                    <w:snapToGrid w:val="0"/>
                  </w:pPr>
                </w:p>
              </w:tc>
              <w:tc>
                <w:tcPr>
                  <w:tcW w:w="865" w:type="dxa"/>
                  <w:tcBorders>
                    <w:top w:val="single" w:sz="4" w:space="0" w:color="000000"/>
                    <w:left w:val="single" w:sz="4" w:space="0" w:color="000000"/>
                    <w:bottom w:val="single" w:sz="4" w:space="0" w:color="000000"/>
                    <w:right w:val="single" w:sz="4" w:space="0" w:color="000000"/>
                  </w:tcBorders>
                </w:tcPr>
                <w:p w:rsidR="00612572" w:rsidRPr="006D0C3E" w:rsidRDefault="00612572" w:rsidP="00851A55">
                  <w:pPr>
                    <w:snapToGrid w:val="0"/>
                    <w:jc w:val="center"/>
                  </w:pPr>
                  <w:r w:rsidRPr="006D0C3E">
                    <w:t>2,25</w:t>
                  </w:r>
                </w:p>
              </w:tc>
            </w:tr>
            <w:tr w:rsidR="00612572" w:rsidRPr="006D0C3E" w:rsidTr="00851A55">
              <w:tc>
                <w:tcPr>
                  <w:tcW w:w="715" w:type="dxa"/>
                  <w:vMerge/>
                  <w:tcBorders>
                    <w:top w:val="single" w:sz="4" w:space="0" w:color="000000"/>
                    <w:left w:val="single" w:sz="4" w:space="0" w:color="000000"/>
                    <w:bottom w:val="single" w:sz="4" w:space="0" w:color="000000"/>
                  </w:tcBorders>
                </w:tcPr>
                <w:p w:rsidR="00612572" w:rsidRPr="006D0C3E" w:rsidRDefault="00612572" w:rsidP="00851A55">
                  <w:pPr>
                    <w:snapToGrid w:val="0"/>
                  </w:pPr>
                </w:p>
              </w:tc>
              <w:tc>
                <w:tcPr>
                  <w:tcW w:w="937" w:type="dxa"/>
                  <w:tcBorders>
                    <w:top w:val="single" w:sz="4" w:space="0" w:color="000000"/>
                    <w:left w:val="single" w:sz="4" w:space="0" w:color="000000"/>
                    <w:bottom w:val="single" w:sz="4" w:space="0" w:color="000000"/>
                  </w:tcBorders>
                </w:tcPr>
                <w:p w:rsidR="00612572" w:rsidRPr="006D0C3E" w:rsidRDefault="00612572" w:rsidP="00851A55">
                  <w:pPr>
                    <w:snapToGrid w:val="0"/>
                    <w:jc w:val="center"/>
                  </w:pPr>
                  <w:r w:rsidRPr="006D0C3E">
                    <w:t>a.1</w:t>
                  </w:r>
                </w:p>
                <w:p w:rsidR="00612572" w:rsidRPr="006D0C3E" w:rsidRDefault="00612572" w:rsidP="00851A55">
                  <w:pPr>
                    <w:jc w:val="center"/>
                  </w:pPr>
                  <w:r w:rsidRPr="006D0C3E">
                    <w:t>(0,75)</w:t>
                  </w:r>
                </w:p>
              </w:tc>
              <w:tc>
                <w:tcPr>
                  <w:tcW w:w="7455" w:type="dxa"/>
                  <w:tcBorders>
                    <w:top w:val="single" w:sz="4" w:space="0" w:color="000000"/>
                    <w:left w:val="single" w:sz="4" w:space="0" w:color="000000"/>
                    <w:bottom w:val="single" w:sz="4" w:space="0" w:color="000000"/>
                  </w:tcBorders>
                </w:tcPr>
                <w:p w:rsidR="00612572" w:rsidRPr="006D0C3E" w:rsidRDefault="00612572" w:rsidP="00851A55">
                  <w:pPr>
                    <w:snapToGrid w:val="0"/>
                  </w:pPr>
                  <w:r w:rsidRPr="006D0C3E">
                    <w:t xml:space="preserve">Giải phương trình </w:t>
                  </w:r>
                  <w:r w:rsidR="00D94404">
                    <w:rPr>
                      <w:position w:val="-4"/>
                    </w:rPr>
                    <w:pict>
                      <v:shape id="_x0000_i1999" type="#_x0000_t75" style="width:1in;height:15.75pt" filled="t">
                        <v:fill color2="black"/>
                        <v:imagedata r:id="rId1514" o:title=""/>
                      </v:shape>
                    </w:pict>
                  </w:r>
                  <w:r w:rsidRPr="006D0C3E">
                    <w:t xml:space="preserve"> (1)</w:t>
                  </w:r>
                </w:p>
                <w:p w:rsidR="00612572" w:rsidRPr="006D0C3E" w:rsidRDefault="00D94404" w:rsidP="00851A55">
                  <w:r>
                    <w:rPr>
                      <w:position w:val="-1"/>
                    </w:rPr>
                    <w:pict>
                      <v:shape id="_x0000_i2000" type="#_x0000_t75" style="width:11.25pt;height:12.75pt" filled="t">
                        <v:fill color2="black"/>
                        <v:imagedata r:id="rId1515" o:title=""/>
                      </v:shape>
                    </w:pict>
                  </w:r>
                  <w:r w:rsidR="00612572" w:rsidRPr="006D0C3E">
                    <w:rPr>
                      <w:bCs/>
                    </w:rPr>
                    <w:t>=</w:t>
                  </w:r>
                  <w:r>
                    <w:rPr>
                      <w:position w:val="-6"/>
                    </w:rPr>
                    <w:pict>
                      <v:shape id="_x0000_i2001" type="#_x0000_t75" style="width:99pt;height:17.25pt" filled="t">
                        <v:fill color2="black"/>
                        <v:imagedata r:id="rId1516" o:title=""/>
                      </v:shape>
                    </w:pict>
                  </w:r>
                  <w:r w:rsidR="00612572" w:rsidRPr="006D0C3E">
                    <w:t xml:space="preserve">, </w:t>
                  </w:r>
                  <w:r>
                    <w:rPr>
                      <w:position w:val="-8"/>
                    </w:rPr>
                    <w:pict>
                      <v:shape id="_x0000_i2002" type="#_x0000_t75" style="width:45.75pt;height:18.75pt" filled="t">
                        <v:fill color2="black"/>
                        <v:imagedata r:id="rId1517" o:title=""/>
                      </v:shape>
                    </w:pict>
                  </w:r>
                </w:p>
                <w:p w:rsidR="00612572" w:rsidRPr="006D0C3E" w:rsidRDefault="00D94404" w:rsidP="00851A55">
                  <w:r>
                    <w:rPr>
                      <w:position w:val="-24"/>
                    </w:rPr>
                    <w:pict>
                      <v:shape id="_x0000_i2003" type="#_x0000_t75" style="width:77.25pt;height:32.25pt" filled="t">
                        <v:fill color2="black"/>
                        <v:imagedata r:id="rId1518" o:title=""/>
                      </v:shape>
                    </w:pict>
                  </w:r>
                  <w:r w:rsidR="00612572" w:rsidRPr="006D0C3E">
                    <w:t xml:space="preserve"> và </w:t>
                  </w:r>
                  <w:r>
                    <w:rPr>
                      <w:position w:val="-24"/>
                    </w:rPr>
                    <w:pict>
                      <v:shape id="_x0000_i2004" type="#_x0000_t75" style="width:74.2pt;height:32.25pt" filled="t">
                        <v:fill color2="black"/>
                        <v:imagedata r:id="rId1519" o:title=""/>
                      </v:shape>
                    </w:pict>
                  </w:r>
                </w:p>
                <w:p w:rsidR="00612572" w:rsidRPr="006D0C3E" w:rsidRDefault="00612572" w:rsidP="00851A55">
                  <w:r w:rsidRPr="006D0C3E">
                    <w:t xml:space="preserve">Vậy phương trình có hai nghiệm: </w:t>
                  </w:r>
                  <w:r w:rsidR="00D94404">
                    <w:rPr>
                      <w:position w:val="-24"/>
                    </w:rPr>
                    <w:pict>
                      <v:shape id="_x0000_i2005" type="#_x0000_t75" style="width:87pt;height:32.25pt" filled="t">
                        <v:fill color2="black"/>
                        <v:imagedata r:id="rId1520" o:title=""/>
                      </v:shape>
                    </w:pict>
                  </w:r>
                </w:p>
              </w:tc>
              <w:tc>
                <w:tcPr>
                  <w:tcW w:w="865" w:type="dxa"/>
                  <w:tcBorders>
                    <w:top w:val="single" w:sz="4" w:space="0" w:color="000000"/>
                    <w:left w:val="single" w:sz="4" w:space="0" w:color="000000"/>
                    <w:bottom w:val="single" w:sz="4" w:space="0" w:color="000000"/>
                    <w:right w:val="single" w:sz="4" w:space="0" w:color="000000"/>
                  </w:tcBorders>
                </w:tcPr>
                <w:p w:rsidR="00612572" w:rsidRPr="006D0C3E" w:rsidRDefault="00612572" w:rsidP="00851A55">
                  <w:pPr>
                    <w:snapToGrid w:val="0"/>
                    <w:jc w:val="center"/>
                  </w:pPr>
                </w:p>
                <w:p w:rsidR="00612572" w:rsidRPr="006D0C3E" w:rsidRDefault="00612572" w:rsidP="00851A55">
                  <w:pPr>
                    <w:jc w:val="center"/>
                  </w:pPr>
                  <w:r w:rsidRPr="006D0C3E">
                    <w:t>0,25</w:t>
                  </w:r>
                </w:p>
                <w:p w:rsidR="00612572" w:rsidRPr="006D0C3E" w:rsidRDefault="00612572" w:rsidP="00851A55">
                  <w:pPr>
                    <w:jc w:val="center"/>
                  </w:pPr>
                </w:p>
                <w:p w:rsidR="00612572" w:rsidRPr="006D0C3E" w:rsidRDefault="00612572" w:rsidP="00851A55">
                  <w:pPr>
                    <w:jc w:val="center"/>
                  </w:pPr>
                  <w:r w:rsidRPr="006D0C3E">
                    <w:t>0,25</w:t>
                  </w:r>
                </w:p>
                <w:p w:rsidR="00612572" w:rsidRPr="006D0C3E" w:rsidRDefault="00612572" w:rsidP="00851A55">
                  <w:pPr>
                    <w:jc w:val="center"/>
                  </w:pPr>
                </w:p>
                <w:p w:rsidR="00612572" w:rsidRPr="006D0C3E" w:rsidRDefault="00612572" w:rsidP="00851A55">
                  <w:pPr>
                    <w:jc w:val="center"/>
                  </w:pPr>
                  <w:r w:rsidRPr="006D0C3E">
                    <w:t>0,25</w:t>
                  </w:r>
                </w:p>
              </w:tc>
            </w:tr>
            <w:tr w:rsidR="00612572" w:rsidRPr="006D0C3E" w:rsidTr="00851A55">
              <w:tc>
                <w:tcPr>
                  <w:tcW w:w="715" w:type="dxa"/>
                  <w:vMerge/>
                  <w:tcBorders>
                    <w:top w:val="single" w:sz="4" w:space="0" w:color="000000"/>
                    <w:left w:val="single" w:sz="4" w:space="0" w:color="000000"/>
                    <w:bottom w:val="single" w:sz="4" w:space="0" w:color="000000"/>
                  </w:tcBorders>
                </w:tcPr>
                <w:p w:rsidR="00612572" w:rsidRPr="006D0C3E" w:rsidRDefault="00612572" w:rsidP="00851A55">
                  <w:pPr>
                    <w:snapToGrid w:val="0"/>
                  </w:pPr>
                </w:p>
              </w:tc>
              <w:tc>
                <w:tcPr>
                  <w:tcW w:w="937" w:type="dxa"/>
                  <w:tcBorders>
                    <w:top w:val="single" w:sz="4" w:space="0" w:color="000000"/>
                    <w:left w:val="single" w:sz="4" w:space="0" w:color="000000"/>
                    <w:bottom w:val="single" w:sz="4" w:space="0" w:color="000000"/>
                  </w:tcBorders>
                </w:tcPr>
                <w:p w:rsidR="00612572" w:rsidRPr="006D0C3E" w:rsidRDefault="00612572" w:rsidP="00851A55">
                  <w:pPr>
                    <w:snapToGrid w:val="0"/>
                    <w:jc w:val="center"/>
                  </w:pPr>
                  <w:r w:rsidRPr="006D0C3E">
                    <w:t>a.2</w:t>
                  </w:r>
                </w:p>
                <w:p w:rsidR="00612572" w:rsidRPr="006D0C3E" w:rsidRDefault="00612572" w:rsidP="00851A55">
                  <w:pPr>
                    <w:jc w:val="center"/>
                  </w:pPr>
                  <w:r w:rsidRPr="006D0C3E">
                    <w:t>(0,75)</w:t>
                  </w:r>
                </w:p>
              </w:tc>
              <w:tc>
                <w:tcPr>
                  <w:tcW w:w="7455" w:type="dxa"/>
                  <w:tcBorders>
                    <w:top w:val="single" w:sz="4" w:space="0" w:color="000000"/>
                    <w:left w:val="single" w:sz="4" w:space="0" w:color="000000"/>
                    <w:bottom w:val="single" w:sz="4" w:space="0" w:color="000000"/>
                  </w:tcBorders>
                </w:tcPr>
                <w:p w:rsidR="00612572" w:rsidRPr="006D0C3E" w:rsidRDefault="00612572" w:rsidP="00851A55">
                  <w:pPr>
                    <w:snapToGrid w:val="0"/>
                  </w:pPr>
                  <w:r w:rsidRPr="006D0C3E">
                    <w:t xml:space="preserve">Giải hệ phương trình </w:t>
                  </w:r>
                  <w:r w:rsidR="00D94404">
                    <w:rPr>
                      <w:position w:val="-32"/>
                    </w:rPr>
                    <w:pict>
                      <v:shape id="_x0000_i2006" type="#_x0000_t75" style="width:69pt;height:38.25pt" filled="t">
                        <v:fill color2="black"/>
                        <v:imagedata r:id="rId1521" o:title=""/>
                      </v:shape>
                    </w:pict>
                  </w:r>
                  <w:r w:rsidRPr="006D0C3E">
                    <w:t xml:space="preserve"> :</w:t>
                  </w:r>
                </w:p>
                <w:p w:rsidR="00612572" w:rsidRPr="006D0C3E" w:rsidRDefault="00D94404" w:rsidP="00851A55">
                  <w:r>
                    <w:rPr>
                      <w:position w:val="-42"/>
                    </w:rPr>
                    <w:pict>
                      <v:shape id="_x0000_i2007" type="#_x0000_t75" style="width:243pt;height:48pt" filled="t">
                        <v:fill color2="black"/>
                        <v:imagedata r:id="rId1522" o:title=""/>
                      </v:shape>
                    </w:pict>
                  </w:r>
                </w:p>
                <w:p w:rsidR="00612572" w:rsidRPr="006D0C3E" w:rsidRDefault="00D94404" w:rsidP="00851A55">
                  <w:r>
                    <w:rPr>
                      <w:position w:val="-42"/>
                    </w:rPr>
                    <w:pict>
                      <v:shape id="_x0000_i2008" type="#_x0000_t75" style="width:147.7pt;height:48pt" filled="t">
                        <v:fill color2="black"/>
                        <v:imagedata r:id="rId1523" o:title=""/>
                      </v:shape>
                    </w:pict>
                  </w:r>
                </w:p>
              </w:tc>
              <w:tc>
                <w:tcPr>
                  <w:tcW w:w="865" w:type="dxa"/>
                  <w:tcBorders>
                    <w:top w:val="single" w:sz="4" w:space="0" w:color="000000"/>
                    <w:left w:val="single" w:sz="4" w:space="0" w:color="000000"/>
                    <w:bottom w:val="single" w:sz="4" w:space="0" w:color="000000"/>
                    <w:right w:val="single" w:sz="4" w:space="0" w:color="000000"/>
                  </w:tcBorders>
                </w:tcPr>
                <w:p w:rsidR="00612572" w:rsidRPr="006D0C3E" w:rsidRDefault="00612572" w:rsidP="00851A55">
                  <w:pPr>
                    <w:snapToGrid w:val="0"/>
                    <w:jc w:val="center"/>
                  </w:pPr>
                </w:p>
                <w:p w:rsidR="00612572" w:rsidRPr="006D0C3E" w:rsidRDefault="00612572" w:rsidP="00851A55">
                  <w:pPr>
                    <w:jc w:val="center"/>
                  </w:pPr>
                </w:p>
                <w:p w:rsidR="00612572" w:rsidRPr="006D0C3E" w:rsidRDefault="00612572" w:rsidP="00851A55">
                  <w:pPr>
                    <w:jc w:val="center"/>
                  </w:pPr>
                </w:p>
                <w:p w:rsidR="00612572" w:rsidRPr="006D0C3E" w:rsidRDefault="00612572" w:rsidP="00851A55">
                  <w:pPr>
                    <w:jc w:val="center"/>
                  </w:pPr>
                  <w:r w:rsidRPr="006D0C3E">
                    <w:t>0,50</w:t>
                  </w:r>
                </w:p>
                <w:p w:rsidR="00612572" w:rsidRPr="006D0C3E" w:rsidRDefault="00612572" w:rsidP="00851A55">
                  <w:pPr>
                    <w:jc w:val="center"/>
                  </w:pPr>
                </w:p>
                <w:p w:rsidR="00612572" w:rsidRPr="006D0C3E" w:rsidRDefault="00612572" w:rsidP="00851A55">
                  <w:pPr>
                    <w:jc w:val="center"/>
                  </w:pPr>
                </w:p>
                <w:p w:rsidR="00612572" w:rsidRPr="006D0C3E" w:rsidRDefault="00612572" w:rsidP="00851A55">
                  <w:pPr>
                    <w:jc w:val="center"/>
                  </w:pPr>
                </w:p>
                <w:p w:rsidR="00612572" w:rsidRPr="006D0C3E" w:rsidRDefault="00612572" w:rsidP="00851A55">
                  <w:pPr>
                    <w:jc w:val="center"/>
                  </w:pPr>
                  <w:r w:rsidRPr="006D0C3E">
                    <w:t>0,25</w:t>
                  </w:r>
                </w:p>
              </w:tc>
            </w:tr>
            <w:tr w:rsidR="00612572" w:rsidRPr="006D0C3E" w:rsidTr="00851A55">
              <w:tc>
                <w:tcPr>
                  <w:tcW w:w="715" w:type="dxa"/>
                  <w:vMerge/>
                  <w:tcBorders>
                    <w:top w:val="single" w:sz="4" w:space="0" w:color="000000"/>
                    <w:left w:val="single" w:sz="4" w:space="0" w:color="000000"/>
                    <w:bottom w:val="single" w:sz="4" w:space="0" w:color="000000"/>
                  </w:tcBorders>
                </w:tcPr>
                <w:p w:rsidR="00612572" w:rsidRPr="006D0C3E" w:rsidRDefault="00612572" w:rsidP="00851A55">
                  <w:pPr>
                    <w:snapToGrid w:val="0"/>
                  </w:pPr>
                </w:p>
              </w:tc>
              <w:tc>
                <w:tcPr>
                  <w:tcW w:w="937" w:type="dxa"/>
                  <w:tcBorders>
                    <w:top w:val="single" w:sz="4" w:space="0" w:color="000000"/>
                    <w:left w:val="single" w:sz="4" w:space="0" w:color="000000"/>
                    <w:bottom w:val="single" w:sz="4" w:space="0" w:color="000000"/>
                  </w:tcBorders>
                </w:tcPr>
                <w:p w:rsidR="00612572" w:rsidRPr="006D0C3E" w:rsidRDefault="00612572" w:rsidP="00851A55">
                  <w:pPr>
                    <w:snapToGrid w:val="0"/>
                    <w:jc w:val="center"/>
                  </w:pPr>
                  <w:r w:rsidRPr="006D0C3E">
                    <w:t>b.</w:t>
                  </w:r>
                </w:p>
                <w:p w:rsidR="00612572" w:rsidRPr="006D0C3E" w:rsidRDefault="00612572" w:rsidP="00851A55">
                  <w:pPr>
                    <w:jc w:val="center"/>
                  </w:pPr>
                  <w:r w:rsidRPr="006D0C3E">
                    <w:t>(0,75)</w:t>
                  </w:r>
                </w:p>
              </w:tc>
              <w:tc>
                <w:tcPr>
                  <w:tcW w:w="7455" w:type="dxa"/>
                  <w:tcBorders>
                    <w:top w:val="single" w:sz="4" w:space="0" w:color="000000"/>
                    <w:left w:val="single" w:sz="4" w:space="0" w:color="000000"/>
                    <w:bottom w:val="single" w:sz="4" w:space="0" w:color="000000"/>
                  </w:tcBorders>
                </w:tcPr>
                <w:p w:rsidR="00612572" w:rsidRPr="006D0C3E" w:rsidRDefault="00D94404" w:rsidP="00851A55">
                  <w:pPr>
                    <w:snapToGrid w:val="0"/>
                  </w:pPr>
                  <w:r>
                    <w:rPr>
                      <w:position w:val="-30"/>
                    </w:rPr>
                    <w:pict>
                      <v:shape id="_x0000_i2009" type="#_x0000_t75" style="width:180pt;height:42.75pt" filled="t">
                        <v:fill color2="black"/>
                        <v:imagedata r:id="rId1524" o:title=""/>
                      </v:shape>
                    </w:pict>
                  </w:r>
                  <w:r w:rsidR="00612572" w:rsidRPr="006D0C3E">
                    <w:t xml:space="preserve"> </w:t>
                  </w:r>
                </w:p>
                <w:p w:rsidR="00612572" w:rsidRPr="006D0C3E" w:rsidRDefault="00D94404" w:rsidP="00851A55">
                  <w:r>
                    <w:rPr>
                      <w:position w:val="-6"/>
                    </w:rPr>
                    <w:pict>
                      <v:shape id="_x0000_i2010" type="#_x0000_t75" style="width:96pt;height:18pt" filled="t">
                        <v:fill color2="black"/>
                        <v:imagedata r:id="rId1525" o:title=""/>
                      </v:shape>
                    </w:pict>
                  </w:r>
                </w:p>
              </w:tc>
              <w:tc>
                <w:tcPr>
                  <w:tcW w:w="865" w:type="dxa"/>
                  <w:tcBorders>
                    <w:top w:val="single" w:sz="4" w:space="0" w:color="000000"/>
                    <w:left w:val="single" w:sz="4" w:space="0" w:color="000000"/>
                    <w:bottom w:val="single" w:sz="4" w:space="0" w:color="000000"/>
                    <w:right w:val="single" w:sz="4" w:space="0" w:color="000000"/>
                  </w:tcBorders>
                </w:tcPr>
                <w:p w:rsidR="00612572" w:rsidRPr="006D0C3E" w:rsidRDefault="00612572" w:rsidP="00851A55">
                  <w:pPr>
                    <w:snapToGrid w:val="0"/>
                    <w:jc w:val="center"/>
                  </w:pPr>
                </w:p>
                <w:p w:rsidR="00612572" w:rsidRPr="006D0C3E" w:rsidRDefault="00612572" w:rsidP="00851A55">
                  <w:pPr>
                    <w:jc w:val="center"/>
                  </w:pPr>
                  <w:r w:rsidRPr="006D0C3E">
                    <w:t>0,50</w:t>
                  </w:r>
                </w:p>
                <w:p w:rsidR="00612572" w:rsidRPr="006D0C3E" w:rsidRDefault="00612572" w:rsidP="00851A55">
                  <w:pPr>
                    <w:jc w:val="center"/>
                  </w:pPr>
                </w:p>
                <w:p w:rsidR="00612572" w:rsidRPr="006D0C3E" w:rsidRDefault="00612572" w:rsidP="00851A55">
                  <w:pPr>
                    <w:jc w:val="center"/>
                  </w:pPr>
                  <w:r w:rsidRPr="006D0C3E">
                    <w:t>0,25</w:t>
                  </w:r>
                </w:p>
              </w:tc>
            </w:tr>
            <w:tr w:rsidR="00612572" w:rsidRPr="006D0C3E" w:rsidTr="00851A55">
              <w:tc>
                <w:tcPr>
                  <w:tcW w:w="715" w:type="dxa"/>
                  <w:vMerge w:val="restart"/>
                  <w:tcBorders>
                    <w:top w:val="single" w:sz="4" w:space="0" w:color="000000"/>
                    <w:left w:val="single" w:sz="4" w:space="0" w:color="000000"/>
                    <w:bottom w:val="single" w:sz="4" w:space="0" w:color="000000"/>
                  </w:tcBorders>
                </w:tcPr>
                <w:p w:rsidR="00612572" w:rsidRPr="006D0C3E" w:rsidRDefault="00612572" w:rsidP="00851A55">
                  <w:pPr>
                    <w:snapToGrid w:val="0"/>
                  </w:pPr>
                  <w:r w:rsidRPr="006D0C3E">
                    <w:t>2</w:t>
                  </w:r>
                </w:p>
              </w:tc>
              <w:tc>
                <w:tcPr>
                  <w:tcW w:w="937" w:type="dxa"/>
                  <w:tcBorders>
                    <w:top w:val="single" w:sz="4" w:space="0" w:color="000000"/>
                    <w:left w:val="single" w:sz="4" w:space="0" w:color="000000"/>
                    <w:bottom w:val="single" w:sz="4" w:space="0" w:color="000000"/>
                  </w:tcBorders>
                </w:tcPr>
                <w:p w:rsidR="00612572" w:rsidRPr="006D0C3E" w:rsidRDefault="00612572" w:rsidP="00851A55">
                  <w:pPr>
                    <w:snapToGrid w:val="0"/>
                    <w:jc w:val="center"/>
                  </w:pPr>
                </w:p>
              </w:tc>
              <w:tc>
                <w:tcPr>
                  <w:tcW w:w="7455" w:type="dxa"/>
                  <w:tcBorders>
                    <w:top w:val="single" w:sz="4" w:space="0" w:color="000000"/>
                    <w:left w:val="single" w:sz="4" w:space="0" w:color="000000"/>
                    <w:bottom w:val="single" w:sz="4" w:space="0" w:color="000000"/>
                  </w:tcBorders>
                </w:tcPr>
                <w:p w:rsidR="00612572" w:rsidRPr="006D0C3E" w:rsidRDefault="00612572" w:rsidP="00851A55">
                  <w:pPr>
                    <w:snapToGrid w:val="0"/>
                  </w:pPr>
                </w:p>
              </w:tc>
              <w:tc>
                <w:tcPr>
                  <w:tcW w:w="865" w:type="dxa"/>
                  <w:tcBorders>
                    <w:top w:val="single" w:sz="4" w:space="0" w:color="000000"/>
                    <w:left w:val="single" w:sz="4" w:space="0" w:color="000000"/>
                    <w:bottom w:val="single" w:sz="4" w:space="0" w:color="000000"/>
                    <w:right w:val="single" w:sz="4" w:space="0" w:color="000000"/>
                  </w:tcBorders>
                </w:tcPr>
                <w:p w:rsidR="00612572" w:rsidRPr="006D0C3E" w:rsidRDefault="00612572" w:rsidP="00851A55">
                  <w:pPr>
                    <w:snapToGrid w:val="0"/>
                    <w:jc w:val="center"/>
                  </w:pPr>
                  <w:r w:rsidRPr="006D0C3E">
                    <w:t>2,5</w:t>
                  </w:r>
                </w:p>
              </w:tc>
            </w:tr>
            <w:tr w:rsidR="00612572" w:rsidRPr="006D0C3E" w:rsidTr="00851A55">
              <w:tc>
                <w:tcPr>
                  <w:tcW w:w="715" w:type="dxa"/>
                  <w:vMerge/>
                  <w:tcBorders>
                    <w:top w:val="single" w:sz="4" w:space="0" w:color="000000"/>
                    <w:left w:val="single" w:sz="4" w:space="0" w:color="000000"/>
                    <w:bottom w:val="single" w:sz="4" w:space="0" w:color="000000"/>
                  </w:tcBorders>
                </w:tcPr>
                <w:p w:rsidR="00612572" w:rsidRPr="006D0C3E" w:rsidRDefault="00612572" w:rsidP="00851A55">
                  <w:pPr>
                    <w:snapToGrid w:val="0"/>
                  </w:pPr>
                </w:p>
              </w:tc>
              <w:tc>
                <w:tcPr>
                  <w:tcW w:w="937" w:type="dxa"/>
                  <w:tcBorders>
                    <w:top w:val="single" w:sz="4" w:space="0" w:color="000000"/>
                    <w:left w:val="single" w:sz="4" w:space="0" w:color="000000"/>
                    <w:bottom w:val="single" w:sz="4" w:space="0" w:color="000000"/>
                  </w:tcBorders>
                </w:tcPr>
                <w:p w:rsidR="00612572" w:rsidRPr="006D0C3E" w:rsidRDefault="00612572" w:rsidP="00851A55">
                  <w:pPr>
                    <w:snapToGrid w:val="0"/>
                    <w:jc w:val="center"/>
                  </w:pPr>
                  <w:r w:rsidRPr="006D0C3E">
                    <w:t>2.a</w:t>
                  </w:r>
                </w:p>
                <w:p w:rsidR="00612572" w:rsidRPr="006D0C3E" w:rsidRDefault="00612572" w:rsidP="00851A55">
                  <w:pPr>
                    <w:jc w:val="center"/>
                  </w:pPr>
                  <w:r w:rsidRPr="006D0C3E">
                    <w:t>(0,75)</w:t>
                  </w:r>
                </w:p>
              </w:tc>
              <w:tc>
                <w:tcPr>
                  <w:tcW w:w="7455" w:type="dxa"/>
                  <w:tcBorders>
                    <w:top w:val="single" w:sz="4" w:space="0" w:color="000000"/>
                    <w:left w:val="single" w:sz="4" w:space="0" w:color="000000"/>
                    <w:bottom w:val="single" w:sz="4" w:space="0" w:color="000000"/>
                  </w:tcBorders>
                </w:tcPr>
                <w:p w:rsidR="00612572" w:rsidRPr="006D0C3E" w:rsidRDefault="00612572" w:rsidP="00851A55">
                  <w:pPr>
                    <w:snapToGrid w:val="0"/>
                  </w:pPr>
                  <w:r w:rsidRPr="006D0C3E">
                    <w:t xml:space="preserve">+ Đồ thị (P) của hàm số </w:t>
                  </w:r>
                  <w:r w:rsidR="00D94404">
                    <w:rPr>
                      <w:position w:val="-10"/>
                    </w:rPr>
                    <w:pict>
                      <v:shape id="_x0000_i2011" type="#_x0000_t75" style="width:38.25pt;height:18.75pt" filled="t">
                        <v:fill color2="black"/>
                        <v:imagedata r:id="rId1526" o:title=""/>
                      </v:shape>
                    </w:pict>
                  </w:r>
                  <w:r w:rsidRPr="006D0C3E">
                    <w:t xml:space="preserve"> đi qua điểm </w:t>
                  </w:r>
                  <w:r w:rsidR="00D94404">
                    <w:rPr>
                      <w:position w:val="-16"/>
                    </w:rPr>
                    <w:pict>
                      <v:shape id="_x0000_i2012" type="#_x0000_t75" style="width:45pt;height:21.75pt" filled="t">
                        <v:fill color2="black"/>
                        <v:imagedata r:id="rId1527" o:title=""/>
                      </v:shape>
                    </w:pict>
                  </w:r>
                  <w:r w:rsidRPr="006D0C3E">
                    <w:t>, nên:</w:t>
                  </w:r>
                </w:p>
                <w:p w:rsidR="00612572" w:rsidRPr="006D0C3E" w:rsidRDefault="00D94404" w:rsidP="00851A55">
                  <w:r>
                    <w:rPr>
                      <w:position w:val="-16"/>
                    </w:rPr>
                    <w:pict>
                      <v:shape id="_x0000_i2013" type="#_x0000_t75" style="width:96.75pt;height:24pt" filled="t">
                        <v:fill color2="black"/>
                        <v:imagedata r:id="rId1528" o:title=""/>
                      </v:shape>
                    </w:pict>
                  </w:r>
                </w:p>
                <w:p w:rsidR="00612572" w:rsidRPr="006D0C3E" w:rsidRDefault="00612572" w:rsidP="00851A55">
                  <w:r w:rsidRPr="006D0C3E">
                    <w:t xml:space="preserve">Vậy: </w:t>
                  </w:r>
                  <w:r w:rsidR="00D94404">
                    <w:rPr>
                      <w:position w:val="-4"/>
                    </w:rPr>
                    <w:pict>
                      <v:shape id="_x0000_i2014" type="#_x0000_t75" style="width:27pt;height:12.75pt" filled="t">
                        <v:fill color2="black"/>
                        <v:imagedata r:id="rId1529" o:title=""/>
                      </v:shape>
                    </w:pict>
                  </w:r>
                  <w:r w:rsidRPr="006D0C3E">
                    <w:t xml:space="preserve"> và hàm số đã cho là: </w:t>
                  </w:r>
                  <w:r w:rsidR="00D94404">
                    <w:rPr>
                      <w:position w:val="-10"/>
                    </w:rPr>
                    <w:pict>
                      <v:shape id="_x0000_i2015" type="#_x0000_t75" style="width:38.25pt;height:18.75pt" filled="t">
                        <v:fill color2="black"/>
                        <v:imagedata r:id="rId1530" o:title=""/>
                      </v:shape>
                    </w:pict>
                  </w:r>
                </w:p>
              </w:tc>
              <w:tc>
                <w:tcPr>
                  <w:tcW w:w="865" w:type="dxa"/>
                  <w:tcBorders>
                    <w:top w:val="single" w:sz="4" w:space="0" w:color="000000"/>
                    <w:left w:val="single" w:sz="4" w:space="0" w:color="000000"/>
                    <w:bottom w:val="single" w:sz="4" w:space="0" w:color="000000"/>
                    <w:right w:val="single" w:sz="4" w:space="0" w:color="000000"/>
                  </w:tcBorders>
                </w:tcPr>
                <w:p w:rsidR="00612572" w:rsidRPr="006D0C3E" w:rsidRDefault="00612572" w:rsidP="00851A55">
                  <w:pPr>
                    <w:snapToGrid w:val="0"/>
                    <w:jc w:val="center"/>
                  </w:pPr>
                </w:p>
                <w:p w:rsidR="00612572" w:rsidRPr="006D0C3E" w:rsidRDefault="00612572" w:rsidP="00851A55">
                  <w:pPr>
                    <w:jc w:val="center"/>
                  </w:pPr>
                </w:p>
                <w:p w:rsidR="00612572" w:rsidRPr="006D0C3E" w:rsidRDefault="00612572" w:rsidP="00851A55">
                  <w:pPr>
                    <w:jc w:val="center"/>
                  </w:pPr>
                  <w:r w:rsidRPr="006D0C3E">
                    <w:t>0,50</w:t>
                  </w:r>
                </w:p>
                <w:p w:rsidR="00612572" w:rsidRPr="006D0C3E" w:rsidRDefault="00612572" w:rsidP="00851A55">
                  <w:pPr>
                    <w:jc w:val="center"/>
                  </w:pPr>
                  <w:r w:rsidRPr="006D0C3E">
                    <w:t>0,25</w:t>
                  </w:r>
                </w:p>
              </w:tc>
            </w:tr>
            <w:tr w:rsidR="00612572" w:rsidRPr="006D0C3E" w:rsidTr="00851A55">
              <w:tc>
                <w:tcPr>
                  <w:tcW w:w="715" w:type="dxa"/>
                  <w:vMerge/>
                  <w:tcBorders>
                    <w:top w:val="single" w:sz="4" w:space="0" w:color="000000"/>
                    <w:left w:val="single" w:sz="4" w:space="0" w:color="000000"/>
                    <w:bottom w:val="single" w:sz="4" w:space="0" w:color="000000"/>
                  </w:tcBorders>
                </w:tcPr>
                <w:p w:rsidR="00612572" w:rsidRPr="006D0C3E" w:rsidRDefault="00612572" w:rsidP="00851A55">
                  <w:pPr>
                    <w:snapToGrid w:val="0"/>
                  </w:pPr>
                </w:p>
              </w:tc>
              <w:tc>
                <w:tcPr>
                  <w:tcW w:w="937" w:type="dxa"/>
                  <w:tcBorders>
                    <w:top w:val="single" w:sz="4" w:space="0" w:color="000000"/>
                    <w:left w:val="single" w:sz="4" w:space="0" w:color="000000"/>
                    <w:bottom w:val="single" w:sz="4" w:space="0" w:color="000000"/>
                  </w:tcBorders>
                </w:tcPr>
                <w:p w:rsidR="00612572" w:rsidRPr="006D0C3E" w:rsidRDefault="00612572" w:rsidP="00851A55">
                  <w:pPr>
                    <w:snapToGrid w:val="0"/>
                    <w:jc w:val="center"/>
                  </w:pPr>
                  <w:r w:rsidRPr="006D0C3E">
                    <w:t>2.b</w:t>
                  </w:r>
                </w:p>
                <w:p w:rsidR="00612572" w:rsidRPr="006D0C3E" w:rsidRDefault="00612572" w:rsidP="00851A55">
                  <w:pPr>
                    <w:jc w:val="center"/>
                  </w:pPr>
                  <w:r w:rsidRPr="006D0C3E">
                    <w:t>(1,75)</w:t>
                  </w:r>
                </w:p>
              </w:tc>
              <w:tc>
                <w:tcPr>
                  <w:tcW w:w="7455" w:type="dxa"/>
                  <w:tcBorders>
                    <w:top w:val="single" w:sz="4" w:space="0" w:color="000000"/>
                    <w:left w:val="single" w:sz="4" w:space="0" w:color="000000"/>
                    <w:bottom w:val="single" w:sz="4" w:space="0" w:color="000000"/>
                  </w:tcBorders>
                </w:tcPr>
                <w:p w:rsidR="00612572" w:rsidRPr="006D0C3E" w:rsidRDefault="00612572" w:rsidP="00851A55">
                  <w:pPr>
                    <w:snapToGrid w:val="0"/>
                  </w:pPr>
                  <w:r w:rsidRPr="006D0C3E">
                    <w:t xml:space="preserve">+ Đường thẳng (d) có hệ số góc bằng -2, nên có phương trình dạng: </w:t>
                  </w:r>
                  <w:r w:rsidR="00D94404">
                    <w:rPr>
                      <w:position w:val="-10"/>
                    </w:rPr>
                    <w:pict>
                      <v:shape id="_x0000_i2016" type="#_x0000_t75" style="width:54.7pt;height:15.75pt" filled="t">
                        <v:fill color2="black"/>
                        <v:imagedata r:id="rId1531" o:title=""/>
                      </v:shape>
                    </w:pict>
                  </w:r>
                </w:p>
                <w:p w:rsidR="00612572" w:rsidRPr="006D0C3E" w:rsidRDefault="00612572" w:rsidP="00851A55">
                  <w:r w:rsidRPr="006D0C3E">
                    <w:t xml:space="preserve">+ (d) đi qua điểm </w:t>
                  </w:r>
                  <w:r w:rsidR="00D94404">
                    <w:rPr>
                      <w:position w:val="-16"/>
                    </w:rPr>
                    <w:pict>
                      <v:shape id="_x0000_i2017" type="#_x0000_t75" style="width:45pt;height:21.75pt" filled="t">
                        <v:fill color2="black"/>
                        <v:imagedata r:id="rId1532" o:title=""/>
                      </v:shape>
                    </w:pict>
                  </w:r>
                  <w:r w:rsidRPr="006D0C3E">
                    <w:t xml:space="preserve">, nên </w:t>
                  </w:r>
                  <w:r w:rsidR="00D94404">
                    <w:rPr>
                      <w:position w:val="-16"/>
                    </w:rPr>
                    <w:pict>
                      <v:shape id="_x0000_i2018" type="#_x0000_t75" style="width:192pt;height:21.75pt" filled="t">
                        <v:fill color2="black"/>
                        <v:imagedata r:id="rId1533" o:title=""/>
                      </v:shape>
                    </w:pict>
                  </w:r>
                </w:p>
                <w:p w:rsidR="00612572" w:rsidRPr="006D0C3E" w:rsidRDefault="00612572" w:rsidP="00851A55">
                  <w:r w:rsidRPr="006D0C3E">
                    <w:t>+ Vẽ (P)</w:t>
                  </w:r>
                </w:p>
                <w:p w:rsidR="00612572" w:rsidRPr="006D0C3E" w:rsidRDefault="00612572" w:rsidP="00851A55">
                  <w:r w:rsidRPr="006D0C3E">
                    <w:t>+ Vẽ (d)</w:t>
                  </w:r>
                </w:p>
                <w:p w:rsidR="00612572" w:rsidRPr="006D0C3E" w:rsidRDefault="00612572" w:rsidP="00851A55">
                  <w:r w:rsidRPr="006D0C3E">
                    <w:t xml:space="preserve">+ Hoành độ giao điểm của (P) và (d) là nghiệm của phương trình: </w:t>
                  </w:r>
                  <w:r w:rsidR="00D94404">
                    <w:rPr>
                      <w:position w:val="-6"/>
                    </w:rPr>
                    <w:pict>
                      <v:shape id="_x0000_i2019" type="#_x0000_t75" style="width:2in;height:17.25pt" filled="t">
                        <v:fill color2="black"/>
                        <v:imagedata r:id="rId1534" o:title=""/>
                      </v:shape>
                    </w:pict>
                  </w:r>
                </w:p>
                <w:p w:rsidR="00612572" w:rsidRPr="006D0C3E" w:rsidRDefault="00612572" w:rsidP="00851A55">
                  <w:r w:rsidRPr="006D0C3E">
                    <w:t xml:space="preserve">+ Phương trình có hai nghiệm: </w:t>
                  </w:r>
                  <w:r w:rsidR="00D94404">
                    <w:rPr>
                      <w:position w:val="-12"/>
                    </w:rPr>
                    <w:pict>
                      <v:shape id="_x0000_i2020" type="#_x0000_t75" style="width:69pt;height:18.75pt" filled="t">
                        <v:fill color2="black"/>
                        <v:imagedata r:id="rId1535" o:title=""/>
                      </v:shape>
                    </w:pict>
                  </w:r>
                </w:p>
                <w:p w:rsidR="00612572" w:rsidRPr="006D0C3E" w:rsidRDefault="00612572" w:rsidP="00851A55">
                  <w:r w:rsidRPr="006D0C3E">
                    <w:t xml:space="preserve">Do đó hoành độ giao điểm thứ hai của (P) và (d) là </w:t>
                  </w:r>
                  <w:r w:rsidR="00D94404">
                    <w:rPr>
                      <w:position w:val="-10"/>
                    </w:rPr>
                    <w:pict>
                      <v:shape id="_x0000_i2021" type="#_x0000_t75" style="width:104.25pt;height:18.75pt" filled="t">
                        <v:fill color2="black"/>
                        <v:imagedata r:id="rId1536" o:title=""/>
                      </v:shape>
                    </w:pict>
                  </w:r>
                </w:p>
                <w:p w:rsidR="00612572" w:rsidRPr="006D0C3E" w:rsidRDefault="00612572" w:rsidP="00851A55">
                  <w:r w:rsidRPr="006D0C3E">
                    <w:t>Vậy giao điểm khác M của (P) và (d) có tọa độ: N(1;2)</w:t>
                  </w:r>
                </w:p>
              </w:tc>
              <w:tc>
                <w:tcPr>
                  <w:tcW w:w="865" w:type="dxa"/>
                  <w:tcBorders>
                    <w:top w:val="single" w:sz="4" w:space="0" w:color="000000"/>
                    <w:left w:val="single" w:sz="4" w:space="0" w:color="000000"/>
                    <w:bottom w:val="single" w:sz="4" w:space="0" w:color="000000"/>
                    <w:right w:val="single" w:sz="4" w:space="0" w:color="000000"/>
                  </w:tcBorders>
                </w:tcPr>
                <w:p w:rsidR="00612572" w:rsidRPr="006D0C3E" w:rsidRDefault="00612572" w:rsidP="00851A55">
                  <w:pPr>
                    <w:snapToGrid w:val="0"/>
                    <w:jc w:val="center"/>
                  </w:pPr>
                  <w:r w:rsidRPr="006D0C3E">
                    <w:t>0,25</w:t>
                  </w:r>
                </w:p>
                <w:p w:rsidR="00612572" w:rsidRPr="006D0C3E" w:rsidRDefault="00612572" w:rsidP="00851A55">
                  <w:pPr>
                    <w:jc w:val="center"/>
                  </w:pPr>
                </w:p>
                <w:p w:rsidR="00612572" w:rsidRPr="006D0C3E" w:rsidRDefault="00612572" w:rsidP="00851A55">
                  <w:pPr>
                    <w:jc w:val="center"/>
                  </w:pPr>
                  <w:r w:rsidRPr="006D0C3E">
                    <w:t>0,25</w:t>
                  </w:r>
                </w:p>
                <w:p w:rsidR="00612572" w:rsidRPr="006D0C3E" w:rsidRDefault="00612572" w:rsidP="00851A55">
                  <w:pPr>
                    <w:jc w:val="center"/>
                  </w:pPr>
                  <w:r w:rsidRPr="006D0C3E">
                    <w:t>0,50</w:t>
                  </w:r>
                </w:p>
                <w:p w:rsidR="00612572" w:rsidRPr="006D0C3E" w:rsidRDefault="00612572" w:rsidP="00851A55">
                  <w:pPr>
                    <w:jc w:val="center"/>
                  </w:pPr>
                  <w:r w:rsidRPr="006D0C3E">
                    <w:t>0,25</w:t>
                  </w:r>
                </w:p>
                <w:p w:rsidR="00612572" w:rsidRPr="006D0C3E" w:rsidRDefault="00612572" w:rsidP="00851A55">
                  <w:pPr>
                    <w:jc w:val="center"/>
                  </w:pPr>
                </w:p>
                <w:p w:rsidR="00612572" w:rsidRPr="006D0C3E" w:rsidRDefault="00612572" w:rsidP="00851A55">
                  <w:pPr>
                    <w:jc w:val="center"/>
                  </w:pPr>
                  <w:r w:rsidRPr="006D0C3E">
                    <w:t>0,25</w:t>
                  </w:r>
                </w:p>
                <w:p w:rsidR="00612572" w:rsidRPr="006D0C3E" w:rsidRDefault="00612572" w:rsidP="00851A55">
                  <w:pPr>
                    <w:jc w:val="center"/>
                  </w:pPr>
                </w:p>
                <w:p w:rsidR="00612572" w:rsidRPr="006D0C3E" w:rsidRDefault="00612572" w:rsidP="00851A55">
                  <w:pPr>
                    <w:jc w:val="center"/>
                  </w:pPr>
                </w:p>
                <w:p w:rsidR="00612572" w:rsidRPr="006D0C3E" w:rsidRDefault="00612572" w:rsidP="00851A55">
                  <w:pPr>
                    <w:jc w:val="center"/>
                  </w:pPr>
                  <w:r w:rsidRPr="006D0C3E">
                    <w:t>0,25</w:t>
                  </w:r>
                </w:p>
              </w:tc>
            </w:tr>
            <w:tr w:rsidR="00612572" w:rsidRPr="006D0C3E" w:rsidTr="00851A55">
              <w:tc>
                <w:tcPr>
                  <w:tcW w:w="715" w:type="dxa"/>
                  <w:vMerge w:val="restart"/>
                  <w:tcBorders>
                    <w:top w:val="single" w:sz="4" w:space="0" w:color="000000"/>
                    <w:left w:val="single" w:sz="4" w:space="0" w:color="000000"/>
                    <w:bottom w:val="single" w:sz="4" w:space="0" w:color="000000"/>
                  </w:tcBorders>
                </w:tcPr>
                <w:p w:rsidR="00612572" w:rsidRPr="006D0C3E" w:rsidRDefault="00612572" w:rsidP="00851A55">
                  <w:pPr>
                    <w:snapToGrid w:val="0"/>
                  </w:pPr>
                  <w:r w:rsidRPr="006D0C3E">
                    <w:t>3</w:t>
                  </w:r>
                </w:p>
              </w:tc>
              <w:tc>
                <w:tcPr>
                  <w:tcW w:w="937" w:type="dxa"/>
                  <w:tcBorders>
                    <w:top w:val="single" w:sz="4" w:space="0" w:color="000000"/>
                    <w:left w:val="single" w:sz="4" w:space="0" w:color="000000"/>
                    <w:bottom w:val="single" w:sz="4" w:space="0" w:color="000000"/>
                  </w:tcBorders>
                </w:tcPr>
                <w:p w:rsidR="00612572" w:rsidRPr="006D0C3E" w:rsidRDefault="00612572" w:rsidP="00851A55">
                  <w:pPr>
                    <w:snapToGrid w:val="0"/>
                    <w:jc w:val="center"/>
                  </w:pPr>
                </w:p>
              </w:tc>
              <w:tc>
                <w:tcPr>
                  <w:tcW w:w="7455" w:type="dxa"/>
                  <w:tcBorders>
                    <w:top w:val="single" w:sz="4" w:space="0" w:color="000000"/>
                    <w:left w:val="single" w:sz="4" w:space="0" w:color="000000"/>
                    <w:bottom w:val="single" w:sz="4" w:space="0" w:color="000000"/>
                  </w:tcBorders>
                </w:tcPr>
                <w:p w:rsidR="00612572" w:rsidRPr="006D0C3E" w:rsidRDefault="00612572" w:rsidP="00851A55">
                  <w:pPr>
                    <w:snapToGrid w:val="0"/>
                  </w:pPr>
                </w:p>
              </w:tc>
              <w:tc>
                <w:tcPr>
                  <w:tcW w:w="865" w:type="dxa"/>
                  <w:tcBorders>
                    <w:top w:val="single" w:sz="4" w:space="0" w:color="000000"/>
                    <w:left w:val="single" w:sz="4" w:space="0" w:color="000000"/>
                    <w:bottom w:val="single" w:sz="4" w:space="0" w:color="000000"/>
                    <w:right w:val="single" w:sz="4" w:space="0" w:color="000000"/>
                  </w:tcBorders>
                </w:tcPr>
                <w:p w:rsidR="00612572" w:rsidRPr="006D0C3E" w:rsidRDefault="00612572" w:rsidP="00851A55">
                  <w:pPr>
                    <w:snapToGrid w:val="0"/>
                    <w:jc w:val="center"/>
                  </w:pPr>
                  <w:r w:rsidRPr="006D0C3E">
                    <w:t>1,25</w:t>
                  </w:r>
                </w:p>
              </w:tc>
            </w:tr>
            <w:tr w:rsidR="00612572" w:rsidRPr="006D0C3E" w:rsidTr="00851A55">
              <w:tc>
                <w:tcPr>
                  <w:tcW w:w="715" w:type="dxa"/>
                  <w:vMerge/>
                  <w:tcBorders>
                    <w:top w:val="single" w:sz="4" w:space="0" w:color="000000"/>
                    <w:left w:val="single" w:sz="4" w:space="0" w:color="000000"/>
                    <w:bottom w:val="single" w:sz="4" w:space="0" w:color="000000"/>
                  </w:tcBorders>
                </w:tcPr>
                <w:p w:rsidR="00612572" w:rsidRPr="006D0C3E" w:rsidRDefault="00612572" w:rsidP="00851A55">
                  <w:pPr>
                    <w:snapToGrid w:val="0"/>
                  </w:pPr>
                </w:p>
              </w:tc>
              <w:tc>
                <w:tcPr>
                  <w:tcW w:w="937" w:type="dxa"/>
                  <w:vMerge w:val="restart"/>
                  <w:tcBorders>
                    <w:top w:val="single" w:sz="4" w:space="0" w:color="000000"/>
                    <w:left w:val="single" w:sz="4" w:space="0" w:color="000000"/>
                    <w:bottom w:val="single" w:sz="4" w:space="0" w:color="000000"/>
                  </w:tcBorders>
                </w:tcPr>
                <w:p w:rsidR="00612572" w:rsidRPr="006D0C3E" w:rsidRDefault="00612572" w:rsidP="00851A55">
                  <w:pPr>
                    <w:snapToGrid w:val="0"/>
                    <w:jc w:val="center"/>
                  </w:pPr>
                </w:p>
              </w:tc>
              <w:tc>
                <w:tcPr>
                  <w:tcW w:w="7455" w:type="dxa"/>
                  <w:tcBorders>
                    <w:top w:val="single" w:sz="4" w:space="0" w:color="000000"/>
                    <w:left w:val="single" w:sz="4" w:space="0" w:color="000000"/>
                    <w:bottom w:val="single" w:sz="4" w:space="0" w:color="000000"/>
                  </w:tcBorders>
                </w:tcPr>
                <w:p w:rsidR="00612572" w:rsidRPr="006D0C3E" w:rsidRDefault="00612572" w:rsidP="00851A55">
                  <w:pPr>
                    <w:snapToGrid w:val="0"/>
                  </w:pPr>
                  <w:r w:rsidRPr="006D0C3E">
                    <w:t xml:space="preserve">Gọi x (km/h) là vận tốc của xe đạp, thì  x+48(km/h) là vận tốc của ô tô. Điều kiện: </w:t>
                  </w:r>
                  <w:r w:rsidR="00D94404">
                    <w:rPr>
                      <w:position w:val="-4"/>
                    </w:rPr>
                    <w:pict>
                      <v:shape id="_x0000_i2022" type="#_x0000_t75" style="width:27.75pt;height:12.75pt" filled="t">
                        <v:fill color2="black"/>
                        <v:imagedata r:id="rId1537" o:title=""/>
                      </v:shape>
                    </w:pict>
                  </w:r>
                </w:p>
              </w:tc>
              <w:tc>
                <w:tcPr>
                  <w:tcW w:w="865" w:type="dxa"/>
                  <w:tcBorders>
                    <w:top w:val="single" w:sz="4" w:space="0" w:color="000000"/>
                    <w:left w:val="single" w:sz="4" w:space="0" w:color="000000"/>
                    <w:bottom w:val="single" w:sz="4" w:space="0" w:color="000000"/>
                    <w:right w:val="single" w:sz="4" w:space="0" w:color="000000"/>
                  </w:tcBorders>
                </w:tcPr>
                <w:p w:rsidR="00612572" w:rsidRPr="006D0C3E" w:rsidRDefault="00612572" w:rsidP="00851A55">
                  <w:pPr>
                    <w:jc w:val="center"/>
                  </w:pPr>
                  <w:r w:rsidRPr="006D0C3E">
                    <w:t>0,25</w:t>
                  </w:r>
                </w:p>
                <w:p w:rsidR="00612572" w:rsidRPr="006D0C3E" w:rsidRDefault="00612572" w:rsidP="00851A55">
                  <w:pPr>
                    <w:jc w:val="center"/>
                  </w:pPr>
                </w:p>
                <w:p w:rsidR="00612572" w:rsidRPr="006D0C3E" w:rsidRDefault="00612572" w:rsidP="00851A55">
                  <w:pPr>
                    <w:jc w:val="center"/>
                  </w:pPr>
                </w:p>
                <w:p w:rsidR="00612572" w:rsidRPr="006D0C3E" w:rsidRDefault="00612572" w:rsidP="00851A55">
                  <w:pPr>
                    <w:jc w:val="center"/>
                  </w:pPr>
                </w:p>
                <w:p w:rsidR="00612572" w:rsidRPr="006D0C3E" w:rsidRDefault="00612572" w:rsidP="00851A55">
                  <w:pPr>
                    <w:jc w:val="center"/>
                  </w:pPr>
                </w:p>
              </w:tc>
            </w:tr>
            <w:tr w:rsidR="00612572" w:rsidRPr="006D0C3E" w:rsidTr="00851A55">
              <w:tc>
                <w:tcPr>
                  <w:tcW w:w="715" w:type="dxa"/>
                  <w:vMerge/>
                  <w:tcBorders>
                    <w:top w:val="single" w:sz="4" w:space="0" w:color="000000"/>
                    <w:left w:val="single" w:sz="4" w:space="0" w:color="000000"/>
                    <w:bottom w:val="single" w:sz="4" w:space="0" w:color="000000"/>
                  </w:tcBorders>
                </w:tcPr>
                <w:p w:rsidR="00612572" w:rsidRPr="006D0C3E" w:rsidRDefault="00612572" w:rsidP="00851A55">
                  <w:pPr>
                    <w:snapToGrid w:val="0"/>
                  </w:pPr>
                </w:p>
              </w:tc>
              <w:tc>
                <w:tcPr>
                  <w:tcW w:w="937" w:type="dxa"/>
                  <w:vMerge/>
                  <w:tcBorders>
                    <w:top w:val="single" w:sz="4" w:space="0" w:color="000000"/>
                    <w:left w:val="single" w:sz="4" w:space="0" w:color="000000"/>
                    <w:bottom w:val="single" w:sz="4" w:space="0" w:color="000000"/>
                  </w:tcBorders>
                </w:tcPr>
                <w:p w:rsidR="00612572" w:rsidRPr="006D0C3E" w:rsidRDefault="00612572" w:rsidP="00851A55">
                  <w:pPr>
                    <w:snapToGrid w:val="0"/>
                    <w:jc w:val="center"/>
                  </w:pPr>
                </w:p>
              </w:tc>
              <w:tc>
                <w:tcPr>
                  <w:tcW w:w="7455" w:type="dxa"/>
                  <w:tcBorders>
                    <w:top w:val="single" w:sz="4" w:space="0" w:color="000000"/>
                    <w:left w:val="single" w:sz="4" w:space="0" w:color="000000"/>
                    <w:bottom w:val="single" w:sz="4" w:space="0" w:color="000000"/>
                  </w:tcBorders>
                </w:tcPr>
                <w:p w:rsidR="00612572" w:rsidRPr="006D0C3E" w:rsidRDefault="00612572" w:rsidP="00851A55">
                  <w:pPr>
                    <w:snapToGrid w:val="0"/>
                  </w:pPr>
                  <w:r>
                    <w:rPr>
                      <w:noProof/>
                      <w:lang w:val="en-US"/>
                    </w:rPr>
                    <w:drawing>
                      <wp:inline distT="0" distB="0" distL="0" distR="0" wp14:anchorId="1FB5C7FE" wp14:editId="1BC626F4">
                        <wp:extent cx="3886200" cy="13144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538">
                                  <a:grayscl/>
                                  <a:biLevel thresh="50000"/>
                                  <a:extLst>
                                    <a:ext uri="{28A0092B-C50C-407E-A947-70E740481C1C}">
                                      <a14:useLocalDpi xmlns:a14="http://schemas.microsoft.com/office/drawing/2010/main" val="0"/>
                                    </a:ext>
                                  </a:extLst>
                                </a:blip>
                                <a:srcRect/>
                                <a:stretch>
                                  <a:fillRect/>
                                </a:stretch>
                              </pic:blipFill>
                              <pic:spPr bwMode="auto">
                                <a:xfrm>
                                  <a:off x="0" y="0"/>
                                  <a:ext cx="3886200" cy="1314450"/>
                                </a:xfrm>
                                <a:prstGeom prst="rect">
                                  <a:avLst/>
                                </a:prstGeom>
                                <a:solidFill>
                                  <a:srgbClr val="FFFFFF"/>
                                </a:solidFill>
                                <a:ln>
                                  <a:noFill/>
                                </a:ln>
                              </pic:spPr>
                            </pic:pic>
                          </a:graphicData>
                        </a:graphic>
                      </wp:inline>
                    </w:drawing>
                  </w:r>
                </w:p>
              </w:tc>
              <w:tc>
                <w:tcPr>
                  <w:tcW w:w="865" w:type="dxa"/>
                  <w:tcBorders>
                    <w:top w:val="single" w:sz="4" w:space="0" w:color="000000"/>
                    <w:left w:val="single" w:sz="4" w:space="0" w:color="000000"/>
                    <w:bottom w:val="single" w:sz="4" w:space="0" w:color="000000"/>
                    <w:right w:val="single" w:sz="4" w:space="0" w:color="000000"/>
                  </w:tcBorders>
                </w:tcPr>
                <w:p w:rsidR="00612572" w:rsidRPr="006D0C3E" w:rsidRDefault="00612572" w:rsidP="00851A55">
                  <w:pPr>
                    <w:snapToGrid w:val="0"/>
                    <w:jc w:val="center"/>
                  </w:pPr>
                </w:p>
              </w:tc>
            </w:tr>
            <w:tr w:rsidR="00612572" w:rsidRPr="006D0C3E" w:rsidTr="00851A55">
              <w:tc>
                <w:tcPr>
                  <w:tcW w:w="715" w:type="dxa"/>
                  <w:vMerge/>
                  <w:tcBorders>
                    <w:top w:val="single" w:sz="4" w:space="0" w:color="000000"/>
                    <w:left w:val="single" w:sz="4" w:space="0" w:color="000000"/>
                    <w:bottom w:val="single" w:sz="4" w:space="0" w:color="000000"/>
                  </w:tcBorders>
                </w:tcPr>
                <w:p w:rsidR="00612572" w:rsidRPr="006D0C3E" w:rsidRDefault="00612572" w:rsidP="00851A55">
                  <w:pPr>
                    <w:snapToGrid w:val="0"/>
                  </w:pPr>
                </w:p>
              </w:tc>
              <w:tc>
                <w:tcPr>
                  <w:tcW w:w="937" w:type="dxa"/>
                  <w:vMerge/>
                  <w:tcBorders>
                    <w:top w:val="single" w:sz="4" w:space="0" w:color="000000"/>
                    <w:left w:val="single" w:sz="4" w:space="0" w:color="000000"/>
                    <w:bottom w:val="single" w:sz="4" w:space="0" w:color="000000"/>
                  </w:tcBorders>
                </w:tcPr>
                <w:p w:rsidR="00612572" w:rsidRPr="006D0C3E" w:rsidRDefault="00612572" w:rsidP="00851A55">
                  <w:pPr>
                    <w:snapToGrid w:val="0"/>
                    <w:jc w:val="center"/>
                  </w:pPr>
                </w:p>
              </w:tc>
              <w:tc>
                <w:tcPr>
                  <w:tcW w:w="7455" w:type="dxa"/>
                  <w:tcBorders>
                    <w:top w:val="single" w:sz="4" w:space="0" w:color="000000"/>
                    <w:left w:val="single" w:sz="4" w:space="0" w:color="000000"/>
                    <w:bottom w:val="single" w:sz="4" w:space="0" w:color="000000"/>
                  </w:tcBorders>
                </w:tcPr>
                <w:p w:rsidR="00612572" w:rsidRPr="006D0C3E" w:rsidRDefault="00612572" w:rsidP="00851A55">
                  <w:pPr>
                    <w:snapToGrid w:val="0"/>
                  </w:pPr>
                  <w:r w:rsidRPr="006D0C3E">
                    <w:t xml:space="preserve">Hai người cùng đi xe đạp một đoạn đường </w:t>
                  </w:r>
                  <w:r w:rsidR="00D94404">
                    <w:rPr>
                      <w:position w:val="-24"/>
                    </w:rPr>
                    <w:pict>
                      <v:shape id="_x0000_i2023" type="#_x0000_t75" style="width:98.3pt;height:32.25pt" filled="t">
                        <v:fill color2="black"/>
                        <v:imagedata r:id="rId1539" o:title=""/>
                      </v:shape>
                    </w:pict>
                  </w:r>
                </w:p>
                <w:p w:rsidR="00612572" w:rsidRPr="006D0C3E" w:rsidRDefault="00612572" w:rsidP="00851A55">
                  <w:r w:rsidRPr="006D0C3E">
                    <w:t xml:space="preserve">Đoạn đường còn lại người thứ hai đi xe đạp để đến B là: </w:t>
                  </w:r>
                  <w:r w:rsidR="00D94404">
                    <w:rPr>
                      <w:position w:val="-4"/>
                    </w:rPr>
                    <w:pict>
                      <v:shape id="_x0000_i2024" type="#_x0000_t75" style="width:111.8pt;height:12.75pt" filled="t">
                        <v:fill color2="black"/>
                        <v:imagedata r:id="rId1540" o:title=""/>
                      </v:shape>
                    </w:pict>
                  </w:r>
                </w:p>
              </w:tc>
              <w:tc>
                <w:tcPr>
                  <w:tcW w:w="865" w:type="dxa"/>
                  <w:tcBorders>
                    <w:top w:val="single" w:sz="4" w:space="0" w:color="000000"/>
                    <w:left w:val="single" w:sz="4" w:space="0" w:color="000000"/>
                    <w:bottom w:val="single" w:sz="4" w:space="0" w:color="000000"/>
                    <w:right w:val="single" w:sz="4" w:space="0" w:color="000000"/>
                  </w:tcBorders>
                </w:tcPr>
                <w:p w:rsidR="00612572" w:rsidRPr="006D0C3E" w:rsidRDefault="00612572" w:rsidP="00851A55">
                  <w:pPr>
                    <w:snapToGrid w:val="0"/>
                    <w:jc w:val="center"/>
                  </w:pPr>
                  <w:r w:rsidRPr="006D0C3E">
                    <w:t>0,25</w:t>
                  </w:r>
                </w:p>
              </w:tc>
            </w:tr>
            <w:tr w:rsidR="00612572" w:rsidRPr="006D0C3E" w:rsidTr="00851A55">
              <w:tc>
                <w:tcPr>
                  <w:tcW w:w="715" w:type="dxa"/>
                  <w:vMerge/>
                  <w:tcBorders>
                    <w:top w:val="single" w:sz="4" w:space="0" w:color="000000"/>
                    <w:left w:val="single" w:sz="4" w:space="0" w:color="000000"/>
                    <w:bottom w:val="single" w:sz="4" w:space="0" w:color="000000"/>
                  </w:tcBorders>
                </w:tcPr>
                <w:p w:rsidR="00612572" w:rsidRPr="006D0C3E" w:rsidRDefault="00612572" w:rsidP="00851A55">
                  <w:pPr>
                    <w:snapToGrid w:val="0"/>
                  </w:pPr>
                </w:p>
              </w:tc>
              <w:tc>
                <w:tcPr>
                  <w:tcW w:w="937" w:type="dxa"/>
                  <w:vMerge/>
                  <w:tcBorders>
                    <w:top w:val="single" w:sz="4" w:space="0" w:color="000000"/>
                    <w:left w:val="single" w:sz="4" w:space="0" w:color="000000"/>
                    <w:bottom w:val="single" w:sz="4" w:space="0" w:color="000000"/>
                  </w:tcBorders>
                </w:tcPr>
                <w:p w:rsidR="00612572" w:rsidRPr="006D0C3E" w:rsidRDefault="00612572" w:rsidP="00851A55">
                  <w:pPr>
                    <w:snapToGrid w:val="0"/>
                    <w:jc w:val="center"/>
                  </w:pPr>
                </w:p>
              </w:tc>
              <w:tc>
                <w:tcPr>
                  <w:tcW w:w="7455" w:type="dxa"/>
                  <w:tcBorders>
                    <w:top w:val="single" w:sz="4" w:space="0" w:color="000000"/>
                    <w:left w:val="single" w:sz="4" w:space="0" w:color="000000"/>
                    <w:bottom w:val="single" w:sz="4" w:space="0" w:color="000000"/>
                  </w:tcBorders>
                </w:tcPr>
                <w:p w:rsidR="00612572" w:rsidRPr="006D0C3E" w:rsidRDefault="00612572" w:rsidP="00851A55">
                  <w:pPr>
                    <w:snapToGrid w:val="0"/>
                  </w:pPr>
                  <w:r w:rsidRPr="006D0C3E">
                    <w:t xml:space="preserve">Thời gian người thứ nhất đi ô tô từ C đến A là: </w:t>
                  </w:r>
                  <w:r w:rsidR="00D94404">
                    <w:rPr>
                      <w:position w:val="-24"/>
                    </w:rPr>
                    <w:pict>
                      <v:shape id="_x0000_i2025" type="#_x0000_t75" style="width:33.75pt;height:32.25pt" filled="t">
                        <v:fill color2="black"/>
                        <v:imagedata r:id="rId1541" o:title=""/>
                      </v:shape>
                    </w:pict>
                  </w:r>
                  <w:r w:rsidRPr="006D0C3E">
                    <w:t xml:space="preserve">(giờ) và người thứ hai đi từ C đến B là: </w:t>
                  </w:r>
                  <w:r w:rsidR="00D94404">
                    <w:rPr>
                      <w:position w:val="-24"/>
                    </w:rPr>
                    <w:pict>
                      <v:shape id="_x0000_i2026" type="#_x0000_t75" style="width:18pt;height:32.25pt" filled="t">
                        <v:fill color2="black"/>
                        <v:imagedata r:id="rId1542" o:title=""/>
                      </v:shape>
                    </w:pict>
                  </w:r>
                  <w:r w:rsidRPr="006D0C3E">
                    <w:t>(giờ)</w:t>
                  </w:r>
                </w:p>
                <w:p w:rsidR="00612572" w:rsidRPr="006D0C3E" w:rsidRDefault="00612572" w:rsidP="00851A55">
                  <w:r w:rsidRPr="006D0C3E">
                    <w:t xml:space="preserve">Theo giả thiết, ta có phương trình: </w:t>
                  </w:r>
                  <w:r w:rsidR="00D94404">
                    <w:rPr>
                      <w:position w:val="-24"/>
                    </w:rPr>
                    <w:pict>
                      <v:shape id="_x0000_i2027" type="#_x0000_t75" style="width:183pt;height:32.25pt" filled="t">
                        <v:fill color2="black"/>
                        <v:imagedata r:id="rId1543" o:title=""/>
                      </v:shape>
                    </w:pict>
                  </w:r>
                </w:p>
                <w:p w:rsidR="00612572" w:rsidRPr="006D0C3E" w:rsidRDefault="00612572" w:rsidP="00851A55">
                  <w:r w:rsidRPr="006D0C3E">
                    <w:t>Giải phương trình trên:</w:t>
                  </w:r>
                </w:p>
                <w:p w:rsidR="00612572" w:rsidRPr="006D0C3E" w:rsidRDefault="00D94404" w:rsidP="00851A55">
                  <w:r>
                    <w:rPr>
                      <w:position w:val="-16"/>
                    </w:rPr>
                    <w:pict>
                      <v:shape id="_x0000_i2028" type="#_x0000_t75" style="width:141.7pt;height:21.75pt" filled="t">
                        <v:fill color2="black"/>
                        <v:imagedata r:id="rId1544" o:title=""/>
                      </v:shape>
                    </w:pict>
                  </w:r>
                  <w:r w:rsidR="00612572" w:rsidRPr="006D0C3E">
                    <w:t xml:space="preserve">hay </w:t>
                  </w:r>
                  <w:r>
                    <w:rPr>
                      <w:position w:val="-6"/>
                    </w:rPr>
                    <w:pict>
                      <v:shape id="_x0000_i2029" type="#_x0000_t75" style="width:87.75pt;height:17.25pt" filled="t">
                        <v:fill color2="black"/>
                        <v:imagedata r:id="rId1545" o:title=""/>
                      </v:shape>
                    </w:pict>
                  </w:r>
                </w:p>
                <w:p w:rsidR="00612572" w:rsidRPr="006D0C3E" w:rsidRDefault="00612572" w:rsidP="00851A55">
                  <w:r w:rsidRPr="006D0C3E">
                    <w:t xml:space="preserve">Giải phương trình ta được hai nghiệm: </w:t>
                  </w:r>
                  <w:r w:rsidR="00D94404">
                    <w:rPr>
                      <w:position w:val="-12"/>
                    </w:rPr>
                    <w:pict>
                      <v:shape id="_x0000_i2030" type="#_x0000_t75" style="width:60pt;height:18.75pt" filled="t">
                        <v:fill color2="black"/>
                        <v:imagedata r:id="rId1546" o:title=""/>
                      </v:shape>
                    </w:pict>
                  </w:r>
                  <w:r w:rsidRPr="006D0C3E">
                    <w:t xml:space="preserve"> (loại) và </w:t>
                  </w:r>
                  <w:r w:rsidR="00D94404">
                    <w:rPr>
                      <w:position w:val="-12"/>
                    </w:rPr>
                    <w:pict>
                      <v:shape id="_x0000_i2031" type="#_x0000_t75" style="width:38.25pt;height:18.75pt" filled="t">
                        <v:fill color2="black"/>
                        <v:imagedata r:id="rId1547" o:title=""/>
                      </v:shape>
                    </w:pict>
                  </w:r>
                </w:p>
                <w:p w:rsidR="00612572" w:rsidRPr="006D0C3E" w:rsidRDefault="00612572" w:rsidP="00851A55">
                  <w:r w:rsidRPr="006D0C3E">
                    <w:t>Vậy vận tốc của xe đạp là: 12 km/h</w:t>
                  </w:r>
                </w:p>
              </w:tc>
              <w:tc>
                <w:tcPr>
                  <w:tcW w:w="865" w:type="dxa"/>
                  <w:tcBorders>
                    <w:top w:val="single" w:sz="4" w:space="0" w:color="000000"/>
                    <w:left w:val="single" w:sz="4" w:space="0" w:color="000000"/>
                    <w:bottom w:val="single" w:sz="4" w:space="0" w:color="000000"/>
                    <w:right w:val="single" w:sz="4" w:space="0" w:color="000000"/>
                  </w:tcBorders>
                </w:tcPr>
                <w:p w:rsidR="00612572" w:rsidRPr="006D0C3E" w:rsidRDefault="00612572" w:rsidP="00851A55">
                  <w:pPr>
                    <w:snapToGrid w:val="0"/>
                    <w:jc w:val="center"/>
                  </w:pPr>
                </w:p>
                <w:p w:rsidR="00612572" w:rsidRPr="006D0C3E" w:rsidRDefault="00612572" w:rsidP="00851A55">
                  <w:pPr>
                    <w:jc w:val="center"/>
                  </w:pPr>
                </w:p>
                <w:p w:rsidR="00612572" w:rsidRPr="006D0C3E" w:rsidRDefault="00612572" w:rsidP="00851A55">
                  <w:pPr>
                    <w:jc w:val="center"/>
                  </w:pPr>
                </w:p>
                <w:p w:rsidR="00612572" w:rsidRPr="006D0C3E" w:rsidRDefault="00612572" w:rsidP="00851A55">
                  <w:pPr>
                    <w:jc w:val="center"/>
                  </w:pPr>
                  <w:r w:rsidRPr="006D0C3E">
                    <w:t>0,25</w:t>
                  </w:r>
                </w:p>
                <w:p w:rsidR="00612572" w:rsidRPr="006D0C3E" w:rsidRDefault="00612572" w:rsidP="00851A55">
                  <w:pPr>
                    <w:jc w:val="center"/>
                  </w:pPr>
                </w:p>
                <w:p w:rsidR="00612572" w:rsidRPr="006D0C3E" w:rsidRDefault="00612572" w:rsidP="00851A55">
                  <w:pPr>
                    <w:jc w:val="center"/>
                  </w:pPr>
                </w:p>
                <w:p w:rsidR="00612572" w:rsidRPr="006D0C3E" w:rsidRDefault="00612572" w:rsidP="00851A55">
                  <w:pPr>
                    <w:jc w:val="center"/>
                  </w:pPr>
                </w:p>
                <w:p w:rsidR="00612572" w:rsidRPr="006D0C3E" w:rsidRDefault="00612572" w:rsidP="00851A55">
                  <w:pPr>
                    <w:jc w:val="center"/>
                  </w:pPr>
                  <w:r w:rsidRPr="006D0C3E">
                    <w:t>0,25</w:t>
                  </w:r>
                </w:p>
                <w:p w:rsidR="00612572" w:rsidRPr="006D0C3E" w:rsidRDefault="00612572" w:rsidP="00851A55">
                  <w:pPr>
                    <w:jc w:val="center"/>
                  </w:pPr>
                </w:p>
                <w:p w:rsidR="00612572" w:rsidRPr="006D0C3E" w:rsidRDefault="00612572" w:rsidP="00851A55">
                  <w:pPr>
                    <w:jc w:val="center"/>
                  </w:pPr>
                </w:p>
                <w:p w:rsidR="00612572" w:rsidRPr="006D0C3E" w:rsidRDefault="00612572" w:rsidP="00851A55">
                  <w:pPr>
                    <w:jc w:val="center"/>
                  </w:pPr>
                  <w:r w:rsidRPr="006D0C3E">
                    <w:t>0,25</w:t>
                  </w:r>
                </w:p>
              </w:tc>
            </w:tr>
            <w:tr w:rsidR="00612572" w:rsidRPr="006D0C3E" w:rsidTr="00851A55">
              <w:tc>
                <w:tcPr>
                  <w:tcW w:w="715" w:type="dxa"/>
                  <w:tcBorders>
                    <w:top w:val="single" w:sz="4" w:space="0" w:color="000000"/>
                    <w:left w:val="single" w:sz="4" w:space="0" w:color="000000"/>
                    <w:bottom w:val="single" w:sz="4" w:space="0" w:color="000000"/>
                  </w:tcBorders>
                </w:tcPr>
                <w:p w:rsidR="00612572" w:rsidRPr="006D0C3E" w:rsidRDefault="00612572" w:rsidP="00851A55">
                  <w:pPr>
                    <w:snapToGrid w:val="0"/>
                    <w:jc w:val="center"/>
                  </w:pPr>
                  <w:r w:rsidRPr="006D0C3E">
                    <w:t>4</w:t>
                  </w:r>
                </w:p>
              </w:tc>
              <w:tc>
                <w:tcPr>
                  <w:tcW w:w="937" w:type="dxa"/>
                  <w:tcBorders>
                    <w:top w:val="single" w:sz="4" w:space="0" w:color="000000"/>
                    <w:left w:val="single" w:sz="4" w:space="0" w:color="000000"/>
                    <w:bottom w:val="single" w:sz="4" w:space="0" w:color="000000"/>
                  </w:tcBorders>
                </w:tcPr>
                <w:p w:rsidR="00612572" w:rsidRPr="006D0C3E" w:rsidRDefault="00612572" w:rsidP="00851A55">
                  <w:pPr>
                    <w:snapToGrid w:val="0"/>
                    <w:jc w:val="center"/>
                  </w:pPr>
                </w:p>
              </w:tc>
              <w:tc>
                <w:tcPr>
                  <w:tcW w:w="7455" w:type="dxa"/>
                  <w:tcBorders>
                    <w:top w:val="single" w:sz="4" w:space="0" w:color="000000"/>
                    <w:left w:val="single" w:sz="4" w:space="0" w:color="000000"/>
                    <w:bottom w:val="single" w:sz="4" w:space="0" w:color="000000"/>
                  </w:tcBorders>
                </w:tcPr>
                <w:p w:rsidR="00612572" w:rsidRPr="006D0C3E" w:rsidRDefault="00612572" w:rsidP="00851A55">
                  <w:pPr>
                    <w:snapToGrid w:val="0"/>
                  </w:pPr>
                </w:p>
              </w:tc>
              <w:tc>
                <w:tcPr>
                  <w:tcW w:w="865" w:type="dxa"/>
                  <w:tcBorders>
                    <w:top w:val="single" w:sz="4" w:space="0" w:color="000000"/>
                    <w:left w:val="single" w:sz="4" w:space="0" w:color="000000"/>
                    <w:bottom w:val="single" w:sz="4" w:space="0" w:color="000000"/>
                    <w:right w:val="single" w:sz="4" w:space="0" w:color="000000"/>
                  </w:tcBorders>
                </w:tcPr>
                <w:p w:rsidR="00612572" w:rsidRPr="006D0C3E" w:rsidRDefault="00612572" w:rsidP="00851A55">
                  <w:pPr>
                    <w:snapToGrid w:val="0"/>
                    <w:jc w:val="center"/>
                  </w:pPr>
                  <w:r w:rsidRPr="006D0C3E">
                    <w:t>2,5</w:t>
                  </w:r>
                </w:p>
              </w:tc>
            </w:tr>
            <w:tr w:rsidR="00612572" w:rsidRPr="006D0C3E" w:rsidTr="00851A55">
              <w:tc>
                <w:tcPr>
                  <w:tcW w:w="715" w:type="dxa"/>
                  <w:tcBorders>
                    <w:top w:val="single" w:sz="4" w:space="0" w:color="000000"/>
                    <w:left w:val="single" w:sz="4" w:space="0" w:color="000000"/>
                    <w:bottom w:val="single" w:sz="4" w:space="0" w:color="000000"/>
                  </w:tcBorders>
                </w:tcPr>
                <w:p w:rsidR="00612572" w:rsidRPr="006D0C3E" w:rsidRDefault="00612572" w:rsidP="00851A55">
                  <w:pPr>
                    <w:snapToGrid w:val="0"/>
                  </w:pPr>
                </w:p>
              </w:tc>
              <w:tc>
                <w:tcPr>
                  <w:tcW w:w="937" w:type="dxa"/>
                  <w:tcBorders>
                    <w:top w:val="single" w:sz="4" w:space="0" w:color="000000"/>
                    <w:left w:val="single" w:sz="4" w:space="0" w:color="000000"/>
                    <w:bottom w:val="single" w:sz="4" w:space="0" w:color="000000"/>
                  </w:tcBorders>
                </w:tcPr>
                <w:p w:rsidR="00612572" w:rsidRPr="006D0C3E" w:rsidRDefault="00612572" w:rsidP="00851A55">
                  <w:pPr>
                    <w:snapToGrid w:val="0"/>
                    <w:jc w:val="center"/>
                  </w:pPr>
                  <w:r w:rsidRPr="006D0C3E">
                    <w:t>4.a</w:t>
                  </w:r>
                </w:p>
                <w:p w:rsidR="00612572" w:rsidRPr="006D0C3E" w:rsidRDefault="00612572" w:rsidP="00851A55">
                  <w:pPr>
                    <w:jc w:val="center"/>
                  </w:pPr>
                  <w:r w:rsidRPr="006D0C3E">
                    <w:t>(1,0)</w:t>
                  </w:r>
                </w:p>
              </w:tc>
              <w:tc>
                <w:tcPr>
                  <w:tcW w:w="7455" w:type="dxa"/>
                  <w:tcBorders>
                    <w:top w:val="single" w:sz="4" w:space="0" w:color="000000"/>
                    <w:left w:val="single" w:sz="4" w:space="0" w:color="000000"/>
                    <w:bottom w:val="single" w:sz="4" w:space="0" w:color="000000"/>
                  </w:tcBorders>
                </w:tcPr>
                <w:p w:rsidR="00612572" w:rsidRPr="006D0C3E" w:rsidRDefault="00612572" w:rsidP="00851A55">
                  <w:r>
                    <w:rPr>
                      <w:noProof/>
                      <w:lang w:val="en-US"/>
                    </w:rPr>
                    <w:drawing>
                      <wp:inline distT="0" distB="0" distL="0" distR="0" wp14:anchorId="1BD123A7" wp14:editId="41517C4F">
                        <wp:extent cx="3533775" cy="2524125"/>
                        <wp:effectExtent l="0" t="0" r="9525" b="9525"/>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548">
                                  <a:grayscl/>
                                  <a:biLevel thresh="50000"/>
                                  <a:extLst>
                                    <a:ext uri="{28A0092B-C50C-407E-A947-70E740481C1C}">
                                      <a14:useLocalDpi xmlns:a14="http://schemas.microsoft.com/office/drawing/2010/main" val="0"/>
                                    </a:ext>
                                  </a:extLst>
                                </a:blip>
                                <a:srcRect/>
                                <a:stretch>
                                  <a:fillRect/>
                                </a:stretch>
                              </pic:blipFill>
                              <pic:spPr bwMode="auto">
                                <a:xfrm>
                                  <a:off x="0" y="0"/>
                                  <a:ext cx="3533775" cy="2524125"/>
                                </a:xfrm>
                                <a:prstGeom prst="rect">
                                  <a:avLst/>
                                </a:prstGeom>
                                <a:solidFill>
                                  <a:srgbClr val="FFFFFF"/>
                                </a:solidFill>
                                <a:ln>
                                  <a:noFill/>
                                </a:ln>
                              </pic:spPr>
                            </pic:pic>
                          </a:graphicData>
                        </a:graphic>
                      </wp:inline>
                    </w:drawing>
                  </w:r>
                </w:p>
              </w:tc>
              <w:tc>
                <w:tcPr>
                  <w:tcW w:w="865" w:type="dxa"/>
                  <w:tcBorders>
                    <w:top w:val="single" w:sz="4" w:space="0" w:color="000000"/>
                    <w:left w:val="single" w:sz="4" w:space="0" w:color="000000"/>
                    <w:bottom w:val="single" w:sz="4" w:space="0" w:color="000000"/>
                    <w:right w:val="single" w:sz="4" w:space="0" w:color="000000"/>
                  </w:tcBorders>
                </w:tcPr>
                <w:p w:rsidR="00612572" w:rsidRPr="006D0C3E" w:rsidRDefault="00612572" w:rsidP="00851A55">
                  <w:pPr>
                    <w:snapToGrid w:val="0"/>
                    <w:jc w:val="center"/>
                  </w:pPr>
                </w:p>
              </w:tc>
            </w:tr>
            <w:tr w:rsidR="00612572" w:rsidRPr="006D0C3E" w:rsidTr="00851A55">
              <w:tc>
                <w:tcPr>
                  <w:tcW w:w="715" w:type="dxa"/>
                  <w:tcBorders>
                    <w:top w:val="single" w:sz="4" w:space="0" w:color="000000"/>
                    <w:left w:val="single" w:sz="4" w:space="0" w:color="000000"/>
                    <w:bottom w:val="single" w:sz="4" w:space="0" w:color="000000"/>
                  </w:tcBorders>
                </w:tcPr>
                <w:p w:rsidR="00612572" w:rsidRPr="006D0C3E" w:rsidRDefault="00612572" w:rsidP="00851A55">
                  <w:pPr>
                    <w:snapToGrid w:val="0"/>
                  </w:pPr>
                </w:p>
              </w:tc>
              <w:tc>
                <w:tcPr>
                  <w:tcW w:w="937" w:type="dxa"/>
                  <w:tcBorders>
                    <w:top w:val="single" w:sz="4" w:space="0" w:color="000000"/>
                    <w:left w:val="single" w:sz="4" w:space="0" w:color="000000"/>
                    <w:bottom w:val="single" w:sz="4" w:space="0" w:color="000000"/>
                  </w:tcBorders>
                </w:tcPr>
                <w:p w:rsidR="00612572" w:rsidRPr="006D0C3E" w:rsidRDefault="00612572" w:rsidP="00851A55">
                  <w:pPr>
                    <w:snapToGrid w:val="0"/>
                    <w:jc w:val="center"/>
                  </w:pPr>
                </w:p>
              </w:tc>
              <w:tc>
                <w:tcPr>
                  <w:tcW w:w="7455" w:type="dxa"/>
                  <w:tcBorders>
                    <w:top w:val="single" w:sz="4" w:space="0" w:color="000000"/>
                    <w:left w:val="single" w:sz="4" w:space="0" w:color="000000"/>
                    <w:bottom w:val="single" w:sz="4" w:space="0" w:color="000000"/>
                  </w:tcBorders>
                </w:tcPr>
                <w:p w:rsidR="00612572" w:rsidRPr="006D0C3E" w:rsidRDefault="00612572" w:rsidP="00851A55">
                  <w:pPr>
                    <w:snapToGrid w:val="0"/>
                  </w:pPr>
                  <w:r w:rsidRPr="006D0C3E">
                    <w:t>Hình vẽ đúng</w:t>
                  </w:r>
                </w:p>
                <w:p w:rsidR="00612572" w:rsidRPr="006D0C3E" w:rsidRDefault="00612572" w:rsidP="00851A55">
                  <w:r w:rsidRPr="006D0C3E">
                    <w:t xml:space="preserve">Theo tính chất tiếp tuyến, ta có: </w:t>
                  </w:r>
                  <w:r w:rsidR="00D94404">
                    <w:rPr>
                      <w:position w:val="-6"/>
                    </w:rPr>
                    <w:pict>
                      <v:shape id="_x0000_i2032" type="#_x0000_t75" style="width:90.75pt;height:18.75pt" filled="t">
                        <v:fill color2="black"/>
                        <v:imagedata r:id="rId1549" o:title=""/>
                      </v:shape>
                    </w:pict>
                  </w:r>
                </w:p>
                <w:p w:rsidR="00612572" w:rsidRPr="006D0C3E" w:rsidRDefault="00612572" w:rsidP="00851A55">
                  <w:r w:rsidRPr="006D0C3E">
                    <w:t xml:space="preserve">Mà </w:t>
                  </w:r>
                  <w:r w:rsidR="00D94404">
                    <w:rPr>
                      <w:position w:val="-6"/>
                    </w:rPr>
                    <w:pict>
                      <v:shape id="_x0000_i2033" type="#_x0000_t75" style="width:93.7pt;height:18.75pt" filled="t">
                        <v:fill color2="black"/>
                        <v:imagedata r:id="rId1550" o:title=""/>
                      </v:shape>
                    </w:pict>
                  </w:r>
                  <w:r w:rsidRPr="006D0C3E">
                    <w:t xml:space="preserve"> (giả thiết)</w:t>
                  </w:r>
                </w:p>
                <w:p w:rsidR="00612572" w:rsidRPr="006D0C3E" w:rsidRDefault="00612572" w:rsidP="00851A55">
                  <w:r w:rsidRPr="006D0C3E">
                    <w:t xml:space="preserve">Do đó: </w:t>
                  </w:r>
                  <w:r w:rsidR="00D94404">
                    <w:rPr>
                      <w:position w:val="-6"/>
                    </w:rPr>
                    <w:pict>
                      <v:shape id="_x0000_i2034" type="#_x0000_t75" style="width:129pt;height:18.75pt" filled="t">
                        <v:fill color2="black"/>
                        <v:imagedata r:id="rId1551" o:title=""/>
                      </v:shape>
                    </w:pict>
                  </w:r>
                </w:p>
                <w:p w:rsidR="00612572" w:rsidRPr="006D0C3E" w:rsidRDefault="00612572" w:rsidP="00851A55">
                  <w:r w:rsidRPr="006D0C3E">
                    <w:t>Vậy: năm điểm A,B,E,D,F cùng thuộc đường tròn đường kính BD</w:t>
                  </w:r>
                </w:p>
              </w:tc>
              <w:tc>
                <w:tcPr>
                  <w:tcW w:w="865" w:type="dxa"/>
                  <w:tcBorders>
                    <w:top w:val="single" w:sz="4" w:space="0" w:color="000000"/>
                    <w:left w:val="single" w:sz="4" w:space="0" w:color="000000"/>
                    <w:bottom w:val="single" w:sz="4" w:space="0" w:color="000000"/>
                    <w:right w:val="single" w:sz="4" w:space="0" w:color="000000"/>
                  </w:tcBorders>
                </w:tcPr>
                <w:p w:rsidR="00612572" w:rsidRPr="006D0C3E" w:rsidRDefault="00612572" w:rsidP="00851A55">
                  <w:pPr>
                    <w:snapToGrid w:val="0"/>
                    <w:jc w:val="center"/>
                  </w:pPr>
                  <w:r w:rsidRPr="006D0C3E">
                    <w:t>0,25</w:t>
                  </w:r>
                </w:p>
                <w:p w:rsidR="00612572" w:rsidRPr="006D0C3E" w:rsidRDefault="00612572" w:rsidP="00851A55">
                  <w:pPr>
                    <w:jc w:val="center"/>
                  </w:pPr>
                  <w:r w:rsidRPr="006D0C3E">
                    <w:t>0,25</w:t>
                  </w:r>
                </w:p>
                <w:p w:rsidR="00612572" w:rsidRPr="006D0C3E" w:rsidRDefault="00612572" w:rsidP="00851A55">
                  <w:pPr>
                    <w:jc w:val="center"/>
                  </w:pPr>
                </w:p>
                <w:p w:rsidR="00612572" w:rsidRPr="006D0C3E" w:rsidRDefault="00612572" w:rsidP="00851A55">
                  <w:pPr>
                    <w:jc w:val="center"/>
                  </w:pPr>
                </w:p>
                <w:p w:rsidR="00612572" w:rsidRPr="006D0C3E" w:rsidRDefault="00612572" w:rsidP="00851A55">
                  <w:pPr>
                    <w:jc w:val="center"/>
                  </w:pPr>
                  <w:r w:rsidRPr="006D0C3E">
                    <w:t>0,25</w:t>
                  </w:r>
                </w:p>
                <w:p w:rsidR="00612572" w:rsidRPr="006D0C3E" w:rsidRDefault="00612572" w:rsidP="00851A55">
                  <w:pPr>
                    <w:jc w:val="center"/>
                  </w:pPr>
                  <w:r w:rsidRPr="006D0C3E">
                    <w:t>0,25</w:t>
                  </w:r>
                </w:p>
                <w:p w:rsidR="00612572" w:rsidRPr="006D0C3E" w:rsidRDefault="00612572" w:rsidP="00851A55">
                  <w:pPr>
                    <w:jc w:val="center"/>
                  </w:pPr>
                </w:p>
              </w:tc>
            </w:tr>
            <w:tr w:rsidR="00612572" w:rsidRPr="006D0C3E" w:rsidTr="00851A55">
              <w:tc>
                <w:tcPr>
                  <w:tcW w:w="715" w:type="dxa"/>
                  <w:tcBorders>
                    <w:top w:val="single" w:sz="4" w:space="0" w:color="000000"/>
                    <w:left w:val="single" w:sz="4" w:space="0" w:color="000000"/>
                    <w:bottom w:val="single" w:sz="4" w:space="0" w:color="000000"/>
                  </w:tcBorders>
                </w:tcPr>
                <w:p w:rsidR="00612572" w:rsidRPr="006D0C3E" w:rsidRDefault="00612572" w:rsidP="00851A55">
                  <w:pPr>
                    <w:snapToGrid w:val="0"/>
                  </w:pPr>
                </w:p>
              </w:tc>
              <w:tc>
                <w:tcPr>
                  <w:tcW w:w="937" w:type="dxa"/>
                  <w:tcBorders>
                    <w:top w:val="single" w:sz="4" w:space="0" w:color="000000"/>
                    <w:left w:val="single" w:sz="4" w:space="0" w:color="000000"/>
                    <w:bottom w:val="single" w:sz="4" w:space="0" w:color="000000"/>
                  </w:tcBorders>
                </w:tcPr>
                <w:p w:rsidR="00612572" w:rsidRPr="006D0C3E" w:rsidRDefault="00612572" w:rsidP="00851A55">
                  <w:pPr>
                    <w:snapToGrid w:val="0"/>
                    <w:jc w:val="center"/>
                  </w:pPr>
                  <w:r w:rsidRPr="006D0C3E">
                    <w:t>4.b</w:t>
                  </w:r>
                </w:p>
                <w:p w:rsidR="00612572" w:rsidRPr="006D0C3E" w:rsidRDefault="00612572" w:rsidP="00851A55">
                  <w:pPr>
                    <w:jc w:val="center"/>
                  </w:pPr>
                  <w:r w:rsidRPr="006D0C3E">
                    <w:t>(1,0)</w:t>
                  </w:r>
                </w:p>
              </w:tc>
              <w:tc>
                <w:tcPr>
                  <w:tcW w:w="7455" w:type="dxa"/>
                  <w:tcBorders>
                    <w:top w:val="single" w:sz="4" w:space="0" w:color="000000"/>
                    <w:left w:val="single" w:sz="4" w:space="0" w:color="000000"/>
                    <w:bottom w:val="single" w:sz="4" w:space="0" w:color="000000"/>
                  </w:tcBorders>
                </w:tcPr>
                <w:p w:rsidR="00612572" w:rsidRPr="006D0C3E" w:rsidRDefault="00612572" w:rsidP="00851A55">
                  <w:pPr>
                    <w:snapToGrid w:val="0"/>
                    <w:rPr>
                      <w:lang w:val="fr-FR"/>
                    </w:rPr>
                  </w:pPr>
                  <w:r w:rsidRPr="006D0C3E">
                    <w:t xml:space="preserve">Gọi (O) là đường tròn đường kính BD. </w:t>
                  </w:r>
                  <w:r w:rsidRPr="006D0C3E">
                    <w:rPr>
                      <w:lang w:val="fr-FR"/>
                    </w:rPr>
                    <w:t>Trong đường tròn (O), ta có :</w:t>
                  </w:r>
                </w:p>
                <w:p w:rsidR="00612572" w:rsidRPr="006D0C3E" w:rsidRDefault="00D94404" w:rsidP="00851A55">
                  <w:pPr>
                    <w:rPr>
                      <w:lang w:val="fr-FR"/>
                    </w:rPr>
                  </w:pPr>
                  <w:r>
                    <w:rPr>
                      <w:position w:val="-4"/>
                    </w:rPr>
                    <w:pict>
                      <v:shape id="_x0000_i2035" type="#_x0000_t75" style="width:20.25pt;height:18pt" filled="t">
                        <v:fill color2="black"/>
                        <v:imagedata r:id="rId1552" o:title=""/>
                      </v:shape>
                    </w:pict>
                  </w:r>
                  <w:r w:rsidR="00612572" w:rsidRPr="006D0C3E">
                    <w:rPr>
                      <w:lang w:val="fr-FR"/>
                    </w:rPr>
                    <w:t>=</w:t>
                  </w:r>
                  <w:r>
                    <w:rPr>
                      <w:position w:val="-4"/>
                    </w:rPr>
                    <w:pict>
                      <v:shape id="_x0000_i2036" type="#_x0000_t75" style="width:18.75pt;height:18pt" filled="t">
                        <v:fill color2="black"/>
                        <v:imagedata r:id="rId1553" o:title=""/>
                      </v:shape>
                    </w:pict>
                  </w:r>
                  <w:r w:rsidR="00612572" w:rsidRPr="006D0C3E">
                    <w:rPr>
                      <w:lang w:val="fr-FR"/>
                    </w:rPr>
                    <w:t xml:space="preserve"> (do DE, DF là bán kính đường tròn </w:t>
                  </w:r>
                  <w:r>
                    <w:rPr>
                      <w:position w:val="-16"/>
                    </w:rPr>
                    <w:pict>
                      <v:shape id="_x0000_i2037" type="#_x0000_t75" style="width:21.75pt;height:21.75pt" filled="t">
                        <v:fill color2="black"/>
                        <v:imagedata r:id="rId1554" o:title=""/>
                      </v:shape>
                    </w:pict>
                  </w:r>
                  <w:r w:rsidR="00612572" w:rsidRPr="006D0C3E">
                    <w:rPr>
                      <w:lang w:val="fr-FR"/>
                    </w:rPr>
                    <w:t>)</w:t>
                  </w:r>
                  <w:r>
                    <w:rPr>
                      <w:position w:val="-6"/>
                    </w:rPr>
                    <w:pict>
                      <v:shape id="_x0000_i2038" type="#_x0000_t75" style="width:78.7pt;height:18.75pt" filled="t">
                        <v:fill color2="black"/>
                        <v:imagedata r:id="rId1555" o:title=""/>
                      </v:shape>
                    </w:pict>
                  </w:r>
                </w:p>
                <w:p w:rsidR="00612572" w:rsidRPr="006D0C3E" w:rsidRDefault="00612572" w:rsidP="00851A55">
                  <w:pPr>
                    <w:rPr>
                      <w:lang w:val="fr-FR"/>
                    </w:rPr>
                  </w:pPr>
                  <w:r w:rsidRPr="006D0C3E">
                    <w:rPr>
                      <w:lang w:val="fr-FR"/>
                    </w:rPr>
                    <w:t xml:space="preserve">Suy ra : AD là tia phân giác </w:t>
                  </w:r>
                  <w:r w:rsidR="00D94404">
                    <w:rPr>
                      <w:position w:val="-4"/>
                    </w:rPr>
                    <w:pict>
                      <v:shape id="_x0000_i2039" type="#_x0000_t75" style="width:27pt;height:18pt" filled="t">
                        <v:fill color2="black"/>
                        <v:imagedata r:id="rId1556" o:title=""/>
                      </v:shape>
                    </w:pict>
                  </w:r>
                  <w:r w:rsidRPr="006D0C3E">
                    <w:rPr>
                      <w:lang w:val="fr-FR"/>
                    </w:rPr>
                    <w:t xml:space="preserve"> hay AI là tia phân giác của </w:t>
                  </w:r>
                  <w:r w:rsidR="00D94404">
                    <w:rPr>
                      <w:position w:val="-4"/>
                    </w:rPr>
                    <w:pict>
                      <v:shape id="_x0000_i2040" type="#_x0000_t75" style="width:35.25pt;height:12.75pt" filled="t">
                        <v:fill color2="black"/>
                        <v:imagedata r:id="rId1557" o:title=""/>
                      </v:shape>
                    </w:pict>
                  </w:r>
                </w:p>
                <w:p w:rsidR="00612572" w:rsidRPr="006D0C3E" w:rsidRDefault="00612572" w:rsidP="00851A55">
                  <w:pPr>
                    <w:rPr>
                      <w:lang w:val="fr-FR"/>
                    </w:rPr>
                  </w:pPr>
                  <w:r w:rsidRPr="006D0C3E">
                    <w:rPr>
                      <w:lang w:val="fr-FR"/>
                    </w:rPr>
                    <w:t xml:space="preserve">Theo tính chất phân giác ta có </w:t>
                  </w:r>
                  <w:r w:rsidR="00D94404">
                    <w:rPr>
                      <w:position w:val="-24"/>
                    </w:rPr>
                    <w:pict>
                      <v:shape id="_x0000_i2041" type="#_x0000_t75" style="width:50.25pt;height:32.25pt" filled="t">
                        <v:fill color2="black"/>
                        <v:imagedata r:id="rId1558" o:title=""/>
                      </v:shape>
                    </w:pict>
                  </w:r>
                  <w:r w:rsidRPr="006D0C3E">
                    <w:rPr>
                      <w:lang w:val="fr-FR"/>
                    </w:rPr>
                    <w:t xml:space="preserve"> (1)</w:t>
                  </w:r>
                </w:p>
                <w:p w:rsidR="00612572" w:rsidRPr="006D0C3E" w:rsidRDefault="00612572" w:rsidP="00851A55">
                  <w:pPr>
                    <w:rPr>
                      <w:lang w:val="fr-FR"/>
                    </w:rPr>
                  </w:pPr>
                  <w:r w:rsidRPr="006D0C3E">
                    <w:rPr>
                      <w:lang w:val="fr-FR"/>
                    </w:rPr>
                    <w:t xml:space="preserve">Vì AB </w:t>
                  </w:r>
                  <w:r w:rsidR="00D94404">
                    <w:rPr>
                      <w:position w:val="-1"/>
                    </w:rPr>
                    <w:pict>
                      <v:shape id="_x0000_i2042" type="#_x0000_t75" style="width:12pt;height:12.75pt" filled="t">
                        <v:fill color2="black"/>
                        <v:imagedata r:id="rId1559" o:title=""/>
                      </v:shape>
                    </w:pict>
                  </w:r>
                  <w:r w:rsidRPr="006D0C3E">
                    <w:rPr>
                      <w:lang w:val="fr-FR"/>
                    </w:rPr>
                    <w:t xml:space="preserve">AI nên AB là tia phân giác ngoài tại đỉnh A của </w:t>
                  </w:r>
                  <w:r w:rsidR="00D94404">
                    <w:rPr>
                      <w:position w:val="-4"/>
                    </w:rPr>
                    <w:pict>
                      <v:shape id="_x0000_i2043" type="#_x0000_t75" style="width:35.25pt;height:12.75pt" filled="t">
                        <v:fill color2="black"/>
                        <v:imagedata r:id="rId1560" o:title=""/>
                      </v:shape>
                    </w:pict>
                  </w:r>
                  <w:r w:rsidRPr="006D0C3E">
                    <w:rPr>
                      <w:lang w:val="fr-FR"/>
                    </w:rPr>
                    <w:t>.</w:t>
                  </w:r>
                </w:p>
                <w:p w:rsidR="00612572" w:rsidRPr="006D0C3E" w:rsidRDefault="00612572" w:rsidP="00851A55">
                  <w:pPr>
                    <w:rPr>
                      <w:lang w:val="fr-FR"/>
                    </w:rPr>
                  </w:pPr>
                  <w:r w:rsidRPr="006D0C3E">
                    <w:rPr>
                      <w:lang w:val="fr-FR"/>
                    </w:rPr>
                    <w:t xml:space="preserve">Theo tính chất phân giác ta có : </w:t>
                  </w:r>
                  <w:r w:rsidR="00D94404">
                    <w:rPr>
                      <w:position w:val="-24"/>
                    </w:rPr>
                    <w:pict>
                      <v:shape id="_x0000_i2044" type="#_x0000_t75" style="width:54pt;height:32.25pt" filled="t">
                        <v:fill color2="black"/>
                        <v:imagedata r:id="rId1561" o:title=""/>
                      </v:shape>
                    </w:pict>
                  </w:r>
                  <w:r w:rsidRPr="006D0C3E">
                    <w:rPr>
                      <w:lang w:val="fr-FR"/>
                    </w:rPr>
                    <w:t xml:space="preserve"> (2)</w:t>
                  </w:r>
                </w:p>
                <w:p w:rsidR="00612572" w:rsidRPr="006D0C3E" w:rsidRDefault="00612572" w:rsidP="00851A55">
                  <w:pPr>
                    <w:rPr>
                      <w:lang w:val="fr-FR"/>
                    </w:rPr>
                  </w:pPr>
                  <w:r w:rsidRPr="006D0C3E">
                    <w:t xml:space="preserve">Từ (1) và (2) suy ra : </w:t>
                  </w:r>
                  <w:r w:rsidR="00D94404">
                    <w:rPr>
                      <w:position w:val="-24"/>
                    </w:rPr>
                    <w:pict>
                      <v:shape id="_x0000_i2045" type="#_x0000_t75" style="width:50.25pt;height:32.25pt" filled="t">
                        <v:fill color2="black"/>
                        <v:imagedata r:id="rId1562" o:title=""/>
                      </v:shape>
                    </w:pict>
                  </w:r>
                  <w:r w:rsidRPr="006D0C3E">
                    <w:t xml:space="preserve">.   Vậy IF . </w:t>
                  </w:r>
                  <w:r w:rsidRPr="006D0C3E">
                    <w:rPr>
                      <w:lang w:val="fr-FR"/>
                    </w:rPr>
                    <w:t>BK = IK . BF (đpcm)</w:t>
                  </w:r>
                </w:p>
              </w:tc>
              <w:tc>
                <w:tcPr>
                  <w:tcW w:w="865" w:type="dxa"/>
                  <w:tcBorders>
                    <w:top w:val="single" w:sz="4" w:space="0" w:color="000000"/>
                    <w:left w:val="single" w:sz="4" w:space="0" w:color="000000"/>
                    <w:bottom w:val="single" w:sz="4" w:space="0" w:color="000000"/>
                    <w:right w:val="single" w:sz="4" w:space="0" w:color="000000"/>
                  </w:tcBorders>
                </w:tcPr>
                <w:p w:rsidR="00612572" w:rsidRPr="006D0C3E" w:rsidRDefault="00612572" w:rsidP="00851A55">
                  <w:pPr>
                    <w:snapToGrid w:val="0"/>
                    <w:jc w:val="center"/>
                    <w:rPr>
                      <w:lang w:val="fr-FR"/>
                    </w:rPr>
                  </w:pPr>
                </w:p>
                <w:p w:rsidR="00612572" w:rsidRPr="006D0C3E" w:rsidRDefault="00612572" w:rsidP="00851A55">
                  <w:pPr>
                    <w:jc w:val="center"/>
                    <w:rPr>
                      <w:lang w:val="fr-FR"/>
                    </w:rPr>
                  </w:pPr>
                </w:p>
                <w:p w:rsidR="00612572" w:rsidRPr="006D0C3E" w:rsidRDefault="00612572" w:rsidP="00851A55">
                  <w:pPr>
                    <w:jc w:val="center"/>
                    <w:rPr>
                      <w:lang w:val="fr-FR"/>
                    </w:rPr>
                  </w:pPr>
                </w:p>
                <w:p w:rsidR="00612572" w:rsidRPr="006D0C3E" w:rsidRDefault="00612572" w:rsidP="00851A55">
                  <w:pPr>
                    <w:jc w:val="center"/>
                  </w:pPr>
                  <w:r w:rsidRPr="006D0C3E">
                    <w:t>0,25</w:t>
                  </w:r>
                </w:p>
                <w:p w:rsidR="00612572" w:rsidRPr="006D0C3E" w:rsidRDefault="00612572" w:rsidP="00851A55">
                  <w:pPr>
                    <w:jc w:val="center"/>
                  </w:pPr>
                </w:p>
                <w:p w:rsidR="00612572" w:rsidRPr="006D0C3E" w:rsidRDefault="00612572" w:rsidP="00851A55">
                  <w:pPr>
                    <w:jc w:val="center"/>
                  </w:pPr>
                  <w:r w:rsidRPr="006D0C3E">
                    <w:t>0,25</w:t>
                  </w:r>
                </w:p>
                <w:p w:rsidR="00612572" w:rsidRPr="006D0C3E" w:rsidRDefault="00612572" w:rsidP="00851A55">
                  <w:pPr>
                    <w:jc w:val="center"/>
                  </w:pPr>
                </w:p>
                <w:p w:rsidR="00612572" w:rsidRPr="006D0C3E" w:rsidRDefault="00612572" w:rsidP="00851A55">
                  <w:pPr>
                    <w:jc w:val="center"/>
                  </w:pPr>
                </w:p>
                <w:p w:rsidR="00612572" w:rsidRPr="006D0C3E" w:rsidRDefault="00612572" w:rsidP="00851A55">
                  <w:pPr>
                    <w:jc w:val="center"/>
                  </w:pPr>
                  <w:r w:rsidRPr="006D0C3E">
                    <w:t>0,25</w:t>
                  </w:r>
                </w:p>
                <w:p w:rsidR="00612572" w:rsidRPr="006D0C3E" w:rsidRDefault="00612572" w:rsidP="00851A55">
                  <w:pPr>
                    <w:jc w:val="center"/>
                  </w:pPr>
                </w:p>
                <w:p w:rsidR="00612572" w:rsidRPr="006D0C3E" w:rsidRDefault="00612572" w:rsidP="00851A55">
                  <w:pPr>
                    <w:jc w:val="center"/>
                  </w:pPr>
                </w:p>
                <w:p w:rsidR="00612572" w:rsidRPr="006D0C3E" w:rsidRDefault="00612572" w:rsidP="00851A55">
                  <w:pPr>
                    <w:jc w:val="center"/>
                  </w:pPr>
                  <w:r w:rsidRPr="006D0C3E">
                    <w:t>0,25</w:t>
                  </w:r>
                </w:p>
              </w:tc>
            </w:tr>
            <w:tr w:rsidR="00612572" w:rsidRPr="006D0C3E" w:rsidTr="00851A55">
              <w:tc>
                <w:tcPr>
                  <w:tcW w:w="715" w:type="dxa"/>
                  <w:tcBorders>
                    <w:top w:val="single" w:sz="4" w:space="0" w:color="000000"/>
                    <w:left w:val="single" w:sz="4" w:space="0" w:color="000000"/>
                    <w:bottom w:val="single" w:sz="4" w:space="0" w:color="000000"/>
                  </w:tcBorders>
                </w:tcPr>
                <w:p w:rsidR="00612572" w:rsidRPr="006D0C3E" w:rsidRDefault="00612572" w:rsidP="00851A55">
                  <w:pPr>
                    <w:snapToGrid w:val="0"/>
                  </w:pPr>
                </w:p>
              </w:tc>
              <w:tc>
                <w:tcPr>
                  <w:tcW w:w="937" w:type="dxa"/>
                  <w:tcBorders>
                    <w:top w:val="single" w:sz="4" w:space="0" w:color="000000"/>
                    <w:left w:val="single" w:sz="4" w:space="0" w:color="000000"/>
                    <w:bottom w:val="single" w:sz="4" w:space="0" w:color="000000"/>
                  </w:tcBorders>
                </w:tcPr>
                <w:p w:rsidR="00612572" w:rsidRPr="006D0C3E" w:rsidRDefault="00612572" w:rsidP="00851A55">
                  <w:pPr>
                    <w:snapToGrid w:val="0"/>
                    <w:jc w:val="center"/>
                  </w:pPr>
                  <w:r w:rsidRPr="006D0C3E">
                    <w:t>4.c</w:t>
                  </w:r>
                </w:p>
                <w:p w:rsidR="00612572" w:rsidRPr="006D0C3E" w:rsidRDefault="00612572" w:rsidP="00851A55">
                  <w:pPr>
                    <w:jc w:val="center"/>
                  </w:pPr>
                  <w:r w:rsidRPr="006D0C3E">
                    <w:t>(0,5)</w:t>
                  </w:r>
                </w:p>
              </w:tc>
              <w:tc>
                <w:tcPr>
                  <w:tcW w:w="7455" w:type="dxa"/>
                  <w:tcBorders>
                    <w:top w:val="single" w:sz="4" w:space="0" w:color="000000"/>
                    <w:left w:val="single" w:sz="4" w:space="0" w:color="000000"/>
                    <w:bottom w:val="single" w:sz="4" w:space="0" w:color="000000"/>
                  </w:tcBorders>
                </w:tcPr>
                <w:p w:rsidR="00612572" w:rsidRPr="006D0C3E" w:rsidRDefault="00612572" w:rsidP="00851A55">
                  <w:pPr>
                    <w:snapToGrid w:val="0"/>
                  </w:pPr>
                  <w:r w:rsidRPr="006D0C3E">
                    <w:t xml:space="preserve">Ta có AM là trung tuyến thuộc cạnh huyền BC nên AM=MC, do đó </w:t>
                  </w:r>
                  <w:r w:rsidR="00D94404">
                    <w:rPr>
                      <w:position w:val="-1"/>
                    </w:rPr>
                    <w:pict>
                      <v:shape id="_x0000_i2046" type="#_x0000_t75" style="width:11.25pt;height:12.75pt" filled="t">
                        <v:fill color2="black"/>
                        <v:imagedata r:id="rId1515" o:title=""/>
                      </v:shape>
                    </w:pict>
                  </w:r>
                  <w:r w:rsidRPr="006D0C3E">
                    <w:t xml:space="preserve">AMC cân tại M, suy ra </w:t>
                  </w:r>
                  <w:r w:rsidR="00D94404">
                    <w:rPr>
                      <w:position w:val="-6"/>
                    </w:rPr>
                    <w:pict>
                      <v:shape id="_x0000_i2047" type="#_x0000_t75" style="width:71.3pt;height:18pt" filled="t">
                        <v:fill color2="black"/>
                        <v:imagedata r:id="rId1563" o:title=""/>
                      </v:shape>
                    </w:pict>
                  </w:r>
                  <w:r w:rsidRPr="006D0C3E">
                    <w:t>.</w:t>
                  </w:r>
                </w:p>
                <w:p w:rsidR="00612572" w:rsidRPr="006D0C3E" w:rsidRDefault="00612572" w:rsidP="00851A55">
                  <w:r w:rsidRPr="006D0C3E">
                    <w:t xml:space="preserve">Từ đó </w:t>
                  </w:r>
                  <w:r w:rsidR="00D94404">
                    <w:rPr>
                      <w:position w:val="-6"/>
                    </w:rPr>
                    <w:pict>
                      <v:shape id="_x0000_i2048" type="#_x0000_t75" style="width:180.8pt;height:18pt" filled="t">
                        <v:fill color2="black"/>
                        <v:imagedata r:id="rId1564" o:title=""/>
                      </v:shape>
                    </w:pict>
                  </w:r>
                  <w:r w:rsidRPr="006D0C3E">
                    <w:t xml:space="preserve"> ( vì AI là tia phân giác của góc EAF)</w:t>
                  </w:r>
                </w:p>
                <w:p w:rsidR="00612572" w:rsidRPr="006D0C3E" w:rsidRDefault="00612572" w:rsidP="00851A55">
                  <w:r w:rsidRPr="006D0C3E">
                    <w:t xml:space="preserve">Mà </w:t>
                  </w:r>
                  <w:r w:rsidR="00D94404">
                    <w:rPr>
                      <w:position w:val="-6"/>
                    </w:rPr>
                    <w:pict>
                      <v:shape id="_x0000_i2049" type="#_x0000_t75" style="width:104.25pt;height:18pt" filled="t">
                        <v:fill color2="black"/>
                        <v:imagedata r:id="rId1565" o:title=""/>
                      </v:shape>
                    </w:pict>
                  </w:r>
                  <w:r w:rsidRPr="006D0C3E">
                    <w:t xml:space="preserve"> ( góc ngoài của tam giác AEC)</w:t>
                  </w:r>
                </w:p>
                <w:p w:rsidR="00612572" w:rsidRPr="006D0C3E" w:rsidRDefault="00612572" w:rsidP="00851A55">
                  <w:r w:rsidRPr="006D0C3E">
                    <w:t>Nên</w:t>
                  </w:r>
                  <w:r w:rsidR="00D94404">
                    <w:rPr>
                      <w:position w:val="-6"/>
                    </w:rPr>
                    <w:pict>
                      <v:shape id="_x0000_i2050" type="#_x0000_t75" style="width:66.75pt;height:18pt" filled="t">
                        <v:fill color2="black"/>
                        <v:imagedata r:id="rId1566" o:title=""/>
                      </v:shape>
                    </w:pict>
                  </w:r>
                </w:p>
                <w:p w:rsidR="00612572" w:rsidRPr="006D0C3E" w:rsidRDefault="00612572" w:rsidP="00851A55">
                  <w:r w:rsidRPr="006D0C3E">
                    <w:t>Mặt khác :</w:t>
                  </w:r>
                  <w:r w:rsidR="00D94404">
                    <w:rPr>
                      <w:position w:val="-5"/>
                    </w:rPr>
                    <w:pict>
                      <v:shape id="_x0000_i2051" type="#_x0000_t75" style="width:66pt;height:17.25pt" filled="t">
                        <v:fill color2="black"/>
                        <v:imagedata r:id="rId1567" o:title=""/>
                      </v:shape>
                    </w:pict>
                  </w:r>
                  <w:r w:rsidRPr="006D0C3E">
                    <w:t>( hai  góc nội tiếp cùng chắn cung AB)</w:t>
                  </w:r>
                </w:p>
                <w:p w:rsidR="00612572" w:rsidRPr="006D0C3E" w:rsidRDefault="00612572" w:rsidP="00851A55">
                  <w:r w:rsidRPr="006D0C3E">
                    <w:t>Suy ra :</w:t>
                  </w:r>
                  <w:r w:rsidR="00D94404">
                    <w:rPr>
                      <w:position w:val="-6"/>
                    </w:rPr>
                    <w:pict>
                      <v:shape id="_x0000_i2052" type="#_x0000_t75" style="width:102.8pt;height:18pt" filled="t">
                        <v:fill color2="black"/>
                        <v:imagedata r:id="rId1568" o:title=""/>
                      </v:shape>
                    </w:pict>
                  </w:r>
                </w:p>
                <w:p w:rsidR="00612572" w:rsidRPr="006D0C3E" w:rsidRDefault="00612572" w:rsidP="00851A55">
                  <w:r w:rsidRPr="006D0C3E">
                    <w:t xml:space="preserve">Vậy  </w:t>
                  </w:r>
                  <w:r w:rsidR="00D94404">
                    <w:rPr>
                      <w:position w:val="-1"/>
                    </w:rPr>
                    <w:pict>
                      <v:shape id="_x0000_i2053" type="#_x0000_t75" style="width:11.25pt;height:12.75pt" filled="t">
                        <v:fill color2="black"/>
                        <v:imagedata r:id="rId1515" o:title=""/>
                      </v:shape>
                    </w:pict>
                  </w:r>
                  <w:r w:rsidRPr="006D0C3E">
                    <w:t>ANF cân tại N   (đpcm)</w:t>
                  </w:r>
                </w:p>
              </w:tc>
              <w:tc>
                <w:tcPr>
                  <w:tcW w:w="865" w:type="dxa"/>
                  <w:tcBorders>
                    <w:top w:val="single" w:sz="4" w:space="0" w:color="000000"/>
                    <w:left w:val="single" w:sz="4" w:space="0" w:color="000000"/>
                    <w:bottom w:val="single" w:sz="4" w:space="0" w:color="000000"/>
                    <w:right w:val="single" w:sz="4" w:space="0" w:color="000000"/>
                  </w:tcBorders>
                </w:tcPr>
                <w:p w:rsidR="00612572" w:rsidRPr="006D0C3E" w:rsidRDefault="00612572" w:rsidP="00851A55">
                  <w:pPr>
                    <w:snapToGrid w:val="0"/>
                    <w:jc w:val="center"/>
                  </w:pPr>
                </w:p>
                <w:p w:rsidR="00612572" w:rsidRPr="006D0C3E" w:rsidRDefault="00612572" w:rsidP="00851A55">
                  <w:pPr>
                    <w:jc w:val="center"/>
                  </w:pPr>
                </w:p>
                <w:p w:rsidR="00612572" w:rsidRPr="006D0C3E" w:rsidRDefault="00612572" w:rsidP="00851A55">
                  <w:pPr>
                    <w:jc w:val="center"/>
                  </w:pPr>
                </w:p>
                <w:p w:rsidR="00612572" w:rsidRPr="006D0C3E" w:rsidRDefault="00612572" w:rsidP="00851A55">
                  <w:pPr>
                    <w:jc w:val="center"/>
                  </w:pPr>
                  <w:r w:rsidRPr="006D0C3E">
                    <w:t>0,25</w:t>
                  </w:r>
                </w:p>
                <w:p w:rsidR="00612572" w:rsidRPr="006D0C3E" w:rsidRDefault="00612572" w:rsidP="00851A55">
                  <w:pPr>
                    <w:jc w:val="center"/>
                  </w:pPr>
                </w:p>
                <w:p w:rsidR="00612572" w:rsidRPr="006D0C3E" w:rsidRDefault="00612572" w:rsidP="00851A55">
                  <w:pPr>
                    <w:jc w:val="center"/>
                  </w:pPr>
                </w:p>
                <w:p w:rsidR="00612572" w:rsidRPr="006D0C3E" w:rsidRDefault="00612572" w:rsidP="00851A55">
                  <w:pPr>
                    <w:jc w:val="center"/>
                  </w:pPr>
                </w:p>
                <w:p w:rsidR="00612572" w:rsidRPr="006D0C3E" w:rsidRDefault="00612572" w:rsidP="00851A55">
                  <w:pPr>
                    <w:jc w:val="center"/>
                  </w:pPr>
                </w:p>
                <w:p w:rsidR="00612572" w:rsidRPr="006D0C3E" w:rsidRDefault="00612572" w:rsidP="00851A55">
                  <w:pPr>
                    <w:jc w:val="center"/>
                  </w:pPr>
                </w:p>
                <w:p w:rsidR="00612572" w:rsidRPr="006D0C3E" w:rsidRDefault="00612572" w:rsidP="00851A55">
                  <w:pPr>
                    <w:jc w:val="center"/>
                  </w:pPr>
                </w:p>
                <w:p w:rsidR="00612572" w:rsidRPr="006D0C3E" w:rsidRDefault="00612572" w:rsidP="00851A55">
                  <w:pPr>
                    <w:jc w:val="center"/>
                  </w:pPr>
                  <w:r w:rsidRPr="006D0C3E">
                    <w:t>0,25</w:t>
                  </w:r>
                </w:p>
              </w:tc>
            </w:tr>
            <w:tr w:rsidR="00612572" w:rsidRPr="006D0C3E" w:rsidTr="00851A55">
              <w:tc>
                <w:tcPr>
                  <w:tcW w:w="715" w:type="dxa"/>
                  <w:vMerge w:val="restart"/>
                  <w:tcBorders>
                    <w:top w:val="single" w:sz="4" w:space="0" w:color="000000"/>
                    <w:left w:val="single" w:sz="4" w:space="0" w:color="000000"/>
                    <w:bottom w:val="single" w:sz="4" w:space="0" w:color="000000"/>
                  </w:tcBorders>
                </w:tcPr>
                <w:p w:rsidR="00612572" w:rsidRPr="006D0C3E" w:rsidRDefault="00612572" w:rsidP="00851A55">
                  <w:pPr>
                    <w:snapToGrid w:val="0"/>
                    <w:jc w:val="center"/>
                  </w:pPr>
                  <w:r w:rsidRPr="006D0C3E">
                    <w:t>5</w:t>
                  </w:r>
                </w:p>
              </w:tc>
              <w:tc>
                <w:tcPr>
                  <w:tcW w:w="937" w:type="dxa"/>
                  <w:tcBorders>
                    <w:top w:val="single" w:sz="4" w:space="0" w:color="000000"/>
                    <w:left w:val="single" w:sz="4" w:space="0" w:color="000000"/>
                    <w:bottom w:val="single" w:sz="4" w:space="0" w:color="000000"/>
                  </w:tcBorders>
                </w:tcPr>
                <w:p w:rsidR="00612572" w:rsidRPr="006D0C3E" w:rsidRDefault="00612572" w:rsidP="00851A55">
                  <w:pPr>
                    <w:snapToGrid w:val="0"/>
                    <w:jc w:val="center"/>
                  </w:pPr>
                </w:p>
              </w:tc>
              <w:tc>
                <w:tcPr>
                  <w:tcW w:w="7455" w:type="dxa"/>
                  <w:tcBorders>
                    <w:top w:val="single" w:sz="4" w:space="0" w:color="000000"/>
                    <w:left w:val="single" w:sz="4" w:space="0" w:color="000000"/>
                    <w:bottom w:val="single" w:sz="4" w:space="0" w:color="000000"/>
                  </w:tcBorders>
                </w:tcPr>
                <w:p w:rsidR="00612572" w:rsidRPr="006D0C3E" w:rsidRDefault="00612572" w:rsidP="00851A55">
                  <w:pPr>
                    <w:snapToGrid w:val="0"/>
                  </w:pPr>
                </w:p>
              </w:tc>
              <w:tc>
                <w:tcPr>
                  <w:tcW w:w="865" w:type="dxa"/>
                  <w:tcBorders>
                    <w:top w:val="single" w:sz="4" w:space="0" w:color="000000"/>
                    <w:left w:val="single" w:sz="4" w:space="0" w:color="000000"/>
                    <w:bottom w:val="single" w:sz="4" w:space="0" w:color="000000"/>
                    <w:right w:val="single" w:sz="4" w:space="0" w:color="000000"/>
                  </w:tcBorders>
                </w:tcPr>
                <w:p w:rsidR="00612572" w:rsidRPr="006D0C3E" w:rsidRDefault="00612572" w:rsidP="00851A55">
                  <w:pPr>
                    <w:snapToGrid w:val="0"/>
                    <w:jc w:val="center"/>
                  </w:pPr>
                  <w:r w:rsidRPr="006D0C3E">
                    <w:t>1,5</w:t>
                  </w:r>
                </w:p>
              </w:tc>
            </w:tr>
            <w:tr w:rsidR="00612572" w:rsidRPr="006D0C3E" w:rsidTr="00851A55">
              <w:tc>
                <w:tcPr>
                  <w:tcW w:w="715" w:type="dxa"/>
                  <w:vMerge/>
                  <w:tcBorders>
                    <w:top w:val="single" w:sz="4" w:space="0" w:color="000000"/>
                    <w:left w:val="single" w:sz="4" w:space="0" w:color="000000"/>
                    <w:bottom w:val="single" w:sz="4" w:space="0" w:color="000000"/>
                  </w:tcBorders>
                </w:tcPr>
                <w:p w:rsidR="00612572" w:rsidRPr="006D0C3E" w:rsidRDefault="00612572" w:rsidP="00851A55">
                  <w:pPr>
                    <w:snapToGrid w:val="0"/>
                  </w:pPr>
                </w:p>
              </w:tc>
              <w:tc>
                <w:tcPr>
                  <w:tcW w:w="937" w:type="dxa"/>
                  <w:vMerge w:val="restart"/>
                  <w:tcBorders>
                    <w:top w:val="single" w:sz="4" w:space="0" w:color="000000"/>
                    <w:left w:val="single" w:sz="4" w:space="0" w:color="000000"/>
                    <w:bottom w:val="single" w:sz="4" w:space="0" w:color="000000"/>
                  </w:tcBorders>
                </w:tcPr>
                <w:p w:rsidR="00612572" w:rsidRPr="006D0C3E" w:rsidRDefault="00612572" w:rsidP="00851A55">
                  <w:pPr>
                    <w:snapToGrid w:val="0"/>
                    <w:jc w:val="center"/>
                  </w:pPr>
                </w:p>
              </w:tc>
              <w:tc>
                <w:tcPr>
                  <w:tcW w:w="7455" w:type="dxa"/>
                  <w:tcBorders>
                    <w:top w:val="single" w:sz="4" w:space="0" w:color="000000"/>
                    <w:left w:val="single" w:sz="4" w:space="0" w:color="000000"/>
                    <w:bottom w:val="single" w:sz="4" w:space="0" w:color="000000"/>
                  </w:tcBorders>
                </w:tcPr>
                <w:p w:rsidR="00612572" w:rsidRPr="006D0C3E" w:rsidRDefault="00612572" w:rsidP="00851A55">
                  <w:pPr>
                    <w:snapToGrid w:val="0"/>
                  </w:pPr>
                  <w:r>
                    <w:rPr>
                      <w:noProof/>
                      <w:lang w:val="en-US"/>
                    </w:rPr>
                    <w:drawing>
                      <wp:inline distT="0" distB="0" distL="0" distR="0" wp14:anchorId="6E1AB6D7" wp14:editId="11E555A3">
                        <wp:extent cx="2733675" cy="2038350"/>
                        <wp:effectExtent l="0" t="0" r="9525"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569">
                                  <a:grayscl/>
                                  <a:biLevel thresh="50000"/>
                                  <a:extLst>
                                    <a:ext uri="{28A0092B-C50C-407E-A947-70E740481C1C}">
                                      <a14:useLocalDpi xmlns:a14="http://schemas.microsoft.com/office/drawing/2010/main" val="0"/>
                                    </a:ext>
                                  </a:extLst>
                                </a:blip>
                                <a:srcRect/>
                                <a:stretch>
                                  <a:fillRect/>
                                </a:stretch>
                              </pic:blipFill>
                              <pic:spPr bwMode="auto">
                                <a:xfrm>
                                  <a:off x="0" y="0"/>
                                  <a:ext cx="2733675" cy="2038350"/>
                                </a:xfrm>
                                <a:prstGeom prst="rect">
                                  <a:avLst/>
                                </a:prstGeom>
                                <a:solidFill>
                                  <a:srgbClr val="FFFFFF"/>
                                </a:solidFill>
                                <a:ln>
                                  <a:noFill/>
                                </a:ln>
                              </pic:spPr>
                            </pic:pic>
                          </a:graphicData>
                        </a:graphic>
                      </wp:inline>
                    </w:drawing>
                  </w:r>
                </w:p>
              </w:tc>
              <w:tc>
                <w:tcPr>
                  <w:tcW w:w="865" w:type="dxa"/>
                  <w:tcBorders>
                    <w:top w:val="single" w:sz="4" w:space="0" w:color="000000"/>
                    <w:left w:val="single" w:sz="4" w:space="0" w:color="000000"/>
                    <w:bottom w:val="single" w:sz="4" w:space="0" w:color="000000"/>
                    <w:right w:val="single" w:sz="4" w:space="0" w:color="000000"/>
                  </w:tcBorders>
                </w:tcPr>
                <w:p w:rsidR="00612572" w:rsidRPr="006D0C3E" w:rsidRDefault="00612572" w:rsidP="00851A55">
                  <w:pPr>
                    <w:snapToGrid w:val="0"/>
                    <w:jc w:val="center"/>
                  </w:pPr>
                </w:p>
              </w:tc>
            </w:tr>
            <w:tr w:rsidR="00612572" w:rsidRPr="006D0C3E" w:rsidTr="00851A55">
              <w:tc>
                <w:tcPr>
                  <w:tcW w:w="715" w:type="dxa"/>
                  <w:vMerge/>
                  <w:tcBorders>
                    <w:top w:val="single" w:sz="4" w:space="0" w:color="000000"/>
                    <w:left w:val="single" w:sz="4" w:space="0" w:color="000000"/>
                    <w:bottom w:val="single" w:sz="4" w:space="0" w:color="000000"/>
                  </w:tcBorders>
                </w:tcPr>
                <w:p w:rsidR="00612572" w:rsidRPr="006D0C3E" w:rsidRDefault="00612572" w:rsidP="00851A55">
                  <w:pPr>
                    <w:snapToGrid w:val="0"/>
                  </w:pPr>
                </w:p>
              </w:tc>
              <w:tc>
                <w:tcPr>
                  <w:tcW w:w="937" w:type="dxa"/>
                  <w:vMerge/>
                  <w:tcBorders>
                    <w:top w:val="single" w:sz="4" w:space="0" w:color="000000"/>
                    <w:left w:val="single" w:sz="4" w:space="0" w:color="000000"/>
                    <w:bottom w:val="single" w:sz="4" w:space="0" w:color="000000"/>
                  </w:tcBorders>
                </w:tcPr>
                <w:p w:rsidR="00612572" w:rsidRPr="006D0C3E" w:rsidRDefault="00612572" w:rsidP="00851A55">
                  <w:pPr>
                    <w:snapToGrid w:val="0"/>
                    <w:jc w:val="center"/>
                  </w:pPr>
                </w:p>
              </w:tc>
              <w:tc>
                <w:tcPr>
                  <w:tcW w:w="7455" w:type="dxa"/>
                  <w:tcBorders>
                    <w:top w:val="single" w:sz="4" w:space="0" w:color="000000"/>
                    <w:left w:val="single" w:sz="4" w:space="0" w:color="000000"/>
                    <w:bottom w:val="single" w:sz="4" w:space="0" w:color="000000"/>
                  </w:tcBorders>
                </w:tcPr>
                <w:p w:rsidR="00612572" w:rsidRPr="006D0C3E" w:rsidRDefault="00612572" w:rsidP="00851A55">
                  <w:pPr>
                    <w:snapToGrid w:val="0"/>
                    <w:rPr>
                      <w:vertAlign w:val="superscript"/>
                    </w:rPr>
                  </w:pPr>
                  <w:r w:rsidRPr="006D0C3E">
                    <w:t>a)Hình khai triển của mặt xung quanh của hình  nón có đỉnh tại A , đường sinh l = 3,6dm =AB là hình quạt tâm A , bán kính AB.Mặt xung quanh này có diện  tích lớn nhất khi góc ở tâm của hình quạt bằng 90</w:t>
                  </w:r>
                  <w:r w:rsidRPr="006D0C3E">
                    <w:rPr>
                      <w:vertAlign w:val="superscript"/>
                    </w:rPr>
                    <w:t>0</w:t>
                  </w:r>
                </w:p>
                <w:p w:rsidR="00612572" w:rsidRPr="006D0C3E" w:rsidRDefault="00612572" w:rsidP="00851A55">
                  <w:r w:rsidRPr="006D0C3E">
                    <w:t>+Diện tích hình quạt cũng là diện tích xung quanh của hình nón có bán kính đáy là r , nên:</w:t>
                  </w:r>
                </w:p>
                <w:p w:rsidR="00612572" w:rsidRPr="006D0C3E" w:rsidRDefault="00D94404" w:rsidP="00851A55">
                  <w:r>
                    <w:rPr>
                      <w:position w:val="-53"/>
                    </w:rPr>
                    <w:pict>
                      <v:shape id="_x0000_i2054" type="#_x0000_t75" style="width:123.75pt;height:65.25pt" filled="t">
                        <v:fill color2="black"/>
                        <v:imagedata r:id="rId1570" o:title=""/>
                      </v:shape>
                    </w:pict>
                  </w:r>
                </w:p>
                <w:p w:rsidR="00612572" w:rsidRPr="006D0C3E" w:rsidRDefault="00612572" w:rsidP="00851A55">
                  <w:r w:rsidRPr="006D0C3E">
                    <w:t>Do đó thể tích của hình nón được tạo ra là :</w:t>
                  </w:r>
                </w:p>
                <w:p w:rsidR="00612572" w:rsidRPr="006D0C3E" w:rsidRDefault="00D94404" w:rsidP="00851A55">
                  <w:r>
                    <w:rPr>
                      <w:position w:val="-19"/>
                    </w:rPr>
                    <w:pict>
                      <v:shape id="_x0000_i2055" type="#_x0000_t75" style="width:363pt;height:30.75pt" filled="t">
                        <v:fill color2="black"/>
                        <v:imagedata r:id="rId1571" o:title=""/>
                      </v:shape>
                    </w:pict>
                  </w:r>
                </w:p>
              </w:tc>
              <w:tc>
                <w:tcPr>
                  <w:tcW w:w="865" w:type="dxa"/>
                  <w:tcBorders>
                    <w:top w:val="single" w:sz="4" w:space="0" w:color="000000"/>
                    <w:left w:val="single" w:sz="4" w:space="0" w:color="000000"/>
                    <w:bottom w:val="single" w:sz="4" w:space="0" w:color="000000"/>
                    <w:right w:val="single" w:sz="4" w:space="0" w:color="000000"/>
                  </w:tcBorders>
                </w:tcPr>
                <w:p w:rsidR="00612572" w:rsidRPr="006D0C3E" w:rsidRDefault="00612572" w:rsidP="00851A55">
                  <w:pPr>
                    <w:snapToGrid w:val="0"/>
                    <w:jc w:val="center"/>
                  </w:pPr>
                </w:p>
                <w:p w:rsidR="00612572" w:rsidRPr="006D0C3E" w:rsidRDefault="00612572" w:rsidP="00851A55">
                  <w:pPr>
                    <w:jc w:val="center"/>
                  </w:pPr>
                </w:p>
                <w:p w:rsidR="00612572" w:rsidRPr="006D0C3E" w:rsidRDefault="00612572" w:rsidP="00851A55">
                  <w:pPr>
                    <w:jc w:val="center"/>
                  </w:pPr>
                  <w:r w:rsidRPr="006D0C3E">
                    <w:t>0,25</w:t>
                  </w:r>
                </w:p>
                <w:p w:rsidR="00612572" w:rsidRPr="006D0C3E" w:rsidRDefault="00612572" w:rsidP="00851A55">
                  <w:pPr>
                    <w:jc w:val="center"/>
                  </w:pPr>
                </w:p>
                <w:p w:rsidR="00612572" w:rsidRPr="006D0C3E" w:rsidRDefault="00612572" w:rsidP="00851A55">
                  <w:pPr>
                    <w:jc w:val="center"/>
                  </w:pPr>
                </w:p>
                <w:p w:rsidR="00612572" w:rsidRPr="006D0C3E" w:rsidRDefault="00612572" w:rsidP="00851A55">
                  <w:pPr>
                    <w:jc w:val="center"/>
                  </w:pPr>
                  <w:r w:rsidRPr="006D0C3E">
                    <w:t>0,25</w:t>
                  </w:r>
                </w:p>
                <w:p w:rsidR="00612572" w:rsidRPr="006D0C3E" w:rsidRDefault="00612572" w:rsidP="00851A55">
                  <w:pPr>
                    <w:jc w:val="center"/>
                  </w:pPr>
                </w:p>
                <w:p w:rsidR="00612572" w:rsidRPr="006D0C3E" w:rsidRDefault="00612572" w:rsidP="00851A55">
                  <w:pPr>
                    <w:jc w:val="center"/>
                  </w:pPr>
                </w:p>
                <w:p w:rsidR="00612572" w:rsidRPr="006D0C3E" w:rsidRDefault="00612572" w:rsidP="00851A55">
                  <w:pPr>
                    <w:jc w:val="center"/>
                  </w:pPr>
                </w:p>
                <w:p w:rsidR="00612572" w:rsidRPr="006D0C3E" w:rsidRDefault="00612572" w:rsidP="00851A55">
                  <w:pPr>
                    <w:jc w:val="center"/>
                  </w:pPr>
                  <w:r w:rsidRPr="006D0C3E">
                    <w:t>0,25</w:t>
                  </w:r>
                </w:p>
                <w:p w:rsidR="00612572" w:rsidRPr="006D0C3E" w:rsidRDefault="00612572" w:rsidP="00851A55">
                  <w:pPr>
                    <w:jc w:val="center"/>
                  </w:pPr>
                </w:p>
                <w:p w:rsidR="00612572" w:rsidRPr="006D0C3E" w:rsidRDefault="00612572" w:rsidP="00851A55">
                  <w:pPr>
                    <w:jc w:val="center"/>
                  </w:pPr>
                  <w:r w:rsidRPr="006D0C3E">
                    <w:t>0,25</w:t>
                  </w:r>
                </w:p>
              </w:tc>
            </w:tr>
            <w:tr w:rsidR="00612572" w:rsidRPr="006D0C3E" w:rsidTr="00851A55">
              <w:tc>
                <w:tcPr>
                  <w:tcW w:w="715" w:type="dxa"/>
                  <w:vMerge/>
                  <w:tcBorders>
                    <w:top w:val="single" w:sz="4" w:space="0" w:color="000000"/>
                    <w:left w:val="single" w:sz="4" w:space="0" w:color="000000"/>
                    <w:bottom w:val="single" w:sz="4" w:space="0" w:color="000000"/>
                  </w:tcBorders>
                </w:tcPr>
                <w:p w:rsidR="00612572" w:rsidRPr="006D0C3E" w:rsidRDefault="00612572" w:rsidP="00851A55">
                  <w:pPr>
                    <w:snapToGrid w:val="0"/>
                  </w:pPr>
                </w:p>
              </w:tc>
              <w:tc>
                <w:tcPr>
                  <w:tcW w:w="937" w:type="dxa"/>
                  <w:vMerge/>
                  <w:tcBorders>
                    <w:top w:val="single" w:sz="4" w:space="0" w:color="000000"/>
                    <w:left w:val="single" w:sz="4" w:space="0" w:color="000000"/>
                    <w:bottom w:val="single" w:sz="4" w:space="0" w:color="000000"/>
                  </w:tcBorders>
                </w:tcPr>
                <w:p w:rsidR="00612572" w:rsidRPr="006D0C3E" w:rsidRDefault="00612572" w:rsidP="00851A55">
                  <w:pPr>
                    <w:snapToGrid w:val="0"/>
                    <w:jc w:val="center"/>
                  </w:pPr>
                </w:p>
              </w:tc>
              <w:tc>
                <w:tcPr>
                  <w:tcW w:w="7455" w:type="dxa"/>
                  <w:tcBorders>
                    <w:top w:val="single" w:sz="4" w:space="0" w:color="000000"/>
                    <w:left w:val="single" w:sz="4" w:space="0" w:color="000000"/>
                    <w:bottom w:val="single" w:sz="4" w:space="0" w:color="000000"/>
                  </w:tcBorders>
                </w:tcPr>
                <w:p w:rsidR="00612572" w:rsidRPr="006D0C3E" w:rsidRDefault="00612572" w:rsidP="00851A55">
                  <w:pPr>
                    <w:snapToGrid w:val="0"/>
                  </w:pPr>
                  <w:r w:rsidRPr="006D0C3E">
                    <w:t>b)Trên đường chéo AC, vẽ đường tròn tâm I bán kính r = 0,9 (dm) ngoại tiếp cung  quạt tròn tại E , IH và IK là các đoạn vuông góc kẻ từ I đến BC và CD</w:t>
                  </w:r>
                </w:p>
                <w:p w:rsidR="00612572" w:rsidRPr="006D0C3E" w:rsidRDefault="00612572" w:rsidP="00851A55">
                  <w:pPr>
                    <w:rPr>
                      <w:lang w:val="fr-FR"/>
                    </w:rPr>
                  </w:pPr>
                  <w:r w:rsidRPr="006D0C3E">
                    <w:rPr>
                      <w:lang w:val="fr-FR"/>
                    </w:rPr>
                    <w:t>Ta có CI = AC - AI  =</w:t>
                  </w:r>
                  <w:r w:rsidR="00D94404">
                    <w:rPr>
                      <w:position w:val="-14"/>
                    </w:rPr>
                    <w:pict>
                      <v:shape id="_x0000_i2056" type="#_x0000_t75" style="width:209.2pt;height:26.25pt" filled="t">
                        <v:fill color2="black"/>
                        <v:imagedata r:id="rId1572" o:title=""/>
                      </v:shape>
                    </w:pict>
                  </w:r>
                </w:p>
                <w:p w:rsidR="00612572" w:rsidRPr="006D0C3E" w:rsidRDefault="00612572" w:rsidP="00851A55">
                  <w:pPr>
                    <w:rPr>
                      <w:lang w:val="fr-FR"/>
                    </w:rPr>
                  </w:pPr>
                  <w:r w:rsidRPr="006D0C3E">
                    <w:rPr>
                      <w:lang w:val="fr-FR"/>
                    </w:rPr>
                    <w:t xml:space="preserve">Vì  IH // AB  </w:t>
                  </w:r>
                  <w:r w:rsidR="00D94404">
                    <w:rPr>
                      <w:position w:val="-52"/>
                    </w:rPr>
                    <w:pict>
                      <v:shape id="_x0000_i2057" type="#_x0000_t75" style="width:212.15pt;height:63.75pt" filled="t">
                        <v:fill color2="black"/>
                        <v:imagedata r:id="rId1573" o:title=""/>
                      </v:shape>
                    </w:pict>
                  </w:r>
                </w:p>
                <w:p w:rsidR="00612572" w:rsidRPr="006D0C3E" w:rsidRDefault="00612572" w:rsidP="00851A55">
                  <w:pPr>
                    <w:rPr>
                      <w:lang w:val="fr-FR"/>
                    </w:rPr>
                  </w:pPr>
                  <w:r w:rsidRPr="006D0C3E">
                    <w:rPr>
                      <w:lang w:val="fr-FR"/>
                    </w:rPr>
                    <w:t>Tương tự : IK &gt; r = 0,9 ( dm)</w:t>
                  </w:r>
                </w:p>
                <w:p w:rsidR="00612572" w:rsidRPr="006D0C3E" w:rsidRDefault="00612572" w:rsidP="00851A55">
                  <w:pPr>
                    <w:rPr>
                      <w:lang w:val="fr-FR"/>
                    </w:rPr>
                  </w:pPr>
                  <w:r w:rsidRPr="006D0C3E">
                    <w:rPr>
                      <w:lang w:val="fr-FR"/>
                    </w:rPr>
                    <w:t>Vậy sau khi cắt xong mặt xung quanh , phần còn lại của tấm thiếc ABCD có thể cắt được mặt đáy của hình nón</w:t>
                  </w:r>
                </w:p>
              </w:tc>
              <w:tc>
                <w:tcPr>
                  <w:tcW w:w="865" w:type="dxa"/>
                  <w:tcBorders>
                    <w:top w:val="single" w:sz="4" w:space="0" w:color="000000"/>
                    <w:left w:val="single" w:sz="4" w:space="0" w:color="000000"/>
                    <w:bottom w:val="single" w:sz="4" w:space="0" w:color="000000"/>
                    <w:right w:val="single" w:sz="4" w:space="0" w:color="000000"/>
                  </w:tcBorders>
                </w:tcPr>
                <w:p w:rsidR="00612572" w:rsidRPr="006D0C3E" w:rsidRDefault="00612572" w:rsidP="00851A55">
                  <w:pPr>
                    <w:snapToGrid w:val="0"/>
                    <w:jc w:val="center"/>
                    <w:rPr>
                      <w:lang w:val="fr-FR"/>
                    </w:rPr>
                  </w:pPr>
                </w:p>
                <w:p w:rsidR="00612572" w:rsidRPr="006D0C3E" w:rsidRDefault="00612572" w:rsidP="00851A55">
                  <w:pPr>
                    <w:jc w:val="center"/>
                    <w:rPr>
                      <w:lang w:val="fr-FR"/>
                    </w:rPr>
                  </w:pPr>
                </w:p>
                <w:p w:rsidR="00612572" w:rsidRPr="006D0C3E" w:rsidRDefault="00612572" w:rsidP="00851A55">
                  <w:pPr>
                    <w:jc w:val="center"/>
                    <w:rPr>
                      <w:lang w:val="fr-FR"/>
                    </w:rPr>
                  </w:pPr>
                </w:p>
                <w:p w:rsidR="00612572" w:rsidRPr="006D0C3E" w:rsidRDefault="00612572" w:rsidP="00851A55">
                  <w:pPr>
                    <w:jc w:val="center"/>
                    <w:rPr>
                      <w:lang w:val="fr-FR"/>
                    </w:rPr>
                  </w:pPr>
                </w:p>
                <w:p w:rsidR="00612572" w:rsidRPr="006D0C3E" w:rsidRDefault="00612572" w:rsidP="00851A55">
                  <w:pPr>
                    <w:jc w:val="center"/>
                    <w:rPr>
                      <w:lang w:val="fr-FR"/>
                    </w:rPr>
                  </w:pPr>
                </w:p>
                <w:p w:rsidR="00612572" w:rsidRPr="006D0C3E" w:rsidRDefault="00612572" w:rsidP="00851A55">
                  <w:pPr>
                    <w:jc w:val="center"/>
                    <w:rPr>
                      <w:lang w:val="fr-FR"/>
                    </w:rPr>
                  </w:pPr>
                </w:p>
                <w:p w:rsidR="00612572" w:rsidRPr="006D0C3E" w:rsidRDefault="00612572" w:rsidP="00851A55">
                  <w:pPr>
                    <w:jc w:val="center"/>
                    <w:rPr>
                      <w:lang w:val="fr-FR"/>
                    </w:rPr>
                  </w:pPr>
                </w:p>
                <w:p w:rsidR="00612572" w:rsidRPr="006D0C3E" w:rsidRDefault="00612572" w:rsidP="00851A55">
                  <w:pPr>
                    <w:jc w:val="center"/>
                    <w:rPr>
                      <w:lang w:val="fr-FR"/>
                    </w:rPr>
                  </w:pPr>
                </w:p>
                <w:p w:rsidR="00612572" w:rsidRPr="006D0C3E" w:rsidRDefault="00612572" w:rsidP="00851A55">
                  <w:pPr>
                    <w:jc w:val="center"/>
                  </w:pPr>
                  <w:r w:rsidRPr="006D0C3E">
                    <w:t>0,25</w:t>
                  </w:r>
                </w:p>
                <w:p w:rsidR="00612572" w:rsidRPr="006D0C3E" w:rsidRDefault="00612572" w:rsidP="00851A55">
                  <w:pPr>
                    <w:jc w:val="center"/>
                  </w:pPr>
                </w:p>
                <w:p w:rsidR="00612572" w:rsidRPr="006D0C3E" w:rsidRDefault="00612572" w:rsidP="00851A55">
                  <w:pPr>
                    <w:jc w:val="center"/>
                  </w:pPr>
                </w:p>
                <w:p w:rsidR="00612572" w:rsidRPr="006D0C3E" w:rsidRDefault="00612572" w:rsidP="00851A55">
                  <w:pPr>
                    <w:jc w:val="center"/>
                  </w:pPr>
                </w:p>
                <w:p w:rsidR="00612572" w:rsidRPr="006D0C3E" w:rsidRDefault="00612572" w:rsidP="00851A55">
                  <w:pPr>
                    <w:jc w:val="center"/>
                  </w:pPr>
                  <w:r w:rsidRPr="006D0C3E">
                    <w:t>0,25</w:t>
                  </w:r>
                </w:p>
              </w:tc>
            </w:tr>
          </w:tbl>
          <w:p w:rsidR="00612572" w:rsidRPr="006D0C3E" w:rsidRDefault="00612572" w:rsidP="00612572"/>
          <w:p w:rsidR="00612572" w:rsidRPr="00596F13" w:rsidRDefault="00612572"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01</w:t>
            </w:r>
            <w:r w:rsidR="008B0EE4">
              <w:rPr>
                <w:rFonts w:ascii="Times New Roman" w:eastAsia="Times New Roman" w:hAnsi="Times New Roman" w:cs="Times New Roman"/>
                <w:b/>
                <w:color w:val="FF0000"/>
                <w:sz w:val="28"/>
                <w:szCs w:val="28"/>
                <w:lang w:val="en-US"/>
              </w:rPr>
              <w:t>8</w:t>
            </w:r>
          </w:p>
          <w:tbl>
            <w:tblPr>
              <w:tblW w:w="9781" w:type="dxa"/>
              <w:tblInd w:w="108" w:type="dxa"/>
              <w:tblLook w:val="01E0" w:firstRow="1" w:lastRow="1" w:firstColumn="1" w:lastColumn="1" w:noHBand="0" w:noVBand="0"/>
            </w:tblPr>
            <w:tblGrid>
              <w:gridCol w:w="3402"/>
              <w:gridCol w:w="6379"/>
            </w:tblGrid>
            <w:tr w:rsidR="00612572" w:rsidRPr="00D00623" w:rsidTr="00851A55">
              <w:tc>
                <w:tcPr>
                  <w:tcW w:w="3402" w:type="dxa"/>
                </w:tcPr>
                <w:p w:rsidR="00612572" w:rsidRPr="00D00623" w:rsidRDefault="00612572" w:rsidP="00851A55">
                  <w:pPr>
                    <w:jc w:val="center"/>
                    <w:rPr>
                      <w:noProof/>
                      <w:sz w:val="24"/>
                      <w:szCs w:val="24"/>
                    </w:rPr>
                  </w:pPr>
                  <w:r w:rsidRPr="00D00623">
                    <w:rPr>
                      <w:noProof/>
                      <w:sz w:val="24"/>
                      <w:szCs w:val="24"/>
                    </w:rPr>
                    <w:t>UBND TỈNH BẮC NINH</w:t>
                  </w:r>
                </w:p>
                <w:p w:rsidR="00612572" w:rsidRPr="00D00623" w:rsidRDefault="00612572" w:rsidP="00851A55">
                  <w:pPr>
                    <w:jc w:val="center"/>
                    <w:rPr>
                      <w:b/>
                      <w:noProof/>
                      <w:sz w:val="24"/>
                      <w:szCs w:val="24"/>
                    </w:rPr>
                  </w:pPr>
                  <w:r w:rsidRPr="00D00623">
                    <w:rPr>
                      <w:b/>
                      <w:noProof/>
                      <w:sz w:val="24"/>
                      <w:szCs w:val="24"/>
                    </w:rPr>
                    <w:t>SỞ GIÁO DỤC VÀ ĐÀO TẠO</w:t>
                  </w:r>
                </w:p>
                <w:p w:rsidR="00612572" w:rsidRPr="00D00623" w:rsidRDefault="00612572" w:rsidP="00851A55">
                  <w:pPr>
                    <w:jc w:val="center"/>
                    <w:rPr>
                      <w:b/>
                      <w:noProof/>
                      <w:sz w:val="24"/>
                      <w:szCs w:val="24"/>
                    </w:rPr>
                  </w:pPr>
                  <w:r>
                    <w:rPr>
                      <w:b/>
                      <w:noProof/>
                      <w:sz w:val="24"/>
                      <w:szCs w:val="24"/>
                      <w:lang w:val="en-US"/>
                    </w:rPr>
                    <mc:AlternateContent>
                      <mc:Choice Requires="wps">
                        <w:drawing>
                          <wp:anchor distT="0" distB="0" distL="114300" distR="114300" simplePos="0" relativeHeight="251722752" behindDoc="0" locked="0" layoutInCell="1" allowOverlap="1" wp14:anchorId="26130789" wp14:editId="4314EAE3">
                            <wp:simplePos x="0" y="0"/>
                            <wp:positionH relativeFrom="column">
                              <wp:posOffset>231775</wp:posOffset>
                            </wp:positionH>
                            <wp:positionV relativeFrom="paragraph">
                              <wp:posOffset>20955</wp:posOffset>
                            </wp:positionV>
                            <wp:extent cx="1600200" cy="0"/>
                            <wp:effectExtent l="6350" t="6985" r="12700" b="12065"/>
                            <wp:wrapNone/>
                            <wp:docPr id="1145" name="Straight Connector 1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45" o:spid="_x0000_s1026" style="position:absolute;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25pt,1.65pt" to="144.2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"/>
                        </w:pict>
                      </mc:Fallback>
                    </mc:AlternateContent>
                  </w:r>
                  <w:r>
                    <w:rPr>
                      <w:rFonts w:ascii=".VnTimeH" w:hAnsi=".VnTimeH"/>
                      <w:b/>
                      <w:noProof/>
                      <w:sz w:val="24"/>
                      <w:szCs w:val="24"/>
                      <w:lang w:val="en-US"/>
                    </w:rPr>
                    <mc:AlternateContent>
                      <mc:Choice Requires="wps">
                        <w:drawing>
                          <wp:anchor distT="0" distB="0" distL="114300" distR="114300" simplePos="0" relativeHeight="251723776" behindDoc="0" locked="0" layoutInCell="1" allowOverlap="1" wp14:anchorId="1483D152" wp14:editId="2001FBE0">
                            <wp:simplePos x="0" y="0"/>
                            <wp:positionH relativeFrom="column">
                              <wp:posOffset>368935</wp:posOffset>
                            </wp:positionH>
                            <wp:positionV relativeFrom="paragraph">
                              <wp:posOffset>132715</wp:posOffset>
                            </wp:positionV>
                            <wp:extent cx="1251585" cy="259080"/>
                            <wp:effectExtent l="10160" t="13970" r="5080" b="12700"/>
                            <wp:wrapNone/>
                            <wp:docPr id="1144" name="Text Box 1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1585" cy="259080"/>
                                    </a:xfrm>
                                    <a:prstGeom prst="rect">
                                      <a:avLst/>
                                    </a:prstGeom>
                                    <a:solidFill>
                                      <a:srgbClr val="FFFFFF"/>
                                    </a:solidFill>
                                    <a:ln w="9525">
                                      <a:solidFill>
                                        <a:srgbClr val="000000"/>
                                      </a:solidFill>
                                      <a:miter lim="800000"/>
                                      <a:headEnd/>
                                      <a:tailEnd/>
                                    </a:ln>
                                  </wps:spPr>
                                  <wps:txbx>
                                    <w:txbxContent>
                                      <w:p w:rsidR="008B0EE4" w:rsidRPr="00D00623" w:rsidRDefault="008B0EE4" w:rsidP="00612572">
                                        <w:pPr>
                                          <w:jc w:val="center"/>
                                          <w:rPr>
                                            <w:b/>
                                            <w:bCs/>
                                            <w:sz w:val="20"/>
                                            <w:szCs w:val="20"/>
                                          </w:rPr>
                                        </w:pPr>
                                        <w:r w:rsidRPr="00D00623">
                                          <w:rPr>
                                            <w:b/>
                                            <w:bCs/>
                                            <w:sz w:val="20"/>
                                            <w:szCs w:val="2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44" o:spid="_x0000_s1069" type="#_x0000_t202" style="position:absolute;left:0;text-align:left;margin-left:29.05pt;margin-top:10.45pt;width:98.55pt;height:20.4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">
                            <v:textbox>
                              <w:txbxContent>
                                <w:p w:rsidR="008B0EE4" w:rsidRPr="00D00623" w:rsidRDefault="008B0EE4" w:rsidP="00612572">
                                  <w:pPr>
                                    <w:jc w:val="center"/>
                                    <w:rPr>
                                      <w:b/>
                                      <w:bCs/>
                                      <w:sz w:val="20"/>
                                      <w:szCs w:val="20"/>
                                    </w:rPr>
                                  </w:pPr>
                                  <w:r w:rsidRPr="00D00623">
                                    <w:rPr>
                                      <w:b/>
                                      <w:bCs/>
                                      <w:sz w:val="20"/>
                                      <w:szCs w:val="20"/>
                                    </w:rPr>
                                    <w:t>ĐỀ CHÍNH THỨC</w:t>
                                  </w:r>
                                </w:p>
                              </w:txbxContent>
                            </v:textbox>
                          </v:shape>
                        </w:pict>
                      </mc:Fallback>
                    </mc:AlternateContent>
                  </w:r>
                </w:p>
                <w:p w:rsidR="00612572" w:rsidRPr="00D00623" w:rsidRDefault="00612572" w:rsidP="00851A55">
                  <w:pPr>
                    <w:jc w:val="center"/>
                    <w:rPr>
                      <w:noProof/>
                      <w:sz w:val="24"/>
                      <w:szCs w:val="24"/>
                    </w:rPr>
                  </w:pPr>
                </w:p>
              </w:tc>
              <w:tc>
                <w:tcPr>
                  <w:tcW w:w="6379" w:type="dxa"/>
                </w:tcPr>
                <w:p w:rsidR="00612572" w:rsidRPr="001501B3" w:rsidRDefault="00612572" w:rsidP="00851A55">
                  <w:pPr>
                    <w:jc w:val="center"/>
                    <w:rPr>
                      <w:b/>
                      <w:noProof/>
                      <w:sz w:val="26"/>
                      <w:szCs w:val="24"/>
                    </w:rPr>
                  </w:pPr>
                  <w:r w:rsidRPr="001501B3">
                    <w:rPr>
                      <w:b/>
                      <w:noProof/>
                      <w:sz w:val="26"/>
                      <w:szCs w:val="24"/>
                    </w:rPr>
                    <w:t>ĐỀ THI TUYỂN SINH VÀO LỚP 10 THPT</w:t>
                  </w:r>
                </w:p>
                <w:p w:rsidR="00612572" w:rsidRPr="001501B3" w:rsidRDefault="00612572" w:rsidP="00851A55">
                  <w:pPr>
                    <w:jc w:val="center"/>
                    <w:rPr>
                      <w:b/>
                      <w:noProof/>
                      <w:sz w:val="26"/>
                      <w:szCs w:val="24"/>
                    </w:rPr>
                  </w:pPr>
                  <w:r w:rsidRPr="001501B3">
                    <w:rPr>
                      <w:b/>
                      <w:noProof/>
                      <w:sz w:val="26"/>
                      <w:szCs w:val="24"/>
                    </w:rPr>
                    <w:t xml:space="preserve">Năm học 2012 </w:t>
                  </w:r>
                  <w:r w:rsidRPr="001501B3">
                    <w:rPr>
                      <w:rFonts w:ascii="Arial" w:hAnsi="Arial" w:cs="Arial"/>
                      <w:b/>
                      <w:noProof/>
                      <w:sz w:val="26"/>
                      <w:szCs w:val="24"/>
                    </w:rPr>
                    <w:t>–</w:t>
                  </w:r>
                  <w:r w:rsidRPr="001501B3">
                    <w:rPr>
                      <w:b/>
                      <w:noProof/>
                      <w:sz w:val="26"/>
                      <w:szCs w:val="24"/>
                    </w:rPr>
                    <w:t xml:space="preserve"> 201</w:t>
                  </w:r>
                  <w:r>
                    <w:rPr>
                      <w:b/>
                      <w:noProof/>
                      <w:sz w:val="26"/>
                      <w:szCs w:val="24"/>
                    </w:rPr>
                    <w:t>3</w:t>
                  </w:r>
                  <w:r w:rsidRPr="001501B3">
                    <w:rPr>
                      <w:b/>
                      <w:noProof/>
                      <w:sz w:val="26"/>
                      <w:szCs w:val="24"/>
                    </w:rPr>
                    <w:t xml:space="preserve"> </w:t>
                  </w:r>
                </w:p>
                <w:p w:rsidR="00612572" w:rsidRPr="001501B3" w:rsidRDefault="00612572" w:rsidP="00851A55">
                  <w:pPr>
                    <w:jc w:val="center"/>
                    <w:rPr>
                      <w:b/>
                      <w:noProof/>
                      <w:sz w:val="26"/>
                      <w:szCs w:val="24"/>
                    </w:rPr>
                  </w:pPr>
                  <w:r w:rsidRPr="001501B3">
                    <w:rPr>
                      <w:b/>
                      <w:noProof/>
                      <w:sz w:val="26"/>
                      <w:szCs w:val="24"/>
                    </w:rPr>
                    <w:t xml:space="preserve">Môn thi: Toán </w:t>
                  </w:r>
                  <w:r w:rsidRPr="001501B3">
                    <w:rPr>
                      <w:noProof/>
                      <w:sz w:val="26"/>
                      <w:szCs w:val="24"/>
                    </w:rPr>
                    <w:t>(Dành cho tất cả thí sinh)</w:t>
                  </w:r>
                </w:p>
                <w:p w:rsidR="00612572" w:rsidRPr="001501B3" w:rsidRDefault="00612572" w:rsidP="00851A55">
                  <w:pPr>
                    <w:ind w:left="-134"/>
                    <w:jc w:val="center"/>
                    <w:rPr>
                      <w:b/>
                      <w:i/>
                      <w:noProof/>
                      <w:sz w:val="26"/>
                      <w:szCs w:val="24"/>
                    </w:rPr>
                  </w:pPr>
                  <w:r w:rsidRPr="001501B3">
                    <w:rPr>
                      <w:b/>
                      <w:noProof/>
                      <w:sz w:val="26"/>
                      <w:szCs w:val="24"/>
                    </w:rPr>
                    <w:t>Thời gian làm bài: 120 phút</w:t>
                  </w:r>
                  <w:r w:rsidRPr="001501B3">
                    <w:rPr>
                      <w:b/>
                      <w:i/>
                      <w:noProof/>
                      <w:sz w:val="26"/>
                      <w:szCs w:val="24"/>
                    </w:rPr>
                    <w:t xml:space="preserve"> </w:t>
                  </w:r>
                  <w:r w:rsidRPr="001501B3">
                    <w:rPr>
                      <w:i/>
                      <w:noProof/>
                      <w:sz w:val="26"/>
                      <w:szCs w:val="24"/>
                    </w:rPr>
                    <w:t>(Không kể thời gian giao đề)</w:t>
                  </w:r>
                </w:p>
                <w:p w:rsidR="00612572" w:rsidRPr="001501B3" w:rsidRDefault="00612572" w:rsidP="00851A55">
                  <w:pPr>
                    <w:jc w:val="center"/>
                    <w:rPr>
                      <w:noProof/>
                      <w:sz w:val="26"/>
                      <w:szCs w:val="24"/>
                    </w:rPr>
                  </w:pPr>
                  <w:r w:rsidRPr="001501B3">
                    <w:rPr>
                      <w:noProof/>
                      <w:sz w:val="26"/>
                      <w:szCs w:val="24"/>
                    </w:rPr>
                    <w:t>Ngày thi: 30 tháng 6 năm 2012.</w:t>
                  </w:r>
                </w:p>
                <w:p w:rsidR="00612572" w:rsidRPr="00D00623" w:rsidRDefault="00612572" w:rsidP="00851A55">
                  <w:pPr>
                    <w:jc w:val="center"/>
                    <w:rPr>
                      <w:rFonts w:ascii=".VnTime" w:hAnsi=".VnTime"/>
                      <w:noProof/>
                      <w:sz w:val="24"/>
                      <w:szCs w:val="24"/>
                    </w:rPr>
                  </w:pPr>
                  <w:r>
                    <w:rPr>
                      <w:rFonts w:ascii=".VnTime" w:hAnsi=".VnTime"/>
                      <w:noProof/>
                      <w:sz w:val="24"/>
                      <w:szCs w:val="24"/>
                      <w:lang w:val="en-US"/>
                    </w:rPr>
                    <mc:AlternateContent>
                      <mc:Choice Requires="wps">
                        <w:drawing>
                          <wp:anchor distT="0" distB="0" distL="114300" distR="114300" simplePos="0" relativeHeight="251724800" behindDoc="0" locked="0" layoutInCell="1" allowOverlap="1" wp14:anchorId="072885FD" wp14:editId="38A8E492">
                            <wp:simplePos x="0" y="0"/>
                            <wp:positionH relativeFrom="column">
                              <wp:posOffset>1109345</wp:posOffset>
                            </wp:positionH>
                            <wp:positionV relativeFrom="paragraph">
                              <wp:posOffset>93345</wp:posOffset>
                            </wp:positionV>
                            <wp:extent cx="1844675" cy="0"/>
                            <wp:effectExtent l="5715" t="12065" r="6985" b="6985"/>
                            <wp:wrapNone/>
                            <wp:docPr id="1143" name="Straight Arrow Connector 11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446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143" o:spid="_x0000_s1026" type="#_x0000_t32" style="position:absolute;margin-left:87.35pt;margin-top:7.35pt;width:145.25pt;height:0;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"/>
                        </w:pict>
                      </mc:Fallback>
                    </mc:AlternateContent>
                  </w:r>
                  <w:r>
                    <w:rPr>
                      <w:rFonts w:ascii=".VnTime" w:hAnsi=".VnTime"/>
                      <w:noProof/>
                      <w:sz w:val="24"/>
                      <w:szCs w:val="24"/>
                      <w:lang w:val="en-US"/>
                    </w:rPr>
                    <mc:AlternateContent>
                      <mc:Choice Requires="wps">
                        <w:drawing>
                          <wp:anchor distT="0" distB="0" distL="114300" distR="114300" simplePos="0" relativeHeight="251725824" behindDoc="0" locked="0" layoutInCell="1" allowOverlap="1" wp14:anchorId="42558E94" wp14:editId="674B9FED">
                            <wp:simplePos x="0" y="0"/>
                            <wp:positionH relativeFrom="column">
                              <wp:posOffset>954405</wp:posOffset>
                            </wp:positionH>
                            <wp:positionV relativeFrom="paragraph">
                              <wp:posOffset>93345</wp:posOffset>
                            </wp:positionV>
                            <wp:extent cx="1844675" cy="0"/>
                            <wp:effectExtent l="12700" t="12065" r="9525" b="6985"/>
                            <wp:wrapNone/>
                            <wp:docPr id="1142" name="Straight Arrow Connector 1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446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142" o:spid="_x0000_s1026" type="#_x0000_t32" style="position:absolute;margin-left:75.15pt;margin-top:7.35pt;width:145.25pt;height:0;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"/>
                        </w:pict>
                      </mc:Fallback>
                    </mc:AlternateContent>
                  </w:r>
                </w:p>
              </w:tc>
            </w:tr>
          </w:tbl>
          <w:p w:rsidR="00612572" w:rsidRPr="00D00623" w:rsidRDefault="00612572" w:rsidP="00612572">
            <w:pPr>
              <w:jc w:val="both"/>
              <w:rPr>
                <w:b/>
                <w:noProof/>
              </w:rPr>
            </w:pPr>
          </w:p>
          <w:p w:rsidR="00612572" w:rsidRPr="00D00623" w:rsidRDefault="00612572" w:rsidP="00612572">
            <w:pPr>
              <w:rPr>
                <w:noProof/>
              </w:rPr>
            </w:pPr>
          </w:p>
          <w:p w:rsidR="00612572" w:rsidRPr="00DF626D" w:rsidRDefault="00612572" w:rsidP="00612572">
            <w:pPr>
              <w:spacing w:line="276" w:lineRule="auto"/>
              <w:jc w:val="both"/>
              <w:rPr>
                <w:b/>
                <w:i/>
                <w:noProof/>
                <w:sz w:val="26"/>
              </w:rPr>
            </w:pPr>
            <w:r w:rsidRPr="00DF626D">
              <w:rPr>
                <w:b/>
                <w:noProof/>
                <w:sz w:val="26"/>
              </w:rPr>
              <w:t xml:space="preserve">Bài 1 </w:t>
            </w:r>
            <w:r w:rsidRPr="00DF626D">
              <w:rPr>
                <w:b/>
                <w:i/>
                <w:noProof/>
                <w:sz w:val="26"/>
              </w:rPr>
              <w:t>(</w:t>
            </w:r>
            <w:r>
              <w:rPr>
                <w:b/>
                <w:i/>
                <w:noProof/>
                <w:sz w:val="26"/>
              </w:rPr>
              <w:t>2,0</w:t>
            </w:r>
            <w:r w:rsidRPr="00DF626D">
              <w:rPr>
                <w:b/>
                <w:i/>
                <w:noProof/>
                <w:sz w:val="26"/>
              </w:rPr>
              <w:t xml:space="preserve"> điểm)</w:t>
            </w:r>
          </w:p>
          <w:p w:rsidR="00612572" w:rsidRPr="00D00623" w:rsidRDefault="00612572" w:rsidP="00612572">
            <w:pPr>
              <w:spacing w:before="60" w:line="276" w:lineRule="auto"/>
              <w:ind w:firstLine="720"/>
              <w:jc w:val="both"/>
              <w:rPr>
                <w:noProof/>
                <w:sz w:val="26"/>
              </w:rPr>
            </w:pPr>
            <w:r w:rsidRPr="00D00623">
              <w:rPr>
                <w:noProof/>
                <w:sz w:val="26"/>
              </w:rPr>
              <w:t>1/ Tìm giá trị của x để các biểu thức có nghĩa:</w:t>
            </w:r>
          </w:p>
          <w:p w:rsidR="00612572" w:rsidRPr="00D00623" w:rsidRDefault="00D94404" w:rsidP="00612572">
            <w:pPr>
              <w:spacing w:before="60" w:line="276" w:lineRule="auto"/>
              <w:jc w:val="center"/>
              <w:rPr>
                <w:noProof/>
                <w:sz w:val="26"/>
              </w:rPr>
            </w:pPr>
            <w:r>
              <w:rPr>
                <w:noProof/>
                <w:position w:val="-8"/>
                <w:sz w:val="26"/>
              </w:rPr>
              <w:pict>
                <v:shape id="_x0000_i2058" type="#_x0000_t75" style="width:45pt;height:18.75pt">
                  <v:imagedata r:id="rId1574" o:title=""/>
                </v:shape>
              </w:pict>
            </w:r>
            <w:r w:rsidR="00612572" w:rsidRPr="00D00623">
              <w:rPr>
                <w:noProof/>
                <w:sz w:val="26"/>
              </w:rPr>
              <w:t xml:space="preserve">;   </w:t>
            </w:r>
            <w:r>
              <w:rPr>
                <w:noProof/>
                <w:position w:val="-30"/>
                <w:sz w:val="26"/>
              </w:rPr>
              <w:pict>
                <v:shape id="_x0000_i2059" type="#_x0000_t75" style="width:45pt;height:36pt">
                  <v:imagedata r:id="rId1575" o:title=""/>
                </v:shape>
              </w:pict>
            </w:r>
            <w:r w:rsidR="00612572" w:rsidRPr="00D00623">
              <w:rPr>
                <w:noProof/>
                <w:sz w:val="26"/>
              </w:rPr>
              <w:t>.</w:t>
            </w:r>
          </w:p>
          <w:p w:rsidR="00612572" w:rsidRPr="00D00623" w:rsidRDefault="00612572" w:rsidP="00612572">
            <w:pPr>
              <w:spacing w:before="60" w:line="276" w:lineRule="auto"/>
              <w:ind w:firstLine="720"/>
              <w:jc w:val="both"/>
              <w:rPr>
                <w:noProof/>
                <w:sz w:val="26"/>
              </w:rPr>
            </w:pPr>
            <w:r w:rsidRPr="00D00623">
              <w:rPr>
                <w:noProof/>
                <w:sz w:val="26"/>
              </w:rPr>
              <w:t xml:space="preserve">2/ Rút gọn biểu thức:  </w:t>
            </w:r>
          </w:p>
          <w:p w:rsidR="00612572" w:rsidRPr="00D00623" w:rsidRDefault="00612572" w:rsidP="00612572">
            <w:pPr>
              <w:spacing w:before="60" w:line="276" w:lineRule="auto"/>
              <w:jc w:val="center"/>
              <w:rPr>
                <w:noProof/>
                <w:sz w:val="26"/>
              </w:rPr>
            </w:pPr>
            <w:r w:rsidRPr="00D00623">
              <w:rPr>
                <w:noProof/>
                <w:sz w:val="26"/>
              </w:rPr>
              <w:t xml:space="preserve">A = </w:t>
            </w:r>
            <w:r w:rsidR="00D94404">
              <w:rPr>
                <w:noProof/>
                <w:position w:val="-38"/>
                <w:sz w:val="26"/>
              </w:rPr>
              <w:pict>
                <v:shape id="_x0000_i2060" type="#_x0000_t75" style="width:96pt;height:45pt">
                  <v:imagedata r:id="rId1576" o:title=""/>
                </v:shape>
              </w:pict>
            </w:r>
          </w:p>
          <w:p w:rsidR="00612572" w:rsidRPr="00DF626D" w:rsidRDefault="00612572" w:rsidP="00612572">
            <w:pPr>
              <w:spacing w:before="120" w:line="276" w:lineRule="auto"/>
              <w:jc w:val="both"/>
              <w:rPr>
                <w:b/>
                <w:i/>
                <w:noProof/>
                <w:sz w:val="26"/>
              </w:rPr>
            </w:pPr>
            <w:r w:rsidRPr="00DF626D">
              <w:rPr>
                <w:b/>
                <w:noProof/>
                <w:sz w:val="26"/>
              </w:rPr>
              <w:t xml:space="preserve">Bài 2 </w:t>
            </w:r>
            <w:r w:rsidRPr="00DF626D">
              <w:rPr>
                <w:b/>
                <w:i/>
                <w:noProof/>
                <w:sz w:val="26"/>
              </w:rPr>
              <w:t>(2,0 điểm)</w:t>
            </w:r>
          </w:p>
          <w:p w:rsidR="00612572" w:rsidRPr="00D00623" w:rsidRDefault="00612572" w:rsidP="00612572">
            <w:pPr>
              <w:spacing w:line="276" w:lineRule="auto"/>
              <w:ind w:firstLine="720"/>
              <w:rPr>
                <w:noProof/>
                <w:sz w:val="26"/>
              </w:rPr>
            </w:pPr>
            <w:r w:rsidRPr="00D00623">
              <w:rPr>
                <w:noProof/>
                <w:sz w:val="26"/>
              </w:rPr>
              <w:t xml:space="preserve">Cho phương trình: </w:t>
            </w:r>
            <w:r w:rsidR="00D94404">
              <w:rPr>
                <w:noProof/>
                <w:position w:val="-10"/>
              </w:rPr>
              <w:pict>
                <v:shape id="_x0000_i2061" type="#_x0000_t75" style="width:155.3pt;height:18.75pt">
                  <v:imagedata r:id="rId1577" o:title=""/>
                </v:shape>
              </w:pict>
            </w:r>
            <w:r w:rsidRPr="00D00623">
              <w:rPr>
                <w:noProof/>
                <w:sz w:val="26"/>
              </w:rPr>
              <w:t xml:space="preserve">  (1)</w:t>
            </w:r>
            <w:r>
              <w:rPr>
                <w:noProof/>
                <w:sz w:val="26"/>
              </w:rPr>
              <w:t xml:space="preserve">  (m là tham số)</w:t>
            </w:r>
            <w:r w:rsidRPr="00D00623">
              <w:rPr>
                <w:noProof/>
                <w:sz w:val="26"/>
              </w:rPr>
              <w:t>.</w:t>
            </w:r>
          </w:p>
          <w:p w:rsidR="00612572" w:rsidRPr="00D00623" w:rsidRDefault="00612572" w:rsidP="00612572">
            <w:pPr>
              <w:spacing w:line="276" w:lineRule="auto"/>
              <w:ind w:firstLine="720"/>
              <w:rPr>
                <w:noProof/>
                <w:sz w:val="26"/>
              </w:rPr>
            </w:pPr>
            <w:r w:rsidRPr="00D00623">
              <w:rPr>
                <w:noProof/>
                <w:sz w:val="26"/>
              </w:rPr>
              <w:t>1/ Giải phương trình</w:t>
            </w:r>
            <w:r>
              <w:rPr>
                <w:noProof/>
                <w:sz w:val="26"/>
              </w:rPr>
              <w:t xml:space="preserve"> (1)</w:t>
            </w:r>
            <w:r w:rsidRPr="00D00623">
              <w:rPr>
                <w:noProof/>
                <w:sz w:val="26"/>
              </w:rPr>
              <w:t xml:space="preserve"> </w:t>
            </w:r>
            <w:r>
              <w:rPr>
                <w:noProof/>
                <w:sz w:val="26"/>
              </w:rPr>
              <w:t>khi</w:t>
            </w:r>
            <w:r w:rsidRPr="00D00623">
              <w:rPr>
                <w:noProof/>
                <w:sz w:val="26"/>
              </w:rPr>
              <w:t xml:space="preserve"> </w:t>
            </w:r>
            <w:r w:rsidR="00D94404">
              <w:rPr>
                <w:noProof/>
                <w:position w:val="-4"/>
                <w:sz w:val="26"/>
              </w:rPr>
              <w:pict>
                <v:shape id="_x0000_i2062" type="#_x0000_t75" style="width:33.75pt;height:12.75pt">
                  <v:imagedata r:id="rId1578" o:title=""/>
                </v:shape>
              </w:pict>
            </w:r>
            <w:r w:rsidRPr="00D00623">
              <w:rPr>
                <w:noProof/>
                <w:sz w:val="26"/>
              </w:rPr>
              <w:t>.</w:t>
            </w:r>
          </w:p>
          <w:p w:rsidR="00612572" w:rsidRPr="00D00623" w:rsidRDefault="00612572" w:rsidP="00612572">
            <w:pPr>
              <w:spacing w:line="276" w:lineRule="auto"/>
              <w:ind w:firstLine="720"/>
              <w:rPr>
                <w:noProof/>
                <w:sz w:val="26"/>
              </w:rPr>
            </w:pPr>
            <w:r w:rsidRPr="00D00623">
              <w:rPr>
                <w:noProof/>
                <w:sz w:val="26"/>
              </w:rPr>
              <w:t>2/ Chứng minh rằng phương trình (1) luôn có nghiệm với mọi giá trị của m.</w:t>
            </w:r>
          </w:p>
          <w:p w:rsidR="00612572" w:rsidRPr="00D00623" w:rsidRDefault="00612572" w:rsidP="00612572">
            <w:pPr>
              <w:spacing w:line="276" w:lineRule="auto"/>
              <w:ind w:firstLine="720"/>
              <w:rPr>
                <w:noProof/>
                <w:sz w:val="26"/>
                <w:vertAlign w:val="superscript"/>
              </w:rPr>
            </w:pPr>
            <w:r w:rsidRPr="00D00623">
              <w:rPr>
                <w:noProof/>
                <w:sz w:val="26"/>
              </w:rPr>
              <w:t>3/ Tìm giá trị của m để phương trình (1) có các nghiệm là nghiệm nguyên.</w:t>
            </w:r>
            <w:r w:rsidRPr="00D00623">
              <w:rPr>
                <w:noProof/>
                <w:sz w:val="26"/>
                <w:vertAlign w:val="superscript"/>
              </w:rPr>
              <w:tab/>
            </w:r>
          </w:p>
          <w:p w:rsidR="00612572" w:rsidRPr="00DF626D" w:rsidRDefault="00612572" w:rsidP="00612572">
            <w:pPr>
              <w:spacing w:before="120" w:line="276" w:lineRule="auto"/>
              <w:jc w:val="both"/>
              <w:rPr>
                <w:b/>
                <w:noProof/>
                <w:sz w:val="26"/>
              </w:rPr>
            </w:pPr>
            <w:r w:rsidRPr="00DF626D">
              <w:rPr>
                <w:b/>
                <w:noProof/>
                <w:sz w:val="26"/>
              </w:rPr>
              <w:t xml:space="preserve">Bài 3 </w:t>
            </w:r>
            <w:r w:rsidRPr="00DF626D">
              <w:rPr>
                <w:b/>
                <w:i/>
                <w:noProof/>
                <w:sz w:val="26"/>
              </w:rPr>
              <w:t>(2,0 điểm)</w:t>
            </w:r>
          </w:p>
          <w:p w:rsidR="00612572" w:rsidRPr="00D00623" w:rsidRDefault="00612572" w:rsidP="00612572">
            <w:pPr>
              <w:spacing w:before="60" w:line="276" w:lineRule="auto"/>
              <w:jc w:val="both"/>
              <w:rPr>
                <w:i/>
                <w:noProof/>
                <w:sz w:val="26"/>
              </w:rPr>
            </w:pPr>
            <w:r w:rsidRPr="00D00623">
              <w:rPr>
                <w:i/>
                <w:noProof/>
                <w:sz w:val="26"/>
              </w:rPr>
              <w:tab/>
              <w:t>Giải bài toán sau bằng cách lập phương trình hoặc hệ phương trình:</w:t>
            </w:r>
          </w:p>
          <w:p w:rsidR="00612572" w:rsidRPr="00D00623" w:rsidRDefault="00612572" w:rsidP="00612572">
            <w:pPr>
              <w:spacing w:before="60" w:line="276" w:lineRule="auto"/>
              <w:jc w:val="both"/>
              <w:rPr>
                <w:noProof/>
                <w:sz w:val="26"/>
              </w:rPr>
            </w:pPr>
            <w:r w:rsidRPr="00D00623">
              <w:rPr>
                <w:i/>
                <w:noProof/>
                <w:sz w:val="26"/>
              </w:rPr>
              <w:tab/>
            </w:r>
            <w:r w:rsidRPr="00D00623">
              <w:rPr>
                <w:noProof/>
                <w:sz w:val="26"/>
              </w:rPr>
              <w:t>Một mảnh vườn hình chữ nhật có chu vi 34m. Nếu tăng thêm chiều dài 3m và chiều rộng 2m thì diện tích tăng thêm 45m</w:t>
            </w:r>
            <w:r w:rsidRPr="00D00623">
              <w:rPr>
                <w:noProof/>
                <w:sz w:val="26"/>
                <w:vertAlign w:val="superscript"/>
              </w:rPr>
              <w:t>2</w:t>
            </w:r>
            <w:r w:rsidRPr="00D00623">
              <w:rPr>
                <w:noProof/>
                <w:sz w:val="26"/>
              </w:rPr>
              <w:t>. Hãy tính chiều dài, chiều rộng của mảnh vườn.</w:t>
            </w:r>
          </w:p>
          <w:p w:rsidR="00612572" w:rsidRPr="00DF626D" w:rsidRDefault="00612572" w:rsidP="00612572">
            <w:pPr>
              <w:spacing w:before="120" w:line="276" w:lineRule="auto"/>
              <w:jc w:val="both"/>
              <w:rPr>
                <w:b/>
                <w:i/>
                <w:noProof/>
                <w:sz w:val="26"/>
              </w:rPr>
            </w:pPr>
            <w:r w:rsidRPr="00DF626D">
              <w:rPr>
                <w:b/>
                <w:noProof/>
                <w:sz w:val="26"/>
              </w:rPr>
              <w:t xml:space="preserve">Bài 4 </w:t>
            </w:r>
            <w:r w:rsidRPr="00DF626D">
              <w:rPr>
                <w:b/>
                <w:i/>
                <w:noProof/>
                <w:sz w:val="26"/>
              </w:rPr>
              <w:t>(3,0 điểm)</w:t>
            </w:r>
          </w:p>
          <w:p w:rsidR="00612572" w:rsidRPr="00D00623" w:rsidRDefault="00612572" w:rsidP="00612572">
            <w:pPr>
              <w:spacing w:line="276" w:lineRule="auto"/>
              <w:jc w:val="both"/>
              <w:rPr>
                <w:noProof/>
                <w:sz w:val="26"/>
              </w:rPr>
            </w:pPr>
            <w:r w:rsidRPr="00D00623">
              <w:rPr>
                <w:i/>
                <w:noProof/>
                <w:sz w:val="26"/>
              </w:rPr>
              <w:tab/>
            </w:r>
            <w:r w:rsidRPr="00D00623">
              <w:rPr>
                <w:noProof/>
                <w:sz w:val="26"/>
              </w:rPr>
              <w:t>Cho đường tròn tâm O. Từ A là một điểm nằm ngoài (O) kẻ các tiếp tuyến AM và AN với (O) (M; N là các tiếp điểm).</w:t>
            </w:r>
          </w:p>
          <w:p w:rsidR="00612572" w:rsidRPr="00D00623" w:rsidRDefault="00612572" w:rsidP="00612572">
            <w:pPr>
              <w:pStyle w:val="NoSpacing"/>
              <w:spacing w:line="276" w:lineRule="auto"/>
              <w:ind w:firstLine="720"/>
              <w:jc w:val="both"/>
              <w:rPr>
                <w:noProof/>
                <w:sz w:val="26"/>
                <w:lang w:val="vi-VN"/>
              </w:rPr>
            </w:pPr>
            <w:r w:rsidRPr="00D00623">
              <w:rPr>
                <w:noProof/>
                <w:sz w:val="26"/>
                <w:lang w:val="vi-VN"/>
              </w:rPr>
              <w:t>1/  Chứng minh rằng tứ giác AMON nội tiếp đường tròn đường kính AO.</w:t>
            </w:r>
          </w:p>
          <w:p w:rsidR="00612572" w:rsidRPr="00D00623" w:rsidRDefault="00612572" w:rsidP="00612572">
            <w:pPr>
              <w:pStyle w:val="NoSpacing"/>
              <w:spacing w:line="276" w:lineRule="auto"/>
              <w:ind w:firstLine="720"/>
              <w:jc w:val="both"/>
              <w:rPr>
                <w:noProof/>
                <w:sz w:val="26"/>
                <w:lang w:val="vi-VN"/>
              </w:rPr>
            </w:pPr>
            <w:r w:rsidRPr="00D00623">
              <w:rPr>
                <w:noProof/>
                <w:sz w:val="26"/>
                <w:lang w:val="vi-VN"/>
              </w:rPr>
              <w:t>2/ Đường thẳng qua A cắt đường tròn (O) tại B và C (B nằm giữa A và C). Gọi I là trung điểm của BC</w:t>
            </w:r>
            <w:r>
              <w:rPr>
                <w:noProof/>
                <w:sz w:val="26"/>
              </w:rPr>
              <w:t>.</w:t>
            </w:r>
            <w:r w:rsidRPr="00D00623">
              <w:rPr>
                <w:noProof/>
                <w:sz w:val="26"/>
                <w:lang w:val="vi-VN"/>
              </w:rPr>
              <w:t xml:space="preserve"> </w:t>
            </w:r>
            <w:r>
              <w:rPr>
                <w:noProof/>
                <w:sz w:val="26"/>
              </w:rPr>
              <w:t>C</w:t>
            </w:r>
            <w:r w:rsidRPr="00D00623">
              <w:rPr>
                <w:noProof/>
                <w:sz w:val="26"/>
                <w:lang w:val="vi-VN"/>
              </w:rPr>
              <w:t>hứng minh I cũng thuộc đường tròn đường kính AO.</w:t>
            </w:r>
          </w:p>
          <w:p w:rsidR="00612572" w:rsidRPr="00D00623" w:rsidRDefault="00612572" w:rsidP="00612572">
            <w:pPr>
              <w:pStyle w:val="NoSpacing"/>
              <w:spacing w:line="276" w:lineRule="auto"/>
              <w:ind w:firstLine="720"/>
              <w:jc w:val="both"/>
              <w:rPr>
                <w:noProof/>
                <w:sz w:val="26"/>
                <w:lang w:val="vi-VN"/>
              </w:rPr>
            </w:pPr>
            <w:r w:rsidRPr="00D00623">
              <w:rPr>
                <w:noProof/>
                <w:sz w:val="26"/>
                <w:lang w:val="vi-VN"/>
              </w:rPr>
              <w:t>3/  Gọi K là giao điểm của MN và BC</w:t>
            </w:r>
            <w:r>
              <w:rPr>
                <w:noProof/>
                <w:sz w:val="26"/>
              </w:rPr>
              <w:t>.</w:t>
            </w:r>
            <w:r w:rsidRPr="00D00623">
              <w:rPr>
                <w:noProof/>
                <w:sz w:val="26"/>
                <w:lang w:val="vi-VN"/>
              </w:rPr>
              <w:t xml:space="preserve"> </w:t>
            </w:r>
            <w:r>
              <w:rPr>
                <w:noProof/>
                <w:sz w:val="26"/>
              </w:rPr>
              <w:t>C</w:t>
            </w:r>
            <w:r w:rsidRPr="00D00623">
              <w:rPr>
                <w:noProof/>
                <w:sz w:val="26"/>
                <w:lang w:val="vi-VN"/>
              </w:rPr>
              <w:t>hứng minh rằng AK.AI = AB.AC.</w:t>
            </w:r>
          </w:p>
          <w:p w:rsidR="00612572" w:rsidRPr="00DF626D" w:rsidRDefault="00612572" w:rsidP="00612572">
            <w:pPr>
              <w:spacing w:before="60" w:line="276" w:lineRule="auto"/>
              <w:jc w:val="both"/>
              <w:rPr>
                <w:b/>
                <w:i/>
                <w:noProof/>
                <w:sz w:val="26"/>
              </w:rPr>
            </w:pPr>
            <w:r w:rsidRPr="00DF626D">
              <w:rPr>
                <w:b/>
                <w:noProof/>
                <w:sz w:val="26"/>
              </w:rPr>
              <w:t xml:space="preserve">Bài 5 </w:t>
            </w:r>
            <w:r w:rsidRPr="00DF626D">
              <w:rPr>
                <w:b/>
                <w:i/>
                <w:noProof/>
                <w:sz w:val="26"/>
              </w:rPr>
              <w:t>(1,0  điểm)</w:t>
            </w:r>
          </w:p>
          <w:p w:rsidR="00612572" w:rsidRPr="00D00623" w:rsidRDefault="00612572" w:rsidP="00612572">
            <w:pPr>
              <w:spacing w:line="276" w:lineRule="auto"/>
              <w:jc w:val="both"/>
              <w:rPr>
                <w:noProof/>
                <w:sz w:val="26"/>
              </w:rPr>
            </w:pPr>
            <w:r w:rsidRPr="00D00623">
              <w:rPr>
                <w:noProof/>
                <w:sz w:val="26"/>
              </w:rPr>
              <w:tab/>
              <w:t xml:space="preserve">Cho </w:t>
            </w:r>
            <w:r>
              <w:rPr>
                <w:noProof/>
                <w:sz w:val="26"/>
              </w:rPr>
              <w:t xml:space="preserve">các số </w:t>
            </w:r>
            <w:r w:rsidR="00D94404">
              <w:rPr>
                <w:noProof/>
                <w:position w:val="-10"/>
                <w:sz w:val="26"/>
              </w:rPr>
              <w:pict>
                <v:shape id="_x0000_i2063" type="#_x0000_t75" style="width:23.25pt;height:12.75pt">
                  <v:imagedata r:id="rId1579" o:title=""/>
                </v:shape>
              </w:pict>
            </w:r>
            <w:r>
              <w:rPr>
                <w:noProof/>
                <w:sz w:val="26"/>
              </w:rPr>
              <w:t xml:space="preserve"> thỏa mãn </w:t>
            </w:r>
            <w:r w:rsidR="00D94404">
              <w:rPr>
                <w:noProof/>
                <w:position w:val="-10"/>
                <w:sz w:val="26"/>
              </w:rPr>
              <w:pict>
                <v:shape id="_x0000_i2064" type="#_x0000_t75" style="width:60.75pt;height:15.75pt">
                  <v:imagedata r:id="rId1580" o:title=""/>
                </v:shape>
              </w:pict>
            </w:r>
            <w:r w:rsidRPr="00D00623">
              <w:rPr>
                <w:noProof/>
                <w:sz w:val="26"/>
              </w:rPr>
              <w:t xml:space="preserve"> và </w:t>
            </w:r>
            <w:r w:rsidR="00D94404">
              <w:rPr>
                <w:noProof/>
                <w:position w:val="-10"/>
                <w:sz w:val="26"/>
              </w:rPr>
              <w:pict>
                <v:shape id="_x0000_i2065" type="#_x0000_t75" style="width:47.25pt;height:15.75pt">
                  <v:imagedata r:id="rId1581" o:title=""/>
                </v:shape>
              </w:pict>
            </w:r>
            <w:r w:rsidRPr="00D00623">
              <w:rPr>
                <w:noProof/>
                <w:sz w:val="26"/>
              </w:rPr>
              <w:t xml:space="preserve">. </w:t>
            </w:r>
          </w:p>
          <w:p w:rsidR="00612572" w:rsidRPr="00D00623" w:rsidRDefault="00612572" w:rsidP="00612572">
            <w:pPr>
              <w:spacing w:line="276" w:lineRule="auto"/>
              <w:jc w:val="both"/>
              <w:rPr>
                <w:i/>
                <w:noProof/>
                <w:sz w:val="20"/>
              </w:rPr>
            </w:pPr>
            <w:r w:rsidRPr="00D00623">
              <w:rPr>
                <w:noProof/>
                <w:sz w:val="26"/>
              </w:rPr>
              <w:t xml:space="preserve"> </w:t>
            </w:r>
            <w:r w:rsidRPr="00D00623">
              <w:rPr>
                <w:noProof/>
                <w:sz w:val="26"/>
              </w:rPr>
              <w:tab/>
              <w:t xml:space="preserve">Tìm giá trị lớn nhất và giá trị nhỏ nhất của </w:t>
            </w:r>
            <w:r w:rsidR="00D94404">
              <w:rPr>
                <w:noProof/>
                <w:position w:val="-10"/>
                <w:sz w:val="26"/>
              </w:rPr>
              <w:pict>
                <v:shape id="_x0000_i2066" type="#_x0000_t75" style="width:62.25pt;height:18.75pt">
                  <v:imagedata r:id="rId1582" o:title=""/>
                </v:shape>
              </w:pict>
            </w:r>
            <w:r w:rsidRPr="00D00623">
              <w:rPr>
                <w:noProof/>
                <w:sz w:val="26"/>
              </w:rPr>
              <w:t>.</w:t>
            </w:r>
          </w:p>
          <w:p w:rsidR="00612572" w:rsidRPr="00D00623" w:rsidRDefault="00612572" w:rsidP="00612572">
            <w:pPr>
              <w:spacing w:before="120"/>
              <w:jc w:val="center"/>
              <w:rPr>
                <w:i/>
                <w:noProof/>
                <w:sz w:val="20"/>
              </w:rPr>
            </w:pPr>
          </w:p>
          <w:p w:rsidR="00612572" w:rsidRPr="00E36308" w:rsidRDefault="00612572" w:rsidP="00612572">
            <w:pPr>
              <w:spacing w:before="120"/>
              <w:jc w:val="center"/>
              <w:rPr>
                <w:i/>
                <w:noProof/>
                <w:sz w:val="26"/>
                <w:szCs w:val="26"/>
              </w:rPr>
            </w:pPr>
            <w:r w:rsidRPr="00E36308">
              <w:rPr>
                <w:i/>
                <w:noProof/>
                <w:sz w:val="26"/>
                <w:szCs w:val="26"/>
              </w:rPr>
              <w:t>-----------------------Hết-----------------------</w:t>
            </w:r>
          </w:p>
          <w:p w:rsidR="00612572" w:rsidRPr="00D00623" w:rsidRDefault="00612572" w:rsidP="00612572">
            <w:pPr>
              <w:spacing w:before="120"/>
              <w:jc w:val="center"/>
              <w:rPr>
                <w:i/>
                <w:noProof/>
                <w:sz w:val="26"/>
              </w:rPr>
            </w:pPr>
            <w:r w:rsidRPr="00D00623">
              <w:rPr>
                <w:i/>
                <w:noProof/>
                <w:sz w:val="26"/>
              </w:rPr>
              <w:t xml:space="preserve"> (</w:t>
            </w:r>
            <w:r>
              <w:rPr>
                <w:i/>
                <w:noProof/>
                <w:sz w:val="26"/>
              </w:rPr>
              <w:t>Đề thi gồm có 01 trang</w:t>
            </w:r>
            <w:r w:rsidRPr="00D00623">
              <w:rPr>
                <w:i/>
                <w:noProof/>
                <w:sz w:val="26"/>
              </w:rPr>
              <w:t>)</w:t>
            </w:r>
          </w:p>
          <w:p w:rsidR="00612572" w:rsidRDefault="00612572" w:rsidP="00612572">
            <w:pPr>
              <w:spacing w:before="120"/>
              <w:jc w:val="center"/>
              <w:rPr>
                <w:i/>
                <w:noProof/>
                <w:sz w:val="18"/>
                <w:szCs w:val="20"/>
              </w:rPr>
            </w:pPr>
            <w:r w:rsidRPr="00D00623">
              <w:rPr>
                <w:i/>
                <w:noProof/>
                <w:sz w:val="26"/>
              </w:rPr>
              <w:t>Họ và tên thí sinh:</w:t>
            </w:r>
            <w:r w:rsidRPr="00D00623">
              <w:rPr>
                <w:i/>
                <w:noProof/>
                <w:sz w:val="18"/>
                <w:szCs w:val="20"/>
              </w:rPr>
              <w:t>………………………..…………………..</w:t>
            </w:r>
            <w:r w:rsidRPr="00D00623">
              <w:rPr>
                <w:i/>
                <w:noProof/>
                <w:sz w:val="26"/>
              </w:rPr>
              <w:t>Số báo danh:</w:t>
            </w:r>
            <w:r w:rsidRPr="00D00623">
              <w:rPr>
                <w:i/>
                <w:noProof/>
                <w:sz w:val="18"/>
                <w:szCs w:val="20"/>
              </w:rPr>
              <w:t>……….……….</w:t>
            </w:r>
          </w:p>
          <w:p w:rsidR="00612572" w:rsidRPr="00DF626D" w:rsidRDefault="00612572" w:rsidP="00612572">
            <w:pPr>
              <w:spacing w:before="120"/>
              <w:jc w:val="center"/>
              <w:rPr>
                <w:i/>
                <w:noProof/>
                <w:sz w:val="18"/>
                <w:szCs w:val="20"/>
              </w:rPr>
            </w:pPr>
          </w:p>
          <w:p w:rsidR="00612572" w:rsidRPr="00D00623" w:rsidRDefault="00612572" w:rsidP="00612572">
            <w:pPr>
              <w:jc w:val="center"/>
              <w:rPr>
                <w:b/>
                <w:noProof/>
              </w:rPr>
            </w:pPr>
          </w:p>
          <w:tbl>
            <w:tblPr>
              <w:tblW w:w="10728" w:type="dxa"/>
              <w:tblLook w:val="01E0" w:firstRow="1" w:lastRow="1" w:firstColumn="1" w:lastColumn="1" w:noHBand="0" w:noVBand="0"/>
            </w:tblPr>
            <w:tblGrid>
              <w:gridCol w:w="3510"/>
              <w:gridCol w:w="7218"/>
            </w:tblGrid>
            <w:tr w:rsidR="00612572" w:rsidRPr="00D00623" w:rsidTr="00851A55">
              <w:tc>
                <w:tcPr>
                  <w:tcW w:w="3510" w:type="dxa"/>
                </w:tcPr>
                <w:p w:rsidR="00612572" w:rsidRPr="00D00623" w:rsidRDefault="00612572" w:rsidP="00851A55">
                  <w:pPr>
                    <w:jc w:val="center"/>
                    <w:rPr>
                      <w:noProof/>
                      <w:sz w:val="24"/>
                      <w:szCs w:val="24"/>
                    </w:rPr>
                  </w:pPr>
                  <w:r w:rsidRPr="00D00623">
                    <w:rPr>
                      <w:noProof/>
                      <w:sz w:val="24"/>
                      <w:szCs w:val="24"/>
                    </w:rPr>
                    <w:t>UBND TỈNH BẮC NINH</w:t>
                  </w:r>
                </w:p>
                <w:p w:rsidR="00612572" w:rsidRPr="00D00623" w:rsidRDefault="00612572" w:rsidP="00851A55">
                  <w:pPr>
                    <w:jc w:val="center"/>
                    <w:rPr>
                      <w:rFonts w:ascii=".VnTimeH" w:hAnsi=".VnTimeH"/>
                      <w:b/>
                      <w:noProof/>
                      <w:sz w:val="24"/>
                      <w:szCs w:val="24"/>
                    </w:rPr>
                  </w:pPr>
                  <w:r w:rsidRPr="00D00623">
                    <w:rPr>
                      <w:b/>
                      <w:noProof/>
                      <w:sz w:val="24"/>
                      <w:szCs w:val="24"/>
                    </w:rPr>
                    <w:t>SỞ GIÁO DỤC VÀ ĐÀO TẠO</w:t>
                  </w:r>
                </w:p>
                <w:p w:rsidR="00612572" w:rsidRPr="00D00623" w:rsidRDefault="00612572" w:rsidP="00851A55">
                  <w:pPr>
                    <w:jc w:val="center"/>
                    <w:rPr>
                      <w:b/>
                      <w:noProof/>
                      <w:sz w:val="24"/>
                      <w:szCs w:val="24"/>
                    </w:rPr>
                  </w:pPr>
                  <w:r>
                    <w:rPr>
                      <w:b/>
                      <w:noProof/>
                      <w:sz w:val="24"/>
                      <w:szCs w:val="24"/>
                      <w:lang w:val="en-US"/>
                    </w:rPr>
                    <mc:AlternateContent>
                      <mc:Choice Requires="wps">
                        <w:drawing>
                          <wp:anchor distT="0" distB="0" distL="114300" distR="114300" simplePos="0" relativeHeight="251726848" behindDoc="0" locked="0" layoutInCell="1" allowOverlap="1" wp14:anchorId="5B4330F8" wp14:editId="3BBA8D2F">
                            <wp:simplePos x="0" y="0"/>
                            <wp:positionH relativeFrom="column">
                              <wp:posOffset>231775</wp:posOffset>
                            </wp:positionH>
                            <wp:positionV relativeFrom="paragraph">
                              <wp:posOffset>20955</wp:posOffset>
                            </wp:positionV>
                            <wp:extent cx="1600200" cy="0"/>
                            <wp:effectExtent l="6350" t="6985" r="12700" b="12065"/>
                            <wp:wrapNone/>
                            <wp:docPr id="1141" name="Straight Connector 1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41" o:spid="_x0000_s1026" style="position:absolute;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25pt,1.65pt" to="144.2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"/>
                        </w:pict>
                      </mc:Fallback>
                    </mc:AlternateContent>
                  </w:r>
                </w:p>
                <w:p w:rsidR="00612572" w:rsidRPr="00D00623" w:rsidRDefault="00612572" w:rsidP="00851A55">
                  <w:pPr>
                    <w:jc w:val="center"/>
                    <w:rPr>
                      <w:noProof/>
                      <w:sz w:val="24"/>
                      <w:szCs w:val="24"/>
                    </w:rPr>
                  </w:pPr>
                </w:p>
              </w:tc>
              <w:tc>
                <w:tcPr>
                  <w:tcW w:w="7218" w:type="dxa"/>
                </w:tcPr>
                <w:p w:rsidR="00612572" w:rsidRDefault="00612572" w:rsidP="00851A55">
                  <w:pPr>
                    <w:jc w:val="center"/>
                    <w:rPr>
                      <w:rFonts w:ascii=".VnTimeH" w:hAnsi=".VnTimeH"/>
                      <w:b/>
                      <w:noProof/>
                      <w:sz w:val="24"/>
                      <w:szCs w:val="24"/>
                    </w:rPr>
                  </w:pPr>
                  <w:r w:rsidRPr="00D00623">
                    <w:rPr>
                      <w:b/>
                      <w:noProof/>
                      <w:sz w:val="26"/>
                      <w:szCs w:val="26"/>
                    </w:rPr>
                    <w:t>HƯỚNG DẪN CHẤM</w:t>
                  </w:r>
                  <w:r w:rsidRPr="00D00623">
                    <w:rPr>
                      <w:rFonts w:ascii=".VnTimeH" w:hAnsi=".VnTimeH"/>
                      <w:b/>
                      <w:noProof/>
                      <w:sz w:val="24"/>
                      <w:szCs w:val="24"/>
                    </w:rPr>
                    <w:t xml:space="preserve"> </w:t>
                  </w:r>
                </w:p>
                <w:p w:rsidR="00612572" w:rsidRPr="00D00623" w:rsidRDefault="00612572" w:rsidP="00851A55">
                  <w:pPr>
                    <w:jc w:val="center"/>
                    <w:rPr>
                      <w:b/>
                      <w:noProof/>
                      <w:sz w:val="24"/>
                      <w:szCs w:val="24"/>
                    </w:rPr>
                  </w:pPr>
                  <w:r w:rsidRPr="00D00623">
                    <w:rPr>
                      <w:b/>
                      <w:noProof/>
                      <w:sz w:val="24"/>
                      <w:szCs w:val="24"/>
                    </w:rPr>
                    <w:t>ĐỀ THI TUYỂN SINH VÀO LỚP 10 THPT</w:t>
                  </w:r>
                </w:p>
                <w:p w:rsidR="00612572" w:rsidRPr="00D00623" w:rsidRDefault="00612572" w:rsidP="00851A55">
                  <w:pPr>
                    <w:jc w:val="center"/>
                    <w:rPr>
                      <w:b/>
                      <w:noProof/>
                      <w:sz w:val="24"/>
                      <w:szCs w:val="24"/>
                    </w:rPr>
                  </w:pPr>
                  <w:r w:rsidRPr="00D00623">
                    <w:rPr>
                      <w:b/>
                      <w:noProof/>
                      <w:sz w:val="24"/>
                      <w:szCs w:val="24"/>
                    </w:rPr>
                    <w:t xml:space="preserve">Năm học 2012 </w:t>
                  </w:r>
                  <w:r w:rsidRPr="00D00623">
                    <w:rPr>
                      <w:rFonts w:ascii="Arial" w:hAnsi="Arial" w:cs="Arial"/>
                      <w:b/>
                      <w:noProof/>
                      <w:sz w:val="24"/>
                      <w:szCs w:val="24"/>
                    </w:rPr>
                    <w:t>–</w:t>
                  </w:r>
                  <w:r w:rsidRPr="00D00623">
                    <w:rPr>
                      <w:b/>
                      <w:noProof/>
                      <w:sz w:val="24"/>
                      <w:szCs w:val="24"/>
                    </w:rPr>
                    <w:t xml:space="preserve"> 201</w:t>
                  </w:r>
                  <w:r>
                    <w:rPr>
                      <w:b/>
                      <w:noProof/>
                      <w:sz w:val="24"/>
                      <w:szCs w:val="24"/>
                    </w:rPr>
                    <w:t>3</w:t>
                  </w:r>
                  <w:r w:rsidRPr="00D00623">
                    <w:rPr>
                      <w:b/>
                      <w:noProof/>
                      <w:sz w:val="24"/>
                      <w:szCs w:val="24"/>
                    </w:rPr>
                    <w:t xml:space="preserve"> </w:t>
                  </w:r>
                </w:p>
                <w:p w:rsidR="00612572" w:rsidRPr="00E36308" w:rsidRDefault="00612572" w:rsidP="00851A55">
                  <w:pPr>
                    <w:jc w:val="center"/>
                    <w:rPr>
                      <w:rFonts w:ascii=".VnTime" w:hAnsi=".VnTime"/>
                      <w:b/>
                      <w:noProof/>
                      <w:sz w:val="24"/>
                      <w:szCs w:val="24"/>
                    </w:rPr>
                  </w:pPr>
                  <w:r w:rsidRPr="00D00623">
                    <w:rPr>
                      <w:b/>
                      <w:noProof/>
                      <w:sz w:val="24"/>
                      <w:szCs w:val="24"/>
                    </w:rPr>
                    <w:t xml:space="preserve">Môn thi: Toán </w:t>
                  </w:r>
                  <w:r w:rsidRPr="00D00623">
                    <w:rPr>
                      <w:noProof/>
                      <w:sz w:val="24"/>
                      <w:szCs w:val="24"/>
                    </w:rPr>
                    <w:t>(Dành cho tất cả thí sinh)</w:t>
                  </w:r>
                </w:p>
              </w:tc>
            </w:tr>
          </w:tbl>
          <w:p w:rsidR="00612572" w:rsidRDefault="00612572" w:rsidP="00612572">
            <w:pPr>
              <w:jc w:val="center"/>
              <w:rPr>
                <w:b/>
                <w:noProof/>
                <w:sz w:val="26"/>
                <w:szCs w:val="26"/>
              </w:rPr>
            </w:pPr>
          </w:p>
          <w:p w:rsidR="00612572" w:rsidRPr="00D00623" w:rsidRDefault="00612572" w:rsidP="00612572">
            <w:pPr>
              <w:jc w:val="center"/>
              <w:rPr>
                <w:i/>
                <w:noProof/>
                <w:sz w:val="26"/>
                <w:szCs w:val="26"/>
              </w:rPr>
            </w:pPr>
            <w:r w:rsidRPr="00D00623">
              <w:rPr>
                <w:b/>
                <w:noProof/>
                <w:sz w:val="26"/>
                <w:szCs w:val="26"/>
              </w:rPr>
              <w:t xml:space="preserve"> </w:t>
            </w:r>
          </w:p>
          <w:tbl>
            <w:tblPr>
              <w:tblW w:w="10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6"/>
              <w:gridCol w:w="8764"/>
              <w:gridCol w:w="854"/>
            </w:tblGrid>
            <w:tr w:rsidR="00612572" w:rsidRPr="00D00623" w:rsidTr="00851A55">
              <w:trPr>
                <w:jc w:val="center"/>
              </w:trPr>
              <w:tc>
                <w:tcPr>
                  <w:tcW w:w="956" w:type="dxa"/>
                  <w:vAlign w:val="center"/>
                </w:tcPr>
                <w:p w:rsidR="00612572" w:rsidRPr="00D00623" w:rsidRDefault="00612572" w:rsidP="00851A55">
                  <w:pPr>
                    <w:jc w:val="center"/>
                    <w:rPr>
                      <w:b/>
                      <w:noProof/>
                      <w:sz w:val="26"/>
                      <w:szCs w:val="26"/>
                    </w:rPr>
                  </w:pPr>
                  <w:r w:rsidRPr="00D00623">
                    <w:rPr>
                      <w:b/>
                      <w:noProof/>
                      <w:sz w:val="26"/>
                      <w:szCs w:val="26"/>
                    </w:rPr>
                    <w:t>Bài</w:t>
                  </w:r>
                </w:p>
              </w:tc>
              <w:tc>
                <w:tcPr>
                  <w:tcW w:w="8764" w:type="dxa"/>
                  <w:tcBorders>
                    <w:bottom w:val="single" w:sz="4" w:space="0" w:color="auto"/>
                  </w:tcBorders>
                  <w:vAlign w:val="center"/>
                </w:tcPr>
                <w:p w:rsidR="00612572" w:rsidRPr="00D00623" w:rsidRDefault="00612572" w:rsidP="00851A55">
                  <w:pPr>
                    <w:jc w:val="center"/>
                    <w:rPr>
                      <w:b/>
                      <w:noProof/>
                      <w:sz w:val="26"/>
                      <w:szCs w:val="26"/>
                    </w:rPr>
                  </w:pPr>
                  <w:r w:rsidRPr="00D00623">
                    <w:rPr>
                      <w:b/>
                      <w:noProof/>
                      <w:sz w:val="26"/>
                      <w:szCs w:val="26"/>
                    </w:rPr>
                    <w:t>Đáp án</w:t>
                  </w:r>
                </w:p>
              </w:tc>
              <w:tc>
                <w:tcPr>
                  <w:tcW w:w="854" w:type="dxa"/>
                  <w:tcBorders>
                    <w:bottom w:val="single" w:sz="4" w:space="0" w:color="auto"/>
                  </w:tcBorders>
                  <w:vAlign w:val="center"/>
                </w:tcPr>
                <w:p w:rsidR="00612572" w:rsidRPr="00D00623" w:rsidRDefault="00612572" w:rsidP="00851A55">
                  <w:pPr>
                    <w:jc w:val="center"/>
                    <w:rPr>
                      <w:b/>
                      <w:noProof/>
                      <w:sz w:val="26"/>
                      <w:szCs w:val="26"/>
                    </w:rPr>
                  </w:pPr>
                  <w:r w:rsidRPr="00D00623">
                    <w:rPr>
                      <w:b/>
                      <w:noProof/>
                      <w:sz w:val="26"/>
                      <w:szCs w:val="26"/>
                    </w:rPr>
                    <w:t>Điểm</w:t>
                  </w:r>
                </w:p>
              </w:tc>
            </w:tr>
            <w:tr w:rsidR="00612572" w:rsidRPr="00D00623" w:rsidTr="00851A55">
              <w:trPr>
                <w:trHeight w:val="426"/>
                <w:jc w:val="center"/>
              </w:trPr>
              <w:tc>
                <w:tcPr>
                  <w:tcW w:w="956" w:type="dxa"/>
                  <w:vMerge w:val="restart"/>
                  <w:vAlign w:val="center"/>
                </w:tcPr>
                <w:p w:rsidR="00612572" w:rsidRPr="00D00623" w:rsidRDefault="00612572" w:rsidP="00851A55">
                  <w:pPr>
                    <w:jc w:val="center"/>
                    <w:rPr>
                      <w:b/>
                      <w:noProof/>
                      <w:sz w:val="26"/>
                      <w:szCs w:val="26"/>
                    </w:rPr>
                  </w:pPr>
                  <w:r w:rsidRPr="00D00623">
                    <w:rPr>
                      <w:b/>
                      <w:noProof/>
                      <w:sz w:val="26"/>
                      <w:szCs w:val="26"/>
                    </w:rPr>
                    <w:t>1</w:t>
                  </w:r>
                </w:p>
                <w:p w:rsidR="00612572" w:rsidRPr="00D00623" w:rsidRDefault="00612572" w:rsidP="00851A55">
                  <w:pPr>
                    <w:jc w:val="center"/>
                    <w:rPr>
                      <w:b/>
                      <w:i/>
                      <w:noProof/>
                      <w:sz w:val="26"/>
                      <w:szCs w:val="26"/>
                    </w:rPr>
                  </w:pPr>
                  <w:r w:rsidRPr="00D00623">
                    <w:rPr>
                      <w:i/>
                      <w:noProof/>
                      <w:sz w:val="26"/>
                      <w:szCs w:val="26"/>
                    </w:rPr>
                    <w:t>(</w:t>
                  </w:r>
                  <w:r>
                    <w:rPr>
                      <w:i/>
                      <w:noProof/>
                      <w:sz w:val="26"/>
                      <w:szCs w:val="26"/>
                    </w:rPr>
                    <w:t>2,0</w:t>
                  </w:r>
                  <w:r w:rsidRPr="00D00623">
                    <w:rPr>
                      <w:i/>
                      <w:noProof/>
                      <w:sz w:val="26"/>
                      <w:szCs w:val="26"/>
                    </w:rPr>
                    <w:t xml:space="preserve"> điểm)</w:t>
                  </w:r>
                </w:p>
              </w:tc>
              <w:tc>
                <w:tcPr>
                  <w:tcW w:w="8764" w:type="dxa"/>
                  <w:tcBorders>
                    <w:bottom w:val="single" w:sz="4" w:space="0" w:color="auto"/>
                  </w:tcBorders>
                  <w:vAlign w:val="center"/>
                </w:tcPr>
                <w:p w:rsidR="00612572" w:rsidRPr="00CD462F" w:rsidRDefault="00612572" w:rsidP="00851A55">
                  <w:pPr>
                    <w:spacing w:before="60" w:line="276" w:lineRule="auto"/>
                    <w:jc w:val="both"/>
                    <w:rPr>
                      <w:b/>
                      <w:noProof/>
                      <w:sz w:val="26"/>
                    </w:rPr>
                  </w:pPr>
                  <w:r w:rsidRPr="00CD462F">
                    <w:rPr>
                      <w:b/>
                      <w:noProof/>
                      <w:sz w:val="26"/>
                    </w:rPr>
                    <w:t xml:space="preserve">1/ Tìm giá trị của x để các biểu thức có nghĩa: </w:t>
                  </w:r>
                  <w:r w:rsidR="00D94404">
                    <w:rPr>
                      <w:b/>
                      <w:noProof/>
                      <w:position w:val="-8"/>
                      <w:sz w:val="26"/>
                    </w:rPr>
                    <w:pict>
                      <v:shape id="_x0000_i2067" type="#_x0000_t75" style="width:45pt;height:18.75pt">
                        <v:imagedata r:id="rId1574" o:title=""/>
                      </v:shape>
                    </w:pict>
                  </w:r>
                  <w:r w:rsidRPr="00CD462F">
                    <w:rPr>
                      <w:b/>
                      <w:noProof/>
                      <w:sz w:val="26"/>
                    </w:rPr>
                    <w:t xml:space="preserve">;   </w:t>
                  </w:r>
                  <w:r w:rsidR="00D94404">
                    <w:rPr>
                      <w:b/>
                      <w:noProof/>
                      <w:position w:val="-30"/>
                      <w:sz w:val="26"/>
                    </w:rPr>
                    <w:pict>
                      <v:shape id="_x0000_i2068" type="#_x0000_t75" style="width:45pt;height:36pt">
                        <v:imagedata r:id="rId1575" o:title=""/>
                      </v:shape>
                    </w:pict>
                  </w:r>
                  <w:r w:rsidRPr="00CD462F">
                    <w:rPr>
                      <w:b/>
                      <w:noProof/>
                      <w:sz w:val="26"/>
                    </w:rPr>
                    <w:t>.</w:t>
                  </w:r>
                </w:p>
              </w:tc>
              <w:tc>
                <w:tcPr>
                  <w:tcW w:w="854" w:type="dxa"/>
                  <w:tcBorders>
                    <w:bottom w:val="single" w:sz="4" w:space="0" w:color="auto"/>
                  </w:tcBorders>
                  <w:vAlign w:val="center"/>
                </w:tcPr>
                <w:p w:rsidR="00612572" w:rsidRPr="00B175BF" w:rsidRDefault="00612572" w:rsidP="00851A55">
                  <w:pPr>
                    <w:jc w:val="center"/>
                    <w:rPr>
                      <w:b/>
                      <w:i/>
                      <w:noProof/>
                      <w:sz w:val="26"/>
                      <w:szCs w:val="26"/>
                    </w:rPr>
                  </w:pPr>
                  <w:r w:rsidRPr="00B175BF">
                    <w:rPr>
                      <w:b/>
                      <w:i/>
                      <w:noProof/>
                      <w:sz w:val="26"/>
                      <w:szCs w:val="26"/>
                    </w:rPr>
                    <w:t>1,0</w:t>
                  </w:r>
                </w:p>
              </w:tc>
            </w:tr>
            <w:tr w:rsidR="00612572" w:rsidRPr="00D00623" w:rsidTr="00851A55">
              <w:trPr>
                <w:jc w:val="center"/>
              </w:trPr>
              <w:tc>
                <w:tcPr>
                  <w:tcW w:w="956" w:type="dxa"/>
                  <w:vMerge/>
                  <w:vAlign w:val="center"/>
                </w:tcPr>
                <w:p w:rsidR="00612572" w:rsidRPr="00D00623" w:rsidRDefault="00612572" w:rsidP="00851A55">
                  <w:pPr>
                    <w:jc w:val="center"/>
                    <w:rPr>
                      <w:b/>
                      <w:noProof/>
                      <w:sz w:val="26"/>
                      <w:szCs w:val="26"/>
                    </w:rPr>
                  </w:pPr>
                </w:p>
              </w:tc>
              <w:tc>
                <w:tcPr>
                  <w:tcW w:w="8764" w:type="dxa"/>
                  <w:tcBorders>
                    <w:top w:val="single" w:sz="4" w:space="0" w:color="auto"/>
                    <w:bottom w:val="dashSmallGap" w:sz="4" w:space="0" w:color="auto"/>
                  </w:tcBorders>
                  <w:vAlign w:val="center"/>
                </w:tcPr>
                <w:p w:rsidR="00612572" w:rsidRPr="00E36308" w:rsidRDefault="00612572" w:rsidP="00851A55">
                  <w:pPr>
                    <w:rPr>
                      <w:noProof/>
                      <w:sz w:val="26"/>
                      <w:szCs w:val="26"/>
                    </w:rPr>
                  </w:pPr>
                  <w:r w:rsidRPr="00D00623">
                    <w:rPr>
                      <w:b/>
                      <w:noProof/>
                      <w:sz w:val="26"/>
                      <w:szCs w:val="26"/>
                    </w:rPr>
                    <w:t xml:space="preserve">+/ </w:t>
                  </w:r>
                  <w:r w:rsidR="00D94404">
                    <w:rPr>
                      <w:b/>
                      <w:noProof/>
                      <w:position w:val="-8"/>
                      <w:sz w:val="26"/>
                      <w:szCs w:val="26"/>
                    </w:rPr>
                    <w:pict>
                      <v:shape id="_x0000_i2069" type="#_x0000_t75" style="width:42pt;height:18pt">
                        <v:imagedata r:id="rId1583" o:title=""/>
                      </v:shape>
                    </w:pict>
                  </w:r>
                  <w:r w:rsidRPr="00D00623">
                    <w:rPr>
                      <w:b/>
                      <w:noProof/>
                      <w:sz w:val="26"/>
                      <w:szCs w:val="26"/>
                    </w:rPr>
                    <w:t xml:space="preserve"> </w:t>
                  </w:r>
                  <w:r w:rsidRPr="00D00623">
                    <w:rPr>
                      <w:noProof/>
                      <w:sz w:val="26"/>
                      <w:szCs w:val="26"/>
                    </w:rPr>
                    <w:t xml:space="preserve">có nghĩa </w:t>
                  </w:r>
                  <w:r w:rsidR="00D94404">
                    <w:rPr>
                      <w:noProof/>
                      <w:position w:val="-6"/>
                      <w:sz w:val="26"/>
                      <w:szCs w:val="26"/>
                    </w:rPr>
                    <w:pict>
                      <v:shape id="_x0000_i2070" type="#_x0000_t75" style="width:17.25pt;height:12pt">
                        <v:imagedata r:id="rId1584" o:title=""/>
                      </v:shape>
                    </w:pict>
                  </w:r>
                  <w:r w:rsidR="00D94404">
                    <w:rPr>
                      <w:noProof/>
                      <w:position w:val="-6"/>
                      <w:sz w:val="26"/>
                      <w:szCs w:val="26"/>
                    </w:rPr>
                    <w:pict>
                      <v:shape id="_x0000_i2071" type="#_x0000_t75" style="width:54pt;height:14.25pt">
                        <v:imagedata r:id="rId1585" o:title=""/>
                      </v:shape>
                    </w:pict>
                  </w:r>
                </w:p>
              </w:tc>
              <w:tc>
                <w:tcPr>
                  <w:tcW w:w="854" w:type="dxa"/>
                  <w:tcBorders>
                    <w:top w:val="single" w:sz="4" w:space="0" w:color="auto"/>
                    <w:bottom w:val="dashSmallGap" w:sz="4" w:space="0" w:color="auto"/>
                  </w:tcBorders>
                  <w:vAlign w:val="center"/>
                </w:tcPr>
                <w:p w:rsidR="00612572" w:rsidRPr="00E36308" w:rsidRDefault="00612572" w:rsidP="00851A55">
                  <w:pPr>
                    <w:jc w:val="center"/>
                    <w:rPr>
                      <w:noProof/>
                      <w:sz w:val="26"/>
                      <w:szCs w:val="26"/>
                    </w:rPr>
                  </w:pPr>
                  <w:r>
                    <w:rPr>
                      <w:noProof/>
                      <w:sz w:val="26"/>
                      <w:szCs w:val="26"/>
                    </w:rPr>
                    <w:t>0,25</w:t>
                  </w:r>
                </w:p>
              </w:tc>
            </w:tr>
            <w:tr w:rsidR="00612572" w:rsidRPr="00D00623" w:rsidTr="00851A55">
              <w:trPr>
                <w:jc w:val="center"/>
              </w:trPr>
              <w:tc>
                <w:tcPr>
                  <w:tcW w:w="956" w:type="dxa"/>
                  <w:vMerge/>
                  <w:vAlign w:val="center"/>
                </w:tcPr>
                <w:p w:rsidR="00612572" w:rsidRPr="00D00623" w:rsidRDefault="00612572" w:rsidP="00851A55">
                  <w:pPr>
                    <w:jc w:val="center"/>
                    <w:rPr>
                      <w:b/>
                      <w:noProof/>
                      <w:sz w:val="26"/>
                      <w:szCs w:val="26"/>
                    </w:rPr>
                  </w:pPr>
                </w:p>
              </w:tc>
              <w:tc>
                <w:tcPr>
                  <w:tcW w:w="8764" w:type="dxa"/>
                  <w:tcBorders>
                    <w:top w:val="single" w:sz="4" w:space="0" w:color="auto"/>
                    <w:bottom w:val="dashSmallGap" w:sz="4" w:space="0" w:color="auto"/>
                  </w:tcBorders>
                  <w:vAlign w:val="center"/>
                </w:tcPr>
                <w:p w:rsidR="00612572" w:rsidRPr="00CD462F" w:rsidRDefault="00612572" w:rsidP="00851A55">
                  <w:pPr>
                    <w:rPr>
                      <w:b/>
                      <w:noProof/>
                      <w:sz w:val="26"/>
                      <w:szCs w:val="26"/>
                    </w:rPr>
                  </w:pPr>
                  <w:r>
                    <w:rPr>
                      <w:noProof/>
                      <w:sz w:val="26"/>
                      <w:szCs w:val="26"/>
                    </w:rPr>
                    <w:t xml:space="preserve">                                 </w:t>
                  </w:r>
                  <w:r w:rsidR="00D94404">
                    <w:rPr>
                      <w:noProof/>
                      <w:position w:val="-6"/>
                      <w:sz w:val="26"/>
                      <w:szCs w:val="26"/>
                    </w:rPr>
                    <w:pict>
                      <v:shape id="_x0000_i2072" type="#_x0000_t75" style="width:17.25pt;height:12pt">
                        <v:imagedata r:id="rId1586" o:title=""/>
                      </v:shape>
                    </w:pict>
                  </w:r>
                  <w:r w:rsidRPr="00D00623">
                    <w:rPr>
                      <w:noProof/>
                      <w:sz w:val="26"/>
                      <w:szCs w:val="26"/>
                    </w:rPr>
                    <w:t xml:space="preserve">x </w:t>
                  </w:r>
                  <w:r w:rsidR="00D94404">
                    <w:rPr>
                      <w:noProof/>
                      <w:position w:val="-4"/>
                      <w:sz w:val="26"/>
                      <w:szCs w:val="26"/>
                    </w:rPr>
                    <w:pict>
                      <v:shape id="_x0000_i2073" type="#_x0000_t75" style="width:9.75pt;height:12pt">
                        <v:imagedata r:id="rId1587" o:title=""/>
                      </v:shape>
                    </w:pict>
                  </w:r>
                  <w:r w:rsidRPr="00D00623">
                    <w:rPr>
                      <w:noProof/>
                      <w:sz w:val="26"/>
                      <w:szCs w:val="26"/>
                    </w:rPr>
                    <w:t xml:space="preserve"> </w:t>
                  </w:r>
                  <w:r w:rsidR="00D94404">
                    <w:rPr>
                      <w:noProof/>
                      <w:position w:val="-24"/>
                      <w:sz w:val="26"/>
                      <w:szCs w:val="26"/>
                    </w:rPr>
                    <w:pict>
                      <v:shape id="_x0000_i2074" type="#_x0000_t75" style="width:12pt;height:30.75pt">
                        <v:imagedata r:id="rId1588" o:title=""/>
                      </v:shape>
                    </w:pict>
                  </w:r>
                  <w:r>
                    <w:rPr>
                      <w:noProof/>
                      <w:sz w:val="26"/>
                      <w:szCs w:val="26"/>
                    </w:rPr>
                    <w:t>.</w:t>
                  </w:r>
                </w:p>
              </w:tc>
              <w:tc>
                <w:tcPr>
                  <w:tcW w:w="854" w:type="dxa"/>
                  <w:tcBorders>
                    <w:top w:val="single" w:sz="4" w:space="0" w:color="auto"/>
                    <w:bottom w:val="dashSmallGap" w:sz="4" w:space="0" w:color="auto"/>
                  </w:tcBorders>
                  <w:vAlign w:val="center"/>
                </w:tcPr>
                <w:p w:rsidR="00612572" w:rsidRDefault="00612572" w:rsidP="00851A55">
                  <w:pPr>
                    <w:jc w:val="center"/>
                    <w:rPr>
                      <w:noProof/>
                      <w:sz w:val="26"/>
                      <w:szCs w:val="26"/>
                    </w:rPr>
                  </w:pPr>
                  <w:r>
                    <w:rPr>
                      <w:noProof/>
                      <w:sz w:val="26"/>
                      <w:szCs w:val="26"/>
                    </w:rPr>
                    <w:t>0,25</w:t>
                  </w:r>
                </w:p>
              </w:tc>
            </w:tr>
            <w:tr w:rsidR="00612572" w:rsidRPr="00D00623" w:rsidTr="00851A55">
              <w:trPr>
                <w:jc w:val="center"/>
              </w:trPr>
              <w:tc>
                <w:tcPr>
                  <w:tcW w:w="956" w:type="dxa"/>
                  <w:vMerge/>
                  <w:vAlign w:val="center"/>
                </w:tcPr>
                <w:p w:rsidR="00612572" w:rsidRPr="00D00623" w:rsidRDefault="00612572" w:rsidP="00851A55">
                  <w:pPr>
                    <w:jc w:val="center"/>
                    <w:rPr>
                      <w:b/>
                      <w:noProof/>
                      <w:sz w:val="26"/>
                      <w:szCs w:val="26"/>
                    </w:rPr>
                  </w:pPr>
                </w:p>
              </w:tc>
              <w:tc>
                <w:tcPr>
                  <w:tcW w:w="8764" w:type="dxa"/>
                  <w:tcBorders>
                    <w:top w:val="single" w:sz="4" w:space="0" w:color="auto"/>
                    <w:bottom w:val="dashSmallGap" w:sz="4" w:space="0" w:color="auto"/>
                  </w:tcBorders>
                  <w:vAlign w:val="center"/>
                </w:tcPr>
                <w:p w:rsidR="00612572" w:rsidRPr="00D00623" w:rsidRDefault="00612572" w:rsidP="00851A55">
                  <w:pPr>
                    <w:rPr>
                      <w:noProof/>
                      <w:sz w:val="26"/>
                      <w:szCs w:val="26"/>
                    </w:rPr>
                  </w:pPr>
                  <w:r w:rsidRPr="00D00623">
                    <w:rPr>
                      <w:noProof/>
                      <w:sz w:val="26"/>
                      <w:szCs w:val="26"/>
                    </w:rPr>
                    <w:t xml:space="preserve">+/ </w:t>
                  </w:r>
                  <w:r w:rsidR="00D94404">
                    <w:rPr>
                      <w:noProof/>
                      <w:position w:val="-28"/>
                      <w:sz w:val="26"/>
                      <w:szCs w:val="26"/>
                    </w:rPr>
                    <w:pict>
                      <v:shape id="_x0000_i2075" type="#_x0000_t75" style="width:42pt;height:33pt">
                        <v:imagedata r:id="rId1589" o:title=""/>
                      </v:shape>
                    </w:pict>
                  </w:r>
                  <w:r w:rsidRPr="00D00623">
                    <w:rPr>
                      <w:noProof/>
                      <w:sz w:val="26"/>
                      <w:szCs w:val="26"/>
                    </w:rPr>
                    <w:t xml:space="preserve"> có nghĩa </w:t>
                  </w:r>
                  <w:r w:rsidR="00D94404">
                    <w:rPr>
                      <w:noProof/>
                      <w:position w:val="-34"/>
                      <w:sz w:val="26"/>
                      <w:szCs w:val="26"/>
                    </w:rPr>
                    <w:pict>
                      <v:shape id="_x0000_i2076" type="#_x0000_t75" style="width:77.25pt;height:39.75pt">
                        <v:imagedata r:id="rId1590" o:title=""/>
                      </v:shape>
                    </w:pict>
                  </w:r>
                </w:p>
              </w:tc>
              <w:tc>
                <w:tcPr>
                  <w:tcW w:w="854" w:type="dxa"/>
                  <w:tcBorders>
                    <w:top w:val="single" w:sz="4" w:space="0" w:color="auto"/>
                    <w:bottom w:val="dashSmallGap" w:sz="4" w:space="0" w:color="auto"/>
                  </w:tcBorders>
                  <w:vAlign w:val="center"/>
                </w:tcPr>
                <w:p w:rsidR="00612572" w:rsidRDefault="00612572" w:rsidP="00851A55">
                  <w:pPr>
                    <w:jc w:val="center"/>
                    <w:rPr>
                      <w:noProof/>
                      <w:sz w:val="26"/>
                      <w:szCs w:val="26"/>
                    </w:rPr>
                  </w:pPr>
                  <w:r>
                    <w:rPr>
                      <w:noProof/>
                      <w:sz w:val="26"/>
                      <w:szCs w:val="26"/>
                    </w:rPr>
                    <w:t>0,25</w:t>
                  </w:r>
                </w:p>
              </w:tc>
            </w:tr>
            <w:tr w:rsidR="00612572" w:rsidRPr="00D00623" w:rsidTr="00851A55">
              <w:trPr>
                <w:jc w:val="center"/>
              </w:trPr>
              <w:tc>
                <w:tcPr>
                  <w:tcW w:w="956" w:type="dxa"/>
                  <w:vMerge/>
                  <w:vAlign w:val="center"/>
                </w:tcPr>
                <w:p w:rsidR="00612572" w:rsidRPr="00D00623" w:rsidRDefault="00612572" w:rsidP="00851A55">
                  <w:pPr>
                    <w:jc w:val="center"/>
                    <w:rPr>
                      <w:b/>
                      <w:noProof/>
                      <w:sz w:val="26"/>
                      <w:szCs w:val="26"/>
                    </w:rPr>
                  </w:pPr>
                </w:p>
              </w:tc>
              <w:tc>
                <w:tcPr>
                  <w:tcW w:w="8764" w:type="dxa"/>
                  <w:tcBorders>
                    <w:bottom w:val="single" w:sz="4" w:space="0" w:color="auto"/>
                  </w:tcBorders>
                  <w:vAlign w:val="center"/>
                </w:tcPr>
                <w:p w:rsidR="00612572" w:rsidRPr="00CD462F" w:rsidRDefault="00612572" w:rsidP="00851A55">
                  <w:pPr>
                    <w:rPr>
                      <w:b/>
                      <w:noProof/>
                      <w:sz w:val="26"/>
                      <w:szCs w:val="26"/>
                    </w:rPr>
                  </w:pPr>
                  <w:r>
                    <w:rPr>
                      <w:noProof/>
                      <w:sz w:val="26"/>
                      <w:szCs w:val="26"/>
                    </w:rPr>
                    <w:t xml:space="preserve">                                 </w:t>
                  </w:r>
                  <w:r w:rsidR="00D94404">
                    <w:rPr>
                      <w:noProof/>
                      <w:position w:val="-26"/>
                      <w:sz w:val="26"/>
                      <w:szCs w:val="26"/>
                    </w:rPr>
                    <w:pict>
                      <v:shape id="_x0000_i2077" type="#_x0000_t75" style="width:50.25pt;height:33.75pt">
                        <v:imagedata r:id="rId1591" o:title=""/>
                      </v:shape>
                    </w:pict>
                  </w:r>
                  <w:r>
                    <w:rPr>
                      <w:noProof/>
                      <w:sz w:val="26"/>
                      <w:szCs w:val="26"/>
                    </w:rPr>
                    <w:t>.</w:t>
                  </w:r>
                </w:p>
              </w:tc>
              <w:tc>
                <w:tcPr>
                  <w:tcW w:w="854" w:type="dxa"/>
                  <w:tcBorders>
                    <w:bottom w:val="single" w:sz="4" w:space="0" w:color="auto"/>
                  </w:tcBorders>
                  <w:vAlign w:val="center"/>
                </w:tcPr>
                <w:p w:rsidR="00612572" w:rsidRPr="00E36308" w:rsidRDefault="00612572" w:rsidP="00851A55">
                  <w:pPr>
                    <w:jc w:val="center"/>
                    <w:rPr>
                      <w:noProof/>
                      <w:sz w:val="26"/>
                      <w:szCs w:val="26"/>
                    </w:rPr>
                  </w:pPr>
                  <w:r>
                    <w:rPr>
                      <w:noProof/>
                      <w:sz w:val="26"/>
                      <w:szCs w:val="26"/>
                    </w:rPr>
                    <w:t>0,25</w:t>
                  </w:r>
                </w:p>
              </w:tc>
            </w:tr>
            <w:tr w:rsidR="00612572" w:rsidRPr="00D00623" w:rsidTr="00851A55">
              <w:trPr>
                <w:jc w:val="center"/>
              </w:trPr>
              <w:tc>
                <w:tcPr>
                  <w:tcW w:w="956" w:type="dxa"/>
                  <w:vMerge/>
                  <w:vAlign w:val="center"/>
                </w:tcPr>
                <w:p w:rsidR="00612572" w:rsidRPr="00D00623" w:rsidRDefault="00612572" w:rsidP="00851A55">
                  <w:pPr>
                    <w:jc w:val="center"/>
                    <w:rPr>
                      <w:b/>
                      <w:noProof/>
                      <w:sz w:val="26"/>
                      <w:szCs w:val="26"/>
                    </w:rPr>
                  </w:pPr>
                </w:p>
              </w:tc>
              <w:tc>
                <w:tcPr>
                  <w:tcW w:w="8764" w:type="dxa"/>
                  <w:tcBorders>
                    <w:bottom w:val="single" w:sz="4" w:space="0" w:color="auto"/>
                  </w:tcBorders>
                  <w:vAlign w:val="center"/>
                </w:tcPr>
                <w:p w:rsidR="00612572" w:rsidRPr="00CD462F" w:rsidRDefault="00612572" w:rsidP="00851A55">
                  <w:pPr>
                    <w:spacing w:before="60" w:line="276" w:lineRule="auto"/>
                    <w:rPr>
                      <w:b/>
                      <w:noProof/>
                      <w:sz w:val="26"/>
                    </w:rPr>
                  </w:pPr>
                  <w:r>
                    <w:rPr>
                      <w:b/>
                      <w:noProof/>
                      <w:sz w:val="26"/>
                      <w:szCs w:val="26"/>
                    </w:rPr>
                    <w:t>2/ Thực hiện phép tính</w:t>
                  </w:r>
                  <w:r w:rsidRPr="00CD462F">
                    <w:rPr>
                      <w:b/>
                      <w:noProof/>
                      <w:sz w:val="26"/>
                      <w:szCs w:val="26"/>
                    </w:rPr>
                    <w:t xml:space="preserve">: </w:t>
                  </w:r>
                  <w:r w:rsidRPr="00CD462F">
                    <w:rPr>
                      <w:b/>
                      <w:noProof/>
                      <w:sz w:val="26"/>
                    </w:rPr>
                    <w:t xml:space="preserve">A = </w:t>
                  </w:r>
                  <w:r w:rsidR="00D94404">
                    <w:rPr>
                      <w:b/>
                      <w:noProof/>
                      <w:position w:val="-38"/>
                      <w:sz w:val="26"/>
                    </w:rPr>
                    <w:pict>
                      <v:shape id="_x0000_i2078" type="#_x0000_t75" style="width:96pt;height:45pt">
                        <v:imagedata r:id="rId1576" o:title=""/>
                      </v:shape>
                    </w:pict>
                  </w:r>
                </w:p>
              </w:tc>
              <w:tc>
                <w:tcPr>
                  <w:tcW w:w="854" w:type="dxa"/>
                  <w:tcBorders>
                    <w:bottom w:val="single" w:sz="4" w:space="0" w:color="auto"/>
                  </w:tcBorders>
                  <w:vAlign w:val="center"/>
                </w:tcPr>
                <w:p w:rsidR="00612572" w:rsidRPr="00B175BF" w:rsidRDefault="00612572" w:rsidP="00851A55">
                  <w:pPr>
                    <w:jc w:val="center"/>
                    <w:rPr>
                      <w:b/>
                      <w:i/>
                      <w:noProof/>
                      <w:sz w:val="26"/>
                      <w:szCs w:val="26"/>
                    </w:rPr>
                  </w:pPr>
                  <w:r w:rsidRPr="00B175BF">
                    <w:rPr>
                      <w:b/>
                      <w:i/>
                      <w:noProof/>
                      <w:sz w:val="26"/>
                      <w:szCs w:val="26"/>
                    </w:rPr>
                    <w:t>1,0</w:t>
                  </w:r>
                </w:p>
              </w:tc>
            </w:tr>
            <w:tr w:rsidR="00612572" w:rsidRPr="00D00623" w:rsidTr="00851A55">
              <w:trPr>
                <w:jc w:val="center"/>
              </w:trPr>
              <w:tc>
                <w:tcPr>
                  <w:tcW w:w="956" w:type="dxa"/>
                  <w:vMerge/>
                  <w:vAlign w:val="center"/>
                </w:tcPr>
                <w:p w:rsidR="00612572" w:rsidRPr="00D00623" w:rsidRDefault="00612572" w:rsidP="00851A55">
                  <w:pPr>
                    <w:jc w:val="center"/>
                    <w:rPr>
                      <w:b/>
                      <w:noProof/>
                      <w:sz w:val="26"/>
                      <w:szCs w:val="26"/>
                    </w:rPr>
                  </w:pPr>
                </w:p>
              </w:tc>
              <w:tc>
                <w:tcPr>
                  <w:tcW w:w="8764" w:type="dxa"/>
                  <w:tcBorders>
                    <w:top w:val="single" w:sz="4" w:space="0" w:color="auto"/>
                    <w:bottom w:val="dashSmallGap" w:sz="4" w:space="0" w:color="auto"/>
                  </w:tcBorders>
                  <w:vAlign w:val="center"/>
                </w:tcPr>
                <w:p w:rsidR="00612572" w:rsidRPr="00D00623" w:rsidRDefault="00D94404" w:rsidP="00851A55">
                  <w:pPr>
                    <w:rPr>
                      <w:b/>
                      <w:noProof/>
                      <w:sz w:val="26"/>
                      <w:szCs w:val="26"/>
                    </w:rPr>
                  </w:pPr>
                  <w:r>
                    <w:rPr>
                      <w:b/>
                      <w:noProof/>
                      <w:position w:val="-38"/>
                      <w:sz w:val="26"/>
                      <w:szCs w:val="26"/>
                    </w:rPr>
                    <w:pict>
                      <v:shape id="_x0000_i2079" type="#_x0000_t75" style="width:210pt;height:45.75pt">
                        <v:imagedata r:id="rId1592" o:title=""/>
                      </v:shape>
                    </w:pict>
                  </w:r>
                </w:p>
              </w:tc>
              <w:tc>
                <w:tcPr>
                  <w:tcW w:w="854" w:type="dxa"/>
                  <w:tcBorders>
                    <w:top w:val="single" w:sz="4" w:space="0" w:color="auto"/>
                    <w:bottom w:val="dashSmallGap" w:sz="4" w:space="0" w:color="auto"/>
                  </w:tcBorders>
                  <w:vAlign w:val="center"/>
                </w:tcPr>
                <w:p w:rsidR="00612572" w:rsidRPr="0073189C" w:rsidRDefault="00612572" w:rsidP="00851A55">
                  <w:pPr>
                    <w:jc w:val="center"/>
                    <w:rPr>
                      <w:noProof/>
                      <w:sz w:val="26"/>
                      <w:szCs w:val="26"/>
                    </w:rPr>
                  </w:pPr>
                  <w:r>
                    <w:rPr>
                      <w:noProof/>
                      <w:sz w:val="26"/>
                      <w:szCs w:val="26"/>
                    </w:rPr>
                    <w:t>0,25</w:t>
                  </w:r>
                </w:p>
              </w:tc>
            </w:tr>
            <w:tr w:rsidR="00612572" w:rsidRPr="00D00623" w:rsidTr="00851A55">
              <w:trPr>
                <w:jc w:val="center"/>
              </w:trPr>
              <w:tc>
                <w:tcPr>
                  <w:tcW w:w="956" w:type="dxa"/>
                  <w:vMerge/>
                  <w:vAlign w:val="center"/>
                </w:tcPr>
                <w:p w:rsidR="00612572" w:rsidRPr="00D00623" w:rsidRDefault="00612572" w:rsidP="00851A55">
                  <w:pPr>
                    <w:jc w:val="center"/>
                    <w:rPr>
                      <w:b/>
                      <w:noProof/>
                      <w:sz w:val="26"/>
                      <w:szCs w:val="26"/>
                    </w:rPr>
                  </w:pPr>
                </w:p>
              </w:tc>
              <w:tc>
                <w:tcPr>
                  <w:tcW w:w="8764" w:type="dxa"/>
                  <w:tcBorders>
                    <w:bottom w:val="dashSmallGap" w:sz="4" w:space="0" w:color="auto"/>
                  </w:tcBorders>
                  <w:vAlign w:val="center"/>
                </w:tcPr>
                <w:p w:rsidR="00612572" w:rsidRPr="00D00623" w:rsidRDefault="00D94404" w:rsidP="00851A55">
                  <w:pPr>
                    <w:rPr>
                      <w:b/>
                      <w:noProof/>
                      <w:sz w:val="26"/>
                      <w:szCs w:val="26"/>
                    </w:rPr>
                  </w:pPr>
                  <w:r>
                    <w:rPr>
                      <w:b/>
                      <w:noProof/>
                      <w:position w:val="-10"/>
                      <w:sz w:val="26"/>
                      <w:szCs w:val="26"/>
                    </w:rPr>
                    <w:pict>
                      <v:shape id="_x0000_i2080" type="#_x0000_t75" style="width:104.25pt;height:23.25pt">
                        <v:imagedata r:id="rId1593" o:title=""/>
                      </v:shape>
                    </w:pict>
                  </w:r>
                </w:p>
              </w:tc>
              <w:tc>
                <w:tcPr>
                  <w:tcW w:w="854" w:type="dxa"/>
                  <w:tcBorders>
                    <w:bottom w:val="dashSmallGap" w:sz="4" w:space="0" w:color="auto"/>
                  </w:tcBorders>
                  <w:vAlign w:val="center"/>
                </w:tcPr>
                <w:p w:rsidR="00612572" w:rsidRPr="0073189C" w:rsidRDefault="00612572" w:rsidP="00851A55">
                  <w:pPr>
                    <w:jc w:val="center"/>
                    <w:rPr>
                      <w:noProof/>
                      <w:sz w:val="26"/>
                      <w:szCs w:val="26"/>
                    </w:rPr>
                  </w:pPr>
                  <w:r>
                    <w:rPr>
                      <w:noProof/>
                      <w:sz w:val="26"/>
                      <w:szCs w:val="26"/>
                    </w:rPr>
                    <w:t>0,25</w:t>
                  </w:r>
                </w:p>
              </w:tc>
            </w:tr>
            <w:tr w:rsidR="00612572" w:rsidRPr="00D00623" w:rsidTr="00851A55">
              <w:trPr>
                <w:jc w:val="center"/>
              </w:trPr>
              <w:tc>
                <w:tcPr>
                  <w:tcW w:w="956" w:type="dxa"/>
                  <w:vMerge/>
                  <w:vAlign w:val="center"/>
                </w:tcPr>
                <w:p w:rsidR="00612572" w:rsidRPr="00D00623" w:rsidRDefault="00612572" w:rsidP="00851A55">
                  <w:pPr>
                    <w:jc w:val="center"/>
                    <w:rPr>
                      <w:b/>
                      <w:noProof/>
                      <w:sz w:val="26"/>
                      <w:szCs w:val="26"/>
                    </w:rPr>
                  </w:pPr>
                </w:p>
              </w:tc>
              <w:tc>
                <w:tcPr>
                  <w:tcW w:w="8764" w:type="dxa"/>
                  <w:tcBorders>
                    <w:bottom w:val="dashSmallGap" w:sz="4" w:space="0" w:color="auto"/>
                  </w:tcBorders>
                  <w:vAlign w:val="center"/>
                </w:tcPr>
                <w:p w:rsidR="00612572" w:rsidRDefault="00D94404" w:rsidP="00851A55">
                  <w:pPr>
                    <w:rPr>
                      <w:b/>
                      <w:noProof/>
                      <w:sz w:val="26"/>
                      <w:szCs w:val="26"/>
                    </w:rPr>
                  </w:pPr>
                  <w:r>
                    <w:rPr>
                      <w:noProof/>
                      <w:position w:val="-22"/>
                      <w:sz w:val="26"/>
                      <w:szCs w:val="26"/>
                    </w:rPr>
                    <w:pict>
                      <v:shape id="_x0000_i2081" type="#_x0000_t75" style="width:113.25pt;height:30pt">
                        <v:imagedata r:id="rId1594" o:title=""/>
                      </v:shape>
                    </w:pict>
                  </w:r>
                </w:p>
              </w:tc>
              <w:tc>
                <w:tcPr>
                  <w:tcW w:w="854" w:type="dxa"/>
                  <w:tcBorders>
                    <w:bottom w:val="dashSmallGap" w:sz="4" w:space="0" w:color="auto"/>
                  </w:tcBorders>
                  <w:vAlign w:val="center"/>
                </w:tcPr>
                <w:p w:rsidR="00612572" w:rsidRDefault="00612572" w:rsidP="00851A55">
                  <w:pPr>
                    <w:jc w:val="center"/>
                    <w:rPr>
                      <w:noProof/>
                      <w:sz w:val="26"/>
                      <w:szCs w:val="26"/>
                    </w:rPr>
                  </w:pPr>
                  <w:r>
                    <w:rPr>
                      <w:noProof/>
                      <w:sz w:val="26"/>
                      <w:szCs w:val="26"/>
                    </w:rPr>
                    <w:t>0,25</w:t>
                  </w:r>
                </w:p>
              </w:tc>
            </w:tr>
            <w:tr w:rsidR="00612572" w:rsidRPr="00D00623" w:rsidTr="00851A55">
              <w:trPr>
                <w:trHeight w:val="444"/>
                <w:jc w:val="center"/>
              </w:trPr>
              <w:tc>
                <w:tcPr>
                  <w:tcW w:w="956" w:type="dxa"/>
                  <w:vMerge/>
                  <w:vAlign w:val="center"/>
                </w:tcPr>
                <w:p w:rsidR="00612572" w:rsidRPr="00D00623" w:rsidRDefault="00612572" w:rsidP="00851A55">
                  <w:pPr>
                    <w:jc w:val="center"/>
                    <w:rPr>
                      <w:b/>
                      <w:noProof/>
                      <w:sz w:val="26"/>
                      <w:szCs w:val="26"/>
                    </w:rPr>
                  </w:pPr>
                </w:p>
              </w:tc>
              <w:tc>
                <w:tcPr>
                  <w:tcW w:w="8764" w:type="dxa"/>
                  <w:tcBorders>
                    <w:bottom w:val="single" w:sz="4" w:space="0" w:color="auto"/>
                  </w:tcBorders>
                  <w:vAlign w:val="center"/>
                </w:tcPr>
                <w:p w:rsidR="00612572" w:rsidRPr="00CD462F" w:rsidRDefault="00D94404" w:rsidP="00851A55">
                  <w:pPr>
                    <w:rPr>
                      <w:noProof/>
                      <w:sz w:val="26"/>
                      <w:szCs w:val="26"/>
                    </w:rPr>
                  </w:pPr>
                  <w:r>
                    <w:rPr>
                      <w:noProof/>
                      <w:position w:val="-8"/>
                      <w:sz w:val="26"/>
                      <w:szCs w:val="26"/>
                    </w:rPr>
                    <w:pict>
                      <v:shape id="_x0000_i2082" type="#_x0000_t75" style="width:65.25pt;height:18.75pt">
                        <v:imagedata r:id="rId1595" o:title=""/>
                      </v:shape>
                    </w:pict>
                  </w:r>
                  <w:r w:rsidR="00612572">
                    <w:rPr>
                      <w:noProof/>
                      <w:sz w:val="26"/>
                      <w:szCs w:val="26"/>
                    </w:rPr>
                    <w:t xml:space="preserve">. </w:t>
                  </w:r>
                </w:p>
              </w:tc>
              <w:tc>
                <w:tcPr>
                  <w:tcW w:w="854" w:type="dxa"/>
                  <w:tcBorders>
                    <w:bottom w:val="single" w:sz="4" w:space="0" w:color="auto"/>
                  </w:tcBorders>
                  <w:vAlign w:val="center"/>
                </w:tcPr>
                <w:p w:rsidR="00612572" w:rsidRPr="0073189C" w:rsidRDefault="00612572" w:rsidP="00851A55">
                  <w:pPr>
                    <w:jc w:val="center"/>
                    <w:rPr>
                      <w:noProof/>
                      <w:sz w:val="26"/>
                      <w:szCs w:val="26"/>
                    </w:rPr>
                  </w:pPr>
                  <w:r>
                    <w:rPr>
                      <w:noProof/>
                      <w:sz w:val="26"/>
                      <w:szCs w:val="26"/>
                    </w:rPr>
                    <w:t>0,25</w:t>
                  </w:r>
                </w:p>
              </w:tc>
            </w:tr>
            <w:tr w:rsidR="00612572" w:rsidRPr="00D00623" w:rsidTr="00851A55">
              <w:trPr>
                <w:trHeight w:val="462"/>
                <w:jc w:val="center"/>
              </w:trPr>
              <w:tc>
                <w:tcPr>
                  <w:tcW w:w="956" w:type="dxa"/>
                  <w:vMerge w:val="restart"/>
                  <w:tcBorders>
                    <w:right w:val="single" w:sz="4" w:space="0" w:color="auto"/>
                  </w:tcBorders>
                  <w:vAlign w:val="center"/>
                </w:tcPr>
                <w:p w:rsidR="00612572" w:rsidRPr="00D00623" w:rsidRDefault="00612572" w:rsidP="00851A55">
                  <w:pPr>
                    <w:jc w:val="center"/>
                    <w:rPr>
                      <w:b/>
                      <w:noProof/>
                      <w:sz w:val="26"/>
                      <w:szCs w:val="26"/>
                    </w:rPr>
                  </w:pPr>
                  <w:r w:rsidRPr="00D00623">
                    <w:rPr>
                      <w:b/>
                      <w:noProof/>
                      <w:sz w:val="26"/>
                      <w:szCs w:val="26"/>
                    </w:rPr>
                    <w:t>2</w:t>
                  </w:r>
                </w:p>
                <w:p w:rsidR="00612572" w:rsidRPr="00D00623" w:rsidRDefault="00612572" w:rsidP="00851A55">
                  <w:pPr>
                    <w:jc w:val="center"/>
                    <w:rPr>
                      <w:i/>
                      <w:noProof/>
                      <w:sz w:val="26"/>
                      <w:szCs w:val="26"/>
                    </w:rPr>
                  </w:pPr>
                  <w:r w:rsidRPr="00D00623">
                    <w:rPr>
                      <w:i/>
                      <w:noProof/>
                      <w:sz w:val="26"/>
                      <w:szCs w:val="26"/>
                    </w:rPr>
                    <w:t>(2,0 điểm)</w:t>
                  </w:r>
                </w:p>
              </w:tc>
              <w:tc>
                <w:tcPr>
                  <w:tcW w:w="8764" w:type="dxa"/>
                  <w:tcBorders>
                    <w:top w:val="single" w:sz="4" w:space="0" w:color="auto"/>
                    <w:left w:val="single" w:sz="4" w:space="0" w:color="auto"/>
                    <w:bottom w:val="single" w:sz="4" w:space="0" w:color="auto"/>
                    <w:right w:val="single" w:sz="4" w:space="0" w:color="auto"/>
                  </w:tcBorders>
                  <w:vAlign w:val="center"/>
                </w:tcPr>
                <w:p w:rsidR="00612572" w:rsidRPr="00CD462F" w:rsidRDefault="00612572" w:rsidP="00851A55">
                  <w:pPr>
                    <w:spacing w:line="276" w:lineRule="auto"/>
                    <w:rPr>
                      <w:b/>
                      <w:noProof/>
                      <w:sz w:val="26"/>
                    </w:rPr>
                  </w:pPr>
                  <w:r w:rsidRPr="00CD462F">
                    <w:rPr>
                      <w:b/>
                      <w:noProof/>
                      <w:sz w:val="26"/>
                    </w:rPr>
                    <w:t xml:space="preserve">Cho phương trình : </w:t>
                  </w:r>
                  <w:r w:rsidR="00D94404">
                    <w:rPr>
                      <w:b/>
                      <w:noProof/>
                      <w:position w:val="-10"/>
                    </w:rPr>
                    <w:pict>
                      <v:shape id="_x0000_i2083" type="#_x0000_t75" style="width:155.3pt;height:18.75pt">
                        <v:imagedata r:id="rId1577" o:title=""/>
                      </v:shape>
                    </w:pict>
                  </w:r>
                  <w:r w:rsidRPr="00CD462F">
                    <w:rPr>
                      <w:b/>
                      <w:noProof/>
                      <w:sz w:val="26"/>
                    </w:rPr>
                    <w:t xml:space="preserve">   (1).</w:t>
                  </w:r>
                </w:p>
                <w:p w:rsidR="00612572" w:rsidRPr="00CD462F" w:rsidRDefault="00612572" w:rsidP="00851A55">
                  <w:pPr>
                    <w:rPr>
                      <w:b/>
                      <w:noProof/>
                      <w:sz w:val="26"/>
                      <w:szCs w:val="26"/>
                    </w:rPr>
                  </w:pPr>
                  <w:r w:rsidRPr="00CD462F">
                    <w:rPr>
                      <w:b/>
                      <w:noProof/>
                      <w:sz w:val="26"/>
                      <w:szCs w:val="26"/>
                    </w:rPr>
                    <w:t xml:space="preserve">1/ Giải </w:t>
                  </w:r>
                  <w:r>
                    <w:rPr>
                      <w:b/>
                      <w:noProof/>
                      <w:sz w:val="26"/>
                      <w:szCs w:val="26"/>
                    </w:rPr>
                    <w:t xml:space="preserve">phương trình </w:t>
                  </w:r>
                  <w:r w:rsidRPr="00CD462F">
                    <w:rPr>
                      <w:b/>
                      <w:noProof/>
                      <w:sz w:val="26"/>
                      <w:szCs w:val="26"/>
                    </w:rPr>
                    <w:t xml:space="preserve">(1) </w:t>
                  </w:r>
                  <w:r>
                    <w:rPr>
                      <w:b/>
                      <w:noProof/>
                      <w:sz w:val="26"/>
                      <w:szCs w:val="26"/>
                    </w:rPr>
                    <w:t>khi</w:t>
                  </w:r>
                  <w:r w:rsidRPr="00CD462F">
                    <w:rPr>
                      <w:b/>
                      <w:noProof/>
                      <w:sz w:val="26"/>
                      <w:szCs w:val="26"/>
                    </w:rPr>
                    <w:t xml:space="preserve"> </w:t>
                  </w:r>
                  <w:r w:rsidR="00D94404">
                    <w:rPr>
                      <w:b/>
                      <w:noProof/>
                      <w:position w:val="-4"/>
                      <w:sz w:val="26"/>
                      <w:szCs w:val="26"/>
                    </w:rPr>
                    <w:pict>
                      <v:shape id="_x0000_i2084" type="#_x0000_t75" style="width:33.75pt;height:12.75pt">
                        <v:imagedata r:id="rId1596" o:title=""/>
                      </v:shape>
                    </w:pict>
                  </w:r>
                  <w:r>
                    <w:rPr>
                      <w:b/>
                      <w:noProof/>
                      <w:sz w:val="26"/>
                      <w:szCs w:val="26"/>
                    </w:rPr>
                    <w:t>.</w:t>
                  </w:r>
                  <w:r w:rsidRPr="00CD462F">
                    <w:rPr>
                      <w:b/>
                      <w:noProof/>
                      <w:sz w:val="26"/>
                      <w:szCs w:val="26"/>
                    </w:rPr>
                    <w:t xml:space="preserve"> </w:t>
                  </w:r>
                </w:p>
              </w:tc>
              <w:tc>
                <w:tcPr>
                  <w:tcW w:w="854" w:type="dxa"/>
                  <w:tcBorders>
                    <w:top w:val="single" w:sz="4" w:space="0" w:color="auto"/>
                    <w:left w:val="single" w:sz="4" w:space="0" w:color="auto"/>
                    <w:bottom w:val="single" w:sz="4" w:space="0" w:color="auto"/>
                    <w:right w:val="single" w:sz="4" w:space="0" w:color="auto"/>
                  </w:tcBorders>
                  <w:vAlign w:val="center"/>
                </w:tcPr>
                <w:p w:rsidR="00612572" w:rsidRPr="000573B7" w:rsidRDefault="00612572" w:rsidP="00851A55">
                  <w:pPr>
                    <w:jc w:val="center"/>
                    <w:rPr>
                      <w:b/>
                      <w:i/>
                      <w:noProof/>
                      <w:sz w:val="26"/>
                      <w:szCs w:val="26"/>
                    </w:rPr>
                  </w:pPr>
                  <w:r>
                    <w:rPr>
                      <w:b/>
                      <w:i/>
                      <w:noProof/>
                      <w:sz w:val="26"/>
                      <w:szCs w:val="26"/>
                    </w:rPr>
                    <w:t>0,5</w:t>
                  </w:r>
                </w:p>
              </w:tc>
            </w:tr>
            <w:tr w:rsidR="00612572" w:rsidRPr="00D00623" w:rsidTr="00851A55">
              <w:trPr>
                <w:trHeight w:val="462"/>
                <w:jc w:val="center"/>
              </w:trPr>
              <w:tc>
                <w:tcPr>
                  <w:tcW w:w="956" w:type="dxa"/>
                  <w:vMerge/>
                  <w:vAlign w:val="center"/>
                </w:tcPr>
                <w:p w:rsidR="00612572" w:rsidRPr="00D00623" w:rsidRDefault="00612572" w:rsidP="00851A55">
                  <w:pPr>
                    <w:jc w:val="center"/>
                    <w:rPr>
                      <w:b/>
                      <w:noProof/>
                      <w:sz w:val="26"/>
                      <w:szCs w:val="26"/>
                    </w:rPr>
                  </w:pPr>
                </w:p>
              </w:tc>
              <w:tc>
                <w:tcPr>
                  <w:tcW w:w="8764" w:type="dxa"/>
                  <w:tcBorders>
                    <w:top w:val="single" w:sz="4" w:space="0" w:color="auto"/>
                    <w:bottom w:val="dashSmallGap" w:sz="4" w:space="0" w:color="auto"/>
                  </w:tcBorders>
                  <w:vAlign w:val="center"/>
                </w:tcPr>
                <w:p w:rsidR="00612572" w:rsidRPr="0073189C" w:rsidRDefault="00612572" w:rsidP="00851A55">
                  <w:pPr>
                    <w:rPr>
                      <w:noProof/>
                      <w:sz w:val="26"/>
                      <w:szCs w:val="26"/>
                    </w:rPr>
                  </w:pPr>
                  <w:r>
                    <w:rPr>
                      <w:noProof/>
                      <w:sz w:val="26"/>
                      <w:szCs w:val="26"/>
                    </w:rPr>
                    <w:t xml:space="preserve">Với </w:t>
                  </w:r>
                  <w:r w:rsidR="00D94404">
                    <w:rPr>
                      <w:noProof/>
                      <w:position w:val="-4"/>
                      <w:sz w:val="26"/>
                      <w:szCs w:val="26"/>
                    </w:rPr>
                    <w:pict>
                      <v:shape id="_x0000_i2085" type="#_x0000_t75" style="width:33.75pt;height:12.75pt">
                        <v:imagedata r:id="rId1597" o:title=""/>
                      </v:shape>
                    </w:pict>
                  </w:r>
                  <w:r>
                    <w:rPr>
                      <w:noProof/>
                      <w:sz w:val="26"/>
                      <w:szCs w:val="26"/>
                    </w:rPr>
                    <w:t xml:space="preserve"> ta được PT </w:t>
                  </w:r>
                  <w:r w:rsidR="00D94404">
                    <w:rPr>
                      <w:noProof/>
                      <w:position w:val="-6"/>
                      <w:sz w:val="26"/>
                      <w:szCs w:val="26"/>
                    </w:rPr>
                    <w:pict>
                      <v:shape id="_x0000_i2086" type="#_x0000_t75" style="width:78.7pt;height:17.25pt">
                        <v:imagedata r:id="rId1598" o:title=""/>
                      </v:shape>
                    </w:pict>
                  </w:r>
                  <w:r>
                    <w:rPr>
                      <w:noProof/>
                      <w:sz w:val="26"/>
                      <w:szCs w:val="26"/>
                    </w:rPr>
                    <w:t xml:space="preserve"> </w:t>
                  </w:r>
                </w:p>
              </w:tc>
              <w:tc>
                <w:tcPr>
                  <w:tcW w:w="854" w:type="dxa"/>
                  <w:tcBorders>
                    <w:top w:val="single" w:sz="4" w:space="0" w:color="auto"/>
                    <w:bottom w:val="dashSmallGap" w:sz="4" w:space="0" w:color="auto"/>
                  </w:tcBorders>
                  <w:vAlign w:val="center"/>
                </w:tcPr>
                <w:p w:rsidR="00612572" w:rsidRPr="0073189C" w:rsidRDefault="00612572" w:rsidP="00851A55">
                  <w:pPr>
                    <w:jc w:val="center"/>
                    <w:rPr>
                      <w:noProof/>
                      <w:sz w:val="26"/>
                      <w:szCs w:val="26"/>
                    </w:rPr>
                  </w:pPr>
                  <w:r>
                    <w:rPr>
                      <w:noProof/>
                      <w:sz w:val="26"/>
                      <w:szCs w:val="26"/>
                    </w:rPr>
                    <w:t>0,25</w:t>
                  </w:r>
                </w:p>
              </w:tc>
            </w:tr>
            <w:tr w:rsidR="00612572" w:rsidRPr="00D00623" w:rsidTr="00851A55">
              <w:trPr>
                <w:trHeight w:val="462"/>
                <w:jc w:val="center"/>
              </w:trPr>
              <w:tc>
                <w:tcPr>
                  <w:tcW w:w="956" w:type="dxa"/>
                  <w:vMerge/>
                  <w:vAlign w:val="center"/>
                </w:tcPr>
                <w:p w:rsidR="00612572" w:rsidRPr="00D00623" w:rsidRDefault="00612572" w:rsidP="00851A55">
                  <w:pPr>
                    <w:jc w:val="center"/>
                    <w:rPr>
                      <w:b/>
                      <w:noProof/>
                      <w:sz w:val="26"/>
                      <w:szCs w:val="26"/>
                    </w:rPr>
                  </w:pPr>
                </w:p>
              </w:tc>
              <w:tc>
                <w:tcPr>
                  <w:tcW w:w="8764" w:type="dxa"/>
                  <w:tcBorders>
                    <w:bottom w:val="single" w:sz="4" w:space="0" w:color="auto"/>
                  </w:tcBorders>
                  <w:vAlign w:val="center"/>
                </w:tcPr>
                <w:p w:rsidR="00612572" w:rsidRPr="0073189C" w:rsidRDefault="00612572" w:rsidP="00851A55">
                  <w:pPr>
                    <w:rPr>
                      <w:noProof/>
                      <w:sz w:val="26"/>
                      <w:szCs w:val="26"/>
                    </w:rPr>
                  </w:pPr>
                  <w:r>
                    <w:rPr>
                      <w:noProof/>
                      <w:sz w:val="26"/>
                      <w:szCs w:val="26"/>
                    </w:rPr>
                    <w:t xml:space="preserve">PT có hai nghiệm </w:t>
                  </w:r>
                  <w:r w:rsidR="00D94404">
                    <w:rPr>
                      <w:noProof/>
                      <w:position w:val="-12"/>
                      <w:sz w:val="26"/>
                      <w:szCs w:val="26"/>
                    </w:rPr>
                    <w:pict>
                      <v:shape id="_x0000_i2087" type="#_x0000_t75" style="width:69pt;height:18pt">
                        <v:imagedata r:id="rId1599" o:title=""/>
                      </v:shape>
                    </w:pict>
                  </w:r>
                  <w:r>
                    <w:rPr>
                      <w:noProof/>
                      <w:sz w:val="26"/>
                      <w:szCs w:val="26"/>
                    </w:rPr>
                    <w:t xml:space="preserve">. </w:t>
                  </w:r>
                </w:p>
              </w:tc>
              <w:tc>
                <w:tcPr>
                  <w:tcW w:w="854" w:type="dxa"/>
                  <w:tcBorders>
                    <w:bottom w:val="single" w:sz="4" w:space="0" w:color="auto"/>
                  </w:tcBorders>
                  <w:vAlign w:val="center"/>
                </w:tcPr>
                <w:p w:rsidR="00612572" w:rsidRPr="0073189C" w:rsidRDefault="00612572" w:rsidP="00851A55">
                  <w:pPr>
                    <w:jc w:val="center"/>
                    <w:rPr>
                      <w:noProof/>
                      <w:sz w:val="26"/>
                      <w:szCs w:val="26"/>
                    </w:rPr>
                  </w:pPr>
                  <w:r>
                    <w:rPr>
                      <w:noProof/>
                      <w:sz w:val="26"/>
                      <w:szCs w:val="26"/>
                    </w:rPr>
                    <w:t>0,25</w:t>
                  </w:r>
                </w:p>
              </w:tc>
            </w:tr>
            <w:tr w:rsidR="00612572" w:rsidRPr="00D00623" w:rsidTr="00851A55">
              <w:trPr>
                <w:trHeight w:val="462"/>
                <w:jc w:val="center"/>
              </w:trPr>
              <w:tc>
                <w:tcPr>
                  <w:tcW w:w="956" w:type="dxa"/>
                  <w:vMerge/>
                  <w:tcBorders>
                    <w:right w:val="single" w:sz="4" w:space="0" w:color="auto"/>
                  </w:tcBorders>
                  <w:vAlign w:val="center"/>
                </w:tcPr>
                <w:p w:rsidR="00612572" w:rsidRPr="00D00623" w:rsidRDefault="00612572" w:rsidP="00851A55">
                  <w:pPr>
                    <w:jc w:val="center"/>
                    <w:rPr>
                      <w:b/>
                      <w:noProof/>
                      <w:sz w:val="26"/>
                      <w:szCs w:val="26"/>
                    </w:rPr>
                  </w:pPr>
                </w:p>
              </w:tc>
              <w:tc>
                <w:tcPr>
                  <w:tcW w:w="8764" w:type="dxa"/>
                  <w:tcBorders>
                    <w:top w:val="single" w:sz="4" w:space="0" w:color="auto"/>
                    <w:left w:val="single" w:sz="4" w:space="0" w:color="auto"/>
                    <w:bottom w:val="single" w:sz="4" w:space="0" w:color="auto"/>
                    <w:right w:val="single" w:sz="4" w:space="0" w:color="auto"/>
                  </w:tcBorders>
                  <w:vAlign w:val="center"/>
                </w:tcPr>
                <w:p w:rsidR="00612572" w:rsidRPr="00CD462F" w:rsidRDefault="00612572" w:rsidP="00851A55">
                  <w:pPr>
                    <w:spacing w:line="276" w:lineRule="auto"/>
                    <w:rPr>
                      <w:b/>
                      <w:noProof/>
                      <w:sz w:val="26"/>
                    </w:rPr>
                  </w:pPr>
                  <w:r w:rsidRPr="00CD462F">
                    <w:rPr>
                      <w:b/>
                      <w:noProof/>
                      <w:sz w:val="26"/>
                    </w:rPr>
                    <w:t>2/ Chứng minh rằng phương trình (1) luôn có nghiệm với mọi giá trị của m.</w:t>
                  </w:r>
                </w:p>
              </w:tc>
              <w:tc>
                <w:tcPr>
                  <w:tcW w:w="854" w:type="dxa"/>
                  <w:tcBorders>
                    <w:top w:val="single" w:sz="4" w:space="0" w:color="auto"/>
                    <w:left w:val="single" w:sz="4" w:space="0" w:color="auto"/>
                    <w:bottom w:val="single" w:sz="4" w:space="0" w:color="auto"/>
                    <w:right w:val="single" w:sz="4" w:space="0" w:color="auto"/>
                  </w:tcBorders>
                  <w:vAlign w:val="center"/>
                </w:tcPr>
                <w:p w:rsidR="00612572" w:rsidRPr="00B175BF" w:rsidRDefault="00612572" w:rsidP="00851A55">
                  <w:pPr>
                    <w:jc w:val="center"/>
                    <w:rPr>
                      <w:b/>
                      <w:i/>
                      <w:noProof/>
                      <w:sz w:val="26"/>
                      <w:szCs w:val="26"/>
                    </w:rPr>
                  </w:pPr>
                  <w:r>
                    <w:rPr>
                      <w:b/>
                      <w:i/>
                      <w:noProof/>
                      <w:sz w:val="26"/>
                      <w:szCs w:val="26"/>
                    </w:rPr>
                    <w:t>0,75</w:t>
                  </w:r>
                </w:p>
              </w:tc>
            </w:tr>
            <w:tr w:rsidR="00612572" w:rsidRPr="00D00623" w:rsidTr="00851A55">
              <w:trPr>
                <w:trHeight w:val="462"/>
                <w:jc w:val="center"/>
              </w:trPr>
              <w:tc>
                <w:tcPr>
                  <w:tcW w:w="956" w:type="dxa"/>
                  <w:vMerge/>
                  <w:vAlign w:val="center"/>
                </w:tcPr>
                <w:p w:rsidR="00612572" w:rsidRPr="00D00623" w:rsidRDefault="00612572" w:rsidP="00851A55">
                  <w:pPr>
                    <w:jc w:val="center"/>
                    <w:rPr>
                      <w:b/>
                      <w:noProof/>
                      <w:sz w:val="26"/>
                      <w:szCs w:val="26"/>
                    </w:rPr>
                  </w:pPr>
                </w:p>
              </w:tc>
              <w:tc>
                <w:tcPr>
                  <w:tcW w:w="8764" w:type="dxa"/>
                  <w:tcBorders>
                    <w:top w:val="single" w:sz="4" w:space="0" w:color="auto"/>
                    <w:bottom w:val="dashSmallGap" w:sz="4" w:space="0" w:color="auto"/>
                  </w:tcBorders>
                  <w:vAlign w:val="center"/>
                </w:tcPr>
                <w:p w:rsidR="00612572" w:rsidRPr="00CD462F" w:rsidRDefault="00612572" w:rsidP="00851A55">
                  <w:pPr>
                    <w:rPr>
                      <w:noProof/>
                      <w:sz w:val="26"/>
                      <w:szCs w:val="26"/>
                    </w:rPr>
                  </w:pPr>
                  <w:r w:rsidRPr="00D00623">
                    <w:rPr>
                      <w:noProof/>
                      <w:sz w:val="26"/>
                      <w:szCs w:val="26"/>
                    </w:rPr>
                    <w:t>Với m = 0 PT (1) là 2x – 2 = 0  PT có nghiệm x = 1</w:t>
                  </w:r>
                  <w:r>
                    <w:rPr>
                      <w:noProof/>
                      <w:sz w:val="26"/>
                      <w:szCs w:val="26"/>
                    </w:rPr>
                    <w:t>.</w:t>
                  </w:r>
                </w:p>
              </w:tc>
              <w:tc>
                <w:tcPr>
                  <w:tcW w:w="854" w:type="dxa"/>
                  <w:tcBorders>
                    <w:top w:val="single" w:sz="4" w:space="0" w:color="auto"/>
                    <w:bottom w:val="dashSmallGap" w:sz="4" w:space="0" w:color="auto"/>
                  </w:tcBorders>
                  <w:vAlign w:val="center"/>
                </w:tcPr>
                <w:p w:rsidR="00612572" w:rsidRPr="00D00623" w:rsidRDefault="00612572" w:rsidP="00851A55">
                  <w:pPr>
                    <w:jc w:val="center"/>
                    <w:rPr>
                      <w:noProof/>
                      <w:sz w:val="26"/>
                      <w:szCs w:val="26"/>
                    </w:rPr>
                  </w:pPr>
                  <w:r>
                    <w:rPr>
                      <w:noProof/>
                      <w:sz w:val="26"/>
                      <w:szCs w:val="26"/>
                    </w:rPr>
                    <w:t>0,25</w:t>
                  </w:r>
                </w:p>
              </w:tc>
            </w:tr>
            <w:tr w:rsidR="00612572" w:rsidRPr="00D00623" w:rsidTr="00851A55">
              <w:trPr>
                <w:trHeight w:val="462"/>
                <w:jc w:val="center"/>
              </w:trPr>
              <w:tc>
                <w:tcPr>
                  <w:tcW w:w="956" w:type="dxa"/>
                  <w:vMerge/>
                  <w:vAlign w:val="center"/>
                </w:tcPr>
                <w:p w:rsidR="00612572" w:rsidRPr="00D00623" w:rsidRDefault="00612572" w:rsidP="00851A55">
                  <w:pPr>
                    <w:jc w:val="center"/>
                    <w:rPr>
                      <w:b/>
                      <w:noProof/>
                      <w:sz w:val="26"/>
                      <w:szCs w:val="26"/>
                    </w:rPr>
                  </w:pPr>
                </w:p>
              </w:tc>
              <w:tc>
                <w:tcPr>
                  <w:tcW w:w="8764" w:type="dxa"/>
                  <w:tcBorders>
                    <w:bottom w:val="dashSmallGap" w:sz="4" w:space="0" w:color="auto"/>
                  </w:tcBorders>
                  <w:vAlign w:val="center"/>
                </w:tcPr>
                <w:p w:rsidR="00612572" w:rsidRPr="000573B7" w:rsidRDefault="00612572" w:rsidP="00851A55">
                  <w:pPr>
                    <w:rPr>
                      <w:noProof/>
                      <w:sz w:val="26"/>
                      <w:szCs w:val="26"/>
                    </w:rPr>
                  </w:pPr>
                  <w:r>
                    <w:rPr>
                      <w:noProof/>
                      <w:sz w:val="26"/>
                      <w:szCs w:val="26"/>
                    </w:rPr>
                    <w:t xml:space="preserve">Với </w:t>
                  </w:r>
                  <w:r w:rsidR="00D94404">
                    <w:rPr>
                      <w:noProof/>
                      <w:position w:val="-6"/>
                      <w:sz w:val="26"/>
                      <w:szCs w:val="26"/>
                    </w:rPr>
                    <w:pict>
                      <v:shape id="_x0000_i2088" type="#_x0000_t75" style="width:33.75pt;height:14.25pt">
                        <v:imagedata r:id="rId1600" o:title=""/>
                      </v:shape>
                    </w:pict>
                  </w:r>
                  <w:r>
                    <w:rPr>
                      <w:noProof/>
                      <w:sz w:val="26"/>
                      <w:szCs w:val="26"/>
                    </w:rPr>
                    <w:t xml:space="preserve">, </w:t>
                  </w:r>
                  <w:r w:rsidRPr="00D00623">
                    <w:rPr>
                      <w:noProof/>
                      <w:sz w:val="26"/>
                      <w:szCs w:val="26"/>
                    </w:rPr>
                    <w:t xml:space="preserve"> </w:t>
                  </w:r>
                  <w:r w:rsidR="00D94404">
                    <w:rPr>
                      <w:noProof/>
                      <w:position w:val="-6"/>
                      <w:sz w:val="26"/>
                      <w:szCs w:val="26"/>
                    </w:rPr>
                    <w:pict>
                      <v:shape id="_x0000_i2089" type="#_x0000_t75" style="width:158.25pt;height:17.25pt">
                        <v:imagedata r:id="rId1601" o:title=""/>
                      </v:shape>
                    </w:pict>
                  </w:r>
                </w:p>
              </w:tc>
              <w:tc>
                <w:tcPr>
                  <w:tcW w:w="854" w:type="dxa"/>
                  <w:tcBorders>
                    <w:bottom w:val="dashSmallGap" w:sz="4" w:space="0" w:color="auto"/>
                  </w:tcBorders>
                  <w:vAlign w:val="center"/>
                </w:tcPr>
                <w:p w:rsidR="00612572" w:rsidRPr="00D00623" w:rsidRDefault="00612572" w:rsidP="00851A55">
                  <w:pPr>
                    <w:jc w:val="center"/>
                    <w:rPr>
                      <w:noProof/>
                      <w:sz w:val="26"/>
                      <w:szCs w:val="26"/>
                    </w:rPr>
                  </w:pPr>
                  <w:r>
                    <w:rPr>
                      <w:noProof/>
                      <w:sz w:val="26"/>
                      <w:szCs w:val="26"/>
                    </w:rPr>
                    <w:t>0,25</w:t>
                  </w:r>
                </w:p>
              </w:tc>
            </w:tr>
            <w:tr w:rsidR="00612572" w:rsidRPr="00D00623" w:rsidTr="00851A55">
              <w:trPr>
                <w:trHeight w:val="944"/>
                <w:jc w:val="center"/>
              </w:trPr>
              <w:tc>
                <w:tcPr>
                  <w:tcW w:w="956" w:type="dxa"/>
                  <w:vMerge/>
                  <w:vAlign w:val="center"/>
                </w:tcPr>
                <w:p w:rsidR="00612572" w:rsidRPr="00D00623" w:rsidRDefault="00612572" w:rsidP="00851A55">
                  <w:pPr>
                    <w:jc w:val="center"/>
                    <w:rPr>
                      <w:b/>
                      <w:noProof/>
                      <w:sz w:val="26"/>
                      <w:szCs w:val="26"/>
                    </w:rPr>
                  </w:pPr>
                </w:p>
              </w:tc>
              <w:tc>
                <w:tcPr>
                  <w:tcW w:w="8764" w:type="dxa"/>
                  <w:vAlign w:val="center"/>
                </w:tcPr>
                <w:p w:rsidR="00612572" w:rsidRPr="00D00623" w:rsidRDefault="00612572" w:rsidP="00851A55">
                  <w:pPr>
                    <w:rPr>
                      <w:noProof/>
                      <w:sz w:val="26"/>
                      <w:szCs w:val="26"/>
                    </w:rPr>
                  </w:pPr>
                  <w:r>
                    <w:rPr>
                      <w:noProof/>
                      <w:sz w:val="26"/>
                      <w:szCs w:val="26"/>
                    </w:rPr>
                    <w:t xml:space="preserve">                         </w:t>
                  </w:r>
                  <w:r w:rsidRPr="00D00623">
                    <w:rPr>
                      <w:noProof/>
                      <w:sz w:val="26"/>
                      <w:szCs w:val="26"/>
                    </w:rPr>
                    <w:t>= m</w:t>
                  </w:r>
                  <w:r w:rsidRPr="00D00623">
                    <w:rPr>
                      <w:noProof/>
                      <w:sz w:val="26"/>
                      <w:szCs w:val="26"/>
                      <w:vertAlign w:val="superscript"/>
                    </w:rPr>
                    <w:t>2</w:t>
                  </w:r>
                  <w:r w:rsidRPr="00D00623">
                    <w:rPr>
                      <w:noProof/>
                      <w:sz w:val="26"/>
                      <w:szCs w:val="26"/>
                    </w:rPr>
                    <w:t xml:space="preserve"> – 2m + 1</w:t>
                  </w:r>
                </w:p>
                <w:p w:rsidR="00612572" w:rsidRDefault="00612572" w:rsidP="00851A55">
                  <w:pPr>
                    <w:rPr>
                      <w:noProof/>
                      <w:sz w:val="26"/>
                      <w:szCs w:val="26"/>
                    </w:rPr>
                  </w:pPr>
                  <w:r>
                    <w:rPr>
                      <w:noProof/>
                      <w:sz w:val="26"/>
                      <w:szCs w:val="26"/>
                    </w:rPr>
                    <w:t xml:space="preserve">                         </w:t>
                  </w:r>
                  <w:r w:rsidRPr="00D00623">
                    <w:rPr>
                      <w:noProof/>
                      <w:sz w:val="26"/>
                      <w:szCs w:val="26"/>
                    </w:rPr>
                    <w:t>= (m – 1)</w:t>
                  </w:r>
                  <w:r w:rsidRPr="00D00623">
                    <w:rPr>
                      <w:noProof/>
                      <w:sz w:val="26"/>
                      <w:szCs w:val="26"/>
                      <w:vertAlign w:val="superscript"/>
                    </w:rPr>
                    <w:t>2</w:t>
                  </w:r>
                  <w:r w:rsidRPr="00D00623">
                    <w:rPr>
                      <w:noProof/>
                      <w:sz w:val="26"/>
                      <w:szCs w:val="26"/>
                    </w:rPr>
                    <w:t xml:space="preserve"> ≥ 0  </w:t>
                  </w:r>
                  <w:r w:rsidR="00D94404">
                    <w:rPr>
                      <w:noProof/>
                      <w:position w:val="-10"/>
                      <w:sz w:val="26"/>
                      <w:szCs w:val="26"/>
                    </w:rPr>
                    <w:pict>
                      <v:shape id="_x0000_i2090" type="#_x0000_t75" style="width:9pt;height:17.25pt">
                        <v:imagedata r:id="rId1344" o:title=""/>
                      </v:shape>
                    </w:pict>
                  </w:r>
                  <w:r w:rsidRPr="00D00623">
                    <w:rPr>
                      <w:noProof/>
                      <w:sz w:val="26"/>
                      <w:szCs w:val="26"/>
                    </w:rPr>
                    <w:t xml:space="preserve">với mọi </w:t>
                  </w:r>
                  <w:r w:rsidR="00D94404">
                    <w:rPr>
                      <w:noProof/>
                      <w:position w:val="-6"/>
                      <w:sz w:val="26"/>
                      <w:szCs w:val="26"/>
                    </w:rPr>
                    <w:pict>
                      <v:shape id="_x0000_i2091" type="#_x0000_t75" style="width:33.75pt;height:14.25pt">
                        <v:imagedata r:id="rId1602" o:title=""/>
                      </v:shape>
                    </w:pict>
                  </w:r>
                  <w:r>
                    <w:rPr>
                      <w:noProof/>
                      <w:sz w:val="26"/>
                      <w:szCs w:val="26"/>
                    </w:rPr>
                    <w:t xml:space="preserve">. </w:t>
                  </w:r>
                </w:p>
                <w:p w:rsidR="00612572" w:rsidRPr="00CD462F" w:rsidRDefault="00D94404" w:rsidP="00851A55">
                  <w:pPr>
                    <w:rPr>
                      <w:noProof/>
                      <w:sz w:val="26"/>
                      <w:szCs w:val="26"/>
                    </w:rPr>
                  </w:pPr>
                  <w:r>
                    <w:rPr>
                      <w:noProof/>
                      <w:position w:val="-6"/>
                      <w:sz w:val="26"/>
                      <w:szCs w:val="26"/>
                    </w:rPr>
                    <w:pict>
                      <v:shape id="_x0000_i2092" type="#_x0000_t75" style="width:35.25pt;height:14.25pt">
                        <v:imagedata r:id="rId1603" o:title=""/>
                      </v:shape>
                    </w:pict>
                  </w:r>
                  <w:r w:rsidR="00612572" w:rsidRPr="00D00623">
                    <w:rPr>
                      <w:noProof/>
                      <w:sz w:val="26"/>
                      <w:szCs w:val="26"/>
                    </w:rPr>
                    <w:t xml:space="preserve"> luôn có nghiệm với mọi m</w:t>
                  </w:r>
                  <w:r w:rsidR="00612572">
                    <w:rPr>
                      <w:noProof/>
                      <w:sz w:val="26"/>
                      <w:szCs w:val="26"/>
                    </w:rPr>
                    <w:t>.</w:t>
                  </w:r>
                </w:p>
              </w:tc>
              <w:tc>
                <w:tcPr>
                  <w:tcW w:w="854" w:type="dxa"/>
                  <w:vAlign w:val="center"/>
                </w:tcPr>
                <w:p w:rsidR="00612572" w:rsidRPr="00D00623" w:rsidRDefault="00612572" w:rsidP="00851A55">
                  <w:pPr>
                    <w:jc w:val="center"/>
                    <w:rPr>
                      <w:noProof/>
                      <w:sz w:val="26"/>
                      <w:szCs w:val="26"/>
                    </w:rPr>
                  </w:pPr>
                  <w:r>
                    <w:rPr>
                      <w:noProof/>
                      <w:sz w:val="26"/>
                      <w:szCs w:val="26"/>
                    </w:rPr>
                    <w:t>0,25</w:t>
                  </w:r>
                </w:p>
              </w:tc>
            </w:tr>
            <w:tr w:rsidR="00612572" w:rsidRPr="00D00623" w:rsidTr="00851A55">
              <w:trPr>
                <w:trHeight w:val="462"/>
                <w:jc w:val="center"/>
              </w:trPr>
              <w:tc>
                <w:tcPr>
                  <w:tcW w:w="956" w:type="dxa"/>
                  <w:vMerge/>
                  <w:vAlign w:val="center"/>
                </w:tcPr>
                <w:p w:rsidR="00612572" w:rsidRPr="00D00623" w:rsidRDefault="00612572" w:rsidP="00851A55">
                  <w:pPr>
                    <w:jc w:val="center"/>
                    <w:rPr>
                      <w:b/>
                      <w:noProof/>
                      <w:sz w:val="26"/>
                      <w:szCs w:val="26"/>
                    </w:rPr>
                  </w:pPr>
                </w:p>
              </w:tc>
              <w:tc>
                <w:tcPr>
                  <w:tcW w:w="8764" w:type="dxa"/>
                  <w:tcBorders>
                    <w:bottom w:val="single" w:sz="4" w:space="0" w:color="auto"/>
                  </w:tcBorders>
                  <w:vAlign w:val="center"/>
                </w:tcPr>
                <w:p w:rsidR="00612572" w:rsidRPr="00CD462F" w:rsidRDefault="00612572" w:rsidP="00851A55">
                  <w:pPr>
                    <w:rPr>
                      <w:b/>
                      <w:noProof/>
                      <w:sz w:val="26"/>
                    </w:rPr>
                  </w:pPr>
                  <w:r w:rsidRPr="00CD462F">
                    <w:rPr>
                      <w:b/>
                      <w:noProof/>
                      <w:sz w:val="26"/>
                    </w:rPr>
                    <w:t>3/ Tìm giá trị của m để phương trình (1) có các nghiệm là nghiệm nguyên.</w:t>
                  </w:r>
                </w:p>
              </w:tc>
              <w:tc>
                <w:tcPr>
                  <w:tcW w:w="854" w:type="dxa"/>
                  <w:tcBorders>
                    <w:bottom w:val="single" w:sz="4" w:space="0" w:color="auto"/>
                  </w:tcBorders>
                  <w:vAlign w:val="center"/>
                </w:tcPr>
                <w:p w:rsidR="00612572" w:rsidRPr="00B175BF" w:rsidRDefault="00612572" w:rsidP="00851A55">
                  <w:pPr>
                    <w:jc w:val="center"/>
                    <w:rPr>
                      <w:b/>
                      <w:i/>
                      <w:noProof/>
                      <w:sz w:val="26"/>
                      <w:szCs w:val="26"/>
                    </w:rPr>
                  </w:pPr>
                  <w:r w:rsidRPr="00B175BF">
                    <w:rPr>
                      <w:b/>
                      <w:i/>
                      <w:noProof/>
                      <w:sz w:val="26"/>
                      <w:szCs w:val="26"/>
                    </w:rPr>
                    <w:t>0,</w:t>
                  </w:r>
                  <w:r>
                    <w:rPr>
                      <w:b/>
                      <w:i/>
                      <w:noProof/>
                      <w:sz w:val="26"/>
                      <w:szCs w:val="26"/>
                    </w:rPr>
                    <w:t>7</w:t>
                  </w:r>
                  <w:r w:rsidRPr="00B175BF">
                    <w:rPr>
                      <w:b/>
                      <w:i/>
                      <w:noProof/>
                      <w:sz w:val="26"/>
                      <w:szCs w:val="26"/>
                    </w:rPr>
                    <w:t>5</w:t>
                  </w:r>
                </w:p>
              </w:tc>
            </w:tr>
            <w:tr w:rsidR="00612572" w:rsidRPr="00D00623" w:rsidTr="00851A55">
              <w:trPr>
                <w:trHeight w:val="462"/>
                <w:jc w:val="center"/>
              </w:trPr>
              <w:tc>
                <w:tcPr>
                  <w:tcW w:w="956" w:type="dxa"/>
                  <w:vMerge/>
                  <w:vAlign w:val="center"/>
                </w:tcPr>
                <w:p w:rsidR="00612572" w:rsidRPr="00D00623" w:rsidRDefault="00612572" w:rsidP="00851A55">
                  <w:pPr>
                    <w:jc w:val="center"/>
                    <w:rPr>
                      <w:b/>
                      <w:noProof/>
                      <w:sz w:val="26"/>
                      <w:szCs w:val="26"/>
                    </w:rPr>
                  </w:pPr>
                </w:p>
              </w:tc>
              <w:tc>
                <w:tcPr>
                  <w:tcW w:w="8764" w:type="dxa"/>
                  <w:tcBorders>
                    <w:top w:val="single" w:sz="4" w:space="0" w:color="auto"/>
                    <w:bottom w:val="dashSmallGap" w:sz="4" w:space="0" w:color="auto"/>
                  </w:tcBorders>
                  <w:vAlign w:val="center"/>
                </w:tcPr>
                <w:p w:rsidR="00612572" w:rsidRPr="000573B7" w:rsidRDefault="00612572" w:rsidP="00851A55">
                  <w:pPr>
                    <w:rPr>
                      <w:noProof/>
                      <w:sz w:val="26"/>
                      <w:szCs w:val="26"/>
                    </w:rPr>
                  </w:pPr>
                  <w:r>
                    <w:rPr>
                      <w:noProof/>
                      <w:sz w:val="26"/>
                      <w:szCs w:val="26"/>
                    </w:rPr>
                    <w:t xml:space="preserve">Với </w:t>
                  </w:r>
                  <w:r w:rsidR="00D94404">
                    <w:rPr>
                      <w:noProof/>
                      <w:position w:val="-6"/>
                      <w:sz w:val="26"/>
                      <w:szCs w:val="26"/>
                    </w:rPr>
                    <w:pict>
                      <v:shape id="_x0000_i2093" type="#_x0000_t75" style="width:33.75pt;height:14.25pt">
                        <v:imagedata r:id="rId1604" o:title=""/>
                      </v:shape>
                    </w:pict>
                  </w:r>
                  <w:r>
                    <w:rPr>
                      <w:noProof/>
                      <w:sz w:val="26"/>
                      <w:szCs w:val="26"/>
                    </w:rPr>
                    <w:t xml:space="preserve">, (1) có nghiệm </w:t>
                  </w:r>
                  <w:r w:rsidR="00D94404">
                    <w:rPr>
                      <w:noProof/>
                      <w:position w:val="-4"/>
                      <w:sz w:val="26"/>
                      <w:szCs w:val="26"/>
                    </w:rPr>
                    <w:pict>
                      <v:shape id="_x0000_i2094" type="#_x0000_t75" style="width:27.75pt;height:12.75pt">
                        <v:imagedata r:id="rId1605" o:title=""/>
                      </v:shape>
                    </w:pict>
                  </w:r>
                  <w:r>
                    <w:rPr>
                      <w:noProof/>
                      <w:sz w:val="26"/>
                      <w:szCs w:val="26"/>
                    </w:rPr>
                    <w:t xml:space="preserve"> (thỏa mãn).</w:t>
                  </w:r>
                </w:p>
              </w:tc>
              <w:tc>
                <w:tcPr>
                  <w:tcW w:w="854" w:type="dxa"/>
                  <w:tcBorders>
                    <w:top w:val="single" w:sz="4" w:space="0" w:color="auto"/>
                    <w:bottom w:val="dashSmallGap" w:sz="4" w:space="0" w:color="auto"/>
                  </w:tcBorders>
                  <w:vAlign w:val="center"/>
                </w:tcPr>
                <w:p w:rsidR="00612572" w:rsidRPr="00D00623" w:rsidRDefault="00612572" w:rsidP="00851A55">
                  <w:pPr>
                    <w:jc w:val="center"/>
                    <w:rPr>
                      <w:noProof/>
                      <w:sz w:val="26"/>
                      <w:szCs w:val="26"/>
                    </w:rPr>
                  </w:pPr>
                  <w:r>
                    <w:rPr>
                      <w:noProof/>
                      <w:sz w:val="26"/>
                      <w:szCs w:val="26"/>
                    </w:rPr>
                    <w:t>0,25</w:t>
                  </w:r>
                </w:p>
              </w:tc>
            </w:tr>
            <w:tr w:rsidR="00612572" w:rsidRPr="00D00623" w:rsidTr="00851A55">
              <w:trPr>
                <w:trHeight w:val="462"/>
                <w:jc w:val="center"/>
              </w:trPr>
              <w:tc>
                <w:tcPr>
                  <w:tcW w:w="956" w:type="dxa"/>
                  <w:vMerge/>
                  <w:vAlign w:val="center"/>
                </w:tcPr>
                <w:p w:rsidR="00612572" w:rsidRPr="00D00623" w:rsidRDefault="00612572" w:rsidP="00851A55">
                  <w:pPr>
                    <w:jc w:val="center"/>
                    <w:rPr>
                      <w:b/>
                      <w:noProof/>
                      <w:sz w:val="26"/>
                      <w:szCs w:val="26"/>
                    </w:rPr>
                  </w:pPr>
                </w:p>
              </w:tc>
              <w:tc>
                <w:tcPr>
                  <w:tcW w:w="8764" w:type="dxa"/>
                  <w:tcBorders>
                    <w:top w:val="single" w:sz="4" w:space="0" w:color="auto"/>
                    <w:bottom w:val="dashSmallGap" w:sz="4" w:space="0" w:color="auto"/>
                  </w:tcBorders>
                  <w:vAlign w:val="center"/>
                </w:tcPr>
                <w:p w:rsidR="00612572" w:rsidRDefault="00612572" w:rsidP="00851A55">
                  <w:pPr>
                    <w:rPr>
                      <w:noProof/>
                      <w:sz w:val="26"/>
                      <w:szCs w:val="26"/>
                    </w:rPr>
                  </w:pPr>
                  <w:r>
                    <w:rPr>
                      <w:noProof/>
                      <w:sz w:val="26"/>
                      <w:szCs w:val="26"/>
                    </w:rPr>
                    <w:t xml:space="preserve">Với </w:t>
                  </w:r>
                  <w:r w:rsidR="00D94404">
                    <w:rPr>
                      <w:noProof/>
                      <w:position w:val="-6"/>
                      <w:sz w:val="26"/>
                      <w:szCs w:val="26"/>
                    </w:rPr>
                    <w:pict>
                      <v:shape id="_x0000_i2095" type="#_x0000_t75" style="width:33.75pt;height:14.25pt">
                        <v:imagedata r:id="rId1606" o:title=""/>
                      </v:shape>
                    </w:pict>
                  </w:r>
                  <w:r>
                    <w:rPr>
                      <w:noProof/>
                      <w:sz w:val="26"/>
                      <w:szCs w:val="26"/>
                    </w:rPr>
                    <w:t xml:space="preserve">, vì </w:t>
                  </w:r>
                  <w:r w:rsidR="00D94404">
                    <w:rPr>
                      <w:noProof/>
                      <w:position w:val="-6"/>
                      <w:sz w:val="26"/>
                      <w:szCs w:val="26"/>
                    </w:rPr>
                    <w:pict>
                      <v:shape id="_x0000_i2096" type="#_x0000_t75" style="width:183pt;height:15pt">
                        <v:imagedata r:id="rId1607" o:title=""/>
                      </v:shape>
                    </w:pict>
                  </w:r>
                  <w:r>
                    <w:rPr>
                      <w:noProof/>
                      <w:sz w:val="26"/>
                      <w:szCs w:val="26"/>
                    </w:rPr>
                    <w:t xml:space="preserve"> nên (1) có hai nghiệm.</w:t>
                  </w:r>
                </w:p>
                <w:p w:rsidR="00612572" w:rsidRDefault="00D94404" w:rsidP="00851A55">
                  <w:pPr>
                    <w:rPr>
                      <w:noProof/>
                      <w:sz w:val="26"/>
                      <w:szCs w:val="26"/>
                    </w:rPr>
                  </w:pPr>
                  <w:r>
                    <w:rPr>
                      <w:noProof/>
                      <w:position w:val="-26"/>
                      <w:sz w:val="26"/>
                      <w:szCs w:val="26"/>
                    </w:rPr>
                    <w:pict>
                      <v:shape id="_x0000_i2097" type="#_x0000_t75" style="width:141.7pt;height:33.75pt">
                        <v:imagedata r:id="rId1608" o:title=""/>
                      </v:shape>
                    </w:pict>
                  </w:r>
                  <w:r w:rsidR="00612572">
                    <w:rPr>
                      <w:noProof/>
                      <w:sz w:val="26"/>
                      <w:szCs w:val="26"/>
                    </w:rPr>
                    <w:t>.</w:t>
                  </w:r>
                </w:p>
              </w:tc>
              <w:tc>
                <w:tcPr>
                  <w:tcW w:w="854" w:type="dxa"/>
                  <w:tcBorders>
                    <w:top w:val="single" w:sz="4" w:space="0" w:color="auto"/>
                    <w:bottom w:val="dashSmallGap" w:sz="4" w:space="0" w:color="auto"/>
                  </w:tcBorders>
                  <w:vAlign w:val="center"/>
                </w:tcPr>
                <w:p w:rsidR="00612572" w:rsidRDefault="00612572" w:rsidP="00851A55">
                  <w:pPr>
                    <w:rPr>
                      <w:noProof/>
                      <w:sz w:val="26"/>
                      <w:szCs w:val="26"/>
                    </w:rPr>
                  </w:pPr>
                </w:p>
                <w:p w:rsidR="00612572" w:rsidRDefault="00612572" w:rsidP="00851A55">
                  <w:pPr>
                    <w:jc w:val="center"/>
                    <w:rPr>
                      <w:noProof/>
                      <w:sz w:val="26"/>
                      <w:szCs w:val="26"/>
                    </w:rPr>
                  </w:pPr>
                  <w:r>
                    <w:rPr>
                      <w:noProof/>
                      <w:sz w:val="26"/>
                      <w:szCs w:val="26"/>
                    </w:rPr>
                    <w:t>0,25</w:t>
                  </w:r>
                </w:p>
              </w:tc>
            </w:tr>
            <w:tr w:rsidR="00612572" w:rsidRPr="00D00623" w:rsidTr="00851A55">
              <w:trPr>
                <w:trHeight w:val="1128"/>
                <w:jc w:val="center"/>
              </w:trPr>
              <w:tc>
                <w:tcPr>
                  <w:tcW w:w="956" w:type="dxa"/>
                  <w:vMerge/>
                  <w:vAlign w:val="center"/>
                </w:tcPr>
                <w:p w:rsidR="00612572" w:rsidRPr="00D00623" w:rsidRDefault="00612572" w:rsidP="00851A55">
                  <w:pPr>
                    <w:jc w:val="center"/>
                    <w:rPr>
                      <w:b/>
                      <w:noProof/>
                      <w:sz w:val="26"/>
                      <w:szCs w:val="26"/>
                    </w:rPr>
                  </w:pPr>
                </w:p>
              </w:tc>
              <w:tc>
                <w:tcPr>
                  <w:tcW w:w="8764" w:type="dxa"/>
                  <w:tcBorders>
                    <w:top w:val="dashSmallGap" w:sz="4" w:space="0" w:color="auto"/>
                    <w:bottom w:val="single" w:sz="4" w:space="0" w:color="auto"/>
                  </w:tcBorders>
                  <w:vAlign w:val="center"/>
                </w:tcPr>
                <w:p w:rsidR="00612572" w:rsidRPr="00D00623" w:rsidRDefault="00612572" w:rsidP="00851A55">
                  <w:pPr>
                    <w:rPr>
                      <w:noProof/>
                      <w:sz w:val="26"/>
                      <w:szCs w:val="26"/>
                    </w:rPr>
                  </w:pPr>
                  <w:r w:rsidRPr="00D00623">
                    <w:rPr>
                      <w:noProof/>
                      <w:sz w:val="26"/>
                      <w:szCs w:val="26"/>
                    </w:rPr>
                    <w:t xml:space="preserve">Để PT có các nghiệm là nghiệm nguyên thì </w:t>
                  </w:r>
                </w:p>
                <w:p w:rsidR="00612572" w:rsidRDefault="00D94404" w:rsidP="00851A55">
                  <w:pPr>
                    <w:rPr>
                      <w:noProof/>
                      <w:sz w:val="26"/>
                      <w:szCs w:val="26"/>
                    </w:rPr>
                  </w:pPr>
                  <w:r>
                    <w:rPr>
                      <w:noProof/>
                      <w:position w:val="-26"/>
                      <w:sz w:val="26"/>
                      <w:szCs w:val="26"/>
                    </w:rPr>
                    <w:pict>
                      <v:shape id="_x0000_i2098" type="#_x0000_t75" style="width:191.2pt;height:33.75pt">
                        <v:imagedata r:id="rId1609" o:title=""/>
                      </v:shape>
                    </w:pict>
                  </w:r>
                  <w:r w:rsidR="00612572">
                    <w:rPr>
                      <w:noProof/>
                      <w:sz w:val="26"/>
                      <w:szCs w:val="26"/>
                    </w:rPr>
                    <w:t>.</w:t>
                  </w:r>
                </w:p>
                <w:p w:rsidR="00612572" w:rsidRPr="00F66C12" w:rsidRDefault="00612572" w:rsidP="00851A55">
                  <w:pPr>
                    <w:rPr>
                      <w:noProof/>
                      <w:sz w:val="26"/>
                      <w:szCs w:val="26"/>
                    </w:rPr>
                  </w:pPr>
                  <w:r>
                    <w:rPr>
                      <w:noProof/>
                      <w:sz w:val="26"/>
                      <w:szCs w:val="26"/>
                    </w:rPr>
                    <w:t xml:space="preserve">Vậy các giá trị cần tìm của m là: </w:t>
                  </w:r>
                  <w:r w:rsidR="00D94404">
                    <w:rPr>
                      <w:noProof/>
                      <w:position w:val="-10"/>
                      <w:sz w:val="26"/>
                      <w:szCs w:val="26"/>
                    </w:rPr>
                    <w:pict>
                      <v:shape id="_x0000_i2099" type="#_x0000_t75" style="width:45pt;height:15.75pt">
                        <v:imagedata r:id="rId1610" o:title=""/>
                      </v:shape>
                    </w:pict>
                  </w:r>
                  <w:r>
                    <w:rPr>
                      <w:noProof/>
                      <w:sz w:val="26"/>
                      <w:szCs w:val="26"/>
                    </w:rPr>
                    <w:t xml:space="preserve">.  </w:t>
                  </w:r>
                </w:p>
              </w:tc>
              <w:tc>
                <w:tcPr>
                  <w:tcW w:w="854" w:type="dxa"/>
                  <w:tcBorders>
                    <w:top w:val="dashSmallGap" w:sz="4" w:space="0" w:color="auto"/>
                    <w:bottom w:val="single" w:sz="4" w:space="0" w:color="auto"/>
                  </w:tcBorders>
                  <w:vAlign w:val="center"/>
                </w:tcPr>
                <w:p w:rsidR="00612572" w:rsidRPr="00D00623" w:rsidRDefault="00612572" w:rsidP="00851A55">
                  <w:pPr>
                    <w:jc w:val="center"/>
                    <w:rPr>
                      <w:noProof/>
                      <w:sz w:val="26"/>
                      <w:szCs w:val="26"/>
                    </w:rPr>
                  </w:pPr>
                  <w:r>
                    <w:rPr>
                      <w:noProof/>
                      <w:sz w:val="26"/>
                      <w:szCs w:val="26"/>
                    </w:rPr>
                    <w:t>0,25</w:t>
                  </w:r>
                </w:p>
              </w:tc>
            </w:tr>
            <w:tr w:rsidR="00612572" w:rsidRPr="00D00623" w:rsidTr="00851A55">
              <w:trPr>
                <w:jc w:val="center"/>
              </w:trPr>
              <w:tc>
                <w:tcPr>
                  <w:tcW w:w="956" w:type="dxa"/>
                  <w:vMerge w:val="restart"/>
                  <w:vAlign w:val="center"/>
                </w:tcPr>
                <w:p w:rsidR="00612572" w:rsidRDefault="00612572" w:rsidP="00851A55">
                  <w:pPr>
                    <w:jc w:val="center"/>
                    <w:rPr>
                      <w:b/>
                      <w:noProof/>
                      <w:sz w:val="26"/>
                      <w:szCs w:val="26"/>
                    </w:rPr>
                  </w:pPr>
                </w:p>
                <w:p w:rsidR="00612572" w:rsidRDefault="00612572" w:rsidP="00851A55">
                  <w:pPr>
                    <w:jc w:val="center"/>
                    <w:rPr>
                      <w:b/>
                      <w:noProof/>
                      <w:sz w:val="26"/>
                      <w:szCs w:val="26"/>
                    </w:rPr>
                  </w:pPr>
                </w:p>
                <w:p w:rsidR="00612572" w:rsidRDefault="00612572" w:rsidP="00851A55">
                  <w:pPr>
                    <w:jc w:val="center"/>
                    <w:rPr>
                      <w:b/>
                      <w:noProof/>
                      <w:sz w:val="26"/>
                      <w:szCs w:val="26"/>
                    </w:rPr>
                  </w:pPr>
                </w:p>
                <w:p w:rsidR="00612572" w:rsidRPr="00D00623" w:rsidRDefault="00612572" w:rsidP="00851A55">
                  <w:pPr>
                    <w:jc w:val="center"/>
                    <w:rPr>
                      <w:b/>
                      <w:noProof/>
                      <w:sz w:val="26"/>
                      <w:szCs w:val="26"/>
                    </w:rPr>
                  </w:pPr>
                  <w:r w:rsidRPr="00D00623">
                    <w:rPr>
                      <w:b/>
                      <w:noProof/>
                      <w:sz w:val="26"/>
                      <w:szCs w:val="26"/>
                    </w:rPr>
                    <w:t>3</w:t>
                  </w:r>
                </w:p>
                <w:p w:rsidR="00612572" w:rsidRPr="00D00623" w:rsidRDefault="00612572" w:rsidP="00851A55">
                  <w:pPr>
                    <w:jc w:val="center"/>
                    <w:rPr>
                      <w:i/>
                      <w:noProof/>
                      <w:sz w:val="26"/>
                      <w:szCs w:val="26"/>
                    </w:rPr>
                  </w:pPr>
                  <w:r w:rsidRPr="00D00623">
                    <w:rPr>
                      <w:i/>
                      <w:noProof/>
                      <w:sz w:val="26"/>
                      <w:szCs w:val="26"/>
                    </w:rPr>
                    <w:t>(2,0) điểm)</w:t>
                  </w:r>
                </w:p>
                <w:p w:rsidR="00612572" w:rsidRPr="00D00623" w:rsidRDefault="00612572" w:rsidP="00851A55">
                  <w:pPr>
                    <w:jc w:val="center"/>
                    <w:rPr>
                      <w:noProof/>
                      <w:sz w:val="26"/>
                      <w:szCs w:val="26"/>
                    </w:rPr>
                  </w:pPr>
                </w:p>
              </w:tc>
              <w:tc>
                <w:tcPr>
                  <w:tcW w:w="8764" w:type="dxa"/>
                  <w:tcBorders>
                    <w:bottom w:val="single" w:sz="4" w:space="0" w:color="auto"/>
                  </w:tcBorders>
                  <w:vAlign w:val="center"/>
                </w:tcPr>
                <w:p w:rsidR="00612572" w:rsidRPr="00BE6B4A" w:rsidRDefault="00612572" w:rsidP="00851A55">
                  <w:pPr>
                    <w:spacing w:before="60" w:line="276" w:lineRule="auto"/>
                    <w:jc w:val="both"/>
                    <w:rPr>
                      <w:b/>
                      <w:i/>
                      <w:noProof/>
                      <w:sz w:val="26"/>
                    </w:rPr>
                  </w:pPr>
                  <w:r w:rsidRPr="00BE6B4A">
                    <w:rPr>
                      <w:b/>
                      <w:noProof/>
                      <w:sz w:val="26"/>
                      <w:szCs w:val="26"/>
                    </w:rPr>
                    <w:t xml:space="preserve">3/ </w:t>
                  </w:r>
                  <w:r w:rsidRPr="00BE6B4A">
                    <w:rPr>
                      <w:b/>
                      <w:i/>
                      <w:noProof/>
                      <w:sz w:val="26"/>
                    </w:rPr>
                    <w:t>Giải bài toán sau bằng cách lập phương trình hoặc hệ phương trình:</w:t>
                  </w:r>
                </w:p>
                <w:p w:rsidR="00612572" w:rsidRPr="00F66C12" w:rsidRDefault="00612572" w:rsidP="00851A55">
                  <w:pPr>
                    <w:spacing w:before="60" w:line="276" w:lineRule="auto"/>
                    <w:jc w:val="both"/>
                    <w:rPr>
                      <w:noProof/>
                      <w:sz w:val="26"/>
                    </w:rPr>
                  </w:pPr>
                  <w:r w:rsidRPr="00BE6B4A">
                    <w:rPr>
                      <w:b/>
                      <w:i/>
                      <w:noProof/>
                      <w:sz w:val="26"/>
                    </w:rPr>
                    <w:tab/>
                  </w:r>
                  <w:r w:rsidRPr="00BE6B4A">
                    <w:rPr>
                      <w:b/>
                      <w:noProof/>
                      <w:sz w:val="26"/>
                    </w:rPr>
                    <w:t>Một mảnh vườn hình chữ nhật có chu vi 34m. Nếu tăng thêm chiều dài 3m và chiều rộng 2m thì diện tích tăng thêm 45m</w:t>
                  </w:r>
                  <w:r w:rsidRPr="00BE6B4A">
                    <w:rPr>
                      <w:b/>
                      <w:noProof/>
                      <w:sz w:val="26"/>
                      <w:vertAlign w:val="superscript"/>
                    </w:rPr>
                    <w:t>2</w:t>
                  </w:r>
                  <w:r w:rsidRPr="00BE6B4A">
                    <w:rPr>
                      <w:b/>
                      <w:noProof/>
                      <w:sz w:val="26"/>
                    </w:rPr>
                    <w:t>. Hãy tính chiều dài, chiều rộng của mảnh vườn.</w:t>
                  </w:r>
                </w:p>
              </w:tc>
              <w:tc>
                <w:tcPr>
                  <w:tcW w:w="854" w:type="dxa"/>
                  <w:tcBorders>
                    <w:bottom w:val="single" w:sz="4" w:space="0" w:color="auto"/>
                  </w:tcBorders>
                  <w:vAlign w:val="center"/>
                </w:tcPr>
                <w:p w:rsidR="00612572" w:rsidRPr="00B175BF" w:rsidRDefault="00612572" w:rsidP="00851A55">
                  <w:pPr>
                    <w:spacing w:before="60"/>
                    <w:jc w:val="center"/>
                    <w:rPr>
                      <w:b/>
                      <w:i/>
                      <w:noProof/>
                      <w:sz w:val="26"/>
                      <w:szCs w:val="26"/>
                    </w:rPr>
                  </w:pPr>
                  <w:r w:rsidRPr="00B175BF">
                    <w:rPr>
                      <w:b/>
                      <w:i/>
                      <w:noProof/>
                      <w:sz w:val="26"/>
                      <w:szCs w:val="26"/>
                    </w:rPr>
                    <w:t>2,0</w:t>
                  </w:r>
                </w:p>
              </w:tc>
            </w:tr>
            <w:tr w:rsidR="00612572" w:rsidRPr="00D00623" w:rsidTr="00851A55">
              <w:trPr>
                <w:jc w:val="center"/>
              </w:trPr>
              <w:tc>
                <w:tcPr>
                  <w:tcW w:w="956" w:type="dxa"/>
                  <w:vMerge/>
                  <w:vAlign w:val="center"/>
                </w:tcPr>
                <w:p w:rsidR="00612572" w:rsidRPr="00D00623" w:rsidRDefault="00612572" w:rsidP="00851A55">
                  <w:pPr>
                    <w:jc w:val="center"/>
                    <w:rPr>
                      <w:b/>
                      <w:noProof/>
                      <w:sz w:val="26"/>
                      <w:szCs w:val="26"/>
                    </w:rPr>
                  </w:pPr>
                </w:p>
              </w:tc>
              <w:tc>
                <w:tcPr>
                  <w:tcW w:w="8764" w:type="dxa"/>
                  <w:tcBorders>
                    <w:bottom w:val="dashSmallGap" w:sz="4" w:space="0" w:color="auto"/>
                  </w:tcBorders>
                  <w:vAlign w:val="center"/>
                </w:tcPr>
                <w:p w:rsidR="00612572" w:rsidRPr="00BE6B4A" w:rsidRDefault="00612572" w:rsidP="00851A55">
                  <w:pPr>
                    <w:spacing w:before="60"/>
                    <w:rPr>
                      <w:noProof/>
                      <w:sz w:val="26"/>
                      <w:szCs w:val="26"/>
                    </w:rPr>
                  </w:pPr>
                  <w:r w:rsidRPr="00D00623">
                    <w:rPr>
                      <w:noProof/>
                      <w:sz w:val="26"/>
                      <w:szCs w:val="26"/>
                    </w:rPr>
                    <w:t>Gọi chiều dài, chiều rộng của mảnh vườn hình chữ nhật lần lượt là x(m); y(m). Điều kiện</w:t>
                  </w:r>
                  <w:r>
                    <w:rPr>
                      <w:noProof/>
                      <w:sz w:val="26"/>
                      <w:szCs w:val="26"/>
                    </w:rPr>
                    <w:t xml:space="preserve">:  </w:t>
                  </w:r>
                  <w:r w:rsidR="00D94404">
                    <w:rPr>
                      <w:position w:val="-14"/>
                    </w:rPr>
                    <w:pict>
                      <v:shape id="_x0000_i2100" type="#_x0000_t75" style="width:81pt;height:20.25pt">
                        <v:imagedata r:id="rId1611" o:title=""/>
                      </v:shape>
                    </w:pict>
                  </w:r>
                </w:p>
              </w:tc>
              <w:tc>
                <w:tcPr>
                  <w:tcW w:w="854" w:type="dxa"/>
                  <w:tcBorders>
                    <w:bottom w:val="dashSmallGap" w:sz="4" w:space="0" w:color="auto"/>
                  </w:tcBorders>
                  <w:vAlign w:val="center"/>
                </w:tcPr>
                <w:p w:rsidR="00612572" w:rsidRPr="00F66C12" w:rsidRDefault="00612572" w:rsidP="00851A55">
                  <w:pPr>
                    <w:spacing w:before="60"/>
                    <w:jc w:val="center"/>
                    <w:rPr>
                      <w:noProof/>
                      <w:sz w:val="26"/>
                      <w:szCs w:val="26"/>
                    </w:rPr>
                  </w:pPr>
                  <w:r>
                    <w:rPr>
                      <w:noProof/>
                      <w:sz w:val="26"/>
                      <w:szCs w:val="26"/>
                    </w:rPr>
                    <w:t>0,25</w:t>
                  </w:r>
                </w:p>
              </w:tc>
            </w:tr>
            <w:tr w:rsidR="00612572" w:rsidRPr="00D00623" w:rsidTr="00851A55">
              <w:trPr>
                <w:jc w:val="center"/>
              </w:trPr>
              <w:tc>
                <w:tcPr>
                  <w:tcW w:w="956" w:type="dxa"/>
                  <w:vMerge/>
                  <w:vAlign w:val="center"/>
                </w:tcPr>
                <w:p w:rsidR="00612572" w:rsidRPr="00F66C12" w:rsidRDefault="00612572" w:rsidP="00851A55">
                  <w:pPr>
                    <w:jc w:val="center"/>
                    <w:rPr>
                      <w:b/>
                      <w:noProof/>
                      <w:sz w:val="26"/>
                      <w:szCs w:val="26"/>
                    </w:rPr>
                  </w:pPr>
                </w:p>
              </w:tc>
              <w:tc>
                <w:tcPr>
                  <w:tcW w:w="8764" w:type="dxa"/>
                  <w:tcBorders>
                    <w:top w:val="dashSmallGap" w:sz="4" w:space="0" w:color="auto"/>
                    <w:bottom w:val="dashSmallGap" w:sz="4" w:space="0" w:color="auto"/>
                  </w:tcBorders>
                  <w:vAlign w:val="center"/>
                </w:tcPr>
                <w:p w:rsidR="00612572" w:rsidRPr="00CE647B" w:rsidRDefault="00612572" w:rsidP="00851A55">
                  <w:pPr>
                    <w:spacing w:before="60"/>
                    <w:rPr>
                      <w:noProof/>
                      <w:sz w:val="26"/>
                      <w:szCs w:val="26"/>
                    </w:rPr>
                  </w:pPr>
                  <w:r w:rsidRPr="00D00623">
                    <w:rPr>
                      <w:noProof/>
                      <w:sz w:val="26"/>
                      <w:szCs w:val="26"/>
                    </w:rPr>
                    <w:t xml:space="preserve">Chu vi của mảnh vườn là: </w:t>
                  </w:r>
                  <w:r w:rsidR="00D94404">
                    <w:rPr>
                      <w:position w:val="-10"/>
                    </w:rPr>
                    <w:pict>
                      <v:shape id="_x0000_i2101" type="#_x0000_t75" style="width:66pt;height:15.75pt">
                        <v:imagedata r:id="rId1612" o:title=""/>
                      </v:shape>
                    </w:pict>
                  </w:r>
                  <w:r w:rsidRPr="00D00623">
                    <w:rPr>
                      <w:noProof/>
                      <w:sz w:val="26"/>
                      <w:szCs w:val="26"/>
                    </w:rPr>
                    <w:t xml:space="preserve"> (m)</w:t>
                  </w:r>
                  <w:r>
                    <w:rPr>
                      <w:noProof/>
                      <w:sz w:val="26"/>
                      <w:szCs w:val="26"/>
                    </w:rPr>
                    <w:t>.</w:t>
                  </w:r>
                </w:p>
              </w:tc>
              <w:tc>
                <w:tcPr>
                  <w:tcW w:w="854" w:type="dxa"/>
                  <w:tcBorders>
                    <w:top w:val="dashSmallGap" w:sz="4" w:space="0" w:color="auto"/>
                    <w:bottom w:val="dashSmallGap" w:sz="4" w:space="0" w:color="auto"/>
                  </w:tcBorders>
                  <w:vAlign w:val="center"/>
                </w:tcPr>
                <w:p w:rsidR="00612572" w:rsidRPr="00D00623" w:rsidRDefault="00612572" w:rsidP="00851A55">
                  <w:pPr>
                    <w:spacing w:before="60"/>
                    <w:jc w:val="center"/>
                    <w:rPr>
                      <w:noProof/>
                      <w:sz w:val="26"/>
                      <w:szCs w:val="26"/>
                    </w:rPr>
                  </w:pPr>
                  <w:r>
                    <w:rPr>
                      <w:noProof/>
                      <w:sz w:val="26"/>
                      <w:szCs w:val="26"/>
                    </w:rPr>
                    <w:t>0,25</w:t>
                  </w:r>
                </w:p>
              </w:tc>
            </w:tr>
            <w:tr w:rsidR="00612572" w:rsidRPr="00D00623" w:rsidTr="00851A55">
              <w:trPr>
                <w:jc w:val="center"/>
              </w:trPr>
              <w:tc>
                <w:tcPr>
                  <w:tcW w:w="956" w:type="dxa"/>
                  <w:vMerge/>
                  <w:vAlign w:val="center"/>
                </w:tcPr>
                <w:p w:rsidR="00612572" w:rsidRPr="00F66C12" w:rsidRDefault="00612572" w:rsidP="00851A55">
                  <w:pPr>
                    <w:jc w:val="center"/>
                    <w:rPr>
                      <w:b/>
                      <w:noProof/>
                      <w:sz w:val="26"/>
                      <w:szCs w:val="26"/>
                    </w:rPr>
                  </w:pPr>
                </w:p>
              </w:tc>
              <w:tc>
                <w:tcPr>
                  <w:tcW w:w="8764" w:type="dxa"/>
                  <w:tcBorders>
                    <w:top w:val="dashSmallGap" w:sz="4" w:space="0" w:color="auto"/>
                    <w:bottom w:val="dashSmallGap" w:sz="4" w:space="0" w:color="auto"/>
                  </w:tcBorders>
                  <w:vAlign w:val="center"/>
                </w:tcPr>
                <w:p w:rsidR="00612572" w:rsidRPr="00CE647B" w:rsidRDefault="00612572" w:rsidP="00851A55">
                  <w:pPr>
                    <w:spacing w:before="60"/>
                    <w:rPr>
                      <w:noProof/>
                      <w:sz w:val="26"/>
                      <w:szCs w:val="26"/>
                    </w:rPr>
                  </w:pPr>
                  <w:r w:rsidRPr="00D00623">
                    <w:rPr>
                      <w:noProof/>
                      <w:sz w:val="26"/>
                      <w:szCs w:val="26"/>
                    </w:rPr>
                    <w:t>Diện tích trước khi tăng:  xy (m</w:t>
                  </w:r>
                  <w:r w:rsidRPr="00D00623">
                    <w:rPr>
                      <w:noProof/>
                      <w:sz w:val="26"/>
                      <w:szCs w:val="26"/>
                      <w:vertAlign w:val="superscript"/>
                    </w:rPr>
                    <w:t>2</w:t>
                  </w:r>
                  <w:r w:rsidRPr="00D00623">
                    <w:rPr>
                      <w:noProof/>
                      <w:sz w:val="26"/>
                      <w:szCs w:val="26"/>
                    </w:rPr>
                    <w:t>)</w:t>
                  </w:r>
                  <w:r>
                    <w:rPr>
                      <w:noProof/>
                      <w:sz w:val="26"/>
                      <w:szCs w:val="26"/>
                    </w:rPr>
                    <w:t>.</w:t>
                  </w:r>
                </w:p>
              </w:tc>
              <w:tc>
                <w:tcPr>
                  <w:tcW w:w="854" w:type="dxa"/>
                  <w:tcBorders>
                    <w:top w:val="dashSmallGap" w:sz="4" w:space="0" w:color="auto"/>
                    <w:bottom w:val="dashSmallGap" w:sz="4" w:space="0" w:color="auto"/>
                  </w:tcBorders>
                  <w:vAlign w:val="center"/>
                </w:tcPr>
                <w:p w:rsidR="00612572" w:rsidRPr="00D00623" w:rsidRDefault="00612572" w:rsidP="00851A55">
                  <w:pPr>
                    <w:spacing w:before="60"/>
                    <w:jc w:val="center"/>
                    <w:rPr>
                      <w:noProof/>
                      <w:sz w:val="26"/>
                      <w:szCs w:val="26"/>
                    </w:rPr>
                  </w:pPr>
                  <w:r>
                    <w:rPr>
                      <w:noProof/>
                      <w:sz w:val="26"/>
                      <w:szCs w:val="26"/>
                    </w:rPr>
                    <w:t>0,25</w:t>
                  </w:r>
                </w:p>
              </w:tc>
            </w:tr>
            <w:tr w:rsidR="00612572" w:rsidRPr="00D00623" w:rsidTr="00851A55">
              <w:trPr>
                <w:jc w:val="center"/>
              </w:trPr>
              <w:tc>
                <w:tcPr>
                  <w:tcW w:w="956" w:type="dxa"/>
                  <w:vMerge/>
                  <w:vAlign w:val="center"/>
                </w:tcPr>
                <w:p w:rsidR="00612572" w:rsidRPr="00F66C12" w:rsidRDefault="00612572" w:rsidP="00851A55">
                  <w:pPr>
                    <w:jc w:val="center"/>
                    <w:rPr>
                      <w:b/>
                      <w:noProof/>
                      <w:sz w:val="26"/>
                      <w:szCs w:val="26"/>
                    </w:rPr>
                  </w:pPr>
                </w:p>
              </w:tc>
              <w:tc>
                <w:tcPr>
                  <w:tcW w:w="8764" w:type="dxa"/>
                  <w:tcBorders>
                    <w:top w:val="dashSmallGap" w:sz="4" w:space="0" w:color="auto"/>
                    <w:bottom w:val="dashSmallGap" w:sz="4" w:space="0" w:color="auto"/>
                  </w:tcBorders>
                  <w:vAlign w:val="center"/>
                </w:tcPr>
                <w:p w:rsidR="00612572" w:rsidRPr="00CE647B" w:rsidRDefault="00612572" w:rsidP="00851A55">
                  <w:pPr>
                    <w:spacing w:before="60"/>
                    <w:rPr>
                      <w:noProof/>
                      <w:sz w:val="26"/>
                      <w:szCs w:val="26"/>
                    </w:rPr>
                  </w:pPr>
                  <w:r w:rsidRPr="00D00623">
                    <w:rPr>
                      <w:noProof/>
                      <w:sz w:val="26"/>
                      <w:szCs w:val="26"/>
                    </w:rPr>
                    <w:t xml:space="preserve">Diện tích sau khi tăng:   </w:t>
                  </w:r>
                  <w:r w:rsidR="00D94404">
                    <w:rPr>
                      <w:position w:val="-10"/>
                    </w:rPr>
                    <w:pict>
                      <v:shape id="_x0000_i2102" type="#_x0000_t75" style="width:66pt;height:15.75pt">
                        <v:imagedata r:id="rId1613" o:title=""/>
                      </v:shape>
                    </w:pict>
                  </w:r>
                  <w:r w:rsidRPr="00D00623">
                    <w:rPr>
                      <w:noProof/>
                      <w:sz w:val="26"/>
                      <w:szCs w:val="26"/>
                    </w:rPr>
                    <w:t xml:space="preserve"> (m</w:t>
                  </w:r>
                  <w:r w:rsidRPr="00D00623">
                    <w:rPr>
                      <w:noProof/>
                      <w:sz w:val="26"/>
                      <w:szCs w:val="26"/>
                      <w:vertAlign w:val="superscript"/>
                    </w:rPr>
                    <w:t>2</w:t>
                  </w:r>
                  <w:r w:rsidRPr="00D00623">
                    <w:rPr>
                      <w:noProof/>
                      <w:sz w:val="26"/>
                      <w:szCs w:val="26"/>
                    </w:rPr>
                    <w:t>)</w:t>
                  </w:r>
                  <w:r>
                    <w:rPr>
                      <w:noProof/>
                      <w:sz w:val="26"/>
                      <w:szCs w:val="26"/>
                    </w:rPr>
                    <w:t>.</w:t>
                  </w:r>
                </w:p>
              </w:tc>
              <w:tc>
                <w:tcPr>
                  <w:tcW w:w="854" w:type="dxa"/>
                  <w:tcBorders>
                    <w:top w:val="dashSmallGap" w:sz="4" w:space="0" w:color="auto"/>
                    <w:bottom w:val="dashSmallGap" w:sz="4" w:space="0" w:color="auto"/>
                  </w:tcBorders>
                  <w:vAlign w:val="center"/>
                </w:tcPr>
                <w:p w:rsidR="00612572" w:rsidRPr="00D00623" w:rsidRDefault="00612572" w:rsidP="00851A55">
                  <w:pPr>
                    <w:spacing w:before="60"/>
                    <w:jc w:val="center"/>
                    <w:rPr>
                      <w:noProof/>
                      <w:sz w:val="26"/>
                      <w:szCs w:val="26"/>
                    </w:rPr>
                  </w:pPr>
                  <w:r>
                    <w:rPr>
                      <w:noProof/>
                      <w:sz w:val="26"/>
                      <w:szCs w:val="26"/>
                    </w:rPr>
                    <w:t>0,25</w:t>
                  </w:r>
                </w:p>
              </w:tc>
            </w:tr>
            <w:tr w:rsidR="00612572" w:rsidRPr="00D00623" w:rsidTr="00851A55">
              <w:trPr>
                <w:jc w:val="center"/>
              </w:trPr>
              <w:tc>
                <w:tcPr>
                  <w:tcW w:w="956" w:type="dxa"/>
                  <w:vMerge/>
                  <w:vAlign w:val="center"/>
                </w:tcPr>
                <w:p w:rsidR="00612572" w:rsidRPr="00F66C12" w:rsidRDefault="00612572" w:rsidP="00851A55">
                  <w:pPr>
                    <w:jc w:val="center"/>
                    <w:rPr>
                      <w:b/>
                      <w:noProof/>
                      <w:sz w:val="26"/>
                      <w:szCs w:val="26"/>
                    </w:rPr>
                  </w:pPr>
                </w:p>
              </w:tc>
              <w:tc>
                <w:tcPr>
                  <w:tcW w:w="8764" w:type="dxa"/>
                  <w:tcBorders>
                    <w:top w:val="dashSmallGap" w:sz="4" w:space="0" w:color="auto"/>
                    <w:bottom w:val="dashSmallGap" w:sz="4" w:space="0" w:color="auto"/>
                  </w:tcBorders>
                  <w:vAlign w:val="center"/>
                </w:tcPr>
                <w:p w:rsidR="00612572" w:rsidRPr="00D00623" w:rsidRDefault="00612572" w:rsidP="00851A55">
                  <w:pPr>
                    <w:spacing w:before="60"/>
                    <w:rPr>
                      <w:noProof/>
                      <w:sz w:val="26"/>
                      <w:szCs w:val="26"/>
                    </w:rPr>
                  </w:pPr>
                  <w:r w:rsidRPr="00D00623">
                    <w:rPr>
                      <w:noProof/>
                      <w:sz w:val="26"/>
                      <w:szCs w:val="26"/>
                    </w:rPr>
                    <w:t>Theo bài ta có hệ:</w:t>
                  </w:r>
                  <w:r>
                    <w:rPr>
                      <w:noProof/>
                      <w:sz w:val="26"/>
                      <w:szCs w:val="26"/>
                    </w:rPr>
                    <w:t xml:space="preserve"> </w:t>
                  </w:r>
                  <w:r w:rsidR="00D94404">
                    <w:rPr>
                      <w:noProof/>
                      <w:position w:val="-30"/>
                      <w:sz w:val="26"/>
                      <w:szCs w:val="26"/>
                    </w:rPr>
                    <w:pict>
                      <v:shape id="_x0000_i2103" type="#_x0000_t75" style="width:120.75pt;height:36pt">
                        <v:imagedata r:id="rId1614" o:title=""/>
                      </v:shape>
                    </w:pict>
                  </w:r>
                </w:p>
              </w:tc>
              <w:tc>
                <w:tcPr>
                  <w:tcW w:w="854" w:type="dxa"/>
                  <w:tcBorders>
                    <w:top w:val="dashSmallGap" w:sz="4" w:space="0" w:color="auto"/>
                    <w:bottom w:val="dashSmallGap" w:sz="4" w:space="0" w:color="auto"/>
                  </w:tcBorders>
                  <w:vAlign w:val="center"/>
                </w:tcPr>
                <w:p w:rsidR="00612572" w:rsidRPr="00D00623" w:rsidRDefault="00612572" w:rsidP="00851A55">
                  <w:pPr>
                    <w:spacing w:before="60"/>
                    <w:jc w:val="center"/>
                    <w:rPr>
                      <w:noProof/>
                      <w:sz w:val="26"/>
                      <w:szCs w:val="26"/>
                    </w:rPr>
                  </w:pPr>
                  <w:r>
                    <w:rPr>
                      <w:noProof/>
                      <w:sz w:val="26"/>
                      <w:szCs w:val="26"/>
                    </w:rPr>
                    <w:t>0,25</w:t>
                  </w:r>
                </w:p>
              </w:tc>
            </w:tr>
            <w:tr w:rsidR="00612572" w:rsidRPr="00D00623" w:rsidTr="00851A55">
              <w:trPr>
                <w:jc w:val="center"/>
              </w:trPr>
              <w:tc>
                <w:tcPr>
                  <w:tcW w:w="956" w:type="dxa"/>
                  <w:vMerge/>
                  <w:vAlign w:val="center"/>
                </w:tcPr>
                <w:p w:rsidR="00612572" w:rsidRPr="00F66C12" w:rsidRDefault="00612572" w:rsidP="00851A55">
                  <w:pPr>
                    <w:jc w:val="center"/>
                    <w:rPr>
                      <w:b/>
                      <w:noProof/>
                      <w:sz w:val="26"/>
                      <w:szCs w:val="26"/>
                    </w:rPr>
                  </w:pPr>
                </w:p>
              </w:tc>
              <w:tc>
                <w:tcPr>
                  <w:tcW w:w="8764" w:type="dxa"/>
                  <w:tcBorders>
                    <w:top w:val="dashSmallGap" w:sz="4" w:space="0" w:color="auto"/>
                    <w:bottom w:val="dashSmallGap" w:sz="4" w:space="0" w:color="auto"/>
                  </w:tcBorders>
                  <w:vAlign w:val="center"/>
                </w:tcPr>
                <w:p w:rsidR="00612572" w:rsidRPr="00D00623" w:rsidRDefault="00D94404" w:rsidP="00851A55">
                  <w:pPr>
                    <w:spacing w:before="60"/>
                    <w:rPr>
                      <w:noProof/>
                      <w:sz w:val="26"/>
                      <w:szCs w:val="26"/>
                    </w:rPr>
                  </w:pPr>
                  <w:r>
                    <w:rPr>
                      <w:noProof/>
                      <w:position w:val="-30"/>
                      <w:sz w:val="26"/>
                      <w:szCs w:val="26"/>
                    </w:rPr>
                    <w:pict>
                      <v:shape id="_x0000_i2104" type="#_x0000_t75" style="width:87pt;height:36pt">
                        <v:imagedata r:id="rId1615" o:title=""/>
                      </v:shape>
                    </w:pict>
                  </w:r>
                </w:p>
              </w:tc>
              <w:tc>
                <w:tcPr>
                  <w:tcW w:w="854" w:type="dxa"/>
                  <w:tcBorders>
                    <w:top w:val="dashSmallGap" w:sz="4" w:space="0" w:color="auto"/>
                    <w:bottom w:val="dashSmallGap" w:sz="4" w:space="0" w:color="auto"/>
                  </w:tcBorders>
                  <w:vAlign w:val="center"/>
                </w:tcPr>
                <w:p w:rsidR="00612572" w:rsidRPr="00D00623" w:rsidRDefault="00612572" w:rsidP="00851A55">
                  <w:pPr>
                    <w:spacing w:before="60"/>
                    <w:jc w:val="center"/>
                    <w:rPr>
                      <w:noProof/>
                      <w:sz w:val="26"/>
                      <w:szCs w:val="26"/>
                    </w:rPr>
                  </w:pPr>
                  <w:r>
                    <w:rPr>
                      <w:noProof/>
                      <w:sz w:val="26"/>
                      <w:szCs w:val="26"/>
                    </w:rPr>
                    <w:t>0,25</w:t>
                  </w:r>
                </w:p>
              </w:tc>
            </w:tr>
            <w:tr w:rsidR="00612572" w:rsidRPr="00D00623" w:rsidTr="00851A55">
              <w:trPr>
                <w:jc w:val="center"/>
              </w:trPr>
              <w:tc>
                <w:tcPr>
                  <w:tcW w:w="956" w:type="dxa"/>
                  <w:vMerge/>
                  <w:vAlign w:val="center"/>
                </w:tcPr>
                <w:p w:rsidR="00612572" w:rsidRPr="00F66C12" w:rsidRDefault="00612572" w:rsidP="00851A55">
                  <w:pPr>
                    <w:jc w:val="center"/>
                    <w:rPr>
                      <w:b/>
                      <w:noProof/>
                      <w:sz w:val="26"/>
                      <w:szCs w:val="26"/>
                    </w:rPr>
                  </w:pPr>
                </w:p>
              </w:tc>
              <w:tc>
                <w:tcPr>
                  <w:tcW w:w="8764" w:type="dxa"/>
                  <w:tcBorders>
                    <w:top w:val="dashSmallGap" w:sz="4" w:space="0" w:color="auto"/>
                    <w:bottom w:val="single" w:sz="4" w:space="0" w:color="auto"/>
                  </w:tcBorders>
                  <w:vAlign w:val="center"/>
                </w:tcPr>
                <w:p w:rsidR="00612572" w:rsidRPr="00F66C12" w:rsidRDefault="00D94404" w:rsidP="00851A55">
                  <w:pPr>
                    <w:spacing w:before="60"/>
                    <w:rPr>
                      <w:noProof/>
                      <w:sz w:val="26"/>
                      <w:szCs w:val="26"/>
                    </w:rPr>
                  </w:pPr>
                  <w:r>
                    <w:rPr>
                      <w:noProof/>
                      <w:position w:val="-34"/>
                      <w:sz w:val="26"/>
                      <w:szCs w:val="26"/>
                    </w:rPr>
                    <w:pict>
                      <v:shape id="_x0000_i2105" type="#_x0000_t75" style="width:78.7pt;height:39.75pt">
                        <v:imagedata r:id="rId1616" o:title=""/>
                      </v:shape>
                    </w:pict>
                  </w:r>
                  <w:r w:rsidR="00612572" w:rsidRPr="00D00623">
                    <w:rPr>
                      <w:noProof/>
                      <w:sz w:val="26"/>
                      <w:szCs w:val="26"/>
                    </w:rPr>
                    <w:t xml:space="preserve"> </w:t>
                  </w:r>
                  <w:r>
                    <w:rPr>
                      <w:noProof/>
                      <w:position w:val="-34"/>
                      <w:sz w:val="26"/>
                      <w:szCs w:val="26"/>
                    </w:rPr>
                    <w:pict>
                      <v:shape id="_x0000_i2106" type="#_x0000_t75" style="width:59.25pt;height:39.75pt">
                        <v:imagedata r:id="rId1617" o:title=""/>
                      </v:shape>
                    </w:pict>
                  </w:r>
                </w:p>
              </w:tc>
              <w:tc>
                <w:tcPr>
                  <w:tcW w:w="854" w:type="dxa"/>
                  <w:tcBorders>
                    <w:top w:val="dashSmallGap" w:sz="4" w:space="0" w:color="auto"/>
                    <w:bottom w:val="single" w:sz="4" w:space="0" w:color="auto"/>
                  </w:tcBorders>
                  <w:vAlign w:val="center"/>
                </w:tcPr>
                <w:p w:rsidR="00612572" w:rsidRPr="00D00623" w:rsidRDefault="00612572" w:rsidP="00851A55">
                  <w:pPr>
                    <w:spacing w:before="60"/>
                    <w:jc w:val="center"/>
                    <w:rPr>
                      <w:noProof/>
                      <w:sz w:val="26"/>
                      <w:szCs w:val="26"/>
                    </w:rPr>
                  </w:pPr>
                  <w:r>
                    <w:rPr>
                      <w:noProof/>
                      <w:sz w:val="26"/>
                      <w:szCs w:val="26"/>
                    </w:rPr>
                    <w:t>0,25</w:t>
                  </w:r>
                </w:p>
              </w:tc>
            </w:tr>
            <w:tr w:rsidR="00612572" w:rsidRPr="00D00623" w:rsidTr="00851A55">
              <w:trPr>
                <w:jc w:val="center"/>
              </w:trPr>
              <w:tc>
                <w:tcPr>
                  <w:tcW w:w="956" w:type="dxa"/>
                  <w:vMerge/>
                  <w:tcBorders>
                    <w:bottom w:val="single" w:sz="4" w:space="0" w:color="auto"/>
                  </w:tcBorders>
                  <w:vAlign w:val="center"/>
                </w:tcPr>
                <w:p w:rsidR="00612572" w:rsidRPr="00F66C12" w:rsidRDefault="00612572" w:rsidP="00851A55">
                  <w:pPr>
                    <w:jc w:val="center"/>
                    <w:rPr>
                      <w:b/>
                      <w:noProof/>
                      <w:sz w:val="26"/>
                      <w:szCs w:val="26"/>
                    </w:rPr>
                  </w:pPr>
                </w:p>
              </w:tc>
              <w:tc>
                <w:tcPr>
                  <w:tcW w:w="8764" w:type="dxa"/>
                  <w:tcBorders>
                    <w:top w:val="dashSmallGap" w:sz="4" w:space="0" w:color="auto"/>
                    <w:bottom w:val="single" w:sz="4" w:space="0" w:color="auto"/>
                  </w:tcBorders>
                  <w:vAlign w:val="center"/>
                </w:tcPr>
                <w:p w:rsidR="00612572" w:rsidRPr="00D00623" w:rsidRDefault="00D94404" w:rsidP="00851A55">
                  <w:pPr>
                    <w:spacing w:before="60"/>
                    <w:rPr>
                      <w:noProof/>
                      <w:sz w:val="26"/>
                      <w:szCs w:val="26"/>
                    </w:rPr>
                  </w:pPr>
                  <w:r>
                    <w:rPr>
                      <w:noProof/>
                      <w:position w:val="-10"/>
                      <w:sz w:val="26"/>
                      <w:szCs w:val="26"/>
                    </w:rPr>
                    <w:pict>
                      <v:shape id="_x0000_i2107" type="#_x0000_t75" style="width:66pt;height:15.75pt">
                        <v:imagedata r:id="rId1618" o:title=""/>
                      </v:shape>
                    </w:pict>
                  </w:r>
                  <w:r w:rsidR="00612572">
                    <w:rPr>
                      <w:noProof/>
                      <w:sz w:val="26"/>
                      <w:szCs w:val="26"/>
                    </w:rPr>
                    <w:t xml:space="preserve"> (thỏa mãn (*)). Vậy</w:t>
                  </w:r>
                  <w:r w:rsidR="00612572" w:rsidRPr="00D00623">
                    <w:rPr>
                      <w:noProof/>
                      <w:sz w:val="26"/>
                      <w:szCs w:val="26"/>
                    </w:rPr>
                    <w:t xml:space="preserve"> chiều dài </w:t>
                  </w:r>
                  <w:r w:rsidR="00612572">
                    <w:rPr>
                      <w:noProof/>
                      <w:sz w:val="26"/>
                      <w:szCs w:val="26"/>
                    </w:rPr>
                    <w:t xml:space="preserve">là </w:t>
                  </w:r>
                  <w:r w:rsidR="00612572" w:rsidRPr="00D00623">
                    <w:rPr>
                      <w:noProof/>
                      <w:sz w:val="26"/>
                      <w:szCs w:val="26"/>
                    </w:rPr>
                    <w:t>12</w:t>
                  </w:r>
                  <w:r w:rsidR="00612572">
                    <w:rPr>
                      <w:noProof/>
                      <w:sz w:val="26"/>
                      <w:szCs w:val="26"/>
                    </w:rPr>
                    <w:t>m</w:t>
                  </w:r>
                  <w:r w:rsidR="00612572" w:rsidRPr="00D00623">
                    <w:rPr>
                      <w:noProof/>
                      <w:sz w:val="26"/>
                      <w:szCs w:val="26"/>
                    </w:rPr>
                    <w:t xml:space="preserve">, chiều </w:t>
                  </w:r>
                  <w:r w:rsidR="00612572">
                    <w:rPr>
                      <w:noProof/>
                      <w:sz w:val="26"/>
                      <w:szCs w:val="26"/>
                    </w:rPr>
                    <w:t>rộng</w:t>
                  </w:r>
                  <w:r w:rsidR="00612572" w:rsidRPr="00D00623">
                    <w:rPr>
                      <w:noProof/>
                      <w:sz w:val="26"/>
                      <w:szCs w:val="26"/>
                    </w:rPr>
                    <w:t xml:space="preserve"> </w:t>
                  </w:r>
                  <w:r w:rsidR="00612572">
                    <w:rPr>
                      <w:noProof/>
                      <w:sz w:val="26"/>
                      <w:szCs w:val="26"/>
                    </w:rPr>
                    <w:t>là</w:t>
                  </w:r>
                  <w:r w:rsidR="00612572" w:rsidRPr="00D00623">
                    <w:rPr>
                      <w:noProof/>
                      <w:sz w:val="26"/>
                      <w:szCs w:val="26"/>
                    </w:rPr>
                    <w:t xml:space="preserve"> 5</w:t>
                  </w:r>
                  <w:r w:rsidR="00612572">
                    <w:rPr>
                      <w:noProof/>
                      <w:sz w:val="26"/>
                      <w:szCs w:val="26"/>
                    </w:rPr>
                    <w:t>m.</w:t>
                  </w:r>
                </w:p>
              </w:tc>
              <w:tc>
                <w:tcPr>
                  <w:tcW w:w="854" w:type="dxa"/>
                  <w:tcBorders>
                    <w:top w:val="dashSmallGap" w:sz="4" w:space="0" w:color="auto"/>
                    <w:bottom w:val="single" w:sz="4" w:space="0" w:color="auto"/>
                  </w:tcBorders>
                  <w:vAlign w:val="center"/>
                </w:tcPr>
                <w:p w:rsidR="00612572" w:rsidRDefault="00612572" w:rsidP="00851A55">
                  <w:pPr>
                    <w:spacing w:before="60"/>
                    <w:jc w:val="center"/>
                    <w:rPr>
                      <w:noProof/>
                      <w:sz w:val="26"/>
                      <w:szCs w:val="26"/>
                    </w:rPr>
                  </w:pPr>
                  <w:r>
                    <w:rPr>
                      <w:noProof/>
                      <w:sz w:val="26"/>
                      <w:szCs w:val="26"/>
                    </w:rPr>
                    <w:t>0,25</w:t>
                  </w:r>
                </w:p>
              </w:tc>
            </w:tr>
            <w:tr w:rsidR="00612572" w:rsidRPr="00D00623" w:rsidTr="00851A55">
              <w:trPr>
                <w:jc w:val="center"/>
              </w:trPr>
              <w:tc>
                <w:tcPr>
                  <w:tcW w:w="956" w:type="dxa"/>
                  <w:vMerge w:val="restart"/>
                  <w:tcBorders>
                    <w:top w:val="single" w:sz="4" w:space="0" w:color="auto"/>
                    <w:left w:val="single" w:sz="4" w:space="0" w:color="auto"/>
                    <w:bottom w:val="single" w:sz="4" w:space="0" w:color="auto"/>
                    <w:right w:val="single" w:sz="4" w:space="0" w:color="auto"/>
                  </w:tcBorders>
                  <w:vAlign w:val="center"/>
                </w:tcPr>
                <w:p w:rsidR="00612572" w:rsidRPr="00D00623" w:rsidRDefault="00612572" w:rsidP="00851A55">
                  <w:pPr>
                    <w:jc w:val="center"/>
                    <w:rPr>
                      <w:b/>
                      <w:noProof/>
                      <w:sz w:val="26"/>
                      <w:szCs w:val="26"/>
                    </w:rPr>
                  </w:pPr>
                  <w:r w:rsidRPr="00D00623">
                    <w:rPr>
                      <w:b/>
                      <w:noProof/>
                      <w:sz w:val="26"/>
                      <w:szCs w:val="26"/>
                    </w:rPr>
                    <w:t>4</w:t>
                  </w:r>
                </w:p>
                <w:p w:rsidR="00612572" w:rsidRPr="00F66C12" w:rsidRDefault="00612572" w:rsidP="00851A55">
                  <w:pPr>
                    <w:jc w:val="center"/>
                    <w:rPr>
                      <w:b/>
                      <w:noProof/>
                      <w:sz w:val="26"/>
                      <w:szCs w:val="26"/>
                    </w:rPr>
                  </w:pPr>
                  <w:r w:rsidRPr="00D00623">
                    <w:rPr>
                      <w:i/>
                      <w:noProof/>
                      <w:sz w:val="26"/>
                      <w:szCs w:val="26"/>
                    </w:rPr>
                    <w:t>(3,0 điểm)</w:t>
                  </w:r>
                </w:p>
              </w:tc>
              <w:tc>
                <w:tcPr>
                  <w:tcW w:w="8764" w:type="dxa"/>
                  <w:tcBorders>
                    <w:left w:val="single" w:sz="4" w:space="0" w:color="auto"/>
                    <w:bottom w:val="single" w:sz="4" w:space="0" w:color="auto"/>
                  </w:tcBorders>
                  <w:vAlign w:val="center"/>
                </w:tcPr>
                <w:p w:rsidR="00612572" w:rsidRPr="00BE6B4A" w:rsidRDefault="00612572" w:rsidP="00851A55">
                  <w:pPr>
                    <w:spacing w:line="276" w:lineRule="auto"/>
                    <w:jc w:val="both"/>
                    <w:rPr>
                      <w:b/>
                      <w:noProof/>
                      <w:sz w:val="26"/>
                    </w:rPr>
                  </w:pPr>
                  <w:r w:rsidRPr="00BE6B4A">
                    <w:rPr>
                      <w:b/>
                      <w:noProof/>
                      <w:sz w:val="26"/>
                    </w:rPr>
                    <w:t>Cho đường tròn tâm O. Từ A là một điểm nằm ngoài (O) kẻ các tiếp tuyến AM và AN với (O) (M; N là các tiếp điểm).</w:t>
                  </w:r>
                </w:p>
                <w:p w:rsidR="00612572" w:rsidRPr="00BE6B4A" w:rsidRDefault="00612572" w:rsidP="00851A55">
                  <w:pPr>
                    <w:pStyle w:val="NoSpacing"/>
                    <w:spacing w:line="276" w:lineRule="auto"/>
                    <w:jc w:val="both"/>
                    <w:rPr>
                      <w:b/>
                      <w:noProof/>
                      <w:sz w:val="26"/>
                    </w:rPr>
                  </w:pPr>
                  <w:r w:rsidRPr="00BE6B4A">
                    <w:rPr>
                      <w:b/>
                      <w:noProof/>
                      <w:sz w:val="26"/>
                      <w:lang w:val="vi-VN"/>
                    </w:rPr>
                    <w:t>1/  Chứng minh rằng tứ giác AMON nội tiếp đường tròn đường kính AO.</w:t>
                  </w:r>
                </w:p>
              </w:tc>
              <w:tc>
                <w:tcPr>
                  <w:tcW w:w="854" w:type="dxa"/>
                  <w:tcBorders>
                    <w:bottom w:val="single" w:sz="4" w:space="0" w:color="auto"/>
                  </w:tcBorders>
                  <w:vAlign w:val="center"/>
                </w:tcPr>
                <w:p w:rsidR="00612572" w:rsidRPr="00B175BF" w:rsidRDefault="00612572" w:rsidP="00851A55">
                  <w:pPr>
                    <w:spacing w:before="60"/>
                    <w:jc w:val="center"/>
                    <w:rPr>
                      <w:b/>
                      <w:i/>
                      <w:noProof/>
                      <w:sz w:val="26"/>
                      <w:szCs w:val="26"/>
                    </w:rPr>
                  </w:pPr>
                  <w:r w:rsidRPr="00B175BF">
                    <w:rPr>
                      <w:b/>
                      <w:i/>
                      <w:noProof/>
                      <w:sz w:val="26"/>
                      <w:szCs w:val="26"/>
                    </w:rPr>
                    <w:t>1,0</w:t>
                  </w:r>
                </w:p>
              </w:tc>
            </w:tr>
            <w:tr w:rsidR="00612572" w:rsidRPr="00D00623" w:rsidTr="00851A55">
              <w:trPr>
                <w:jc w:val="center"/>
              </w:trPr>
              <w:tc>
                <w:tcPr>
                  <w:tcW w:w="956" w:type="dxa"/>
                  <w:vMerge/>
                  <w:tcBorders>
                    <w:top w:val="single" w:sz="4" w:space="0" w:color="auto"/>
                    <w:left w:val="single" w:sz="4" w:space="0" w:color="auto"/>
                    <w:bottom w:val="single" w:sz="4" w:space="0" w:color="auto"/>
                    <w:right w:val="single" w:sz="4" w:space="0" w:color="auto"/>
                  </w:tcBorders>
                  <w:vAlign w:val="center"/>
                </w:tcPr>
                <w:p w:rsidR="00612572" w:rsidRPr="00F66C12" w:rsidRDefault="00612572" w:rsidP="00851A55">
                  <w:pPr>
                    <w:jc w:val="center"/>
                    <w:rPr>
                      <w:b/>
                      <w:noProof/>
                      <w:sz w:val="26"/>
                      <w:szCs w:val="26"/>
                    </w:rPr>
                  </w:pPr>
                </w:p>
              </w:tc>
              <w:tc>
                <w:tcPr>
                  <w:tcW w:w="8764" w:type="dxa"/>
                  <w:tcBorders>
                    <w:left w:val="single" w:sz="4" w:space="0" w:color="auto"/>
                    <w:bottom w:val="dashSmallGap" w:sz="4" w:space="0" w:color="auto"/>
                  </w:tcBorders>
                  <w:vAlign w:val="center"/>
                </w:tcPr>
                <w:p w:rsidR="00612572" w:rsidRDefault="00612572" w:rsidP="00851A55">
                  <w:pPr>
                    <w:jc w:val="center"/>
                    <w:rPr>
                      <w:noProof/>
                      <w:sz w:val="26"/>
                      <w:szCs w:val="26"/>
                    </w:rPr>
                  </w:pPr>
                  <w:r>
                    <w:rPr>
                      <w:noProof/>
                      <w:sz w:val="26"/>
                      <w:szCs w:val="26"/>
                      <w:lang w:val="en-US"/>
                    </w:rPr>
                    <w:drawing>
                      <wp:inline distT="0" distB="0" distL="0" distR="0" wp14:anchorId="7EC71DE9" wp14:editId="37D36BAE">
                        <wp:extent cx="3171825" cy="2219325"/>
                        <wp:effectExtent l="0" t="0" r="9525" b="9525"/>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19">
                                  <a:extLst>
                                    <a:ext uri="{28A0092B-C50C-407E-A947-70E740481C1C}">
                                      <a14:useLocalDpi xmlns:a14="http://schemas.microsoft.com/office/drawing/2010/main" val="0"/>
                                    </a:ext>
                                  </a:extLst>
                                </a:blip>
                                <a:srcRect/>
                                <a:stretch>
                                  <a:fillRect/>
                                </a:stretch>
                              </pic:blipFill>
                              <pic:spPr bwMode="auto">
                                <a:xfrm>
                                  <a:off x="0" y="0"/>
                                  <a:ext cx="3171825" cy="2219325"/>
                                </a:xfrm>
                                <a:prstGeom prst="rect">
                                  <a:avLst/>
                                </a:prstGeom>
                                <a:noFill/>
                                <a:ln>
                                  <a:noFill/>
                                </a:ln>
                              </pic:spPr>
                            </pic:pic>
                          </a:graphicData>
                        </a:graphic>
                      </wp:inline>
                    </w:drawing>
                  </w:r>
                </w:p>
                <w:p w:rsidR="00612572" w:rsidRDefault="00612572" w:rsidP="00851A55">
                  <w:pPr>
                    <w:rPr>
                      <w:noProof/>
                      <w:sz w:val="26"/>
                      <w:szCs w:val="26"/>
                    </w:rPr>
                  </w:pPr>
                </w:p>
                <w:p w:rsidR="00612572" w:rsidRPr="00BE6B4A" w:rsidRDefault="00612572" w:rsidP="00851A55">
                  <w:pPr>
                    <w:rPr>
                      <w:noProof/>
                      <w:sz w:val="26"/>
                      <w:szCs w:val="26"/>
                    </w:rPr>
                  </w:pPr>
                </w:p>
                <w:p w:rsidR="00612572" w:rsidRPr="0052109A" w:rsidRDefault="00612572" w:rsidP="00851A55">
                  <w:pPr>
                    <w:spacing w:before="60"/>
                    <w:rPr>
                      <w:noProof/>
                      <w:sz w:val="26"/>
                      <w:szCs w:val="26"/>
                    </w:rPr>
                  </w:pPr>
                  <w:r>
                    <w:rPr>
                      <w:noProof/>
                      <w:sz w:val="26"/>
                      <w:szCs w:val="26"/>
                    </w:rPr>
                    <w:t>Vẽ hình đúng, đủ làm câu a.</w:t>
                  </w:r>
                </w:p>
              </w:tc>
              <w:tc>
                <w:tcPr>
                  <w:tcW w:w="854" w:type="dxa"/>
                  <w:tcBorders>
                    <w:bottom w:val="dashSmallGap" w:sz="4" w:space="0" w:color="auto"/>
                  </w:tcBorders>
                  <w:vAlign w:val="center"/>
                </w:tcPr>
                <w:p w:rsidR="00612572" w:rsidRPr="00D00623" w:rsidRDefault="00612572" w:rsidP="00851A55">
                  <w:pPr>
                    <w:spacing w:before="60"/>
                    <w:jc w:val="center"/>
                    <w:rPr>
                      <w:noProof/>
                      <w:sz w:val="26"/>
                      <w:szCs w:val="26"/>
                    </w:rPr>
                  </w:pPr>
                  <w:r w:rsidRPr="00D00623">
                    <w:rPr>
                      <w:noProof/>
                      <w:sz w:val="26"/>
                      <w:szCs w:val="26"/>
                    </w:rPr>
                    <w:t>0,25</w:t>
                  </w:r>
                </w:p>
              </w:tc>
            </w:tr>
            <w:tr w:rsidR="00612572" w:rsidRPr="00D00623" w:rsidTr="00851A55">
              <w:trPr>
                <w:jc w:val="center"/>
              </w:trPr>
              <w:tc>
                <w:tcPr>
                  <w:tcW w:w="956" w:type="dxa"/>
                  <w:vMerge/>
                  <w:tcBorders>
                    <w:top w:val="single" w:sz="4" w:space="0" w:color="auto"/>
                    <w:left w:val="single" w:sz="4" w:space="0" w:color="auto"/>
                    <w:bottom w:val="single" w:sz="4" w:space="0" w:color="auto"/>
                    <w:right w:val="single" w:sz="4" w:space="0" w:color="auto"/>
                  </w:tcBorders>
                  <w:vAlign w:val="center"/>
                </w:tcPr>
                <w:p w:rsidR="00612572" w:rsidRPr="00F66C12" w:rsidRDefault="00612572" w:rsidP="00851A55">
                  <w:pPr>
                    <w:jc w:val="center"/>
                    <w:rPr>
                      <w:b/>
                      <w:noProof/>
                      <w:sz w:val="26"/>
                      <w:szCs w:val="26"/>
                    </w:rPr>
                  </w:pPr>
                </w:p>
              </w:tc>
              <w:tc>
                <w:tcPr>
                  <w:tcW w:w="8764" w:type="dxa"/>
                  <w:tcBorders>
                    <w:top w:val="dashSmallGap" w:sz="4" w:space="0" w:color="auto"/>
                    <w:left w:val="single" w:sz="4" w:space="0" w:color="auto"/>
                    <w:bottom w:val="dashSmallGap" w:sz="4" w:space="0" w:color="auto"/>
                  </w:tcBorders>
                  <w:vAlign w:val="center"/>
                </w:tcPr>
                <w:p w:rsidR="00612572" w:rsidRPr="0052109A" w:rsidRDefault="00612572" w:rsidP="00851A55">
                  <w:pPr>
                    <w:spacing w:before="60"/>
                    <w:rPr>
                      <w:noProof/>
                      <w:sz w:val="26"/>
                      <w:szCs w:val="26"/>
                    </w:rPr>
                  </w:pPr>
                  <w:r w:rsidRPr="00D00623">
                    <w:rPr>
                      <w:noProof/>
                      <w:sz w:val="26"/>
                      <w:szCs w:val="26"/>
                    </w:rPr>
                    <w:t xml:space="preserve">Có </w:t>
                  </w:r>
                  <w:r w:rsidR="00D94404">
                    <w:rPr>
                      <w:noProof/>
                      <w:position w:val="-6"/>
                      <w:sz w:val="26"/>
                      <w:szCs w:val="26"/>
                    </w:rPr>
                    <w:pict>
                      <v:shape id="_x0000_i2108" type="#_x0000_t75" style="width:102.8pt;height:18.75pt">
                        <v:imagedata r:id="rId1620" o:title=""/>
                      </v:shape>
                    </w:pict>
                  </w:r>
                  <w:r w:rsidRPr="00D00623">
                    <w:rPr>
                      <w:noProof/>
                      <w:sz w:val="26"/>
                      <w:szCs w:val="26"/>
                    </w:rPr>
                    <w:t xml:space="preserve"> (tính chất tiếp tuyến)</w:t>
                  </w:r>
                  <w:r>
                    <w:rPr>
                      <w:noProof/>
                      <w:sz w:val="26"/>
                      <w:szCs w:val="26"/>
                    </w:rPr>
                    <w:t>.</w:t>
                  </w:r>
                </w:p>
              </w:tc>
              <w:tc>
                <w:tcPr>
                  <w:tcW w:w="854" w:type="dxa"/>
                  <w:tcBorders>
                    <w:top w:val="dashSmallGap" w:sz="4" w:space="0" w:color="auto"/>
                    <w:bottom w:val="dashSmallGap" w:sz="4" w:space="0" w:color="auto"/>
                  </w:tcBorders>
                  <w:vAlign w:val="center"/>
                </w:tcPr>
                <w:p w:rsidR="00612572" w:rsidRPr="00B175BF" w:rsidRDefault="00612572" w:rsidP="00851A55">
                  <w:pPr>
                    <w:spacing w:before="60"/>
                    <w:jc w:val="center"/>
                    <w:rPr>
                      <w:noProof/>
                      <w:sz w:val="26"/>
                      <w:szCs w:val="26"/>
                    </w:rPr>
                  </w:pPr>
                  <w:r>
                    <w:rPr>
                      <w:noProof/>
                      <w:sz w:val="26"/>
                      <w:szCs w:val="26"/>
                    </w:rPr>
                    <w:t>0,25</w:t>
                  </w:r>
                </w:p>
              </w:tc>
            </w:tr>
            <w:tr w:rsidR="00612572" w:rsidRPr="00D00623" w:rsidTr="00851A55">
              <w:trPr>
                <w:jc w:val="center"/>
              </w:trPr>
              <w:tc>
                <w:tcPr>
                  <w:tcW w:w="956" w:type="dxa"/>
                  <w:vMerge/>
                  <w:tcBorders>
                    <w:top w:val="single" w:sz="4" w:space="0" w:color="auto"/>
                    <w:left w:val="single" w:sz="4" w:space="0" w:color="auto"/>
                    <w:bottom w:val="single" w:sz="4" w:space="0" w:color="auto"/>
                    <w:right w:val="single" w:sz="4" w:space="0" w:color="auto"/>
                  </w:tcBorders>
                  <w:vAlign w:val="center"/>
                </w:tcPr>
                <w:p w:rsidR="00612572" w:rsidRPr="00F66C12" w:rsidRDefault="00612572" w:rsidP="00851A55">
                  <w:pPr>
                    <w:jc w:val="center"/>
                    <w:rPr>
                      <w:b/>
                      <w:noProof/>
                      <w:sz w:val="26"/>
                      <w:szCs w:val="26"/>
                    </w:rPr>
                  </w:pPr>
                </w:p>
              </w:tc>
              <w:tc>
                <w:tcPr>
                  <w:tcW w:w="8764" w:type="dxa"/>
                  <w:tcBorders>
                    <w:top w:val="dashSmallGap" w:sz="4" w:space="0" w:color="auto"/>
                    <w:left w:val="single" w:sz="4" w:space="0" w:color="auto"/>
                    <w:bottom w:val="dashSmallGap" w:sz="4" w:space="0" w:color="auto"/>
                  </w:tcBorders>
                  <w:vAlign w:val="center"/>
                </w:tcPr>
                <w:p w:rsidR="00612572" w:rsidRPr="00D00623" w:rsidRDefault="00D94404" w:rsidP="00851A55">
                  <w:pPr>
                    <w:spacing w:before="60"/>
                    <w:rPr>
                      <w:noProof/>
                      <w:sz w:val="26"/>
                      <w:szCs w:val="26"/>
                    </w:rPr>
                  </w:pPr>
                  <w:r>
                    <w:rPr>
                      <w:noProof/>
                      <w:position w:val="-6"/>
                      <w:sz w:val="26"/>
                      <w:szCs w:val="26"/>
                    </w:rPr>
                    <w:pict>
                      <v:shape id="_x0000_i2109" type="#_x0000_t75" style="width:123pt;height:18.75pt">
                        <v:imagedata r:id="rId1621" o:title=""/>
                      </v:shape>
                    </w:pict>
                  </w:r>
                </w:p>
              </w:tc>
              <w:tc>
                <w:tcPr>
                  <w:tcW w:w="854" w:type="dxa"/>
                  <w:tcBorders>
                    <w:top w:val="dashSmallGap" w:sz="4" w:space="0" w:color="auto"/>
                    <w:bottom w:val="dashSmallGap" w:sz="4" w:space="0" w:color="auto"/>
                  </w:tcBorders>
                  <w:vAlign w:val="center"/>
                </w:tcPr>
                <w:p w:rsidR="00612572" w:rsidRDefault="00612572" w:rsidP="00851A55">
                  <w:pPr>
                    <w:spacing w:before="60"/>
                    <w:jc w:val="center"/>
                    <w:rPr>
                      <w:noProof/>
                      <w:sz w:val="26"/>
                      <w:szCs w:val="26"/>
                    </w:rPr>
                  </w:pPr>
                  <w:r>
                    <w:rPr>
                      <w:noProof/>
                      <w:sz w:val="26"/>
                      <w:szCs w:val="26"/>
                    </w:rPr>
                    <w:t>0,25</w:t>
                  </w:r>
                </w:p>
              </w:tc>
            </w:tr>
            <w:tr w:rsidR="00612572" w:rsidRPr="00D00623" w:rsidTr="00851A55">
              <w:trPr>
                <w:jc w:val="center"/>
              </w:trPr>
              <w:tc>
                <w:tcPr>
                  <w:tcW w:w="956" w:type="dxa"/>
                  <w:vMerge/>
                  <w:tcBorders>
                    <w:top w:val="single" w:sz="4" w:space="0" w:color="auto"/>
                    <w:left w:val="single" w:sz="4" w:space="0" w:color="auto"/>
                    <w:bottom w:val="single" w:sz="4" w:space="0" w:color="auto"/>
                    <w:right w:val="single" w:sz="4" w:space="0" w:color="auto"/>
                  </w:tcBorders>
                  <w:vAlign w:val="center"/>
                </w:tcPr>
                <w:p w:rsidR="00612572" w:rsidRPr="00F66C12" w:rsidRDefault="00612572" w:rsidP="00851A55">
                  <w:pPr>
                    <w:jc w:val="center"/>
                    <w:rPr>
                      <w:b/>
                      <w:noProof/>
                      <w:sz w:val="26"/>
                      <w:szCs w:val="26"/>
                    </w:rPr>
                  </w:pPr>
                </w:p>
              </w:tc>
              <w:tc>
                <w:tcPr>
                  <w:tcW w:w="8764" w:type="dxa"/>
                  <w:tcBorders>
                    <w:top w:val="dashSmallGap" w:sz="4" w:space="0" w:color="auto"/>
                    <w:left w:val="single" w:sz="4" w:space="0" w:color="auto"/>
                    <w:bottom w:val="single" w:sz="4" w:space="0" w:color="auto"/>
                  </w:tcBorders>
                  <w:vAlign w:val="center"/>
                </w:tcPr>
                <w:p w:rsidR="00612572" w:rsidRPr="00BE6B4A" w:rsidRDefault="00D94404" w:rsidP="00851A55">
                  <w:pPr>
                    <w:spacing w:before="60"/>
                    <w:rPr>
                      <w:noProof/>
                      <w:sz w:val="26"/>
                      <w:szCs w:val="26"/>
                    </w:rPr>
                  </w:pPr>
                  <w:r>
                    <w:rPr>
                      <w:noProof/>
                      <w:position w:val="-6"/>
                      <w:sz w:val="26"/>
                      <w:szCs w:val="26"/>
                    </w:rPr>
                    <w:pict>
                      <v:shape id="_x0000_i2110" type="#_x0000_t75" style="width:15.75pt;height:12pt">
                        <v:imagedata r:id="rId1622" o:title=""/>
                      </v:shape>
                    </w:pict>
                  </w:r>
                  <w:r w:rsidR="00612572" w:rsidRPr="003248AD">
                    <w:rPr>
                      <w:i/>
                      <w:noProof/>
                      <w:sz w:val="26"/>
                      <w:szCs w:val="26"/>
                    </w:rPr>
                    <w:t>AMON</w:t>
                  </w:r>
                  <w:r w:rsidR="00612572" w:rsidRPr="00D00623">
                    <w:rPr>
                      <w:noProof/>
                      <w:sz w:val="26"/>
                      <w:szCs w:val="26"/>
                    </w:rPr>
                    <w:t xml:space="preserve"> là tứ giác nội tiếp</w:t>
                  </w:r>
                  <w:r w:rsidR="00612572">
                    <w:rPr>
                      <w:noProof/>
                      <w:sz w:val="26"/>
                      <w:szCs w:val="26"/>
                    </w:rPr>
                    <w:t xml:space="preserve"> đường tròn đường kính </w:t>
                  </w:r>
                  <w:r w:rsidR="00612572" w:rsidRPr="003248AD">
                    <w:rPr>
                      <w:i/>
                      <w:noProof/>
                      <w:sz w:val="26"/>
                      <w:szCs w:val="26"/>
                    </w:rPr>
                    <w:t>AO</w:t>
                  </w:r>
                  <w:r w:rsidR="00612572">
                    <w:rPr>
                      <w:noProof/>
                      <w:sz w:val="26"/>
                      <w:szCs w:val="26"/>
                    </w:rPr>
                    <w:t>.</w:t>
                  </w:r>
                </w:p>
              </w:tc>
              <w:tc>
                <w:tcPr>
                  <w:tcW w:w="854" w:type="dxa"/>
                  <w:tcBorders>
                    <w:top w:val="dashSmallGap" w:sz="4" w:space="0" w:color="auto"/>
                    <w:bottom w:val="single" w:sz="4" w:space="0" w:color="auto"/>
                  </w:tcBorders>
                  <w:vAlign w:val="center"/>
                </w:tcPr>
                <w:p w:rsidR="00612572" w:rsidRPr="00B175BF" w:rsidRDefault="00612572" w:rsidP="00851A55">
                  <w:pPr>
                    <w:spacing w:before="60"/>
                    <w:jc w:val="center"/>
                    <w:rPr>
                      <w:noProof/>
                      <w:sz w:val="26"/>
                      <w:szCs w:val="26"/>
                    </w:rPr>
                  </w:pPr>
                  <w:r>
                    <w:rPr>
                      <w:noProof/>
                      <w:sz w:val="26"/>
                      <w:szCs w:val="26"/>
                    </w:rPr>
                    <w:t>0,25</w:t>
                  </w:r>
                </w:p>
              </w:tc>
            </w:tr>
            <w:tr w:rsidR="00612572" w:rsidRPr="00D00623" w:rsidTr="00851A55">
              <w:trPr>
                <w:jc w:val="center"/>
              </w:trPr>
              <w:tc>
                <w:tcPr>
                  <w:tcW w:w="956" w:type="dxa"/>
                  <w:vMerge/>
                  <w:tcBorders>
                    <w:top w:val="single" w:sz="4" w:space="0" w:color="auto"/>
                    <w:left w:val="single" w:sz="4" w:space="0" w:color="auto"/>
                    <w:bottom w:val="single" w:sz="4" w:space="0" w:color="auto"/>
                    <w:right w:val="single" w:sz="4" w:space="0" w:color="auto"/>
                  </w:tcBorders>
                  <w:vAlign w:val="center"/>
                </w:tcPr>
                <w:p w:rsidR="00612572" w:rsidRPr="00F66C12" w:rsidRDefault="00612572" w:rsidP="00851A55">
                  <w:pPr>
                    <w:jc w:val="center"/>
                    <w:rPr>
                      <w:b/>
                      <w:noProof/>
                      <w:sz w:val="26"/>
                      <w:szCs w:val="26"/>
                    </w:rPr>
                  </w:pPr>
                </w:p>
              </w:tc>
              <w:tc>
                <w:tcPr>
                  <w:tcW w:w="8764" w:type="dxa"/>
                  <w:tcBorders>
                    <w:left w:val="single" w:sz="4" w:space="0" w:color="auto"/>
                    <w:bottom w:val="single" w:sz="4" w:space="0" w:color="auto"/>
                  </w:tcBorders>
                  <w:vAlign w:val="center"/>
                </w:tcPr>
                <w:p w:rsidR="00612572" w:rsidRPr="00BE6B4A" w:rsidRDefault="00612572" w:rsidP="00851A55">
                  <w:pPr>
                    <w:pStyle w:val="NoSpacing"/>
                    <w:spacing w:line="276" w:lineRule="auto"/>
                    <w:jc w:val="both"/>
                    <w:rPr>
                      <w:b/>
                      <w:noProof/>
                      <w:sz w:val="26"/>
                    </w:rPr>
                  </w:pPr>
                  <w:r w:rsidRPr="00BE6B4A">
                    <w:rPr>
                      <w:b/>
                      <w:noProof/>
                      <w:sz w:val="26"/>
                      <w:lang w:val="vi-VN"/>
                    </w:rPr>
                    <w:t>2/ Đường thẳng qua A cắt đường tròn (O) tại B và C (B nằm giữa A và C). Gọi I là trung điểm của BC chứng minh I cũng thuộc đường tròn đường kính AO.</w:t>
                  </w:r>
                </w:p>
              </w:tc>
              <w:tc>
                <w:tcPr>
                  <w:tcW w:w="854" w:type="dxa"/>
                  <w:tcBorders>
                    <w:bottom w:val="single" w:sz="4" w:space="0" w:color="auto"/>
                  </w:tcBorders>
                  <w:vAlign w:val="center"/>
                </w:tcPr>
                <w:p w:rsidR="00612572" w:rsidRPr="00B175BF" w:rsidRDefault="00612572" w:rsidP="00851A55">
                  <w:pPr>
                    <w:spacing w:before="60"/>
                    <w:jc w:val="center"/>
                    <w:rPr>
                      <w:b/>
                      <w:i/>
                      <w:noProof/>
                      <w:sz w:val="26"/>
                      <w:szCs w:val="26"/>
                    </w:rPr>
                  </w:pPr>
                  <w:r w:rsidRPr="00B175BF">
                    <w:rPr>
                      <w:b/>
                      <w:i/>
                      <w:noProof/>
                      <w:sz w:val="26"/>
                      <w:szCs w:val="26"/>
                    </w:rPr>
                    <w:t>1,0</w:t>
                  </w:r>
                </w:p>
              </w:tc>
            </w:tr>
            <w:tr w:rsidR="00612572" w:rsidRPr="00D00623" w:rsidTr="00851A55">
              <w:trPr>
                <w:jc w:val="center"/>
              </w:trPr>
              <w:tc>
                <w:tcPr>
                  <w:tcW w:w="956" w:type="dxa"/>
                  <w:vMerge/>
                  <w:tcBorders>
                    <w:top w:val="single" w:sz="4" w:space="0" w:color="auto"/>
                    <w:left w:val="single" w:sz="4" w:space="0" w:color="auto"/>
                    <w:bottom w:val="single" w:sz="4" w:space="0" w:color="auto"/>
                    <w:right w:val="single" w:sz="4" w:space="0" w:color="auto"/>
                  </w:tcBorders>
                  <w:vAlign w:val="center"/>
                </w:tcPr>
                <w:p w:rsidR="00612572" w:rsidRPr="00D00623" w:rsidRDefault="00612572" w:rsidP="00851A55">
                  <w:pPr>
                    <w:jc w:val="center"/>
                    <w:rPr>
                      <w:i/>
                      <w:noProof/>
                      <w:sz w:val="26"/>
                      <w:szCs w:val="26"/>
                    </w:rPr>
                  </w:pPr>
                </w:p>
              </w:tc>
              <w:tc>
                <w:tcPr>
                  <w:tcW w:w="8764" w:type="dxa"/>
                  <w:tcBorders>
                    <w:left w:val="single" w:sz="4" w:space="0" w:color="auto"/>
                    <w:bottom w:val="dashSmallGap" w:sz="4" w:space="0" w:color="auto"/>
                  </w:tcBorders>
                  <w:vAlign w:val="center"/>
                </w:tcPr>
                <w:p w:rsidR="00612572" w:rsidRDefault="00612572" w:rsidP="00851A55">
                  <w:pPr>
                    <w:rPr>
                      <w:noProof/>
                      <w:sz w:val="26"/>
                      <w:szCs w:val="26"/>
                    </w:rPr>
                  </w:pPr>
                  <w:r>
                    <w:rPr>
                      <w:noProof/>
                      <w:sz w:val="26"/>
                      <w:szCs w:val="26"/>
                    </w:rPr>
                    <w:t xml:space="preserve">Gọi đường thẳng đó là </w:t>
                  </w:r>
                  <w:r w:rsidRPr="003248AD">
                    <w:rPr>
                      <w:i/>
                      <w:noProof/>
                      <w:sz w:val="26"/>
                      <w:szCs w:val="26"/>
                    </w:rPr>
                    <w:t>d</w:t>
                  </w:r>
                  <w:r>
                    <w:rPr>
                      <w:noProof/>
                      <w:sz w:val="26"/>
                      <w:szCs w:val="26"/>
                    </w:rPr>
                    <w:t>.</w:t>
                  </w:r>
                </w:p>
                <w:p w:rsidR="00612572" w:rsidRDefault="00612572" w:rsidP="00851A55">
                  <w:pPr>
                    <w:rPr>
                      <w:noProof/>
                      <w:sz w:val="26"/>
                      <w:szCs w:val="26"/>
                    </w:rPr>
                  </w:pPr>
                  <w:r w:rsidRPr="007C0039">
                    <w:rPr>
                      <w:b/>
                      <w:noProof/>
                      <w:sz w:val="26"/>
                      <w:szCs w:val="26"/>
                    </w:rPr>
                    <w:t>TH1</w:t>
                  </w:r>
                  <w:r>
                    <w:rPr>
                      <w:noProof/>
                      <w:sz w:val="26"/>
                      <w:szCs w:val="26"/>
                    </w:rPr>
                    <w:t xml:space="preserve">: Đường thẳng </w:t>
                  </w:r>
                  <w:r w:rsidRPr="003248AD">
                    <w:rPr>
                      <w:i/>
                      <w:noProof/>
                      <w:sz w:val="26"/>
                      <w:szCs w:val="26"/>
                    </w:rPr>
                    <w:t>d</w:t>
                  </w:r>
                  <w:r>
                    <w:rPr>
                      <w:noProof/>
                      <w:sz w:val="26"/>
                      <w:szCs w:val="26"/>
                    </w:rPr>
                    <w:t xml:space="preserve"> không đi qua </w:t>
                  </w:r>
                  <w:r w:rsidRPr="003248AD">
                    <w:rPr>
                      <w:i/>
                      <w:noProof/>
                      <w:sz w:val="26"/>
                      <w:szCs w:val="26"/>
                    </w:rPr>
                    <w:t>O</w:t>
                  </w:r>
                  <w:r>
                    <w:rPr>
                      <w:noProof/>
                      <w:sz w:val="26"/>
                      <w:szCs w:val="26"/>
                    </w:rPr>
                    <w:t>.</w:t>
                  </w:r>
                </w:p>
                <w:p w:rsidR="00612572" w:rsidRPr="0052109A" w:rsidRDefault="00612572" w:rsidP="00851A55">
                  <w:pPr>
                    <w:rPr>
                      <w:noProof/>
                      <w:sz w:val="26"/>
                      <w:szCs w:val="26"/>
                    </w:rPr>
                  </w:pPr>
                  <w:r>
                    <w:rPr>
                      <w:noProof/>
                      <w:sz w:val="26"/>
                      <w:szCs w:val="26"/>
                    </w:rPr>
                    <w:t xml:space="preserve">Do </w:t>
                  </w:r>
                  <w:r w:rsidRPr="003248AD">
                    <w:rPr>
                      <w:i/>
                      <w:noProof/>
                      <w:sz w:val="26"/>
                      <w:szCs w:val="26"/>
                    </w:rPr>
                    <w:t>I</w:t>
                  </w:r>
                  <w:r>
                    <w:rPr>
                      <w:noProof/>
                      <w:sz w:val="26"/>
                      <w:szCs w:val="26"/>
                    </w:rPr>
                    <w:t xml:space="preserve"> là trung điểm của </w:t>
                  </w:r>
                  <w:r w:rsidRPr="003248AD">
                    <w:rPr>
                      <w:i/>
                      <w:noProof/>
                      <w:sz w:val="26"/>
                      <w:szCs w:val="26"/>
                    </w:rPr>
                    <w:t>BC</w:t>
                  </w:r>
                  <w:r w:rsidR="00D94404">
                    <w:rPr>
                      <w:noProof/>
                      <w:position w:val="-6"/>
                      <w:sz w:val="26"/>
                      <w:szCs w:val="26"/>
                    </w:rPr>
                    <w:pict>
                      <v:shape id="_x0000_i2111" type="#_x0000_t75" style="width:15.75pt;height:12pt">
                        <v:imagedata r:id="rId1623" o:title=""/>
                      </v:shape>
                    </w:pict>
                  </w:r>
                  <w:r w:rsidR="00D94404">
                    <w:rPr>
                      <w:noProof/>
                      <w:position w:val="-6"/>
                      <w:sz w:val="26"/>
                      <w:szCs w:val="26"/>
                    </w:rPr>
                    <w:pict>
                      <v:shape id="_x0000_i2112" type="#_x0000_t75" style="width:51pt;height:14.25pt">
                        <v:imagedata r:id="rId1624" o:title=""/>
                      </v:shape>
                    </w:pict>
                  </w:r>
                  <w:r w:rsidRPr="00D00623">
                    <w:rPr>
                      <w:noProof/>
                      <w:sz w:val="26"/>
                      <w:szCs w:val="26"/>
                    </w:rPr>
                    <w:t xml:space="preserve"> </w:t>
                  </w:r>
                  <w:r>
                    <w:rPr>
                      <w:noProof/>
                      <w:sz w:val="26"/>
                      <w:szCs w:val="26"/>
                    </w:rPr>
                    <w:t>(t/c đường kính dây cung)</w:t>
                  </w:r>
                </w:p>
              </w:tc>
              <w:tc>
                <w:tcPr>
                  <w:tcW w:w="854" w:type="dxa"/>
                  <w:tcBorders>
                    <w:bottom w:val="dashSmallGap" w:sz="4" w:space="0" w:color="auto"/>
                  </w:tcBorders>
                  <w:vAlign w:val="center"/>
                </w:tcPr>
                <w:p w:rsidR="00612572" w:rsidRPr="00B175BF" w:rsidRDefault="00612572" w:rsidP="00851A55">
                  <w:pPr>
                    <w:jc w:val="center"/>
                    <w:rPr>
                      <w:noProof/>
                      <w:sz w:val="26"/>
                      <w:szCs w:val="26"/>
                    </w:rPr>
                  </w:pPr>
                  <w:r>
                    <w:rPr>
                      <w:noProof/>
                      <w:sz w:val="26"/>
                      <w:szCs w:val="26"/>
                    </w:rPr>
                    <w:t>0,25</w:t>
                  </w:r>
                </w:p>
              </w:tc>
            </w:tr>
            <w:tr w:rsidR="00612572" w:rsidRPr="00D00623" w:rsidTr="00851A55">
              <w:trPr>
                <w:jc w:val="center"/>
              </w:trPr>
              <w:tc>
                <w:tcPr>
                  <w:tcW w:w="956" w:type="dxa"/>
                  <w:vMerge/>
                  <w:tcBorders>
                    <w:top w:val="single" w:sz="4" w:space="0" w:color="auto"/>
                    <w:left w:val="single" w:sz="4" w:space="0" w:color="auto"/>
                    <w:bottom w:val="single" w:sz="4" w:space="0" w:color="auto"/>
                    <w:right w:val="single" w:sz="4" w:space="0" w:color="auto"/>
                  </w:tcBorders>
                  <w:vAlign w:val="center"/>
                </w:tcPr>
                <w:p w:rsidR="00612572" w:rsidRPr="00D00623" w:rsidRDefault="00612572" w:rsidP="00851A55">
                  <w:pPr>
                    <w:jc w:val="center"/>
                    <w:rPr>
                      <w:i/>
                      <w:noProof/>
                      <w:sz w:val="26"/>
                      <w:szCs w:val="26"/>
                    </w:rPr>
                  </w:pPr>
                </w:p>
              </w:tc>
              <w:tc>
                <w:tcPr>
                  <w:tcW w:w="8764" w:type="dxa"/>
                  <w:tcBorders>
                    <w:left w:val="single" w:sz="4" w:space="0" w:color="auto"/>
                    <w:bottom w:val="dashSmallGap" w:sz="4" w:space="0" w:color="auto"/>
                  </w:tcBorders>
                  <w:vAlign w:val="center"/>
                </w:tcPr>
                <w:p w:rsidR="00612572" w:rsidRDefault="00612572" w:rsidP="00851A55">
                  <w:pPr>
                    <w:rPr>
                      <w:noProof/>
                      <w:sz w:val="26"/>
                      <w:szCs w:val="26"/>
                    </w:rPr>
                  </w:pPr>
                  <w:r w:rsidRPr="00D00623">
                    <w:rPr>
                      <w:noProof/>
                      <w:sz w:val="26"/>
                      <w:szCs w:val="26"/>
                    </w:rPr>
                    <w:t xml:space="preserve">hay </w:t>
                  </w:r>
                  <w:r w:rsidR="00D94404">
                    <w:rPr>
                      <w:position w:val="-6"/>
                    </w:rPr>
                    <w:pict>
                      <v:shape id="_x0000_i2113" type="#_x0000_t75" style="width:51.75pt;height:18pt">
                        <v:imagedata r:id="rId1625" o:title=""/>
                      </v:shape>
                    </w:pict>
                  </w:r>
                  <w:r>
                    <w:t>.</w:t>
                  </w:r>
                </w:p>
              </w:tc>
              <w:tc>
                <w:tcPr>
                  <w:tcW w:w="854" w:type="dxa"/>
                  <w:tcBorders>
                    <w:bottom w:val="dashSmallGap" w:sz="4" w:space="0" w:color="auto"/>
                  </w:tcBorders>
                  <w:vAlign w:val="center"/>
                </w:tcPr>
                <w:p w:rsidR="00612572" w:rsidRDefault="00612572" w:rsidP="00851A55">
                  <w:pPr>
                    <w:jc w:val="center"/>
                    <w:rPr>
                      <w:noProof/>
                      <w:sz w:val="26"/>
                      <w:szCs w:val="26"/>
                    </w:rPr>
                  </w:pPr>
                  <w:r>
                    <w:rPr>
                      <w:noProof/>
                      <w:sz w:val="26"/>
                      <w:szCs w:val="26"/>
                    </w:rPr>
                    <w:t>0,25</w:t>
                  </w:r>
                </w:p>
              </w:tc>
            </w:tr>
            <w:tr w:rsidR="00612572" w:rsidRPr="00D00623" w:rsidTr="00851A55">
              <w:trPr>
                <w:jc w:val="center"/>
              </w:trPr>
              <w:tc>
                <w:tcPr>
                  <w:tcW w:w="956" w:type="dxa"/>
                  <w:vMerge/>
                  <w:tcBorders>
                    <w:top w:val="single" w:sz="4" w:space="0" w:color="auto"/>
                    <w:left w:val="single" w:sz="4" w:space="0" w:color="auto"/>
                    <w:bottom w:val="single" w:sz="4" w:space="0" w:color="auto"/>
                    <w:right w:val="single" w:sz="4" w:space="0" w:color="auto"/>
                  </w:tcBorders>
                  <w:vAlign w:val="center"/>
                </w:tcPr>
                <w:p w:rsidR="00612572" w:rsidRPr="00D00623" w:rsidRDefault="00612572" w:rsidP="00851A55">
                  <w:pPr>
                    <w:jc w:val="center"/>
                    <w:rPr>
                      <w:i/>
                      <w:noProof/>
                      <w:sz w:val="26"/>
                      <w:szCs w:val="26"/>
                    </w:rPr>
                  </w:pPr>
                </w:p>
              </w:tc>
              <w:tc>
                <w:tcPr>
                  <w:tcW w:w="8764" w:type="dxa"/>
                  <w:tcBorders>
                    <w:left w:val="single" w:sz="4" w:space="0" w:color="auto"/>
                    <w:bottom w:val="dashSmallGap" w:sz="4" w:space="0" w:color="auto"/>
                  </w:tcBorders>
                  <w:vAlign w:val="center"/>
                </w:tcPr>
                <w:p w:rsidR="00612572" w:rsidRPr="00CE647B" w:rsidRDefault="00612572" w:rsidP="00851A55">
                  <w:pPr>
                    <w:rPr>
                      <w:noProof/>
                      <w:sz w:val="26"/>
                      <w:szCs w:val="26"/>
                    </w:rPr>
                  </w:pPr>
                  <w:r>
                    <w:rPr>
                      <w:noProof/>
                      <w:sz w:val="26"/>
                      <w:szCs w:val="26"/>
                    </w:rPr>
                    <w:t>S</w:t>
                  </w:r>
                  <w:r w:rsidRPr="00D00623">
                    <w:rPr>
                      <w:noProof/>
                      <w:sz w:val="26"/>
                      <w:szCs w:val="26"/>
                    </w:rPr>
                    <w:t>uy ra</w:t>
                  </w:r>
                  <w:r>
                    <w:rPr>
                      <w:noProof/>
                      <w:sz w:val="26"/>
                      <w:szCs w:val="26"/>
                    </w:rPr>
                    <w:t>,</w:t>
                  </w:r>
                  <w:r w:rsidRPr="00D00623">
                    <w:rPr>
                      <w:noProof/>
                      <w:sz w:val="26"/>
                      <w:szCs w:val="26"/>
                    </w:rPr>
                    <w:t xml:space="preserve"> </w:t>
                  </w:r>
                  <w:r w:rsidRPr="003248AD">
                    <w:rPr>
                      <w:i/>
                      <w:noProof/>
                      <w:sz w:val="26"/>
                      <w:szCs w:val="26"/>
                    </w:rPr>
                    <w:t>I</w:t>
                  </w:r>
                  <w:r w:rsidRPr="00D00623">
                    <w:rPr>
                      <w:noProof/>
                      <w:sz w:val="26"/>
                      <w:szCs w:val="26"/>
                    </w:rPr>
                    <w:t xml:space="preserve"> thuộc đường tròn đường kính </w:t>
                  </w:r>
                  <w:r w:rsidRPr="003248AD">
                    <w:rPr>
                      <w:i/>
                      <w:noProof/>
                      <w:sz w:val="26"/>
                      <w:szCs w:val="26"/>
                    </w:rPr>
                    <w:t>OA</w:t>
                  </w:r>
                  <w:r w:rsidRPr="00D00623">
                    <w:rPr>
                      <w:noProof/>
                      <w:sz w:val="26"/>
                      <w:szCs w:val="26"/>
                    </w:rPr>
                    <w:t>.</w:t>
                  </w:r>
                </w:p>
              </w:tc>
              <w:tc>
                <w:tcPr>
                  <w:tcW w:w="854" w:type="dxa"/>
                  <w:tcBorders>
                    <w:bottom w:val="dashSmallGap" w:sz="4" w:space="0" w:color="auto"/>
                  </w:tcBorders>
                  <w:vAlign w:val="center"/>
                </w:tcPr>
                <w:p w:rsidR="00612572" w:rsidRDefault="00612572" w:rsidP="00851A55">
                  <w:pPr>
                    <w:jc w:val="center"/>
                    <w:rPr>
                      <w:noProof/>
                      <w:sz w:val="26"/>
                      <w:szCs w:val="26"/>
                    </w:rPr>
                  </w:pPr>
                  <w:r>
                    <w:rPr>
                      <w:noProof/>
                      <w:sz w:val="26"/>
                      <w:szCs w:val="26"/>
                    </w:rPr>
                    <w:t>0,25</w:t>
                  </w:r>
                </w:p>
              </w:tc>
            </w:tr>
            <w:tr w:rsidR="00612572" w:rsidRPr="00D00623" w:rsidTr="00851A55">
              <w:trPr>
                <w:jc w:val="center"/>
              </w:trPr>
              <w:tc>
                <w:tcPr>
                  <w:tcW w:w="956" w:type="dxa"/>
                  <w:vMerge/>
                  <w:tcBorders>
                    <w:top w:val="single" w:sz="4" w:space="0" w:color="auto"/>
                    <w:left w:val="single" w:sz="4" w:space="0" w:color="auto"/>
                    <w:bottom w:val="single" w:sz="4" w:space="0" w:color="auto"/>
                    <w:right w:val="single" w:sz="4" w:space="0" w:color="auto"/>
                  </w:tcBorders>
                  <w:vAlign w:val="center"/>
                </w:tcPr>
                <w:p w:rsidR="00612572" w:rsidRPr="00D00623" w:rsidRDefault="00612572" w:rsidP="00851A55">
                  <w:pPr>
                    <w:jc w:val="center"/>
                    <w:rPr>
                      <w:b/>
                      <w:noProof/>
                      <w:sz w:val="26"/>
                      <w:szCs w:val="26"/>
                    </w:rPr>
                  </w:pPr>
                </w:p>
              </w:tc>
              <w:tc>
                <w:tcPr>
                  <w:tcW w:w="8764" w:type="dxa"/>
                  <w:tcBorders>
                    <w:top w:val="dashSmallGap" w:sz="4" w:space="0" w:color="auto"/>
                    <w:left w:val="single" w:sz="4" w:space="0" w:color="auto"/>
                    <w:bottom w:val="single" w:sz="4" w:space="0" w:color="auto"/>
                  </w:tcBorders>
                  <w:vAlign w:val="center"/>
                </w:tcPr>
                <w:p w:rsidR="00612572" w:rsidRPr="007C0039" w:rsidRDefault="00612572" w:rsidP="00851A55">
                  <w:pPr>
                    <w:rPr>
                      <w:noProof/>
                      <w:sz w:val="26"/>
                      <w:szCs w:val="26"/>
                    </w:rPr>
                  </w:pPr>
                  <w:r w:rsidRPr="007C0039">
                    <w:rPr>
                      <w:b/>
                      <w:noProof/>
                      <w:sz w:val="26"/>
                      <w:szCs w:val="26"/>
                    </w:rPr>
                    <w:t>TH2</w:t>
                  </w:r>
                  <w:r>
                    <w:rPr>
                      <w:noProof/>
                      <w:sz w:val="26"/>
                      <w:szCs w:val="26"/>
                    </w:rPr>
                    <w:t xml:space="preserve">: Đường thẳng </w:t>
                  </w:r>
                  <w:r w:rsidRPr="003248AD">
                    <w:rPr>
                      <w:i/>
                      <w:noProof/>
                      <w:sz w:val="26"/>
                      <w:szCs w:val="26"/>
                    </w:rPr>
                    <w:t>d</w:t>
                  </w:r>
                  <w:r>
                    <w:rPr>
                      <w:noProof/>
                      <w:sz w:val="26"/>
                      <w:szCs w:val="26"/>
                    </w:rPr>
                    <w:t xml:space="preserve"> đi qua </w:t>
                  </w:r>
                  <w:r w:rsidRPr="003248AD">
                    <w:rPr>
                      <w:i/>
                      <w:noProof/>
                      <w:sz w:val="26"/>
                      <w:szCs w:val="26"/>
                    </w:rPr>
                    <w:t>O</w:t>
                  </w:r>
                  <w:r>
                    <w:rPr>
                      <w:noProof/>
                      <w:sz w:val="26"/>
                      <w:szCs w:val="26"/>
                    </w:rPr>
                    <w:t xml:space="preserve">. Khi đó, </w:t>
                  </w:r>
                  <w:r w:rsidRPr="003248AD">
                    <w:rPr>
                      <w:i/>
                      <w:noProof/>
                      <w:sz w:val="26"/>
                      <w:szCs w:val="26"/>
                    </w:rPr>
                    <w:t>O</w:t>
                  </w:r>
                  <w:r>
                    <w:rPr>
                      <w:noProof/>
                      <w:sz w:val="26"/>
                      <w:szCs w:val="26"/>
                    </w:rPr>
                    <w:t xml:space="preserve"> chính là trung điểm của </w:t>
                  </w:r>
                  <w:r w:rsidRPr="003248AD">
                    <w:rPr>
                      <w:i/>
                      <w:noProof/>
                      <w:sz w:val="26"/>
                      <w:szCs w:val="26"/>
                    </w:rPr>
                    <w:t>BC</w:t>
                  </w:r>
                  <w:r>
                    <w:rPr>
                      <w:noProof/>
                      <w:sz w:val="26"/>
                      <w:szCs w:val="26"/>
                    </w:rPr>
                    <w:t xml:space="preserve"> và </w:t>
                  </w:r>
                  <w:r w:rsidRPr="003248AD">
                    <w:rPr>
                      <w:i/>
                      <w:noProof/>
                      <w:sz w:val="26"/>
                      <w:szCs w:val="26"/>
                    </w:rPr>
                    <w:t>O</w:t>
                  </w:r>
                  <w:r>
                    <w:rPr>
                      <w:noProof/>
                      <w:sz w:val="26"/>
                      <w:szCs w:val="26"/>
                    </w:rPr>
                    <w:t xml:space="preserve"> thuộc đường tròn đường kính </w:t>
                  </w:r>
                  <w:r w:rsidRPr="003248AD">
                    <w:rPr>
                      <w:i/>
                      <w:noProof/>
                      <w:sz w:val="26"/>
                      <w:szCs w:val="26"/>
                    </w:rPr>
                    <w:t>OA</w:t>
                  </w:r>
                  <w:r>
                    <w:rPr>
                      <w:noProof/>
                      <w:sz w:val="26"/>
                      <w:szCs w:val="26"/>
                    </w:rPr>
                    <w:t>.</w:t>
                  </w:r>
                </w:p>
              </w:tc>
              <w:tc>
                <w:tcPr>
                  <w:tcW w:w="854" w:type="dxa"/>
                  <w:tcBorders>
                    <w:top w:val="dashSmallGap" w:sz="4" w:space="0" w:color="auto"/>
                    <w:bottom w:val="single" w:sz="4" w:space="0" w:color="auto"/>
                  </w:tcBorders>
                  <w:vAlign w:val="center"/>
                </w:tcPr>
                <w:p w:rsidR="00612572" w:rsidRPr="00B175BF" w:rsidRDefault="00612572" w:rsidP="00851A55">
                  <w:pPr>
                    <w:jc w:val="center"/>
                    <w:rPr>
                      <w:noProof/>
                      <w:sz w:val="26"/>
                      <w:szCs w:val="26"/>
                    </w:rPr>
                  </w:pPr>
                  <w:r w:rsidRPr="00D00623">
                    <w:rPr>
                      <w:noProof/>
                      <w:sz w:val="26"/>
                      <w:szCs w:val="26"/>
                    </w:rPr>
                    <w:t>0,</w:t>
                  </w:r>
                  <w:r>
                    <w:rPr>
                      <w:noProof/>
                      <w:sz w:val="26"/>
                      <w:szCs w:val="26"/>
                    </w:rPr>
                    <w:t>2</w:t>
                  </w:r>
                  <w:r w:rsidRPr="00D00623">
                    <w:rPr>
                      <w:noProof/>
                      <w:sz w:val="26"/>
                      <w:szCs w:val="26"/>
                    </w:rPr>
                    <w:t>5</w:t>
                  </w:r>
                </w:p>
              </w:tc>
            </w:tr>
            <w:tr w:rsidR="00612572" w:rsidRPr="00D00623" w:rsidTr="00851A55">
              <w:trPr>
                <w:jc w:val="center"/>
              </w:trPr>
              <w:tc>
                <w:tcPr>
                  <w:tcW w:w="956" w:type="dxa"/>
                  <w:vMerge/>
                  <w:tcBorders>
                    <w:top w:val="single" w:sz="4" w:space="0" w:color="auto"/>
                    <w:left w:val="single" w:sz="4" w:space="0" w:color="auto"/>
                    <w:bottom w:val="single" w:sz="4" w:space="0" w:color="auto"/>
                    <w:right w:val="single" w:sz="4" w:space="0" w:color="auto"/>
                  </w:tcBorders>
                  <w:vAlign w:val="center"/>
                </w:tcPr>
                <w:p w:rsidR="00612572" w:rsidRPr="00D00623" w:rsidRDefault="00612572" w:rsidP="00851A55">
                  <w:pPr>
                    <w:jc w:val="center"/>
                    <w:rPr>
                      <w:b/>
                      <w:noProof/>
                      <w:sz w:val="26"/>
                      <w:szCs w:val="26"/>
                    </w:rPr>
                  </w:pPr>
                </w:p>
              </w:tc>
              <w:tc>
                <w:tcPr>
                  <w:tcW w:w="8764" w:type="dxa"/>
                  <w:tcBorders>
                    <w:top w:val="single" w:sz="4" w:space="0" w:color="auto"/>
                    <w:left w:val="single" w:sz="4" w:space="0" w:color="auto"/>
                    <w:bottom w:val="single" w:sz="4" w:space="0" w:color="auto"/>
                    <w:right w:val="single" w:sz="4" w:space="0" w:color="auto"/>
                  </w:tcBorders>
                  <w:vAlign w:val="center"/>
                </w:tcPr>
                <w:p w:rsidR="00612572" w:rsidRPr="00BE6B4A" w:rsidRDefault="00612572" w:rsidP="00851A55">
                  <w:pPr>
                    <w:rPr>
                      <w:b/>
                      <w:noProof/>
                      <w:sz w:val="26"/>
                      <w:szCs w:val="26"/>
                    </w:rPr>
                  </w:pPr>
                  <w:r w:rsidRPr="00BE6B4A">
                    <w:rPr>
                      <w:b/>
                      <w:noProof/>
                      <w:sz w:val="26"/>
                    </w:rPr>
                    <w:t>3/  Gọi K là giao điểm của MN và BC, chứng minh rằng AK.AI = AB.AC.</w:t>
                  </w:r>
                </w:p>
              </w:tc>
              <w:tc>
                <w:tcPr>
                  <w:tcW w:w="854" w:type="dxa"/>
                  <w:tcBorders>
                    <w:top w:val="single" w:sz="4" w:space="0" w:color="auto"/>
                    <w:left w:val="single" w:sz="4" w:space="0" w:color="auto"/>
                    <w:bottom w:val="single" w:sz="4" w:space="0" w:color="auto"/>
                    <w:right w:val="single" w:sz="4" w:space="0" w:color="auto"/>
                  </w:tcBorders>
                  <w:vAlign w:val="center"/>
                </w:tcPr>
                <w:p w:rsidR="00612572" w:rsidRPr="00B175BF" w:rsidRDefault="00612572" w:rsidP="00851A55">
                  <w:pPr>
                    <w:jc w:val="center"/>
                    <w:rPr>
                      <w:b/>
                      <w:i/>
                      <w:noProof/>
                      <w:sz w:val="26"/>
                      <w:szCs w:val="26"/>
                    </w:rPr>
                  </w:pPr>
                  <w:r w:rsidRPr="00B175BF">
                    <w:rPr>
                      <w:b/>
                      <w:i/>
                      <w:noProof/>
                      <w:sz w:val="26"/>
                      <w:szCs w:val="26"/>
                    </w:rPr>
                    <w:t>1,0</w:t>
                  </w:r>
                </w:p>
              </w:tc>
            </w:tr>
            <w:tr w:rsidR="00612572" w:rsidRPr="00D00623" w:rsidTr="00851A55">
              <w:trPr>
                <w:jc w:val="center"/>
              </w:trPr>
              <w:tc>
                <w:tcPr>
                  <w:tcW w:w="956" w:type="dxa"/>
                  <w:vMerge/>
                  <w:tcBorders>
                    <w:top w:val="single" w:sz="4" w:space="0" w:color="auto"/>
                    <w:left w:val="single" w:sz="4" w:space="0" w:color="auto"/>
                    <w:bottom w:val="single" w:sz="4" w:space="0" w:color="auto"/>
                    <w:right w:val="single" w:sz="4" w:space="0" w:color="auto"/>
                  </w:tcBorders>
                  <w:vAlign w:val="center"/>
                </w:tcPr>
                <w:p w:rsidR="00612572" w:rsidRPr="00D00623" w:rsidRDefault="00612572" w:rsidP="00851A55">
                  <w:pPr>
                    <w:jc w:val="center"/>
                    <w:rPr>
                      <w:b/>
                      <w:noProof/>
                      <w:sz w:val="26"/>
                      <w:szCs w:val="26"/>
                    </w:rPr>
                  </w:pPr>
                </w:p>
              </w:tc>
              <w:tc>
                <w:tcPr>
                  <w:tcW w:w="8764" w:type="dxa"/>
                  <w:tcBorders>
                    <w:top w:val="single" w:sz="4" w:space="0" w:color="auto"/>
                    <w:left w:val="single" w:sz="4" w:space="0" w:color="auto"/>
                    <w:bottom w:val="dashSmallGap" w:sz="4" w:space="0" w:color="auto"/>
                  </w:tcBorders>
                  <w:vAlign w:val="center"/>
                </w:tcPr>
                <w:p w:rsidR="00612572" w:rsidRDefault="00612572" w:rsidP="00851A55">
                  <w:pPr>
                    <w:rPr>
                      <w:noProof/>
                      <w:sz w:val="26"/>
                      <w:szCs w:val="26"/>
                    </w:rPr>
                  </w:pPr>
                  <w:r w:rsidRPr="007C0039">
                    <w:rPr>
                      <w:b/>
                      <w:noProof/>
                      <w:sz w:val="26"/>
                      <w:szCs w:val="26"/>
                    </w:rPr>
                    <w:t>TH1</w:t>
                  </w:r>
                  <w:r>
                    <w:rPr>
                      <w:noProof/>
                      <w:sz w:val="26"/>
                      <w:szCs w:val="26"/>
                    </w:rPr>
                    <w:t xml:space="preserve">: Đường thẳng </w:t>
                  </w:r>
                  <w:r w:rsidRPr="003248AD">
                    <w:rPr>
                      <w:i/>
                      <w:noProof/>
                      <w:sz w:val="26"/>
                      <w:szCs w:val="26"/>
                    </w:rPr>
                    <w:t>d</w:t>
                  </w:r>
                  <w:r>
                    <w:rPr>
                      <w:noProof/>
                      <w:sz w:val="26"/>
                      <w:szCs w:val="26"/>
                    </w:rPr>
                    <w:t xml:space="preserve"> không đi qua </w:t>
                  </w:r>
                  <w:r w:rsidRPr="003248AD">
                    <w:rPr>
                      <w:i/>
                      <w:noProof/>
                      <w:sz w:val="26"/>
                      <w:szCs w:val="26"/>
                    </w:rPr>
                    <w:t>O</w:t>
                  </w:r>
                  <w:r>
                    <w:rPr>
                      <w:noProof/>
                      <w:sz w:val="26"/>
                      <w:szCs w:val="26"/>
                    </w:rPr>
                    <w:t>.</w:t>
                  </w:r>
                </w:p>
                <w:p w:rsidR="00612572" w:rsidRPr="00CE647B" w:rsidRDefault="00612572" w:rsidP="00851A55">
                  <w:pPr>
                    <w:rPr>
                      <w:noProof/>
                      <w:sz w:val="26"/>
                      <w:szCs w:val="26"/>
                    </w:rPr>
                  </w:pPr>
                  <w:r w:rsidRPr="00D00623">
                    <w:rPr>
                      <w:noProof/>
                      <w:sz w:val="26"/>
                      <w:szCs w:val="26"/>
                    </w:rPr>
                    <w:t>Có</w:t>
                  </w:r>
                  <w:r>
                    <w:rPr>
                      <w:noProof/>
                      <w:sz w:val="26"/>
                      <w:szCs w:val="26"/>
                    </w:rPr>
                    <w:t xml:space="preserve"> </w:t>
                  </w:r>
                  <w:r w:rsidR="00D94404">
                    <w:rPr>
                      <w:noProof/>
                      <w:position w:val="-4"/>
                      <w:sz w:val="26"/>
                      <w:szCs w:val="26"/>
                    </w:rPr>
                    <w:pict>
                      <v:shape id="_x0000_i2114" type="#_x0000_t75" style="width:39pt;height:12.75pt">
                        <v:imagedata r:id="rId1626" o:title=""/>
                      </v:shape>
                    </w:pict>
                  </w:r>
                  <w:r>
                    <w:rPr>
                      <w:noProof/>
                      <w:sz w:val="26"/>
                      <w:szCs w:val="26"/>
                    </w:rPr>
                    <w:t>đồng dạng với</w:t>
                  </w:r>
                  <w:r w:rsidRPr="00D00623">
                    <w:rPr>
                      <w:noProof/>
                      <w:sz w:val="26"/>
                      <w:szCs w:val="26"/>
                    </w:rPr>
                    <w:t xml:space="preserve"> </w:t>
                  </w:r>
                  <w:r w:rsidR="00D94404">
                    <w:rPr>
                      <w:noProof/>
                      <w:position w:val="-26"/>
                      <w:sz w:val="26"/>
                      <w:szCs w:val="26"/>
                    </w:rPr>
                    <w:pict>
                      <v:shape id="_x0000_i2115" type="#_x0000_t75" style="width:218.2pt;height:33.75pt">
                        <v:imagedata r:id="rId1627" o:title=""/>
                      </v:shape>
                    </w:pict>
                  </w:r>
                  <w:r>
                    <w:rPr>
                      <w:noProof/>
                      <w:position w:val="-26"/>
                      <w:sz w:val="26"/>
                      <w:szCs w:val="26"/>
                    </w:rPr>
                    <w:t xml:space="preserve"> </w:t>
                  </w:r>
                  <w:r w:rsidRPr="00D00623">
                    <w:rPr>
                      <w:noProof/>
                      <w:sz w:val="26"/>
                      <w:szCs w:val="26"/>
                    </w:rPr>
                    <w:t>(1)</w:t>
                  </w:r>
                  <w:r>
                    <w:rPr>
                      <w:noProof/>
                      <w:sz w:val="26"/>
                      <w:szCs w:val="26"/>
                    </w:rPr>
                    <w:t>.</w:t>
                  </w:r>
                </w:p>
              </w:tc>
              <w:tc>
                <w:tcPr>
                  <w:tcW w:w="854" w:type="dxa"/>
                  <w:tcBorders>
                    <w:top w:val="single" w:sz="4" w:space="0" w:color="auto"/>
                    <w:bottom w:val="dashSmallGap" w:sz="4" w:space="0" w:color="auto"/>
                  </w:tcBorders>
                  <w:vAlign w:val="center"/>
                </w:tcPr>
                <w:p w:rsidR="00612572" w:rsidRDefault="00612572" w:rsidP="00851A55">
                  <w:pPr>
                    <w:jc w:val="center"/>
                    <w:rPr>
                      <w:noProof/>
                      <w:sz w:val="26"/>
                      <w:szCs w:val="26"/>
                    </w:rPr>
                  </w:pPr>
                  <w:r w:rsidRPr="00D00623">
                    <w:rPr>
                      <w:noProof/>
                      <w:sz w:val="26"/>
                      <w:szCs w:val="26"/>
                    </w:rPr>
                    <w:t>0,25</w:t>
                  </w:r>
                </w:p>
              </w:tc>
            </w:tr>
            <w:tr w:rsidR="00612572" w:rsidRPr="00D00623" w:rsidTr="00851A55">
              <w:trPr>
                <w:jc w:val="center"/>
              </w:trPr>
              <w:tc>
                <w:tcPr>
                  <w:tcW w:w="956" w:type="dxa"/>
                  <w:vMerge/>
                  <w:tcBorders>
                    <w:top w:val="single" w:sz="4" w:space="0" w:color="auto"/>
                    <w:left w:val="single" w:sz="4" w:space="0" w:color="auto"/>
                    <w:bottom w:val="single" w:sz="4" w:space="0" w:color="auto"/>
                    <w:right w:val="single" w:sz="4" w:space="0" w:color="auto"/>
                  </w:tcBorders>
                  <w:vAlign w:val="center"/>
                </w:tcPr>
                <w:p w:rsidR="00612572" w:rsidRPr="00D00623" w:rsidRDefault="00612572" w:rsidP="00851A55">
                  <w:pPr>
                    <w:jc w:val="center"/>
                    <w:rPr>
                      <w:b/>
                      <w:noProof/>
                      <w:sz w:val="26"/>
                      <w:szCs w:val="26"/>
                    </w:rPr>
                  </w:pPr>
                </w:p>
              </w:tc>
              <w:tc>
                <w:tcPr>
                  <w:tcW w:w="8764" w:type="dxa"/>
                  <w:tcBorders>
                    <w:top w:val="dashSmallGap" w:sz="4" w:space="0" w:color="auto"/>
                    <w:left w:val="single" w:sz="4" w:space="0" w:color="auto"/>
                    <w:bottom w:val="dashSmallGap" w:sz="4" w:space="0" w:color="auto"/>
                  </w:tcBorders>
                  <w:vAlign w:val="center"/>
                </w:tcPr>
                <w:p w:rsidR="00612572" w:rsidRPr="00CE647B" w:rsidRDefault="00D94404" w:rsidP="00851A55">
                  <w:pPr>
                    <w:rPr>
                      <w:noProof/>
                      <w:sz w:val="26"/>
                      <w:szCs w:val="26"/>
                    </w:rPr>
                  </w:pPr>
                  <w:r>
                    <w:rPr>
                      <w:position w:val="-4"/>
                    </w:rPr>
                    <w:pict>
                      <v:shape id="_x0000_i2116" type="#_x0000_t75" style="width:36pt;height:12.75pt">
                        <v:imagedata r:id="rId1628" o:title=""/>
                      </v:shape>
                    </w:pict>
                  </w:r>
                  <w:r w:rsidR="00612572">
                    <w:t xml:space="preserve"> đồng dạng với </w:t>
                  </w:r>
                  <w:r>
                    <w:rPr>
                      <w:position w:val="-24"/>
                    </w:rPr>
                    <w:pict>
                      <v:shape id="_x0000_i2117" type="#_x0000_t75" style="width:200.2pt;height:30.75pt">
                        <v:imagedata r:id="rId1629" o:title=""/>
                      </v:shape>
                    </w:pict>
                  </w:r>
                  <w:r w:rsidR="00612572" w:rsidRPr="00D00623">
                    <w:rPr>
                      <w:noProof/>
                      <w:sz w:val="26"/>
                      <w:szCs w:val="26"/>
                    </w:rPr>
                    <w:t xml:space="preserve"> (2)</w:t>
                  </w:r>
                  <w:r w:rsidR="00612572">
                    <w:rPr>
                      <w:noProof/>
                      <w:sz w:val="26"/>
                      <w:szCs w:val="26"/>
                    </w:rPr>
                    <w:t>.</w:t>
                  </w:r>
                </w:p>
              </w:tc>
              <w:tc>
                <w:tcPr>
                  <w:tcW w:w="854" w:type="dxa"/>
                  <w:tcBorders>
                    <w:top w:val="dashSmallGap" w:sz="4" w:space="0" w:color="auto"/>
                    <w:bottom w:val="dashSmallGap" w:sz="4" w:space="0" w:color="auto"/>
                  </w:tcBorders>
                  <w:vAlign w:val="center"/>
                </w:tcPr>
                <w:p w:rsidR="00612572" w:rsidRDefault="00612572" w:rsidP="00851A55">
                  <w:pPr>
                    <w:jc w:val="center"/>
                    <w:rPr>
                      <w:noProof/>
                      <w:sz w:val="26"/>
                      <w:szCs w:val="26"/>
                    </w:rPr>
                  </w:pPr>
                  <w:r w:rsidRPr="00D00623">
                    <w:rPr>
                      <w:noProof/>
                      <w:sz w:val="26"/>
                      <w:szCs w:val="26"/>
                    </w:rPr>
                    <w:t>0,25</w:t>
                  </w:r>
                </w:p>
              </w:tc>
            </w:tr>
            <w:tr w:rsidR="00612572" w:rsidRPr="00D00623" w:rsidTr="00851A55">
              <w:trPr>
                <w:jc w:val="center"/>
              </w:trPr>
              <w:tc>
                <w:tcPr>
                  <w:tcW w:w="956" w:type="dxa"/>
                  <w:vMerge/>
                  <w:tcBorders>
                    <w:top w:val="single" w:sz="4" w:space="0" w:color="auto"/>
                    <w:left w:val="single" w:sz="4" w:space="0" w:color="auto"/>
                    <w:bottom w:val="single" w:sz="4" w:space="0" w:color="auto"/>
                    <w:right w:val="single" w:sz="4" w:space="0" w:color="auto"/>
                  </w:tcBorders>
                  <w:vAlign w:val="center"/>
                </w:tcPr>
                <w:p w:rsidR="00612572" w:rsidRPr="00D00623" w:rsidRDefault="00612572" w:rsidP="00851A55">
                  <w:pPr>
                    <w:jc w:val="center"/>
                    <w:rPr>
                      <w:b/>
                      <w:noProof/>
                      <w:sz w:val="26"/>
                      <w:szCs w:val="26"/>
                    </w:rPr>
                  </w:pPr>
                </w:p>
              </w:tc>
              <w:tc>
                <w:tcPr>
                  <w:tcW w:w="8764" w:type="dxa"/>
                  <w:tcBorders>
                    <w:top w:val="dashSmallGap" w:sz="4" w:space="0" w:color="auto"/>
                    <w:left w:val="single" w:sz="4" w:space="0" w:color="auto"/>
                    <w:bottom w:val="dashSmallGap" w:sz="4" w:space="0" w:color="auto"/>
                  </w:tcBorders>
                  <w:vAlign w:val="center"/>
                </w:tcPr>
                <w:p w:rsidR="00612572" w:rsidRDefault="00612572" w:rsidP="00851A55">
                  <w:pPr>
                    <w:rPr>
                      <w:noProof/>
                      <w:sz w:val="26"/>
                      <w:szCs w:val="26"/>
                    </w:rPr>
                  </w:pPr>
                  <w:r w:rsidRPr="003248AD">
                    <w:rPr>
                      <w:i/>
                      <w:noProof/>
                      <w:sz w:val="26"/>
                      <w:szCs w:val="26"/>
                    </w:rPr>
                    <w:t>MH</w:t>
                  </w:r>
                  <w:r w:rsidRPr="00D00623">
                    <w:rPr>
                      <w:noProof/>
                      <w:sz w:val="26"/>
                      <w:szCs w:val="26"/>
                    </w:rPr>
                    <w:t xml:space="preserve"> là đường cao trong tam giác </w:t>
                  </w:r>
                  <w:r w:rsidRPr="003248AD">
                    <w:rPr>
                      <w:i/>
                      <w:noProof/>
                      <w:sz w:val="26"/>
                      <w:szCs w:val="26"/>
                    </w:rPr>
                    <w:t>OMA</w:t>
                  </w:r>
                  <w:r w:rsidRPr="00D00623">
                    <w:rPr>
                      <w:noProof/>
                      <w:sz w:val="26"/>
                      <w:szCs w:val="26"/>
                    </w:rPr>
                    <w:t xml:space="preserve"> vuông tại </w:t>
                  </w:r>
                  <w:r w:rsidRPr="003248AD">
                    <w:rPr>
                      <w:i/>
                      <w:noProof/>
                      <w:sz w:val="26"/>
                      <w:szCs w:val="26"/>
                    </w:rPr>
                    <w:t>M</w:t>
                  </w:r>
                  <w:r w:rsidRPr="00D00623">
                    <w:rPr>
                      <w:noProof/>
                      <w:sz w:val="26"/>
                      <w:szCs w:val="26"/>
                    </w:rPr>
                    <w:t xml:space="preserve"> </w:t>
                  </w:r>
                  <w:r w:rsidR="00D94404">
                    <w:rPr>
                      <w:noProof/>
                      <w:position w:val="-6"/>
                      <w:sz w:val="26"/>
                      <w:szCs w:val="26"/>
                    </w:rPr>
                    <w:pict>
                      <v:shape id="_x0000_i2118" type="#_x0000_t75" style="width:99pt;height:17.25pt">
                        <v:imagedata r:id="rId1630" o:title=""/>
                      </v:shape>
                    </w:pict>
                  </w:r>
                  <w:r w:rsidRPr="00D00623">
                    <w:rPr>
                      <w:noProof/>
                      <w:sz w:val="26"/>
                      <w:szCs w:val="26"/>
                    </w:rPr>
                    <w:t xml:space="preserve"> (3)</w:t>
                  </w:r>
                  <w:r>
                    <w:rPr>
                      <w:noProof/>
                      <w:sz w:val="26"/>
                      <w:szCs w:val="26"/>
                    </w:rPr>
                    <w:t>.</w:t>
                  </w:r>
                </w:p>
                <w:p w:rsidR="00612572" w:rsidRPr="00CE647B" w:rsidRDefault="00612572" w:rsidP="00851A55">
                  <w:pPr>
                    <w:rPr>
                      <w:noProof/>
                      <w:sz w:val="26"/>
                      <w:szCs w:val="26"/>
                    </w:rPr>
                  </w:pPr>
                  <w:r w:rsidRPr="00D00623">
                    <w:rPr>
                      <w:noProof/>
                      <w:sz w:val="26"/>
                      <w:szCs w:val="26"/>
                    </w:rPr>
                    <w:t xml:space="preserve">Từ (1), (2) và (3) suy ra </w:t>
                  </w:r>
                  <w:r w:rsidRPr="003248AD">
                    <w:rPr>
                      <w:i/>
                      <w:noProof/>
                      <w:sz w:val="26"/>
                      <w:szCs w:val="26"/>
                    </w:rPr>
                    <w:t>AB.AC=AK.AI</w:t>
                  </w:r>
                  <w:r>
                    <w:rPr>
                      <w:noProof/>
                      <w:sz w:val="26"/>
                      <w:szCs w:val="26"/>
                    </w:rPr>
                    <w:t>.</w:t>
                  </w:r>
                </w:p>
              </w:tc>
              <w:tc>
                <w:tcPr>
                  <w:tcW w:w="854" w:type="dxa"/>
                  <w:tcBorders>
                    <w:top w:val="dashSmallGap" w:sz="4" w:space="0" w:color="auto"/>
                    <w:bottom w:val="dashSmallGap" w:sz="4" w:space="0" w:color="auto"/>
                  </w:tcBorders>
                  <w:vAlign w:val="center"/>
                </w:tcPr>
                <w:p w:rsidR="00612572" w:rsidRDefault="00612572" w:rsidP="00851A55">
                  <w:pPr>
                    <w:jc w:val="center"/>
                    <w:rPr>
                      <w:noProof/>
                      <w:sz w:val="26"/>
                      <w:szCs w:val="26"/>
                    </w:rPr>
                  </w:pPr>
                  <w:r w:rsidRPr="00D00623">
                    <w:rPr>
                      <w:noProof/>
                      <w:sz w:val="26"/>
                      <w:szCs w:val="26"/>
                    </w:rPr>
                    <w:t>0,25</w:t>
                  </w:r>
                </w:p>
              </w:tc>
            </w:tr>
            <w:tr w:rsidR="00612572" w:rsidRPr="00D00623" w:rsidTr="00851A55">
              <w:trPr>
                <w:jc w:val="center"/>
              </w:trPr>
              <w:tc>
                <w:tcPr>
                  <w:tcW w:w="956" w:type="dxa"/>
                  <w:vMerge/>
                  <w:tcBorders>
                    <w:top w:val="single" w:sz="4" w:space="0" w:color="auto"/>
                    <w:left w:val="single" w:sz="4" w:space="0" w:color="auto"/>
                    <w:bottom w:val="single" w:sz="4" w:space="0" w:color="auto"/>
                    <w:right w:val="single" w:sz="4" w:space="0" w:color="auto"/>
                  </w:tcBorders>
                  <w:vAlign w:val="center"/>
                </w:tcPr>
                <w:p w:rsidR="00612572" w:rsidRPr="00D00623" w:rsidRDefault="00612572" w:rsidP="00851A55">
                  <w:pPr>
                    <w:jc w:val="center"/>
                    <w:rPr>
                      <w:i/>
                      <w:noProof/>
                      <w:sz w:val="26"/>
                      <w:szCs w:val="26"/>
                    </w:rPr>
                  </w:pPr>
                </w:p>
              </w:tc>
              <w:tc>
                <w:tcPr>
                  <w:tcW w:w="8764" w:type="dxa"/>
                  <w:tcBorders>
                    <w:top w:val="dashSmallGap" w:sz="4" w:space="0" w:color="auto"/>
                    <w:left w:val="single" w:sz="4" w:space="0" w:color="auto"/>
                    <w:bottom w:val="single" w:sz="4" w:space="0" w:color="auto"/>
                  </w:tcBorders>
                  <w:vAlign w:val="center"/>
                </w:tcPr>
                <w:p w:rsidR="00612572" w:rsidRDefault="00612572" w:rsidP="00851A55">
                  <w:pPr>
                    <w:rPr>
                      <w:noProof/>
                      <w:sz w:val="26"/>
                      <w:szCs w:val="26"/>
                    </w:rPr>
                  </w:pPr>
                  <w:r w:rsidRPr="007C0039">
                    <w:rPr>
                      <w:b/>
                      <w:noProof/>
                      <w:sz w:val="26"/>
                      <w:szCs w:val="26"/>
                    </w:rPr>
                    <w:t>TH2</w:t>
                  </w:r>
                  <w:r>
                    <w:rPr>
                      <w:noProof/>
                      <w:sz w:val="26"/>
                      <w:szCs w:val="26"/>
                    </w:rPr>
                    <w:t xml:space="preserve">: Đường thẳng </w:t>
                  </w:r>
                  <w:r w:rsidRPr="003248AD">
                    <w:rPr>
                      <w:i/>
                      <w:noProof/>
                      <w:sz w:val="26"/>
                      <w:szCs w:val="26"/>
                    </w:rPr>
                    <w:t>d</w:t>
                  </w:r>
                  <w:r>
                    <w:rPr>
                      <w:noProof/>
                      <w:sz w:val="26"/>
                      <w:szCs w:val="26"/>
                    </w:rPr>
                    <w:t xml:space="preserve"> đi qua </w:t>
                  </w:r>
                  <w:r w:rsidRPr="003248AD">
                    <w:rPr>
                      <w:i/>
                      <w:noProof/>
                      <w:sz w:val="26"/>
                      <w:szCs w:val="26"/>
                    </w:rPr>
                    <w:t>O</w:t>
                  </w:r>
                  <w:r>
                    <w:rPr>
                      <w:noProof/>
                      <w:sz w:val="26"/>
                      <w:szCs w:val="26"/>
                    </w:rPr>
                    <w:t>.</w:t>
                  </w:r>
                </w:p>
                <w:p w:rsidR="00612572" w:rsidRPr="00CE647B" w:rsidRDefault="00612572" w:rsidP="00851A55">
                  <w:pPr>
                    <w:rPr>
                      <w:noProof/>
                      <w:sz w:val="26"/>
                      <w:szCs w:val="26"/>
                    </w:rPr>
                  </w:pPr>
                  <w:r>
                    <w:rPr>
                      <w:noProof/>
                      <w:sz w:val="26"/>
                      <w:szCs w:val="26"/>
                    </w:rPr>
                    <w:t xml:space="preserve">Khi đó, </w:t>
                  </w:r>
                  <w:r w:rsidR="00D94404">
                    <w:rPr>
                      <w:position w:val="-10"/>
                    </w:rPr>
                    <w:pict>
                      <v:shape id="_x0000_i2119" type="#_x0000_t75" style="width:66.75pt;height:15.75pt">
                        <v:imagedata r:id="rId1631" o:title=""/>
                      </v:shape>
                    </w:pict>
                  </w:r>
                  <w:r>
                    <w:rPr>
                      <w:noProof/>
                      <w:sz w:val="26"/>
                      <w:szCs w:val="26"/>
                    </w:rPr>
                    <w:t xml:space="preserve"> theo (1), (3) thì  </w:t>
                  </w:r>
                  <w:bookmarkStart w:id="1" w:name="MTToggleStart"/>
                  <w:bookmarkEnd w:id="1"/>
                  <w:r w:rsidR="00D94404">
                    <w:rPr>
                      <w:noProof/>
                      <w:position w:val="-6"/>
                      <w:sz w:val="26"/>
                      <w:szCs w:val="26"/>
                    </w:rPr>
                    <w:pict>
                      <v:shape id="_x0000_i2120" type="#_x0000_t75" style="width:111pt;height:14.25pt">
                        <v:imagedata r:id="rId1632" o:title=""/>
                      </v:shape>
                    </w:pict>
                  </w:r>
                  <w:r>
                    <w:rPr>
                      <w:noProof/>
                      <w:sz w:val="26"/>
                      <w:szCs w:val="26"/>
                    </w:rPr>
                    <w:t xml:space="preserve">  đpcm.</w:t>
                  </w:r>
                </w:p>
              </w:tc>
              <w:tc>
                <w:tcPr>
                  <w:tcW w:w="854" w:type="dxa"/>
                  <w:tcBorders>
                    <w:top w:val="dashSmallGap" w:sz="4" w:space="0" w:color="auto"/>
                    <w:bottom w:val="single" w:sz="4" w:space="0" w:color="auto"/>
                  </w:tcBorders>
                  <w:vAlign w:val="center"/>
                </w:tcPr>
                <w:p w:rsidR="00612572" w:rsidRPr="00B175BF" w:rsidRDefault="00612572" w:rsidP="00851A55">
                  <w:pPr>
                    <w:jc w:val="center"/>
                    <w:rPr>
                      <w:noProof/>
                      <w:sz w:val="26"/>
                      <w:szCs w:val="26"/>
                    </w:rPr>
                  </w:pPr>
                  <w:r w:rsidRPr="00D00623">
                    <w:rPr>
                      <w:noProof/>
                      <w:sz w:val="26"/>
                      <w:szCs w:val="26"/>
                    </w:rPr>
                    <w:t>0,25</w:t>
                  </w:r>
                </w:p>
              </w:tc>
            </w:tr>
            <w:tr w:rsidR="00612572" w:rsidRPr="00D00623" w:rsidTr="00851A55">
              <w:trPr>
                <w:jc w:val="center"/>
              </w:trPr>
              <w:tc>
                <w:tcPr>
                  <w:tcW w:w="956" w:type="dxa"/>
                  <w:vMerge w:val="restart"/>
                  <w:tcBorders>
                    <w:top w:val="single" w:sz="4" w:space="0" w:color="auto"/>
                  </w:tcBorders>
                  <w:vAlign w:val="center"/>
                </w:tcPr>
                <w:p w:rsidR="00612572" w:rsidRPr="00D00623" w:rsidRDefault="00612572" w:rsidP="00851A55">
                  <w:pPr>
                    <w:jc w:val="center"/>
                    <w:rPr>
                      <w:b/>
                      <w:noProof/>
                      <w:sz w:val="26"/>
                      <w:szCs w:val="26"/>
                    </w:rPr>
                  </w:pPr>
                  <w:r w:rsidRPr="00D00623">
                    <w:rPr>
                      <w:b/>
                      <w:noProof/>
                      <w:sz w:val="26"/>
                      <w:szCs w:val="26"/>
                    </w:rPr>
                    <w:t>5</w:t>
                  </w:r>
                </w:p>
                <w:p w:rsidR="00612572" w:rsidRPr="00D00623" w:rsidRDefault="00612572" w:rsidP="00851A55">
                  <w:pPr>
                    <w:jc w:val="center"/>
                    <w:rPr>
                      <w:b/>
                      <w:noProof/>
                      <w:sz w:val="26"/>
                      <w:szCs w:val="26"/>
                    </w:rPr>
                  </w:pPr>
                  <w:r w:rsidRPr="00D00623">
                    <w:rPr>
                      <w:i/>
                      <w:noProof/>
                      <w:sz w:val="26"/>
                      <w:szCs w:val="26"/>
                    </w:rPr>
                    <w:t>(1,0 điểm)</w:t>
                  </w:r>
                </w:p>
              </w:tc>
              <w:tc>
                <w:tcPr>
                  <w:tcW w:w="8764" w:type="dxa"/>
                  <w:tcBorders>
                    <w:top w:val="single" w:sz="4" w:space="0" w:color="auto"/>
                    <w:bottom w:val="single" w:sz="4" w:space="0" w:color="auto"/>
                  </w:tcBorders>
                  <w:vAlign w:val="center"/>
                </w:tcPr>
                <w:p w:rsidR="00612572" w:rsidRPr="00BE6B4A" w:rsidRDefault="00612572" w:rsidP="00851A55">
                  <w:pPr>
                    <w:spacing w:line="276" w:lineRule="auto"/>
                    <w:jc w:val="both"/>
                    <w:rPr>
                      <w:b/>
                      <w:noProof/>
                      <w:sz w:val="26"/>
                    </w:rPr>
                  </w:pPr>
                  <w:r>
                    <w:rPr>
                      <w:noProof/>
                      <w:sz w:val="26"/>
                      <w:szCs w:val="26"/>
                    </w:rPr>
                    <w:t xml:space="preserve"> </w:t>
                  </w:r>
                  <w:r w:rsidRPr="00BE6B4A">
                    <w:rPr>
                      <w:b/>
                      <w:noProof/>
                      <w:sz w:val="26"/>
                    </w:rPr>
                    <w:t xml:space="preserve">Cho các số </w:t>
                  </w:r>
                  <w:r w:rsidR="00D94404">
                    <w:rPr>
                      <w:b/>
                      <w:noProof/>
                      <w:position w:val="-10"/>
                      <w:sz w:val="26"/>
                    </w:rPr>
                    <w:pict>
                      <v:shape id="_x0000_i2121" type="#_x0000_t75" style="width:21pt;height:12.75pt">
                        <v:imagedata r:id="rId1633" o:title=""/>
                      </v:shape>
                    </w:pict>
                  </w:r>
                  <w:r w:rsidRPr="00BE6B4A">
                    <w:rPr>
                      <w:b/>
                      <w:noProof/>
                      <w:sz w:val="26"/>
                    </w:rPr>
                    <w:t xml:space="preserve"> thỏa mãn </w:t>
                  </w:r>
                  <w:r w:rsidR="00D94404">
                    <w:rPr>
                      <w:b/>
                      <w:noProof/>
                      <w:position w:val="-10"/>
                      <w:sz w:val="26"/>
                    </w:rPr>
                    <w:pict>
                      <v:shape id="_x0000_i2122" type="#_x0000_t75" style="width:60.75pt;height:15.75pt">
                        <v:imagedata r:id="rId1580" o:title=""/>
                      </v:shape>
                    </w:pict>
                  </w:r>
                  <w:r w:rsidRPr="00BE6B4A">
                    <w:rPr>
                      <w:b/>
                      <w:noProof/>
                      <w:sz w:val="26"/>
                    </w:rPr>
                    <w:t xml:space="preserve"> và </w:t>
                  </w:r>
                  <w:r w:rsidR="00D94404">
                    <w:rPr>
                      <w:b/>
                      <w:noProof/>
                      <w:position w:val="-10"/>
                      <w:sz w:val="26"/>
                    </w:rPr>
                    <w:pict>
                      <v:shape id="_x0000_i2123" type="#_x0000_t75" style="width:47.25pt;height:15.75pt">
                        <v:imagedata r:id="rId1581" o:title=""/>
                      </v:shape>
                    </w:pict>
                  </w:r>
                  <w:r w:rsidRPr="00BE6B4A">
                    <w:rPr>
                      <w:b/>
                      <w:noProof/>
                      <w:sz w:val="26"/>
                    </w:rPr>
                    <w:t xml:space="preserve">. </w:t>
                  </w:r>
                </w:p>
                <w:p w:rsidR="00612572" w:rsidRPr="00F0416C" w:rsidRDefault="00612572" w:rsidP="00851A55">
                  <w:pPr>
                    <w:tabs>
                      <w:tab w:val="left" w:pos="140"/>
                    </w:tabs>
                    <w:rPr>
                      <w:noProof/>
                      <w:sz w:val="26"/>
                      <w:szCs w:val="26"/>
                    </w:rPr>
                  </w:pPr>
                  <w:r>
                    <w:rPr>
                      <w:b/>
                      <w:noProof/>
                      <w:sz w:val="26"/>
                    </w:rPr>
                    <w:t xml:space="preserve"> </w:t>
                  </w:r>
                  <w:r w:rsidRPr="00BE6B4A">
                    <w:rPr>
                      <w:b/>
                      <w:noProof/>
                      <w:sz w:val="26"/>
                    </w:rPr>
                    <w:t xml:space="preserve">Tìm giá trị lớn nhất và giá trị nhỏ nhất của </w:t>
                  </w:r>
                  <w:r w:rsidR="00D94404">
                    <w:rPr>
                      <w:b/>
                      <w:noProof/>
                      <w:position w:val="-10"/>
                      <w:sz w:val="26"/>
                    </w:rPr>
                    <w:pict>
                      <v:shape id="_x0000_i2124" type="#_x0000_t75" style="width:62.25pt;height:18.75pt">
                        <v:imagedata r:id="rId1582" o:title=""/>
                      </v:shape>
                    </w:pict>
                  </w:r>
                  <w:r w:rsidRPr="00BE6B4A">
                    <w:rPr>
                      <w:b/>
                      <w:noProof/>
                      <w:sz w:val="26"/>
                    </w:rPr>
                    <w:t>.</w:t>
                  </w:r>
                </w:p>
              </w:tc>
              <w:tc>
                <w:tcPr>
                  <w:tcW w:w="854" w:type="dxa"/>
                  <w:tcBorders>
                    <w:top w:val="single" w:sz="4" w:space="0" w:color="auto"/>
                    <w:bottom w:val="single" w:sz="4" w:space="0" w:color="auto"/>
                  </w:tcBorders>
                  <w:vAlign w:val="center"/>
                </w:tcPr>
                <w:p w:rsidR="00612572" w:rsidRPr="00F0416C" w:rsidRDefault="00612572" w:rsidP="00851A55">
                  <w:pPr>
                    <w:spacing w:before="60"/>
                    <w:jc w:val="center"/>
                    <w:rPr>
                      <w:b/>
                      <w:i/>
                      <w:noProof/>
                      <w:sz w:val="26"/>
                      <w:szCs w:val="26"/>
                    </w:rPr>
                  </w:pPr>
                  <w:r w:rsidRPr="00F0416C">
                    <w:rPr>
                      <w:b/>
                      <w:i/>
                      <w:noProof/>
                      <w:sz w:val="26"/>
                      <w:szCs w:val="26"/>
                    </w:rPr>
                    <w:t>1,0</w:t>
                  </w:r>
                </w:p>
              </w:tc>
            </w:tr>
            <w:tr w:rsidR="00612572" w:rsidRPr="00D00623" w:rsidTr="00851A55">
              <w:trPr>
                <w:jc w:val="center"/>
              </w:trPr>
              <w:tc>
                <w:tcPr>
                  <w:tcW w:w="956" w:type="dxa"/>
                  <w:vMerge/>
                  <w:vAlign w:val="center"/>
                </w:tcPr>
                <w:p w:rsidR="00612572" w:rsidRPr="00D00623" w:rsidRDefault="00612572" w:rsidP="00851A55">
                  <w:pPr>
                    <w:jc w:val="center"/>
                    <w:rPr>
                      <w:b/>
                      <w:noProof/>
                      <w:sz w:val="26"/>
                      <w:szCs w:val="26"/>
                    </w:rPr>
                  </w:pPr>
                </w:p>
              </w:tc>
              <w:tc>
                <w:tcPr>
                  <w:tcW w:w="8764" w:type="dxa"/>
                  <w:tcBorders>
                    <w:top w:val="single" w:sz="4" w:space="0" w:color="auto"/>
                    <w:bottom w:val="dashSmallGap" w:sz="4" w:space="0" w:color="auto"/>
                  </w:tcBorders>
                  <w:vAlign w:val="center"/>
                </w:tcPr>
                <w:p w:rsidR="00612572" w:rsidRDefault="00612572" w:rsidP="00851A55">
                  <w:pPr>
                    <w:tabs>
                      <w:tab w:val="left" w:pos="140"/>
                    </w:tabs>
                    <w:rPr>
                      <w:noProof/>
                      <w:sz w:val="26"/>
                      <w:szCs w:val="26"/>
                    </w:rPr>
                  </w:pPr>
                  <w:r>
                    <w:rPr>
                      <w:noProof/>
                      <w:sz w:val="26"/>
                      <w:szCs w:val="26"/>
                    </w:rPr>
                    <w:t xml:space="preserve">Ta có </w:t>
                  </w:r>
                  <w:r w:rsidR="00D94404">
                    <w:rPr>
                      <w:noProof/>
                      <w:position w:val="-10"/>
                      <w:sz w:val="26"/>
                      <w:szCs w:val="26"/>
                    </w:rPr>
                    <w:pict>
                      <v:shape id="_x0000_i2125" type="#_x0000_t75" style="width:108.8pt;height:15.75pt">
                        <v:imagedata r:id="rId1634" o:title=""/>
                      </v:shape>
                    </w:pict>
                  </w:r>
                  <w:r>
                    <w:rPr>
                      <w:noProof/>
                      <w:sz w:val="26"/>
                      <w:szCs w:val="26"/>
                    </w:rPr>
                    <w:t xml:space="preserve">. Do đó, </w:t>
                  </w:r>
                  <w:r w:rsidR="00D94404">
                    <w:rPr>
                      <w:noProof/>
                      <w:position w:val="-6"/>
                      <w:sz w:val="26"/>
                      <w:szCs w:val="26"/>
                    </w:rPr>
                    <w:pict>
                      <v:shape id="_x0000_i2126" type="#_x0000_t75" style="width:47.25pt;height:14.25pt">
                        <v:imagedata r:id="rId1635" o:title=""/>
                      </v:shape>
                    </w:pict>
                  </w:r>
                  <w:r>
                    <w:rPr>
                      <w:noProof/>
                      <w:sz w:val="26"/>
                      <w:szCs w:val="26"/>
                    </w:rPr>
                    <w:t xml:space="preserve">. </w:t>
                  </w:r>
                </w:p>
              </w:tc>
              <w:tc>
                <w:tcPr>
                  <w:tcW w:w="854" w:type="dxa"/>
                  <w:tcBorders>
                    <w:top w:val="single" w:sz="4" w:space="0" w:color="auto"/>
                    <w:bottom w:val="dashSmallGap" w:sz="4" w:space="0" w:color="auto"/>
                  </w:tcBorders>
                  <w:vAlign w:val="center"/>
                </w:tcPr>
                <w:p w:rsidR="00612572" w:rsidRPr="00F0416C" w:rsidRDefault="00612572" w:rsidP="00851A55">
                  <w:pPr>
                    <w:spacing w:before="60"/>
                    <w:jc w:val="center"/>
                    <w:rPr>
                      <w:noProof/>
                      <w:sz w:val="26"/>
                      <w:szCs w:val="26"/>
                    </w:rPr>
                  </w:pPr>
                  <w:r>
                    <w:rPr>
                      <w:noProof/>
                      <w:sz w:val="26"/>
                      <w:szCs w:val="26"/>
                    </w:rPr>
                    <w:t>0,25</w:t>
                  </w:r>
                </w:p>
              </w:tc>
            </w:tr>
            <w:tr w:rsidR="00612572" w:rsidRPr="00D00623" w:rsidTr="00851A55">
              <w:trPr>
                <w:jc w:val="center"/>
              </w:trPr>
              <w:tc>
                <w:tcPr>
                  <w:tcW w:w="956" w:type="dxa"/>
                  <w:vMerge/>
                  <w:vAlign w:val="center"/>
                </w:tcPr>
                <w:p w:rsidR="00612572" w:rsidRPr="00D00623" w:rsidRDefault="00612572" w:rsidP="00851A55">
                  <w:pPr>
                    <w:jc w:val="center"/>
                    <w:rPr>
                      <w:b/>
                      <w:noProof/>
                      <w:sz w:val="26"/>
                      <w:szCs w:val="26"/>
                    </w:rPr>
                  </w:pPr>
                </w:p>
              </w:tc>
              <w:tc>
                <w:tcPr>
                  <w:tcW w:w="8764" w:type="dxa"/>
                  <w:tcBorders>
                    <w:top w:val="dashSmallGap" w:sz="4" w:space="0" w:color="auto"/>
                    <w:bottom w:val="dashSmallGap" w:sz="4" w:space="0" w:color="auto"/>
                  </w:tcBorders>
                  <w:vAlign w:val="center"/>
                </w:tcPr>
                <w:p w:rsidR="00612572" w:rsidRDefault="00D94404" w:rsidP="00851A55">
                  <w:pPr>
                    <w:tabs>
                      <w:tab w:val="left" w:pos="140"/>
                    </w:tabs>
                    <w:rPr>
                      <w:noProof/>
                      <w:sz w:val="26"/>
                      <w:szCs w:val="26"/>
                    </w:rPr>
                  </w:pPr>
                  <w:r>
                    <w:rPr>
                      <w:noProof/>
                      <w:position w:val="-14"/>
                      <w:sz w:val="26"/>
                      <w:szCs w:val="26"/>
                    </w:rPr>
                    <w:pict>
                      <v:shape id="_x0000_i2127" type="#_x0000_t75" style="width:164.35pt;height:23.25pt">
                        <v:imagedata r:id="rId1636" o:title=""/>
                      </v:shape>
                    </w:pict>
                  </w:r>
                  <w:r w:rsidR="00612572">
                    <w:rPr>
                      <w:noProof/>
                      <w:sz w:val="26"/>
                      <w:szCs w:val="26"/>
                    </w:rPr>
                    <w:t>.</w:t>
                  </w:r>
                </w:p>
              </w:tc>
              <w:tc>
                <w:tcPr>
                  <w:tcW w:w="854" w:type="dxa"/>
                  <w:tcBorders>
                    <w:top w:val="dashSmallGap" w:sz="4" w:space="0" w:color="auto"/>
                    <w:bottom w:val="dashSmallGap" w:sz="4" w:space="0" w:color="auto"/>
                  </w:tcBorders>
                  <w:vAlign w:val="center"/>
                </w:tcPr>
                <w:p w:rsidR="00612572" w:rsidRPr="00F0416C" w:rsidRDefault="00612572" w:rsidP="00851A55">
                  <w:pPr>
                    <w:spacing w:before="60"/>
                    <w:jc w:val="center"/>
                    <w:rPr>
                      <w:noProof/>
                      <w:sz w:val="26"/>
                      <w:szCs w:val="26"/>
                    </w:rPr>
                  </w:pPr>
                  <w:r>
                    <w:rPr>
                      <w:noProof/>
                      <w:sz w:val="26"/>
                      <w:szCs w:val="26"/>
                    </w:rPr>
                    <w:t>0,25</w:t>
                  </w:r>
                </w:p>
              </w:tc>
            </w:tr>
            <w:tr w:rsidR="00612572" w:rsidRPr="00D00623" w:rsidTr="00851A55">
              <w:trPr>
                <w:jc w:val="center"/>
              </w:trPr>
              <w:tc>
                <w:tcPr>
                  <w:tcW w:w="956" w:type="dxa"/>
                  <w:vMerge/>
                  <w:vAlign w:val="center"/>
                </w:tcPr>
                <w:p w:rsidR="00612572" w:rsidRPr="00D00623" w:rsidRDefault="00612572" w:rsidP="00851A55">
                  <w:pPr>
                    <w:jc w:val="center"/>
                    <w:rPr>
                      <w:b/>
                      <w:noProof/>
                      <w:sz w:val="26"/>
                      <w:szCs w:val="26"/>
                    </w:rPr>
                  </w:pPr>
                </w:p>
              </w:tc>
              <w:tc>
                <w:tcPr>
                  <w:tcW w:w="8764" w:type="dxa"/>
                  <w:tcBorders>
                    <w:top w:val="dashSmallGap" w:sz="4" w:space="0" w:color="auto"/>
                    <w:bottom w:val="dashSmallGap" w:sz="4" w:space="0" w:color="auto"/>
                  </w:tcBorders>
                  <w:vAlign w:val="center"/>
                </w:tcPr>
                <w:p w:rsidR="00612572" w:rsidRDefault="00D94404" w:rsidP="00851A55">
                  <w:pPr>
                    <w:tabs>
                      <w:tab w:val="left" w:pos="140"/>
                    </w:tabs>
                    <w:rPr>
                      <w:noProof/>
                      <w:sz w:val="26"/>
                      <w:szCs w:val="26"/>
                    </w:rPr>
                  </w:pPr>
                  <w:r>
                    <w:rPr>
                      <w:noProof/>
                      <w:position w:val="-30"/>
                      <w:sz w:val="26"/>
                      <w:szCs w:val="26"/>
                    </w:rPr>
                    <w:pict>
                      <v:shape id="_x0000_i2128" type="#_x0000_t75" style="width:122.2pt;height:39pt">
                        <v:imagedata r:id="rId1637" o:title=""/>
                      </v:shape>
                    </w:pict>
                  </w:r>
                  <w:r w:rsidR="00612572">
                    <w:rPr>
                      <w:noProof/>
                      <w:sz w:val="26"/>
                      <w:szCs w:val="26"/>
                    </w:rPr>
                    <w:t xml:space="preserve">. Dấu bằng xảy ra khi </w:t>
                  </w:r>
                  <w:r>
                    <w:rPr>
                      <w:noProof/>
                      <w:position w:val="-26"/>
                      <w:sz w:val="26"/>
                      <w:szCs w:val="26"/>
                    </w:rPr>
                    <w:pict>
                      <v:shape id="_x0000_i2129" type="#_x0000_t75" style="width:53.25pt;height:33.75pt">
                        <v:imagedata r:id="rId1638" o:title=""/>
                      </v:shape>
                    </w:pict>
                  </w:r>
                  <w:r w:rsidR="00612572">
                    <w:rPr>
                      <w:noProof/>
                      <w:sz w:val="26"/>
                      <w:szCs w:val="26"/>
                    </w:rPr>
                    <w:t>.</w:t>
                  </w:r>
                </w:p>
              </w:tc>
              <w:tc>
                <w:tcPr>
                  <w:tcW w:w="854" w:type="dxa"/>
                  <w:tcBorders>
                    <w:top w:val="dashSmallGap" w:sz="4" w:space="0" w:color="auto"/>
                    <w:bottom w:val="dashSmallGap" w:sz="4" w:space="0" w:color="auto"/>
                  </w:tcBorders>
                  <w:vAlign w:val="center"/>
                </w:tcPr>
                <w:p w:rsidR="00612572" w:rsidRPr="00F0416C" w:rsidRDefault="00612572" w:rsidP="00851A55">
                  <w:pPr>
                    <w:spacing w:before="60"/>
                    <w:jc w:val="center"/>
                    <w:rPr>
                      <w:noProof/>
                      <w:sz w:val="26"/>
                      <w:szCs w:val="26"/>
                    </w:rPr>
                  </w:pPr>
                  <w:r>
                    <w:rPr>
                      <w:noProof/>
                      <w:sz w:val="26"/>
                      <w:szCs w:val="26"/>
                    </w:rPr>
                    <w:t>0,25</w:t>
                  </w:r>
                </w:p>
              </w:tc>
            </w:tr>
            <w:tr w:rsidR="00612572" w:rsidRPr="00D00623" w:rsidTr="00851A55">
              <w:trPr>
                <w:jc w:val="center"/>
              </w:trPr>
              <w:tc>
                <w:tcPr>
                  <w:tcW w:w="956" w:type="dxa"/>
                  <w:vMerge/>
                  <w:vAlign w:val="center"/>
                </w:tcPr>
                <w:p w:rsidR="00612572" w:rsidRPr="00D00623" w:rsidRDefault="00612572" w:rsidP="00851A55">
                  <w:pPr>
                    <w:jc w:val="center"/>
                    <w:rPr>
                      <w:b/>
                      <w:noProof/>
                      <w:sz w:val="26"/>
                      <w:szCs w:val="26"/>
                    </w:rPr>
                  </w:pPr>
                </w:p>
              </w:tc>
              <w:tc>
                <w:tcPr>
                  <w:tcW w:w="8764" w:type="dxa"/>
                  <w:tcBorders>
                    <w:top w:val="dashSmallGap" w:sz="4" w:space="0" w:color="auto"/>
                  </w:tcBorders>
                  <w:vAlign w:val="center"/>
                </w:tcPr>
                <w:p w:rsidR="00612572" w:rsidRDefault="00612572" w:rsidP="00851A55">
                  <w:pPr>
                    <w:tabs>
                      <w:tab w:val="left" w:pos="140"/>
                    </w:tabs>
                    <w:rPr>
                      <w:noProof/>
                      <w:sz w:val="26"/>
                      <w:szCs w:val="26"/>
                    </w:rPr>
                  </w:pPr>
                  <w:r>
                    <w:rPr>
                      <w:noProof/>
                      <w:sz w:val="26"/>
                      <w:szCs w:val="26"/>
                    </w:rPr>
                    <w:t xml:space="preserve">Do </w:t>
                  </w:r>
                  <w:r w:rsidR="00D94404">
                    <w:rPr>
                      <w:noProof/>
                      <w:position w:val="-6"/>
                      <w:sz w:val="26"/>
                      <w:szCs w:val="26"/>
                    </w:rPr>
                    <w:pict>
                      <v:shape id="_x0000_i2130" type="#_x0000_t75" style="width:47.25pt;height:14.25pt">
                        <v:imagedata r:id="rId1635" o:title=""/>
                      </v:shape>
                    </w:pict>
                  </w:r>
                  <w:r>
                    <w:rPr>
                      <w:noProof/>
                      <w:sz w:val="26"/>
                      <w:szCs w:val="26"/>
                    </w:rPr>
                    <w:t xml:space="preserve"> nên </w:t>
                  </w:r>
                  <w:r w:rsidR="00D94404">
                    <w:rPr>
                      <w:noProof/>
                      <w:position w:val="-14"/>
                      <w:sz w:val="26"/>
                      <w:szCs w:val="26"/>
                    </w:rPr>
                    <w:pict>
                      <v:shape id="_x0000_i2131" type="#_x0000_t75" style="width:65.25pt;height:20.25pt">
                        <v:imagedata r:id="rId1639" o:title=""/>
                      </v:shape>
                    </w:pict>
                  </w:r>
                  <w:r>
                    <w:rPr>
                      <w:noProof/>
                      <w:sz w:val="26"/>
                      <w:szCs w:val="26"/>
                    </w:rPr>
                    <w:t xml:space="preserve">. Suy ra, </w:t>
                  </w:r>
                  <w:r w:rsidR="00D94404">
                    <w:rPr>
                      <w:noProof/>
                      <w:position w:val="-14"/>
                      <w:sz w:val="26"/>
                      <w:szCs w:val="26"/>
                    </w:rPr>
                    <w:pict>
                      <v:shape id="_x0000_i2132" type="#_x0000_t75" style="width:108pt;height:20.25pt">
                        <v:imagedata r:id="rId1640" o:title=""/>
                      </v:shape>
                    </w:pict>
                  </w:r>
                  <w:r>
                    <w:rPr>
                      <w:noProof/>
                      <w:sz w:val="26"/>
                      <w:szCs w:val="26"/>
                    </w:rPr>
                    <w:t xml:space="preserve">. </w:t>
                  </w:r>
                </w:p>
                <w:p w:rsidR="00612572" w:rsidRDefault="00612572" w:rsidP="00851A55">
                  <w:pPr>
                    <w:tabs>
                      <w:tab w:val="left" w:pos="140"/>
                    </w:tabs>
                    <w:rPr>
                      <w:noProof/>
                      <w:sz w:val="26"/>
                      <w:szCs w:val="26"/>
                    </w:rPr>
                  </w:pPr>
                  <w:r>
                    <w:rPr>
                      <w:noProof/>
                      <w:sz w:val="26"/>
                      <w:szCs w:val="26"/>
                    </w:rPr>
                    <w:t xml:space="preserve">Dấu bằng xảy ra khi </w:t>
                  </w:r>
                  <w:r w:rsidR="00D94404">
                    <w:rPr>
                      <w:noProof/>
                      <w:position w:val="-34"/>
                      <w:sz w:val="26"/>
                      <w:szCs w:val="26"/>
                    </w:rPr>
                    <w:pict>
                      <v:shape id="_x0000_i2133" type="#_x0000_t75" style="width:78.7pt;height:39.75pt">
                        <v:imagedata r:id="rId1641" o:title=""/>
                      </v:shape>
                    </w:pict>
                  </w:r>
                  <w:r>
                    <w:rPr>
                      <w:noProof/>
                      <w:sz w:val="26"/>
                      <w:szCs w:val="26"/>
                    </w:rPr>
                    <w:t>.</w:t>
                  </w:r>
                </w:p>
              </w:tc>
              <w:tc>
                <w:tcPr>
                  <w:tcW w:w="854" w:type="dxa"/>
                  <w:tcBorders>
                    <w:top w:val="dashSmallGap" w:sz="4" w:space="0" w:color="auto"/>
                  </w:tcBorders>
                  <w:vAlign w:val="center"/>
                </w:tcPr>
                <w:p w:rsidR="00612572" w:rsidRPr="00F0416C" w:rsidRDefault="00612572" w:rsidP="00851A55">
                  <w:pPr>
                    <w:spacing w:before="60"/>
                    <w:jc w:val="center"/>
                    <w:rPr>
                      <w:noProof/>
                      <w:sz w:val="26"/>
                      <w:szCs w:val="26"/>
                    </w:rPr>
                  </w:pPr>
                  <w:r>
                    <w:rPr>
                      <w:noProof/>
                      <w:sz w:val="26"/>
                      <w:szCs w:val="26"/>
                    </w:rPr>
                    <w:t>0,25</w:t>
                  </w:r>
                </w:p>
              </w:tc>
            </w:tr>
          </w:tbl>
          <w:p w:rsidR="00612572" w:rsidRPr="00D00623" w:rsidRDefault="00612572" w:rsidP="00612572">
            <w:pPr>
              <w:spacing w:line="300" w:lineRule="atLeast"/>
              <w:jc w:val="center"/>
              <w:rPr>
                <w:b/>
                <w:noProof/>
                <w:sz w:val="26"/>
                <w:szCs w:val="26"/>
                <w:u w:val="single"/>
              </w:rPr>
            </w:pPr>
          </w:p>
          <w:p w:rsidR="00612572" w:rsidRPr="00D00623" w:rsidRDefault="00612572" w:rsidP="00612572">
            <w:pPr>
              <w:spacing w:line="300" w:lineRule="atLeast"/>
              <w:jc w:val="center"/>
              <w:rPr>
                <w:b/>
                <w:noProof/>
                <w:sz w:val="26"/>
                <w:szCs w:val="26"/>
                <w:u w:val="single"/>
              </w:rPr>
            </w:pPr>
            <w:r w:rsidRPr="00D00623">
              <w:rPr>
                <w:b/>
                <w:noProof/>
                <w:sz w:val="26"/>
                <w:szCs w:val="26"/>
                <w:u w:val="single"/>
              </w:rPr>
              <w:t>Các chú ý khi chấm:</w:t>
            </w:r>
          </w:p>
          <w:p w:rsidR="00612572" w:rsidRPr="00D00623" w:rsidRDefault="00612572" w:rsidP="00612572">
            <w:pPr>
              <w:spacing w:line="300" w:lineRule="atLeast"/>
              <w:jc w:val="both"/>
              <w:rPr>
                <w:noProof/>
                <w:sz w:val="26"/>
                <w:szCs w:val="26"/>
              </w:rPr>
            </w:pPr>
          </w:p>
          <w:p w:rsidR="00612572" w:rsidRPr="00D00623" w:rsidRDefault="00612572" w:rsidP="00612572">
            <w:pPr>
              <w:spacing w:line="300" w:lineRule="atLeast"/>
              <w:ind w:firstLine="720"/>
              <w:jc w:val="both"/>
              <w:rPr>
                <w:i/>
                <w:noProof/>
                <w:sz w:val="26"/>
                <w:szCs w:val="26"/>
              </w:rPr>
            </w:pPr>
            <w:r w:rsidRPr="00D00623">
              <w:rPr>
                <w:i/>
                <w:noProof/>
                <w:sz w:val="26"/>
                <w:szCs w:val="26"/>
              </w:rPr>
              <w:t xml:space="preserve">1. Bài làm của học sinh phải chi tiết, lập luận chặt chẽ, tính toán chính xác mới được điểm tối đa. </w:t>
            </w:r>
          </w:p>
          <w:p w:rsidR="00612572" w:rsidRPr="00D00623" w:rsidRDefault="00612572" w:rsidP="00612572">
            <w:pPr>
              <w:spacing w:line="300" w:lineRule="atLeast"/>
              <w:ind w:firstLine="720"/>
              <w:jc w:val="both"/>
              <w:rPr>
                <w:i/>
                <w:noProof/>
                <w:sz w:val="26"/>
                <w:szCs w:val="26"/>
              </w:rPr>
            </w:pPr>
            <w:r w:rsidRPr="00D00623">
              <w:rPr>
                <w:i/>
                <w:noProof/>
                <w:sz w:val="26"/>
                <w:szCs w:val="26"/>
              </w:rPr>
              <w:t>2. Với các cách giải đúng nhưng khác đáp án, tổ chấm trao đổi và thống nhất điểm chi tiết (đến 0,25 điểm) nhưng không được vượt quá số điểm dành cho bài hoặc phần đó. Trong trường hợp sai sót nhỏ có thể cho điểm nhưng phải trừ điểm chỗ sai đó.</w:t>
            </w:r>
          </w:p>
          <w:p w:rsidR="00612572" w:rsidRPr="00D00623" w:rsidRDefault="00612572" w:rsidP="00612572">
            <w:pPr>
              <w:spacing w:line="300" w:lineRule="atLeast"/>
              <w:ind w:firstLine="720"/>
              <w:jc w:val="both"/>
              <w:rPr>
                <w:i/>
                <w:noProof/>
                <w:sz w:val="26"/>
                <w:szCs w:val="26"/>
              </w:rPr>
            </w:pPr>
            <w:r w:rsidRPr="00D00623">
              <w:rPr>
                <w:i/>
                <w:noProof/>
                <w:sz w:val="26"/>
                <w:szCs w:val="26"/>
              </w:rPr>
              <w:t xml:space="preserve">3. Với </w:t>
            </w:r>
            <w:r w:rsidRPr="00D00623">
              <w:rPr>
                <w:b/>
                <w:i/>
                <w:noProof/>
                <w:sz w:val="26"/>
                <w:szCs w:val="26"/>
              </w:rPr>
              <w:t>Bài 4</w:t>
            </w:r>
            <w:r w:rsidRPr="00D00623">
              <w:rPr>
                <w:i/>
                <w:noProof/>
                <w:sz w:val="26"/>
                <w:szCs w:val="26"/>
              </w:rPr>
              <w:t xml:space="preserve"> không cho điểm bài làm nếu học sinh không vẽ hình. </w:t>
            </w:r>
          </w:p>
          <w:p w:rsidR="00612572" w:rsidRPr="00D00623" w:rsidRDefault="00612572" w:rsidP="00612572">
            <w:pPr>
              <w:spacing w:line="300" w:lineRule="atLeast"/>
              <w:ind w:firstLine="720"/>
              <w:jc w:val="both"/>
              <w:rPr>
                <w:i/>
                <w:noProof/>
                <w:sz w:val="26"/>
                <w:szCs w:val="26"/>
              </w:rPr>
            </w:pPr>
            <w:r w:rsidRPr="00D00623">
              <w:rPr>
                <w:i/>
                <w:noProof/>
                <w:sz w:val="26"/>
                <w:szCs w:val="26"/>
              </w:rPr>
              <w:t>4. Mọi vấn đề phát sinh trong quá trình chấm phải được trao đổi trong tổ chấm và chỉ cho điểm theo sự thống nhất của cả tổ.</w:t>
            </w:r>
          </w:p>
          <w:p w:rsidR="00612572" w:rsidRPr="00D00623" w:rsidRDefault="00612572" w:rsidP="00612572">
            <w:pPr>
              <w:spacing w:line="300" w:lineRule="atLeast"/>
              <w:ind w:firstLine="720"/>
              <w:jc w:val="both"/>
              <w:rPr>
                <w:b/>
                <w:noProof/>
                <w:sz w:val="26"/>
                <w:szCs w:val="26"/>
                <w:u w:val="single"/>
              </w:rPr>
            </w:pPr>
            <w:r w:rsidRPr="00D00623">
              <w:rPr>
                <w:i/>
                <w:noProof/>
                <w:sz w:val="26"/>
                <w:szCs w:val="26"/>
              </w:rPr>
              <w:t xml:space="preserve">5. Điểm toàn bài là tổng số điểm các phần đã chấm, </w:t>
            </w:r>
            <w:r w:rsidRPr="00D00623">
              <w:rPr>
                <w:b/>
                <w:i/>
                <w:noProof/>
                <w:sz w:val="26"/>
                <w:szCs w:val="26"/>
              </w:rPr>
              <w:t>không làm tròn điểm</w:t>
            </w:r>
            <w:r w:rsidRPr="00D00623">
              <w:rPr>
                <w:i/>
                <w:noProof/>
                <w:sz w:val="26"/>
                <w:szCs w:val="26"/>
              </w:rPr>
              <w:t>.</w:t>
            </w:r>
          </w:p>
          <w:p w:rsidR="00612572" w:rsidRPr="00D00623" w:rsidRDefault="00612572" w:rsidP="00612572">
            <w:pPr>
              <w:jc w:val="center"/>
              <w:rPr>
                <w:b/>
                <w:noProof/>
              </w:rPr>
            </w:pPr>
          </w:p>
          <w:p w:rsidR="00612572" w:rsidRPr="00596F13" w:rsidRDefault="00612572"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01</w:t>
            </w:r>
            <w:r w:rsidR="008B0EE4">
              <w:rPr>
                <w:rFonts w:ascii="Times New Roman" w:eastAsia="Times New Roman" w:hAnsi="Times New Roman" w:cs="Times New Roman"/>
                <w:b/>
                <w:color w:val="FF0000"/>
                <w:sz w:val="28"/>
                <w:szCs w:val="28"/>
                <w:lang w:val="en-US"/>
              </w:rPr>
              <w:t>9</w:t>
            </w:r>
          </w:p>
          <w:p w:rsidR="00612572" w:rsidRPr="00665629" w:rsidRDefault="00612572" w:rsidP="00612572">
            <w:pPr>
              <w:jc w:val="center"/>
              <w:rPr>
                <w:b/>
                <w:sz w:val="28"/>
                <w:szCs w:val="28"/>
              </w:rPr>
            </w:pPr>
            <w:r w:rsidRPr="00665629">
              <w:rPr>
                <w:b/>
                <w:sz w:val="28"/>
                <w:szCs w:val="28"/>
              </w:rPr>
              <w:t>ĐỀ THI VÀO 10</w:t>
            </w:r>
          </w:p>
          <w:p w:rsidR="00612572" w:rsidRPr="00665629" w:rsidRDefault="00612572" w:rsidP="00612572">
            <w:pPr>
              <w:rPr>
                <w:sz w:val="28"/>
                <w:szCs w:val="28"/>
              </w:rPr>
            </w:pPr>
            <w:r w:rsidRPr="00665629">
              <w:rPr>
                <w:b/>
                <w:sz w:val="28"/>
                <w:szCs w:val="28"/>
              </w:rPr>
              <w:t>Câu 1</w:t>
            </w:r>
            <w:r w:rsidRPr="00665629">
              <w:rPr>
                <w:sz w:val="28"/>
                <w:szCs w:val="28"/>
              </w:rPr>
              <w:t>. (</w:t>
            </w:r>
            <w:r w:rsidRPr="00665629">
              <w:rPr>
                <w:i/>
                <w:sz w:val="28"/>
                <w:szCs w:val="28"/>
              </w:rPr>
              <w:t>1,5 điểm</w:t>
            </w:r>
            <w:r w:rsidRPr="00665629">
              <w:rPr>
                <w:sz w:val="28"/>
                <w:szCs w:val="28"/>
              </w:rPr>
              <w:t>) Rút gọn các biểu thức:</w:t>
            </w:r>
          </w:p>
          <w:p w:rsidR="00612572" w:rsidRPr="00665629" w:rsidRDefault="00D94404" w:rsidP="00612572">
            <w:pPr>
              <w:jc w:val="center"/>
              <w:rPr>
                <w:sz w:val="28"/>
                <w:szCs w:val="28"/>
              </w:rPr>
            </w:pPr>
            <w:r>
              <w:rPr>
                <w:position w:val="-28"/>
                <w:sz w:val="28"/>
                <w:szCs w:val="28"/>
              </w:rPr>
              <w:pict>
                <v:shape id="_x0000_i2134" type="#_x0000_t75" style="width:239.25pt;height:33pt;mso-position-horizontal-relative:page;mso-position-vertical-relative:page">
                  <v:imagedata r:id="rId1642" o:title=""/>
                </v:shape>
              </w:pict>
            </w:r>
            <w:r w:rsidR="00612572" w:rsidRPr="00665629">
              <w:rPr>
                <w:sz w:val="28"/>
                <w:szCs w:val="28"/>
              </w:rPr>
              <w:t>.</w:t>
            </w:r>
          </w:p>
          <w:p w:rsidR="00612572" w:rsidRPr="00665629" w:rsidRDefault="00612572" w:rsidP="00612572">
            <w:pPr>
              <w:rPr>
                <w:b/>
                <w:sz w:val="28"/>
                <w:szCs w:val="28"/>
              </w:rPr>
            </w:pPr>
          </w:p>
          <w:p w:rsidR="00612572" w:rsidRPr="00665629" w:rsidRDefault="00612572" w:rsidP="00612572">
            <w:pPr>
              <w:rPr>
                <w:sz w:val="28"/>
                <w:szCs w:val="28"/>
              </w:rPr>
            </w:pPr>
            <w:r w:rsidRPr="00665629">
              <w:rPr>
                <w:b/>
                <w:sz w:val="28"/>
                <w:szCs w:val="28"/>
              </w:rPr>
              <w:t>Câu 2</w:t>
            </w:r>
            <w:r w:rsidRPr="00665629">
              <w:rPr>
                <w:sz w:val="28"/>
                <w:szCs w:val="28"/>
              </w:rPr>
              <w:t>. (</w:t>
            </w:r>
            <w:r w:rsidRPr="00665629">
              <w:rPr>
                <w:i/>
                <w:sz w:val="28"/>
                <w:szCs w:val="28"/>
              </w:rPr>
              <w:t>1,5 điểm</w:t>
            </w:r>
            <w:r w:rsidRPr="00665629">
              <w:rPr>
                <w:sz w:val="28"/>
                <w:szCs w:val="28"/>
              </w:rPr>
              <w:t>)  Giải các phương trình:</w:t>
            </w:r>
          </w:p>
          <w:p w:rsidR="00612572" w:rsidRPr="00665629" w:rsidRDefault="00612572" w:rsidP="00612572">
            <w:pPr>
              <w:rPr>
                <w:sz w:val="28"/>
                <w:szCs w:val="28"/>
              </w:rPr>
            </w:pPr>
            <w:r w:rsidRPr="00665629">
              <w:rPr>
                <w:sz w:val="28"/>
                <w:szCs w:val="28"/>
              </w:rPr>
              <w:tab/>
              <w:t xml:space="preserve">a) </w:t>
            </w:r>
            <w:r w:rsidRPr="00665629">
              <w:rPr>
                <w:i/>
                <w:sz w:val="28"/>
                <w:szCs w:val="28"/>
              </w:rPr>
              <w:t>2x</w:t>
            </w:r>
            <w:r w:rsidRPr="00665629">
              <w:rPr>
                <w:i/>
                <w:sz w:val="28"/>
                <w:szCs w:val="28"/>
                <w:vertAlign w:val="superscript"/>
              </w:rPr>
              <w:t>2</w:t>
            </w:r>
            <w:r w:rsidRPr="00665629">
              <w:rPr>
                <w:i/>
                <w:sz w:val="28"/>
                <w:szCs w:val="28"/>
              </w:rPr>
              <w:t xml:space="preserve"> + 5x -3</w:t>
            </w:r>
            <w:r w:rsidRPr="00665629">
              <w:rPr>
                <w:sz w:val="28"/>
                <w:szCs w:val="28"/>
              </w:rPr>
              <w:t xml:space="preserve"> = 0;</w:t>
            </w:r>
          </w:p>
          <w:p w:rsidR="00612572" w:rsidRPr="00665629" w:rsidRDefault="00612572" w:rsidP="00612572">
            <w:pPr>
              <w:rPr>
                <w:sz w:val="28"/>
                <w:szCs w:val="28"/>
              </w:rPr>
            </w:pPr>
            <w:r w:rsidRPr="00665629">
              <w:rPr>
                <w:sz w:val="28"/>
                <w:szCs w:val="28"/>
              </w:rPr>
              <w:tab/>
              <w:t xml:space="preserve">b) </w:t>
            </w:r>
            <w:r w:rsidRPr="00665629">
              <w:rPr>
                <w:i/>
                <w:sz w:val="28"/>
                <w:szCs w:val="28"/>
              </w:rPr>
              <w:t>x</w:t>
            </w:r>
            <w:r w:rsidRPr="00665629">
              <w:rPr>
                <w:i/>
                <w:sz w:val="28"/>
                <w:szCs w:val="28"/>
                <w:vertAlign w:val="superscript"/>
              </w:rPr>
              <w:t xml:space="preserve">4 </w:t>
            </w:r>
            <w:r w:rsidRPr="00665629">
              <w:rPr>
                <w:i/>
                <w:sz w:val="28"/>
                <w:szCs w:val="28"/>
              </w:rPr>
              <w:t>- 2x</w:t>
            </w:r>
            <w:r w:rsidRPr="00665629">
              <w:rPr>
                <w:i/>
                <w:sz w:val="28"/>
                <w:szCs w:val="28"/>
                <w:vertAlign w:val="superscript"/>
              </w:rPr>
              <w:t>2</w:t>
            </w:r>
            <w:r w:rsidRPr="00665629">
              <w:rPr>
                <w:i/>
                <w:sz w:val="28"/>
                <w:szCs w:val="28"/>
              </w:rPr>
              <w:t xml:space="preserve"> - 8</w:t>
            </w:r>
            <w:r w:rsidRPr="00665629">
              <w:rPr>
                <w:sz w:val="28"/>
                <w:szCs w:val="28"/>
              </w:rPr>
              <w:t xml:space="preserve"> = 0.</w:t>
            </w:r>
          </w:p>
          <w:p w:rsidR="00612572" w:rsidRPr="00665629" w:rsidRDefault="00612572" w:rsidP="00612572">
            <w:pPr>
              <w:rPr>
                <w:sz w:val="28"/>
                <w:szCs w:val="28"/>
              </w:rPr>
            </w:pPr>
          </w:p>
          <w:p w:rsidR="00612572" w:rsidRPr="00665629" w:rsidRDefault="00612572" w:rsidP="00612572">
            <w:pPr>
              <w:rPr>
                <w:sz w:val="28"/>
                <w:szCs w:val="28"/>
              </w:rPr>
            </w:pPr>
            <w:r w:rsidRPr="00665629">
              <w:rPr>
                <w:b/>
                <w:sz w:val="28"/>
                <w:szCs w:val="28"/>
              </w:rPr>
              <w:t>Câu 3</w:t>
            </w:r>
            <w:r w:rsidRPr="00665629">
              <w:rPr>
                <w:sz w:val="28"/>
                <w:szCs w:val="28"/>
              </w:rPr>
              <w:t>. (</w:t>
            </w:r>
            <w:r w:rsidRPr="00665629">
              <w:rPr>
                <w:i/>
                <w:sz w:val="28"/>
                <w:szCs w:val="28"/>
              </w:rPr>
              <w:t>1,5 điểm</w:t>
            </w:r>
            <w:r w:rsidRPr="00665629">
              <w:rPr>
                <w:sz w:val="28"/>
                <w:szCs w:val="28"/>
              </w:rPr>
              <w:t xml:space="preserve">) Cho phương trình: </w:t>
            </w:r>
            <w:r w:rsidRPr="00665629">
              <w:rPr>
                <w:i/>
                <w:sz w:val="28"/>
                <w:szCs w:val="28"/>
              </w:rPr>
              <w:t>x</w:t>
            </w:r>
            <w:r w:rsidRPr="00665629">
              <w:rPr>
                <w:i/>
                <w:sz w:val="28"/>
                <w:szCs w:val="28"/>
                <w:vertAlign w:val="superscript"/>
              </w:rPr>
              <w:t>2</w:t>
            </w:r>
            <w:r w:rsidRPr="00665629">
              <w:rPr>
                <w:i/>
                <w:sz w:val="28"/>
                <w:szCs w:val="28"/>
              </w:rPr>
              <w:t xml:space="preserve"> +(2m+1)x – n +3 = 0 (m, n</w:t>
            </w:r>
            <w:r w:rsidRPr="00665629">
              <w:rPr>
                <w:sz w:val="28"/>
                <w:szCs w:val="28"/>
              </w:rPr>
              <w:t xml:space="preserve"> là tham số).</w:t>
            </w:r>
          </w:p>
          <w:p w:rsidR="00612572" w:rsidRPr="00665629" w:rsidRDefault="00612572" w:rsidP="00612572">
            <w:pPr>
              <w:rPr>
                <w:sz w:val="28"/>
                <w:szCs w:val="28"/>
              </w:rPr>
            </w:pPr>
            <w:r w:rsidRPr="00665629">
              <w:rPr>
                <w:sz w:val="28"/>
                <w:szCs w:val="28"/>
              </w:rPr>
              <w:tab/>
              <w:t xml:space="preserve">a) Xác định </w:t>
            </w:r>
            <w:r w:rsidRPr="00665629">
              <w:rPr>
                <w:i/>
                <w:sz w:val="28"/>
                <w:szCs w:val="28"/>
              </w:rPr>
              <w:t>m, n</w:t>
            </w:r>
            <w:r w:rsidRPr="00665629">
              <w:rPr>
                <w:sz w:val="28"/>
                <w:szCs w:val="28"/>
              </w:rPr>
              <w:t xml:space="preserve"> biết phương trình có hai nghiệm -3 và -2.</w:t>
            </w:r>
          </w:p>
          <w:p w:rsidR="00612572" w:rsidRPr="00665629" w:rsidRDefault="00612572" w:rsidP="00612572">
            <w:pPr>
              <w:jc w:val="both"/>
              <w:rPr>
                <w:sz w:val="28"/>
                <w:szCs w:val="28"/>
              </w:rPr>
            </w:pPr>
            <w:r w:rsidRPr="00665629">
              <w:rPr>
                <w:sz w:val="28"/>
                <w:szCs w:val="28"/>
              </w:rPr>
              <w:tab/>
              <w:t xml:space="preserve">b) Trong trường hợp </w:t>
            </w:r>
            <w:r w:rsidRPr="00665629">
              <w:rPr>
                <w:i/>
                <w:sz w:val="28"/>
                <w:szCs w:val="28"/>
              </w:rPr>
              <w:t>m</w:t>
            </w:r>
            <w:r w:rsidRPr="00665629">
              <w:rPr>
                <w:sz w:val="28"/>
                <w:szCs w:val="28"/>
              </w:rPr>
              <w:t xml:space="preserve"> = 2,  tìm số nguyên dương </w:t>
            </w:r>
            <w:r w:rsidRPr="00665629">
              <w:rPr>
                <w:i/>
                <w:sz w:val="28"/>
                <w:szCs w:val="28"/>
              </w:rPr>
              <w:t>n</w:t>
            </w:r>
            <w:r w:rsidRPr="00665629">
              <w:rPr>
                <w:sz w:val="28"/>
                <w:szCs w:val="28"/>
              </w:rPr>
              <w:t xml:space="preserve"> bé nhất để phương trình đã cho có nghiệm dương.</w:t>
            </w:r>
          </w:p>
          <w:p w:rsidR="00612572" w:rsidRPr="00665629" w:rsidRDefault="00612572" w:rsidP="00612572">
            <w:pPr>
              <w:rPr>
                <w:b/>
                <w:sz w:val="28"/>
                <w:szCs w:val="28"/>
              </w:rPr>
            </w:pPr>
          </w:p>
          <w:p w:rsidR="00612572" w:rsidRPr="00665629" w:rsidRDefault="00612572" w:rsidP="00612572">
            <w:pPr>
              <w:rPr>
                <w:sz w:val="28"/>
                <w:szCs w:val="28"/>
              </w:rPr>
            </w:pPr>
            <w:r w:rsidRPr="00665629">
              <w:rPr>
                <w:b/>
                <w:sz w:val="28"/>
                <w:szCs w:val="28"/>
              </w:rPr>
              <w:t>Câu 4</w:t>
            </w:r>
            <w:r w:rsidRPr="00665629">
              <w:rPr>
                <w:sz w:val="28"/>
                <w:szCs w:val="28"/>
              </w:rPr>
              <w:t>. (</w:t>
            </w:r>
            <w:r w:rsidRPr="00665629">
              <w:rPr>
                <w:i/>
                <w:sz w:val="28"/>
                <w:szCs w:val="28"/>
              </w:rPr>
              <w:t>2,0 điểm</w:t>
            </w:r>
            <w:r w:rsidRPr="00665629">
              <w:rPr>
                <w:sz w:val="28"/>
                <w:szCs w:val="28"/>
              </w:rPr>
              <w:t>) Giải</w:t>
            </w:r>
            <w:r w:rsidRPr="00665629">
              <w:rPr>
                <w:i/>
                <w:sz w:val="28"/>
                <w:szCs w:val="28"/>
              </w:rPr>
              <w:t xml:space="preserve"> </w:t>
            </w:r>
            <w:r w:rsidRPr="00665629">
              <w:rPr>
                <w:sz w:val="28"/>
                <w:szCs w:val="28"/>
              </w:rPr>
              <w:t>bài toán  bằng cách đặt phương trình hoặc hệ phương trình:</w:t>
            </w:r>
          </w:p>
          <w:p w:rsidR="00612572" w:rsidRPr="00665629" w:rsidRDefault="00612572" w:rsidP="00612572">
            <w:pPr>
              <w:jc w:val="both"/>
              <w:rPr>
                <w:sz w:val="28"/>
                <w:szCs w:val="28"/>
              </w:rPr>
            </w:pPr>
            <w:r w:rsidRPr="00665629">
              <w:rPr>
                <w:sz w:val="28"/>
                <w:szCs w:val="28"/>
              </w:rPr>
              <w:tab/>
              <w:t>Hưởng ứng phong trào thi đua “Xây dựng trường học thân thiện, học sinh tích cực”, lớp 9A trường THCS Hoa Hồng dự định trồng 300 cây xanh. Đến ngày lao động, có 5 bạn được Liên Đội triệu tập tham gia chiến dịch an toàn giao thông nên mỗi bạn còn lại phải trồng thêm 2 cây mới đảm bảo kế hoạch đặt ra. Hỏi lớp 9A có bao nhiêu học sinh?</w:t>
            </w:r>
          </w:p>
          <w:p w:rsidR="00612572" w:rsidRPr="00665629" w:rsidRDefault="00612572" w:rsidP="00612572">
            <w:pPr>
              <w:jc w:val="both"/>
              <w:rPr>
                <w:b/>
                <w:sz w:val="28"/>
                <w:szCs w:val="28"/>
              </w:rPr>
            </w:pPr>
          </w:p>
          <w:p w:rsidR="00612572" w:rsidRPr="00665629" w:rsidRDefault="00612572" w:rsidP="00612572">
            <w:pPr>
              <w:jc w:val="both"/>
              <w:rPr>
                <w:sz w:val="28"/>
                <w:szCs w:val="28"/>
              </w:rPr>
            </w:pPr>
            <w:r w:rsidRPr="00665629">
              <w:rPr>
                <w:b/>
                <w:sz w:val="28"/>
                <w:szCs w:val="28"/>
              </w:rPr>
              <w:t>Câu 5</w:t>
            </w:r>
            <w:r w:rsidRPr="00665629">
              <w:rPr>
                <w:sz w:val="28"/>
                <w:szCs w:val="28"/>
              </w:rPr>
              <w:t>. (</w:t>
            </w:r>
            <w:r w:rsidRPr="00665629">
              <w:rPr>
                <w:i/>
                <w:sz w:val="28"/>
                <w:szCs w:val="28"/>
              </w:rPr>
              <w:t>3,5 điểm</w:t>
            </w:r>
            <w:r w:rsidRPr="00665629">
              <w:rPr>
                <w:sz w:val="28"/>
                <w:szCs w:val="28"/>
              </w:rPr>
              <w:t>)  Cho hai đường tròn (</w:t>
            </w:r>
            <w:r w:rsidRPr="00665629">
              <w:rPr>
                <w:i/>
                <w:sz w:val="28"/>
                <w:szCs w:val="28"/>
              </w:rPr>
              <w:t xml:space="preserve">O) </w:t>
            </w:r>
            <w:r w:rsidRPr="00665629">
              <w:rPr>
                <w:sz w:val="28"/>
                <w:szCs w:val="28"/>
              </w:rPr>
              <w:t>và</w:t>
            </w:r>
            <w:r w:rsidRPr="00665629">
              <w:rPr>
                <w:i/>
                <w:sz w:val="28"/>
                <w:szCs w:val="28"/>
              </w:rPr>
              <w:t xml:space="preserve"> </w:t>
            </w:r>
            <w:r w:rsidRPr="00665629">
              <w:rPr>
                <w:sz w:val="28"/>
                <w:szCs w:val="28"/>
              </w:rPr>
              <w:t>(</w:t>
            </w:r>
            <w:r w:rsidRPr="00665629">
              <w:rPr>
                <w:i/>
                <w:sz w:val="28"/>
                <w:szCs w:val="28"/>
              </w:rPr>
              <w:t xml:space="preserve">O’) </w:t>
            </w:r>
            <w:r w:rsidRPr="00665629">
              <w:rPr>
                <w:sz w:val="28"/>
                <w:szCs w:val="28"/>
              </w:rPr>
              <w:t xml:space="preserve">có cùng bán kính </w:t>
            </w:r>
            <w:r w:rsidRPr="00665629">
              <w:rPr>
                <w:i/>
                <w:sz w:val="28"/>
                <w:szCs w:val="28"/>
              </w:rPr>
              <w:t>R</w:t>
            </w:r>
            <w:r w:rsidRPr="00665629">
              <w:rPr>
                <w:sz w:val="28"/>
                <w:szCs w:val="28"/>
              </w:rPr>
              <w:t xml:space="preserve"> cắt nhau tại 2 điểm</w:t>
            </w:r>
            <w:r w:rsidRPr="00665629">
              <w:rPr>
                <w:i/>
                <w:sz w:val="28"/>
                <w:szCs w:val="28"/>
              </w:rPr>
              <w:t xml:space="preserve"> A, B </w:t>
            </w:r>
            <w:r w:rsidRPr="00665629">
              <w:rPr>
                <w:sz w:val="28"/>
                <w:szCs w:val="28"/>
              </w:rPr>
              <w:t>sao cho</w:t>
            </w:r>
            <w:r w:rsidRPr="00665629">
              <w:rPr>
                <w:i/>
                <w:sz w:val="28"/>
                <w:szCs w:val="28"/>
              </w:rPr>
              <w:t xml:space="preserve"> </w:t>
            </w:r>
            <w:r w:rsidRPr="00665629">
              <w:rPr>
                <w:sz w:val="28"/>
                <w:szCs w:val="28"/>
              </w:rPr>
              <w:t xml:space="preserve">tâm </w:t>
            </w:r>
            <w:r w:rsidRPr="00665629">
              <w:rPr>
                <w:i/>
                <w:sz w:val="28"/>
                <w:szCs w:val="28"/>
              </w:rPr>
              <w:t>O</w:t>
            </w:r>
            <w:r w:rsidRPr="00665629">
              <w:rPr>
                <w:sz w:val="28"/>
                <w:szCs w:val="28"/>
              </w:rPr>
              <w:t xml:space="preserve"> nằm trên đường tròn (</w:t>
            </w:r>
            <w:r w:rsidRPr="00665629">
              <w:rPr>
                <w:i/>
                <w:sz w:val="28"/>
                <w:szCs w:val="28"/>
              </w:rPr>
              <w:t>O</w:t>
            </w:r>
            <w:r w:rsidRPr="00665629">
              <w:rPr>
                <w:sz w:val="28"/>
                <w:szCs w:val="28"/>
              </w:rPr>
              <w:t xml:space="preserve">’) và tâm </w:t>
            </w:r>
            <w:r w:rsidRPr="00665629">
              <w:rPr>
                <w:i/>
                <w:sz w:val="28"/>
                <w:szCs w:val="28"/>
              </w:rPr>
              <w:t>O</w:t>
            </w:r>
            <w:r w:rsidRPr="00665629">
              <w:rPr>
                <w:sz w:val="28"/>
                <w:szCs w:val="28"/>
              </w:rPr>
              <w:t>’ nằm trên đường tròn (</w:t>
            </w:r>
            <w:r w:rsidRPr="00665629">
              <w:rPr>
                <w:i/>
                <w:sz w:val="28"/>
                <w:szCs w:val="28"/>
              </w:rPr>
              <w:t>O</w:t>
            </w:r>
            <w:r w:rsidRPr="00665629">
              <w:rPr>
                <w:sz w:val="28"/>
                <w:szCs w:val="28"/>
              </w:rPr>
              <w:t xml:space="preserve">). Đường nối tâm </w:t>
            </w:r>
            <w:r w:rsidRPr="00665629">
              <w:rPr>
                <w:i/>
                <w:sz w:val="28"/>
                <w:szCs w:val="28"/>
              </w:rPr>
              <w:t>OO</w:t>
            </w:r>
            <w:r w:rsidRPr="00665629">
              <w:rPr>
                <w:sz w:val="28"/>
                <w:szCs w:val="28"/>
              </w:rPr>
              <w:t xml:space="preserve">’ cắt </w:t>
            </w:r>
            <w:r w:rsidRPr="00665629">
              <w:rPr>
                <w:i/>
                <w:sz w:val="28"/>
                <w:szCs w:val="28"/>
              </w:rPr>
              <w:t>AB</w:t>
            </w:r>
            <w:r w:rsidRPr="00665629">
              <w:rPr>
                <w:sz w:val="28"/>
                <w:szCs w:val="28"/>
              </w:rPr>
              <w:t xml:space="preserve"> tại </w:t>
            </w:r>
            <w:r w:rsidRPr="00665629">
              <w:rPr>
                <w:i/>
                <w:sz w:val="28"/>
                <w:szCs w:val="28"/>
              </w:rPr>
              <w:t xml:space="preserve">H, </w:t>
            </w:r>
            <w:r w:rsidRPr="00665629">
              <w:rPr>
                <w:sz w:val="28"/>
                <w:szCs w:val="28"/>
              </w:rPr>
              <w:t>cắt đường tròn (</w:t>
            </w:r>
            <w:r w:rsidRPr="00665629">
              <w:rPr>
                <w:i/>
                <w:sz w:val="28"/>
                <w:szCs w:val="28"/>
              </w:rPr>
              <w:t>O</w:t>
            </w:r>
            <w:r w:rsidRPr="00665629">
              <w:rPr>
                <w:sz w:val="28"/>
                <w:szCs w:val="28"/>
              </w:rPr>
              <w:t xml:space="preserve">’) tại giao điểm thứ hai là </w:t>
            </w:r>
            <w:r w:rsidRPr="00665629">
              <w:rPr>
                <w:i/>
                <w:sz w:val="28"/>
                <w:szCs w:val="28"/>
              </w:rPr>
              <w:t>C</w:t>
            </w:r>
            <w:r w:rsidRPr="00665629">
              <w:rPr>
                <w:sz w:val="28"/>
                <w:szCs w:val="28"/>
              </w:rPr>
              <w:t xml:space="preserve">. Gọi </w:t>
            </w:r>
            <w:r w:rsidRPr="00665629">
              <w:rPr>
                <w:i/>
                <w:sz w:val="28"/>
                <w:szCs w:val="28"/>
              </w:rPr>
              <w:t xml:space="preserve">F </w:t>
            </w:r>
            <w:r w:rsidRPr="00665629">
              <w:rPr>
                <w:sz w:val="28"/>
                <w:szCs w:val="28"/>
              </w:rPr>
              <w:t xml:space="preserve">là điểm đối xứng của </w:t>
            </w:r>
            <w:r w:rsidRPr="00665629">
              <w:rPr>
                <w:i/>
                <w:sz w:val="28"/>
                <w:szCs w:val="28"/>
              </w:rPr>
              <w:t xml:space="preserve"> B</w:t>
            </w:r>
            <w:r w:rsidRPr="00665629">
              <w:rPr>
                <w:sz w:val="28"/>
                <w:szCs w:val="28"/>
              </w:rPr>
              <w:t xml:space="preserve"> qua </w:t>
            </w:r>
            <w:r w:rsidRPr="00665629">
              <w:rPr>
                <w:i/>
                <w:sz w:val="28"/>
                <w:szCs w:val="28"/>
              </w:rPr>
              <w:t>O’</w:t>
            </w:r>
            <w:r w:rsidRPr="00665629">
              <w:rPr>
                <w:sz w:val="28"/>
                <w:szCs w:val="28"/>
              </w:rPr>
              <w:t xml:space="preserve">. </w:t>
            </w:r>
          </w:p>
          <w:p w:rsidR="00612572" w:rsidRPr="00665629" w:rsidRDefault="00612572" w:rsidP="00612572">
            <w:pPr>
              <w:ind w:firstLine="720"/>
              <w:jc w:val="both"/>
              <w:rPr>
                <w:sz w:val="28"/>
                <w:szCs w:val="28"/>
              </w:rPr>
            </w:pPr>
            <w:r w:rsidRPr="00665629">
              <w:rPr>
                <w:sz w:val="28"/>
                <w:szCs w:val="28"/>
              </w:rPr>
              <w:t>a) Chứng minh rằng</w:t>
            </w:r>
            <w:r w:rsidRPr="00665629">
              <w:rPr>
                <w:i/>
                <w:sz w:val="28"/>
                <w:szCs w:val="28"/>
              </w:rPr>
              <w:t xml:space="preserve">  AC </w:t>
            </w:r>
            <w:r w:rsidRPr="00665629">
              <w:rPr>
                <w:sz w:val="28"/>
                <w:szCs w:val="28"/>
              </w:rPr>
              <w:t>là tiếp tuyến của đường tròn</w:t>
            </w:r>
            <w:r w:rsidRPr="00665629">
              <w:rPr>
                <w:i/>
                <w:sz w:val="28"/>
                <w:szCs w:val="28"/>
              </w:rPr>
              <w:t xml:space="preserve"> (O)</w:t>
            </w:r>
            <w:r w:rsidRPr="00665629">
              <w:rPr>
                <w:sz w:val="28"/>
                <w:szCs w:val="28"/>
              </w:rPr>
              <w:t xml:space="preserve">, </w:t>
            </w:r>
            <w:r w:rsidRPr="00665629">
              <w:rPr>
                <w:i/>
                <w:sz w:val="28"/>
                <w:szCs w:val="28"/>
              </w:rPr>
              <w:t>AC</w:t>
            </w:r>
            <w:r w:rsidRPr="00665629">
              <w:rPr>
                <w:sz w:val="28"/>
                <w:szCs w:val="28"/>
              </w:rPr>
              <w:t xml:space="preserve"> vuông góc với </w:t>
            </w:r>
            <w:r w:rsidRPr="00665629">
              <w:rPr>
                <w:i/>
                <w:sz w:val="28"/>
                <w:szCs w:val="28"/>
              </w:rPr>
              <w:t>BF</w:t>
            </w:r>
            <w:r w:rsidRPr="00665629">
              <w:rPr>
                <w:sz w:val="28"/>
                <w:szCs w:val="28"/>
              </w:rPr>
              <w:t>.</w:t>
            </w:r>
          </w:p>
          <w:p w:rsidR="00612572" w:rsidRPr="00665629" w:rsidRDefault="00612572" w:rsidP="00612572">
            <w:pPr>
              <w:ind w:firstLine="720"/>
              <w:jc w:val="both"/>
              <w:rPr>
                <w:sz w:val="28"/>
                <w:szCs w:val="28"/>
              </w:rPr>
            </w:pPr>
            <w:r w:rsidRPr="00665629">
              <w:rPr>
                <w:sz w:val="28"/>
                <w:szCs w:val="28"/>
              </w:rPr>
              <w:t xml:space="preserve">b) Trên cạnh </w:t>
            </w:r>
            <w:r w:rsidRPr="00665629">
              <w:rPr>
                <w:i/>
                <w:sz w:val="28"/>
                <w:szCs w:val="28"/>
              </w:rPr>
              <w:t>AC</w:t>
            </w:r>
            <w:r w:rsidRPr="00665629">
              <w:rPr>
                <w:sz w:val="28"/>
                <w:szCs w:val="28"/>
              </w:rPr>
              <w:t xml:space="preserve"> lấy điểm </w:t>
            </w:r>
            <w:r w:rsidRPr="00665629">
              <w:rPr>
                <w:i/>
                <w:sz w:val="28"/>
                <w:szCs w:val="28"/>
              </w:rPr>
              <w:t>D</w:t>
            </w:r>
            <w:r w:rsidRPr="00665629">
              <w:rPr>
                <w:sz w:val="28"/>
                <w:szCs w:val="28"/>
              </w:rPr>
              <w:t xml:space="preserve"> sao cho </w:t>
            </w:r>
            <w:r w:rsidRPr="00665629">
              <w:rPr>
                <w:i/>
                <w:sz w:val="28"/>
                <w:szCs w:val="28"/>
              </w:rPr>
              <w:t>AD = AF</w:t>
            </w:r>
            <w:r w:rsidRPr="00665629">
              <w:rPr>
                <w:sz w:val="28"/>
                <w:szCs w:val="28"/>
              </w:rPr>
              <w:t xml:space="preserve">. Qua </w:t>
            </w:r>
            <w:r w:rsidRPr="00665629">
              <w:rPr>
                <w:i/>
                <w:sz w:val="28"/>
                <w:szCs w:val="28"/>
              </w:rPr>
              <w:t>D</w:t>
            </w:r>
            <w:r w:rsidRPr="00665629">
              <w:rPr>
                <w:sz w:val="28"/>
                <w:szCs w:val="28"/>
              </w:rPr>
              <w:t xml:space="preserve"> kẻ đường thẳng vuông góc với </w:t>
            </w:r>
            <w:r w:rsidRPr="00665629">
              <w:rPr>
                <w:i/>
                <w:sz w:val="28"/>
                <w:szCs w:val="28"/>
              </w:rPr>
              <w:t>OC</w:t>
            </w:r>
            <w:r w:rsidRPr="00665629">
              <w:rPr>
                <w:sz w:val="28"/>
                <w:szCs w:val="28"/>
              </w:rPr>
              <w:t xml:space="preserve"> cắt </w:t>
            </w:r>
            <w:r w:rsidRPr="00665629">
              <w:rPr>
                <w:i/>
                <w:sz w:val="28"/>
                <w:szCs w:val="28"/>
              </w:rPr>
              <w:t>OC</w:t>
            </w:r>
            <w:r w:rsidRPr="00665629">
              <w:rPr>
                <w:sz w:val="28"/>
                <w:szCs w:val="28"/>
              </w:rPr>
              <w:t xml:space="preserve"> tại </w:t>
            </w:r>
            <w:r w:rsidRPr="00665629">
              <w:rPr>
                <w:i/>
                <w:sz w:val="28"/>
                <w:szCs w:val="28"/>
              </w:rPr>
              <w:t>K</w:t>
            </w:r>
            <w:r w:rsidRPr="00665629">
              <w:rPr>
                <w:sz w:val="28"/>
                <w:szCs w:val="28"/>
              </w:rPr>
              <w:t xml:space="preserve">, cắt </w:t>
            </w:r>
            <w:r w:rsidRPr="00665629">
              <w:rPr>
                <w:i/>
                <w:sz w:val="28"/>
                <w:szCs w:val="28"/>
              </w:rPr>
              <w:t>AF</w:t>
            </w:r>
            <w:r w:rsidRPr="00665629">
              <w:rPr>
                <w:sz w:val="28"/>
                <w:szCs w:val="28"/>
              </w:rPr>
              <w:t xml:space="preserve"> tại </w:t>
            </w:r>
            <w:r w:rsidRPr="00665629">
              <w:rPr>
                <w:i/>
                <w:sz w:val="28"/>
                <w:szCs w:val="28"/>
              </w:rPr>
              <w:t>G</w:t>
            </w:r>
            <w:r w:rsidRPr="00665629">
              <w:rPr>
                <w:sz w:val="28"/>
                <w:szCs w:val="28"/>
              </w:rPr>
              <w:t xml:space="preserve">. Gọi </w:t>
            </w:r>
            <w:r w:rsidRPr="00665629">
              <w:rPr>
                <w:i/>
                <w:sz w:val="28"/>
                <w:szCs w:val="28"/>
              </w:rPr>
              <w:t>E</w:t>
            </w:r>
            <w:r w:rsidRPr="00665629">
              <w:rPr>
                <w:sz w:val="28"/>
                <w:szCs w:val="28"/>
              </w:rPr>
              <w:t xml:space="preserve"> là giao điểm của </w:t>
            </w:r>
            <w:r w:rsidRPr="00665629">
              <w:rPr>
                <w:i/>
                <w:sz w:val="28"/>
                <w:szCs w:val="28"/>
              </w:rPr>
              <w:t>AC</w:t>
            </w:r>
            <w:r w:rsidRPr="00665629">
              <w:rPr>
                <w:sz w:val="28"/>
                <w:szCs w:val="28"/>
              </w:rPr>
              <w:t xml:space="preserve"> và </w:t>
            </w:r>
            <w:r w:rsidRPr="00665629">
              <w:rPr>
                <w:i/>
                <w:sz w:val="28"/>
                <w:szCs w:val="28"/>
              </w:rPr>
              <w:t>BF</w:t>
            </w:r>
            <w:r w:rsidRPr="00665629">
              <w:rPr>
                <w:sz w:val="28"/>
                <w:szCs w:val="28"/>
              </w:rPr>
              <w:t xml:space="preserve">. Chứng minh rằng các tứ giác </w:t>
            </w:r>
            <w:r w:rsidRPr="00665629">
              <w:rPr>
                <w:i/>
                <w:sz w:val="28"/>
                <w:szCs w:val="28"/>
              </w:rPr>
              <w:t>AHO’E</w:t>
            </w:r>
            <w:r w:rsidRPr="00665629">
              <w:rPr>
                <w:sz w:val="28"/>
                <w:szCs w:val="28"/>
              </w:rPr>
              <w:t xml:space="preserve">, </w:t>
            </w:r>
            <w:r w:rsidRPr="00665629">
              <w:rPr>
                <w:i/>
                <w:sz w:val="28"/>
                <w:szCs w:val="28"/>
              </w:rPr>
              <w:t xml:space="preserve">ADKO </w:t>
            </w:r>
            <w:r w:rsidRPr="00665629">
              <w:rPr>
                <w:sz w:val="28"/>
                <w:szCs w:val="28"/>
              </w:rPr>
              <w:t>là các tứ giác nội tiếp.</w:t>
            </w:r>
          </w:p>
          <w:p w:rsidR="00612572" w:rsidRPr="00665629" w:rsidRDefault="00612572" w:rsidP="00612572">
            <w:pPr>
              <w:ind w:firstLine="720"/>
              <w:jc w:val="both"/>
              <w:rPr>
                <w:sz w:val="28"/>
                <w:szCs w:val="28"/>
              </w:rPr>
            </w:pPr>
            <w:r w:rsidRPr="00665629">
              <w:rPr>
                <w:sz w:val="28"/>
                <w:szCs w:val="28"/>
              </w:rPr>
              <w:t xml:space="preserve">c) Tứ giác </w:t>
            </w:r>
            <w:r w:rsidRPr="00665629">
              <w:rPr>
                <w:i/>
                <w:sz w:val="28"/>
                <w:szCs w:val="28"/>
              </w:rPr>
              <w:t xml:space="preserve">AHKG </w:t>
            </w:r>
            <w:r w:rsidRPr="00665629">
              <w:rPr>
                <w:sz w:val="28"/>
                <w:szCs w:val="28"/>
              </w:rPr>
              <w:t>là hình gì? Tại sao?</w:t>
            </w:r>
          </w:p>
          <w:p w:rsidR="00612572" w:rsidRPr="00665629" w:rsidRDefault="00612572" w:rsidP="00612572">
            <w:pPr>
              <w:ind w:firstLine="720"/>
              <w:jc w:val="both"/>
              <w:rPr>
                <w:sz w:val="28"/>
                <w:szCs w:val="28"/>
              </w:rPr>
            </w:pPr>
            <w:r w:rsidRPr="00665629">
              <w:rPr>
                <w:sz w:val="28"/>
                <w:szCs w:val="28"/>
              </w:rPr>
              <w:t>d) Tính diện tích phần chung của hình tròn (</w:t>
            </w:r>
            <w:r w:rsidRPr="00665629">
              <w:rPr>
                <w:i/>
                <w:sz w:val="28"/>
                <w:szCs w:val="28"/>
              </w:rPr>
              <w:t>O</w:t>
            </w:r>
            <w:r w:rsidRPr="00665629">
              <w:rPr>
                <w:sz w:val="28"/>
                <w:szCs w:val="28"/>
              </w:rPr>
              <w:t>)  và hình tròn (</w:t>
            </w:r>
            <w:r w:rsidRPr="00665629">
              <w:rPr>
                <w:i/>
                <w:sz w:val="28"/>
                <w:szCs w:val="28"/>
              </w:rPr>
              <w:t>O</w:t>
            </w:r>
            <w:r w:rsidRPr="00665629">
              <w:rPr>
                <w:sz w:val="28"/>
                <w:szCs w:val="28"/>
              </w:rPr>
              <w:t xml:space="preserve">’) theo bán kính </w:t>
            </w:r>
            <w:r w:rsidRPr="00665629">
              <w:rPr>
                <w:i/>
                <w:sz w:val="28"/>
                <w:szCs w:val="28"/>
              </w:rPr>
              <w:t>R</w:t>
            </w:r>
            <w:r w:rsidRPr="00665629">
              <w:rPr>
                <w:sz w:val="28"/>
                <w:szCs w:val="28"/>
              </w:rPr>
              <w:t>.</w:t>
            </w:r>
          </w:p>
          <w:p w:rsidR="00612572" w:rsidRPr="00665629" w:rsidRDefault="00612572" w:rsidP="00612572">
            <w:pPr>
              <w:jc w:val="both"/>
              <w:rPr>
                <w:sz w:val="28"/>
                <w:szCs w:val="28"/>
              </w:rPr>
            </w:pPr>
            <w:r w:rsidRPr="00665629">
              <w:rPr>
                <w:sz w:val="28"/>
                <w:szCs w:val="28"/>
              </w:rPr>
              <w:tab/>
            </w:r>
          </w:p>
          <w:p w:rsidR="00612572" w:rsidRPr="00665629" w:rsidRDefault="00612572" w:rsidP="00612572">
            <w:pPr>
              <w:jc w:val="both"/>
              <w:rPr>
                <w:sz w:val="28"/>
                <w:szCs w:val="28"/>
              </w:rPr>
            </w:pPr>
          </w:p>
          <w:tbl>
            <w:tblPr>
              <w:tblW w:w="0" w:type="auto"/>
              <w:tblInd w:w="288" w:type="dxa"/>
              <w:tblLook w:val="0000" w:firstRow="0" w:lastRow="0" w:firstColumn="0" w:lastColumn="0" w:noHBand="0" w:noVBand="0"/>
            </w:tblPr>
            <w:tblGrid>
              <w:gridCol w:w="3780"/>
              <w:gridCol w:w="5760"/>
            </w:tblGrid>
            <w:tr w:rsidR="00612572" w:rsidRPr="00665629" w:rsidTr="00851A55">
              <w:tc>
                <w:tcPr>
                  <w:tcW w:w="3780" w:type="dxa"/>
                </w:tcPr>
                <w:p w:rsidR="00612572" w:rsidRPr="00665629" w:rsidRDefault="00612572" w:rsidP="00851A55">
                  <w:pPr>
                    <w:rPr>
                      <w:b/>
                      <w:sz w:val="28"/>
                      <w:szCs w:val="28"/>
                    </w:rPr>
                  </w:pPr>
                  <w:r w:rsidRPr="00665629">
                    <w:rPr>
                      <w:b/>
                      <w:sz w:val="28"/>
                      <w:szCs w:val="28"/>
                    </w:rPr>
                    <w:t>SỞ GIÁO DỤC VÀ ĐÀO TẠO</w:t>
                  </w:r>
                </w:p>
              </w:tc>
              <w:tc>
                <w:tcPr>
                  <w:tcW w:w="5760" w:type="dxa"/>
                </w:tcPr>
                <w:p w:rsidR="00612572" w:rsidRPr="00665629" w:rsidRDefault="00612572" w:rsidP="00851A55">
                  <w:pPr>
                    <w:jc w:val="center"/>
                    <w:rPr>
                      <w:b/>
                      <w:sz w:val="28"/>
                      <w:szCs w:val="28"/>
                    </w:rPr>
                  </w:pPr>
                  <w:r w:rsidRPr="00665629">
                    <w:rPr>
                      <w:b/>
                      <w:sz w:val="28"/>
                      <w:szCs w:val="28"/>
                    </w:rPr>
                    <w:t>KỲ THI TUYỂN SINH VÀO LỚP 10 TỈNH PHÚ YÊN</w:t>
                  </w:r>
                </w:p>
              </w:tc>
            </w:tr>
            <w:tr w:rsidR="00612572" w:rsidRPr="00665629" w:rsidTr="00851A55">
              <w:tc>
                <w:tcPr>
                  <w:tcW w:w="3780" w:type="dxa"/>
                </w:tcPr>
                <w:p w:rsidR="00612572" w:rsidRPr="00665629" w:rsidRDefault="00612572" w:rsidP="00851A55">
                  <w:pPr>
                    <w:jc w:val="center"/>
                    <w:rPr>
                      <w:b/>
                      <w:sz w:val="28"/>
                      <w:szCs w:val="28"/>
                    </w:rPr>
                  </w:pPr>
                  <w:r w:rsidRPr="00665629">
                    <w:rPr>
                      <w:b/>
                      <w:sz w:val="28"/>
                      <w:szCs w:val="28"/>
                    </w:rPr>
                    <w:t>TỈNH PHÚ YÊN</w:t>
                  </w:r>
                </w:p>
              </w:tc>
              <w:tc>
                <w:tcPr>
                  <w:tcW w:w="5760" w:type="dxa"/>
                </w:tcPr>
                <w:p w:rsidR="00612572" w:rsidRPr="00665629" w:rsidRDefault="00612572" w:rsidP="00851A55">
                  <w:pPr>
                    <w:jc w:val="center"/>
                    <w:rPr>
                      <w:b/>
                      <w:sz w:val="28"/>
                      <w:szCs w:val="28"/>
                    </w:rPr>
                  </w:pPr>
                  <w:r w:rsidRPr="00665629">
                    <w:rPr>
                      <w:b/>
                      <w:sz w:val="28"/>
                      <w:szCs w:val="28"/>
                    </w:rPr>
                    <w:t>NĂM HỌC 2011-2012</w:t>
                  </w:r>
                </w:p>
              </w:tc>
            </w:tr>
            <w:tr w:rsidR="00612572" w:rsidRPr="00665629" w:rsidTr="00851A55">
              <w:tc>
                <w:tcPr>
                  <w:tcW w:w="3780" w:type="dxa"/>
                </w:tcPr>
                <w:p w:rsidR="00612572" w:rsidRPr="00665629" w:rsidRDefault="00612572" w:rsidP="00851A55">
                  <w:pPr>
                    <w:jc w:val="center"/>
                    <w:rPr>
                      <w:b/>
                      <w:sz w:val="28"/>
                      <w:szCs w:val="28"/>
                    </w:rPr>
                  </w:pPr>
                  <w:r>
                    <w:rPr>
                      <w:b/>
                      <w:noProof/>
                      <w:sz w:val="28"/>
                      <w:szCs w:val="28"/>
                      <w:lang w:val="en-US"/>
                    </w:rPr>
                    <mc:AlternateContent>
                      <mc:Choice Requires="wps">
                        <w:drawing>
                          <wp:anchor distT="0" distB="0" distL="114300" distR="114300" simplePos="0" relativeHeight="251728896" behindDoc="0" locked="0" layoutInCell="0" allowOverlap="1" wp14:anchorId="44D6CB9A" wp14:editId="7F4DA12B">
                            <wp:simplePos x="0" y="0"/>
                            <wp:positionH relativeFrom="column">
                              <wp:posOffset>341630</wp:posOffset>
                            </wp:positionH>
                            <wp:positionV relativeFrom="paragraph">
                              <wp:posOffset>100330</wp:posOffset>
                            </wp:positionV>
                            <wp:extent cx="1578610" cy="336550"/>
                            <wp:effectExtent l="8255" t="5080" r="13335" b="10795"/>
                            <wp:wrapNone/>
                            <wp:docPr id="1148" name="Text Box 1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8610" cy="336550"/>
                                    </a:xfrm>
                                    <a:prstGeom prst="rect">
                                      <a:avLst/>
                                    </a:prstGeom>
                                    <a:solidFill>
                                      <a:srgbClr val="FFFFFF"/>
                                    </a:solidFill>
                                    <a:ln w="9525">
                                      <a:solidFill>
                                        <a:srgbClr val="000000"/>
                                      </a:solidFill>
                                      <a:miter lim="800000"/>
                                      <a:headEnd/>
                                      <a:tailEnd/>
                                    </a:ln>
                                  </wps:spPr>
                                  <wps:txbx>
                                    <w:txbxContent>
                                      <w:p w:rsidR="008B0EE4" w:rsidRDefault="008B0EE4" w:rsidP="00612572">
                                        <w:pPr>
                                          <w:jc w:val="center"/>
                                          <w:rPr>
                                            <w:b/>
                                          </w:rPr>
                                        </w:pPr>
                                        <w:r>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48" o:spid="_x0000_s1070" type="#_x0000_t202" style="position:absolute;left:0;text-align:left;margin-left:26.9pt;margin-top:7.9pt;width:124.3pt;height:26.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" o:allowincell="f">
                            <v:textbox>
                              <w:txbxContent>
                                <w:p w:rsidR="008B0EE4" w:rsidRDefault="008B0EE4" w:rsidP="00612572">
                                  <w:pPr>
                                    <w:jc w:val="center"/>
                                    <w:rPr>
                                      <w:b/>
                                    </w:rPr>
                                  </w:pPr>
                                  <w:r>
                                    <w:rPr>
                                      <w:b/>
                                    </w:rPr>
                                    <w:t>ĐỀ CHÍNH THỨC</w:t>
                                  </w:r>
                                </w:p>
                              </w:txbxContent>
                            </v:textbox>
                          </v:shape>
                        </w:pict>
                      </mc:Fallback>
                    </mc:AlternateContent>
                  </w:r>
                </w:p>
                <w:p w:rsidR="00612572" w:rsidRPr="00665629" w:rsidRDefault="00612572" w:rsidP="00851A55">
                  <w:pPr>
                    <w:jc w:val="center"/>
                    <w:rPr>
                      <w:b/>
                      <w:sz w:val="28"/>
                      <w:szCs w:val="28"/>
                    </w:rPr>
                  </w:pPr>
                </w:p>
              </w:tc>
              <w:tc>
                <w:tcPr>
                  <w:tcW w:w="5760" w:type="dxa"/>
                </w:tcPr>
                <w:p w:rsidR="00612572" w:rsidRPr="00665629" w:rsidRDefault="00612572" w:rsidP="00851A55">
                  <w:pPr>
                    <w:jc w:val="center"/>
                    <w:rPr>
                      <w:b/>
                      <w:sz w:val="28"/>
                      <w:szCs w:val="28"/>
                    </w:rPr>
                  </w:pPr>
                  <w:r w:rsidRPr="00665629">
                    <w:rPr>
                      <w:b/>
                      <w:sz w:val="28"/>
                      <w:szCs w:val="28"/>
                    </w:rPr>
                    <w:t>Môn: Toán (chung)</w:t>
                  </w:r>
                </w:p>
                <w:p w:rsidR="00612572" w:rsidRPr="00665629" w:rsidRDefault="00612572" w:rsidP="00851A55">
                  <w:pPr>
                    <w:jc w:val="center"/>
                    <w:rPr>
                      <w:b/>
                      <w:sz w:val="28"/>
                      <w:szCs w:val="28"/>
                    </w:rPr>
                  </w:pPr>
                  <w:r w:rsidRPr="00665629">
                    <w:rPr>
                      <w:b/>
                      <w:sz w:val="28"/>
                      <w:szCs w:val="28"/>
                    </w:rPr>
                    <w:t>----------</w:t>
                  </w:r>
                </w:p>
              </w:tc>
            </w:tr>
          </w:tbl>
          <w:p w:rsidR="00612572" w:rsidRPr="00665629" w:rsidRDefault="00612572" w:rsidP="00612572">
            <w:pPr>
              <w:ind w:firstLine="720"/>
              <w:jc w:val="both"/>
              <w:rPr>
                <w:b/>
                <w:i/>
                <w:sz w:val="28"/>
                <w:szCs w:val="28"/>
                <w:u w:val="singl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0"/>
              <w:gridCol w:w="7560"/>
              <w:gridCol w:w="1008"/>
            </w:tblGrid>
            <w:tr w:rsidR="00612572" w:rsidRPr="00665629" w:rsidTr="00851A55">
              <w:tc>
                <w:tcPr>
                  <w:tcW w:w="1080" w:type="dxa"/>
                </w:tcPr>
                <w:p w:rsidR="00612572" w:rsidRPr="00665629" w:rsidRDefault="00612572" w:rsidP="00851A55">
                  <w:pPr>
                    <w:jc w:val="center"/>
                    <w:rPr>
                      <w:b/>
                      <w:sz w:val="28"/>
                      <w:szCs w:val="28"/>
                    </w:rPr>
                  </w:pPr>
                  <w:r w:rsidRPr="00665629">
                    <w:rPr>
                      <w:b/>
                      <w:sz w:val="28"/>
                      <w:szCs w:val="28"/>
                    </w:rPr>
                    <w:t>Câu</w:t>
                  </w:r>
                </w:p>
              </w:tc>
              <w:tc>
                <w:tcPr>
                  <w:tcW w:w="7560" w:type="dxa"/>
                </w:tcPr>
                <w:p w:rsidR="00612572" w:rsidRPr="00665629" w:rsidRDefault="00612572" w:rsidP="00851A55">
                  <w:pPr>
                    <w:jc w:val="center"/>
                    <w:rPr>
                      <w:b/>
                      <w:sz w:val="28"/>
                      <w:szCs w:val="28"/>
                    </w:rPr>
                  </w:pPr>
                  <w:r w:rsidRPr="00665629">
                    <w:rPr>
                      <w:b/>
                      <w:sz w:val="28"/>
                      <w:szCs w:val="28"/>
                    </w:rPr>
                    <w:t>Đáp án</w:t>
                  </w:r>
                </w:p>
              </w:tc>
              <w:tc>
                <w:tcPr>
                  <w:tcW w:w="1008" w:type="dxa"/>
                </w:tcPr>
                <w:p w:rsidR="00612572" w:rsidRPr="00665629" w:rsidRDefault="00612572" w:rsidP="00851A55">
                  <w:pPr>
                    <w:tabs>
                      <w:tab w:val="left" w:pos="2205"/>
                    </w:tabs>
                    <w:jc w:val="center"/>
                    <w:rPr>
                      <w:b/>
                      <w:sz w:val="28"/>
                      <w:szCs w:val="28"/>
                    </w:rPr>
                  </w:pPr>
                  <w:r w:rsidRPr="00665629">
                    <w:rPr>
                      <w:b/>
                      <w:sz w:val="28"/>
                      <w:szCs w:val="28"/>
                    </w:rPr>
                    <w:t>Điểm</w:t>
                  </w:r>
                </w:p>
              </w:tc>
            </w:tr>
            <w:tr w:rsidR="00612572" w:rsidRPr="00665629" w:rsidTr="00851A55">
              <w:tc>
                <w:tcPr>
                  <w:tcW w:w="1080" w:type="dxa"/>
                  <w:vMerge w:val="restart"/>
                </w:tcPr>
                <w:p w:rsidR="00612572" w:rsidRPr="00665629" w:rsidRDefault="00612572" w:rsidP="00851A55">
                  <w:pPr>
                    <w:jc w:val="center"/>
                    <w:rPr>
                      <w:b/>
                      <w:sz w:val="28"/>
                      <w:szCs w:val="28"/>
                    </w:rPr>
                  </w:pPr>
                  <w:r w:rsidRPr="00665629">
                    <w:rPr>
                      <w:b/>
                      <w:sz w:val="28"/>
                      <w:szCs w:val="28"/>
                    </w:rPr>
                    <w:t>1</w:t>
                  </w:r>
                </w:p>
              </w:tc>
              <w:tc>
                <w:tcPr>
                  <w:tcW w:w="7560" w:type="dxa"/>
                </w:tcPr>
                <w:p w:rsidR="00612572" w:rsidRPr="00665629" w:rsidRDefault="00612572" w:rsidP="00851A55">
                  <w:pPr>
                    <w:rPr>
                      <w:i/>
                      <w:sz w:val="28"/>
                      <w:szCs w:val="28"/>
                    </w:rPr>
                  </w:pPr>
                  <w:r w:rsidRPr="00665629">
                    <w:rPr>
                      <w:i/>
                      <w:sz w:val="28"/>
                      <w:szCs w:val="28"/>
                    </w:rPr>
                    <w:t>Rút gọn các biểu thức</w:t>
                  </w:r>
                </w:p>
              </w:tc>
              <w:tc>
                <w:tcPr>
                  <w:tcW w:w="1008" w:type="dxa"/>
                </w:tcPr>
                <w:p w:rsidR="00612572" w:rsidRPr="00665629" w:rsidRDefault="00612572" w:rsidP="00851A55">
                  <w:pPr>
                    <w:tabs>
                      <w:tab w:val="left" w:pos="2205"/>
                    </w:tabs>
                    <w:jc w:val="center"/>
                    <w:rPr>
                      <w:b/>
                      <w:sz w:val="28"/>
                      <w:szCs w:val="28"/>
                    </w:rPr>
                  </w:pPr>
                  <w:r w:rsidRPr="00665629">
                    <w:rPr>
                      <w:b/>
                      <w:sz w:val="28"/>
                      <w:szCs w:val="28"/>
                    </w:rPr>
                    <w:t>1,50 đ</w:t>
                  </w:r>
                </w:p>
              </w:tc>
            </w:tr>
            <w:tr w:rsidR="00612572" w:rsidRPr="00665629" w:rsidTr="00851A55">
              <w:tc>
                <w:tcPr>
                  <w:tcW w:w="1080" w:type="dxa"/>
                  <w:vMerge/>
                </w:tcPr>
                <w:p w:rsidR="00612572" w:rsidRPr="00665629" w:rsidRDefault="00612572" w:rsidP="00851A55">
                  <w:pPr>
                    <w:jc w:val="center"/>
                    <w:rPr>
                      <w:b/>
                      <w:sz w:val="28"/>
                      <w:szCs w:val="28"/>
                    </w:rPr>
                  </w:pPr>
                </w:p>
              </w:tc>
              <w:tc>
                <w:tcPr>
                  <w:tcW w:w="7560" w:type="dxa"/>
                </w:tcPr>
                <w:p w:rsidR="00612572" w:rsidRPr="00665629" w:rsidRDefault="00D94404" w:rsidP="00851A55">
                  <w:pPr>
                    <w:rPr>
                      <w:sz w:val="28"/>
                      <w:szCs w:val="28"/>
                    </w:rPr>
                  </w:pPr>
                  <w:r>
                    <w:rPr>
                      <w:position w:val="-10"/>
                      <w:sz w:val="28"/>
                      <w:szCs w:val="28"/>
                    </w:rPr>
                    <w:pict>
                      <v:shape id="_x0000_i2135" type="#_x0000_t75" style="width:275.25pt;height:21.75pt;mso-position-horizontal-relative:page;mso-position-vertical-relative:page">
                        <v:imagedata r:id="rId1643" o:title=""/>
                      </v:shape>
                    </w:pict>
                  </w:r>
                  <w:r w:rsidR="00612572" w:rsidRPr="00665629">
                    <w:rPr>
                      <w:sz w:val="28"/>
                      <w:szCs w:val="28"/>
                    </w:rPr>
                    <w:t xml:space="preserve">     </w:t>
                  </w:r>
                </w:p>
                <w:p w:rsidR="00612572" w:rsidRPr="00665629" w:rsidRDefault="00612572" w:rsidP="00851A55">
                  <w:pPr>
                    <w:rPr>
                      <w:sz w:val="28"/>
                      <w:szCs w:val="28"/>
                    </w:rPr>
                  </w:pPr>
                  <w:r w:rsidRPr="00665629">
                    <w:rPr>
                      <w:sz w:val="28"/>
                      <w:szCs w:val="28"/>
                    </w:rPr>
                    <w:t xml:space="preserve">    </w:t>
                  </w:r>
                  <w:r w:rsidR="00D94404">
                    <w:rPr>
                      <w:position w:val="-20"/>
                      <w:sz w:val="28"/>
                      <w:szCs w:val="28"/>
                    </w:rPr>
                    <w:pict>
                      <v:shape id="_x0000_i2136" type="#_x0000_t75" style="width:132pt;height:32.25pt;mso-position-horizontal-relative:page;mso-position-vertical-relative:page">
                        <v:imagedata r:id="rId1644" o:title=""/>
                      </v:shape>
                    </w:pict>
                  </w:r>
                </w:p>
                <w:p w:rsidR="00612572" w:rsidRPr="00665629" w:rsidRDefault="00612572" w:rsidP="00851A55">
                  <w:pPr>
                    <w:rPr>
                      <w:sz w:val="28"/>
                      <w:szCs w:val="28"/>
                    </w:rPr>
                  </w:pPr>
                  <w:r w:rsidRPr="00665629">
                    <w:rPr>
                      <w:sz w:val="28"/>
                      <w:szCs w:val="28"/>
                    </w:rPr>
                    <w:t xml:space="preserve">    </w:t>
                  </w:r>
                  <w:r w:rsidR="00D94404">
                    <w:rPr>
                      <w:position w:val="-18"/>
                      <w:sz w:val="28"/>
                      <w:szCs w:val="28"/>
                    </w:rPr>
                    <w:pict>
                      <v:shape id="_x0000_i2137" type="#_x0000_t75" style="width:189.8pt;height:24pt;mso-position-horizontal-relative:page;mso-position-vertical-relative:page">
                        <v:imagedata r:id="rId1645" o:title=""/>
                      </v:shape>
                    </w:pict>
                  </w:r>
                  <w:r w:rsidRPr="00665629">
                    <w:rPr>
                      <w:sz w:val="28"/>
                      <w:szCs w:val="28"/>
                    </w:rPr>
                    <w:t>.</w:t>
                  </w:r>
                </w:p>
                <w:p w:rsidR="00612572" w:rsidRPr="00665629" w:rsidRDefault="00D94404" w:rsidP="00851A55">
                  <w:pPr>
                    <w:rPr>
                      <w:sz w:val="28"/>
                      <w:szCs w:val="28"/>
                    </w:rPr>
                  </w:pPr>
                  <w:r>
                    <w:rPr>
                      <w:position w:val="-42"/>
                      <w:sz w:val="28"/>
                      <w:szCs w:val="28"/>
                    </w:rPr>
                    <w:pict>
                      <v:shape id="_x0000_i2138" type="#_x0000_t75" style="width:276.65pt;height:42.75pt;mso-position-horizontal-relative:page;mso-position-vertical-relative:page">
                        <v:imagedata r:id="rId1646" o:title=""/>
                      </v:shape>
                    </w:pict>
                  </w:r>
                </w:p>
                <w:p w:rsidR="00612572" w:rsidRPr="00665629" w:rsidRDefault="00612572" w:rsidP="00851A55">
                  <w:pPr>
                    <w:rPr>
                      <w:sz w:val="28"/>
                      <w:szCs w:val="28"/>
                    </w:rPr>
                  </w:pPr>
                  <w:r w:rsidRPr="00665629">
                    <w:rPr>
                      <w:sz w:val="28"/>
                      <w:szCs w:val="28"/>
                    </w:rPr>
                    <w:t xml:space="preserve">   </w:t>
                  </w:r>
                  <w:r w:rsidR="00D94404">
                    <w:rPr>
                      <w:position w:val="-24"/>
                      <w:sz w:val="28"/>
                      <w:szCs w:val="28"/>
                    </w:rPr>
                    <w:pict>
                      <v:shape id="_x0000_i2139" type="#_x0000_t75" style="width:99pt;height:33.75pt;mso-position-horizontal-relative:page;mso-position-vertical-relative:page">
                        <v:imagedata r:id="rId1647" o:title=""/>
                      </v:shape>
                    </w:pict>
                  </w:r>
                  <w:r w:rsidRPr="00665629">
                    <w:rPr>
                      <w:sz w:val="28"/>
                      <w:szCs w:val="28"/>
                    </w:rPr>
                    <w:t>.</w:t>
                  </w:r>
                </w:p>
                <w:p w:rsidR="00612572" w:rsidRPr="00665629" w:rsidRDefault="00612572" w:rsidP="00851A55">
                  <w:pPr>
                    <w:rPr>
                      <w:i/>
                      <w:sz w:val="28"/>
                      <w:szCs w:val="28"/>
                    </w:rPr>
                  </w:pPr>
                </w:p>
              </w:tc>
              <w:tc>
                <w:tcPr>
                  <w:tcW w:w="1008" w:type="dxa"/>
                </w:tcPr>
                <w:p w:rsidR="00612572" w:rsidRPr="00665629" w:rsidRDefault="00612572" w:rsidP="00851A55">
                  <w:pPr>
                    <w:rPr>
                      <w:sz w:val="28"/>
                      <w:szCs w:val="28"/>
                    </w:rPr>
                  </w:pP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sz w:val="28"/>
                      <w:szCs w:val="28"/>
                    </w:rPr>
                  </w:pP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0,25</w:t>
                  </w:r>
                </w:p>
                <w:p w:rsidR="00612572" w:rsidRPr="00665629" w:rsidRDefault="00612572" w:rsidP="00851A55">
                  <w:pPr>
                    <w:rPr>
                      <w:sz w:val="28"/>
                      <w:szCs w:val="28"/>
                    </w:rPr>
                  </w:pPr>
                </w:p>
              </w:tc>
            </w:tr>
            <w:tr w:rsidR="00612572" w:rsidRPr="00665629" w:rsidTr="00851A55">
              <w:tc>
                <w:tcPr>
                  <w:tcW w:w="1080" w:type="dxa"/>
                  <w:vMerge w:val="restart"/>
                </w:tcPr>
                <w:p w:rsidR="00612572" w:rsidRPr="00665629" w:rsidRDefault="00612572" w:rsidP="00851A55">
                  <w:pPr>
                    <w:jc w:val="center"/>
                    <w:rPr>
                      <w:b/>
                      <w:sz w:val="28"/>
                      <w:szCs w:val="28"/>
                    </w:rPr>
                  </w:pPr>
                  <w:r w:rsidRPr="00665629">
                    <w:rPr>
                      <w:b/>
                      <w:sz w:val="28"/>
                      <w:szCs w:val="28"/>
                    </w:rPr>
                    <w:t>2</w:t>
                  </w:r>
                </w:p>
              </w:tc>
              <w:tc>
                <w:tcPr>
                  <w:tcW w:w="7560" w:type="dxa"/>
                </w:tcPr>
                <w:p w:rsidR="00612572" w:rsidRPr="00665629" w:rsidRDefault="00612572" w:rsidP="00851A55">
                  <w:pPr>
                    <w:rPr>
                      <w:sz w:val="28"/>
                      <w:szCs w:val="28"/>
                    </w:rPr>
                  </w:pPr>
                  <w:r w:rsidRPr="00665629">
                    <w:rPr>
                      <w:i/>
                      <w:sz w:val="28"/>
                      <w:szCs w:val="28"/>
                    </w:rPr>
                    <w:t>Giải phương trình</w:t>
                  </w:r>
                </w:p>
              </w:tc>
              <w:tc>
                <w:tcPr>
                  <w:tcW w:w="1008" w:type="dxa"/>
                </w:tcPr>
                <w:p w:rsidR="00612572" w:rsidRPr="00665629" w:rsidRDefault="00612572" w:rsidP="00851A55">
                  <w:pPr>
                    <w:jc w:val="center"/>
                    <w:rPr>
                      <w:b/>
                      <w:sz w:val="28"/>
                      <w:szCs w:val="28"/>
                    </w:rPr>
                  </w:pPr>
                  <w:r w:rsidRPr="00665629">
                    <w:rPr>
                      <w:b/>
                      <w:sz w:val="28"/>
                      <w:szCs w:val="28"/>
                    </w:rPr>
                    <w:t>1,50 đ</w:t>
                  </w:r>
                </w:p>
              </w:tc>
            </w:tr>
            <w:tr w:rsidR="00612572" w:rsidRPr="00665629" w:rsidTr="00851A55">
              <w:tc>
                <w:tcPr>
                  <w:tcW w:w="1080" w:type="dxa"/>
                  <w:vMerge/>
                </w:tcPr>
                <w:p w:rsidR="00612572" w:rsidRPr="00665629" w:rsidRDefault="00612572" w:rsidP="00851A55">
                  <w:pPr>
                    <w:jc w:val="center"/>
                    <w:rPr>
                      <w:b/>
                      <w:sz w:val="28"/>
                      <w:szCs w:val="28"/>
                    </w:rPr>
                  </w:pPr>
                </w:p>
              </w:tc>
              <w:tc>
                <w:tcPr>
                  <w:tcW w:w="7560" w:type="dxa"/>
                </w:tcPr>
                <w:p w:rsidR="00612572" w:rsidRPr="00665629" w:rsidRDefault="00612572" w:rsidP="00851A55">
                  <w:pPr>
                    <w:rPr>
                      <w:sz w:val="28"/>
                      <w:szCs w:val="28"/>
                    </w:rPr>
                  </w:pPr>
                </w:p>
                <w:p w:rsidR="00612572" w:rsidRPr="00665629" w:rsidRDefault="00612572" w:rsidP="00851A55">
                  <w:pPr>
                    <w:rPr>
                      <w:sz w:val="28"/>
                      <w:szCs w:val="28"/>
                    </w:rPr>
                  </w:pPr>
                  <w:r w:rsidRPr="00665629">
                    <w:rPr>
                      <w:sz w:val="28"/>
                      <w:szCs w:val="28"/>
                    </w:rPr>
                    <w:t xml:space="preserve">a) </w:t>
                  </w:r>
                  <w:r w:rsidRPr="00665629">
                    <w:rPr>
                      <w:i/>
                      <w:sz w:val="28"/>
                      <w:szCs w:val="28"/>
                    </w:rPr>
                    <w:t>2x</w:t>
                  </w:r>
                  <w:r w:rsidRPr="00665629">
                    <w:rPr>
                      <w:i/>
                      <w:sz w:val="28"/>
                      <w:szCs w:val="28"/>
                      <w:vertAlign w:val="superscript"/>
                    </w:rPr>
                    <w:t>2</w:t>
                  </w:r>
                  <w:r w:rsidRPr="00665629">
                    <w:rPr>
                      <w:i/>
                      <w:sz w:val="28"/>
                      <w:szCs w:val="28"/>
                    </w:rPr>
                    <w:t xml:space="preserve"> + 5x -3</w:t>
                  </w:r>
                  <w:r w:rsidRPr="00665629">
                    <w:rPr>
                      <w:sz w:val="28"/>
                      <w:szCs w:val="28"/>
                    </w:rPr>
                    <w:t xml:space="preserve"> = 0</w:t>
                  </w:r>
                </w:p>
                <w:p w:rsidR="00612572" w:rsidRPr="00665629" w:rsidRDefault="00612572" w:rsidP="00851A55">
                  <w:pPr>
                    <w:rPr>
                      <w:sz w:val="28"/>
                      <w:szCs w:val="28"/>
                    </w:rPr>
                  </w:pPr>
                  <w:r w:rsidRPr="00665629">
                    <w:rPr>
                      <w:sz w:val="28"/>
                      <w:szCs w:val="28"/>
                    </w:rPr>
                    <w:t>Ta có:</w:t>
                  </w:r>
                  <w:r w:rsidRPr="00665629">
                    <w:rPr>
                      <w:i/>
                      <w:sz w:val="28"/>
                      <w:szCs w:val="28"/>
                    </w:rPr>
                    <w:t xml:space="preserve"> </w:t>
                  </w:r>
                  <w:r w:rsidRPr="00665629">
                    <w:rPr>
                      <w:sz w:val="28"/>
                      <w:szCs w:val="28"/>
                    </w:rPr>
                    <w:sym w:font="Symbol" w:char="F044"/>
                  </w:r>
                  <w:r w:rsidRPr="00665629">
                    <w:rPr>
                      <w:sz w:val="28"/>
                      <w:szCs w:val="28"/>
                    </w:rPr>
                    <w:t xml:space="preserve"> = 5</w:t>
                  </w:r>
                  <w:r w:rsidRPr="00665629">
                    <w:rPr>
                      <w:sz w:val="28"/>
                      <w:szCs w:val="28"/>
                      <w:vertAlign w:val="superscript"/>
                    </w:rPr>
                    <w:t>2</w:t>
                  </w:r>
                  <w:r w:rsidRPr="00665629">
                    <w:rPr>
                      <w:sz w:val="28"/>
                      <w:szCs w:val="28"/>
                    </w:rPr>
                    <w:t>- 4.2(-3) = 49 = 7</w:t>
                  </w:r>
                  <w:r w:rsidRPr="00665629">
                    <w:rPr>
                      <w:sz w:val="28"/>
                      <w:szCs w:val="28"/>
                      <w:vertAlign w:val="superscript"/>
                    </w:rPr>
                    <w:t>2</w:t>
                  </w:r>
                  <w:r w:rsidRPr="00665629">
                    <w:rPr>
                      <w:sz w:val="28"/>
                      <w:szCs w:val="28"/>
                      <w:vertAlign w:val="subscript"/>
                    </w:rPr>
                    <w:t xml:space="preserve"> </w:t>
                  </w:r>
                  <w:r w:rsidRPr="00665629">
                    <w:rPr>
                      <w:sz w:val="28"/>
                      <w:szCs w:val="28"/>
                    </w:rPr>
                    <w:t>&gt; 0</w:t>
                  </w:r>
                </w:p>
                <w:p w:rsidR="00612572" w:rsidRPr="00665629" w:rsidRDefault="00612572" w:rsidP="00851A55">
                  <w:pPr>
                    <w:rPr>
                      <w:sz w:val="28"/>
                      <w:szCs w:val="28"/>
                    </w:rPr>
                  </w:pPr>
                  <w:r w:rsidRPr="00665629">
                    <w:rPr>
                      <w:sz w:val="28"/>
                      <w:szCs w:val="28"/>
                    </w:rPr>
                    <w:t xml:space="preserve">Nên phương trình có 2 nghiệm phân biệt: </w:t>
                  </w:r>
                  <w:r w:rsidR="00D94404">
                    <w:rPr>
                      <w:position w:val="-24"/>
                      <w:sz w:val="28"/>
                      <w:szCs w:val="28"/>
                    </w:rPr>
                    <w:pict>
                      <v:shape id="_x0000_i2140" type="#_x0000_t75" style="width:164.35pt;height:30.75pt;mso-position-horizontal-relative:page;mso-position-vertical-relative:page">
                        <v:imagedata r:id="rId1648" o:title=""/>
                      </v:shape>
                    </w:pict>
                  </w:r>
                </w:p>
                <w:p w:rsidR="00612572" w:rsidRPr="00665629" w:rsidRDefault="00612572" w:rsidP="00851A55">
                  <w:pPr>
                    <w:rPr>
                      <w:sz w:val="28"/>
                      <w:szCs w:val="28"/>
                    </w:rPr>
                  </w:pPr>
                  <w:r w:rsidRPr="00665629">
                    <w:rPr>
                      <w:sz w:val="28"/>
                      <w:szCs w:val="28"/>
                    </w:rPr>
                    <w:t xml:space="preserve">Vậy phương trình có 2 nghiệm : </w:t>
                  </w:r>
                  <w:r w:rsidR="00D94404">
                    <w:rPr>
                      <w:position w:val="-24"/>
                      <w:sz w:val="28"/>
                      <w:szCs w:val="28"/>
                    </w:rPr>
                    <w:pict>
                      <v:shape id="_x0000_i2141" type="#_x0000_t75" style="width:72.8pt;height:30.75pt;mso-position-horizontal-relative:page;mso-position-vertical-relative:page">
                        <v:imagedata r:id="rId1649" o:title=""/>
                      </v:shape>
                    </w:pict>
                  </w:r>
                </w:p>
              </w:tc>
              <w:tc>
                <w:tcPr>
                  <w:tcW w:w="1008" w:type="dxa"/>
                </w:tcPr>
                <w:p w:rsidR="00612572" w:rsidRPr="00665629" w:rsidRDefault="00612572" w:rsidP="00851A55">
                  <w:pPr>
                    <w:jc w:val="center"/>
                    <w:rPr>
                      <w:b/>
                      <w:i/>
                      <w:sz w:val="28"/>
                      <w:szCs w:val="28"/>
                    </w:rPr>
                  </w:pPr>
                </w:p>
                <w:p w:rsidR="00612572" w:rsidRPr="00665629" w:rsidRDefault="00612572" w:rsidP="00851A55">
                  <w:pPr>
                    <w:jc w:val="center"/>
                    <w:rPr>
                      <w:b/>
                      <w:i/>
                      <w:sz w:val="28"/>
                      <w:szCs w:val="28"/>
                    </w:rPr>
                  </w:pPr>
                </w:p>
                <w:p w:rsidR="00612572" w:rsidRPr="00665629" w:rsidRDefault="00612572" w:rsidP="00851A55">
                  <w:pPr>
                    <w:jc w:val="center"/>
                    <w:rPr>
                      <w:b/>
                      <w:i/>
                      <w:sz w:val="28"/>
                      <w:szCs w:val="28"/>
                    </w:rPr>
                  </w:pPr>
                  <w:r w:rsidRPr="00665629">
                    <w:rPr>
                      <w:b/>
                      <w:i/>
                      <w:sz w:val="28"/>
                      <w:szCs w:val="28"/>
                    </w:rPr>
                    <w:t>0,50 đ</w:t>
                  </w: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sz w:val="28"/>
                      <w:szCs w:val="28"/>
                    </w:rPr>
                  </w:pPr>
                </w:p>
                <w:p w:rsidR="00612572" w:rsidRPr="00665629" w:rsidRDefault="00612572" w:rsidP="00851A55">
                  <w:pPr>
                    <w:jc w:val="center"/>
                    <w:rPr>
                      <w:sz w:val="28"/>
                      <w:szCs w:val="28"/>
                    </w:rPr>
                  </w:pPr>
                </w:p>
                <w:p w:rsidR="00612572" w:rsidRPr="00665629" w:rsidRDefault="00612572" w:rsidP="00851A55">
                  <w:pPr>
                    <w:jc w:val="center"/>
                    <w:rPr>
                      <w:sz w:val="28"/>
                      <w:szCs w:val="28"/>
                    </w:rPr>
                  </w:pP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sz w:val="28"/>
                      <w:szCs w:val="28"/>
                    </w:rPr>
                  </w:pPr>
                </w:p>
              </w:tc>
            </w:tr>
            <w:tr w:rsidR="00612572" w:rsidRPr="00665629" w:rsidTr="00851A55">
              <w:tc>
                <w:tcPr>
                  <w:tcW w:w="1080" w:type="dxa"/>
                  <w:vMerge/>
                </w:tcPr>
                <w:p w:rsidR="00612572" w:rsidRPr="00665629" w:rsidRDefault="00612572" w:rsidP="00851A55">
                  <w:pPr>
                    <w:jc w:val="center"/>
                    <w:rPr>
                      <w:b/>
                      <w:sz w:val="28"/>
                      <w:szCs w:val="28"/>
                    </w:rPr>
                  </w:pPr>
                </w:p>
              </w:tc>
              <w:tc>
                <w:tcPr>
                  <w:tcW w:w="7560" w:type="dxa"/>
                </w:tcPr>
                <w:p w:rsidR="00612572" w:rsidRPr="00665629" w:rsidRDefault="00612572" w:rsidP="00851A55">
                  <w:pPr>
                    <w:rPr>
                      <w:sz w:val="28"/>
                      <w:szCs w:val="28"/>
                      <w:lang w:val="fr-FR"/>
                    </w:rPr>
                  </w:pPr>
                  <w:r w:rsidRPr="00665629">
                    <w:rPr>
                      <w:sz w:val="28"/>
                      <w:szCs w:val="28"/>
                      <w:lang w:val="fr-FR"/>
                    </w:rPr>
                    <w:t xml:space="preserve">b) </w:t>
                  </w:r>
                  <w:r w:rsidRPr="00665629">
                    <w:rPr>
                      <w:i/>
                      <w:sz w:val="28"/>
                      <w:szCs w:val="28"/>
                      <w:lang w:val="fr-FR"/>
                    </w:rPr>
                    <w:t>x</w:t>
                  </w:r>
                  <w:r w:rsidRPr="00665629">
                    <w:rPr>
                      <w:i/>
                      <w:sz w:val="28"/>
                      <w:szCs w:val="28"/>
                      <w:vertAlign w:val="superscript"/>
                      <w:lang w:val="fr-FR"/>
                    </w:rPr>
                    <w:t xml:space="preserve">4 </w:t>
                  </w:r>
                  <w:r w:rsidRPr="00665629">
                    <w:rPr>
                      <w:i/>
                      <w:sz w:val="28"/>
                      <w:szCs w:val="28"/>
                      <w:lang w:val="fr-FR"/>
                    </w:rPr>
                    <w:t>- 2x</w:t>
                  </w:r>
                  <w:r w:rsidRPr="00665629">
                    <w:rPr>
                      <w:i/>
                      <w:sz w:val="28"/>
                      <w:szCs w:val="28"/>
                      <w:vertAlign w:val="superscript"/>
                      <w:lang w:val="fr-FR"/>
                    </w:rPr>
                    <w:t>2</w:t>
                  </w:r>
                  <w:r w:rsidRPr="00665629">
                    <w:rPr>
                      <w:i/>
                      <w:sz w:val="28"/>
                      <w:szCs w:val="28"/>
                      <w:lang w:val="fr-FR"/>
                    </w:rPr>
                    <w:t xml:space="preserve"> - 8</w:t>
                  </w:r>
                  <w:r w:rsidRPr="00665629">
                    <w:rPr>
                      <w:sz w:val="28"/>
                      <w:szCs w:val="28"/>
                      <w:lang w:val="fr-FR"/>
                    </w:rPr>
                    <w:t xml:space="preserve"> = 0</w:t>
                  </w:r>
                </w:p>
                <w:p w:rsidR="00612572" w:rsidRPr="00665629" w:rsidRDefault="00612572" w:rsidP="00851A55">
                  <w:pPr>
                    <w:rPr>
                      <w:sz w:val="28"/>
                      <w:szCs w:val="28"/>
                      <w:lang w:val="fr-FR"/>
                    </w:rPr>
                  </w:pPr>
                </w:p>
                <w:p w:rsidR="00612572" w:rsidRPr="00665629" w:rsidRDefault="00612572" w:rsidP="00851A55">
                  <w:pPr>
                    <w:rPr>
                      <w:i/>
                      <w:sz w:val="28"/>
                      <w:szCs w:val="28"/>
                      <w:lang w:val="fr-FR"/>
                    </w:rPr>
                  </w:pPr>
                  <w:r w:rsidRPr="00665629">
                    <w:rPr>
                      <w:sz w:val="28"/>
                      <w:szCs w:val="28"/>
                      <w:lang w:val="fr-FR"/>
                    </w:rPr>
                    <w:t xml:space="preserve">Đặt </w:t>
                  </w:r>
                  <w:r w:rsidR="00D94404">
                    <w:rPr>
                      <w:position w:val="-10"/>
                      <w:sz w:val="28"/>
                      <w:szCs w:val="28"/>
                    </w:rPr>
                    <w:pict>
                      <v:shape id="_x0000_i2142" type="#_x0000_t75" style="width:60pt;height:20.25pt;mso-position-horizontal-relative:page;mso-position-vertical-relative:page">
                        <v:imagedata r:id="rId1650" o:title=""/>
                      </v:shape>
                    </w:pict>
                  </w:r>
                  <w:r w:rsidRPr="00665629">
                    <w:rPr>
                      <w:sz w:val="28"/>
                      <w:szCs w:val="28"/>
                      <w:lang w:val="fr-FR"/>
                    </w:rPr>
                    <w:t xml:space="preserve">, phương trình viết lại là: </w:t>
                  </w:r>
                  <w:r w:rsidRPr="00665629">
                    <w:rPr>
                      <w:i/>
                      <w:sz w:val="28"/>
                      <w:szCs w:val="28"/>
                      <w:lang w:val="fr-FR"/>
                    </w:rPr>
                    <w:t>t</w:t>
                  </w:r>
                  <w:r w:rsidRPr="00665629">
                    <w:rPr>
                      <w:i/>
                      <w:sz w:val="28"/>
                      <w:szCs w:val="28"/>
                      <w:vertAlign w:val="superscript"/>
                      <w:lang w:val="fr-FR"/>
                    </w:rPr>
                    <w:t>2 </w:t>
                  </w:r>
                  <w:r w:rsidRPr="00665629">
                    <w:rPr>
                      <w:i/>
                      <w:sz w:val="28"/>
                      <w:szCs w:val="28"/>
                      <w:lang w:val="fr-FR"/>
                    </w:rPr>
                    <w:t>-2t – 8 = 0</w:t>
                  </w:r>
                </w:p>
                <w:p w:rsidR="00612572" w:rsidRPr="00665629" w:rsidRDefault="00612572" w:rsidP="00851A55">
                  <w:pPr>
                    <w:rPr>
                      <w:sz w:val="28"/>
                      <w:szCs w:val="28"/>
                      <w:lang w:val="fr-FR"/>
                    </w:rPr>
                  </w:pPr>
                  <w:r w:rsidRPr="00665629">
                    <w:rPr>
                      <w:sz w:val="28"/>
                      <w:szCs w:val="28"/>
                    </w:rPr>
                    <w:sym w:font="Symbol" w:char="F044"/>
                  </w:r>
                  <w:r w:rsidRPr="00665629">
                    <w:rPr>
                      <w:sz w:val="28"/>
                      <w:szCs w:val="28"/>
                      <w:lang w:val="fr-FR"/>
                    </w:rPr>
                    <w:t>’= 1 + 8 = 9 = 3</w:t>
                  </w:r>
                  <w:r w:rsidRPr="00665629">
                    <w:rPr>
                      <w:sz w:val="28"/>
                      <w:szCs w:val="28"/>
                      <w:vertAlign w:val="superscript"/>
                      <w:lang w:val="fr-FR"/>
                    </w:rPr>
                    <w:t xml:space="preserve">2 </w:t>
                  </w:r>
                  <w:r w:rsidRPr="00665629">
                    <w:rPr>
                      <w:sz w:val="28"/>
                      <w:szCs w:val="28"/>
                      <w:lang w:val="fr-FR"/>
                    </w:rPr>
                    <w:t>&gt; 0 nên phương trình có hai nghiệm phân biệt:</w:t>
                  </w:r>
                </w:p>
                <w:p w:rsidR="00612572" w:rsidRPr="00665629" w:rsidRDefault="00D94404" w:rsidP="00851A55">
                  <w:pPr>
                    <w:jc w:val="center"/>
                    <w:rPr>
                      <w:sz w:val="28"/>
                      <w:szCs w:val="28"/>
                      <w:lang w:val="fr-FR"/>
                    </w:rPr>
                  </w:pPr>
                  <w:r>
                    <w:rPr>
                      <w:position w:val="-24"/>
                      <w:sz w:val="28"/>
                      <w:szCs w:val="28"/>
                    </w:rPr>
                    <w:pict>
                      <v:shape id="_x0000_i2143" type="#_x0000_t75" style="width:143.3pt;height:30.75pt;mso-position-horizontal-relative:page;mso-position-vertical-relative:page">
                        <v:imagedata r:id="rId1651" o:title=""/>
                      </v:shape>
                    </w:pict>
                  </w:r>
                  <w:r w:rsidR="00612572" w:rsidRPr="00665629">
                    <w:rPr>
                      <w:sz w:val="28"/>
                      <w:szCs w:val="28"/>
                      <w:lang w:val="fr-FR"/>
                    </w:rPr>
                    <w:t xml:space="preserve"> (loại).</w:t>
                  </w:r>
                </w:p>
                <w:p w:rsidR="00612572" w:rsidRPr="00665629" w:rsidRDefault="00612572" w:rsidP="00851A55">
                  <w:pPr>
                    <w:jc w:val="both"/>
                    <w:rPr>
                      <w:sz w:val="28"/>
                      <w:szCs w:val="28"/>
                      <w:lang w:val="fr-FR"/>
                    </w:rPr>
                  </w:pPr>
                  <w:r w:rsidRPr="00665629">
                    <w:rPr>
                      <w:sz w:val="28"/>
                      <w:szCs w:val="28"/>
                      <w:lang w:val="fr-FR"/>
                    </w:rPr>
                    <w:t xml:space="preserve">Với </w:t>
                  </w:r>
                  <w:r w:rsidRPr="00665629">
                    <w:rPr>
                      <w:i/>
                      <w:sz w:val="28"/>
                      <w:szCs w:val="28"/>
                      <w:lang w:val="fr-FR"/>
                    </w:rPr>
                    <w:t xml:space="preserve">t </w:t>
                  </w:r>
                  <w:r w:rsidRPr="00665629">
                    <w:rPr>
                      <w:sz w:val="28"/>
                      <w:szCs w:val="28"/>
                      <w:lang w:val="fr-FR"/>
                    </w:rPr>
                    <w:t xml:space="preserve">= 4 ta có: </w:t>
                  </w:r>
                  <w:r w:rsidRPr="00665629">
                    <w:rPr>
                      <w:i/>
                      <w:sz w:val="28"/>
                      <w:szCs w:val="28"/>
                      <w:lang w:val="fr-FR"/>
                    </w:rPr>
                    <w:t>x</w:t>
                  </w:r>
                  <w:r w:rsidRPr="00665629">
                    <w:rPr>
                      <w:i/>
                      <w:sz w:val="28"/>
                      <w:szCs w:val="28"/>
                      <w:vertAlign w:val="superscript"/>
                      <w:lang w:val="fr-FR"/>
                    </w:rPr>
                    <w:t>2</w:t>
                  </w:r>
                  <w:r w:rsidRPr="00665629">
                    <w:rPr>
                      <w:sz w:val="28"/>
                      <w:szCs w:val="28"/>
                      <w:vertAlign w:val="superscript"/>
                      <w:lang w:val="fr-FR"/>
                    </w:rPr>
                    <w:t xml:space="preserve"> </w:t>
                  </w:r>
                  <w:r w:rsidRPr="00665629">
                    <w:rPr>
                      <w:sz w:val="28"/>
                      <w:szCs w:val="28"/>
                      <w:lang w:val="fr-FR"/>
                    </w:rPr>
                    <w:t xml:space="preserve">= 4 </w:t>
                  </w:r>
                  <w:r w:rsidRPr="00665629">
                    <w:rPr>
                      <w:sz w:val="28"/>
                      <w:szCs w:val="28"/>
                    </w:rPr>
                    <w:sym w:font="Symbol" w:char="F0DB"/>
                  </w:r>
                  <w:r w:rsidRPr="00665629">
                    <w:rPr>
                      <w:sz w:val="28"/>
                      <w:szCs w:val="28"/>
                      <w:lang w:val="fr-FR"/>
                    </w:rPr>
                    <w:t xml:space="preserve"> </w:t>
                  </w:r>
                  <w:r w:rsidRPr="00665629">
                    <w:rPr>
                      <w:i/>
                      <w:sz w:val="28"/>
                      <w:szCs w:val="28"/>
                      <w:lang w:val="fr-FR"/>
                    </w:rPr>
                    <w:t>x</w:t>
                  </w:r>
                  <w:r w:rsidRPr="00665629">
                    <w:rPr>
                      <w:sz w:val="28"/>
                      <w:szCs w:val="28"/>
                      <w:lang w:val="fr-FR"/>
                    </w:rPr>
                    <w:t xml:space="preserve">  = </w:t>
                  </w:r>
                  <w:r w:rsidRPr="00665629">
                    <w:rPr>
                      <w:sz w:val="28"/>
                      <w:szCs w:val="28"/>
                    </w:rPr>
                    <w:sym w:font="Symbol" w:char="F0B1"/>
                  </w:r>
                  <w:r w:rsidRPr="00665629">
                    <w:rPr>
                      <w:sz w:val="28"/>
                      <w:szCs w:val="28"/>
                      <w:lang w:val="fr-FR"/>
                    </w:rPr>
                    <w:t xml:space="preserve"> 2.</w:t>
                  </w:r>
                </w:p>
                <w:p w:rsidR="00612572" w:rsidRPr="00665629" w:rsidRDefault="00612572" w:rsidP="00851A55">
                  <w:pPr>
                    <w:jc w:val="both"/>
                    <w:rPr>
                      <w:sz w:val="28"/>
                      <w:szCs w:val="28"/>
                      <w:lang w:val="fr-FR"/>
                    </w:rPr>
                  </w:pPr>
                  <w:r w:rsidRPr="00665629">
                    <w:rPr>
                      <w:sz w:val="28"/>
                      <w:szCs w:val="28"/>
                      <w:lang w:val="fr-FR"/>
                    </w:rPr>
                    <w:t xml:space="preserve">Vật phương trình có hai nghiệm: </w:t>
                  </w:r>
                  <w:r w:rsidRPr="00665629">
                    <w:rPr>
                      <w:i/>
                      <w:sz w:val="28"/>
                      <w:szCs w:val="28"/>
                      <w:lang w:val="fr-FR"/>
                    </w:rPr>
                    <w:t>x</w:t>
                  </w:r>
                  <w:r w:rsidRPr="00665629">
                    <w:rPr>
                      <w:sz w:val="28"/>
                      <w:szCs w:val="28"/>
                      <w:lang w:val="fr-FR"/>
                    </w:rPr>
                    <w:t xml:space="preserve"> = -2, </w:t>
                  </w:r>
                  <w:r w:rsidRPr="00665629">
                    <w:rPr>
                      <w:i/>
                      <w:sz w:val="28"/>
                      <w:szCs w:val="28"/>
                      <w:lang w:val="fr-FR"/>
                    </w:rPr>
                    <w:t>x</w:t>
                  </w:r>
                  <w:r w:rsidRPr="00665629">
                    <w:rPr>
                      <w:sz w:val="28"/>
                      <w:szCs w:val="28"/>
                      <w:lang w:val="fr-FR"/>
                    </w:rPr>
                    <w:t xml:space="preserve"> = 2.</w:t>
                  </w:r>
                </w:p>
                <w:p w:rsidR="00612572" w:rsidRPr="00665629" w:rsidRDefault="00612572" w:rsidP="00851A55">
                  <w:pPr>
                    <w:jc w:val="both"/>
                    <w:rPr>
                      <w:sz w:val="28"/>
                      <w:szCs w:val="28"/>
                      <w:lang w:val="fr-FR"/>
                    </w:rPr>
                  </w:pPr>
                </w:p>
              </w:tc>
              <w:tc>
                <w:tcPr>
                  <w:tcW w:w="1008" w:type="dxa"/>
                </w:tcPr>
                <w:p w:rsidR="00612572" w:rsidRPr="00665629" w:rsidRDefault="00612572" w:rsidP="00851A55">
                  <w:pPr>
                    <w:rPr>
                      <w:b/>
                      <w:i/>
                      <w:sz w:val="28"/>
                      <w:szCs w:val="28"/>
                    </w:rPr>
                  </w:pPr>
                  <w:r w:rsidRPr="00665629">
                    <w:rPr>
                      <w:b/>
                      <w:i/>
                      <w:sz w:val="28"/>
                      <w:szCs w:val="28"/>
                    </w:rPr>
                    <w:t>1,00 đ</w:t>
                  </w: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sz w:val="28"/>
                      <w:szCs w:val="28"/>
                    </w:rPr>
                  </w:pPr>
                </w:p>
              </w:tc>
            </w:tr>
            <w:tr w:rsidR="00612572" w:rsidRPr="00665629" w:rsidTr="00851A55">
              <w:tc>
                <w:tcPr>
                  <w:tcW w:w="1080" w:type="dxa"/>
                  <w:vMerge w:val="restart"/>
                </w:tcPr>
                <w:p w:rsidR="00612572" w:rsidRPr="00665629" w:rsidRDefault="00612572" w:rsidP="00851A55">
                  <w:pPr>
                    <w:jc w:val="center"/>
                    <w:rPr>
                      <w:b/>
                      <w:sz w:val="28"/>
                      <w:szCs w:val="28"/>
                    </w:rPr>
                  </w:pPr>
                  <w:r w:rsidRPr="00665629">
                    <w:rPr>
                      <w:b/>
                      <w:sz w:val="28"/>
                      <w:szCs w:val="28"/>
                    </w:rPr>
                    <w:t>3</w:t>
                  </w:r>
                </w:p>
              </w:tc>
              <w:tc>
                <w:tcPr>
                  <w:tcW w:w="7560" w:type="dxa"/>
                </w:tcPr>
                <w:p w:rsidR="00612572" w:rsidRPr="00665629" w:rsidRDefault="00612572" w:rsidP="00851A55">
                  <w:pPr>
                    <w:rPr>
                      <w:i/>
                      <w:sz w:val="28"/>
                      <w:szCs w:val="28"/>
                      <w:lang w:val="pt-BR"/>
                    </w:rPr>
                  </w:pPr>
                  <w:r w:rsidRPr="00665629">
                    <w:rPr>
                      <w:i/>
                      <w:sz w:val="28"/>
                      <w:szCs w:val="28"/>
                      <w:lang w:val="pt-BR"/>
                    </w:rPr>
                    <w:t>Phương trình: x</w:t>
                  </w:r>
                  <w:r w:rsidRPr="00665629">
                    <w:rPr>
                      <w:i/>
                      <w:sz w:val="28"/>
                      <w:szCs w:val="28"/>
                      <w:vertAlign w:val="superscript"/>
                      <w:lang w:val="pt-BR"/>
                    </w:rPr>
                    <w:t>2</w:t>
                  </w:r>
                  <w:r w:rsidRPr="00665629">
                    <w:rPr>
                      <w:i/>
                      <w:sz w:val="28"/>
                      <w:szCs w:val="28"/>
                      <w:lang w:val="pt-BR"/>
                    </w:rPr>
                    <w:t xml:space="preserve"> +(2m+1)x – n +3 = 0 </w:t>
                  </w:r>
                </w:p>
              </w:tc>
              <w:tc>
                <w:tcPr>
                  <w:tcW w:w="1008" w:type="dxa"/>
                </w:tcPr>
                <w:p w:rsidR="00612572" w:rsidRPr="00665629" w:rsidRDefault="00612572" w:rsidP="00851A55">
                  <w:pPr>
                    <w:jc w:val="center"/>
                    <w:rPr>
                      <w:b/>
                      <w:i/>
                      <w:sz w:val="28"/>
                      <w:szCs w:val="28"/>
                    </w:rPr>
                  </w:pPr>
                  <w:r w:rsidRPr="00665629">
                    <w:rPr>
                      <w:b/>
                      <w:i/>
                      <w:sz w:val="28"/>
                      <w:szCs w:val="28"/>
                    </w:rPr>
                    <w:t>1,50 đ</w:t>
                  </w:r>
                </w:p>
              </w:tc>
            </w:tr>
            <w:tr w:rsidR="00612572" w:rsidRPr="00665629" w:rsidTr="00851A55">
              <w:tc>
                <w:tcPr>
                  <w:tcW w:w="1080" w:type="dxa"/>
                  <w:vMerge/>
                </w:tcPr>
                <w:p w:rsidR="00612572" w:rsidRPr="00665629" w:rsidRDefault="00612572" w:rsidP="00851A55">
                  <w:pPr>
                    <w:jc w:val="center"/>
                    <w:rPr>
                      <w:b/>
                      <w:sz w:val="28"/>
                      <w:szCs w:val="28"/>
                    </w:rPr>
                  </w:pPr>
                </w:p>
              </w:tc>
              <w:tc>
                <w:tcPr>
                  <w:tcW w:w="7560" w:type="dxa"/>
                </w:tcPr>
                <w:p w:rsidR="00612572" w:rsidRPr="00665629" w:rsidRDefault="00612572" w:rsidP="00851A55">
                  <w:pPr>
                    <w:rPr>
                      <w:sz w:val="28"/>
                      <w:szCs w:val="28"/>
                    </w:rPr>
                  </w:pPr>
                </w:p>
                <w:p w:rsidR="00612572" w:rsidRPr="00665629" w:rsidRDefault="00612572" w:rsidP="00851A55">
                  <w:pPr>
                    <w:rPr>
                      <w:i/>
                      <w:sz w:val="28"/>
                      <w:szCs w:val="28"/>
                    </w:rPr>
                  </w:pPr>
                  <w:r w:rsidRPr="00665629">
                    <w:rPr>
                      <w:i/>
                      <w:sz w:val="28"/>
                      <w:szCs w:val="28"/>
                    </w:rPr>
                    <w:t>a) Xác định m, n biết phương trình có hai nghiệm -3 và -2:</w:t>
                  </w:r>
                </w:p>
                <w:p w:rsidR="00612572" w:rsidRPr="00665629" w:rsidRDefault="00612572" w:rsidP="00851A55">
                  <w:pPr>
                    <w:jc w:val="both"/>
                    <w:rPr>
                      <w:sz w:val="28"/>
                      <w:szCs w:val="28"/>
                    </w:rPr>
                  </w:pPr>
                  <w:r w:rsidRPr="00665629">
                    <w:rPr>
                      <w:sz w:val="28"/>
                      <w:szCs w:val="28"/>
                    </w:rPr>
                    <w:t>Phương trình  có 2 nghiệm là -3 và -2 nên ta có hệ phương trình:</w:t>
                  </w:r>
                </w:p>
                <w:p w:rsidR="00612572" w:rsidRPr="00665629" w:rsidRDefault="00D94404" w:rsidP="00851A55">
                  <w:pPr>
                    <w:rPr>
                      <w:sz w:val="28"/>
                      <w:szCs w:val="28"/>
                    </w:rPr>
                  </w:pPr>
                  <w:r>
                    <w:rPr>
                      <w:position w:val="-40"/>
                      <w:sz w:val="28"/>
                      <w:szCs w:val="28"/>
                    </w:rPr>
                    <w:pict>
                      <v:shape id="_x0000_i2144" type="#_x0000_t75" style="width:258.7pt;height:45.75pt;mso-position-horizontal-relative:page;mso-position-vertical-relative:page">
                        <v:imagedata r:id="rId1652" o:title=""/>
                      </v:shape>
                    </w:pict>
                  </w:r>
                  <w:r w:rsidR="00612572" w:rsidRPr="00665629">
                    <w:rPr>
                      <w:sz w:val="28"/>
                      <w:szCs w:val="28"/>
                    </w:rPr>
                    <w:t>.</w:t>
                  </w:r>
                </w:p>
                <w:p w:rsidR="00612572" w:rsidRPr="00665629" w:rsidRDefault="00612572" w:rsidP="00851A55">
                  <w:pPr>
                    <w:rPr>
                      <w:sz w:val="28"/>
                      <w:szCs w:val="28"/>
                    </w:rPr>
                  </w:pPr>
                  <w:r w:rsidRPr="00665629">
                    <w:rPr>
                      <w:sz w:val="28"/>
                      <w:szCs w:val="28"/>
                    </w:rPr>
                    <w:t>Lấy (1) trừ (2) theo vế ta được: 2</w:t>
                  </w:r>
                  <w:r w:rsidRPr="00665629">
                    <w:rPr>
                      <w:i/>
                      <w:sz w:val="28"/>
                      <w:szCs w:val="28"/>
                    </w:rPr>
                    <w:t>m</w:t>
                  </w:r>
                  <w:r w:rsidRPr="00665629">
                    <w:rPr>
                      <w:sz w:val="28"/>
                      <w:szCs w:val="28"/>
                    </w:rPr>
                    <w:t xml:space="preserve"> = 4 </w:t>
                  </w:r>
                  <w:r w:rsidRPr="00665629">
                    <w:rPr>
                      <w:sz w:val="28"/>
                      <w:szCs w:val="28"/>
                    </w:rPr>
                    <w:sym w:font="Symbol" w:char="F0DB"/>
                  </w:r>
                  <w:r w:rsidRPr="00665629">
                    <w:rPr>
                      <w:sz w:val="28"/>
                      <w:szCs w:val="28"/>
                    </w:rPr>
                    <w:t xml:space="preserve"> </w:t>
                  </w:r>
                  <w:r w:rsidRPr="00665629">
                    <w:rPr>
                      <w:i/>
                      <w:sz w:val="28"/>
                      <w:szCs w:val="28"/>
                    </w:rPr>
                    <w:t>m</w:t>
                  </w:r>
                  <w:r w:rsidRPr="00665629">
                    <w:rPr>
                      <w:sz w:val="28"/>
                      <w:szCs w:val="28"/>
                    </w:rPr>
                    <w:t xml:space="preserve"> = 2.</w:t>
                  </w:r>
                </w:p>
                <w:p w:rsidR="00612572" w:rsidRPr="00665629" w:rsidRDefault="00612572" w:rsidP="00851A55">
                  <w:pPr>
                    <w:rPr>
                      <w:sz w:val="28"/>
                      <w:szCs w:val="28"/>
                    </w:rPr>
                  </w:pPr>
                  <w:r w:rsidRPr="00665629">
                    <w:rPr>
                      <w:sz w:val="28"/>
                      <w:szCs w:val="28"/>
                    </w:rPr>
                    <w:t xml:space="preserve">Thế vào (2): 4.2 + </w:t>
                  </w:r>
                  <w:r w:rsidRPr="00665629">
                    <w:rPr>
                      <w:i/>
                      <w:sz w:val="28"/>
                      <w:szCs w:val="28"/>
                    </w:rPr>
                    <w:t>n</w:t>
                  </w:r>
                  <w:r w:rsidRPr="00665629">
                    <w:rPr>
                      <w:sz w:val="28"/>
                      <w:szCs w:val="28"/>
                    </w:rPr>
                    <w:t xml:space="preserve"> = 5 </w:t>
                  </w:r>
                  <w:r w:rsidRPr="00665629">
                    <w:rPr>
                      <w:sz w:val="28"/>
                      <w:szCs w:val="28"/>
                    </w:rPr>
                    <w:sym w:font="Symbol" w:char="F0DB"/>
                  </w:r>
                  <w:r w:rsidRPr="00665629">
                    <w:rPr>
                      <w:sz w:val="28"/>
                      <w:szCs w:val="28"/>
                    </w:rPr>
                    <w:t xml:space="preserve"> </w:t>
                  </w:r>
                  <w:r w:rsidRPr="00665629">
                    <w:rPr>
                      <w:i/>
                      <w:sz w:val="28"/>
                      <w:szCs w:val="28"/>
                    </w:rPr>
                    <w:t>n</w:t>
                  </w:r>
                  <w:r w:rsidRPr="00665629">
                    <w:rPr>
                      <w:sz w:val="28"/>
                      <w:szCs w:val="28"/>
                    </w:rPr>
                    <w:t xml:space="preserve"> = -3.</w:t>
                  </w:r>
                </w:p>
                <w:p w:rsidR="00612572" w:rsidRPr="00665629" w:rsidRDefault="00612572" w:rsidP="00851A55">
                  <w:pPr>
                    <w:rPr>
                      <w:sz w:val="28"/>
                      <w:szCs w:val="28"/>
                    </w:rPr>
                  </w:pPr>
                  <w:r w:rsidRPr="00665629">
                    <w:rPr>
                      <w:sz w:val="28"/>
                      <w:szCs w:val="28"/>
                    </w:rPr>
                    <w:t xml:space="preserve">Vậy </w:t>
                  </w:r>
                  <w:r w:rsidRPr="00665629">
                    <w:rPr>
                      <w:i/>
                      <w:sz w:val="28"/>
                      <w:szCs w:val="28"/>
                    </w:rPr>
                    <w:t>m</w:t>
                  </w:r>
                  <w:r w:rsidRPr="00665629">
                    <w:rPr>
                      <w:sz w:val="28"/>
                      <w:szCs w:val="28"/>
                    </w:rPr>
                    <w:t xml:space="preserve"> = 2, </w:t>
                  </w:r>
                  <w:r w:rsidRPr="00665629">
                    <w:rPr>
                      <w:i/>
                      <w:sz w:val="28"/>
                      <w:szCs w:val="28"/>
                    </w:rPr>
                    <w:t>n</w:t>
                  </w:r>
                  <w:r w:rsidRPr="00665629">
                    <w:rPr>
                      <w:sz w:val="28"/>
                      <w:szCs w:val="28"/>
                    </w:rPr>
                    <w:t xml:space="preserve"> = -3 thì phương trình có 2 nghiệm -3 và -2.</w:t>
                  </w:r>
                </w:p>
                <w:p w:rsidR="00612572" w:rsidRPr="00665629" w:rsidRDefault="00612572" w:rsidP="00851A55">
                  <w:pPr>
                    <w:rPr>
                      <w:sz w:val="28"/>
                      <w:szCs w:val="28"/>
                    </w:rPr>
                  </w:pPr>
                </w:p>
              </w:tc>
              <w:tc>
                <w:tcPr>
                  <w:tcW w:w="1008" w:type="dxa"/>
                </w:tcPr>
                <w:p w:rsidR="00612572" w:rsidRPr="00665629" w:rsidRDefault="00612572" w:rsidP="00851A55">
                  <w:pPr>
                    <w:jc w:val="center"/>
                    <w:rPr>
                      <w:b/>
                      <w:i/>
                      <w:sz w:val="28"/>
                      <w:szCs w:val="28"/>
                    </w:rPr>
                  </w:pPr>
                </w:p>
                <w:p w:rsidR="00612572" w:rsidRPr="00665629" w:rsidRDefault="00612572" w:rsidP="00851A55">
                  <w:pPr>
                    <w:jc w:val="center"/>
                    <w:rPr>
                      <w:b/>
                      <w:i/>
                      <w:sz w:val="28"/>
                      <w:szCs w:val="28"/>
                    </w:rPr>
                  </w:pPr>
                  <w:r w:rsidRPr="00665629">
                    <w:rPr>
                      <w:b/>
                      <w:i/>
                      <w:sz w:val="28"/>
                      <w:szCs w:val="28"/>
                    </w:rPr>
                    <w:t>0,75 đ</w:t>
                  </w:r>
                </w:p>
                <w:p w:rsidR="00612572" w:rsidRPr="00665629" w:rsidRDefault="00612572" w:rsidP="00851A55">
                  <w:pPr>
                    <w:jc w:val="center"/>
                    <w:rPr>
                      <w:b/>
                      <w:sz w:val="28"/>
                      <w:szCs w:val="28"/>
                    </w:rPr>
                  </w:pPr>
                </w:p>
                <w:p w:rsidR="00612572" w:rsidRPr="00665629" w:rsidRDefault="00612572" w:rsidP="00851A55">
                  <w:pPr>
                    <w:jc w:val="center"/>
                    <w:rPr>
                      <w:b/>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b/>
                      <w:sz w:val="28"/>
                      <w:szCs w:val="28"/>
                    </w:rPr>
                  </w:pPr>
                </w:p>
              </w:tc>
            </w:tr>
            <w:tr w:rsidR="00612572" w:rsidRPr="00665629" w:rsidTr="00851A55">
              <w:tc>
                <w:tcPr>
                  <w:tcW w:w="1080" w:type="dxa"/>
                  <w:vMerge/>
                </w:tcPr>
                <w:p w:rsidR="00612572" w:rsidRPr="00665629" w:rsidRDefault="00612572" w:rsidP="00851A55">
                  <w:pPr>
                    <w:jc w:val="center"/>
                    <w:rPr>
                      <w:b/>
                      <w:sz w:val="28"/>
                      <w:szCs w:val="28"/>
                    </w:rPr>
                  </w:pPr>
                </w:p>
              </w:tc>
              <w:tc>
                <w:tcPr>
                  <w:tcW w:w="7560" w:type="dxa"/>
                </w:tcPr>
                <w:p w:rsidR="00612572" w:rsidRPr="00665629" w:rsidRDefault="00612572" w:rsidP="00851A55">
                  <w:pPr>
                    <w:jc w:val="both"/>
                    <w:rPr>
                      <w:sz w:val="28"/>
                      <w:szCs w:val="28"/>
                    </w:rPr>
                  </w:pPr>
                </w:p>
                <w:p w:rsidR="00612572" w:rsidRPr="00665629" w:rsidRDefault="00612572" w:rsidP="00851A55">
                  <w:pPr>
                    <w:jc w:val="both"/>
                    <w:rPr>
                      <w:i/>
                      <w:sz w:val="28"/>
                      <w:szCs w:val="28"/>
                    </w:rPr>
                  </w:pPr>
                  <w:r w:rsidRPr="00665629">
                    <w:rPr>
                      <w:i/>
                      <w:sz w:val="28"/>
                      <w:szCs w:val="28"/>
                    </w:rPr>
                    <w:t>b) Tìm n nguyên dương bé nhất để phương trình có nghiệm dương:</w:t>
                  </w:r>
                </w:p>
                <w:p w:rsidR="00612572" w:rsidRPr="00665629" w:rsidRDefault="00612572" w:rsidP="00851A55">
                  <w:pPr>
                    <w:jc w:val="both"/>
                    <w:rPr>
                      <w:sz w:val="28"/>
                      <w:szCs w:val="28"/>
                    </w:rPr>
                  </w:pPr>
                  <w:r w:rsidRPr="00665629">
                    <w:rPr>
                      <w:sz w:val="28"/>
                      <w:szCs w:val="28"/>
                    </w:rPr>
                    <w:t xml:space="preserve">Với  </w:t>
                  </w:r>
                  <w:r w:rsidRPr="00665629">
                    <w:rPr>
                      <w:i/>
                      <w:sz w:val="28"/>
                      <w:szCs w:val="28"/>
                    </w:rPr>
                    <w:t xml:space="preserve">m </w:t>
                  </w:r>
                  <w:r w:rsidRPr="00665629">
                    <w:rPr>
                      <w:sz w:val="28"/>
                      <w:szCs w:val="28"/>
                    </w:rPr>
                    <w:t xml:space="preserve">= 2 thì phương trình là: </w:t>
                  </w:r>
                  <w:r w:rsidRPr="00665629">
                    <w:rPr>
                      <w:i/>
                      <w:sz w:val="28"/>
                      <w:szCs w:val="28"/>
                    </w:rPr>
                    <w:t>x</w:t>
                  </w:r>
                  <w:r w:rsidRPr="00665629">
                    <w:rPr>
                      <w:i/>
                      <w:sz w:val="28"/>
                      <w:szCs w:val="28"/>
                      <w:vertAlign w:val="superscript"/>
                    </w:rPr>
                    <w:t>2</w:t>
                  </w:r>
                  <w:r w:rsidRPr="00665629">
                    <w:rPr>
                      <w:i/>
                      <w:sz w:val="28"/>
                      <w:szCs w:val="28"/>
                    </w:rPr>
                    <w:t xml:space="preserve"> + 5x – n +3 = 0</w:t>
                  </w:r>
                  <w:r w:rsidRPr="00665629">
                    <w:rPr>
                      <w:sz w:val="28"/>
                      <w:szCs w:val="28"/>
                    </w:rPr>
                    <w:t>.</w:t>
                  </w:r>
                </w:p>
                <w:p w:rsidR="00612572" w:rsidRPr="00665629" w:rsidRDefault="00612572" w:rsidP="00851A55">
                  <w:pPr>
                    <w:jc w:val="both"/>
                    <w:rPr>
                      <w:sz w:val="28"/>
                      <w:szCs w:val="28"/>
                    </w:rPr>
                  </w:pPr>
                  <w:r w:rsidRPr="00665629">
                    <w:rPr>
                      <w:sz w:val="28"/>
                      <w:szCs w:val="28"/>
                    </w:rPr>
                    <w:t xml:space="preserve">Vì tổng </w:t>
                  </w:r>
                  <w:r w:rsidR="00D94404">
                    <w:rPr>
                      <w:position w:val="-12"/>
                      <w:sz w:val="28"/>
                      <w:szCs w:val="28"/>
                    </w:rPr>
                    <w:pict>
                      <v:shape id="_x0000_i2145" type="#_x0000_t75" style="width:96.75pt;height:18pt;mso-position-horizontal-relative:page;mso-position-vertical-relative:page">
                        <v:imagedata r:id="rId1653" o:title=""/>
                      </v:shape>
                    </w:pict>
                  </w:r>
                  <w:r w:rsidRPr="00665629">
                    <w:rPr>
                      <w:sz w:val="28"/>
                      <w:szCs w:val="28"/>
                    </w:rPr>
                    <w:t xml:space="preserve"> nên phương trình nếu có nghiệm thì 2 nghiệm cùng âm hoặc 2 nghiệm trái dấu. Để phương trình có nghiệm dương thì phương trình phải có hai nghiệm trái dấu, hay tích </w:t>
                  </w:r>
                  <w:r w:rsidR="00D94404">
                    <w:rPr>
                      <w:position w:val="-12"/>
                      <w:sz w:val="28"/>
                      <w:szCs w:val="28"/>
                    </w:rPr>
                    <w:pict>
                      <v:shape id="_x0000_i2146" type="#_x0000_t75" style="width:144.7pt;height:18pt;mso-position-horizontal-relative:page;mso-position-vertical-relative:page">
                        <v:imagedata r:id="rId1654" o:title=""/>
                      </v:shape>
                    </w:pict>
                  </w:r>
                  <w:r w:rsidRPr="00665629">
                    <w:rPr>
                      <w:sz w:val="28"/>
                      <w:szCs w:val="28"/>
                    </w:rPr>
                    <w:t>.</w:t>
                  </w:r>
                </w:p>
                <w:p w:rsidR="00612572" w:rsidRPr="00665629" w:rsidRDefault="00612572" w:rsidP="00851A55">
                  <w:pPr>
                    <w:jc w:val="both"/>
                    <w:rPr>
                      <w:sz w:val="28"/>
                      <w:szCs w:val="28"/>
                    </w:rPr>
                  </w:pPr>
                  <w:r w:rsidRPr="00665629">
                    <w:rPr>
                      <w:sz w:val="28"/>
                      <w:szCs w:val="28"/>
                    </w:rPr>
                    <w:t xml:space="preserve">Vậy </w:t>
                  </w:r>
                  <w:r w:rsidRPr="00665629">
                    <w:rPr>
                      <w:i/>
                      <w:sz w:val="28"/>
                      <w:szCs w:val="28"/>
                    </w:rPr>
                    <w:t>n</w:t>
                  </w:r>
                  <w:r w:rsidRPr="00665629">
                    <w:rPr>
                      <w:sz w:val="28"/>
                      <w:szCs w:val="28"/>
                    </w:rPr>
                    <w:t xml:space="preserve"> = 4 là số nguyên dương bé nhất để phương trình có nghiệm dương.</w:t>
                  </w:r>
                </w:p>
                <w:p w:rsidR="00612572" w:rsidRPr="00665629" w:rsidRDefault="00612572" w:rsidP="00851A55">
                  <w:pPr>
                    <w:jc w:val="both"/>
                    <w:rPr>
                      <w:sz w:val="28"/>
                      <w:szCs w:val="28"/>
                    </w:rPr>
                  </w:pPr>
                </w:p>
              </w:tc>
              <w:tc>
                <w:tcPr>
                  <w:tcW w:w="1008" w:type="dxa"/>
                </w:tcPr>
                <w:p w:rsidR="00612572" w:rsidRPr="00665629" w:rsidRDefault="00612572" w:rsidP="00851A55">
                  <w:pPr>
                    <w:jc w:val="center"/>
                    <w:rPr>
                      <w:b/>
                      <w:i/>
                      <w:sz w:val="28"/>
                      <w:szCs w:val="28"/>
                    </w:rPr>
                  </w:pPr>
                </w:p>
                <w:p w:rsidR="00612572" w:rsidRPr="00665629" w:rsidRDefault="00612572" w:rsidP="00851A55">
                  <w:pPr>
                    <w:jc w:val="center"/>
                    <w:rPr>
                      <w:b/>
                      <w:i/>
                      <w:sz w:val="28"/>
                      <w:szCs w:val="28"/>
                    </w:rPr>
                  </w:pPr>
                  <w:r w:rsidRPr="00665629">
                    <w:rPr>
                      <w:b/>
                      <w:i/>
                      <w:sz w:val="28"/>
                      <w:szCs w:val="28"/>
                    </w:rPr>
                    <w:t>0,75 đ</w:t>
                  </w: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sz w:val="28"/>
                      <w:szCs w:val="28"/>
                    </w:rPr>
                  </w:pPr>
                </w:p>
                <w:p w:rsidR="00612572" w:rsidRPr="00665629" w:rsidRDefault="00612572" w:rsidP="00851A55">
                  <w:pPr>
                    <w:jc w:val="center"/>
                    <w:rPr>
                      <w:sz w:val="28"/>
                      <w:szCs w:val="28"/>
                    </w:rPr>
                  </w:pP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sz w:val="28"/>
                      <w:szCs w:val="28"/>
                    </w:rPr>
                  </w:pP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tc>
            </w:tr>
            <w:tr w:rsidR="00612572" w:rsidRPr="00665629" w:rsidTr="00851A55">
              <w:tc>
                <w:tcPr>
                  <w:tcW w:w="1080" w:type="dxa"/>
                  <w:vMerge w:val="restart"/>
                </w:tcPr>
                <w:p w:rsidR="00612572" w:rsidRPr="00665629" w:rsidRDefault="00612572" w:rsidP="00851A55">
                  <w:pPr>
                    <w:jc w:val="center"/>
                    <w:rPr>
                      <w:b/>
                      <w:sz w:val="28"/>
                      <w:szCs w:val="28"/>
                    </w:rPr>
                  </w:pPr>
                  <w:r w:rsidRPr="00665629">
                    <w:rPr>
                      <w:b/>
                      <w:sz w:val="28"/>
                      <w:szCs w:val="28"/>
                    </w:rPr>
                    <w:t>4</w:t>
                  </w:r>
                </w:p>
              </w:tc>
              <w:tc>
                <w:tcPr>
                  <w:tcW w:w="7560" w:type="dxa"/>
                </w:tcPr>
                <w:p w:rsidR="00612572" w:rsidRPr="00665629" w:rsidRDefault="00612572" w:rsidP="00851A55">
                  <w:pPr>
                    <w:jc w:val="both"/>
                    <w:rPr>
                      <w:sz w:val="28"/>
                      <w:szCs w:val="28"/>
                    </w:rPr>
                  </w:pPr>
                  <w:r w:rsidRPr="00665629">
                    <w:rPr>
                      <w:i/>
                      <w:sz w:val="28"/>
                      <w:szCs w:val="28"/>
                    </w:rPr>
                    <w:t>Giải bài toán bằng cách đặt phương trình hoặc hệ phương trình</w:t>
                  </w:r>
                  <w:r w:rsidRPr="00665629">
                    <w:rPr>
                      <w:sz w:val="28"/>
                      <w:szCs w:val="28"/>
                    </w:rPr>
                    <w:t>:</w:t>
                  </w:r>
                </w:p>
              </w:tc>
              <w:tc>
                <w:tcPr>
                  <w:tcW w:w="1008" w:type="dxa"/>
                </w:tcPr>
                <w:p w:rsidR="00612572" w:rsidRPr="00665629" w:rsidRDefault="00612572" w:rsidP="00851A55">
                  <w:pPr>
                    <w:jc w:val="center"/>
                    <w:rPr>
                      <w:b/>
                      <w:sz w:val="28"/>
                      <w:szCs w:val="28"/>
                    </w:rPr>
                  </w:pPr>
                  <w:r w:rsidRPr="00665629">
                    <w:rPr>
                      <w:b/>
                      <w:sz w:val="28"/>
                      <w:szCs w:val="28"/>
                    </w:rPr>
                    <w:t>2,00 đ</w:t>
                  </w:r>
                </w:p>
              </w:tc>
            </w:tr>
            <w:tr w:rsidR="00612572" w:rsidRPr="00665629" w:rsidTr="00851A55">
              <w:tc>
                <w:tcPr>
                  <w:tcW w:w="1080" w:type="dxa"/>
                  <w:vMerge/>
                </w:tcPr>
                <w:p w:rsidR="00612572" w:rsidRPr="00665629" w:rsidRDefault="00612572" w:rsidP="00851A55">
                  <w:pPr>
                    <w:jc w:val="center"/>
                    <w:rPr>
                      <w:b/>
                      <w:sz w:val="28"/>
                      <w:szCs w:val="28"/>
                    </w:rPr>
                  </w:pPr>
                </w:p>
              </w:tc>
              <w:tc>
                <w:tcPr>
                  <w:tcW w:w="7560" w:type="dxa"/>
                  <w:tcBorders>
                    <w:bottom w:val="single" w:sz="4" w:space="0" w:color="auto"/>
                  </w:tcBorders>
                </w:tcPr>
                <w:p w:rsidR="00612572" w:rsidRPr="00665629" w:rsidRDefault="00612572" w:rsidP="00851A55">
                  <w:pPr>
                    <w:rPr>
                      <w:sz w:val="28"/>
                      <w:szCs w:val="28"/>
                    </w:rPr>
                  </w:pPr>
                  <w:r w:rsidRPr="00665629">
                    <w:rPr>
                      <w:sz w:val="28"/>
                      <w:szCs w:val="28"/>
                    </w:rPr>
                    <w:t xml:space="preserve">Gọi </w:t>
                  </w:r>
                  <w:r w:rsidRPr="00665629">
                    <w:rPr>
                      <w:i/>
                      <w:sz w:val="28"/>
                      <w:szCs w:val="28"/>
                    </w:rPr>
                    <w:t xml:space="preserve">x </w:t>
                  </w:r>
                  <w:r w:rsidRPr="00665629">
                    <w:rPr>
                      <w:sz w:val="28"/>
                      <w:szCs w:val="28"/>
                    </w:rPr>
                    <w:t xml:space="preserve"> là số học sinh lớp 9A ( </w:t>
                  </w:r>
                  <w:r w:rsidRPr="00665629">
                    <w:rPr>
                      <w:i/>
                      <w:sz w:val="28"/>
                      <w:szCs w:val="28"/>
                    </w:rPr>
                    <w:t xml:space="preserve">x </w:t>
                  </w:r>
                  <w:r w:rsidRPr="00665629">
                    <w:rPr>
                      <w:sz w:val="28"/>
                      <w:szCs w:val="28"/>
                    </w:rPr>
                    <w:t>&gt; 5, nguyên).</w:t>
                  </w:r>
                </w:p>
                <w:p w:rsidR="00612572" w:rsidRPr="00665629" w:rsidRDefault="00612572" w:rsidP="00851A55">
                  <w:pPr>
                    <w:rPr>
                      <w:sz w:val="28"/>
                      <w:szCs w:val="28"/>
                    </w:rPr>
                  </w:pPr>
                  <w:r w:rsidRPr="00665629">
                    <w:rPr>
                      <w:sz w:val="28"/>
                      <w:szCs w:val="28"/>
                    </w:rPr>
                    <w:t xml:space="preserve">Số cây mỗi bạn dự định trồng là: </w:t>
                  </w:r>
                  <w:r w:rsidR="00D94404">
                    <w:rPr>
                      <w:position w:val="-24"/>
                      <w:sz w:val="28"/>
                      <w:szCs w:val="28"/>
                    </w:rPr>
                    <w:pict>
                      <v:shape id="_x0000_i2147" type="#_x0000_t75" style="width:23.25pt;height:30.75pt;mso-position-horizontal-relative:page;mso-position-vertical-relative:page">
                        <v:imagedata r:id="rId1655" o:title=""/>
                      </v:shape>
                    </w:pict>
                  </w:r>
                  <w:r w:rsidRPr="00665629">
                    <w:rPr>
                      <w:sz w:val="28"/>
                      <w:szCs w:val="28"/>
                    </w:rPr>
                    <w:t xml:space="preserve"> (cây)</w:t>
                  </w:r>
                </w:p>
                <w:p w:rsidR="00612572" w:rsidRPr="00665629" w:rsidRDefault="00612572" w:rsidP="00851A55">
                  <w:pPr>
                    <w:rPr>
                      <w:sz w:val="28"/>
                      <w:szCs w:val="28"/>
                    </w:rPr>
                  </w:pPr>
                  <w:r w:rsidRPr="00665629">
                    <w:rPr>
                      <w:sz w:val="28"/>
                      <w:szCs w:val="28"/>
                    </w:rPr>
                    <w:t>Sau khi 5 bạn tham gia chiến dịch ATGT thì lớp còn lại: x-5(học sinh)</w:t>
                  </w:r>
                </w:p>
                <w:p w:rsidR="00612572" w:rsidRPr="00665629" w:rsidRDefault="00612572" w:rsidP="00851A55">
                  <w:pPr>
                    <w:rPr>
                      <w:sz w:val="28"/>
                      <w:szCs w:val="28"/>
                    </w:rPr>
                  </w:pPr>
                  <w:r w:rsidRPr="00665629">
                    <w:rPr>
                      <w:sz w:val="28"/>
                      <w:szCs w:val="28"/>
                    </w:rPr>
                    <w:t xml:space="preserve">Do đó  mỗi  bạn còn lại phải trồng: </w:t>
                  </w:r>
                  <w:r w:rsidR="00D94404">
                    <w:rPr>
                      <w:position w:val="-24"/>
                      <w:sz w:val="28"/>
                      <w:szCs w:val="28"/>
                    </w:rPr>
                    <w:pict>
                      <v:shape id="_x0000_i2148" type="#_x0000_t75" style="width:27.75pt;height:30.75pt;mso-position-horizontal-relative:page;mso-position-vertical-relative:page">
                        <v:imagedata r:id="rId1656" o:title=""/>
                      </v:shape>
                    </w:pict>
                  </w:r>
                  <w:r w:rsidRPr="00665629">
                    <w:rPr>
                      <w:sz w:val="28"/>
                      <w:szCs w:val="28"/>
                    </w:rPr>
                    <w:t xml:space="preserve"> (cây).</w:t>
                  </w:r>
                </w:p>
                <w:p w:rsidR="00612572" w:rsidRPr="00665629" w:rsidRDefault="00612572" w:rsidP="00851A55">
                  <w:pPr>
                    <w:jc w:val="both"/>
                    <w:rPr>
                      <w:sz w:val="28"/>
                      <w:szCs w:val="28"/>
                    </w:rPr>
                  </w:pPr>
                  <w:r w:rsidRPr="00665629">
                    <w:rPr>
                      <w:sz w:val="28"/>
                      <w:szCs w:val="28"/>
                    </w:rPr>
                    <w:t xml:space="preserve">Theo đề ra ta có phương trình: </w:t>
                  </w:r>
                  <w:r w:rsidR="00D94404">
                    <w:rPr>
                      <w:position w:val="-24"/>
                      <w:sz w:val="28"/>
                      <w:szCs w:val="28"/>
                    </w:rPr>
                    <w:pict>
                      <v:shape id="_x0000_i2149" type="#_x0000_t75" style="width:75.75pt;height:30.75pt;mso-position-horizontal-relative:page;mso-position-vertical-relative:page">
                        <v:imagedata r:id="rId1657" o:title=""/>
                      </v:shape>
                    </w:pict>
                  </w:r>
                  <w:r w:rsidRPr="00665629">
                    <w:rPr>
                      <w:sz w:val="28"/>
                      <w:szCs w:val="28"/>
                    </w:rPr>
                    <w:t>.</w:t>
                  </w:r>
                </w:p>
                <w:p w:rsidR="00612572" w:rsidRPr="00665629" w:rsidRDefault="00612572" w:rsidP="00851A55">
                  <w:pPr>
                    <w:jc w:val="both"/>
                    <w:rPr>
                      <w:sz w:val="28"/>
                      <w:szCs w:val="28"/>
                      <w:lang w:val="fr-FR"/>
                    </w:rPr>
                  </w:pPr>
                  <w:r w:rsidRPr="00665629">
                    <w:rPr>
                      <w:sz w:val="28"/>
                      <w:szCs w:val="28"/>
                      <w:lang w:val="fr-FR"/>
                    </w:rPr>
                    <w:t>Rút gọn ta được:</w:t>
                  </w:r>
                  <w:r w:rsidRPr="00665629">
                    <w:rPr>
                      <w:i/>
                      <w:sz w:val="28"/>
                      <w:szCs w:val="28"/>
                      <w:lang w:val="fr-FR"/>
                    </w:rPr>
                    <w:t xml:space="preserve"> x</w:t>
                  </w:r>
                  <w:r w:rsidRPr="00665629">
                    <w:rPr>
                      <w:i/>
                      <w:sz w:val="28"/>
                      <w:szCs w:val="28"/>
                      <w:vertAlign w:val="superscript"/>
                      <w:lang w:val="fr-FR"/>
                    </w:rPr>
                    <w:t>2</w:t>
                  </w:r>
                  <w:r w:rsidRPr="00665629">
                    <w:rPr>
                      <w:i/>
                      <w:sz w:val="28"/>
                      <w:szCs w:val="28"/>
                      <w:lang w:val="fr-FR"/>
                    </w:rPr>
                    <w:t xml:space="preserve"> -5x -750</w:t>
                  </w:r>
                  <w:r w:rsidRPr="00665629">
                    <w:rPr>
                      <w:sz w:val="28"/>
                      <w:szCs w:val="28"/>
                      <w:lang w:val="fr-FR"/>
                    </w:rPr>
                    <w:t xml:space="preserve"> = 0.</w:t>
                  </w:r>
                </w:p>
                <w:p w:rsidR="00612572" w:rsidRPr="00665629" w:rsidRDefault="00612572" w:rsidP="00851A55">
                  <w:pPr>
                    <w:jc w:val="both"/>
                    <w:rPr>
                      <w:sz w:val="28"/>
                      <w:szCs w:val="28"/>
                      <w:lang w:val="fr-FR"/>
                    </w:rPr>
                  </w:pPr>
                </w:p>
                <w:p w:rsidR="00612572" w:rsidRPr="00665629" w:rsidRDefault="00612572" w:rsidP="00851A55">
                  <w:pPr>
                    <w:jc w:val="both"/>
                    <w:rPr>
                      <w:sz w:val="28"/>
                      <w:szCs w:val="28"/>
                      <w:lang w:val="fr-FR"/>
                    </w:rPr>
                  </w:pPr>
                  <w:r w:rsidRPr="00665629">
                    <w:rPr>
                      <w:sz w:val="28"/>
                      <w:szCs w:val="28"/>
                      <w:lang w:val="fr-FR"/>
                    </w:rPr>
                    <w:t xml:space="preserve">Giải ra ta được: </w:t>
                  </w:r>
                  <w:r w:rsidRPr="00665629">
                    <w:rPr>
                      <w:i/>
                      <w:sz w:val="28"/>
                      <w:szCs w:val="28"/>
                      <w:lang w:val="fr-FR"/>
                    </w:rPr>
                    <w:t>x</w:t>
                  </w:r>
                  <w:r w:rsidRPr="00665629">
                    <w:rPr>
                      <w:sz w:val="28"/>
                      <w:szCs w:val="28"/>
                      <w:lang w:val="fr-FR"/>
                    </w:rPr>
                    <w:t xml:space="preserve"> = 30 , </w:t>
                  </w:r>
                  <w:r w:rsidRPr="00665629">
                    <w:rPr>
                      <w:i/>
                      <w:sz w:val="28"/>
                      <w:szCs w:val="28"/>
                      <w:lang w:val="fr-FR"/>
                    </w:rPr>
                    <w:t>x</w:t>
                  </w:r>
                  <w:r w:rsidRPr="00665629">
                    <w:rPr>
                      <w:sz w:val="28"/>
                      <w:szCs w:val="28"/>
                      <w:lang w:val="fr-FR"/>
                    </w:rPr>
                    <w:t xml:space="preserve"> = -25 (loại).</w:t>
                  </w:r>
                </w:p>
                <w:p w:rsidR="00612572" w:rsidRPr="00665629" w:rsidRDefault="00612572" w:rsidP="00851A55">
                  <w:pPr>
                    <w:jc w:val="both"/>
                    <w:rPr>
                      <w:sz w:val="28"/>
                      <w:szCs w:val="28"/>
                      <w:lang w:val="fr-FR"/>
                    </w:rPr>
                  </w:pPr>
                </w:p>
                <w:p w:rsidR="00612572" w:rsidRPr="00665629" w:rsidRDefault="00612572" w:rsidP="00851A55">
                  <w:pPr>
                    <w:jc w:val="both"/>
                    <w:rPr>
                      <w:sz w:val="28"/>
                      <w:szCs w:val="28"/>
                    </w:rPr>
                  </w:pPr>
                  <w:r w:rsidRPr="00665629">
                    <w:rPr>
                      <w:sz w:val="28"/>
                      <w:szCs w:val="28"/>
                    </w:rPr>
                    <w:t>Vậy lớp 9A có 30 học sinh.</w:t>
                  </w:r>
                </w:p>
                <w:p w:rsidR="00612572" w:rsidRPr="00665629" w:rsidRDefault="00612572" w:rsidP="00851A55">
                  <w:pPr>
                    <w:jc w:val="both"/>
                    <w:rPr>
                      <w:sz w:val="28"/>
                      <w:szCs w:val="28"/>
                    </w:rPr>
                  </w:pPr>
                </w:p>
              </w:tc>
              <w:tc>
                <w:tcPr>
                  <w:tcW w:w="1008" w:type="dxa"/>
                </w:tcPr>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tc>
            </w:tr>
            <w:tr w:rsidR="00612572" w:rsidRPr="00665629" w:rsidTr="00851A55">
              <w:tc>
                <w:tcPr>
                  <w:tcW w:w="1080" w:type="dxa"/>
                  <w:vMerge w:val="restart"/>
                </w:tcPr>
                <w:p w:rsidR="00612572" w:rsidRPr="00665629" w:rsidRDefault="00612572" w:rsidP="00851A55">
                  <w:pPr>
                    <w:jc w:val="center"/>
                    <w:rPr>
                      <w:b/>
                      <w:sz w:val="28"/>
                      <w:szCs w:val="28"/>
                    </w:rPr>
                  </w:pPr>
                  <w:r>
                    <w:rPr>
                      <w:noProof/>
                      <w:sz w:val="28"/>
                      <w:szCs w:val="28"/>
                      <w:lang w:val="en-US"/>
                    </w:rPr>
                    <mc:AlternateContent>
                      <mc:Choice Requires="wps">
                        <w:drawing>
                          <wp:anchor distT="0" distB="0" distL="114300" distR="114300" simplePos="0" relativeHeight="251729920" behindDoc="0" locked="0" layoutInCell="0" allowOverlap="1" wp14:anchorId="602CE0BC" wp14:editId="34B67EB7">
                            <wp:simplePos x="0" y="0"/>
                            <wp:positionH relativeFrom="column">
                              <wp:posOffset>3091180</wp:posOffset>
                            </wp:positionH>
                            <wp:positionV relativeFrom="paragraph">
                              <wp:posOffset>454660</wp:posOffset>
                            </wp:positionV>
                            <wp:extent cx="558165" cy="1543685"/>
                            <wp:effectExtent l="5080" t="6985" r="10795" b="11430"/>
                            <wp:wrapNone/>
                            <wp:docPr id="1147" name="Text Box 1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65" cy="1543685"/>
                                    </a:xfrm>
                                    <a:prstGeom prst="rect">
                                      <a:avLst/>
                                    </a:prstGeom>
                                    <a:solidFill>
                                      <a:srgbClr val="FFFFFF"/>
                                    </a:solidFill>
                                    <a:ln w="9525">
                                      <a:solidFill>
                                        <a:srgbClr val="FFFFFF"/>
                                      </a:solidFill>
                                      <a:miter lim="800000"/>
                                      <a:headEnd/>
                                      <a:tailEnd/>
                                    </a:ln>
                                  </wps:spPr>
                                  <wps:txbx>
                                    <w:txbxContent>
                                      <w:p w:rsidR="008B0EE4" w:rsidRDefault="008B0EE4" w:rsidP="00612572">
                                        <w:r>
                                          <w:rPr>
                                            <w:noProof/>
                                            <w:lang w:val="en-US"/>
                                          </w:rPr>
                                          <w:drawing>
                                            <wp:inline distT="0" distB="0" distL="0" distR="0" wp14:anchorId="3C55B4BF" wp14:editId="3F03E65E">
                                              <wp:extent cx="2181225" cy="1438275"/>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658">
                                                        <a:extLst>
                                                          <a:ext uri="{28A0092B-C50C-407E-A947-70E740481C1C}">
                                                            <a14:useLocalDpi xmlns:a14="http://schemas.microsoft.com/office/drawing/2010/main" val="0"/>
                                                          </a:ext>
                                                        </a:extLst>
                                                      </a:blip>
                                                      <a:srcRect/>
                                                      <a:stretch>
                                                        <a:fillRect/>
                                                      </a:stretch>
                                                    </pic:blipFill>
                                                    <pic:spPr bwMode="auto">
                                                      <a:xfrm>
                                                        <a:off x="0" y="0"/>
                                                        <a:ext cx="2181225" cy="143827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47" o:spid="_x0000_s1071" type="#_x0000_t202" style="position:absolute;left:0;text-align:left;margin-left:243.4pt;margin-top:35.8pt;width:43.95pt;height:121.55pt;z-index:251729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" o:allowincell="f" strokecolor="white">
                            <v:textbox style="mso-fit-shape-to-text:t">
                              <w:txbxContent>
                                <w:p w:rsidR="008B0EE4" w:rsidRDefault="008B0EE4" w:rsidP="00612572">
                                  <w:r>
                                    <w:rPr>
                                      <w:noProof/>
                                      <w:lang w:val="en-US"/>
                                    </w:rPr>
                                    <w:drawing>
                                      <wp:inline distT="0" distB="0" distL="0" distR="0" wp14:anchorId="3C55B4BF" wp14:editId="3F03E65E">
                                        <wp:extent cx="2181225" cy="1438275"/>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991">
                                                  <a:extLst>
                                                    <a:ext uri="{28A0092B-C50C-407E-A947-70E740481C1C}">
                                                      <a14:useLocalDpi xmlns:a14="http://schemas.microsoft.com/office/drawing/2010/main" val="0"/>
                                                    </a:ext>
                                                  </a:extLst>
                                                </a:blip>
                                                <a:srcRect/>
                                                <a:stretch>
                                                  <a:fillRect/>
                                                </a:stretch>
                                              </pic:blipFill>
                                              <pic:spPr bwMode="auto">
                                                <a:xfrm>
                                                  <a:off x="0" y="0"/>
                                                  <a:ext cx="2181225" cy="1438275"/>
                                                </a:xfrm>
                                                <a:prstGeom prst="rect">
                                                  <a:avLst/>
                                                </a:prstGeom>
                                                <a:noFill/>
                                                <a:ln>
                                                  <a:noFill/>
                                                </a:ln>
                                              </pic:spPr>
                                            </pic:pic>
                                          </a:graphicData>
                                        </a:graphic>
                                      </wp:inline>
                                    </w:drawing>
                                  </w:r>
                                </w:p>
                              </w:txbxContent>
                            </v:textbox>
                          </v:shape>
                        </w:pict>
                      </mc:Fallback>
                    </mc:AlternateContent>
                  </w:r>
                  <w:r w:rsidRPr="00665629">
                    <w:rPr>
                      <w:b/>
                      <w:sz w:val="28"/>
                      <w:szCs w:val="28"/>
                    </w:rPr>
                    <w:t>5</w:t>
                  </w:r>
                </w:p>
                <w:p w:rsidR="00612572" w:rsidRPr="00665629" w:rsidRDefault="00612572" w:rsidP="00851A55">
                  <w:pPr>
                    <w:jc w:val="center"/>
                    <w:rPr>
                      <w:b/>
                      <w:sz w:val="28"/>
                      <w:szCs w:val="28"/>
                    </w:rPr>
                  </w:pPr>
                </w:p>
                <w:p w:rsidR="00612572" w:rsidRPr="00665629" w:rsidRDefault="00612572" w:rsidP="00851A55">
                  <w:pPr>
                    <w:jc w:val="center"/>
                    <w:rPr>
                      <w:b/>
                      <w:sz w:val="28"/>
                      <w:szCs w:val="28"/>
                    </w:rPr>
                  </w:pPr>
                </w:p>
              </w:tc>
              <w:tc>
                <w:tcPr>
                  <w:tcW w:w="7560" w:type="dxa"/>
                  <w:tcBorders>
                    <w:bottom w:val="single" w:sz="4" w:space="0" w:color="auto"/>
                  </w:tcBorders>
                </w:tcPr>
                <w:p w:rsidR="00612572" w:rsidRPr="00665629" w:rsidRDefault="00612572" w:rsidP="00851A55">
                  <w:pPr>
                    <w:rPr>
                      <w:sz w:val="28"/>
                      <w:szCs w:val="28"/>
                    </w:rPr>
                  </w:pPr>
                </w:p>
              </w:tc>
              <w:tc>
                <w:tcPr>
                  <w:tcW w:w="1008" w:type="dxa"/>
                </w:tcPr>
                <w:p w:rsidR="00612572" w:rsidRPr="00665629" w:rsidRDefault="00612572" w:rsidP="00851A55">
                  <w:pPr>
                    <w:jc w:val="center"/>
                    <w:rPr>
                      <w:b/>
                      <w:sz w:val="28"/>
                      <w:szCs w:val="28"/>
                    </w:rPr>
                  </w:pPr>
                  <w:r w:rsidRPr="00665629">
                    <w:rPr>
                      <w:b/>
                      <w:sz w:val="28"/>
                      <w:szCs w:val="28"/>
                    </w:rPr>
                    <w:t>3,50 đ</w:t>
                  </w:r>
                </w:p>
              </w:tc>
            </w:tr>
            <w:tr w:rsidR="00612572" w:rsidRPr="00665629" w:rsidTr="00851A55">
              <w:tc>
                <w:tcPr>
                  <w:tcW w:w="1080" w:type="dxa"/>
                  <w:vMerge/>
                </w:tcPr>
                <w:p w:rsidR="00612572" w:rsidRPr="00665629" w:rsidRDefault="00612572" w:rsidP="00851A55">
                  <w:pPr>
                    <w:jc w:val="center"/>
                    <w:rPr>
                      <w:b/>
                      <w:sz w:val="28"/>
                      <w:szCs w:val="28"/>
                    </w:rPr>
                  </w:pPr>
                </w:p>
              </w:tc>
              <w:tc>
                <w:tcPr>
                  <w:tcW w:w="7560" w:type="dxa"/>
                  <w:tcBorders>
                    <w:bottom w:val="single" w:sz="4" w:space="0" w:color="auto"/>
                  </w:tcBorders>
                </w:tcPr>
                <w:p w:rsidR="00612572" w:rsidRPr="00665629" w:rsidRDefault="00612572" w:rsidP="00851A55">
                  <w:pPr>
                    <w:rPr>
                      <w:sz w:val="28"/>
                      <w:szCs w:val="28"/>
                    </w:rPr>
                  </w:pPr>
                  <w:r w:rsidRPr="00665629">
                    <w:rPr>
                      <w:sz w:val="28"/>
                      <w:szCs w:val="28"/>
                    </w:rPr>
                    <w:t xml:space="preserve">a) Chứng minh  </w:t>
                  </w:r>
                  <w:r w:rsidRPr="00665629">
                    <w:rPr>
                      <w:i/>
                      <w:sz w:val="28"/>
                      <w:szCs w:val="28"/>
                    </w:rPr>
                    <w:t>AC</w:t>
                  </w:r>
                  <w:r w:rsidRPr="00665629">
                    <w:rPr>
                      <w:sz w:val="28"/>
                      <w:szCs w:val="28"/>
                    </w:rPr>
                    <w:t xml:space="preserve"> là tiếp tuyến của đường tròn  (</w:t>
                  </w:r>
                  <w:r w:rsidRPr="00665629">
                    <w:rPr>
                      <w:i/>
                      <w:sz w:val="28"/>
                      <w:szCs w:val="28"/>
                    </w:rPr>
                    <w:t>O</w:t>
                  </w:r>
                  <w:r w:rsidRPr="00665629">
                    <w:rPr>
                      <w:sz w:val="28"/>
                      <w:szCs w:val="28"/>
                    </w:rPr>
                    <w:t xml:space="preserve">) và </w:t>
                  </w:r>
                  <w:r w:rsidRPr="00665629">
                    <w:rPr>
                      <w:i/>
                      <w:sz w:val="28"/>
                      <w:szCs w:val="28"/>
                    </w:rPr>
                    <w:t>AC</w:t>
                  </w:r>
                  <w:r w:rsidRPr="00665629">
                    <w:rPr>
                      <w:sz w:val="28"/>
                      <w:szCs w:val="28"/>
                    </w:rPr>
                    <w:t xml:space="preserve"> </w:t>
                  </w:r>
                  <w:r w:rsidRPr="00665629">
                    <w:rPr>
                      <w:sz w:val="28"/>
                      <w:szCs w:val="28"/>
                    </w:rPr>
                    <w:sym w:font="Symbol" w:char="F05E"/>
                  </w:r>
                  <w:r w:rsidRPr="00665629">
                    <w:rPr>
                      <w:sz w:val="28"/>
                      <w:szCs w:val="28"/>
                    </w:rPr>
                    <w:t xml:space="preserve"> </w:t>
                  </w:r>
                  <w:r w:rsidRPr="00665629">
                    <w:rPr>
                      <w:i/>
                      <w:sz w:val="28"/>
                      <w:szCs w:val="28"/>
                    </w:rPr>
                    <w:t>BF</w:t>
                  </w:r>
                  <w:r w:rsidRPr="00665629">
                    <w:rPr>
                      <w:sz w:val="28"/>
                      <w:szCs w:val="28"/>
                    </w:rPr>
                    <w:t>:</w:t>
                  </w:r>
                </w:p>
                <w:p w:rsidR="00612572" w:rsidRPr="00665629" w:rsidRDefault="00612572" w:rsidP="00851A55">
                  <w:pPr>
                    <w:rPr>
                      <w:sz w:val="28"/>
                      <w:szCs w:val="28"/>
                    </w:rPr>
                  </w:pPr>
                  <w:r w:rsidRPr="00665629">
                    <w:rPr>
                      <w:sz w:val="28"/>
                      <w:szCs w:val="28"/>
                    </w:rPr>
                    <w:t xml:space="preserve">+ Vì  </w:t>
                  </w:r>
                  <w:r w:rsidRPr="00665629">
                    <w:rPr>
                      <w:i/>
                      <w:sz w:val="28"/>
                      <w:szCs w:val="28"/>
                    </w:rPr>
                    <w:t>OC</w:t>
                  </w:r>
                  <w:r w:rsidRPr="00665629">
                    <w:rPr>
                      <w:sz w:val="28"/>
                      <w:szCs w:val="28"/>
                    </w:rPr>
                    <w:t xml:space="preserve"> là đường kính của  (</w:t>
                  </w:r>
                  <w:r w:rsidRPr="00665629">
                    <w:rPr>
                      <w:i/>
                      <w:sz w:val="28"/>
                      <w:szCs w:val="28"/>
                    </w:rPr>
                    <w:t>O’,R</w:t>
                  </w:r>
                  <w:r w:rsidRPr="00665629">
                    <w:rPr>
                      <w:sz w:val="28"/>
                      <w:szCs w:val="28"/>
                    </w:rPr>
                    <w:t>)</w:t>
                  </w:r>
                </w:p>
                <w:p w:rsidR="00612572" w:rsidRPr="00665629" w:rsidRDefault="00612572" w:rsidP="00851A55">
                  <w:pPr>
                    <w:rPr>
                      <w:sz w:val="28"/>
                      <w:szCs w:val="28"/>
                    </w:rPr>
                  </w:pPr>
                  <w:r w:rsidRPr="00665629">
                    <w:rPr>
                      <w:sz w:val="28"/>
                      <w:szCs w:val="28"/>
                    </w:rPr>
                    <w:t xml:space="preserve"> và A thuộc (O’) nên  </w:t>
                  </w:r>
                  <w:r w:rsidRPr="00665629">
                    <w:rPr>
                      <w:i/>
                      <w:sz w:val="28"/>
                      <w:szCs w:val="28"/>
                    </w:rPr>
                    <w:t>OA</w:t>
                  </w:r>
                  <w:r w:rsidRPr="00665629">
                    <w:rPr>
                      <w:sz w:val="28"/>
                      <w:szCs w:val="28"/>
                    </w:rPr>
                    <w:t xml:space="preserve"> </w:t>
                  </w:r>
                  <w:r w:rsidRPr="00665629">
                    <w:rPr>
                      <w:sz w:val="28"/>
                      <w:szCs w:val="28"/>
                    </w:rPr>
                    <w:sym w:font="Symbol" w:char="F05E"/>
                  </w:r>
                  <w:r w:rsidRPr="00665629">
                    <w:rPr>
                      <w:sz w:val="28"/>
                      <w:szCs w:val="28"/>
                    </w:rPr>
                    <w:t xml:space="preserve"> </w:t>
                  </w:r>
                  <w:r w:rsidRPr="00665629">
                    <w:rPr>
                      <w:i/>
                      <w:sz w:val="28"/>
                      <w:szCs w:val="28"/>
                    </w:rPr>
                    <w:t>AC</w:t>
                  </w:r>
                  <w:r w:rsidRPr="00665629">
                    <w:rPr>
                      <w:sz w:val="28"/>
                      <w:szCs w:val="28"/>
                    </w:rPr>
                    <w:t xml:space="preserve"> (1),</w:t>
                  </w:r>
                </w:p>
                <w:p w:rsidR="00612572" w:rsidRPr="00665629" w:rsidRDefault="00612572" w:rsidP="00851A55">
                  <w:pPr>
                    <w:jc w:val="both"/>
                    <w:rPr>
                      <w:sz w:val="28"/>
                      <w:szCs w:val="28"/>
                    </w:rPr>
                  </w:pPr>
                  <w:r w:rsidRPr="00665629">
                    <w:rPr>
                      <w:sz w:val="28"/>
                      <w:szCs w:val="28"/>
                    </w:rPr>
                    <w:t xml:space="preserve">hay </w:t>
                  </w:r>
                  <w:r w:rsidRPr="00665629">
                    <w:rPr>
                      <w:i/>
                      <w:sz w:val="28"/>
                      <w:szCs w:val="28"/>
                    </w:rPr>
                    <w:t>AC</w:t>
                  </w:r>
                  <w:r w:rsidRPr="00665629">
                    <w:rPr>
                      <w:sz w:val="28"/>
                      <w:szCs w:val="28"/>
                    </w:rPr>
                    <w:t xml:space="preserve"> là tiếp tuyến của đường</w:t>
                  </w:r>
                </w:p>
                <w:p w:rsidR="00612572" w:rsidRPr="00665629" w:rsidRDefault="00612572" w:rsidP="00851A55">
                  <w:pPr>
                    <w:jc w:val="both"/>
                    <w:rPr>
                      <w:sz w:val="28"/>
                      <w:szCs w:val="28"/>
                    </w:rPr>
                  </w:pPr>
                  <w:r w:rsidRPr="00665629">
                    <w:rPr>
                      <w:sz w:val="28"/>
                      <w:szCs w:val="28"/>
                    </w:rPr>
                    <w:t xml:space="preserve"> tròn (</w:t>
                  </w:r>
                  <w:r w:rsidRPr="00665629">
                    <w:rPr>
                      <w:i/>
                      <w:sz w:val="28"/>
                      <w:szCs w:val="28"/>
                    </w:rPr>
                    <w:t>O</w:t>
                  </w:r>
                  <w:r w:rsidRPr="00665629">
                    <w:rPr>
                      <w:sz w:val="28"/>
                      <w:szCs w:val="28"/>
                    </w:rPr>
                    <w:t>).</w:t>
                  </w:r>
                </w:p>
                <w:p w:rsidR="00612572" w:rsidRPr="00665629" w:rsidRDefault="00612572" w:rsidP="00851A55">
                  <w:pPr>
                    <w:rPr>
                      <w:sz w:val="28"/>
                      <w:szCs w:val="28"/>
                    </w:rPr>
                  </w:pPr>
                  <w:r w:rsidRPr="00665629">
                    <w:rPr>
                      <w:sz w:val="28"/>
                      <w:szCs w:val="28"/>
                    </w:rPr>
                    <w:t xml:space="preserve">+ Tứ giác  </w:t>
                  </w:r>
                  <w:r w:rsidRPr="00665629">
                    <w:rPr>
                      <w:i/>
                      <w:sz w:val="28"/>
                      <w:szCs w:val="28"/>
                    </w:rPr>
                    <w:t xml:space="preserve">AOBO’ </w:t>
                  </w:r>
                  <w:r w:rsidRPr="00665629">
                    <w:rPr>
                      <w:sz w:val="28"/>
                      <w:szCs w:val="28"/>
                    </w:rPr>
                    <w:t>là hình thoi</w:t>
                  </w:r>
                </w:p>
                <w:p w:rsidR="00612572" w:rsidRPr="00665629" w:rsidRDefault="00612572" w:rsidP="00851A55">
                  <w:pPr>
                    <w:rPr>
                      <w:sz w:val="28"/>
                      <w:szCs w:val="28"/>
                      <w:lang w:val="pt-BR"/>
                    </w:rPr>
                  </w:pPr>
                  <w:r w:rsidRPr="00665629">
                    <w:rPr>
                      <w:sz w:val="28"/>
                      <w:szCs w:val="28"/>
                      <w:lang w:val="pt-BR"/>
                    </w:rPr>
                    <w:t xml:space="preserve">(vì </w:t>
                  </w:r>
                  <w:r w:rsidRPr="00665629">
                    <w:rPr>
                      <w:i/>
                      <w:sz w:val="28"/>
                      <w:szCs w:val="28"/>
                      <w:lang w:val="pt-BR"/>
                    </w:rPr>
                    <w:t>OA=AO’ = O’B = BO= R</w:t>
                  </w:r>
                  <w:r w:rsidRPr="00665629">
                    <w:rPr>
                      <w:sz w:val="28"/>
                      <w:szCs w:val="28"/>
                      <w:lang w:val="pt-BR"/>
                    </w:rPr>
                    <w:t>),</w:t>
                  </w:r>
                </w:p>
                <w:p w:rsidR="00612572" w:rsidRPr="00665629" w:rsidRDefault="00612572" w:rsidP="00851A55">
                  <w:pPr>
                    <w:jc w:val="both"/>
                    <w:rPr>
                      <w:sz w:val="28"/>
                      <w:szCs w:val="28"/>
                      <w:lang w:val="pt-BR"/>
                    </w:rPr>
                  </w:pPr>
                  <w:r w:rsidRPr="00665629">
                    <w:rPr>
                      <w:sz w:val="28"/>
                      <w:szCs w:val="28"/>
                      <w:lang w:val="pt-BR"/>
                    </w:rPr>
                    <w:t xml:space="preserve">suy ra </w:t>
                  </w:r>
                  <w:r w:rsidRPr="00665629">
                    <w:rPr>
                      <w:i/>
                      <w:sz w:val="28"/>
                      <w:szCs w:val="28"/>
                      <w:lang w:val="pt-BR"/>
                    </w:rPr>
                    <w:t xml:space="preserve">OA//BF </w:t>
                  </w:r>
                  <w:r w:rsidRPr="00665629">
                    <w:rPr>
                      <w:sz w:val="28"/>
                      <w:szCs w:val="28"/>
                      <w:lang w:val="pt-BR"/>
                    </w:rPr>
                    <w:t>(2).</w:t>
                  </w:r>
                </w:p>
                <w:p w:rsidR="00612572" w:rsidRPr="00665629" w:rsidRDefault="00612572" w:rsidP="00851A55">
                  <w:pPr>
                    <w:jc w:val="both"/>
                    <w:rPr>
                      <w:sz w:val="28"/>
                      <w:szCs w:val="28"/>
                      <w:lang w:val="pt-BR"/>
                    </w:rPr>
                  </w:pPr>
                  <w:r w:rsidRPr="00665629">
                    <w:rPr>
                      <w:sz w:val="28"/>
                      <w:szCs w:val="28"/>
                      <w:lang w:val="pt-BR"/>
                    </w:rPr>
                    <w:t xml:space="preserve">Từ (1) và (2) suy ra </w:t>
                  </w:r>
                  <w:r w:rsidRPr="00665629">
                    <w:rPr>
                      <w:i/>
                      <w:sz w:val="28"/>
                      <w:szCs w:val="28"/>
                      <w:lang w:val="pt-BR"/>
                    </w:rPr>
                    <w:t>AC</w:t>
                  </w:r>
                  <w:r w:rsidRPr="00665629">
                    <w:rPr>
                      <w:sz w:val="28"/>
                      <w:szCs w:val="28"/>
                      <w:lang w:val="pt-BR"/>
                    </w:rPr>
                    <w:t xml:space="preserve"> </w:t>
                  </w:r>
                  <w:r w:rsidRPr="00665629">
                    <w:rPr>
                      <w:sz w:val="28"/>
                      <w:szCs w:val="28"/>
                    </w:rPr>
                    <w:sym w:font="Symbol" w:char="F05E"/>
                  </w:r>
                  <w:r w:rsidRPr="00665629">
                    <w:rPr>
                      <w:sz w:val="28"/>
                      <w:szCs w:val="28"/>
                      <w:lang w:val="pt-BR"/>
                    </w:rPr>
                    <w:t xml:space="preserve"> </w:t>
                  </w:r>
                  <w:r w:rsidRPr="00665629">
                    <w:rPr>
                      <w:i/>
                      <w:sz w:val="28"/>
                      <w:szCs w:val="28"/>
                      <w:lang w:val="pt-BR"/>
                    </w:rPr>
                    <w:t>BF</w:t>
                  </w:r>
                  <w:r w:rsidRPr="00665629">
                    <w:rPr>
                      <w:sz w:val="28"/>
                      <w:szCs w:val="28"/>
                      <w:lang w:val="pt-BR"/>
                    </w:rPr>
                    <w:t>.</w:t>
                  </w:r>
                </w:p>
                <w:p w:rsidR="00612572" w:rsidRPr="00665629" w:rsidRDefault="00612572" w:rsidP="00851A55">
                  <w:pPr>
                    <w:jc w:val="both"/>
                    <w:rPr>
                      <w:sz w:val="28"/>
                      <w:szCs w:val="28"/>
                      <w:lang w:val="pt-BR"/>
                    </w:rPr>
                  </w:pPr>
                </w:p>
              </w:tc>
              <w:tc>
                <w:tcPr>
                  <w:tcW w:w="1008" w:type="dxa"/>
                </w:tcPr>
                <w:p w:rsidR="00612572" w:rsidRPr="00665629" w:rsidRDefault="00612572" w:rsidP="00851A55">
                  <w:pPr>
                    <w:jc w:val="center"/>
                    <w:rPr>
                      <w:b/>
                      <w:i/>
                      <w:sz w:val="28"/>
                      <w:szCs w:val="28"/>
                      <w:lang w:val="pt-BR"/>
                    </w:rPr>
                  </w:pPr>
                </w:p>
                <w:p w:rsidR="00612572" w:rsidRPr="00665629" w:rsidRDefault="00612572" w:rsidP="00851A55">
                  <w:pPr>
                    <w:jc w:val="center"/>
                    <w:rPr>
                      <w:b/>
                      <w:i/>
                      <w:sz w:val="28"/>
                      <w:szCs w:val="28"/>
                    </w:rPr>
                  </w:pPr>
                  <w:r w:rsidRPr="00665629">
                    <w:rPr>
                      <w:b/>
                      <w:i/>
                      <w:sz w:val="28"/>
                      <w:szCs w:val="28"/>
                    </w:rPr>
                    <w:t>1,00 đ</w:t>
                  </w:r>
                </w:p>
                <w:p w:rsidR="00612572" w:rsidRPr="00665629" w:rsidRDefault="00612572" w:rsidP="00851A55">
                  <w:pPr>
                    <w:jc w:val="center"/>
                    <w:rPr>
                      <w:b/>
                      <w:sz w:val="28"/>
                      <w:szCs w:val="28"/>
                    </w:rPr>
                  </w:pPr>
                </w:p>
                <w:p w:rsidR="00612572" w:rsidRPr="00665629" w:rsidRDefault="00612572" w:rsidP="00851A55">
                  <w:pPr>
                    <w:jc w:val="center"/>
                    <w:rPr>
                      <w:sz w:val="28"/>
                      <w:szCs w:val="28"/>
                    </w:rPr>
                  </w:pPr>
                  <w:r w:rsidRPr="00665629">
                    <w:rPr>
                      <w:sz w:val="28"/>
                      <w:szCs w:val="28"/>
                    </w:rPr>
                    <w:t xml:space="preserve">0,50 </w:t>
                  </w: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0,25</w:t>
                  </w:r>
                </w:p>
                <w:p w:rsidR="00612572" w:rsidRPr="00665629" w:rsidRDefault="00612572" w:rsidP="00851A55">
                  <w:pPr>
                    <w:jc w:val="center"/>
                    <w:rPr>
                      <w:sz w:val="28"/>
                      <w:szCs w:val="28"/>
                    </w:rPr>
                  </w:pPr>
                </w:p>
                <w:p w:rsidR="00612572" w:rsidRPr="00665629" w:rsidRDefault="00612572" w:rsidP="00851A55">
                  <w:pPr>
                    <w:jc w:val="center"/>
                    <w:rPr>
                      <w:b/>
                      <w:sz w:val="28"/>
                      <w:szCs w:val="28"/>
                    </w:rPr>
                  </w:pPr>
                  <w:r w:rsidRPr="00665629">
                    <w:rPr>
                      <w:sz w:val="28"/>
                      <w:szCs w:val="28"/>
                    </w:rPr>
                    <w:t xml:space="preserve"> </w:t>
                  </w:r>
                </w:p>
                <w:p w:rsidR="00612572" w:rsidRPr="00665629" w:rsidRDefault="00612572" w:rsidP="00851A55">
                  <w:pPr>
                    <w:jc w:val="center"/>
                    <w:rPr>
                      <w:sz w:val="28"/>
                      <w:szCs w:val="28"/>
                    </w:rPr>
                  </w:pPr>
                </w:p>
                <w:p w:rsidR="00612572" w:rsidRPr="00665629" w:rsidRDefault="00612572" w:rsidP="00851A55">
                  <w:pPr>
                    <w:jc w:val="center"/>
                    <w:rPr>
                      <w:sz w:val="28"/>
                      <w:szCs w:val="28"/>
                    </w:rPr>
                  </w:pPr>
                </w:p>
                <w:p w:rsidR="00612572" w:rsidRPr="00665629" w:rsidRDefault="00612572" w:rsidP="00851A55">
                  <w:pPr>
                    <w:jc w:val="center"/>
                    <w:rPr>
                      <w:sz w:val="28"/>
                      <w:szCs w:val="28"/>
                    </w:rPr>
                  </w:pPr>
                </w:p>
                <w:p w:rsidR="00612572" w:rsidRPr="00665629" w:rsidRDefault="00612572" w:rsidP="00851A55">
                  <w:pPr>
                    <w:jc w:val="center"/>
                    <w:rPr>
                      <w:b/>
                      <w:sz w:val="28"/>
                      <w:szCs w:val="28"/>
                    </w:rPr>
                  </w:pPr>
                  <w:r w:rsidRPr="00665629">
                    <w:rPr>
                      <w:sz w:val="28"/>
                      <w:szCs w:val="28"/>
                    </w:rPr>
                    <w:t xml:space="preserve">0,25 </w:t>
                  </w:r>
                </w:p>
              </w:tc>
            </w:tr>
            <w:tr w:rsidR="00612572" w:rsidRPr="00665629" w:rsidTr="00851A55">
              <w:tc>
                <w:tcPr>
                  <w:tcW w:w="1080" w:type="dxa"/>
                  <w:vMerge/>
                </w:tcPr>
                <w:p w:rsidR="00612572" w:rsidRPr="00665629" w:rsidRDefault="00612572" w:rsidP="00851A55">
                  <w:pPr>
                    <w:jc w:val="center"/>
                    <w:rPr>
                      <w:b/>
                      <w:sz w:val="28"/>
                      <w:szCs w:val="28"/>
                    </w:rPr>
                  </w:pPr>
                </w:p>
              </w:tc>
              <w:tc>
                <w:tcPr>
                  <w:tcW w:w="7560" w:type="dxa"/>
                  <w:tcBorders>
                    <w:top w:val="single" w:sz="4" w:space="0" w:color="auto"/>
                    <w:bottom w:val="single" w:sz="4" w:space="0" w:color="auto"/>
                    <w:right w:val="single" w:sz="4" w:space="0" w:color="auto"/>
                  </w:tcBorders>
                </w:tcPr>
                <w:p w:rsidR="00612572" w:rsidRPr="00665629" w:rsidRDefault="00612572" w:rsidP="00851A55">
                  <w:pPr>
                    <w:jc w:val="both"/>
                    <w:rPr>
                      <w:sz w:val="28"/>
                      <w:szCs w:val="28"/>
                    </w:rPr>
                  </w:pPr>
                  <w:r w:rsidRPr="00665629">
                    <w:rPr>
                      <w:sz w:val="28"/>
                      <w:szCs w:val="28"/>
                    </w:rPr>
                    <w:t xml:space="preserve">b) Chứng minh  </w:t>
                  </w:r>
                  <w:r w:rsidRPr="00665629">
                    <w:rPr>
                      <w:i/>
                      <w:sz w:val="28"/>
                      <w:szCs w:val="28"/>
                    </w:rPr>
                    <w:t>AHO’E, ADKO</w:t>
                  </w:r>
                  <w:r w:rsidRPr="00665629">
                    <w:rPr>
                      <w:sz w:val="28"/>
                      <w:szCs w:val="28"/>
                    </w:rPr>
                    <w:t xml:space="preserve"> là các tứ giác nội tiếp:</w:t>
                  </w:r>
                </w:p>
                <w:p w:rsidR="00612572" w:rsidRPr="00665629" w:rsidRDefault="00612572" w:rsidP="00851A55">
                  <w:pPr>
                    <w:jc w:val="both"/>
                    <w:rPr>
                      <w:sz w:val="28"/>
                      <w:szCs w:val="28"/>
                    </w:rPr>
                  </w:pPr>
                  <w:r w:rsidRPr="00665629">
                    <w:rPr>
                      <w:sz w:val="28"/>
                      <w:szCs w:val="28"/>
                    </w:rPr>
                    <w:t xml:space="preserve">+ </w:t>
                  </w:r>
                  <w:r w:rsidRPr="00665629">
                    <w:rPr>
                      <w:i/>
                      <w:sz w:val="28"/>
                      <w:szCs w:val="28"/>
                    </w:rPr>
                    <w:t>OO</w:t>
                  </w:r>
                  <w:r w:rsidRPr="00665629">
                    <w:rPr>
                      <w:sz w:val="28"/>
                      <w:szCs w:val="28"/>
                    </w:rPr>
                    <w:t xml:space="preserve">’ </w:t>
                  </w:r>
                  <w:r w:rsidRPr="00665629">
                    <w:rPr>
                      <w:sz w:val="28"/>
                      <w:szCs w:val="28"/>
                    </w:rPr>
                    <w:sym w:font="Symbol" w:char="F05E"/>
                  </w:r>
                  <w:r w:rsidRPr="00665629">
                    <w:rPr>
                      <w:sz w:val="28"/>
                      <w:szCs w:val="28"/>
                    </w:rPr>
                    <w:t xml:space="preserve"> </w:t>
                  </w:r>
                  <w:r w:rsidRPr="00665629">
                    <w:rPr>
                      <w:i/>
                      <w:sz w:val="28"/>
                      <w:szCs w:val="28"/>
                    </w:rPr>
                    <w:t>AB</w:t>
                  </w:r>
                  <w:r w:rsidRPr="00665629">
                    <w:rPr>
                      <w:sz w:val="28"/>
                      <w:szCs w:val="28"/>
                    </w:rPr>
                    <w:t xml:space="preserve"> (tính chất đường tròn) </w:t>
                  </w:r>
                  <w:r w:rsidRPr="00665629">
                    <w:rPr>
                      <w:sz w:val="28"/>
                      <w:szCs w:val="28"/>
                    </w:rPr>
                    <w:sym w:font="Symbol" w:char="F0DE"/>
                  </w:r>
                  <w:r w:rsidRPr="00665629">
                    <w:rPr>
                      <w:sz w:val="28"/>
                      <w:szCs w:val="28"/>
                    </w:rPr>
                    <w:t xml:space="preserve"> </w:t>
                  </w:r>
                  <w:r w:rsidR="00D94404">
                    <w:rPr>
                      <w:position w:val="-6"/>
                      <w:sz w:val="28"/>
                      <w:szCs w:val="28"/>
                    </w:rPr>
                    <w:pict>
                      <v:shape id="_x0000_i2150" type="#_x0000_t75" style="width:60.75pt;height:18pt;mso-position-horizontal-relative:page;mso-position-vertical-relative:page">
                        <v:imagedata r:id="rId1992" o:title=""/>
                      </v:shape>
                    </w:pict>
                  </w:r>
                </w:p>
                <w:p w:rsidR="00612572" w:rsidRPr="00665629" w:rsidRDefault="00612572" w:rsidP="00851A55">
                  <w:pPr>
                    <w:jc w:val="both"/>
                    <w:rPr>
                      <w:sz w:val="28"/>
                      <w:szCs w:val="28"/>
                    </w:rPr>
                  </w:pPr>
                  <w:r w:rsidRPr="00665629">
                    <w:rPr>
                      <w:sz w:val="28"/>
                      <w:szCs w:val="28"/>
                    </w:rPr>
                    <w:t xml:space="preserve">    </w:t>
                  </w:r>
                  <w:r w:rsidRPr="00665629">
                    <w:rPr>
                      <w:i/>
                      <w:sz w:val="28"/>
                      <w:szCs w:val="28"/>
                    </w:rPr>
                    <w:t>BF</w:t>
                  </w:r>
                  <w:r w:rsidRPr="00665629">
                    <w:rPr>
                      <w:sz w:val="28"/>
                      <w:szCs w:val="28"/>
                    </w:rPr>
                    <w:t xml:space="preserve">   </w:t>
                  </w:r>
                  <w:r w:rsidRPr="00665629">
                    <w:rPr>
                      <w:sz w:val="28"/>
                      <w:szCs w:val="28"/>
                    </w:rPr>
                    <w:sym w:font="Symbol" w:char="F05E"/>
                  </w:r>
                  <w:r w:rsidRPr="00665629">
                    <w:rPr>
                      <w:sz w:val="28"/>
                      <w:szCs w:val="28"/>
                    </w:rPr>
                    <w:t xml:space="preserve"> </w:t>
                  </w:r>
                  <w:r w:rsidRPr="00665629">
                    <w:rPr>
                      <w:i/>
                      <w:sz w:val="28"/>
                      <w:szCs w:val="28"/>
                    </w:rPr>
                    <w:t>AC</w:t>
                  </w:r>
                  <w:r w:rsidRPr="00665629">
                    <w:rPr>
                      <w:sz w:val="28"/>
                      <w:szCs w:val="28"/>
                    </w:rPr>
                    <w:t xml:space="preserve"> (chứng minh trên)       </w:t>
                  </w:r>
                  <w:r w:rsidRPr="00665629">
                    <w:rPr>
                      <w:sz w:val="28"/>
                      <w:szCs w:val="28"/>
                    </w:rPr>
                    <w:sym w:font="Symbol" w:char="F0DE"/>
                  </w:r>
                  <w:r w:rsidR="00D94404">
                    <w:rPr>
                      <w:position w:val="-6"/>
                      <w:sz w:val="28"/>
                      <w:szCs w:val="28"/>
                    </w:rPr>
                    <w:pict>
                      <v:shape id="_x0000_i2151" type="#_x0000_t75" style="width:60pt;height:18pt;mso-position-horizontal-relative:page;mso-position-vertical-relative:page">
                        <v:imagedata r:id="rId1993" o:title=""/>
                      </v:shape>
                    </w:pict>
                  </w:r>
                </w:p>
                <w:p w:rsidR="00612572" w:rsidRPr="00665629" w:rsidRDefault="00612572" w:rsidP="00851A55">
                  <w:pPr>
                    <w:jc w:val="both"/>
                    <w:rPr>
                      <w:sz w:val="28"/>
                      <w:szCs w:val="28"/>
                    </w:rPr>
                  </w:pPr>
                  <w:r w:rsidRPr="00665629">
                    <w:rPr>
                      <w:sz w:val="28"/>
                      <w:szCs w:val="28"/>
                    </w:rPr>
                    <w:t xml:space="preserve">Suy ra tứ giác </w:t>
                  </w:r>
                  <w:r w:rsidRPr="00665629">
                    <w:rPr>
                      <w:i/>
                      <w:sz w:val="28"/>
                      <w:szCs w:val="28"/>
                    </w:rPr>
                    <w:t xml:space="preserve">AHO’E </w:t>
                  </w:r>
                  <w:r w:rsidRPr="00665629">
                    <w:rPr>
                      <w:sz w:val="28"/>
                      <w:szCs w:val="28"/>
                    </w:rPr>
                    <w:t xml:space="preserve"> là tứ giác nội tiếp.</w:t>
                  </w:r>
                </w:p>
                <w:p w:rsidR="00612572" w:rsidRPr="00665629" w:rsidRDefault="00612572" w:rsidP="00851A55">
                  <w:pPr>
                    <w:jc w:val="both"/>
                    <w:rPr>
                      <w:sz w:val="28"/>
                      <w:szCs w:val="28"/>
                    </w:rPr>
                  </w:pPr>
                  <w:r w:rsidRPr="00665629">
                    <w:rPr>
                      <w:sz w:val="28"/>
                      <w:szCs w:val="28"/>
                    </w:rPr>
                    <w:t xml:space="preserve">+ </w:t>
                  </w:r>
                  <w:r w:rsidRPr="00665629">
                    <w:rPr>
                      <w:i/>
                      <w:sz w:val="28"/>
                      <w:szCs w:val="28"/>
                    </w:rPr>
                    <w:t>DK</w:t>
                  </w:r>
                  <w:r w:rsidRPr="00665629">
                    <w:rPr>
                      <w:sz w:val="28"/>
                      <w:szCs w:val="28"/>
                    </w:rPr>
                    <w:t xml:space="preserve"> </w:t>
                  </w:r>
                  <w:r w:rsidRPr="00665629">
                    <w:rPr>
                      <w:sz w:val="28"/>
                      <w:szCs w:val="28"/>
                    </w:rPr>
                    <w:sym w:font="Symbol" w:char="F05E"/>
                  </w:r>
                  <w:r w:rsidRPr="00665629">
                    <w:rPr>
                      <w:i/>
                      <w:sz w:val="28"/>
                      <w:szCs w:val="28"/>
                    </w:rPr>
                    <w:t>OC</w:t>
                  </w:r>
                  <w:r w:rsidRPr="00665629">
                    <w:rPr>
                      <w:sz w:val="28"/>
                      <w:szCs w:val="28"/>
                    </w:rPr>
                    <w:t xml:space="preserve"> (giả thiết)                      </w:t>
                  </w:r>
                  <w:r w:rsidRPr="00665629">
                    <w:rPr>
                      <w:sz w:val="28"/>
                      <w:szCs w:val="28"/>
                    </w:rPr>
                    <w:sym w:font="Symbol" w:char="F0DE"/>
                  </w:r>
                  <w:r w:rsidR="00D94404">
                    <w:rPr>
                      <w:position w:val="-6"/>
                      <w:sz w:val="28"/>
                      <w:szCs w:val="28"/>
                    </w:rPr>
                    <w:pict>
                      <v:shape id="_x0000_i2152" type="#_x0000_t75" style="width:60pt;height:18pt;mso-position-horizontal-relative:page;mso-position-vertical-relative:page">
                        <v:imagedata r:id="rId1994" o:title=""/>
                      </v:shape>
                    </w:pict>
                  </w:r>
                </w:p>
                <w:p w:rsidR="00612572" w:rsidRPr="00665629" w:rsidRDefault="00612572" w:rsidP="00851A55">
                  <w:pPr>
                    <w:jc w:val="both"/>
                    <w:rPr>
                      <w:sz w:val="28"/>
                      <w:szCs w:val="28"/>
                    </w:rPr>
                  </w:pPr>
                  <w:r w:rsidRPr="00665629">
                    <w:rPr>
                      <w:sz w:val="28"/>
                      <w:szCs w:val="28"/>
                    </w:rPr>
                    <w:t xml:space="preserve">    </w:t>
                  </w:r>
                  <w:r w:rsidRPr="00665629">
                    <w:rPr>
                      <w:i/>
                      <w:sz w:val="28"/>
                      <w:szCs w:val="28"/>
                    </w:rPr>
                    <w:t>OA</w:t>
                  </w:r>
                  <w:r w:rsidRPr="00665629">
                    <w:rPr>
                      <w:sz w:val="28"/>
                      <w:szCs w:val="28"/>
                    </w:rPr>
                    <w:t xml:space="preserve"> </w:t>
                  </w:r>
                  <w:r w:rsidRPr="00665629">
                    <w:rPr>
                      <w:sz w:val="28"/>
                      <w:szCs w:val="28"/>
                    </w:rPr>
                    <w:sym w:font="Symbol" w:char="F05E"/>
                  </w:r>
                  <w:r w:rsidRPr="00665629">
                    <w:rPr>
                      <w:i/>
                      <w:sz w:val="28"/>
                      <w:szCs w:val="28"/>
                    </w:rPr>
                    <w:t>AC</w:t>
                  </w:r>
                  <w:r w:rsidRPr="00665629">
                    <w:rPr>
                      <w:sz w:val="28"/>
                      <w:szCs w:val="28"/>
                    </w:rPr>
                    <w:t xml:space="preserve">   (chứng minh trên)       </w:t>
                  </w:r>
                  <w:r w:rsidRPr="00665629">
                    <w:rPr>
                      <w:sz w:val="28"/>
                      <w:szCs w:val="28"/>
                    </w:rPr>
                    <w:sym w:font="Symbol" w:char="F0DE"/>
                  </w:r>
                  <w:r w:rsidR="00D94404">
                    <w:rPr>
                      <w:position w:val="-6"/>
                      <w:sz w:val="28"/>
                      <w:szCs w:val="28"/>
                    </w:rPr>
                    <w:pict>
                      <v:shape id="_x0000_i2153" type="#_x0000_t75" style="width:57pt;height:18pt;mso-position-horizontal-relative:page;mso-position-vertical-relative:page">
                        <v:imagedata r:id="rId1995" o:title=""/>
                      </v:shape>
                    </w:pict>
                  </w:r>
                </w:p>
                <w:p w:rsidR="00612572" w:rsidRPr="00665629" w:rsidRDefault="00612572" w:rsidP="00851A55">
                  <w:pPr>
                    <w:jc w:val="both"/>
                    <w:rPr>
                      <w:sz w:val="28"/>
                      <w:szCs w:val="28"/>
                    </w:rPr>
                  </w:pPr>
                  <w:r w:rsidRPr="00665629">
                    <w:rPr>
                      <w:sz w:val="28"/>
                      <w:szCs w:val="28"/>
                    </w:rPr>
                    <w:t xml:space="preserve">Suy ra tứ giác </w:t>
                  </w:r>
                  <w:r w:rsidRPr="00665629">
                    <w:rPr>
                      <w:i/>
                      <w:sz w:val="28"/>
                      <w:szCs w:val="28"/>
                    </w:rPr>
                    <w:t>ADKO</w:t>
                  </w:r>
                  <w:r w:rsidRPr="00665629">
                    <w:rPr>
                      <w:sz w:val="28"/>
                      <w:szCs w:val="28"/>
                    </w:rPr>
                    <w:t xml:space="preserve"> là tứ giác nội tiếp.</w:t>
                  </w:r>
                </w:p>
                <w:p w:rsidR="00612572" w:rsidRPr="00665629" w:rsidRDefault="00612572" w:rsidP="00851A55">
                  <w:pPr>
                    <w:jc w:val="both"/>
                    <w:rPr>
                      <w:sz w:val="28"/>
                      <w:szCs w:val="28"/>
                    </w:rPr>
                  </w:pPr>
                </w:p>
              </w:tc>
              <w:tc>
                <w:tcPr>
                  <w:tcW w:w="1008" w:type="dxa"/>
                  <w:tcBorders>
                    <w:left w:val="single" w:sz="4" w:space="0" w:color="auto"/>
                  </w:tcBorders>
                </w:tcPr>
                <w:p w:rsidR="00612572" w:rsidRPr="00665629" w:rsidRDefault="00612572" w:rsidP="00851A55">
                  <w:pPr>
                    <w:jc w:val="center"/>
                    <w:rPr>
                      <w:b/>
                      <w:i/>
                      <w:sz w:val="28"/>
                      <w:szCs w:val="28"/>
                    </w:rPr>
                  </w:pPr>
                  <w:r w:rsidRPr="00665629">
                    <w:rPr>
                      <w:b/>
                      <w:i/>
                      <w:sz w:val="28"/>
                      <w:szCs w:val="28"/>
                    </w:rPr>
                    <w:t>1,00 đ</w:t>
                  </w:r>
                </w:p>
                <w:p w:rsidR="00612572" w:rsidRPr="00665629" w:rsidRDefault="00612572" w:rsidP="00851A55">
                  <w:pPr>
                    <w:jc w:val="center"/>
                    <w:rPr>
                      <w:b/>
                      <w:i/>
                      <w:sz w:val="28"/>
                      <w:szCs w:val="28"/>
                    </w:rPr>
                  </w:pPr>
                </w:p>
                <w:p w:rsidR="00612572" w:rsidRPr="00665629" w:rsidRDefault="00612572" w:rsidP="00851A55">
                  <w:pPr>
                    <w:jc w:val="center"/>
                    <w:rPr>
                      <w:sz w:val="28"/>
                      <w:szCs w:val="28"/>
                    </w:rPr>
                  </w:pPr>
                  <w:r w:rsidRPr="00665629">
                    <w:rPr>
                      <w:sz w:val="28"/>
                      <w:szCs w:val="28"/>
                    </w:rPr>
                    <w:t>0,25</w:t>
                  </w: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0,25</w:t>
                  </w: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tc>
            </w:tr>
            <w:tr w:rsidR="00612572" w:rsidRPr="00665629" w:rsidTr="00851A55">
              <w:trPr>
                <w:trHeight w:val="3293"/>
              </w:trPr>
              <w:tc>
                <w:tcPr>
                  <w:tcW w:w="1080" w:type="dxa"/>
                  <w:vMerge/>
                </w:tcPr>
                <w:p w:rsidR="00612572" w:rsidRPr="00665629" w:rsidRDefault="00612572" w:rsidP="00851A55">
                  <w:pPr>
                    <w:jc w:val="center"/>
                    <w:rPr>
                      <w:b/>
                      <w:sz w:val="28"/>
                      <w:szCs w:val="28"/>
                    </w:rPr>
                  </w:pPr>
                </w:p>
              </w:tc>
              <w:tc>
                <w:tcPr>
                  <w:tcW w:w="7560" w:type="dxa"/>
                  <w:tcBorders>
                    <w:top w:val="single" w:sz="4" w:space="0" w:color="auto"/>
                    <w:bottom w:val="single" w:sz="4" w:space="0" w:color="auto"/>
                    <w:right w:val="single" w:sz="4" w:space="0" w:color="auto"/>
                  </w:tcBorders>
                </w:tcPr>
                <w:p w:rsidR="00612572" w:rsidRPr="00665629" w:rsidRDefault="00612572" w:rsidP="00851A55">
                  <w:pPr>
                    <w:jc w:val="both"/>
                    <w:rPr>
                      <w:sz w:val="28"/>
                      <w:szCs w:val="28"/>
                    </w:rPr>
                  </w:pPr>
                  <w:r w:rsidRPr="00665629">
                    <w:rPr>
                      <w:sz w:val="28"/>
                      <w:szCs w:val="28"/>
                    </w:rPr>
                    <w:t xml:space="preserve">c) Chứng minh tứ giác </w:t>
                  </w:r>
                  <w:r w:rsidRPr="00665629">
                    <w:rPr>
                      <w:i/>
                      <w:sz w:val="28"/>
                      <w:szCs w:val="28"/>
                    </w:rPr>
                    <w:t>AHKG</w:t>
                  </w:r>
                  <w:r w:rsidRPr="00665629">
                    <w:rPr>
                      <w:sz w:val="28"/>
                      <w:szCs w:val="28"/>
                    </w:rPr>
                    <w:t xml:space="preserve"> là hình vuông:</w:t>
                  </w:r>
                </w:p>
                <w:p w:rsidR="00612572" w:rsidRPr="00665629" w:rsidRDefault="00612572" w:rsidP="00851A55">
                  <w:pPr>
                    <w:jc w:val="both"/>
                    <w:rPr>
                      <w:sz w:val="28"/>
                      <w:szCs w:val="28"/>
                    </w:rPr>
                  </w:pPr>
                  <w:r w:rsidRPr="00665629">
                    <w:rPr>
                      <w:sz w:val="28"/>
                      <w:szCs w:val="28"/>
                    </w:rPr>
                    <w:t xml:space="preserve">+ Ta có : </w:t>
                  </w:r>
                  <w:r w:rsidR="00D94404">
                    <w:rPr>
                      <w:position w:val="-6"/>
                      <w:sz w:val="28"/>
                      <w:szCs w:val="28"/>
                    </w:rPr>
                    <w:pict>
                      <v:shape id="_x0000_i2154" type="#_x0000_t75" style="width:56.2pt;height:18pt;mso-position-horizontal-relative:page;mso-position-vertical-relative:page">
                        <v:imagedata r:id="rId1996" o:title=""/>
                      </v:shape>
                    </w:pict>
                  </w:r>
                  <w:r w:rsidRPr="00665629">
                    <w:rPr>
                      <w:sz w:val="28"/>
                      <w:szCs w:val="28"/>
                    </w:rPr>
                    <w:t>(vì BF là đường kính của (O’,R))</w:t>
                  </w:r>
                </w:p>
                <w:p w:rsidR="00612572" w:rsidRPr="00665629" w:rsidRDefault="00612572" w:rsidP="00851A55">
                  <w:pPr>
                    <w:jc w:val="both"/>
                    <w:rPr>
                      <w:sz w:val="28"/>
                      <w:szCs w:val="28"/>
                      <w:lang w:val="fr-FR"/>
                    </w:rPr>
                  </w:pPr>
                  <w:r w:rsidRPr="00665629">
                    <w:rPr>
                      <w:sz w:val="28"/>
                      <w:szCs w:val="28"/>
                      <w:lang w:val="fr-FR"/>
                    </w:rPr>
                    <w:t xml:space="preserve">               </w:t>
                  </w:r>
                  <w:r w:rsidR="00D94404">
                    <w:rPr>
                      <w:position w:val="-6"/>
                      <w:sz w:val="28"/>
                      <w:szCs w:val="28"/>
                    </w:rPr>
                    <w:pict>
                      <v:shape id="_x0000_i2155" type="#_x0000_t75" style="width:59.25pt;height:18pt;mso-position-horizontal-relative:page;mso-position-vertical-relative:page">
                        <v:imagedata r:id="rId1997" o:title=""/>
                      </v:shape>
                    </w:pict>
                  </w:r>
                  <w:r w:rsidRPr="00665629">
                    <w:rPr>
                      <w:sz w:val="28"/>
                      <w:szCs w:val="28"/>
                      <w:lang w:val="fr-FR"/>
                    </w:rPr>
                    <w:t>( vì AB là dây chung)</w:t>
                  </w:r>
                </w:p>
                <w:p w:rsidR="00612572" w:rsidRPr="00665629" w:rsidRDefault="00612572" w:rsidP="00851A55">
                  <w:pPr>
                    <w:jc w:val="both"/>
                    <w:rPr>
                      <w:sz w:val="28"/>
                      <w:szCs w:val="28"/>
                    </w:rPr>
                  </w:pPr>
                  <w:r w:rsidRPr="00665629">
                    <w:rPr>
                      <w:sz w:val="28"/>
                      <w:szCs w:val="28"/>
                      <w:lang w:val="fr-FR"/>
                    </w:rPr>
                    <w:t xml:space="preserve">               </w:t>
                  </w:r>
                  <w:r w:rsidR="00D94404">
                    <w:rPr>
                      <w:position w:val="-6"/>
                      <w:sz w:val="28"/>
                      <w:szCs w:val="28"/>
                    </w:rPr>
                    <w:pict>
                      <v:shape id="_x0000_i2156" type="#_x0000_t75" style="width:59.25pt;height:18pt;mso-position-horizontal-relative:page;mso-position-vertical-relative:page">
                        <v:imagedata r:id="rId1998" o:title=""/>
                      </v:shape>
                    </w:pict>
                  </w:r>
                  <w:r w:rsidRPr="00665629">
                    <w:rPr>
                      <w:sz w:val="28"/>
                      <w:szCs w:val="28"/>
                    </w:rPr>
                    <w:t>( giả thiết)</w:t>
                  </w:r>
                </w:p>
                <w:p w:rsidR="00612572" w:rsidRPr="00665629" w:rsidRDefault="00612572" w:rsidP="00851A55">
                  <w:pPr>
                    <w:jc w:val="both"/>
                    <w:rPr>
                      <w:sz w:val="28"/>
                      <w:szCs w:val="28"/>
                    </w:rPr>
                  </w:pPr>
                  <w:r w:rsidRPr="00665629">
                    <w:rPr>
                      <w:sz w:val="28"/>
                      <w:szCs w:val="28"/>
                    </w:rPr>
                    <w:t xml:space="preserve">   Nên  tứ giác </w:t>
                  </w:r>
                  <w:r w:rsidRPr="00665629">
                    <w:rPr>
                      <w:i/>
                      <w:sz w:val="28"/>
                      <w:szCs w:val="28"/>
                    </w:rPr>
                    <w:t xml:space="preserve">AHKG </w:t>
                  </w:r>
                  <w:r w:rsidRPr="00665629">
                    <w:rPr>
                      <w:sz w:val="28"/>
                      <w:szCs w:val="28"/>
                    </w:rPr>
                    <w:t>là hình chữ nhật.</w:t>
                  </w:r>
                </w:p>
                <w:p w:rsidR="00612572" w:rsidRPr="00665629" w:rsidRDefault="00612572" w:rsidP="00851A55">
                  <w:pPr>
                    <w:jc w:val="both"/>
                    <w:rPr>
                      <w:sz w:val="28"/>
                      <w:szCs w:val="28"/>
                    </w:rPr>
                  </w:pPr>
                  <w:r w:rsidRPr="00665629">
                    <w:rPr>
                      <w:sz w:val="28"/>
                      <w:szCs w:val="28"/>
                    </w:rPr>
                    <w:t xml:space="preserve">+ Theo chứng minh trên ta có OA//O’F và OA = O’F = OO’ = R  </w:t>
                  </w:r>
                </w:p>
                <w:p w:rsidR="00612572" w:rsidRPr="00665629" w:rsidRDefault="00612572" w:rsidP="00851A55">
                  <w:pPr>
                    <w:jc w:val="both"/>
                    <w:rPr>
                      <w:sz w:val="28"/>
                      <w:szCs w:val="28"/>
                    </w:rPr>
                  </w:pPr>
                  <w:r w:rsidRPr="00665629">
                    <w:rPr>
                      <w:sz w:val="28"/>
                      <w:szCs w:val="28"/>
                    </w:rPr>
                    <w:t xml:space="preserve">   Nên tứ giác </w:t>
                  </w:r>
                  <w:r w:rsidRPr="00665629">
                    <w:rPr>
                      <w:i/>
                      <w:sz w:val="28"/>
                      <w:szCs w:val="28"/>
                    </w:rPr>
                    <w:t>AOO’F</w:t>
                  </w:r>
                  <w:r w:rsidRPr="00665629">
                    <w:rPr>
                      <w:sz w:val="28"/>
                      <w:szCs w:val="28"/>
                    </w:rPr>
                    <w:t xml:space="preserve"> là hình thoi </w:t>
                  </w:r>
                  <w:r w:rsidRPr="00665629">
                    <w:rPr>
                      <w:sz w:val="28"/>
                      <w:szCs w:val="28"/>
                    </w:rPr>
                    <w:sym w:font="Symbol" w:char="F0DE"/>
                  </w:r>
                  <w:r w:rsidRPr="00665629">
                    <w:rPr>
                      <w:i/>
                      <w:sz w:val="28"/>
                      <w:szCs w:val="28"/>
                    </w:rPr>
                    <w:t>AO =AF</w:t>
                  </w:r>
                  <w:r w:rsidRPr="00665629">
                    <w:rPr>
                      <w:sz w:val="28"/>
                      <w:szCs w:val="28"/>
                    </w:rPr>
                    <w:t xml:space="preserve"> = </w:t>
                  </w:r>
                  <w:r w:rsidRPr="00665629">
                    <w:rPr>
                      <w:i/>
                      <w:sz w:val="28"/>
                      <w:szCs w:val="28"/>
                    </w:rPr>
                    <w:t>AD</w:t>
                  </w:r>
                  <w:r w:rsidRPr="00665629">
                    <w:rPr>
                      <w:sz w:val="28"/>
                      <w:szCs w:val="28"/>
                    </w:rPr>
                    <w:t xml:space="preserve"> (3)</w:t>
                  </w:r>
                </w:p>
                <w:p w:rsidR="00612572" w:rsidRPr="00665629" w:rsidRDefault="00612572" w:rsidP="00851A55">
                  <w:pPr>
                    <w:jc w:val="both"/>
                    <w:rPr>
                      <w:sz w:val="28"/>
                      <w:szCs w:val="28"/>
                    </w:rPr>
                  </w:pPr>
                  <w:r w:rsidRPr="00665629">
                    <w:rPr>
                      <w:sz w:val="28"/>
                      <w:szCs w:val="28"/>
                    </w:rPr>
                    <w:t xml:space="preserve">   Từ (1) và (3)  suy ra </w:t>
                  </w:r>
                  <w:r w:rsidRPr="00665629">
                    <w:rPr>
                      <w:sz w:val="28"/>
                      <w:szCs w:val="28"/>
                    </w:rPr>
                    <w:sym w:font="Symbol" w:char="F044"/>
                  </w:r>
                  <w:r w:rsidRPr="00665629">
                    <w:rPr>
                      <w:i/>
                      <w:sz w:val="28"/>
                      <w:szCs w:val="28"/>
                    </w:rPr>
                    <w:t>AOD</w:t>
                  </w:r>
                  <w:r w:rsidRPr="00665629">
                    <w:rPr>
                      <w:sz w:val="28"/>
                      <w:szCs w:val="28"/>
                    </w:rPr>
                    <w:t xml:space="preserve"> vuông, cân tại </w:t>
                  </w:r>
                  <w:r w:rsidRPr="00665629">
                    <w:rPr>
                      <w:i/>
                      <w:sz w:val="28"/>
                      <w:szCs w:val="28"/>
                    </w:rPr>
                    <w:t>A</w:t>
                  </w:r>
                  <w:r w:rsidRPr="00665629">
                    <w:rPr>
                      <w:sz w:val="28"/>
                      <w:szCs w:val="28"/>
                    </w:rPr>
                    <w:t xml:space="preserve"> </w:t>
                  </w:r>
                  <w:r w:rsidRPr="00665629">
                    <w:rPr>
                      <w:sz w:val="28"/>
                      <w:szCs w:val="28"/>
                    </w:rPr>
                    <w:sym w:font="Symbol" w:char="F0DE"/>
                  </w:r>
                  <w:r w:rsidR="00D94404">
                    <w:rPr>
                      <w:position w:val="-6"/>
                      <w:sz w:val="28"/>
                      <w:szCs w:val="28"/>
                    </w:rPr>
                    <w:pict>
                      <v:shape id="_x0000_i2157" type="#_x0000_t75" style="width:57.75pt;height:18pt;mso-position-horizontal-relative:page;mso-position-vertical-relative:page">
                        <v:imagedata r:id="rId1999" o:title=""/>
                      </v:shape>
                    </w:pict>
                  </w:r>
                  <w:r w:rsidRPr="00665629">
                    <w:rPr>
                      <w:sz w:val="28"/>
                      <w:szCs w:val="28"/>
                    </w:rPr>
                    <w:t>.</w:t>
                  </w:r>
                </w:p>
                <w:p w:rsidR="00612572" w:rsidRPr="00665629" w:rsidRDefault="00612572" w:rsidP="00851A55">
                  <w:pPr>
                    <w:jc w:val="both"/>
                    <w:rPr>
                      <w:sz w:val="28"/>
                      <w:szCs w:val="28"/>
                    </w:rPr>
                  </w:pPr>
                  <w:r w:rsidRPr="00665629">
                    <w:rPr>
                      <w:sz w:val="28"/>
                      <w:szCs w:val="28"/>
                    </w:rPr>
                    <w:t xml:space="preserve">+ Hơn nữa, </w:t>
                  </w:r>
                  <w:r w:rsidRPr="00665629">
                    <w:rPr>
                      <w:i/>
                      <w:sz w:val="28"/>
                      <w:szCs w:val="28"/>
                    </w:rPr>
                    <w:t>ADKO</w:t>
                  </w:r>
                  <w:r w:rsidRPr="00665629">
                    <w:rPr>
                      <w:sz w:val="28"/>
                      <w:szCs w:val="28"/>
                    </w:rPr>
                    <w:t xml:space="preserve"> nội tiếp (theo b) </w:t>
                  </w:r>
                  <w:r w:rsidRPr="00665629">
                    <w:rPr>
                      <w:sz w:val="28"/>
                      <w:szCs w:val="28"/>
                    </w:rPr>
                    <w:sym w:font="Symbol" w:char="F0DE"/>
                  </w:r>
                  <w:r w:rsidR="00D94404">
                    <w:rPr>
                      <w:position w:val="-6"/>
                      <w:sz w:val="28"/>
                      <w:szCs w:val="28"/>
                    </w:rPr>
                    <w:pict>
                      <v:shape id="_x0000_i2158" type="#_x0000_t75" style="width:96pt;height:18pt;mso-position-horizontal-relative:page;mso-position-vertical-relative:page">
                        <v:imagedata r:id="rId2000" o:title=""/>
                      </v:shape>
                    </w:pict>
                  </w:r>
                </w:p>
                <w:p w:rsidR="00612572" w:rsidRPr="00665629" w:rsidRDefault="00612572" w:rsidP="00851A55">
                  <w:pPr>
                    <w:jc w:val="both"/>
                    <w:rPr>
                      <w:sz w:val="28"/>
                      <w:szCs w:val="28"/>
                    </w:rPr>
                  </w:pPr>
                  <w:r w:rsidRPr="00665629">
                    <w:rPr>
                      <w:sz w:val="28"/>
                      <w:szCs w:val="28"/>
                    </w:rPr>
                    <w:sym w:font="Symbol" w:char="F0DE"/>
                  </w:r>
                  <w:r w:rsidRPr="00665629">
                    <w:rPr>
                      <w:sz w:val="28"/>
                      <w:szCs w:val="28"/>
                    </w:rPr>
                    <w:t xml:space="preserve"> </w:t>
                  </w:r>
                  <w:r w:rsidRPr="00665629">
                    <w:rPr>
                      <w:sz w:val="28"/>
                      <w:szCs w:val="28"/>
                    </w:rPr>
                    <w:sym w:font="Symbol" w:char="F044"/>
                  </w:r>
                  <w:r w:rsidRPr="00665629">
                    <w:rPr>
                      <w:i/>
                      <w:sz w:val="28"/>
                      <w:szCs w:val="28"/>
                    </w:rPr>
                    <w:t>AHK</w:t>
                  </w:r>
                  <w:r w:rsidRPr="00665629">
                    <w:rPr>
                      <w:sz w:val="28"/>
                      <w:szCs w:val="28"/>
                    </w:rPr>
                    <w:t xml:space="preserve"> vuông, cân tại H </w:t>
                  </w:r>
                  <w:r w:rsidRPr="00665629">
                    <w:rPr>
                      <w:sz w:val="28"/>
                      <w:szCs w:val="28"/>
                    </w:rPr>
                    <w:sym w:font="Symbol" w:char="F0DE"/>
                  </w:r>
                  <w:r w:rsidRPr="00665629">
                    <w:rPr>
                      <w:i/>
                      <w:sz w:val="28"/>
                      <w:szCs w:val="28"/>
                    </w:rPr>
                    <w:t xml:space="preserve">AH=HK </w:t>
                  </w:r>
                </w:p>
                <w:p w:rsidR="00612572" w:rsidRPr="00665629" w:rsidRDefault="00612572" w:rsidP="00851A55">
                  <w:pPr>
                    <w:jc w:val="both"/>
                    <w:rPr>
                      <w:sz w:val="28"/>
                      <w:szCs w:val="28"/>
                    </w:rPr>
                  </w:pPr>
                </w:p>
                <w:p w:rsidR="00612572" w:rsidRPr="00665629" w:rsidRDefault="00612572" w:rsidP="00851A55">
                  <w:pPr>
                    <w:jc w:val="both"/>
                    <w:rPr>
                      <w:sz w:val="28"/>
                      <w:szCs w:val="28"/>
                    </w:rPr>
                  </w:pPr>
                  <w:r w:rsidRPr="00665629">
                    <w:rPr>
                      <w:sz w:val="28"/>
                      <w:szCs w:val="28"/>
                    </w:rPr>
                    <w:t xml:space="preserve">Vậy tứ giác </w:t>
                  </w:r>
                  <w:r w:rsidRPr="00665629">
                    <w:rPr>
                      <w:i/>
                      <w:sz w:val="28"/>
                      <w:szCs w:val="28"/>
                    </w:rPr>
                    <w:t>AHKG</w:t>
                  </w:r>
                  <w:r w:rsidRPr="00665629">
                    <w:rPr>
                      <w:sz w:val="28"/>
                      <w:szCs w:val="28"/>
                    </w:rPr>
                    <w:t xml:space="preserve"> là hình vuông.</w:t>
                  </w:r>
                </w:p>
              </w:tc>
              <w:tc>
                <w:tcPr>
                  <w:tcW w:w="1008" w:type="dxa"/>
                  <w:tcBorders>
                    <w:left w:val="single" w:sz="4" w:space="0" w:color="auto"/>
                  </w:tcBorders>
                </w:tcPr>
                <w:p w:rsidR="00612572" w:rsidRPr="00665629" w:rsidRDefault="00612572" w:rsidP="00851A55">
                  <w:pPr>
                    <w:jc w:val="center"/>
                    <w:rPr>
                      <w:b/>
                      <w:i/>
                      <w:sz w:val="28"/>
                      <w:szCs w:val="28"/>
                    </w:rPr>
                  </w:pPr>
                </w:p>
                <w:p w:rsidR="00612572" w:rsidRPr="00665629" w:rsidRDefault="00612572" w:rsidP="00851A55">
                  <w:pPr>
                    <w:jc w:val="center"/>
                    <w:rPr>
                      <w:b/>
                      <w:i/>
                      <w:sz w:val="28"/>
                      <w:szCs w:val="28"/>
                    </w:rPr>
                  </w:pPr>
                  <w:r w:rsidRPr="00665629">
                    <w:rPr>
                      <w:b/>
                      <w:i/>
                      <w:sz w:val="28"/>
                      <w:szCs w:val="28"/>
                    </w:rPr>
                    <w:t>1,00 đ</w:t>
                  </w:r>
                </w:p>
                <w:p w:rsidR="00612572" w:rsidRPr="00665629" w:rsidRDefault="00612572" w:rsidP="00851A55">
                  <w:pPr>
                    <w:jc w:val="center"/>
                    <w:rPr>
                      <w:sz w:val="28"/>
                      <w:szCs w:val="28"/>
                    </w:rPr>
                  </w:pPr>
                </w:p>
                <w:p w:rsidR="00612572" w:rsidRPr="00665629" w:rsidRDefault="00612572" w:rsidP="00851A55">
                  <w:pPr>
                    <w:jc w:val="center"/>
                    <w:rPr>
                      <w:sz w:val="28"/>
                      <w:szCs w:val="28"/>
                    </w:rPr>
                  </w:pPr>
                </w:p>
                <w:p w:rsidR="00612572" w:rsidRPr="00665629" w:rsidRDefault="00612572" w:rsidP="00851A55">
                  <w:pPr>
                    <w:jc w:val="center"/>
                    <w:rPr>
                      <w:sz w:val="28"/>
                      <w:szCs w:val="28"/>
                    </w:rPr>
                  </w:pPr>
                </w:p>
                <w:p w:rsidR="00612572" w:rsidRPr="00665629" w:rsidRDefault="00612572" w:rsidP="00851A55">
                  <w:pPr>
                    <w:jc w:val="center"/>
                    <w:rPr>
                      <w:sz w:val="28"/>
                      <w:szCs w:val="28"/>
                    </w:rPr>
                  </w:pPr>
                </w:p>
                <w:p w:rsidR="00612572" w:rsidRPr="00665629" w:rsidRDefault="00612572" w:rsidP="00851A55">
                  <w:pPr>
                    <w:jc w:val="center"/>
                    <w:rPr>
                      <w:sz w:val="28"/>
                      <w:szCs w:val="28"/>
                    </w:rPr>
                  </w:pPr>
                </w:p>
                <w:p w:rsidR="00612572" w:rsidRPr="00665629" w:rsidRDefault="00612572" w:rsidP="00851A55">
                  <w:pPr>
                    <w:jc w:val="center"/>
                    <w:rPr>
                      <w:sz w:val="28"/>
                      <w:szCs w:val="28"/>
                    </w:rPr>
                  </w:pPr>
                </w:p>
                <w:p w:rsidR="00612572" w:rsidRPr="00665629" w:rsidRDefault="00612572" w:rsidP="00851A55">
                  <w:pPr>
                    <w:rPr>
                      <w:sz w:val="28"/>
                      <w:szCs w:val="28"/>
                    </w:rPr>
                  </w:pPr>
                </w:p>
                <w:p w:rsidR="00612572" w:rsidRPr="00665629" w:rsidRDefault="00612572" w:rsidP="00851A55">
                  <w:pPr>
                    <w:rPr>
                      <w:sz w:val="28"/>
                      <w:szCs w:val="28"/>
                    </w:rPr>
                  </w:pP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sz w:val="28"/>
                      <w:szCs w:val="28"/>
                    </w:rPr>
                  </w:pP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sz w:val="28"/>
                      <w:szCs w:val="28"/>
                    </w:rPr>
                  </w:pPr>
                </w:p>
                <w:p w:rsidR="00612572" w:rsidRPr="00665629" w:rsidRDefault="00612572" w:rsidP="00851A55">
                  <w:pPr>
                    <w:jc w:val="center"/>
                    <w:rPr>
                      <w:sz w:val="28"/>
                      <w:szCs w:val="28"/>
                    </w:rPr>
                  </w:pPr>
                </w:p>
                <w:p w:rsidR="00612572" w:rsidRPr="00665629" w:rsidRDefault="00612572" w:rsidP="00851A55">
                  <w:pPr>
                    <w:jc w:val="center"/>
                    <w:rPr>
                      <w:sz w:val="28"/>
                      <w:szCs w:val="28"/>
                    </w:rPr>
                  </w:pPr>
                </w:p>
                <w:p w:rsidR="00612572" w:rsidRPr="00665629" w:rsidRDefault="00612572" w:rsidP="00851A55">
                  <w:pPr>
                    <w:jc w:val="center"/>
                    <w:rPr>
                      <w:sz w:val="28"/>
                      <w:szCs w:val="28"/>
                    </w:rPr>
                  </w:pP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sz w:val="28"/>
                      <w:szCs w:val="28"/>
                    </w:rPr>
                  </w:pP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tc>
            </w:tr>
            <w:tr w:rsidR="00612572" w:rsidRPr="00665629" w:rsidTr="00851A55">
              <w:trPr>
                <w:trHeight w:val="3293"/>
              </w:trPr>
              <w:tc>
                <w:tcPr>
                  <w:tcW w:w="1080" w:type="dxa"/>
                </w:tcPr>
                <w:p w:rsidR="00612572" w:rsidRPr="00665629" w:rsidRDefault="00612572" w:rsidP="00851A55">
                  <w:pPr>
                    <w:jc w:val="center"/>
                    <w:rPr>
                      <w:b/>
                      <w:sz w:val="28"/>
                      <w:szCs w:val="28"/>
                    </w:rPr>
                  </w:pPr>
                </w:p>
              </w:tc>
              <w:tc>
                <w:tcPr>
                  <w:tcW w:w="7560" w:type="dxa"/>
                  <w:tcBorders>
                    <w:top w:val="single" w:sz="4" w:space="0" w:color="auto"/>
                    <w:bottom w:val="single" w:sz="4" w:space="0" w:color="auto"/>
                    <w:right w:val="single" w:sz="4" w:space="0" w:color="auto"/>
                  </w:tcBorders>
                </w:tcPr>
                <w:p w:rsidR="00612572" w:rsidRPr="00665629" w:rsidRDefault="00612572" w:rsidP="00851A55">
                  <w:pPr>
                    <w:jc w:val="both"/>
                    <w:rPr>
                      <w:sz w:val="28"/>
                      <w:szCs w:val="28"/>
                    </w:rPr>
                  </w:pPr>
                  <w:r w:rsidRPr="00665629">
                    <w:rPr>
                      <w:sz w:val="28"/>
                      <w:szCs w:val="28"/>
                    </w:rPr>
                    <w:t>d) Tính diện tích phần chung của (</w:t>
                  </w:r>
                  <w:r w:rsidRPr="00665629">
                    <w:rPr>
                      <w:i/>
                      <w:sz w:val="28"/>
                      <w:szCs w:val="28"/>
                    </w:rPr>
                    <w:t>O</w:t>
                  </w:r>
                  <w:r w:rsidRPr="00665629">
                    <w:rPr>
                      <w:sz w:val="28"/>
                      <w:szCs w:val="28"/>
                    </w:rPr>
                    <w:t>) và (</w:t>
                  </w:r>
                  <w:r w:rsidRPr="00665629">
                    <w:rPr>
                      <w:i/>
                      <w:sz w:val="28"/>
                      <w:szCs w:val="28"/>
                    </w:rPr>
                    <w:t>O</w:t>
                  </w:r>
                  <w:r w:rsidRPr="00665629">
                    <w:rPr>
                      <w:sz w:val="28"/>
                      <w:szCs w:val="28"/>
                    </w:rPr>
                    <w:t>’):</w:t>
                  </w:r>
                </w:p>
                <w:p w:rsidR="00612572" w:rsidRPr="00665629" w:rsidRDefault="00612572" w:rsidP="00851A55">
                  <w:pPr>
                    <w:jc w:val="both"/>
                    <w:rPr>
                      <w:sz w:val="28"/>
                      <w:szCs w:val="28"/>
                    </w:rPr>
                  </w:pPr>
                  <w:r w:rsidRPr="00665629">
                    <w:rPr>
                      <w:sz w:val="28"/>
                      <w:szCs w:val="28"/>
                    </w:rPr>
                    <w:t xml:space="preserve">Gọi </w:t>
                  </w:r>
                  <w:r w:rsidRPr="00665629">
                    <w:rPr>
                      <w:i/>
                      <w:sz w:val="28"/>
                      <w:szCs w:val="28"/>
                    </w:rPr>
                    <w:t>S</w:t>
                  </w:r>
                  <w:r w:rsidRPr="00665629">
                    <w:rPr>
                      <w:sz w:val="28"/>
                      <w:szCs w:val="28"/>
                    </w:rPr>
                    <w:t xml:space="preserve">  là diện tích phần chung của hình tròn (</w:t>
                  </w:r>
                  <w:r w:rsidRPr="00665629">
                    <w:rPr>
                      <w:i/>
                      <w:sz w:val="28"/>
                      <w:szCs w:val="28"/>
                    </w:rPr>
                    <w:t>O</w:t>
                  </w:r>
                  <w:r w:rsidRPr="00665629">
                    <w:rPr>
                      <w:sz w:val="28"/>
                      <w:szCs w:val="28"/>
                    </w:rPr>
                    <w:t>) và (</w:t>
                  </w:r>
                  <w:r w:rsidRPr="00665629">
                    <w:rPr>
                      <w:i/>
                      <w:sz w:val="28"/>
                      <w:szCs w:val="28"/>
                    </w:rPr>
                    <w:t>O</w:t>
                  </w:r>
                  <w:r w:rsidRPr="00665629">
                    <w:rPr>
                      <w:sz w:val="28"/>
                      <w:szCs w:val="28"/>
                    </w:rPr>
                    <w:t>’);</w:t>
                  </w:r>
                </w:p>
                <w:p w:rsidR="00612572" w:rsidRPr="00665629" w:rsidRDefault="00612572" w:rsidP="00851A55">
                  <w:pPr>
                    <w:jc w:val="both"/>
                    <w:rPr>
                      <w:sz w:val="28"/>
                      <w:szCs w:val="28"/>
                    </w:rPr>
                  </w:pPr>
                  <w:r w:rsidRPr="00665629">
                    <w:rPr>
                      <w:sz w:val="28"/>
                      <w:szCs w:val="28"/>
                    </w:rPr>
                    <w:t xml:space="preserve">       </w:t>
                  </w:r>
                  <w:r w:rsidRPr="00665629">
                    <w:rPr>
                      <w:i/>
                      <w:sz w:val="28"/>
                      <w:szCs w:val="28"/>
                    </w:rPr>
                    <w:t>S</w:t>
                  </w:r>
                  <w:r w:rsidRPr="00665629">
                    <w:rPr>
                      <w:sz w:val="28"/>
                      <w:szCs w:val="28"/>
                      <w:vertAlign w:val="subscript"/>
                    </w:rPr>
                    <w:t>1</w:t>
                  </w:r>
                  <w:r w:rsidRPr="00665629">
                    <w:rPr>
                      <w:sz w:val="28"/>
                      <w:szCs w:val="28"/>
                    </w:rPr>
                    <w:t xml:space="preserve"> là diện tích hình quạt tròn </w:t>
                  </w:r>
                  <w:r w:rsidRPr="00665629">
                    <w:rPr>
                      <w:i/>
                      <w:sz w:val="28"/>
                      <w:szCs w:val="28"/>
                    </w:rPr>
                    <w:t>OAB</w:t>
                  </w:r>
                  <w:r w:rsidRPr="00665629">
                    <w:rPr>
                      <w:sz w:val="28"/>
                      <w:szCs w:val="28"/>
                    </w:rPr>
                    <w:t>;</w:t>
                  </w:r>
                </w:p>
                <w:p w:rsidR="00612572" w:rsidRPr="00665629" w:rsidRDefault="00612572" w:rsidP="00851A55">
                  <w:pPr>
                    <w:jc w:val="both"/>
                    <w:rPr>
                      <w:sz w:val="28"/>
                      <w:szCs w:val="28"/>
                    </w:rPr>
                  </w:pPr>
                  <w:r w:rsidRPr="00665629">
                    <w:rPr>
                      <w:sz w:val="28"/>
                      <w:szCs w:val="28"/>
                    </w:rPr>
                    <w:t xml:space="preserve">       </w:t>
                  </w:r>
                  <w:r w:rsidRPr="00665629">
                    <w:rPr>
                      <w:i/>
                      <w:sz w:val="28"/>
                      <w:szCs w:val="28"/>
                    </w:rPr>
                    <w:t>S</w:t>
                  </w:r>
                  <w:r w:rsidRPr="00665629">
                    <w:rPr>
                      <w:sz w:val="28"/>
                      <w:szCs w:val="28"/>
                      <w:vertAlign w:val="subscript"/>
                    </w:rPr>
                    <w:t>2</w:t>
                  </w:r>
                  <w:r w:rsidRPr="00665629">
                    <w:rPr>
                      <w:sz w:val="28"/>
                      <w:szCs w:val="28"/>
                    </w:rPr>
                    <w:t xml:space="preserve"> là diện tích hình thoi </w:t>
                  </w:r>
                  <w:r w:rsidRPr="00665629">
                    <w:rPr>
                      <w:i/>
                      <w:sz w:val="28"/>
                      <w:szCs w:val="28"/>
                    </w:rPr>
                    <w:t>AOBO’</w:t>
                  </w:r>
                  <w:r w:rsidRPr="00665629">
                    <w:rPr>
                      <w:sz w:val="28"/>
                      <w:szCs w:val="28"/>
                    </w:rPr>
                    <w:t>.</w:t>
                  </w:r>
                </w:p>
                <w:p w:rsidR="00612572" w:rsidRPr="00665629" w:rsidRDefault="00612572" w:rsidP="00851A55">
                  <w:pPr>
                    <w:jc w:val="both"/>
                    <w:rPr>
                      <w:sz w:val="28"/>
                      <w:szCs w:val="28"/>
                    </w:rPr>
                  </w:pPr>
                  <w:r w:rsidRPr="00665629">
                    <w:rPr>
                      <w:sz w:val="28"/>
                      <w:szCs w:val="28"/>
                    </w:rPr>
                    <w:t xml:space="preserve">Vì </w:t>
                  </w:r>
                  <w:r w:rsidRPr="00665629">
                    <w:rPr>
                      <w:sz w:val="28"/>
                      <w:szCs w:val="28"/>
                    </w:rPr>
                    <w:sym w:font="Symbol" w:char="F044"/>
                  </w:r>
                  <w:r w:rsidRPr="00665629">
                    <w:rPr>
                      <w:i/>
                      <w:sz w:val="28"/>
                      <w:szCs w:val="28"/>
                    </w:rPr>
                    <w:t xml:space="preserve">AOO’ </w:t>
                  </w:r>
                  <w:r w:rsidRPr="00665629">
                    <w:rPr>
                      <w:sz w:val="28"/>
                      <w:szCs w:val="28"/>
                    </w:rPr>
                    <w:t xml:space="preserve">đều nên </w:t>
                  </w:r>
                  <w:r w:rsidR="00D94404">
                    <w:rPr>
                      <w:position w:val="-6"/>
                      <w:sz w:val="28"/>
                      <w:szCs w:val="28"/>
                    </w:rPr>
                    <w:pict>
                      <v:shape id="_x0000_i2159" type="#_x0000_t75" style="width:138pt;height:18pt;mso-position-horizontal-relative:page;mso-position-vertical-relative:page">
                        <v:imagedata r:id="rId2001" o:title=""/>
                      </v:shape>
                    </w:pict>
                  </w:r>
                </w:p>
                <w:p w:rsidR="00612572" w:rsidRPr="00665629" w:rsidRDefault="00612572" w:rsidP="00851A55">
                  <w:pPr>
                    <w:jc w:val="both"/>
                    <w:rPr>
                      <w:sz w:val="28"/>
                      <w:szCs w:val="28"/>
                    </w:rPr>
                  </w:pPr>
                  <w:r w:rsidRPr="00665629">
                    <w:rPr>
                      <w:sz w:val="28"/>
                      <w:szCs w:val="28"/>
                    </w:rPr>
                    <w:t xml:space="preserve">Suy ra </w:t>
                  </w:r>
                  <w:r w:rsidR="00D94404">
                    <w:rPr>
                      <w:position w:val="-24"/>
                      <w:sz w:val="28"/>
                      <w:szCs w:val="28"/>
                    </w:rPr>
                    <w:pict>
                      <v:shape id="_x0000_i2160" type="#_x0000_t75" style="width:321pt;height:35.25pt;mso-position-horizontal-relative:page;mso-position-vertical-relative:page">
                        <v:imagedata r:id="rId2002" o:title=""/>
                      </v:shape>
                    </w:pict>
                  </w:r>
                </w:p>
                <w:p w:rsidR="00612572" w:rsidRPr="00665629" w:rsidRDefault="00612572" w:rsidP="00851A55">
                  <w:pPr>
                    <w:jc w:val="both"/>
                    <w:rPr>
                      <w:sz w:val="28"/>
                      <w:szCs w:val="28"/>
                    </w:rPr>
                  </w:pPr>
                  <w:r w:rsidRPr="00665629">
                    <w:rPr>
                      <w:sz w:val="28"/>
                      <w:szCs w:val="28"/>
                    </w:rPr>
                    <w:t xml:space="preserve">Từ đó: </w:t>
                  </w:r>
                  <w:r w:rsidR="00D94404">
                    <w:rPr>
                      <w:position w:val="-24"/>
                      <w:sz w:val="28"/>
                      <w:szCs w:val="28"/>
                    </w:rPr>
                    <w:pict>
                      <v:shape id="_x0000_i2161" type="#_x0000_t75" style="width:228.75pt;height:35.25pt;mso-position-horizontal-relative:page;mso-position-vertical-relative:page">
                        <v:imagedata r:id="rId2003" o:title=""/>
                      </v:shape>
                    </w:pict>
                  </w:r>
                  <w:r w:rsidRPr="00665629">
                    <w:rPr>
                      <w:sz w:val="28"/>
                      <w:szCs w:val="28"/>
                    </w:rPr>
                    <w:t xml:space="preserve"> (đvdt).</w:t>
                  </w:r>
                </w:p>
              </w:tc>
              <w:tc>
                <w:tcPr>
                  <w:tcW w:w="1008" w:type="dxa"/>
                  <w:tcBorders>
                    <w:left w:val="single" w:sz="4" w:space="0" w:color="auto"/>
                  </w:tcBorders>
                </w:tcPr>
                <w:p w:rsidR="00612572" w:rsidRPr="00665629" w:rsidRDefault="00612572" w:rsidP="00851A55">
                  <w:pPr>
                    <w:jc w:val="center"/>
                    <w:rPr>
                      <w:b/>
                      <w:i/>
                      <w:sz w:val="28"/>
                      <w:szCs w:val="28"/>
                    </w:rPr>
                  </w:pPr>
                  <w:r w:rsidRPr="00665629">
                    <w:rPr>
                      <w:b/>
                      <w:i/>
                      <w:sz w:val="28"/>
                      <w:szCs w:val="28"/>
                    </w:rPr>
                    <w:t>0,50 đ</w:t>
                  </w:r>
                </w:p>
                <w:p w:rsidR="00612572" w:rsidRPr="00665629" w:rsidRDefault="00612572" w:rsidP="00851A55">
                  <w:pPr>
                    <w:jc w:val="center"/>
                    <w:rPr>
                      <w:b/>
                      <w:i/>
                      <w:sz w:val="28"/>
                      <w:szCs w:val="28"/>
                    </w:rPr>
                  </w:pPr>
                </w:p>
                <w:p w:rsidR="00612572" w:rsidRPr="00665629" w:rsidRDefault="00612572" w:rsidP="00851A55">
                  <w:pPr>
                    <w:jc w:val="center"/>
                    <w:rPr>
                      <w:b/>
                      <w:i/>
                      <w:sz w:val="28"/>
                      <w:szCs w:val="28"/>
                    </w:rPr>
                  </w:pPr>
                </w:p>
                <w:p w:rsidR="00612572" w:rsidRPr="00665629" w:rsidRDefault="00612572" w:rsidP="00851A55">
                  <w:pPr>
                    <w:jc w:val="center"/>
                    <w:rPr>
                      <w:b/>
                      <w:i/>
                      <w:sz w:val="28"/>
                      <w:szCs w:val="28"/>
                    </w:rPr>
                  </w:pPr>
                </w:p>
                <w:p w:rsidR="00612572" w:rsidRPr="00665629" w:rsidRDefault="00612572" w:rsidP="00851A55">
                  <w:pPr>
                    <w:jc w:val="center"/>
                    <w:rPr>
                      <w:b/>
                      <w:i/>
                      <w:sz w:val="28"/>
                      <w:szCs w:val="28"/>
                    </w:rPr>
                  </w:pPr>
                </w:p>
                <w:p w:rsidR="00612572" w:rsidRPr="00665629" w:rsidRDefault="00612572" w:rsidP="00851A55">
                  <w:pPr>
                    <w:jc w:val="center"/>
                    <w:rPr>
                      <w:sz w:val="28"/>
                      <w:szCs w:val="28"/>
                    </w:rPr>
                  </w:pP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sz w:val="28"/>
                      <w:szCs w:val="28"/>
                    </w:rPr>
                  </w:pPr>
                </w:p>
                <w:p w:rsidR="00612572" w:rsidRPr="00665629" w:rsidRDefault="00612572" w:rsidP="00851A55">
                  <w:pPr>
                    <w:jc w:val="center"/>
                    <w:rPr>
                      <w:sz w:val="28"/>
                      <w:szCs w:val="28"/>
                    </w:rPr>
                  </w:pPr>
                  <w:r w:rsidRPr="00665629">
                    <w:rPr>
                      <w:sz w:val="28"/>
                      <w:szCs w:val="28"/>
                    </w:rPr>
                    <w:t xml:space="preserve">0,25 </w:t>
                  </w:r>
                </w:p>
                <w:p w:rsidR="00612572" w:rsidRPr="00665629" w:rsidRDefault="00612572" w:rsidP="00851A55">
                  <w:pPr>
                    <w:jc w:val="center"/>
                    <w:rPr>
                      <w:sz w:val="28"/>
                      <w:szCs w:val="28"/>
                    </w:rPr>
                  </w:pPr>
                </w:p>
                <w:p w:rsidR="00612572" w:rsidRPr="00665629" w:rsidRDefault="00612572" w:rsidP="00851A55">
                  <w:pPr>
                    <w:jc w:val="center"/>
                    <w:rPr>
                      <w:sz w:val="28"/>
                      <w:szCs w:val="28"/>
                    </w:rPr>
                  </w:pPr>
                </w:p>
              </w:tc>
            </w:tr>
          </w:tbl>
          <w:p w:rsidR="00612572" w:rsidRPr="00665629" w:rsidRDefault="00612572" w:rsidP="00612572">
            <w:pPr>
              <w:rPr>
                <w:sz w:val="28"/>
                <w:szCs w:val="28"/>
              </w:rPr>
            </w:pPr>
          </w:p>
          <w:p w:rsidR="00612572" w:rsidRPr="00665629" w:rsidRDefault="00612572" w:rsidP="00612572">
            <w:pPr>
              <w:jc w:val="both"/>
              <w:rPr>
                <w:sz w:val="28"/>
                <w:szCs w:val="28"/>
              </w:rPr>
            </w:pPr>
          </w:p>
          <w:p w:rsidR="00612572" w:rsidRPr="00596F13" w:rsidRDefault="00612572"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w:t>
            </w:r>
            <w:r w:rsidR="008B0EE4">
              <w:rPr>
                <w:rFonts w:ascii="Times New Roman" w:eastAsia="Times New Roman" w:hAnsi="Times New Roman" w:cs="Times New Roman"/>
                <w:b/>
                <w:color w:val="FF0000"/>
                <w:sz w:val="28"/>
                <w:szCs w:val="28"/>
                <w:lang w:val="en-US"/>
              </w:rPr>
              <w:t>20</w:t>
            </w:r>
          </w:p>
          <w:p w:rsidR="00612572" w:rsidRPr="00612572" w:rsidRDefault="00612572" w:rsidP="00612572">
            <w:pPr>
              <w:jc w:val="center"/>
              <w:rPr>
                <w:b/>
                <w:sz w:val="28"/>
                <w:szCs w:val="28"/>
                <w:lang w:val="es-VE"/>
              </w:rPr>
            </w:pPr>
            <w:r w:rsidRPr="00612572">
              <w:rPr>
                <w:b/>
                <w:sz w:val="28"/>
                <w:szCs w:val="28"/>
                <w:lang w:val="es-VE"/>
              </w:rPr>
              <w:t>ĐỀ THI VÀO 10</w:t>
            </w:r>
          </w:p>
          <w:p w:rsidR="00612572" w:rsidRPr="00612572" w:rsidRDefault="00612572" w:rsidP="00612572">
            <w:pPr>
              <w:rPr>
                <w:sz w:val="28"/>
                <w:szCs w:val="28"/>
              </w:rPr>
            </w:pPr>
            <w:r w:rsidRPr="00612572">
              <w:rPr>
                <w:b/>
                <w:sz w:val="28"/>
                <w:szCs w:val="28"/>
              </w:rPr>
              <w:t xml:space="preserve">PHẦN I: TRẮC NGHIỆM </w:t>
            </w:r>
            <w:r w:rsidRPr="00612572">
              <w:rPr>
                <w:b/>
                <w:i/>
                <w:sz w:val="28"/>
                <w:szCs w:val="28"/>
              </w:rPr>
              <w:t>(2 điểm</w:t>
            </w:r>
            <w:r w:rsidRPr="00612572">
              <w:rPr>
                <w:i/>
                <w:sz w:val="28"/>
                <w:szCs w:val="28"/>
              </w:rPr>
              <w:t>)</w:t>
            </w:r>
            <w:r w:rsidRPr="00612572">
              <w:rPr>
                <w:sz w:val="28"/>
                <w:szCs w:val="28"/>
              </w:rPr>
              <w:t>Trong 4 câu: từ câu 1 đến câu 4, mỗi câu đều có 4 lựa chọn, trong đó chỉ có duy nhất một lựa chọn đúng. Em hãy viết vào tờ giấy làm bài thi chữ cái A, B, C hoặc D đứng trước lựa chọn mà em cho là đúng (Ví dụ: Nếu câu 1 em lựa chọn là A thì viết là 1.A)</w:t>
            </w:r>
          </w:p>
          <w:p w:rsidR="00612572" w:rsidRPr="00612572" w:rsidRDefault="00612572" w:rsidP="00612572">
            <w:pPr>
              <w:rPr>
                <w:sz w:val="28"/>
                <w:szCs w:val="28"/>
              </w:rPr>
            </w:pPr>
            <w:r w:rsidRPr="00612572">
              <w:rPr>
                <w:b/>
                <w:sz w:val="28"/>
                <w:szCs w:val="28"/>
              </w:rPr>
              <w:t xml:space="preserve">Câu 1. </w:t>
            </w:r>
            <w:r w:rsidRPr="00612572">
              <w:rPr>
                <w:sz w:val="28"/>
                <w:szCs w:val="28"/>
              </w:rPr>
              <w:t xml:space="preserve">Giá trị của </w:t>
            </w:r>
            <w:r w:rsidR="00D94404">
              <w:rPr>
                <w:position w:val="-8"/>
                <w:sz w:val="28"/>
                <w:szCs w:val="28"/>
              </w:rPr>
              <w:pict>
                <v:shape id="_x0000_i2162" type="#_x0000_t75" style="width:47.25pt;height:18pt">
                  <v:imagedata r:id="rId2004" o:title=""/>
                </v:shape>
              </w:pict>
            </w:r>
            <w:r w:rsidRPr="00612572">
              <w:rPr>
                <w:sz w:val="28"/>
                <w:szCs w:val="28"/>
              </w:rPr>
              <w:t>bằng:</w:t>
            </w:r>
          </w:p>
          <w:tbl>
            <w:tblPr>
              <w:tblW w:w="0" w:type="auto"/>
              <w:tblLook w:val="01E0" w:firstRow="1" w:lastRow="1" w:firstColumn="1" w:lastColumn="1" w:noHBand="0" w:noVBand="0"/>
            </w:tblPr>
            <w:tblGrid>
              <w:gridCol w:w="2688"/>
              <w:gridCol w:w="2689"/>
              <w:gridCol w:w="2689"/>
              <w:gridCol w:w="2689"/>
            </w:tblGrid>
            <w:tr w:rsidR="00612572" w:rsidRPr="00612572" w:rsidTr="00851A55">
              <w:tc>
                <w:tcPr>
                  <w:tcW w:w="2688" w:type="dxa"/>
                </w:tcPr>
                <w:p w:rsidR="00612572" w:rsidRPr="00612572" w:rsidRDefault="00612572" w:rsidP="00851A55">
                  <w:pPr>
                    <w:rPr>
                      <w:sz w:val="28"/>
                      <w:szCs w:val="28"/>
                    </w:rPr>
                  </w:pPr>
                  <w:r w:rsidRPr="00612572">
                    <w:rPr>
                      <w:b/>
                      <w:sz w:val="28"/>
                      <w:szCs w:val="28"/>
                    </w:rPr>
                    <w:t xml:space="preserve">A. </w:t>
                  </w:r>
                  <w:r w:rsidRPr="00612572">
                    <w:rPr>
                      <w:sz w:val="28"/>
                      <w:szCs w:val="28"/>
                    </w:rPr>
                    <w:t>12</w:t>
                  </w:r>
                </w:p>
              </w:tc>
              <w:tc>
                <w:tcPr>
                  <w:tcW w:w="2689" w:type="dxa"/>
                </w:tcPr>
                <w:p w:rsidR="00612572" w:rsidRPr="00612572" w:rsidRDefault="00612572" w:rsidP="00851A55">
                  <w:pPr>
                    <w:rPr>
                      <w:b/>
                      <w:sz w:val="28"/>
                      <w:szCs w:val="28"/>
                    </w:rPr>
                  </w:pPr>
                  <w:r w:rsidRPr="00612572">
                    <w:rPr>
                      <w:b/>
                      <w:sz w:val="28"/>
                      <w:szCs w:val="28"/>
                    </w:rPr>
                    <w:t xml:space="preserve">B. </w:t>
                  </w:r>
                  <w:r w:rsidRPr="00612572">
                    <w:rPr>
                      <w:sz w:val="28"/>
                      <w:szCs w:val="28"/>
                    </w:rPr>
                    <w:t>18</w:t>
                  </w:r>
                </w:p>
              </w:tc>
              <w:tc>
                <w:tcPr>
                  <w:tcW w:w="2689" w:type="dxa"/>
                </w:tcPr>
                <w:p w:rsidR="00612572" w:rsidRPr="00612572" w:rsidRDefault="00612572" w:rsidP="00851A55">
                  <w:pPr>
                    <w:rPr>
                      <w:sz w:val="28"/>
                      <w:szCs w:val="28"/>
                    </w:rPr>
                  </w:pPr>
                  <w:r w:rsidRPr="00612572">
                    <w:rPr>
                      <w:b/>
                      <w:sz w:val="28"/>
                      <w:szCs w:val="28"/>
                    </w:rPr>
                    <w:t xml:space="preserve">C. </w:t>
                  </w:r>
                  <w:r w:rsidRPr="00612572">
                    <w:rPr>
                      <w:sz w:val="28"/>
                      <w:szCs w:val="28"/>
                    </w:rPr>
                    <w:t>27</w:t>
                  </w:r>
                </w:p>
              </w:tc>
              <w:tc>
                <w:tcPr>
                  <w:tcW w:w="2689" w:type="dxa"/>
                </w:tcPr>
                <w:p w:rsidR="00612572" w:rsidRPr="00612572" w:rsidRDefault="00612572" w:rsidP="00851A55">
                  <w:pPr>
                    <w:rPr>
                      <w:sz w:val="28"/>
                      <w:szCs w:val="28"/>
                    </w:rPr>
                  </w:pPr>
                  <w:r w:rsidRPr="00612572">
                    <w:rPr>
                      <w:b/>
                      <w:sz w:val="28"/>
                      <w:szCs w:val="28"/>
                    </w:rPr>
                    <w:t xml:space="preserve">D. </w:t>
                  </w:r>
                  <w:r w:rsidRPr="00612572">
                    <w:rPr>
                      <w:sz w:val="28"/>
                      <w:szCs w:val="28"/>
                    </w:rPr>
                    <w:t>324</w:t>
                  </w:r>
                </w:p>
              </w:tc>
            </w:tr>
          </w:tbl>
          <w:p w:rsidR="00612572" w:rsidRPr="00612572" w:rsidRDefault="00612572" w:rsidP="00612572">
            <w:pPr>
              <w:rPr>
                <w:b/>
                <w:sz w:val="28"/>
                <w:szCs w:val="28"/>
              </w:rPr>
            </w:pPr>
          </w:p>
          <w:p w:rsidR="00612572" w:rsidRPr="00612572" w:rsidRDefault="00612572" w:rsidP="00612572">
            <w:pPr>
              <w:rPr>
                <w:sz w:val="28"/>
                <w:szCs w:val="28"/>
              </w:rPr>
            </w:pPr>
            <w:r w:rsidRPr="00612572">
              <w:rPr>
                <w:b/>
                <w:sz w:val="28"/>
                <w:szCs w:val="28"/>
              </w:rPr>
              <w:t xml:space="preserve">Câu 2. </w:t>
            </w:r>
            <w:r w:rsidRPr="00612572">
              <w:rPr>
                <w:sz w:val="28"/>
                <w:szCs w:val="28"/>
              </w:rPr>
              <w:t>Đồ thị hàm số y= mx + 1 (x là biến, m là tham số) đi qua điểm N(1; 1) . Khi đó gí trị của m bằng:</w:t>
            </w:r>
          </w:p>
          <w:tbl>
            <w:tblPr>
              <w:tblW w:w="0" w:type="auto"/>
              <w:tblLook w:val="01E0" w:firstRow="1" w:lastRow="1" w:firstColumn="1" w:lastColumn="1" w:noHBand="0" w:noVBand="0"/>
            </w:tblPr>
            <w:tblGrid>
              <w:gridCol w:w="2688"/>
              <w:gridCol w:w="2689"/>
              <w:gridCol w:w="2689"/>
              <w:gridCol w:w="2689"/>
            </w:tblGrid>
            <w:tr w:rsidR="00612572" w:rsidRPr="00612572" w:rsidTr="00851A55">
              <w:tc>
                <w:tcPr>
                  <w:tcW w:w="2688" w:type="dxa"/>
                </w:tcPr>
                <w:p w:rsidR="00612572" w:rsidRPr="00612572" w:rsidRDefault="00612572" w:rsidP="00851A55">
                  <w:pPr>
                    <w:rPr>
                      <w:sz w:val="28"/>
                      <w:szCs w:val="28"/>
                    </w:rPr>
                  </w:pPr>
                  <w:r w:rsidRPr="00612572">
                    <w:rPr>
                      <w:b/>
                      <w:sz w:val="28"/>
                      <w:szCs w:val="28"/>
                    </w:rPr>
                    <w:t xml:space="preserve">A. </w:t>
                  </w:r>
                  <w:r w:rsidRPr="00612572">
                    <w:rPr>
                      <w:sz w:val="28"/>
                      <w:szCs w:val="28"/>
                    </w:rPr>
                    <w:t xml:space="preserve">m = - 2 </w:t>
                  </w:r>
                </w:p>
              </w:tc>
              <w:tc>
                <w:tcPr>
                  <w:tcW w:w="2689" w:type="dxa"/>
                </w:tcPr>
                <w:p w:rsidR="00612572" w:rsidRPr="00612572" w:rsidRDefault="00612572" w:rsidP="00851A55">
                  <w:pPr>
                    <w:rPr>
                      <w:b/>
                      <w:sz w:val="28"/>
                      <w:szCs w:val="28"/>
                    </w:rPr>
                  </w:pPr>
                  <w:r w:rsidRPr="00612572">
                    <w:rPr>
                      <w:b/>
                      <w:sz w:val="28"/>
                      <w:szCs w:val="28"/>
                    </w:rPr>
                    <w:t xml:space="preserve">B.  </w:t>
                  </w:r>
                  <w:r w:rsidRPr="00612572">
                    <w:rPr>
                      <w:sz w:val="28"/>
                      <w:szCs w:val="28"/>
                    </w:rPr>
                    <w:t xml:space="preserve">m = - 1 </w:t>
                  </w:r>
                </w:p>
              </w:tc>
              <w:tc>
                <w:tcPr>
                  <w:tcW w:w="2689" w:type="dxa"/>
                </w:tcPr>
                <w:p w:rsidR="00612572" w:rsidRPr="00612572" w:rsidRDefault="00612572" w:rsidP="00851A55">
                  <w:pPr>
                    <w:rPr>
                      <w:sz w:val="28"/>
                      <w:szCs w:val="28"/>
                    </w:rPr>
                  </w:pPr>
                  <w:r w:rsidRPr="00612572">
                    <w:rPr>
                      <w:b/>
                      <w:sz w:val="28"/>
                      <w:szCs w:val="28"/>
                    </w:rPr>
                    <w:t xml:space="preserve">C.  </w:t>
                  </w:r>
                  <w:r w:rsidRPr="00612572">
                    <w:rPr>
                      <w:sz w:val="28"/>
                      <w:szCs w:val="28"/>
                    </w:rPr>
                    <w:t xml:space="preserve">m = 0 </w:t>
                  </w:r>
                </w:p>
              </w:tc>
              <w:tc>
                <w:tcPr>
                  <w:tcW w:w="2689" w:type="dxa"/>
                </w:tcPr>
                <w:p w:rsidR="00612572" w:rsidRPr="00612572" w:rsidRDefault="00612572" w:rsidP="00851A55">
                  <w:pPr>
                    <w:rPr>
                      <w:sz w:val="28"/>
                      <w:szCs w:val="28"/>
                    </w:rPr>
                  </w:pPr>
                  <w:r w:rsidRPr="00612572">
                    <w:rPr>
                      <w:b/>
                      <w:sz w:val="28"/>
                      <w:szCs w:val="28"/>
                    </w:rPr>
                    <w:t xml:space="preserve">D.  </w:t>
                  </w:r>
                  <w:r w:rsidRPr="00612572">
                    <w:rPr>
                      <w:sz w:val="28"/>
                      <w:szCs w:val="28"/>
                    </w:rPr>
                    <w:t xml:space="preserve">m = 1 </w:t>
                  </w:r>
                </w:p>
              </w:tc>
            </w:tr>
          </w:tbl>
          <w:p w:rsidR="00612572" w:rsidRPr="00612572" w:rsidRDefault="00612572" w:rsidP="00612572">
            <w:pPr>
              <w:rPr>
                <w:b/>
                <w:sz w:val="28"/>
                <w:szCs w:val="28"/>
              </w:rPr>
            </w:pPr>
          </w:p>
          <w:p w:rsidR="00612572" w:rsidRPr="00612572" w:rsidRDefault="00612572" w:rsidP="00612572">
            <w:pPr>
              <w:rPr>
                <w:sz w:val="28"/>
                <w:szCs w:val="28"/>
              </w:rPr>
            </w:pPr>
            <w:r w:rsidRPr="00612572">
              <w:rPr>
                <w:b/>
                <w:sz w:val="28"/>
                <w:szCs w:val="28"/>
              </w:rPr>
              <w:t xml:space="preserve">Câu 3. </w:t>
            </w:r>
            <w:r w:rsidRPr="00612572">
              <w:rPr>
                <w:sz w:val="28"/>
                <w:szCs w:val="28"/>
              </w:rPr>
              <w:t>Cho tam giác ABC có diện tích bằng 100 cm</w:t>
            </w:r>
            <w:r w:rsidRPr="00612572">
              <w:rPr>
                <w:sz w:val="28"/>
                <w:szCs w:val="28"/>
                <w:vertAlign w:val="superscript"/>
              </w:rPr>
              <w:t>2</w:t>
            </w:r>
            <w:r w:rsidRPr="00612572">
              <w:rPr>
                <w:sz w:val="28"/>
                <w:szCs w:val="28"/>
              </w:rPr>
              <w:t xml:space="preserve"> . Gọi M, N, P tương ứng là trung điểm của AB, BC, CA. Khi đó diện tích tam giác MNP bằng:</w:t>
            </w:r>
          </w:p>
          <w:tbl>
            <w:tblPr>
              <w:tblW w:w="0" w:type="auto"/>
              <w:tblLook w:val="01E0" w:firstRow="1" w:lastRow="1" w:firstColumn="1" w:lastColumn="1" w:noHBand="0" w:noVBand="0"/>
            </w:tblPr>
            <w:tblGrid>
              <w:gridCol w:w="2688"/>
              <w:gridCol w:w="2689"/>
              <w:gridCol w:w="2689"/>
              <w:gridCol w:w="2689"/>
            </w:tblGrid>
            <w:tr w:rsidR="00612572" w:rsidRPr="00612572" w:rsidTr="00851A55">
              <w:tc>
                <w:tcPr>
                  <w:tcW w:w="2688" w:type="dxa"/>
                </w:tcPr>
                <w:p w:rsidR="00612572" w:rsidRPr="00612572" w:rsidRDefault="00612572" w:rsidP="00851A55">
                  <w:pPr>
                    <w:rPr>
                      <w:sz w:val="28"/>
                      <w:szCs w:val="28"/>
                      <w:vertAlign w:val="superscript"/>
                    </w:rPr>
                  </w:pPr>
                  <w:r w:rsidRPr="00612572">
                    <w:rPr>
                      <w:b/>
                      <w:sz w:val="28"/>
                      <w:szCs w:val="28"/>
                    </w:rPr>
                    <w:t xml:space="preserve">A. </w:t>
                  </w:r>
                  <w:r w:rsidRPr="00612572">
                    <w:rPr>
                      <w:sz w:val="28"/>
                      <w:szCs w:val="28"/>
                    </w:rPr>
                    <w:t>25 cm</w:t>
                  </w:r>
                  <w:r w:rsidRPr="00612572">
                    <w:rPr>
                      <w:sz w:val="28"/>
                      <w:szCs w:val="28"/>
                      <w:vertAlign w:val="superscript"/>
                    </w:rPr>
                    <w:t>2</w:t>
                  </w:r>
                </w:p>
              </w:tc>
              <w:tc>
                <w:tcPr>
                  <w:tcW w:w="2689" w:type="dxa"/>
                </w:tcPr>
                <w:p w:rsidR="00612572" w:rsidRPr="00612572" w:rsidRDefault="00612572" w:rsidP="00851A55">
                  <w:pPr>
                    <w:rPr>
                      <w:b/>
                      <w:sz w:val="28"/>
                      <w:szCs w:val="28"/>
                    </w:rPr>
                  </w:pPr>
                  <w:r w:rsidRPr="00612572">
                    <w:rPr>
                      <w:b/>
                      <w:sz w:val="28"/>
                      <w:szCs w:val="28"/>
                    </w:rPr>
                    <w:t xml:space="preserve">B. </w:t>
                  </w:r>
                  <w:r w:rsidRPr="00612572">
                    <w:rPr>
                      <w:sz w:val="28"/>
                      <w:szCs w:val="28"/>
                    </w:rPr>
                    <w:t>20 cm</w:t>
                  </w:r>
                  <w:r w:rsidRPr="00612572">
                    <w:rPr>
                      <w:sz w:val="28"/>
                      <w:szCs w:val="28"/>
                      <w:vertAlign w:val="superscript"/>
                    </w:rPr>
                    <w:t>2</w:t>
                  </w:r>
                </w:p>
              </w:tc>
              <w:tc>
                <w:tcPr>
                  <w:tcW w:w="2689" w:type="dxa"/>
                </w:tcPr>
                <w:p w:rsidR="00612572" w:rsidRPr="00612572" w:rsidRDefault="00612572" w:rsidP="00851A55">
                  <w:pPr>
                    <w:rPr>
                      <w:sz w:val="28"/>
                      <w:szCs w:val="28"/>
                    </w:rPr>
                  </w:pPr>
                  <w:r w:rsidRPr="00612572">
                    <w:rPr>
                      <w:b/>
                      <w:sz w:val="28"/>
                      <w:szCs w:val="28"/>
                    </w:rPr>
                    <w:t xml:space="preserve">C. </w:t>
                  </w:r>
                  <w:r w:rsidRPr="00612572">
                    <w:rPr>
                      <w:sz w:val="28"/>
                      <w:szCs w:val="28"/>
                    </w:rPr>
                    <w:t>30 cm</w:t>
                  </w:r>
                  <w:r w:rsidRPr="00612572">
                    <w:rPr>
                      <w:sz w:val="28"/>
                      <w:szCs w:val="28"/>
                      <w:vertAlign w:val="superscript"/>
                    </w:rPr>
                    <w:t>2</w:t>
                  </w:r>
                </w:p>
              </w:tc>
              <w:tc>
                <w:tcPr>
                  <w:tcW w:w="2689" w:type="dxa"/>
                </w:tcPr>
                <w:p w:rsidR="00612572" w:rsidRPr="00612572" w:rsidRDefault="00612572" w:rsidP="00851A55">
                  <w:pPr>
                    <w:rPr>
                      <w:sz w:val="28"/>
                      <w:szCs w:val="28"/>
                    </w:rPr>
                  </w:pPr>
                  <w:r w:rsidRPr="00612572">
                    <w:rPr>
                      <w:b/>
                      <w:sz w:val="28"/>
                      <w:szCs w:val="28"/>
                    </w:rPr>
                    <w:t xml:space="preserve">D. </w:t>
                  </w:r>
                  <w:r w:rsidRPr="00612572">
                    <w:rPr>
                      <w:sz w:val="28"/>
                      <w:szCs w:val="28"/>
                    </w:rPr>
                    <w:t>35 cm</w:t>
                  </w:r>
                  <w:r w:rsidRPr="00612572">
                    <w:rPr>
                      <w:sz w:val="28"/>
                      <w:szCs w:val="28"/>
                      <w:vertAlign w:val="superscript"/>
                    </w:rPr>
                    <w:t>2</w:t>
                  </w:r>
                </w:p>
              </w:tc>
            </w:tr>
          </w:tbl>
          <w:p w:rsidR="00612572" w:rsidRPr="00612572" w:rsidRDefault="00612572" w:rsidP="00612572">
            <w:pPr>
              <w:rPr>
                <w:b/>
                <w:sz w:val="28"/>
                <w:szCs w:val="28"/>
              </w:rPr>
            </w:pPr>
          </w:p>
          <w:p w:rsidR="00612572" w:rsidRPr="00612572" w:rsidRDefault="00612572" w:rsidP="00612572">
            <w:pPr>
              <w:rPr>
                <w:sz w:val="28"/>
                <w:szCs w:val="28"/>
              </w:rPr>
            </w:pPr>
            <w:r w:rsidRPr="00612572">
              <w:rPr>
                <w:b/>
                <w:sz w:val="28"/>
                <w:szCs w:val="28"/>
              </w:rPr>
              <w:t xml:space="preserve">Câu 4.  </w:t>
            </w:r>
            <w:r w:rsidRPr="00612572">
              <w:rPr>
                <w:sz w:val="28"/>
                <w:szCs w:val="28"/>
              </w:rPr>
              <w:t xml:space="preserve">Tất cả  các giá trị x để biểu thức </w:t>
            </w:r>
            <w:r w:rsidR="00D94404">
              <w:rPr>
                <w:position w:val="-6"/>
                <w:sz w:val="28"/>
                <w:szCs w:val="28"/>
              </w:rPr>
              <w:pict>
                <v:shape id="_x0000_i2163" type="#_x0000_t75" style="width:33.75pt;height:17.25pt">
                  <v:imagedata r:id="rId2005" o:title=""/>
                </v:shape>
              </w:pict>
            </w:r>
            <w:r w:rsidRPr="00612572">
              <w:rPr>
                <w:sz w:val="28"/>
                <w:szCs w:val="28"/>
              </w:rPr>
              <w:t>có nghĩa là:</w:t>
            </w:r>
          </w:p>
          <w:tbl>
            <w:tblPr>
              <w:tblW w:w="0" w:type="auto"/>
              <w:tblLook w:val="01E0" w:firstRow="1" w:lastRow="1" w:firstColumn="1" w:lastColumn="1" w:noHBand="0" w:noVBand="0"/>
            </w:tblPr>
            <w:tblGrid>
              <w:gridCol w:w="2688"/>
              <w:gridCol w:w="2689"/>
              <w:gridCol w:w="2689"/>
              <w:gridCol w:w="2689"/>
            </w:tblGrid>
            <w:tr w:rsidR="00612572" w:rsidRPr="00612572" w:rsidTr="00851A55">
              <w:tc>
                <w:tcPr>
                  <w:tcW w:w="2688" w:type="dxa"/>
                </w:tcPr>
                <w:p w:rsidR="00612572" w:rsidRPr="00612572" w:rsidRDefault="00612572" w:rsidP="00851A55">
                  <w:pPr>
                    <w:rPr>
                      <w:sz w:val="28"/>
                      <w:szCs w:val="28"/>
                    </w:rPr>
                  </w:pPr>
                  <w:r w:rsidRPr="00612572">
                    <w:rPr>
                      <w:b/>
                      <w:sz w:val="28"/>
                      <w:szCs w:val="28"/>
                    </w:rPr>
                    <w:t xml:space="preserve">A. </w:t>
                  </w:r>
                  <w:r w:rsidRPr="00612572">
                    <w:rPr>
                      <w:sz w:val="28"/>
                      <w:szCs w:val="28"/>
                    </w:rPr>
                    <w:t>x &lt; 1</w:t>
                  </w:r>
                </w:p>
              </w:tc>
              <w:tc>
                <w:tcPr>
                  <w:tcW w:w="2689" w:type="dxa"/>
                </w:tcPr>
                <w:p w:rsidR="00612572" w:rsidRPr="00612572" w:rsidRDefault="00612572" w:rsidP="00851A55">
                  <w:pPr>
                    <w:rPr>
                      <w:b/>
                      <w:sz w:val="28"/>
                      <w:szCs w:val="28"/>
                    </w:rPr>
                  </w:pPr>
                  <w:r w:rsidRPr="00612572">
                    <w:rPr>
                      <w:b/>
                      <w:sz w:val="28"/>
                      <w:szCs w:val="28"/>
                    </w:rPr>
                    <w:t xml:space="preserve">B. </w:t>
                  </w:r>
                  <w:r w:rsidRPr="00612572">
                    <w:rPr>
                      <w:sz w:val="28"/>
                      <w:szCs w:val="28"/>
                    </w:rPr>
                    <w:t xml:space="preserve">x </w:t>
                  </w:r>
                  <w:r w:rsidR="00D94404">
                    <w:rPr>
                      <w:position w:val="-4"/>
                      <w:sz w:val="28"/>
                      <w:szCs w:val="28"/>
                    </w:rPr>
                    <w:pict>
                      <v:shape id="_x0000_i2164" type="#_x0000_t75" style="width:9.75pt;height:12pt">
                        <v:imagedata r:id="rId2006" o:title=""/>
                      </v:shape>
                    </w:pict>
                  </w:r>
                  <w:r w:rsidRPr="00612572">
                    <w:rPr>
                      <w:sz w:val="28"/>
                      <w:szCs w:val="28"/>
                    </w:rPr>
                    <w:t xml:space="preserve"> 1</w:t>
                  </w:r>
                </w:p>
              </w:tc>
              <w:tc>
                <w:tcPr>
                  <w:tcW w:w="2689" w:type="dxa"/>
                </w:tcPr>
                <w:p w:rsidR="00612572" w:rsidRPr="00612572" w:rsidRDefault="00612572" w:rsidP="00851A55">
                  <w:pPr>
                    <w:rPr>
                      <w:sz w:val="28"/>
                      <w:szCs w:val="28"/>
                    </w:rPr>
                  </w:pPr>
                  <w:r w:rsidRPr="00612572">
                    <w:rPr>
                      <w:b/>
                      <w:sz w:val="28"/>
                      <w:szCs w:val="28"/>
                    </w:rPr>
                    <w:t xml:space="preserve">C. </w:t>
                  </w:r>
                  <w:r w:rsidRPr="00612572">
                    <w:rPr>
                      <w:sz w:val="28"/>
                      <w:szCs w:val="28"/>
                    </w:rPr>
                    <w:t>x &gt; 1</w:t>
                  </w:r>
                </w:p>
              </w:tc>
              <w:tc>
                <w:tcPr>
                  <w:tcW w:w="2689" w:type="dxa"/>
                </w:tcPr>
                <w:p w:rsidR="00612572" w:rsidRPr="00612572" w:rsidRDefault="00612572" w:rsidP="00851A55">
                  <w:pPr>
                    <w:rPr>
                      <w:sz w:val="28"/>
                      <w:szCs w:val="28"/>
                    </w:rPr>
                  </w:pPr>
                  <w:r w:rsidRPr="00612572">
                    <w:rPr>
                      <w:b/>
                      <w:sz w:val="28"/>
                      <w:szCs w:val="28"/>
                    </w:rPr>
                    <w:t xml:space="preserve">D.  </w:t>
                  </w:r>
                  <w:r w:rsidRPr="00612572">
                    <w:rPr>
                      <w:sz w:val="28"/>
                      <w:szCs w:val="28"/>
                    </w:rPr>
                    <w:t>x</w:t>
                  </w:r>
                  <w:r w:rsidR="00D94404">
                    <w:rPr>
                      <w:b/>
                      <w:position w:val="-4"/>
                      <w:sz w:val="28"/>
                      <w:szCs w:val="28"/>
                    </w:rPr>
                    <w:pict>
                      <v:shape id="_x0000_i2165" type="#_x0000_t75" style="width:9.75pt;height:12pt">
                        <v:imagedata r:id="rId2007" o:title=""/>
                      </v:shape>
                    </w:pict>
                  </w:r>
                  <w:r w:rsidRPr="00612572">
                    <w:rPr>
                      <w:b/>
                      <w:sz w:val="28"/>
                      <w:szCs w:val="28"/>
                    </w:rPr>
                    <w:t>1</w:t>
                  </w:r>
                </w:p>
              </w:tc>
            </w:tr>
          </w:tbl>
          <w:p w:rsidR="00612572" w:rsidRPr="00612572" w:rsidRDefault="00612572" w:rsidP="00612572">
            <w:pPr>
              <w:rPr>
                <w:b/>
                <w:sz w:val="28"/>
                <w:szCs w:val="28"/>
              </w:rPr>
            </w:pPr>
          </w:p>
          <w:p w:rsidR="00612572" w:rsidRPr="00612572" w:rsidRDefault="00612572" w:rsidP="00612572">
            <w:pPr>
              <w:rPr>
                <w:b/>
                <w:i/>
                <w:sz w:val="28"/>
                <w:szCs w:val="28"/>
              </w:rPr>
            </w:pPr>
            <w:r w:rsidRPr="00612572">
              <w:rPr>
                <w:b/>
                <w:sz w:val="28"/>
                <w:szCs w:val="28"/>
              </w:rPr>
              <w:t xml:space="preserve">PHẦN II. TỰ LUẬN </w:t>
            </w:r>
            <w:r w:rsidRPr="00612572">
              <w:rPr>
                <w:b/>
                <w:i/>
                <w:sz w:val="28"/>
                <w:szCs w:val="28"/>
              </w:rPr>
              <w:t>(8 điểm)</w:t>
            </w:r>
          </w:p>
          <w:p w:rsidR="00612572" w:rsidRPr="00612572" w:rsidRDefault="00612572" w:rsidP="00612572">
            <w:pPr>
              <w:rPr>
                <w:sz w:val="28"/>
                <w:szCs w:val="28"/>
              </w:rPr>
            </w:pPr>
            <w:r w:rsidRPr="00612572">
              <w:rPr>
                <w:b/>
                <w:sz w:val="28"/>
                <w:szCs w:val="28"/>
              </w:rPr>
              <w:t xml:space="preserve">Câu 5. </w:t>
            </w:r>
            <w:r w:rsidRPr="00612572">
              <w:rPr>
                <w:b/>
                <w:i/>
                <w:sz w:val="28"/>
                <w:szCs w:val="28"/>
              </w:rPr>
              <w:t xml:space="preserve">(2.0 điểm) </w:t>
            </w:r>
            <w:r w:rsidRPr="00612572">
              <w:rPr>
                <w:sz w:val="28"/>
                <w:szCs w:val="28"/>
              </w:rPr>
              <w:t xml:space="preserve">Giải hệ phương trình </w:t>
            </w:r>
            <w:r w:rsidR="00D94404">
              <w:rPr>
                <w:position w:val="-32"/>
                <w:sz w:val="28"/>
                <w:szCs w:val="28"/>
              </w:rPr>
              <w:pict>
                <v:shape id="_x0000_i2166" type="#_x0000_t75" style="width:77.25pt;height:38.25pt">
                  <v:imagedata r:id="rId2008" o:title=""/>
                </v:shape>
              </w:pict>
            </w:r>
          </w:p>
          <w:p w:rsidR="00612572" w:rsidRPr="00612572" w:rsidRDefault="00612572" w:rsidP="00612572">
            <w:pPr>
              <w:rPr>
                <w:sz w:val="28"/>
                <w:szCs w:val="28"/>
              </w:rPr>
            </w:pPr>
            <w:r w:rsidRPr="00612572">
              <w:rPr>
                <w:b/>
                <w:sz w:val="28"/>
                <w:szCs w:val="28"/>
              </w:rPr>
              <w:t xml:space="preserve">Câu 6. </w:t>
            </w:r>
            <w:r w:rsidRPr="00612572">
              <w:rPr>
                <w:b/>
                <w:i/>
                <w:sz w:val="28"/>
                <w:szCs w:val="28"/>
              </w:rPr>
              <w:t xml:space="preserve">(1.5 điểm) </w:t>
            </w:r>
            <w:r w:rsidRPr="00612572">
              <w:rPr>
                <w:sz w:val="28"/>
                <w:szCs w:val="28"/>
              </w:rPr>
              <w:t>Cho phương trình x</w:t>
            </w:r>
            <w:r w:rsidRPr="00612572">
              <w:rPr>
                <w:sz w:val="28"/>
                <w:szCs w:val="28"/>
                <w:vertAlign w:val="superscript"/>
              </w:rPr>
              <w:t>2</w:t>
            </w:r>
            <w:r w:rsidRPr="00612572">
              <w:rPr>
                <w:sz w:val="28"/>
                <w:szCs w:val="28"/>
              </w:rPr>
              <w:t xml:space="preserve"> – 2mx + m</w:t>
            </w:r>
            <w:r w:rsidRPr="00612572">
              <w:rPr>
                <w:sz w:val="28"/>
                <w:szCs w:val="28"/>
                <w:vertAlign w:val="superscript"/>
              </w:rPr>
              <w:t>2</w:t>
            </w:r>
            <w:r w:rsidRPr="00612572">
              <w:rPr>
                <w:sz w:val="28"/>
                <w:szCs w:val="28"/>
              </w:rPr>
              <w:t xml:space="preserve"> – 1 =0 (x là ẩn, m là tham số).</w:t>
            </w:r>
          </w:p>
          <w:p w:rsidR="00612572" w:rsidRPr="00612572" w:rsidRDefault="00612572" w:rsidP="00612572">
            <w:pPr>
              <w:numPr>
                <w:ilvl w:val="0"/>
                <w:numId w:val="18"/>
              </w:numPr>
              <w:rPr>
                <w:sz w:val="28"/>
                <w:szCs w:val="28"/>
              </w:rPr>
            </w:pPr>
            <w:r w:rsidRPr="00612572">
              <w:rPr>
                <w:sz w:val="28"/>
                <w:szCs w:val="28"/>
              </w:rPr>
              <w:t>Giải phương trình với m = - 1</w:t>
            </w:r>
          </w:p>
          <w:p w:rsidR="00612572" w:rsidRPr="00612572" w:rsidRDefault="00612572" w:rsidP="00612572">
            <w:pPr>
              <w:numPr>
                <w:ilvl w:val="0"/>
                <w:numId w:val="18"/>
              </w:numPr>
              <w:rPr>
                <w:sz w:val="28"/>
                <w:szCs w:val="28"/>
              </w:rPr>
            </w:pPr>
            <w:r w:rsidRPr="00612572">
              <w:rPr>
                <w:sz w:val="28"/>
                <w:szCs w:val="28"/>
              </w:rPr>
              <w:t>Tìm tất cả các giá trị của m đê phương trình (1) có hai nghiệm phân biệt</w:t>
            </w:r>
          </w:p>
          <w:p w:rsidR="00612572" w:rsidRPr="00612572" w:rsidRDefault="00612572" w:rsidP="00612572">
            <w:pPr>
              <w:numPr>
                <w:ilvl w:val="0"/>
                <w:numId w:val="18"/>
              </w:numPr>
              <w:rPr>
                <w:sz w:val="28"/>
                <w:szCs w:val="28"/>
              </w:rPr>
            </w:pPr>
            <w:r w:rsidRPr="00612572">
              <w:rPr>
                <w:sz w:val="28"/>
                <w:szCs w:val="28"/>
              </w:rPr>
              <w:t>Tìm tât cả các giá trị của m để phương trình (1) có hai nghiệm x</w:t>
            </w:r>
            <w:r w:rsidRPr="00612572">
              <w:rPr>
                <w:sz w:val="28"/>
                <w:szCs w:val="28"/>
              </w:rPr>
              <w:softHyphen/>
            </w:r>
            <w:r w:rsidRPr="00612572">
              <w:rPr>
                <w:sz w:val="28"/>
                <w:szCs w:val="28"/>
              </w:rPr>
              <w:softHyphen/>
            </w:r>
            <w:r w:rsidRPr="00612572">
              <w:rPr>
                <w:sz w:val="28"/>
                <w:szCs w:val="28"/>
                <w:vertAlign w:val="subscript"/>
              </w:rPr>
              <w:t>1</w:t>
            </w:r>
            <w:r w:rsidRPr="00612572">
              <w:rPr>
                <w:sz w:val="28"/>
                <w:szCs w:val="28"/>
              </w:rPr>
              <w:t xml:space="preserve"> , x</w:t>
            </w:r>
            <w:r w:rsidRPr="00612572">
              <w:rPr>
                <w:sz w:val="28"/>
                <w:szCs w:val="28"/>
                <w:vertAlign w:val="subscript"/>
              </w:rPr>
              <w:t>2</w:t>
            </w:r>
            <w:r w:rsidRPr="00612572">
              <w:rPr>
                <w:sz w:val="28"/>
                <w:szCs w:val="28"/>
              </w:rPr>
              <w:t xml:space="preserve"> sao cho tổng P = x</w:t>
            </w:r>
            <w:r w:rsidRPr="00612572">
              <w:rPr>
                <w:sz w:val="28"/>
                <w:szCs w:val="28"/>
                <w:vertAlign w:val="subscript"/>
              </w:rPr>
              <w:t>1</w:t>
            </w:r>
            <w:r w:rsidRPr="00612572">
              <w:rPr>
                <w:sz w:val="28"/>
                <w:szCs w:val="28"/>
                <w:vertAlign w:val="superscript"/>
              </w:rPr>
              <w:t>2</w:t>
            </w:r>
            <w:r w:rsidRPr="00612572">
              <w:rPr>
                <w:sz w:val="28"/>
                <w:szCs w:val="28"/>
              </w:rPr>
              <w:t xml:space="preserve">  + x</w:t>
            </w:r>
            <w:r w:rsidRPr="00612572">
              <w:rPr>
                <w:sz w:val="28"/>
                <w:szCs w:val="28"/>
                <w:vertAlign w:val="subscript"/>
              </w:rPr>
              <w:t>2</w:t>
            </w:r>
            <w:r w:rsidRPr="00612572">
              <w:rPr>
                <w:sz w:val="28"/>
                <w:szCs w:val="28"/>
                <w:vertAlign w:val="superscript"/>
              </w:rPr>
              <w:t>2</w:t>
            </w:r>
            <w:r w:rsidRPr="00612572">
              <w:rPr>
                <w:sz w:val="28"/>
                <w:szCs w:val="28"/>
              </w:rPr>
              <w:t xml:space="preserve"> đạt </w:t>
            </w:r>
          </w:p>
          <w:p w:rsidR="00612572" w:rsidRPr="00612572" w:rsidRDefault="00612572" w:rsidP="00612572">
            <w:pPr>
              <w:ind w:left="360"/>
              <w:rPr>
                <w:sz w:val="28"/>
                <w:szCs w:val="28"/>
              </w:rPr>
            </w:pPr>
            <w:r w:rsidRPr="00612572">
              <w:rPr>
                <w:sz w:val="28"/>
                <w:szCs w:val="28"/>
              </w:rPr>
              <w:t>giá trị nhỏ nhất.</w:t>
            </w:r>
          </w:p>
          <w:p w:rsidR="00612572" w:rsidRPr="00612572" w:rsidRDefault="00612572" w:rsidP="00612572">
            <w:pPr>
              <w:rPr>
                <w:b/>
                <w:sz w:val="28"/>
                <w:szCs w:val="28"/>
              </w:rPr>
            </w:pPr>
          </w:p>
          <w:p w:rsidR="00612572" w:rsidRPr="00612572" w:rsidRDefault="00612572" w:rsidP="00612572">
            <w:pPr>
              <w:rPr>
                <w:sz w:val="28"/>
                <w:szCs w:val="28"/>
              </w:rPr>
            </w:pPr>
            <w:r w:rsidRPr="00612572">
              <w:rPr>
                <w:b/>
                <w:sz w:val="28"/>
                <w:szCs w:val="28"/>
              </w:rPr>
              <w:t xml:space="preserve">Câu 7. </w:t>
            </w:r>
            <w:r w:rsidRPr="00612572">
              <w:rPr>
                <w:b/>
                <w:i/>
                <w:sz w:val="28"/>
                <w:szCs w:val="28"/>
              </w:rPr>
              <w:t xml:space="preserve">(1.5 điểm) </w:t>
            </w:r>
            <w:r w:rsidRPr="00612572">
              <w:rPr>
                <w:sz w:val="28"/>
                <w:szCs w:val="28"/>
              </w:rPr>
              <w:t>Một hình chữ nhật ban đầu có cho vi bằng 2010 cm. Biết rằng nều tăng chiều dài của hình chữ nhật thêm 20 cm và tăng chiều rộng thêm 10 cm thì diện tích hình chữ nhật ban đầu tăng  lên 13 300 cm</w:t>
            </w:r>
            <w:r w:rsidRPr="00612572">
              <w:rPr>
                <w:sz w:val="28"/>
                <w:szCs w:val="28"/>
                <w:vertAlign w:val="superscript"/>
              </w:rPr>
              <w:t>2</w:t>
            </w:r>
            <w:r w:rsidRPr="00612572">
              <w:rPr>
                <w:sz w:val="28"/>
                <w:szCs w:val="28"/>
              </w:rPr>
              <w:t>. Tính chiều dài, chiều rộng của hình chữ nhật ban đầu.</w:t>
            </w:r>
          </w:p>
          <w:p w:rsidR="00612572" w:rsidRPr="00612572" w:rsidRDefault="00612572" w:rsidP="00612572">
            <w:pPr>
              <w:rPr>
                <w:b/>
                <w:sz w:val="28"/>
                <w:szCs w:val="28"/>
              </w:rPr>
            </w:pPr>
          </w:p>
          <w:p w:rsidR="00612572" w:rsidRPr="00612572" w:rsidRDefault="00612572" w:rsidP="00612572">
            <w:pPr>
              <w:rPr>
                <w:sz w:val="28"/>
                <w:szCs w:val="28"/>
              </w:rPr>
            </w:pPr>
            <w:r w:rsidRPr="00612572">
              <w:rPr>
                <w:b/>
                <w:sz w:val="28"/>
                <w:szCs w:val="28"/>
              </w:rPr>
              <w:t xml:space="preserve">Câu 8. </w:t>
            </w:r>
            <w:r w:rsidRPr="00612572">
              <w:rPr>
                <w:b/>
                <w:i/>
                <w:sz w:val="28"/>
                <w:szCs w:val="28"/>
              </w:rPr>
              <w:t xml:space="preserve">(2.0 điểm) </w:t>
            </w:r>
            <w:r w:rsidRPr="00612572">
              <w:rPr>
                <w:sz w:val="28"/>
                <w:szCs w:val="28"/>
              </w:rPr>
              <w:t xml:space="preserve"> Cho tam giác ABC có ba góc nhọn, không là tam giác cân, AB &lt; AC và nội tiếp đường tròn tâm O, đường kính BE. Các đường cao AD và BK của tam giác ABC cắt nhau tại điểm H. Đường thẳng BK cắt đường tròn (O) tại điểm thứ hai là F. Gọi I là trung điểm của cạnh AC. Chứng minh  rằng: </w:t>
            </w:r>
          </w:p>
          <w:p w:rsidR="00612572" w:rsidRPr="00612572" w:rsidRDefault="00612572" w:rsidP="00612572">
            <w:pPr>
              <w:numPr>
                <w:ilvl w:val="0"/>
                <w:numId w:val="19"/>
              </w:numPr>
              <w:rPr>
                <w:sz w:val="28"/>
                <w:szCs w:val="28"/>
              </w:rPr>
            </w:pPr>
            <w:r w:rsidRPr="00612572">
              <w:rPr>
                <w:sz w:val="28"/>
                <w:szCs w:val="28"/>
              </w:rPr>
              <w:t>Tứ giác AFEC là hình thang cân.</w:t>
            </w:r>
          </w:p>
          <w:p w:rsidR="00612572" w:rsidRPr="00612572" w:rsidRDefault="00612572" w:rsidP="00612572">
            <w:pPr>
              <w:numPr>
                <w:ilvl w:val="0"/>
                <w:numId w:val="19"/>
              </w:numPr>
              <w:rPr>
                <w:sz w:val="28"/>
                <w:szCs w:val="28"/>
              </w:rPr>
            </w:pPr>
            <w:r w:rsidRPr="00612572">
              <w:rPr>
                <w:sz w:val="28"/>
                <w:szCs w:val="28"/>
              </w:rPr>
              <w:t>BH = 2OI và điểm H đối xứng với F qua đường thẳng AC.</w:t>
            </w:r>
          </w:p>
          <w:p w:rsidR="00612572" w:rsidRPr="00612572" w:rsidRDefault="00612572" w:rsidP="00612572">
            <w:pPr>
              <w:rPr>
                <w:b/>
                <w:sz w:val="28"/>
                <w:szCs w:val="28"/>
              </w:rPr>
            </w:pPr>
          </w:p>
          <w:p w:rsidR="00612572" w:rsidRPr="00612572" w:rsidRDefault="00612572" w:rsidP="00612572">
            <w:pPr>
              <w:rPr>
                <w:sz w:val="28"/>
                <w:szCs w:val="28"/>
              </w:rPr>
            </w:pPr>
            <w:r w:rsidRPr="00612572">
              <w:rPr>
                <w:b/>
                <w:sz w:val="28"/>
                <w:szCs w:val="28"/>
              </w:rPr>
              <w:t>Câu 9.</w:t>
            </w:r>
            <w:r w:rsidRPr="00612572">
              <w:rPr>
                <w:b/>
                <w:i/>
                <w:sz w:val="28"/>
                <w:szCs w:val="28"/>
              </w:rPr>
              <w:t xml:space="preserve">(2.0 điểm) </w:t>
            </w:r>
            <w:r w:rsidRPr="00612572">
              <w:rPr>
                <w:sz w:val="28"/>
                <w:szCs w:val="28"/>
              </w:rPr>
              <w:t xml:space="preserve">Cho a, b, c là ba số thực dương thỏa mãn điều kiện a + b + c = 1. Tìm giá trị lớn nhất của biểu thức: P =  </w:t>
            </w:r>
            <w:r w:rsidR="00D94404">
              <w:rPr>
                <w:position w:val="-26"/>
                <w:sz w:val="28"/>
                <w:szCs w:val="28"/>
              </w:rPr>
              <w:pict>
                <v:shape id="_x0000_i2167" type="#_x0000_t75" style="width:141pt;height:35.25pt">
                  <v:imagedata r:id="rId2009" o:title=""/>
                </v:shape>
              </w:pict>
            </w:r>
            <w:r w:rsidRPr="00612572">
              <w:rPr>
                <w:sz w:val="28"/>
                <w:szCs w:val="28"/>
              </w:rPr>
              <w:t>.</w:t>
            </w:r>
          </w:p>
          <w:p w:rsidR="00612572" w:rsidRPr="00612572" w:rsidRDefault="00612572" w:rsidP="00612572">
            <w:pPr>
              <w:jc w:val="center"/>
              <w:rPr>
                <w:sz w:val="28"/>
                <w:szCs w:val="28"/>
              </w:rPr>
            </w:pPr>
          </w:p>
          <w:p w:rsidR="00612572" w:rsidRPr="00612572" w:rsidRDefault="00612572" w:rsidP="00612572">
            <w:pPr>
              <w:jc w:val="center"/>
              <w:rPr>
                <w:sz w:val="28"/>
                <w:szCs w:val="28"/>
              </w:rPr>
            </w:pPr>
            <w:r w:rsidRPr="00612572">
              <w:rPr>
                <w:sz w:val="28"/>
                <w:szCs w:val="28"/>
              </w:rPr>
              <w:t>-----HẾT-----</w:t>
            </w:r>
          </w:p>
          <w:p w:rsidR="00612572" w:rsidRPr="00612572" w:rsidRDefault="00612572" w:rsidP="00612572">
            <w:pPr>
              <w:jc w:val="center"/>
              <w:rPr>
                <w:sz w:val="28"/>
                <w:szCs w:val="28"/>
              </w:rPr>
            </w:pPr>
          </w:p>
          <w:p w:rsidR="00612572" w:rsidRPr="00612572" w:rsidRDefault="00612572" w:rsidP="00612572">
            <w:pPr>
              <w:jc w:val="center"/>
              <w:rPr>
                <w:sz w:val="28"/>
                <w:szCs w:val="28"/>
              </w:rPr>
            </w:pPr>
          </w:p>
          <w:p w:rsidR="00612572" w:rsidRPr="00612572" w:rsidRDefault="00612572" w:rsidP="00612572">
            <w:pPr>
              <w:rPr>
                <w:sz w:val="28"/>
                <w:szCs w:val="28"/>
              </w:rPr>
            </w:pPr>
          </w:p>
          <w:tbl>
            <w:tblPr>
              <w:tblpPr w:leftFromText="180" w:rightFromText="180" w:vertAnchor="text" w:horzAnchor="margin" w:tblpY="-190"/>
              <w:tblW w:w="0" w:type="auto"/>
              <w:tblLook w:val="0000" w:firstRow="0" w:lastRow="0" w:firstColumn="0" w:lastColumn="0" w:noHBand="0" w:noVBand="0"/>
            </w:tblPr>
            <w:tblGrid>
              <w:gridCol w:w="2405"/>
              <w:gridCol w:w="7783"/>
            </w:tblGrid>
            <w:tr w:rsidR="00612572" w:rsidRPr="00612572" w:rsidTr="00851A55">
              <w:trPr>
                <w:trHeight w:val="962"/>
              </w:trPr>
              <w:tc>
                <w:tcPr>
                  <w:tcW w:w="2405" w:type="dxa"/>
                </w:tcPr>
                <w:p w:rsidR="00612572" w:rsidRPr="00612572" w:rsidRDefault="00612572" w:rsidP="00612572">
                  <w:pPr>
                    <w:snapToGrid w:val="0"/>
                    <w:jc w:val="center"/>
                    <w:rPr>
                      <w:sz w:val="28"/>
                      <w:szCs w:val="28"/>
                      <w:lang w:val="nl-NL"/>
                    </w:rPr>
                  </w:pPr>
                </w:p>
                <w:p w:rsidR="00612572" w:rsidRPr="00612572" w:rsidRDefault="00612572" w:rsidP="00612572">
                  <w:pPr>
                    <w:jc w:val="center"/>
                    <w:rPr>
                      <w:b/>
                      <w:sz w:val="28"/>
                      <w:szCs w:val="28"/>
                    </w:rPr>
                  </w:pPr>
                </w:p>
              </w:tc>
              <w:tc>
                <w:tcPr>
                  <w:tcW w:w="7783" w:type="dxa"/>
                </w:tcPr>
                <w:p w:rsidR="00612572" w:rsidRPr="00612572" w:rsidRDefault="00612572" w:rsidP="00612572">
                  <w:pPr>
                    <w:snapToGrid w:val="0"/>
                    <w:rPr>
                      <w:sz w:val="28"/>
                      <w:szCs w:val="28"/>
                    </w:rPr>
                  </w:pPr>
                  <w:r w:rsidRPr="00612572">
                    <w:rPr>
                      <w:sz w:val="28"/>
                      <w:szCs w:val="28"/>
                    </w:rPr>
                    <w:t xml:space="preserve">KỲ THI TUYỂN SINH LỚP 10 THPT NĂM HỌC </w:t>
                  </w:r>
                  <w:r w:rsidRPr="00612572">
                    <w:rPr>
                      <w:b/>
                      <w:sz w:val="28"/>
                      <w:szCs w:val="28"/>
                    </w:rPr>
                    <w:t>2010-2011</w:t>
                  </w:r>
                </w:p>
                <w:p w:rsidR="00612572" w:rsidRPr="00612572" w:rsidRDefault="00612572" w:rsidP="00612572">
                  <w:pPr>
                    <w:jc w:val="center"/>
                    <w:rPr>
                      <w:b/>
                      <w:sz w:val="28"/>
                      <w:szCs w:val="28"/>
                    </w:rPr>
                  </w:pPr>
                  <w:r w:rsidRPr="00612572">
                    <w:rPr>
                      <w:b/>
                      <w:sz w:val="28"/>
                      <w:szCs w:val="28"/>
                    </w:rPr>
                    <w:t>HƯỚNG DẪN CHẤM MÔN TOÁN</w:t>
                  </w:r>
                </w:p>
                <w:p w:rsidR="00612572" w:rsidRPr="00612572" w:rsidRDefault="00612572" w:rsidP="00612572">
                  <w:pPr>
                    <w:jc w:val="center"/>
                    <w:rPr>
                      <w:sz w:val="28"/>
                      <w:szCs w:val="28"/>
                    </w:rPr>
                  </w:pPr>
                  <w:r w:rsidRPr="00612572">
                    <w:rPr>
                      <w:sz w:val="28"/>
                      <w:szCs w:val="28"/>
                    </w:rPr>
                    <w:t>————————</w:t>
                  </w:r>
                </w:p>
              </w:tc>
            </w:tr>
          </w:tbl>
          <w:p w:rsidR="00612572" w:rsidRPr="00612572" w:rsidRDefault="00612572" w:rsidP="00612572">
            <w:pPr>
              <w:rPr>
                <w:b/>
                <w:sz w:val="28"/>
                <w:szCs w:val="28"/>
              </w:rPr>
            </w:pPr>
          </w:p>
          <w:p w:rsidR="00612572" w:rsidRPr="00612572" w:rsidRDefault="00612572" w:rsidP="00612572">
            <w:pPr>
              <w:jc w:val="center"/>
              <w:rPr>
                <w:b/>
                <w:sz w:val="28"/>
                <w:szCs w:val="28"/>
              </w:rPr>
            </w:pPr>
            <w:r w:rsidRPr="00612572">
              <w:rPr>
                <w:b/>
                <w:sz w:val="28"/>
                <w:szCs w:val="28"/>
              </w:rPr>
              <w:t>HƯỚNG DẪN CHUNG:</w:t>
            </w:r>
          </w:p>
          <w:p w:rsidR="00612572" w:rsidRPr="00612572" w:rsidRDefault="00612572" w:rsidP="00612572">
            <w:pPr>
              <w:jc w:val="both"/>
              <w:rPr>
                <w:sz w:val="28"/>
                <w:szCs w:val="28"/>
              </w:rPr>
            </w:pPr>
            <w:r w:rsidRPr="00612572">
              <w:rPr>
                <w:sz w:val="28"/>
                <w:szCs w:val="28"/>
              </w:rPr>
              <w:t>-Hướng dẫn chấm chỉ trình bày một cách giải với các ý cơ bản học sinh phải trình bày, nếu học sinh giải theo cách khác mà đúng và đủ các bước thì giám khảo vẫn cho điểm tối đa.</w:t>
            </w:r>
          </w:p>
          <w:p w:rsidR="00612572" w:rsidRPr="00612572" w:rsidRDefault="00612572" w:rsidP="00612572">
            <w:pPr>
              <w:jc w:val="both"/>
              <w:rPr>
                <w:sz w:val="28"/>
                <w:szCs w:val="28"/>
              </w:rPr>
            </w:pPr>
            <w:r w:rsidRPr="00612572">
              <w:rPr>
                <w:sz w:val="28"/>
                <w:szCs w:val="28"/>
              </w:rPr>
              <w:t>-Trong mỗi bài, nếu ở một bước nào đó bị sai thì các bước sau có liên quan không được điểm.</w:t>
            </w:r>
          </w:p>
          <w:p w:rsidR="00612572" w:rsidRPr="00612572" w:rsidRDefault="00612572" w:rsidP="00612572">
            <w:pPr>
              <w:jc w:val="both"/>
              <w:rPr>
                <w:sz w:val="28"/>
                <w:szCs w:val="28"/>
              </w:rPr>
            </w:pPr>
            <w:r w:rsidRPr="00612572">
              <w:rPr>
                <w:sz w:val="28"/>
                <w:szCs w:val="28"/>
              </w:rPr>
              <w:t>-Bài hình học bắt buộc phải vẽ đúng hình thì mới chấm điểm, nếu không có hình vẽ đúng ở phần nào thì giám khảo không cho điểm phần lời giải liên quan đến hình của phần đó.</w:t>
            </w:r>
          </w:p>
          <w:p w:rsidR="00612572" w:rsidRPr="00612572" w:rsidRDefault="00612572" w:rsidP="00612572">
            <w:pPr>
              <w:jc w:val="both"/>
              <w:rPr>
                <w:sz w:val="28"/>
                <w:szCs w:val="28"/>
              </w:rPr>
            </w:pPr>
            <w:r w:rsidRPr="00612572">
              <w:rPr>
                <w:sz w:val="28"/>
                <w:szCs w:val="28"/>
              </w:rPr>
              <w:t>-Điểm toàn là tổng điểm của các ý, các câu, tính đến 0,25 điểm và không làm tròn.</w:t>
            </w:r>
          </w:p>
          <w:p w:rsidR="00612572" w:rsidRPr="00612572" w:rsidRDefault="00612572" w:rsidP="00612572">
            <w:pPr>
              <w:jc w:val="center"/>
              <w:rPr>
                <w:b/>
                <w:sz w:val="28"/>
                <w:szCs w:val="28"/>
              </w:rPr>
            </w:pPr>
            <w:r w:rsidRPr="00612572">
              <w:rPr>
                <w:b/>
                <w:sz w:val="28"/>
                <w:szCs w:val="28"/>
              </w:rPr>
              <w:t>BIỂU ĐIỂM VÀ ĐÁP ÁN:</w:t>
            </w:r>
          </w:p>
          <w:p w:rsidR="00612572" w:rsidRPr="00612572" w:rsidRDefault="00612572" w:rsidP="00612572">
            <w:pPr>
              <w:rPr>
                <w:sz w:val="28"/>
                <w:szCs w:val="28"/>
              </w:rPr>
            </w:pPr>
            <w:r w:rsidRPr="00612572">
              <w:rPr>
                <w:b/>
                <w:sz w:val="28"/>
                <w:szCs w:val="28"/>
              </w:rPr>
              <w:t>Phần I. Trắc nghiệm (2,0 điểm):</w:t>
            </w:r>
            <w:r w:rsidRPr="00612572">
              <w:rPr>
                <w:sz w:val="28"/>
                <w:szCs w:val="28"/>
              </w:rPr>
              <w:t xml:space="preserve"> </w:t>
            </w:r>
          </w:p>
          <w:p w:rsidR="00612572" w:rsidRPr="00612572" w:rsidRDefault="00612572" w:rsidP="00612572">
            <w:pPr>
              <w:rPr>
                <w:sz w:val="28"/>
                <w:szCs w:val="28"/>
              </w:rPr>
            </w:pPr>
          </w:p>
          <w:p w:rsidR="00612572" w:rsidRPr="00612572" w:rsidRDefault="00612572" w:rsidP="00612572">
            <w:pPr>
              <w:rPr>
                <w:sz w:val="28"/>
                <w:szCs w:val="28"/>
              </w:rPr>
            </w:pPr>
            <w:r w:rsidRPr="00612572">
              <w:rPr>
                <w:sz w:val="28"/>
                <w:szCs w:val="28"/>
              </w:rPr>
              <w:t>Mỗi câu đúng cho 0,5 điểm.</w:t>
            </w:r>
          </w:p>
          <w:tbl>
            <w:tblPr>
              <w:tblW w:w="0" w:type="auto"/>
              <w:tblInd w:w="108" w:type="dxa"/>
              <w:tblLook w:val="0000" w:firstRow="0" w:lastRow="0" w:firstColumn="0" w:lastColumn="0" w:noHBand="0" w:noVBand="0"/>
            </w:tblPr>
            <w:tblGrid>
              <w:gridCol w:w="1068"/>
              <w:gridCol w:w="480"/>
              <w:gridCol w:w="480"/>
              <w:gridCol w:w="480"/>
              <w:gridCol w:w="490"/>
            </w:tblGrid>
            <w:tr w:rsidR="00612572" w:rsidRPr="00612572" w:rsidTr="00851A55">
              <w:tc>
                <w:tcPr>
                  <w:tcW w:w="1068" w:type="dxa"/>
                  <w:tcBorders>
                    <w:top w:val="single" w:sz="4" w:space="0" w:color="000000"/>
                    <w:left w:val="single" w:sz="4" w:space="0" w:color="000000"/>
                    <w:bottom w:val="single" w:sz="4" w:space="0" w:color="000000"/>
                    <w:right w:val="nil"/>
                  </w:tcBorders>
                  <w:vAlign w:val="center"/>
                </w:tcPr>
                <w:p w:rsidR="00612572" w:rsidRPr="00612572" w:rsidRDefault="00612572" w:rsidP="00851A55">
                  <w:pPr>
                    <w:snapToGrid w:val="0"/>
                    <w:jc w:val="center"/>
                    <w:rPr>
                      <w:sz w:val="28"/>
                      <w:szCs w:val="28"/>
                    </w:rPr>
                  </w:pPr>
                  <w:r w:rsidRPr="00612572">
                    <w:rPr>
                      <w:sz w:val="28"/>
                      <w:szCs w:val="28"/>
                    </w:rPr>
                    <w:t>Câu</w:t>
                  </w:r>
                </w:p>
              </w:tc>
              <w:tc>
                <w:tcPr>
                  <w:tcW w:w="480" w:type="dxa"/>
                  <w:tcBorders>
                    <w:top w:val="single" w:sz="4" w:space="0" w:color="000000"/>
                    <w:left w:val="single" w:sz="4" w:space="0" w:color="000000"/>
                    <w:bottom w:val="single" w:sz="4" w:space="0" w:color="000000"/>
                    <w:right w:val="nil"/>
                  </w:tcBorders>
                  <w:vAlign w:val="center"/>
                </w:tcPr>
                <w:p w:rsidR="00612572" w:rsidRPr="00612572" w:rsidRDefault="00612572" w:rsidP="00851A55">
                  <w:pPr>
                    <w:snapToGrid w:val="0"/>
                    <w:jc w:val="center"/>
                    <w:rPr>
                      <w:sz w:val="28"/>
                      <w:szCs w:val="28"/>
                    </w:rPr>
                  </w:pPr>
                  <w:r w:rsidRPr="00612572">
                    <w:rPr>
                      <w:sz w:val="28"/>
                      <w:szCs w:val="28"/>
                    </w:rPr>
                    <w:t>1</w:t>
                  </w:r>
                </w:p>
              </w:tc>
              <w:tc>
                <w:tcPr>
                  <w:tcW w:w="480" w:type="dxa"/>
                  <w:tcBorders>
                    <w:top w:val="single" w:sz="4" w:space="0" w:color="000000"/>
                    <w:left w:val="single" w:sz="4" w:space="0" w:color="000000"/>
                    <w:bottom w:val="single" w:sz="4" w:space="0" w:color="000000"/>
                    <w:right w:val="nil"/>
                  </w:tcBorders>
                  <w:vAlign w:val="center"/>
                </w:tcPr>
                <w:p w:rsidR="00612572" w:rsidRPr="00612572" w:rsidRDefault="00612572" w:rsidP="00851A55">
                  <w:pPr>
                    <w:snapToGrid w:val="0"/>
                    <w:jc w:val="center"/>
                    <w:rPr>
                      <w:sz w:val="28"/>
                      <w:szCs w:val="28"/>
                    </w:rPr>
                  </w:pPr>
                  <w:r w:rsidRPr="00612572">
                    <w:rPr>
                      <w:sz w:val="28"/>
                      <w:szCs w:val="28"/>
                    </w:rPr>
                    <w:t>2</w:t>
                  </w:r>
                </w:p>
              </w:tc>
              <w:tc>
                <w:tcPr>
                  <w:tcW w:w="480" w:type="dxa"/>
                  <w:tcBorders>
                    <w:top w:val="single" w:sz="4" w:space="0" w:color="000000"/>
                    <w:left w:val="single" w:sz="4" w:space="0" w:color="000000"/>
                    <w:bottom w:val="single" w:sz="4" w:space="0" w:color="000000"/>
                    <w:right w:val="nil"/>
                  </w:tcBorders>
                  <w:vAlign w:val="center"/>
                </w:tcPr>
                <w:p w:rsidR="00612572" w:rsidRPr="00612572" w:rsidRDefault="00612572" w:rsidP="00851A55">
                  <w:pPr>
                    <w:snapToGrid w:val="0"/>
                    <w:jc w:val="center"/>
                    <w:rPr>
                      <w:sz w:val="28"/>
                      <w:szCs w:val="28"/>
                    </w:rPr>
                  </w:pPr>
                  <w:r w:rsidRPr="00612572">
                    <w:rPr>
                      <w:sz w:val="28"/>
                      <w:szCs w:val="28"/>
                    </w:rPr>
                    <w:t>3</w:t>
                  </w:r>
                </w:p>
              </w:tc>
              <w:tc>
                <w:tcPr>
                  <w:tcW w:w="490"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snapToGrid w:val="0"/>
                    <w:jc w:val="center"/>
                    <w:rPr>
                      <w:sz w:val="28"/>
                      <w:szCs w:val="28"/>
                    </w:rPr>
                  </w:pPr>
                  <w:r w:rsidRPr="00612572">
                    <w:rPr>
                      <w:sz w:val="28"/>
                      <w:szCs w:val="28"/>
                    </w:rPr>
                    <w:t>4</w:t>
                  </w:r>
                </w:p>
              </w:tc>
            </w:tr>
            <w:tr w:rsidR="00612572" w:rsidRPr="00612572" w:rsidTr="00851A55">
              <w:tc>
                <w:tcPr>
                  <w:tcW w:w="1068" w:type="dxa"/>
                  <w:tcBorders>
                    <w:top w:val="single" w:sz="4" w:space="0" w:color="000000"/>
                    <w:left w:val="single" w:sz="4" w:space="0" w:color="000000"/>
                    <w:bottom w:val="single" w:sz="4" w:space="0" w:color="000000"/>
                    <w:right w:val="nil"/>
                  </w:tcBorders>
                  <w:vAlign w:val="center"/>
                </w:tcPr>
                <w:p w:rsidR="00612572" w:rsidRPr="00612572" w:rsidRDefault="00612572" w:rsidP="00851A55">
                  <w:pPr>
                    <w:snapToGrid w:val="0"/>
                    <w:jc w:val="center"/>
                    <w:rPr>
                      <w:sz w:val="28"/>
                      <w:szCs w:val="28"/>
                    </w:rPr>
                  </w:pPr>
                  <w:r w:rsidRPr="00612572">
                    <w:rPr>
                      <w:sz w:val="28"/>
                      <w:szCs w:val="28"/>
                    </w:rPr>
                    <w:t>Đáp án</w:t>
                  </w:r>
                </w:p>
              </w:tc>
              <w:tc>
                <w:tcPr>
                  <w:tcW w:w="480" w:type="dxa"/>
                  <w:tcBorders>
                    <w:top w:val="single" w:sz="4" w:space="0" w:color="000000"/>
                    <w:left w:val="single" w:sz="4" w:space="0" w:color="000000"/>
                    <w:bottom w:val="single" w:sz="4" w:space="0" w:color="000000"/>
                    <w:right w:val="nil"/>
                  </w:tcBorders>
                  <w:vAlign w:val="center"/>
                </w:tcPr>
                <w:p w:rsidR="00612572" w:rsidRPr="00612572" w:rsidRDefault="00612572" w:rsidP="00851A55">
                  <w:pPr>
                    <w:snapToGrid w:val="0"/>
                    <w:jc w:val="center"/>
                    <w:rPr>
                      <w:sz w:val="28"/>
                      <w:szCs w:val="28"/>
                    </w:rPr>
                  </w:pPr>
                  <w:r w:rsidRPr="00612572">
                    <w:rPr>
                      <w:sz w:val="28"/>
                      <w:szCs w:val="28"/>
                    </w:rPr>
                    <w:t>B</w:t>
                  </w:r>
                </w:p>
              </w:tc>
              <w:tc>
                <w:tcPr>
                  <w:tcW w:w="480" w:type="dxa"/>
                  <w:tcBorders>
                    <w:top w:val="single" w:sz="4" w:space="0" w:color="000000"/>
                    <w:left w:val="single" w:sz="4" w:space="0" w:color="000000"/>
                    <w:bottom w:val="single" w:sz="4" w:space="0" w:color="000000"/>
                    <w:right w:val="nil"/>
                  </w:tcBorders>
                  <w:vAlign w:val="center"/>
                </w:tcPr>
                <w:p w:rsidR="00612572" w:rsidRPr="00612572" w:rsidRDefault="00612572" w:rsidP="00851A55">
                  <w:pPr>
                    <w:snapToGrid w:val="0"/>
                    <w:jc w:val="center"/>
                    <w:rPr>
                      <w:sz w:val="28"/>
                      <w:szCs w:val="28"/>
                    </w:rPr>
                  </w:pPr>
                  <w:r w:rsidRPr="00612572">
                    <w:rPr>
                      <w:sz w:val="28"/>
                      <w:szCs w:val="28"/>
                    </w:rPr>
                    <w:t>C</w:t>
                  </w:r>
                </w:p>
              </w:tc>
              <w:tc>
                <w:tcPr>
                  <w:tcW w:w="480" w:type="dxa"/>
                  <w:tcBorders>
                    <w:top w:val="single" w:sz="4" w:space="0" w:color="000000"/>
                    <w:left w:val="single" w:sz="4" w:space="0" w:color="000000"/>
                    <w:bottom w:val="single" w:sz="4" w:space="0" w:color="000000"/>
                    <w:right w:val="nil"/>
                  </w:tcBorders>
                  <w:vAlign w:val="center"/>
                </w:tcPr>
                <w:p w:rsidR="00612572" w:rsidRPr="00612572" w:rsidRDefault="00612572" w:rsidP="00851A55">
                  <w:pPr>
                    <w:snapToGrid w:val="0"/>
                    <w:jc w:val="center"/>
                    <w:rPr>
                      <w:sz w:val="28"/>
                      <w:szCs w:val="28"/>
                    </w:rPr>
                  </w:pPr>
                  <w:r w:rsidRPr="00612572">
                    <w:rPr>
                      <w:sz w:val="28"/>
                      <w:szCs w:val="28"/>
                    </w:rPr>
                    <w:t>A</w:t>
                  </w:r>
                </w:p>
              </w:tc>
              <w:tc>
                <w:tcPr>
                  <w:tcW w:w="490"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snapToGrid w:val="0"/>
                    <w:jc w:val="center"/>
                    <w:rPr>
                      <w:sz w:val="28"/>
                      <w:szCs w:val="28"/>
                    </w:rPr>
                  </w:pPr>
                  <w:r w:rsidRPr="00612572">
                    <w:rPr>
                      <w:sz w:val="28"/>
                      <w:szCs w:val="28"/>
                    </w:rPr>
                    <w:t>D</w:t>
                  </w:r>
                </w:p>
              </w:tc>
            </w:tr>
          </w:tbl>
          <w:p w:rsidR="00612572" w:rsidRPr="00612572" w:rsidRDefault="00612572" w:rsidP="00612572">
            <w:pPr>
              <w:rPr>
                <w:b/>
                <w:sz w:val="28"/>
                <w:szCs w:val="28"/>
              </w:rPr>
            </w:pPr>
          </w:p>
          <w:p w:rsidR="00612572" w:rsidRPr="00612572" w:rsidRDefault="00612572" w:rsidP="00612572">
            <w:pPr>
              <w:rPr>
                <w:b/>
                <w:sz w:val="28"/>
                <w:szCs w:val="28"/>
                <w:u w:val="single"/>
              </w:rPr>
            </w:pPr>
            <w:r w:rsidRPr="00612572">
              <w:rPr>
                <w:b/>
                <w:sz w:val="28"/>
                <w:szCs w:val="28"/>
                <w:u w:val="single"/>
              </w:rPr>
              <w:t>Phần II. Tự luận (8,0 điểm).</w:t>
            </w:r>
          </w:p>
          <w:p w:rsidR="00612572" w:rsidRPr="00612572" w:rsidRDefault="00612572" w:rsidP="00612572">
            <w:pPr>
              <w:rPr>
                <w:b/>
                <w:sz w:val="28"/>
                <w:szCs w:val="28"/>
              </w:rPr>
            </w:pPr>
          </w:p>
          <w:p w:rsidR="00612572" w:rsidRPr="00612572" w:rsidRDefault="00612572" w:rsidP="00612572">
            <w:pPr>
              <w:rPr>
                <w:b/>
                <w:sz w:val="28"/>
                <w:szCs w:val="28"/>
              </w:rPr>
            </w:pPr>
            <w:r w:rsidRPr="00612572">
              <w:rPr>
                <w:b/>
                <w:sz w:val="28"/>
                <w:szCs w:val="28"/>
              </w:rPr>
              <w:t>Câu 5 (2,0 điểm).</w:t>
            </w:r>
          </w:p>
          <w:tbl>
            <w:tblPr>
              <w:tblW w:w="0" w:type="auto"/>
              <w:tblInd w:w="108" w:type="dxa"/>
              <w:tblLook w:val="0000" w:firstRow="0" w:lastRow="0" w:firstColumn="0" w:lastColumn="0" w:noHBand="0" w:noVBand="0"/>
            </w:tblPr>
            <w:tblGrid>
              <w:gridCol w:w="8977"/>
              <w:gridCol w:w="819"/>
            </w:tblGrid>
            <w:tr w:rsidR="00612572" w:rsidRPr="00612572" w:rsidTr="00851A55">
              <w:trPr>
                <w:trHeight w:val="242"/>
              </w:trPr>
              <w:tc>
                <w:tcPr>
                  <w:tcW w:w="8977" w:type="dxa"/>
                  <w:tcBorders>
                    <w:top w:val="single" w:sz="4" w:space="0" w:color="000000"/>
                    <w:left w:val="single" w:sz="4" w:space="0" w:color="000000"/>
                    <w:bottom w:val="single" w:sz="4" w:space="0" w:color="000000"/>
                    <w:right w:val="nil"/>
                  </w:tcBorders>
                </w:tcPr>
                <w:p w:rsidR="00612572" w:rsidRPr="00612572" w:rsidRDefault="00612572" w:rsidP="00851A55">
                  <w:pPr>
                    <w:snapToGrid w:val="0"/>
                    <w:jc w:val="center"/>
                    <w:rPr>
                      <w:sz w:val="28"/>
                      <w:szCs w:val="28"/>
                    </w:rPr>
                  </w:pPr>
                  <w:r w:rsidRPr="00612572">
                    <w:rPr>
                      <w:sz w:val="28"/>
                      <w:szCs w:val="28"/>
                    </w:rPr>
                    <w:t>Nội dung trình bày</w:t>
                  </w:r>
                </w:p>
              </w:tc>
              <w:tc>
                <w:tcPr>
                  <w:tcW w:w="715"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snapToGrid w:val="0"/>
                    <w:rPr>
                      <w:sz w:val="28"/>
                      <w:szCs w:val="28"/>
                    </w:rPr>
                  </w:pPr>
                  <w:r w:rsidRPr="00612572">
                    <w:rPr>
                      <w:sz w:val="28"/>
                      <w:szCs w:val="28"/>
                    </w:rPr>
                    <w:t>Điểm</w:t>
                  </w:r>
                </w:p>
              </w:tc>
            </w:tr>
            <w:tr w:rsidR="00612572" w:rsidRPr="00612572" w:rsidTr="00851A55">
              <w:trPr>
                <w:trHeight w:val="683"/>
              </w:trPr>
              <w:tc>
                <w:tcPr>
                  <w:tcW w:w="8977" w:type="dxa"/>
                  <w:tcBorders>
                    <w:top w:val="single" w:sz="4" w:space="0" w:color="000000"/>
                    <w:left w:val="single" w:sz="4" w:space="0" w:color="000000"/>
                    <w:bottom w:val="single" w:sz="4" w:space="0" w:color="000000"/>
                    <w:right w:val="nil"/>
                  </w:tcBorders>
                </w:tcPr>
                <w:p w:rsidR="00612572" w:rsidRPr="00612572" w:rsidRDefault="00612572" w:rsidP="00851A55">
                  <w:pPr>
                    <w:snapToGrid w:val="0"/>
                    <w:rPr>
                      <w:sz w:val="28"/>
                      <w:szCs w:val="28"/>
                    </w:rPr>
                  </w:pPr>
                  <w:r w:rsidRPr="00612572">
                    <w:rPr>
                      <w:sz w:val="28"/>
                      <w:szCs w:val="28"/>
                    </w:rPr>
                    <w:t xml:space="preserve">Xét hệ phương trình  </w:t>
                  </w:r>
                  <w:r w:rsidR="00D94404">
                    <w:rPr>
                      <w:position w:val="-32"/>
                      <w:sz w:val="28"/>
                      <w:szCs w:val="28"/>
                    </w:rPr>
                    <w:pict>
                      <v:shape id="_x0000_i2168" type="#_x0000_t75" style="width:99.75pt;height:38.25pt">
                        <v:imagedata r:id="rId2010" o:title=""/>
                      </v:shape>
                    </w:pict>
                  </w:r>
                  <w:r w:rsidRPr="00612572">
                    <w:rPr>
                      <w:sz w:val="28"/>
                      <w:szCs w:val="28"/>
                    </w:rPr>
                    <w:t xml:space="preserve">   </w:t>
                  </w:r>
                </w:p>
              </w:tc>
              <w:tc>
                <w:tcPr>
                  <w:tcW w:w="715" w:type="dxa"/>
                  <w:tcBorders>
                    <w:top w:val="single" w:sz="4" w:space="0" w:color="000000"/>
                    <w:left w:val="single" w:sz="4" w:space="0" w:color="000000"/>
                    <w:bottom w:val="single" w:sz="4" w:space="0" w:color="000000"/>
                    <w:right w:val="single" w:sz="4" w:space="0" w:color="000000"/>
                  </w:tcBorders>
                  <w:vAlign w:val="bottom"/>
                </w:tcPr>
                <w:p w:rsidR="00612572" w:rsidRPr="00612572" w:rsidRDefault="00612572" w:rsidP="00851A55">
                  <w:pPr>
                    <w:snapToGrid w:val="0"/>
                    <w:jc w:val="center"/>
                    <w:rPr>
                      <w:i/>
                      <w:sz w:val="28"/>
                      <w:szCs w:val="28"/>
                    </w:rPr>
                  </w:pPr>
                </w:p>
              </w:tc>
            </w:tr>
            <w:tr w:rsidR="00612572" w:rsidRPr="00612572" w:rsidTr="00851A55">
              <w:trPr>
                <w:trHeight w:val="299"/>
              </w:trPr>
              <w:tc>
                <w:tcPr>
                  <w:tcW w:w="8977" w:type="dxa"/>
                  <w:tcBorders>
                    <w:top w:val="single" w:sz="4" w:space="0" w:color="000000"/>
                    <w:left w:val="single" w:sz="4" w:space="0" w:color="000000"/>
                    <w:bottom w:val="single" w:sz="4" w:space="0" w:color="000000"/>
                    <w:right w:val="nil"/>
                  </w:tcBorders>
                </w:tcPr>
                <w:p w:rsidR="00612572" w:rsidRPr="00612572" w:rsidRDefault="00612572" w:rsidP="00851A55">
                  <w:pPr>
                    <w:snapToGrid w:val="0"/>
                    <w:rPr>
                      <w:i/>
                      <w:sz w:val="28"/>
                      <w:szCs w:val="28"/>
                      <w:lang w:val="fr-FR"/>
                    </w:rPr>
                  </w:pPr>
                  <w:r w:rsidRPr="00612572">
                    <w:rPr>
                      <w:sz w:val="28"/>
                      <w:szCs w:val="28"/>
                      <w:lang w:val="fr-FR"/>
                    </w:rPr>
                    <w:t xml:space="preserve">      Từ (1) </w:t>
                  </w:r>
                  <w:r w:rsidRPr="00612572">
                    <w:rPr>
                      <w:sz w:val="28"/>
                      <w:szCs w:val="28"/>
                    </w:rPr>
                    <w:sym w:font="Symbol" w:char="00DE"/>
                  </w:r>
                  <w:r w:rsidRPr="00612572">
                    <w:rPr>
                      <w:sz w:val="28"/>
                      <w:szCs w:val="28"/>
                      <w:lang w:val="fr-FR"/>
                    </w:rPr>
                    <w:t xml:space="preserve">  x = y  thay vào PT (2)  ta được : x</w:t>
                  </w:r>
                  <w:r w:rsidRPr="00612572">
                    <w:rPr>
                      <w:sz w:val="28"/>
                      <w:szCs w:val="28"/>
                      <w:vertAlign w:val="superscript"/>
                      <w:lang w:val="fr-FR"/>
                    </w:rPr>
                    <w:t>2</w:t>
                  </w:r>
                  <w:r w:rsidRPr="00612572">
                    <w:rPr>
                      <w:sz w:val="28"/>
                      <w:szCs w:val="28"/>
                      <w:lang w:val="fr-FR"/>
                    </w:rPr>
                    <w:t xml:space="preserve"> - 2x + 1 = 0</w:t>
                  </w:r>
                </w:p>
              </w:tc>
              <w:tc>
                <w:tcPr>
                  <w:tcW w:w="715" w:type="dxa"/>
                  <w:tcBorders>
                    <w:top w:val="single" w:sz="4" w:space="0" w:color="000000"/>
                    <w:left w:val="single" w:sz="4" w:space="0" w:color="000000"/>
                    <w:bottom w:val="single" w:sz="4" w:space="0" w:color="000000"/>
                    <w:right w:val="single" w:sz="4" w:space="0" w:color="000000"/>
                  </w:tcBorders>
                  <w:vAlign w:val="bottom"/>
                </w:tcPr>
                <w:p w:rsidR="00612572" w:rsidRPr="00612572" w:rsidRDefault="00612572" w:rsidP="00851A55">
                  <w:pPr>
                    <w:snapToGrid w:val="0"/>
                    <w:jc w:val="center"/>
                    <w:rPr>
                      <w:i/>
                      <w:sz w:val="28"/>
                      <w:szCs w:val="28"/>
                    </w:rPr>
                  </w:pPr>
                  <w:r w:rsidRPr="00612572">
                    <w:rPr>
                      <w:i/>
                      <w:sz w:val="28"/>
                      <w:szCs w:val="28"/>
                    </w:rPr>
                    <w:t>0,5</w:t>
                  </w:r>
                </w:p>
              </w:tc>
            </w:tr>
            <w:tr w:rsidR="00612572" w:rsidRPr="00612572" w:rsidTr="00851A55">
              <w:trPr>
                <w:trHeight w:val="313"/>
              </w:trPr>
              <w:tc>
                <w:tcPr>
                  <w:tcW w:w="8977" w:type="dxa"/>
                  <w:tcBorders>
                    <w:top w:val="single" w:sz="4" w:space="0" w:color="000000"/>
                    <w:left w:val="single" w:sz="4" w:space="0" w:color="000000"/>
                    <w:bottom w:val="single" w:sz="4" w:space="0" w:color="000000"/>
                    <w:right w:val="nil"/>
                  </w:tcBorders>
                </w:tcPr>
                <w:p w:rsidR="00612572" w:rsidRPr="00612572" w:rsidRDefault="00612572" w:rsidP="00851A55">
                  <w:pPr>
                    <w:snapToGrid w:val="0"/>
                    <w:rPr>
                      <w:sz w:val="28"/>
                      <w:szCs w:val="28"/>
                    </w:rPr>
                  </w:pPr>
                  <w:r w:rsidRPr="00612572">
                    <w:rPr>
                      <w:sz w:val="28"/>
                      <w:szCs w:val="28"/>
                    </w:rPr>
                    <w:sym w:font="Symbol" w:char="00DB"/>
                  </w:r>
                  <w:r w:rsidRPr="00612572">
                    <w:rPr>
                      <w:sz w:val="28"/>
                      <w:szCs w:val="28"/>
                    </w:rPr>
                    <w:t xml:space="preserve"> (x - 1)</w:t>
                  </w:r>
                  <w:r w:rsidRPr="00612572">
                    <w:rPr>
                      <w:sz w:val="28"/>
                      <w:szCs w:val="28"/>
                      <w:vertAlign w:val="superscript"/>
                    </w:rPr>
                    <w:t>2</w:t>
                  </w:r>
                  <w:r w:rsidRPr="00612572">
                    <w:rPr>
                      <w:sz w:val="28"/>
                      <w:szCs w:val="28"/>
                    </w:rPr>
                    <w:t xml:space="preserve"> = 0 </w:t>
                  </w:r>
                  <w:r w:rsidRPr="00612572">
                    <w:rPr>
                      <w:sz w:val="28"/>
                      <w:szCs w:val="28"/>
                    </w:rPr>
                    <w:sym w:font="Symbol" w:char="00DE"/>
                  </w:r>
                  <w:r w:rsidRPr="00612572">
                    <w:rPr>
                      <w:sz w:val="28"/>
                      <w:szCs w:val="28"/>
                    </w:rPr>
                    <w:t xml:space="preserve"> x = 1</w:t>
                  </w:r>
                </w:p>
              </w:tc>
              <w:tc>
                <w:tcPr>
                  <w:tcW w:w="715" w:type="dxa"/>
                  <w:tcBorders>
                    <w:top w:val="single" w:sz="4" w:space="0" w:color="000000"/>
                    <w:left w:val="single" w:sz="4" w:space="0" w:color="000000"/>
                    <w:bottom w:val="single" w:sz="4" w:space="0" w:color="000000"/>
                    <w:right w:val="single" w:sz="4" w:space="0" w:color="000000"/>
                  </w:tcBorders>
                  <w:vAlign w:val="bottom"/>
                </w:tcPr>
                <w:p w:rsidR="00612572" w:rsidRPr="00612572" w:rsidRDefault="00612572" w:rsidP="00851A55">
                  <w:pPr>
                    <w:snapToGrid w:val="0"/>
                    <w:jc w:val="center"/>
                    <w:rPr>
                      <w:i/>
                      <w:sz w:val="28"/>
                      <w:szCs w:val="28"/>
                    </w:rPr>
                  </w:pPr>
                  <w:r w:rsidRPr="00612572">
                    <w:rPr>
                      <w:i/>
                      <w:sz w:val="28"/>
                      <w:szCs w:val="28"/>
                    </w:rPr>
                    <w:t>0,5</w:t>
                  </w:r>
                </w:p>
              </w:tc>
            </w:tr>
            <w:tr w:rsidR="00612572" w:rsidRPr="00612572" w:rsidTr="00851A55">
              <w:trPr>
                <w:trHeight w:val="584"/>
              </w:trPr>
              <w:tc>
                <w:tcPr>
                  <w:tcW w:w="8977" w:type="dxa"/>
                  <w:tcBorders>
                    <w:top w:val="single" w:sz="4" w:space="0" w:color="000000"/>
                    <w:left w:val="single" w:sz="4" w:space="0" w:color="000000"/>
                    <w:bottom w:val="single" w:sz="4" w:space="0" w:color="000000"/>
                    <w:right w:val="nil"/>
                  </w:tcBorders>
                </w:tcPr>
                <w:p w:rsidR="00612572" w:rsidRPr="00612572" w:rsidRDefault="00612572" w:rsidP="00851A55">
                  <w:pPr>
                    <w:snapToGrid w:val="0"/>
                    <w:rPr>
                      <w:i/>
                      <w:sz w:val="28"/>
                      <w:szCs w:val="28"/>
                    </w:rPr>
                  </w:pPr>
                  <w:r w:rsidRPr="00612572">
                    <w:rPr>
                      <w:sz w:val="28"/>
                      <w:szCs w:val="28"/>
                    </w:rPr>
                    <w:t xml:space="preserve">Thay x = 1 vào (1) </w:t>
                  </w:r>
                  <w:r w:rsidRPr="00612572">
                    <w:rPr>
                      <w:sz w:val="28"/>
                      <w:szCs w:val="28"/>
                    </w:rPr>
                    <w:sym w:font="Symbol" w:char="00DE"/>
                  </w:r>
                  <w:r w:rsidRPr="00612572">
                    <w:rPr>
                      <w:sz w:val="28"/>
                      <w:szCs w:val="28"/>
                    </w:rPr>
                    <w:t xml:space="preserve"> y = 1</w:t>
                  </w:r>
                </w:p>
              </w:tc>
              <w:tc>
                <w:tcPr>
                  <w:tcW w:w="715" w:type="dxa"/>
                  <w:tcBorders>
                    <w:top w:val="single" w:sz="4" w:space="0" w:color="000000"/>
                    <w:left w:val="single" w:sz="4" w:space="0" w:color="000000"/>
                    <w:bottom w:val="single" w:sz="4" w:space="0" w:color="000000"/>
                    <w:right w:val="single" w:sz="4" w:space="0" w:color="000000"/>
                  </w:tcBorders>
                  <w:vAlign w:val="bottom"/>
                </w:tcPr>
                <w:p w:rsidR="00612572" w:rsidRPr="00612572" w:rsidRDefault="00612572" w:rsidP="00851A55">
                  <w:pPr>
                    <w:snapToGrid w:val="0"/>
                    <w:jc w:val="center"/>
                    <w:rPr>
                      <w:i/>
                      <w:sz w:val="28"/>
                      <w:szCs w:val="28"/>
                    </w:rPr>
                  </w:pPr>
                  <w:r w:rsidRPr="00612572">
                    <w:rPr>
                      <w:i/>
                      <w:sz w:val="28"/>
                      <w:szCs w:val="28"/>
                    </w:rPr>
                    <w:t>0,5</w:t>
                  </w:r>
                </w:p>
              </w:tc>
            </w:tr>
            <w:tr w:rsidR="00612572" w:rsidRPr="00612572" w:rsidTr="00851A55">
              <w:trPr>
                <w:trHeight w:val="584"/>
              </w:trPr>
              <w:tc>
                <w:tcPr>
                  <w:tcW w:w="8977" w:type="dxa"/>
                  <w:tcBorders>
                    <w:top w:val="single" w:sz="4" w:space="0" w:color="000000"/>
                    <w:left w:val="single" w:sz="4" w:space="0" w:color="000000"/>
                    <w:bottom w:val="single" w:sz="4" w:space="0" w:color="000000"/>
                    <w:right w:val="nil"/>
                  </w:tcBorders>
                </w:tcPr>
                <w:p w:rsidR="00612572" w:rsidRPr="00612572" w:rsidRDefault="00612572" w:rsidP="00851A55">
                  <w:pPr>
                    <w:snapToGrid w:val="0"/>
                    <w:rPr>
                      <w:i/>
                      <w:sz w:val="28"/>
                      <w:szCs w:val="28"/>
                    </w:rPr>
                  </w:pPr>
                  <w:r w:rsidRPr="00612572">
                    <w:rPr>
                      <w:sz w:val="28"/>
                      <w:szCs w:val="28"/>
                    </w:rPr>
                    <w:t xml:space="preserve">Vậy nghiệm của hệ phương trình đã cho là: </w:t>
                  </w:r>
                  <w:r w:rsidR="00D94404">
                    <w:rPr>
                      <w:position w:val="-30"/>
                      <w:sz w:val="28"/>
                      <w:szCs w:val="28"/>
                    </w:rPr>
                    <w:pict>
                      <v:shape id="_x0000_i2169" type="#_x0000_t75" style="width:33pt;height:36pt">
                        <v:imagedata r:id="rId2011" o:title=""/>
                      </v:shape>
                    </w:pict>
                  </w:r>
                </w:p>
              </w:tc>
              <w:tc>
                <w:tcPr>
                  <w:tcW w:w="715" w:type="dxa"/>
                  <w:tcBorders>
                    <w:top w:val="single" w:sz="4" w:space="0" w:color="000000"/>
                    <w:left w:val="single" w:sz="4" w:space="0" w:color="000000"/>
                    <w:bottom w:val="single" w:sz="4" w:space="0" w:color="000000"/>
                    <w:right w:val="single" w:sz="4" w:space="0" w:color="000000"/>
                  </w:tcBorders>
                  <w:vAlign w:val="bottom"/>
                </w:tcPr>
                <w:p w:rsidR="00612572" w:rsidRPr="00612572" w:rsidRDefault="00612572" w:rsidP="00851A55">
                  <w:pPr>
                    <w:snapToGrid w:val="0"/>
                    <w:jc w:val="center"/>
                    <w:rPr>
                      <w:i/>
                      <w:sz w:val="28"/>
                      <w:szCs w:val="28"/>
                    </w:rPr>
                  </w:pPr>
                  <w:r w:rsidRPr="00612572">
                    <w:rPr>
                      <w:i/>
                      <w:sz w:val="28"/>
                      <w:szCs w:val="28"/>
                    </w:rPr>
                    <w:t>0,5</w:t>
                  </w:r>
                </w:p>
              </w:tc>
            </w:tr>
          </w:tbl>
          <w:p w:rsidR="00612572" w:rsidRPr="00612572" w:rsidRDefault="00612572" w:rsidP="00612572">
            <w:pPr>
              <w:rPr>
                <w:b/>
                <w:sz w:val="28"/>
                <w:szCs w:val="28"/>
              </w:rPr>
            </w:pPr>
          </w:p>
          <w:p w:rsidR="00612572" w:rsidRPr="00612572" w:rsidRDefault="00612572" w:rsidP="00612572">
            <w:pPr>
              <w:rPr>
                <w:b/>
                <w:sz w:val="28"/>
                <w:szCs w:val="28"/>
              </w:rPr>
            </w:pPr>
            <w:r w:rsidRPr="00612572">
              <w:rPr>
                <w:b/>
                <w:sz w:val="28"/>
                <w:szCs w:val="28"/>
              </w:rPr>
              <w:t>Câu 6 (1,5 điểm).</w:t>
            </w:r>
          </w:p>
          <w:p w:rsidR="00612572" w:rsidRPr="00612572" w:rsidRDefault="00612572" w:rsidP="00612572">
            <w:pPr>
              <w:rPr>
                <w:b/>
                <w:sz w:val="28"/>
                <w:szCs w:val="28"/>
              </w:rPr>
            </w:pPr>
            <w:r w:rsidRPr="00612572">
              <w:rPr>
                <w:b/>
                <w:sz w:val="28"/>
                <w:szCs w:val="28"/>
              </w:rPr>
              <w:t>a. (0,5 điểm):</w:t>
            </w:r>
          </w:p>
          <w:tbl>
            <w:tblPr>
              <w:tblW w:w="0" w:type="auto"/>
              <w:tblInd w:w="108" w:type="dxa"/>
              <w:tblLook w:val="0000" w:firstRow="0" w:lastRow="0" w:firstColumn="0" w:lastColumn="0" w:noHBand="0" w:noVBand="0"/>
            </w:tblPr>
            <w:tblGrid>
              <w:gridCol w:w="8962"/>
              <w:gridCol w:w="819"/>
            </w:tblGrid>
            <w:tr w:rsidR="00612572" w:rsidRPr="00612572" w:rsidTr="00851A55">
              <w:trPr>
                <w:trHeight w:val="233"/>
              </w:trPr>
              <w:tc>
                <w:tcPr>
                  <w:tcW w:w="8962" w:type="dxa"/>
                  <w:tcBorders>
                    <w:top w:val="single" w:sz="4" w:space="0" w:color="000000"/>
                    <w:left w:val="single" w:sz="4" w:space="0" w:color="000000"/>
                    <w:bottom w:val="single" w:sz="4" w:space="0" w:color="000000"/>
                    <w:right w:val="nil"/>
                  </w:tcBorders>
                </w:tcPr>
                <w:p w:rsidR="00612572" w:rsidRPr="00612572" w:rsidRDefault="00612572" w:rsidP="00851A55">
                  <w:pPr>
                    <w:snapToGrid w:val="0"/>
                    <w:jc w:val="center"/>
                    <w:rPr>
                      <w:sz w:val="28"/>
                      <w:szCs w:val="28"/>
                    </w:rPr>
                  </w:pPr>
                  <w:r w:rsidRPr="00612572">
                    <w:rPr>
                      <w:sz w:val="28"/>
                      <w:szCs w:val="28"/>
                    </w:rPr>
                    <w:t>Nội dung trình bày</w:t>
                  </w:r>
                </w:p>
              </w:tc>
              <w:tc>
                <w:tcPr>
                  <w:tcW w:w="729"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snapToGrid w:val="0"/>
                    <w:rPr>
                      <w:sz w:val="28"/>
                      <w:szCs w:val="28"/>
                    </w:rPr>
                  </w:pPr>
                  <w:r w:rsidRPr="00612572">
                    <w:rPr>
                      <w:sz w:val="28"/>
                      <w:szCs w:val="28"/>
                    </w:rPr>
                    <w:t>Điểm</w:t>
                  </w:r>
                </w:p>
              </w:tc>
            </w:tr>
            <w:tr w:rsidR="00612572" w:rsidRPr="00612572" w:rsidTr="00851A55">
              <w:trPr>
                <w:trHeight w:val="261"/>
              </w:trPr>
              <w:tc>
                <w:tcPr>
                  <w:tcW w:w="8962" w:type="dxa"/>
                  <w:tcBorders>
                    <w:top w:val="single" w:sz="4" w:space="0" w:color="000000"/>
                    <w:left w:val="single" w:sz="4" w:space="0" w:color="000000"/>
                    <w:bottom w:val="single" w:sz="4" w:space="0" w:color="000000"/>
                    <w:right w:val="nil"/>
                  </w:tcBorders>
                  <w:vAlign w:val="center"/>
                </w:tcPr>
                <w:p w:rsidR="00612572" w:rsidRPr="00612572" w:rsidRDefault="00612572" w:rsidP="00851A55">
                  <w:pPr>
                    <w:autoSpaceDE w:val="0"/>
                    <w:snapToGrid w:val="0"/>
                    <w:ind w:right="-242"/>
                    <w:rPr>
                      <w:sz w:val="28"/>
                      <w:szCs w:val="28"/>
                      <w:lang w:val="nl-NL"/>
                    </w:rPr>
                  </w:pPr>
                  <w:r w:rsidRPr="00612572">
                    <w:rPr>
                      <w:sz w:val="28"/>
                      <w:szCs w:val="28"/>
                      <w:lang w:val="nl-NL"/>
                    </w:rPr>
                    <w:t xml:space="preserve">Với m = -1 ta có (1) : </w:t>
                  </w:r>
                  <w:r w:rsidR="00D94404">
                    <w:rPr>
                      <w:position w:val="-10"/>
                      <w:sz w:val="28"/>
                      <w:szCs w:val="28"/>
                    </w:rPr>
                    <w:pict>
                      <v:shape id="_x0000_i2170" type="#_x0000_t75" style="width:141.7pt;height:20.25pt">
                        <v:imagedata r:id="rId2012" o:title=""/>
                      </v:shape>
                    </w:pict>
                  </w:r>
                </w:p>
              </w:tc>
              <w:tc>
                <w:tcPr>
                  <w:tcW w:w="729"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autoSpaceDE w:val="0"/>
                    <w:snapToGrid w:val="0"/>
                    <w:jc w:val="center"/>
                    <w:rPr>
                      <w:sz w:val="28"/>
                      <w:szCs w:val="28"/>
                      <w:lang w:val="nl-NL"/>
                    </w:rPr>
                  </w:pPr>
                  <w:r w:rsidRPr="00612572">
                    <w:rPr>
                      <w:sz w:val="28"/>
                      <w:szCs w:val="28"/>
                      <w:lang w:val="nl-NL"/>
                    </w:rPr>
                    <w:t>0,25</w:t>
                  </w:r>
                </w:p>
              </w:tc>
            </w:tr>
            <w:tr w:rsidR="00612572" w:rsidRPr="00612572" w:rsidTr="00851A55">
              <w:trPr>
                <w:trHeight w:val="740"/>
              </w:trPr>
              <w:tc>
                <w:tcPr>
                  <w:tcW w:w="8962" w:type="dxa"/>
                  <w:tcBorders>
                    <w:top w:val="single" w:sz="4" w:space="0" w:color="000000"/>
                    <w:left w:val="single" w:sz="4" w:space="0" w:color="000000"/>
                    <w:bottom w:val="single" w:sz="4" w:space="0" w:color="000000"/>
                    <w:right w:val="nil"/>
                  </w:tcBorders>
                  <w:vAlign w:val="center"/>
                </w:tcPr>
                <w:p w:rsidR="00612572" w:rsidRPr="00612572" w:rsidRDefault="00612572" w:rsidP="00851A55">
                  <w:pPr>
                    <w:autoSpaceDE w:val="0"/>
                    <w:snapToGrid w:val="0"/>
                    <w:rPr>
                      <w:sz w:val="28"/>
                      <w:szCs w:val="28"/>
                      <w:lang w:val="nl-NL"/>
                    </w:rPr>
                  </w:pPr>
                  <w:r w:rsidRPr="00612572">
                    <w:rPr>
                      <w:sz w:val="28"/>
                      <w:szCs w:val="28"/>
                      <w:lang w:val="nl-NL"/>
                    </w:rPr>
                    <w:t xml:space="preserve">   </w:t>
                  </w:r>
                  <w:r w:rsidRPr="00612572">
                    <w:rPr>
                      <w:sz w:val="28"/>
                      <w:szCs w:val="28"/>
                      <w:lang w:val="nl-NL"/>
                    </w:rPr>
                    <w:sym w:font="Symbol" w:char="00DE"/>
                  </w:r>
                  <w:r w:rsidR="00D94404">
                    <w:rPr>
                      <w:position w:val="-32"/>
                      <w:sz w:val="28"/>
                      <w:szCs w:val="28"/>
                    </w:rPr>
                    <w:pict>
                      <v:shape id="_x0000_i2171" type="#_x0000_t75" style="width:42.75pt;height:39pt">
                        <v:imagedata r:id="rId2013" o:title=""/>
                      </v:shape>
                    </w:pict>
                  </w:r>
                  <w:r w:rsidRPr="00612572">
                    <w:rPr>
                      <w:sz w:val="28"/>
                      <w:szCs w:val="28"/>
                      <w:lang w:val="fr-FR"/>
                    </w:rPr>
                    <w:t xml:space="preserve">. Vậy với m = -1 PT có hai nghiệm là </w:t>
                  </w:r>
                  <w:r w:rsidR="00D94404">
                    <w:rPr>
                      <w:position w:val="-12"/>
                      <w:sz w:val="28"/>
                      <w:szCs w:val="28"/>
                    </w:rPr>
                    <w:pict>
                      <v:shape id="_x0000_i2172" type="#_x0000_t75" style="width:77.25pt;height:18pt">
                        <v:imagedata r:id="rId2014" o:title=""/>
                      </v:shape>
                    </w:pict>
                  </w:r>
                </w:p>
              </w:tc>
              <w:tc>
                <w:tcPr>
                  <w:tcW w:w="729"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autoSpaceDE w:val="0"/>
                    <w:snapToGrid w:val="0"/>
                    <w:jc w:val="center"/>
                    <w:rPr>
                      <w:sz w:val="28"/>
                      <w:szCs w:val="28"/>
                      <w:lang w:val="nl-NL"/>
                    </w:rPr>
                  </w:pPr>
                  <w:r w:rsidRPr="00612572">
                    <w:rPr>
                      <w:sz w:val="28"/>
                      <w:szCs w:val="28"/>
                      <w:lang w:val="nl-NL"/>
                    </w:rPr>
                    <w:t>0,25</w:t>
                  </w:r>
                </w:p>
              </w:tc>
            </w:tr>
          </w:tbl>
          <w:p w:rsidR="00612572" w:rsidRPr="00612572" w:rsidRDefault="00612572" w:rsidP="00612572">
            <w:pPr>
              <w:rPr>
                <w:b/>
                <w:sz w:val="28"/>
                <w:szCs w:val="28"/>
              </w:rPr>
            </w:pPr>
            <w:r w:rsidRPr="00612572">
              <w:rPr>
                <w:b/>
                <w:sz w:val="28"/>
                <w:szCs w:val="28"/>
              </w:rPr>
              <w:t>b. (0,5 điểm):</w:t>
            </w:r>
          </w:p>
          <w:tbl>
            <w:tblPr>
              <w:tblW w:w="0" w:type="auto"/>
              <w:tblInd w:w="108" w:type="dxa"/>
              <w:tblLook w:val="0000" w:firstRow="0" w:lastRow="0" w:firstColumn="0" w:lastColumn="0" w:noHBand="0" w:noVBand="0"/>
            </w:tblPr>
            <w:tblGrid>
              <w:gridCol w:w="8935"/>
              <w:gridCol w:w="819"/>
            </w:tblGrid>
            <w:tr w:rsidR="00612572" w:rsidRPr="00612572" w:rsidTr="00851A55">
              <w:trPr>
                <w:trHeight w:val="239"/>
              </w:trPr>
              <w:tc>
                <w:tcPr>
                  <w:tcW w:w="8935" w:type="dxa"/>
                  <w:tcBorders>
                    <w:top w:val="single" w:sz="4" w:space="0" w:color="000000"/>
                    <w:left w:val="single" w:sz="4" w:space="0" w:color="000000"/>
                    <w:bottom w:val="single" w:sz="4" w:space="0" w:color="000000"/>
                    <w:right w:val="nil"/>
                  </w:tcBorders>
                </w:tcPr>
                <w:p w:rsidR="00612572" w:rsidRPr="00612572" w:rsidRDefault="00612572" w:rsidP="00851A55">
                  <w:pPr>
                    <w:snapToGrid w:val="0"/>
                    <w:jc w:val="center"/>
                    <w:rPr>
                      <w:sz w:val="28"/>
                      <w:szCs w:val="28"/>
                    </w:rPr>
                  </w:pPr>
                  <w:r w:rsidRPr="00612572">
                    <w:rPr>
                      <w:sz w:val="28"/>
                      <w:szCs w:val="28"/>
                    </w:rPr>
                    <w:t>Nội dung trình bày</w:t>
                  </w:r>
                </w:p>
              </w:tc>
              <w:tc>
                <w:tcPr>
                  <w:tcW w:w="727"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snapToGrid w:val="0"/>
                    <w:jc w:val="center"/>
                    <w:rPr>
                      <w:sz w:val="28"/>
                      <w:szCs w:val="28"/>
                    </w:rPr>
                  </w:pPr>
                  <w:r w:rsidRPr="00612572">
                    <w:rPr>
                      <w:sz w:val="28"/>
                      <w:szCs w:val="28"/>
                    </w:rPr>
                    <w:t>Điểm</w:t>
                  </w:r>
                </w:p>
              </w:tc>
            </w:tr>
            <w:tr w:rsidR="00612572" w:rsidRPr="00612572" w:rsidTr="00851A55">
              <w:trPr>
                <w:trHeight w:val="269"/>
              </w:trPr>
              <w:tc>
                <w:tcPr>
                  <w:tcW w:w="8935" w:type="dxa"/>
                  <w:tcBorders>
                    <w:top w:val="single" w:sz="4" w:space="0" w:color="000000"/>
                    <w:left w:val="single" w:sz="4" w:space="0" w:color="000000"/>
                    <w:bottom w:val="single" w:sz="4" w:space="0" w:color="000000"/>
                    <w:right w:val="nil"/>
                  </w:tcBorders>
                  <w:vAlign w:val="center"/>
                </w:tcPr>
                <w:p w:rsidR="00612572" w:rsidRPr="00612572" w:rsidRDefault="00612572" w:rsidP="00851A55">
                  <w:pPr>
                    <w:autoSpaceDE w:val="0"/>
                    <w:snapToGrid w:val="0"/>
                    <w:rPr>
                      <w:sz w:val="28"/>
                      <w:szCs w:val="28"/>
                      <w:lang w:val="nl-NL"/>
                    </w:rPr>
                  </w:pPr>
                  <w:r w:rsidRPr="00612572">
                    <w:rPr>
                      <w:sz w:val="28"/>
                      <w:szCs w:val="28"/>
                      <w:lang w:val="nl-NL"/>
                    </w:rPr>
                    <w:t xml:space="preserve">Ta có </w:t>
                  </w:r>
                  <w:r w:rsidRPr="00612572">
                    <w:rPr>
                      <w:sz w:val="28"/>
                      <w:szCs w:val="28"/>
                      <w:lang w:val="nl-NL"/>
                    </w:rPr>
                    <w:sym w:font="Symbol" w:char="0044"/>
                  </w:r>
                  <w:r w:rsidRPr="00612572">
                    <w:rPr>
                      <w:sz w:val="28"/>
                      <w:szCs w:val="28"/>
                      <w:lang w:val="nl-NL"/>
                    </w:rPr>
                    <w:t>’ = m</w:t>
                  </w:r>
                  <w:r w:rsidRPr="00612572">
                    <w:rPr>
                      <w:sz w:val="28"/>
                      <w:szCs w:val="28"/>
                      <w:vertAlign w:val="superscript"/>
                      <w:lang w:val="nl-NL"/>
                    </w:rPr>
                    <w:t>2</w:t>
                  </w:r>
                  <w:r w:rsidRPr="00612572">
                    <w:rPr>
                      <w:sz w:val="28"/>
                      <w:szCs w:val="28"/>
                      <w:lang w:val="nl-NL"/>
                    </w:rPr>
                    <w:t xml:space="preserve"> - (m</w:t>
                  </w:r>
                  <w:r w:rsidRPr="00612572">
                    <w:rPr>
                      <w:sz w:val="28"/>
                      <w:szCs w:val="28"/>
                      <w:vertAlign w:val="superscript"/>
                      <w:lang w:val="nl-NL"/>
                    </w:rPr>
                    <w:t>2</w:t>
                  </w:r>
                  <w:r w:rsidRPr="00612572">
                    <w:rPr>
                      <w:sz w:val="28"/>
                      <w:szCs w:val="28"/>
                      <w:lang w:val="nl-NL"/>
                    </w:rPr>
                    <w:t xml:space="preserve"> - 1) = 1 &gt; 0 với </w:t>
                  </w:r>
                  <w:r w:rsidRPr="00612572">
                    <w:rPr>
                      <w:sz w:val="28"/>
                      <w:szCs w:val="28"/>
                      <w:lang w:val="nl-NL"/>
                    </w:rPr>
                    <w:sym w:font="Symbol" w:char="0022"/>
                  </w:r>
                  <w:r w:rsidRPr="00612572">
                    <w:rPr>
                      <w:sz w:val="28"/>
                      <w:szCs w:val="28"/>
                      <w:lang w:val="nl-NL"/>
                    </w:rPr>
                    <w:t xml:space="preserve">m </w:t>
                  </w:r>
                </w:p>
              </w:tc>
              <w:tc>
                <w:tcPr>
                  <w:tcW w:w="727"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autoSpaceDE w:val="0"/>
                    <w:snapToGrid w:val="0"/>
                    <w:jc w:val="center"/>
                    <w:rPr>
                      <w:sz w:val="28"/>
                      <w:szCs w:val="28"/>
                      <w:lang w:val="nl-NL"/>
                    </w:rPr>
                  </w:pPr>
                  <w:r w:rsidRPr="00612572">
                    <w:rPr>
                      <w:sz w:val="28"/>
                      <w:szCs w:val="28"/>
                      <w:lang w:val="nl-NL"/>
                    </w:rPr>
                    <w:t>0,25</w:t>
                  </w:r>
                </w:p>
              </w:tc>
            </w:tr>
            <w:tr w:rsidR="00612572" w:rsidRPr="00612572" w:rsidTr="00851A55">
              <w:trPr>
                <w:trHeight w:val="403"/>
              </w:trPr>
              <w:tc>
                <w:tcPr>
                  <w:tcW w:w="8935" w:type="dxa"/>
                  <w:tcBorders>
                    <w:top w:val="single" w:sz="4" w:space="0" w:color="000000"/>
                    <w:left w:val="single" w:sz="4" w:space="0" w:color="000000"/>
                    <w:bottom w:val="single" w:sz="4" w:space="0" w:color="000000"/>
                    <w:right w:val="nil"/>
                  </w:tcBorders>
                  <w:vAlign w:val="center"/>
                </w:tcPr>
                <w:p w:rsidR="00612572" w:rsidRPr="00612572" w:rsidRDefault="00612572" w:rsidP="00851A55">
                  <w:pPr>
                    <w:autoSpaceDE w:val="0"/>
                    <w:snapToGrid w:val="0"/>
                    <w:rPr>
                      <w:sz w:val="28"/>
                      <w:szCs w:val="28"/>
                      <w:lang w:val="nl-NL"/>
                    </w:rPr>
                  </w:pPr>
                  <w:r w:rsidRPr="00612572">
                    <w:rPr>
                      <w:sz w:val="28"/>
                      <w:szCs w:val="28"/>
                      <w:lang w:val="nl-NL"/>
                    </w:rPr>
                    <w:t xml:space="preserve">Vậy với </w:t>
                  </w:r>
                  <w:r w:rsidRPr="00612572">
                    <w:rPr>
                      <w:sz w:val="28"/>
                      <w:szCs w:val="28"/>
                      <w:lang w:val="nl-NL"/>
                    </w:rPr>
                    <w:sym w:font="Symbol" w:char="0022"/>
                  </w:r>
                  <w:r w:rsidRPr="00612572">
                    <w:rPr>
                      <w:sz w:val="28"/>
                      <w:szCs w:val="28"/>
                      <w:lang w:val="nl-NL"/>
                    </w:rPr>
                    <w:t xml:space="preserve">m phương trình (1) luôn có hai nghiệm phân biệt </w:t>
                  </w:r>
                  <w:r w:rsidR="00D94404">
                    <w:rPr>
                      <w:position w:val="-14"/>
                      <w:sz w:val="28"/>
                      <w:szCs w:val="28"/>
                    </w:rPr>
                    <w:pict>
                      <v:shape id="_x0000_i2173" type="#_x0000_t75" style="width:27pt;height:18.75pt">
                        <v:imagedata r:id="rId2015" o:title=""/>
                      </v:shape>
                    </w:pict>
                  </w:r>
                </w:p>
              </w:tc>
              <w:tc>
                <w:tcPr>
                  <w:tcW w:w="727"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autoSpaceDE w:val="0"/>
                    <w:snapToGrid w:val="0"/>
                    <w:jc w:val="center"/>
                    <w:rPr>
                      <w:sz w:val="28"/>
                      <w:szCs w:val="28"/>
                      <w:lang w:val="nl-NL"/>
                    </w:rPr>
                  </w:pPr>
                  <w:r w:rsidRPr="00612572">
                    <w:rPr>
                      <w:sz w:val="28"/>
                      <w:szCs w:val="28"/>
                      <w:lang w:val="nl-NL"/>
                    </w:rPr>
                    <w:t>0,25</w:t>
                  </w:r>
                </w:p>
              </w:tc>
            </w:tr>
          </w:tbl>
          <w:p w:rsidR="00612572" w:rsidRPr="00612572" w:rsidRDefault="00612572" w:rsidP="00612572">
            <w:pPr>
              <w:rPr>
                <w:b/>
                <w:sz w:val="28"/>
                <w:szCs w:val="28"/>
                <w:lang w:val="nl-NL"/>
              </w:rPr>
            </w:pPr>
          </w:p>
          <w:p w:rsidR="00612572" w:rsidRPr="00612572" w:rsidRDefault="00612572" w:rsidP="00612572">
            <w:pPr>
              <w:rPr>
                <w:b/>
                <w:sz w:val="28"/>
                <w:szCs w:val="28"/>
              </w:rPr>
            </w:pPr>
            <w:r w:rsidRPr="00612572">
              <w:rPr>
                <w:b/>
                <w:sz w:val="28"/>
                <w:szCs w:val="28"/>
              </w:rPr>
              <w:t>c. (0,5 điểm):</w:t>
            </w:r>
          </w:p>
          <w:tbl>
            <w:tblPr>
              <w:tblW w:w="0" w:type="auto"/>
              <w:tblInd w:w="108" w:type="dxa"/>
              <w:tblLook w:val="0000" w:firstRow="0" w:lastRow="0" w:firstColumn="0" w:lastColumn="0" w:noHBand="0" w:noVBand="0"/>
            </w:tblPr>
            <w:tblGrid>
              <w:gridCol w:w="8935"/>
              <w:gridCol w:w="819"/>
            </w:tblGrid>
            <w:tr w:rsidR="00612572" w:rsidRPr="00612572" w:rsidTr="00851A55">
              <w:trPr>
                <w:trHeight w:val="239"/>
              </w:trPr>
              <w:tc>
                <w:tcPr>
                  <w:tcW w:w="8935" w:type="dxa"/>
                  <w:tcBorders>
                    <w:top w:val="single" w:sz="4" w:space="0" w:color="000000"/>
                    <w:left w:val="single" w:sz="4" w:space="0" w:color="000000"/>
                    <w:bottom w:val="single" w:sz="4" w:space="0" w:color="000000"/>
                    <w:right w:val="nil"/>
                  </w:tcBorders>
                </w:tcPr>
                <w:p w:rsidR="00612572" w:rsidRPr="00612572" w:rsidRDefault="00612572" w:rsidP="00851A55">
                  <w:pPr>
                    <w:snapToGrid w:val="0"/>
                    <w:jc w:val="center"/>
                    <w:rPr>
                      <w:sz w:val="28"/>
                      <w:szCs w:val="28"/>
                    </w:rPr>
                  </w:pPr>
                  <w:r w:rsidRPr="00612572">
                    <w:rPr>
                      <w:sz w:val="28"/>
                      <w:szCs w:val="28"/>
                    </w:rPr>
                    <w:t>Nội dung trình bày</w:t>
                  </w:r>
                </w:p>
              </w:tc>
              <w:tc>
                <w:tcPr>
                  <w:tcW w:w="727"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snapToGrid w:val="0"/>
                    <w:jc w:val="center"/>
                    <w:rPr>
                      <w:sz w:val="28"/>
                      <w:szCs w:val="28"/>
                    </w:rPr>
                  </w:pPr>
                  <w:r w:rsidRPr="00612572">
                    <w:rPr>
                      <w:sz w:val="28"/>
                      <w:szCs w:val="28"/>
                    </w:rPr>
                    <w:t>Điểm</w:t>
                  </w:r>
                </w:p>
              </w:tc>
            </w:tr>
            <w:tr w:rsidR="00612572" w:rsidRPr="00612572" w:rsidTr="00851A55">
              <w:trPr>
                <w:trHeight w:val="269"/>
              </w:trPr>
              <w:tc>
                <w:tcPr>
                  <w:tcW w:w="8935" w:type="dxa"/>
                  <w:tcBorders>
                    <w:top w:val="single" w:sz="4" w:space="0" w:color="000000"/>
                    <w:left w:val="single" w:sz="4" w:space="0" w:color="000000"/>
                    <w:bottom w:val="single" w:sz="4" w:space="0" w:color="000000"/>
                    <w:right w:val="nil"/>
                  </w:tcBorders>
                  <w:vAlign w:val="center"/>
                </w:tcPr>
                <w:p w:rsidR="00612572" w:rsidRPr="00612572" w:rsidRDefault="00612572" w:rsidP="00851A55">
                  <w:pPr>
                    <w:autoSpaceDE w:val="0"/>
                    <w:snapToGrid w:val="0"/>
                    <w:rPr>
                      <w:sz w:val="28"/>
                      <w:szCs w:val="28"/>
                      <w:lang w:val="nl-NL"/>
                    </w:rPr>
                  </w:pPr>
                  <w:r w:rsidRPr="00612572">
                    <w:rPr>
                      <w:sz w:val="28"/>
                      <w:szCs w:val="28"/>
                      <w:lang w:val="nl-NL"/>
                    </w:rPr>
                    <w:t xml:space="preserve">P =  </w:t>
                  </w:r>
                  <w:r w:rsidR="00D94404">
                    <w:rPr>
                      <w:position w:val="-14"/>
                      <w:sz w:val="28"/>
                      <w:szCs w:val="28"/>
                    </w:rPr>
                    <w:pict>
                      <v:shape id="_x0000_i2174" type="#_x0000_t75" style="width:149.95pt;height:24pt">
                        <v:imagedata r:id="rId2016" o:title=""/>
                      </v:shape>
                    </w:pict>
                  </w:r>
                  <w:r w:rsidRPr="00612572">
                    <w:rPr>
                      <w:sz w:val="28"/>
                      <w:szCs w:val="28"/>
                    </w:rPr>
                    <w:t xml:space="preserve"> = 4m</w:t>
                  </w:r>
                  <w:r w:rsidRPr="00612572">
                    <w:rPr>
                      <w:sz w:val="28"/>
                      <w:szCs w:val="28"/>
                      <w:vertAlign w:val="superscript"/>
                    </w:rPr>
                    <w:t>2</w:t>
                  </w:r>
                  <w:r w:rsidRPr="00612572">
                    <w:rPr>
                      <w:sz w:val="28"/>
                      <w:szCs w:val="28"/>
                    </w:rPr>
                    <w:t xml:space="preserve"> - 2m</w:t>
                  </w:r>
                  <w:r w:rsidRPr="00612572">
                    <w:rPr>
                      <w:sz w:val="28"/>
                      <w:szCs w:val="28"/>
                      <w:vertAlign w:val="superscript"/>
                    </w:rPr>
                    <w:t>2</w:t>
                  </w:r>
                  <w:r w:rsidRPr="00612572">
                    <w:rPr>
                      <w:sz w:val="28"/>
                      <w:szCs w:val="28"/>
                    </w:rPr>
                    <w:t xml:space="preserve"> + 2 </w:t>
                  </w:r>
                  <w:r w:rsidRPr="00612572">
                    <w:rPr>
                      <w:sz w:val="28"/>
                      <w:szCs w:val="28"/>
                    </w:rPr>
                    <w:sym w:font="Symbol" w:char="00B3"/>
                  </w:r>
                  <w:r w:rsidRPr="00612572">
                    <w:rPr>
                      <w:sz w:val="28"/>
                      <w:szCs w:val="28"/>
                    </w:rPr>
                    <w:t xml:space="preserve"> 2 </w:t>
                  </w:r>
                  <w:r w:rsidRPr="00612572">
                    <w:rPr>
                      <w:sz w:val="28"/>
                      <w:szCs w:val="28"/>
                      <w:lang w:val="nl-NL"/>
                    </w:rPr>
                    <w:t xml:space="preserve">với </w:t>
                  </w:r>
                  <w:r w:rsidRPr="00612572">
                    <w:rPr>
                      <w:sz w:val="28"/>
                      <w:szCs w:val="28"/>
                      <w:lang w:val="nl-NL"/>
                    </w:rPr>
                    <w:sym w:font="Symbol" w:char="0022"/>
                  </w:r>
                  <w:r w:rsidRPr="00612572">
                    <w:rPr>
                      <w:sz w:val="28"/>
                      <w:szCs w:val="28"/>
                      <w:lang w:val="nl-NL"/>
                    </w:rPr>
                    <w:t xml:space="preserve">m </w:t>
                  </w:r>
                </w:p>
              </w:tc>
              <w:tc>
                <w:tcPr>
                  <w:tcW w:w="727"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autoSpaceDE w:val="0"/>
                    <w:snapToGrid w:val="0"/>
                    <w:jc w:val="center"/>
                    <w:rPr>
                      <w:sz w:val="28"/>
                      <w:szCs w:val="28"/>
                      <w:lang w:val="nl-NL"/>
                    </w:rPr>
                  </w:pPr>
                  <w:r w:rsidRPr="00612572">
                    <w:rPr>
                      <w:sz w:val="28"/>
                      <w:szCs w:val="28"/>
                      <w:lang w:val="nl-NL"/>
                    </w:rPr>
                    <w:t>0,25</w:t>
                  </w:r>
                </w:p>
              </w:tc>
            </w:tr>
            <w:tr w:rsidR="00612572" w:rsidRPr="00612572" w:rsidTr="00851A55">
              <w:trPr>
                <w:trHeight w:val="403"/>
              </w:trPr>
              <w:tc>
                <w:tcPr>
                  <w:tcW w:w="8935" w:type="dxa"/>
                  <w:tcBorders>
                    <w:top w:val="single" w:sz="4" w:space="0" w:color="000000"/>
                    <w:left w:val="single" w:sz="4" w:space="0" w:color="000000"/>
                    <w:bottom w:val="single" w:sz="4" w:space="0" w:color="000000"/>
                    <w:right w:val="nil"/>
                  </w:tcBorders>
                  <w:vAlign w:val="center"/>
                </w:tcPr>
                <w:p w:rsidR="00612572" w:rsidRPr="00612572" w:rsidRDefault="00612572" w:rsidP="00851A55">
                  <w:pPr>
                    <w:autoSpaceDE w:val="0"/>
                    <w:snapToGrid w:val="0"/>
                    <w:rPr>
                      <w:sz w:val="28"/>
                      <w:szCs w:val="28"/>
                    </w:rPr>
                  </w:pPr>
                  <w:r w:rsidRPr="00612572">
                    <w:rPr>
                      <w:sz w:val="28"/>
                      <w:szCs w:val="28"/>
                      <w:lang w:val="nl-NL"/>
                    </w:rPr>
                    <w:t xml:space="preserve">Dấu “=” xảy ra </w:t>
                  </w:r>
                  <w:r w:rsidRPr="00612572">
                    <w:rPr>
                      <w:sz w:val="28"/>
                      <w:szCs w:val="28"/>
                      <w:lang w:val="nl-NL"/>
                    </w:rPr>
                    <w:sym w:font="Symbol" w:char="00DB"/>
                  </w:r>
                  <w:r w:rsidRPr="00612572">
                    <w:rPr>
                      <w:sz w:val="28"/>
                      <w:szCs w:val="28"/>
                      <w:lang w:val="nl-NL"/>
                    </w:rPr>
                    <w:t xml:space="preserve"> m = 0. Vậy với m = 0 thì phương trình (1) có hai nghiệm </w:t>
                  </w:r>
                  <w:r w:rsidR="00D94404">
                    <w:rPr>
                      <w:position w:val="-12"/>
                      <w:sz w:val="28"/>
                      <w:szCs w:val="28"/>
                    </w:rPr>
                    <w:pict>
                      <v:shape id="_x0000_i2175" type="#_x0000_t75" style="width:29.25pt;height:18pt">
                        <v:imagedata r:id="rId2017" o:title=""/>
                      </v:shape>
                    </w:pict>
                  </w:r>
                  <w:r w:rsidRPr="00612572">
                    <w:rPr>
                      <w:sz w:val="28"/>
                      <w:szCs w:val="28"/>
                    </w:rPr>
                    <w:t xml:space="preserve"> thỏa mãn </w:t>
                  </w:r>
                </w:p>
                <w:p w:rsidR="00612572" w:rsidRPr="00612572" w:rsidRDefault="00612572" w:rsidP="00851A55">
                  <w:pPr>
                    <w:autoSpaceDE w:val="0"/>
                    <w:snapToGrid w:val="0"/>
                    <w:rPr>
                      <w:sz w:val="28"/>
                      <w:szCs w:val="28"/>
                      <w:lang w:val="nl-NL"/>
                    </w:rPr>
                  </w:pPr>
                  <w:r w:rsidRPr="00612572">
                    <w:rPr>
                      <w:sz w:val="28"/>
                      <w:szCs w:val="28"/>
                    </w:rPr>
                    <w:t xml:space="preserve">P = </w:t>
                  </w:r>
                  <w:r w:rsidR="00D94404">
                    <w:rPr>
                      <w:position w:val="-12"/>
                      <w:sz w:val="28"/>
                      <w:szCs w:val="28"/>
                    </w:rPr>
                    <w:pict>
                      <v:shape id="_x0000_i2176" type="#_x0000_t75" style="width:47.25pt;height:21pt">
                        <v:imagedata r:id="rId2018" o:title=""/>
                      </v:shape>
                    </w:pict>
                  </w:r>
                  <w:r w:rsidRPr="00612572">
                    <w:rPr>
                      <w:sz w:val="28"/>
                      <w:szCs w:val="28"/>
                    </w:rPr>
                    <w:t>đạt giá trị nhỏ nhất</w:t>
                  </w:r>
                </w:p>
              </w:tc>
              <w:tc>
                <w:tcPr>
                  <w:tcW w:w="727"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autoSpaceDE w:val="0"/>
                    <w:snapToGrid w:val="0"/>
                    <w:jc w:val="center"/>
                    <w:rPr>
                      <w:sz w:val="28"/>
                      <w:szCs w:val="28"/>
                      <w:lang w:val="nl-NL"/>
                    </w:rPr>
                  </w:pPr>
                  <w:r w:rsidRPr="00612572">
                    <w:rPr>
                      <w:sz w:val="28"/>
                      <w:szCs w:val="28"/>
                      <w:lang w:val="nl-NL"/>
                    </w:rPr>
                    <w:t>0,25</w:t>
                  </w:r>
                </w:p>
              </w:tc>
            </w:tr>
          </w:tbl>
          <w:p w:rsidR="00612572" w:rsidRPr="00612572" w:rsidRDefault="00612572" w:rsidP="00612572">
            <w:pPr>
              <w:rPr>
                <w:b/>
                <w:sz w:val="28"/>
                <w:szCs w:val="28"/>
                <w:lang w:val="nl-NL"/>
              </w:rPr>
            </w:pPr>
          </w:p>
          <w:p w:rsidR="00612572" w:rsidRPr="00612572" w:rsidRDefault="00612572" w:rsidP="00612572">
            <w:pPr>
              <w:rPr>
                <w:b/>
                <w:sz w:val="28"/>
                <w:szCs w:val="28"/>
                <w:lang w:val="nl-NL"/>
              </w:rPr>
            </w:pPr>
            <w:r w:rsidRPr="00612572">
              <w:rPr>
                <w:b/>
                <w:sz w:val="28"/>
                <w:szCs w:val="28"/>
                <w:lang w:val="nl-NL"/>
              </w:rPr>
              <w:t>Câu 7 (1,5 điểm).</w:t>
            </w:r>
          </w:p>
          <w:tbl>
            <w:tblPr>
              <w:tblW w:w="0" w:type="auto"/>
              <w:tblInd w:w="108" w:type="dxa"/>
              <w:tblLook w:val="0000" w:firstRow="0" w:lastRow="0" w:firstColumn="0" w:lastColumn="0" w:noHBand="0" w:noVBand="0"/>
            </w:tblPr>
            <w:tblGrid>
              <w:gridCol w:w="8858"/>
              <w:gridCol w:w="819"/>
            </w:tblGrid>
            <w:tr w:rsidR="00612572" w:rsidRPr="00612572" w:rsidTr="00851A55">
              <w:trPr>
                <w:trHeight w:val="251"/>
              </w:trPr>
              <w:tc>
                <w:tcPr>
                  <w:tcW w:w="8858" w:type="dxa"/>
                  <w:tcBorders>
                    <w:top w:val="single" w:sz="4" w:space="0" w:color="000000"/>
                    <w:left w:val="single" w:sz="4" w:space="0" w:color="000000"/>
                    <w:bottom w:val="single" w:sz="4" w:space="0" w:color="000000"/>
                    <w:right w:val="nil"/>
                  </w:tcBorders>
                </w:tcPr>
                <w:p w:rsidR="00612572" w:rsidRPr="00612572" w:rsidRDefault="00612572" w:rsidP="00851A55">
                  <w:pPr>
                    <w:snapToGrid w:val="0"/>
                    <w:jc w:val="center"/>
                    <w:rPr>
                      <w:sz w:val="28"/>
                      <w:szCs w:val="28"/>
                      <w:lang w:val="nl-NL"/>
                    </w:rPr>
                  </w:pPr>
                  <w:r w:rsidRPr="00612572">
                    <w:rPr>
                      <w:sz w:val="28"/>
                      <w:szCs w:val="28"/>
                      <w:lang w:val="nl-NL"/>
                    </w:rPr>
                    <w:t>Nội dung trình bày</w:t>
                  </w:r>
                </w:p>
              </w:tc>
              <w:tc>
                <w:tcPr>
                  <w:tcW w:w="789"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snapToGrid w:val="0"/>
                    <w:jc w:val="center"/>
                    <w:rPr>
                      <w:sz w:val="28"/>
                      <w:szCs w:val="28"/>
                      <w:lang w:val="nl-NL"/>
                    </w:rPr>
                  </w:pPr>
                  <w:r w:rsidRPr="00612572">
                    <w:rPr>
                      <w:sz w:val="28"/>
                      <w:szCs w:val="28"/>
                      <w:lang w:val="nl-NL"/>
                    </w:rPr>
                    <w:t>Điểm</w:t>
                  </w:r>
                </w:p>
              </w:tc>
            </w:tr>
            <w:tr w:rsidR="00612572" w:rsidRPr="00612572" w:rsidTr="00851A55">
              <w:trPr>
                <w:trHeight w:val="665"/>
              </w:trPr>
              <w:tc>
                <w:tcPr>
                  <w:tcW w:w="8858" w:type="dxa"/>
                  <w:tcBorders>
                    <w:top w:val="single" w:sz="4" w:space="0" w:color="000000"/>
                    <w:left w:val="single" w:sz="4" w:space="0" w:color="000000"/>
                    <w:bottom w:val="single" w:sz="4" w:space="0" w:color="000000"/>
                    <w:right w:val="nil"/>
                  </w:tcBorders>
                </w:tcPr>
                <w:p w:rsidR="00612572" w:rsidRPr="00612572" w:rsidRDefault="00612572" w:rsidP="00851A55">
                  <w:pPr>
                    <w:autoSpaceDE w:val="0"/>
                    <w:snapToGrid w:val="0"/>
                    <w:rPr>
                      <w:sz w:val="28"/>
                      <w:szCs w:val="28"/>
                      <w:lang w:val="nl-NL"/>
                    </w:rPr>
                  </w:pPr>
                  <w:r w:rsidRPr="00612572">
                    <w:rPr>
                      <w:sz w:val="28"/>
                      <w:szCs w:val="28"/>
                      <w:lang w:val="nl-NL"/>
                    </w:rPr>
                    <w:t>Gọi chiều dài hình chữ nhật là x (cm), chiều rộng là y (cm) (điều kiện x, y &gt; 0)</w:t>
                  </w:r>
                </w:p>
              </w:tc>
              <w:tc>
                <w:tcPr>
                  <w:tcW w:w="789"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autoSpaceDE w:val="0"/>
                    <w:snapToGrid w:val="0"/>
                    <w:jc w:val="center"/>
                    <w:rPr>
                      <w:sz w:val="28"/>
                      <w:szCs w:val="28"/>
                      <w:lang w:val="nl-NL"/>
                    </w:rPr>
                  </w:pPr>
                  <w:r w:rsidRPr="00612572">
                    <w:rPr>
                      <w:sz w:val="28"/>
                      <w:szCs w:val="28"/>
                      <w:lang w:val="nl-NL"/>
                    </w:rPr>
                    <w:t>0,25</w:t>
                  </w:r>
                </w:p>
              </w:tc>
            </w:tr>
            <w:tr w:rsidR="00612572" w:rsidRPr="00612572" w:rsidTr="00851A55">
              <w:trPr>
                <w:trHeight w:val="665"/>
              </w:trPr>
              <w:tc>
                <w:tcPr>
                  <w:tcW w:w="8858" w:type="dxa"/>
                  <w:tcBorders>
                    <w:top w:val="single" w:sz="4" w:space="0" w:color="000000"/>
                    <w:left w:val="single" w:sz="4" w:space="0" w:color="000000"/>
                    <w:bottom w:val="single" w:sz="4" w:space="0" w:color="000000"/>
                    <w:right w:val="nil"/>
                  </w:tcBorders>
                </w:tcPr>
                <w:p w:rsidR="00612572" w:rsidRPr="00612572" w:rsidRDefault="00612572" w:rsidP="00851A55">
                  <w:pPr>
                    <w:autoSpaceDE w:val="0"/>
                    <w:snapToGrid w:val="0"/>
                    <w:rPr>
                      <w:sz w:val="28"/>
                      <w:szCs w:val="28"/>
                      <w:lang w:val="nl-NL"/>
                    </w:rPr>
                  </w:pPr>
                  <w:r w:rsidRPr="00612572">
                    <w:rPr>
                      <w:sz w:val="28"/>
                      <w:szCs w:val="28"/>
                      <w:lang w:val="nl-NL"/>
                    </w:rPr>
                    <w:t>Chu vi hình chữ nhật ban đầu là 2010 cm. ta có phương trình</w:t>
                  </w:r>
                </w:p>
                <w:p w:rsidR="00612572" w:rsidRPr="00612572" w:rsidRDefault="00612572" w:rsidP="00851A55">
                  <w:pPr>
                    <w:autoSpaceDE w:val="0"/>
                    <w:snapToGrid w:val="0"/>
                    <w:rPr>
                      <w:sz w:val="28"/>
                      <w:szCs w:val="28"/>
                      <w:lang w:val="nl-NL"/>
                    </w:rPr>
                  </w:pPr>
                  <w:r w:rsidRPr="00612572">
                    <w:rPr>
                      <w:sz w:val="28"/>
                      <w:szCs w:val="28"/>
                      <w:lang w:val="nl-NL"/>
                    </w:rPr>
                    <w:t xml:space="preserve">       </w:t>
                  </w:r>
                  <w:r w:rsidR="00D94404">
                    <w:rPr>
                      <w:position w:val="-14"/>
                      <w:sz w:val="28"/>
                      <w:szCs w:val="28"/>
                    </w:rPr>
                    <w:pict>
                      <v:shape id="_x0000_i2177" type="#_x0000_t75" style="width:173.15pt;height:20.25pt">
                        <v:imagedata r:id="rId2019" o:title=""/>
                      </v:shape>
                    </w:pict>
                  </w:r>
                  <w:r w:rsidRPr="00612572">
                    <w:rPr>
                      <w:sz w:val="28"/>
                      <w:szCs w:val="28"/>
                    </w:rPr>
                    <w:t xml:space="preserve">  (1)</w:t>
                  </w:r>
                </w:p>
              </w:tc>
              <w:tc>
                <w:tcPr>
                  <w:tcW w:w="789"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autoSpaceDE w:val="0"/>
                    <w:snapToGrid w:val="0"/>
                    <w:jc w:val="center"/>
                    <w:rPr>
                      <w:sz w:val="28"/>
                      <w:szCs w:val="28"/>
                      <w:lang w:val="nl-NL"/>
                    </w:rPr>
                  </w:pPr>
                  <w:r w:rsidRPr="00612572">
                    <w:rPr>
                      <w:sz w:val="28"/>
                      <w:szCs w:val="28"/>
                      <w:lang w:val="nl-NL"/>
                    </w:rPr>
                    <w:t>0,25</w:t>
                  </w:r>
                </w:p>
              </w:tc>
            </w:tr>
            <w:tr w:rsidR="00612572" w:rsidRPr="00612572" w:rsidTr="00851A55">
              <w:trPr>
                <w:trHeight w:val="930"/>
              </w:trPr>
              <w:tc>
                <w:tcPr>
                  <w:tcW w:w="8858" w:type="dxa"/>
                  <w:tcBorders>
                    <w:top w:val="single" w:sz="4" w:space="0" w:color="000000"/>
                    <w:left w:val="single" w:sz="4" w:space="0" w:color="000000"/>
                    <w:bottom w:val="single" w:sz="4" w:space="0" w:color="000000"/>
                    <w:right w:val="nil"/>
                  </w:tcBorders>
                </w:tcPr>
                <w:p w:rsidR="00612572" w:rsidRPr="00612572" w:rsidRDefault="00612572" w:rsidP="00851A55">
                  <w:pPr>
                    <w:autoSpaceDE w:val="0"/>
                    <w:snapToGrid w:val="0"/>
                    <w:ind w:right="-108"/>
                    <w:rPr>
                      <w:sz w:val="28"/>
                      <w:szCs w:val="28"/>
                      <w:lang w:val="nl-NL"/>
                    </w:rPr>
                  </w:pPr>
                  <w:r w:rsidRPr="00612572">
                    <w:rPr>
                      <w:sz w:val="28"/>
                      <w:szCs w:val="28"/>
                      <w:lang w:val="nl-NL"/>
                    </w:rPr>
                    <w:t>Khi tăng chiều dài 20 cm, tăng chiều rộng 10 cm thì kích thước hình chữ nhật mới là:</w:t>
                  </w:r>
                </w:p>
                <w:p w:rsidR="00612572" w:rsidRPr="00612572" w:rsidRDefault="00612572" w:rsidP="00851A55">
                  <w:pPr>
                    <w:autoSpaceDE w:val="0"/>
                    <w:snapToGrid w:val="0"/>
                    <w:ind w:right="-108"/>
                    <w:rPr>
                      <w:sz w:val="28"/>
                      <w:szCs w:val="28"/>
                      <w:lang w:val="nl-NL"/>
                    </w:rPr>
                  </w:pPr>
                  <w:r w:rsidRPr="00612572">
                    <w:rPr>
                      <w:sz w:val="28"/>
                      <w:szCs w:val="28"/>
                      <w:lang w:val="nl-NL"/>
                    </w:rPr>
                    <w:t xml:space="preserve">Chiều dài: </w:t>
                  </w:r>
                  <w:r w:rsidR="00D94404">
                    <w:rPr>
                      <w:position w:val="-6"/>
                      <w:sz w:val="28"/>
                      <w:szCs w:val="28"/>
                    </w:rPr>
                    <w:pict>
                      <v:shape id="_x0000_i2178" type="#_x0000_t75" style="width:35.25pt;height:14.25pt">
                        <v:imagedata r:id="rId2020" o:title=""/>
                      </v:shape>
                    </w:pict>
                  </w:r>
                  <w:r w:rsidRPr="00612572">
                    <w:rPr>
                      <w:sz w:val="28"/>
                      <w:szCs w:val="28"/>
                      <w:lang w:val="nl-NL"/>
                    </w:rPr>
                    <w:t xml:space="preserve"> (cm), chiều rộng: </w:t>
                  </w:r>
                  <w:r w:rsidR="00D94404">
                    <w:rPr>
                      <w:position w:val="-10"/>
                      <w:sz w:val="28"/>
                      <w:szCs w:val="28"/>
                    </w:rPr>
                    <w:pict>
                      <v:shape id="_x0000_i2179" type="#_x0000_t75" style="width:35.25pt;height:15.75pt">
                        <v:imagedata r:id="rId2021" o:title=""/>
                      </v:shape>
                    </w:pict>
                  </w:r>
                  <w:r w:rsidRPr="00612572">
                    <w:rPr>
                      <w:sz w:val="28"/>
                      <w:szCs w:val="28"/>
                      <w:lang w:val="nl-NL"/>
                    </w:rPr>
                    <w:t>(cm)</w:t>
                  </w:r>
                </w:p>
              </w:tc>
              <w:tc>
                <w:tcPr>
                  <w:tcW w:w="789"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autoSpaceDE w:val="0"/>
                    <w:snapToGrid w:val="0"/>
                    <w:jc w:val="center"/>
                    <w:rPr>
                      <w:sz w:val="28"/>
                      <w:szCs w:val="28"/>
                      <w:lang w:val="nl-NL"/>
                    </w:rPr>
                  </w:pPr>
                  <w:r w:rsidRPr="00612572">
                    <w:rPr>
                      <w:sz w:val="28"/>
                      <w:szCs w:val="28"/>
                      <w:lang w:val="nl-NL"/>
                    </w:rPr>
                    <w:t>0,25</w:t>
                  </w:r>
                </w:p>
              </w:tc>
            </w:tr>
            <w:tr w:rsidR="00612572" w:rsidRPr="00612572" w:rsidTr="00851A55">
              <w:trPr>
                <w:trHeight w:val="724"/>
              </w:trPr>
              <w:tc>
                <w:tcPr>
                  <w:tcW w:w="8858" w:type="dxa"/>
                  <w:tcBorders>
                    <w:top w:val="single" w:sz="4" w:space="0" w:color="000000"/>
                    <w:left w:val="single" w:sz="4" w:space="0" w:color="000000"/>
                    <w:bottom w:val="single" w:sz="4" w:space="0" w:color="000000"/>
                    <w:right w:val="nil"/>
                  </w:tcBorders>
                </w:tcPr>
                <w:p w:rsidR="00612572" w:rsidRPr="00612572" w:rsidRDefault="00612572" w:rsidP="00851A55">
                  <w:pPr>
                    <w:autoSpaceDE w:val="0"/>
                    <w:snapToGrid w:val="0"/>
                    <w:rPr>
                      <w:sz w:val="28"/>
                      <w:szCs w:val="28"/>
                    </w:rPr>
                  </w:pPr>
                  <w:r w:rsidRPr="00612572">
                    <w:rPr>
                      <w:sz w:val="28"/>
                      <w:szCs w:val="28"/>
                      <w:lang w:val="nl-NL"/>
                    </w:rPr>
                    <w:t xml:space="preserve">Khi đó diện tích hình chữ nhật mới là: </w:t>
                  </w:r>
                  <w:r w:rsidR="00D94404">
                    <w:rPr>
                      <w:position w:val="-14"/>
                      <w:sz w:val="28"/>
                      <w:szCs w:val="28"/>
                    </w:rPr>
                    <w:pict>
                      <v:shape id="_x0000_i2180" type="#_x0000_t75" style="width:159.7pt;height:20.25pt">
                        <v:imagedata r:id="rId2022" o:title=""/>
                      </v:shape>
                    </w:pict>
                  </w:r>
                </w:p>
                <w:p w:rsidR="00612572" w:rsidRPr="00612572" w:rsidRDefault="00D94404" w:rsidP="00851A55">
                  <w:pPr>
                    <w:autoSpaceDE w:val="0"/>
                    <w:snapToGrid w:val="0"/>
                    <w:rPr>
                      <w:sz w:val="28"/>
                      <w:szCs w:val="28"/>
                      <w:lang w:val="nl-NL"/>
                    </w:rPr>
                  </w:pPr>
                  <w:r>
                    <w:rPr>
                      <w:position w:val="-10"/>
                      <w:sz w:val="28"/>
                      <w:szCs w:val="28"/>
                    </w:rPr>
                    <w:pict>
                      <v:shape id="_x0000_i2181" type="#_x0000_t75" style="width:116.25pt;height:15.75pt">
                        <v:imagedata r:id="rId2023" o:title=""/>
                      </v:shape>
                    </w:pict>
                  </w:r>
                  <w:r w:rsidR="00612572" w:rsidRPr="00612572">
                    <w:rPr>
                      <w:sz w:val="28"/>
                      <w:szCs w:val="28"/>
                    </w:rPr>
                    <w:t xml:space="preserve">  </w:t>
                  </w:r>
                  <w:r>
                    <w:rPr>
                      <w:position w:val="-10"/>
                      <w:sz w:val="28"/>
                      <w:szCs w:val="28"/>
                    </w:rPr>
                    <w:pict>
                      <v:shape id="_x0000_i2182" type="#_x0000_t75" style="width:90.75pt;height:15.75pt">
                        <v:imagedata r:id="rId2024" o:title=""/>
                      </v:shape>
                    </w:pict>
                  </w:r>
                  <w:r w:rsidR="00612572" w:rsidRPr="00612572">
                    <w:rPr>
                      <w:sz w:val="28"/>
                      <w:szCs w:val="28"/>
                    </w:rPr>
                    <w:t xml:space="preserve">  (2)</w:t>
                  </w:r>
                </w:p>
              </w:tc>
              <w:tc>
                <w:tcPr>
                  <w:tcW w:w="789"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autoSpaceDE w:val="0"/>
                    <w:snapToGrid w:val="0"/>
                    <w:jc w:val="center"/>
                    <w:rPr>
                      <w:sz w:val="28"/>
                      <w:szCs w:val="28"/>
                      <w:lang w:val="nl-NL"/>
                    </w:rPr>
                  </w:pPr>
                  <w:r w:rsidRPr="00612572">
                    <w:rPr>
                      <w:sz w:val="28"/>
                      <w:szCs w:val="28"/>
                      <w:lang w:val="nl-NL"/>
                    </w:rPr>
                    <w:t>0,25</w:t>
                  </w:r>
                </w:p>
              </w:tc>
            </w:tr>
            <w:tr w:rsidR="00612572" w:rsidRPr="00612572" w:rsidTr="00851A55">
              <w:trPr>
                <w:trHeight w:val="724"/>
              </w:trPr>
              <w:tc>
                <w:tcPr>
                  <w:tcW w:w="8858" w:type="dxa"/>
                  <w:tcBorders>
                    <w:top w:val="single" w:sz="4" w:space="0" w:color="000000"/>
                    <w:left w:val="single" w:sz="4" w:space="0" w:color="000000"/>
                    <w:bottom w:val="single" w:sz="4" w:space="0" w:color="000000"/>
                    <w:right w:val="nil"/>
                  </w:tcBorders>
                </w:tcPr>
                <w:p w:rsidR="00612572" w:rsidRPr="00612572" w:rsidRDefault="00612572" w:rsidP="00851A55">
                  <w:pPr>
                    <w:autoSpaceDE w:val="0"/>
                    <w:snapToGrid w:val="0"/>
                    <w:rPr>
                      <w:sz w:val="28"/>
                      <w:szCs w:val="28"/>
                      <w:lang w:val="fr-FR"/>
                    </w:rPr>
                  </w:pPr>
                  <w:r w:rsidRPr="00612572">
                    <w:rPr>
                      <w:sz w:val="28"/>
                      <w:szCs w:val="28"/>
                      <w:lang w:val="nl-NL"/>
                    </w:rPr>
                    <w:t xml:space="preserve">Từ (1) và (2) ta có hệ:  </w:t>
                  </w:r>
                  <w:r w:rsidR="00D94404">
                    <w:rPr>
                      <w:position w:val="-32"/>
                      <w:sz w:val="28"/>
                      <w:szCs w:val="28"/>
                    </w:rPr>
                    <w:pict>
                      <v:shape id="_x0000_i2183" type="#_x0000_t75" style="width:81.05pt;height:39pt">
                        <v:imagedata r:id="rId2025" o:title=""/>
                      </v:shape>
                    </w:pict>
                  </w:r>
                </w:p>
                <w:p w:rsidR="00612572" w:rsidRPr="00612572" w:rsidRDefault="00612572" w:rsidP="00851A55">
                  <w:pPr>
                    <w:autoSpaceDE w:val="0"/>
                    <w:snapToGrid w:val="0"/>
                    <w:rPr>
                      <w:sz w:val="28"/>
                      <w:szCs w:val="28"/>
                    </w:rPr>
                  </w:pPr>
                  <w:r w:rsidRPr="00612572">
                    <w:rPr>
                      <w:sz w:val="28"/>
                      <w:szCs w:val="28"/>
                    </w:rPr>
                    <w:t xml:space="preserve">Trừ từng vế của hệ ta được: y = 305  </w:t>
                  </w:r>
                  <w:r w:rsidRPr="00612572">
                    <w:rPr>
                      <w:sz w:val="28"/>
                      <w:szCs w:val="28"/>
                      <w:lang w:val="nl-NL"/>
                    </w:rPr>
                    <w:t>(thoả mãn)</w:t>
                  </w:r>
                  <w:r w:rsidRPr="00612572">
                    <w:rPr>
                      <w:sz w:val="28"/>
                      <w:szCs w:val="28"/>
                    </w:rPr>
                    <w:t xml:space="preserve">. Thay vào phương trình (1) ta được: </w:t>
                  </w:r>
                  <w:r w:rsidR="00D94404">
                    <w:rPr>
                      <w:position w:val="-6"/>
                      <w:sz w:val="28"/>
                      <w:szCs w:val="28"/>
                    </w:rPr>
                    <w:pict>
                      <v:shape id="_x0000_i2184" type="#_x0000_t75" style="width:42.75pt;height:14.25pt">
                        <v:imagedata r:id="rId2026" o:title=""/>
                      </v:shape>
                    </w:pict>
                  </w:r>
                </w:p>
                <w:p w:rsidR="00612572" w:rsidRPr="00612572" w:rsidRDefault="00612572" w:rsidP="00851A55">
                  <w:pPr>
                    <w:autoSpaceDE w:val="0"/>
                    <w:snapToGrid w:val="0"/>
                    <w:rPr>
                      <w:sz w:val="28"/>
                      <w:szCs w:val="28"/>
                      <w:lang w:val="nl-NL"/>
                    </w:rPr>
                  </w:pPr>
                </w:p>
              </w:tc>
              <w:tc>
                <w:tcPr>
                  <w:tcW w:w="789"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autoSpaceDE w:val="0"/>
                    <w:snapToGrid w:val="0"/>
                    <w:jc w:val="center"/>
                    <w:rPr>
                      <w:sz w:val="28"/>
                      <w:szCs w:val="28"/>
                      <w:lang w:val="nl-NL"/>
                    </w:rPr>
                  </w:pPr>
                  <w:r w:rsidRPr="00612572">
                    <w:rPr>
                      <w:sz w:val="28"/>
                      <w:szCs w:val="28"/>
                      <w:lang w:val="nl-NL"/>
                    </w:rPr>
                    <w:t>0,25</w:t>
                  </w:r>
                </w:p>
              </w:tc>
            </w:tr>
            <w:tr w:rsidR="00612572" w:rsidRPr="00612572" w:rsidTr="00851A55">
              <w:trPr>
                <w:trHeight w:val="251"/>
              </w:trPr>
              <w:tc>
                <w:tcPr>
                  <w:tcW w:w="8858" w:type="dxa"/>
                  <w:tcBorders>
                    <w:top w:val="single" w:sz="4" w:space="0" w:color="000000"/>
                    <w:left w:val="single" w:sz="4" w:space="0" w:color="000000"/>
                    <w:bottom w:val="single" w:sz="4" w:space="0" w:color="000000"/>
                    <w:right w:val="nil"/>
                  </w:tcBorders>
                </w:tcPr>
                <w:p w:rsidR="00612572" w:rsidRPr="00612572" w:rsidRDefault="00612572" w:rsidP="00851A55">
                  <w:pPr>
                    <w:autoSpaceDE w:val="0"/>
                    <w:snapToGrid w:val="0"/>
                    <w:rPr>
                      <w:sz w:val="28"/>
                      <w:szCs w:val="28"/>
                      <w:lang w:val="nl-NL"/>
                    </w:rPr>
                  </w:pPr>
                  <w:r w:rsidRPr="00612572">
                    <w:rPr>
                      <w:sz w:val="28"/>
                      <w:szCs w:val="28"/>
                      <w:lang w:val="nl-NL"/>
                    </w:rPr>
                    <w:t xml:space="preserve">Vậy chiều dài hình chữ nhật ban đầu là: 700 cm, chiều rộng là 305 cm </w:t>
                  </w:r>
                </w:p>
              </w:tc>
              <w:tc>
                <w:tcPr>
                  <w:tcW w:w="789"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autoSpaceDE w:val="0"/>
                    <w:snapToGrid w:val="0"/>
                    <w:jc w:val="center"/>
                    <w:rPr>
                      <w:sz w:val="28"/>
                      <w:szCs w:val="28"/>
                      <w:lang w:val="nl-NL"/>
                    </w:rPr>
                  </w:pPr>
                  <w:r w:rsidRPr="00612572">
                    <w:rPr>
                      <w:sz w:val="28"/>
                      <w:szCs w:val="28"/>
                      <w:lang w:val="nl-NL"/>
                    </w:rPr>
                    <w:t>0,25</w:t>
                  </w:r>
                </w:p>
              </w:tc>
            </w:tr>
          </w:tbl>
          <w:p w:rsidR="00612572" w:rsidRPr="00612572" w:rsidRDefault="00612572" w:rsidP="00612572">
            <w:pPr>
              <w:rPr>
                <w:b/>
                <w:sz w:val="28"/>
                <w:szCs w:val="28"/>
              </w:rPr>
            </w:pPr>
          </w:p>
          <w:p w:rsidR="00612572" w:rsidRPr="00612572" w:rsidRDefault="00612572" w:rsidP="00612572">
            <w:pPr>
              <w:rPr>
                <w:b/>
                <w:sz w:val="28"/>
                <w:szCs w:val="28"/>
              </w:rPr>
            </w:pPr>
            <w:r w:rsidRPr="00612572">
              <w:rPr>
                <w:noProof/>
                <w:sz w:val="28"/>
                <w:szCs w:val="28"/>
                <w:lang w:val="en-US"/>
              </w:rPr>
              <w:drawing>
                <wp:anchor distT="0" distB="0" distL="114300" distR="114300" simplePos="0" relativeHeight="251731968" behindDoc="1" locked="0" layoutInCell="1" allowOverlap="1" wp14:anchorId="5827F3F7" wp14:editId="0FC7417F">
                  <wp:simplePos x="0" y="0"/>
                  <wp:positionH relativeFrom="column">
                    <wp:posOffset>3911600</wp:posOffset>
                  </wp:positionH>
                  <wp:positionV relativeFrom="paragraph">
                    <wp:posOffset>-3810</wp:posOffset>
                  </wp:positionV>
                  <wp:extent cx="2082800" cy="1909445"/>
                  <wp:effectExtent l="0" t="0" r="0" b="0"/>
                  <wp:wrapTight wrapText="bothSides">
                    <wp:wrapPolygon edited="0">
                      <wp:start x="6915" y="1077"/>
                      <wp:lineTo x="5137" y="4956"/>
                      <wp:lineTo x="4149" y="6249"/>
                      <wp:lineTo x="2963" y="8189"/>
                      <wp:lineTo x="988" y="10559"/>
                      <wp:lineTo x="593" y="11206"/>
                      <wp:lineTo x="593" y="12068"/>
                      <wp:lineTo x="2963" y="15300"/>
                      <wp:lineTo x="6124" y="18964"/>
                      <wp:lineTo x="10076" y="20472"/>
                      <wp:lineTo x="11063" y="20472"/>
                      <wp:lineTo x="15410" y="20041"/>
                      <wp:lineTo x="17978" y="19610"/>
                      <wp:lineTo x="17780" y="15300"/>
                      <wp:lineTo x="20546" y="11852"/>
                      <wp:lineTo x="20151" y="10990"/>
                      <wp:lineTo x="16990" y="6249"/>
                      <wp:lineTo x="16002" y="4956"/>
                      <wp:lineTo x="16200" y="3017"/>
                      <wp:lineTo x="14027" y="1939"/>
                      <wp:lineTo x="8100" y="1077"/>
                      <wp:lineTo x="6915" y="1077"/>
                    </wp:wrapPolygon>
                  </wp:wrapTight>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027">
                            <a:extLst>
                              <a:ext uri="{28A0092B-C50C-407E-A947-70E740481C1C}">
                                <a14:useLocalDpi xmlns:a14="http://schemas.microsoft.com/office/drawing/2010/main" val="0"/>
                              </a:ext>
                            </a:extLst>
                          </a:blip>
                          <a:srcRect/>
                          <a:stretch>
                            <a:fillRect/>
                          </a:stretch>
                        </pic:blipFill>
                        <pic:spPr bwMode="auto">
                          <a:xfrm>
                            <a:off x="0" y="0"/>
                            <a:ext cx="2082800" cy="19094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12572">
              <w:rPr>
                <w:b/>
                <w:sz w:val="28"/>
                <w:szCs w:val="28"/>
              </w:rPr>
              <w:t>Câu 8. ( 2,0 điểm).</w:t>
            </w:r>
          </w:p>
          <w:p w:rsidR="00612572" w:rsidRPr="00612572" w:rsidRDefault="00612572" w:rsidP="00612572">
            <w:pPr>
              <w:rPr>
                <w:sz w:val="28"/>
                <w:szCs w:val="28"/>
              </w:rPr>
            </w:pPr>
            <w:r w:rsidRPr="00612572">
              <w:rPr>
                <w:sz w:val="28"/>
                <w:szCs w:val="28"/>
              </w:rPr>
              <w:t xml:space="preserve"> </w:t>
            </w:r>
          </w:p>
          <w:p w:rsidR="00612572" w:rsidRPr="00612572" w:rsidRDefault="00612572" w:rsidP="00612572">
            <w:pPr>
              <w:rPr>
                <w:sz w:val="28"/>
                <w:szCs w:val="28"/>
              </w:rPr>
            </w:pPr>
          </w:p>
          <w:p w:rsidR="00612572" w:rsidRPr="00612572" w:rsidRDefault="00612572" w:rsidP="00612572">
            <w:pPr>
              <w:rPr>
                <w:sz w:val="28"/>
                <w:szCs w:val="28"/>
              </w:rPr>
            </w:pPr>
          </w:p>
          <w:p w:rsidR="00612572" w:rsidRPr="00612572" w:rsidRDefault="00612572" w:rsidP="00612572">
            <w:pPr>
              <w:rPr>
                <w:sz w:val="28"/>
                <w:szCs w:val="28"/>
              </w:rPr>
            </w:pPr>
          </w:p>
          <w:p w:rsidR="00612572" w:rsidRPr="00612572" w:rsidRDefault="00612572" w:rsidP="00612572">
            <w:pPr>
              <w:rPr>
                <w:sz w:val="28"/>
                <w:szCs w:val="28"/>
              </w:rPr>
            </w:pPr>
          </w:p>
          <w:p w:rsidR="00612572" w:rsidRPr="00612572" w:rsidRDefault="00612572" w:rsidP="00612572">
            <w:pPr>
              <w:rPr>
                <w:sz w:val="28"/>
                <w:szCs w:val="28"/>
              </w:rPr>
            </w:pPr>
          </w:p>
          <w:p w:rsidR="00612572" w:rsidRPr="00612572" w:rsidRDefault="00612572" w:rsidP="00612572">
            <w:pPr>
              <w:rPr>
                <w:sz w:val="28"/>
                <w:szCs w:val="28"/>
              </w:rPr>
            </w:pPr>
          </w:p>
          <w:p w:rsidR="00612572" w:rsidRPr="00612572" w:rsidRDefault="00612572" w:rsidP="00612572">
            <w:pPr>
              <w:rPr>
                <w:b/>
                <w:sz w:val="28"/>
                <w:szCs w:val="28"/>
              </w:rPr>
            </w:pPr>
          </w:p>
          <w:p w:rsidR="00612572" w:rsidRPr="00612572" w:rsidRDefault="00612572" w:rsidP="00612572">
            <w:pPr>
              <w:rPr>
                <w:b/>
                <w:sz w:val="28"/>
                <w:szCs w:val="28"/>
              </w:rPr>
            </w:pPr>
            <w:r w:rsidRPr="00612572">
              <w:rPr>
                <w:b/>
                <w:sz w:val="28"/>
                <w:szCs w:val="28"/>
              </w:rPr>
              <w:t>a. (1,0 điểm):</w:t>
            </w:r>
          </w:p>
          <w:tbl>
            <w:tblPr>
              <w:tblW w:w="0" w:type="auto"/>
              <w:tblInd w:w="108" w:type="dxa"/>
              <w:tblLook w:val="0000" w:firstRow="0" w:lastRow="0" w:firstColumn="0" w:lastColumn="0" w:noHBand="0" w:noVBand="0"/>
            </w:tblPr>
            <w:tblGrid>
              <w:gridCol w:w="8935"/>
              <w:gridCol w:w="819"/>
            </w:tblGrid>
            <w:tr w:rsidR="00612572" w:rsidRPr="00612572" w:rsidTr="00851A55">
              <w:trPr>
                <w:trHeight w:val="239"/>
              </w:trPr>
              <w:tc>
                <w:tcPr>
                  <w:tcW w:w="8935" w:type="dxa"/>
                  <w:tcBorders>
                    <w:top w:val="single" w:sz="4" w:space="0" w:color="000000"/>
                    <w:left w:val="single" w:sz="4" w:space="0" w:color="000000"/>
                    <w:bottom w:val="single" w:sz="4" w:space="0" w:color="000000"/>
                    <w:right w:val="nil"/>
                  </w:tcBorders>
                </w:tcPr>
                <w:p w:rsidR="00612572" w:rsidRPr="00612572" w:rsidRDefault="00612572" w:rsidP="00851A55">
                  <w:pPr>
                    <w:snapToGrid w:val="0"/>
                    <w:jc w:val="center"/>
                    <w:rPr>
                      <w:sz w:val="28"/>
                      <w:szCs w:val="28"/>
                    </w:rPr>
                  </w:pPr>
                  <w:r w:rsidRPr="00612572">
                    <w:rPr>
                      <w:sz w:val="28"/>
                      <w:szCs w:val="28"/>
                    </w:rPr>
                    <w:t>Nội dung trình bày</w:t>
                  </w:r>
                </w:p>
              </w:tc>
              <w:tc>
                <w:tcPr>
                  <w:tcW w:w="727"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snapToGrid w:val="0"/>
                    <w:jc w:val="center"/>
                    <w:rPr>
                      <w:sz w:val="28"/>
                      <w:szCs w:val="28"/>
                    </w:rPr>
                  </w:pPr>
                  <w:r w:rsidRPr="00612572">
                    <w:rPr>
                      <w:sz w:val="28"/>
                      <w:szCs w:val="28"/>
                    </w:rPr>
                    <w:t>Điểm</w:t>
                  </w:r>
                </w:p>
              </w:tc>
            </w:tr>
            <w:tr w:rsidR="00612572" w:rsidRPr="00612572" w:rsidTr="00851A55">
              <w:trPr>
                <w:trHeight w:val="269"/>
              </w:trPr>
              <w:tc>
                <w:tcPr>
                  <w:tcW w:w="8935" w:type="dxa"/>
                  <w:tcBorders>
                    <w:top w:val="single" w:sz="4" w:space="0" w:color="000000"/>
                    <w:left w:val="single" w:sz="4" w:space="0" w:color="000000"/>
                    <w:bottom w:val="single" w:sz="4" w:space="0" w:color="000000"/>
                    <w:right w:val="nil"/>
                  </w:tcBorders>
                  <w:vAlign w:val="center"/>
                </w:tcPr>
                <w:p w:rsidR="00612572" w:rsidRPr="00612572" w:rsidRDefault="00612572" w:rsidP="00851A55">
                  <w:pPr>
                    <w:autoSpaceDE w:val="0"/>
                    <w:snapToGrid w:val="0"/>
                    <w:rPr>
                      <w:sz w:val="28"/>
                      <w:szCs w:val="28"/>
                      <w:lang w:val="nl-NL"/>
                    </w:rPr>
                  </w:pPr>
                  <w:r w:rsidRPr="00612572">
                    <w:rPr>
                      <w:sz w:val="28"/>
                      <w:szCs w:val="28"/>
                      <w:lang w:val="nl-NL"/>
                    </w:rPr>
                    <w:t xml:space="preserve">Có : </w:t>
                  </w:r>
                  <w:r w:rsidRPr="00612572">
                    <w:rPr>
                      <w:sz w:val="28"/>
                      <w:szCs w:val="28"/>
                      <w:lang w:val="nl-NL"/>
                    </w:rPr>
                    <w:fldChar w:fldCharType="begin"/>
                  </w:r>
                  <w:r w:rsidRPr="00612572">
                    <w:rPr>
                      <w:sz w:val="28"/>
                      <w:szCs w:val="28"/>
                      <w:lang w:val="nl-NL"/>
                    </w:rPr>
                    <w:instrText xml:space="preserve">eq \a( , ,)\d(\o\ac(,\a\vs4(  </w:instrText>
                  </w:r>
                  <w:r w:rsidRPr="00612572">
                    <w:rPr>
                      <w:sz w:val="28"/>
                      <w:szCs w:val="28"/>
                      <w:lang w:val="nl-NL"/>
                    </w:rPr>
                    <w:sym w:font="MySB" w:char="0024"/>
                  </w:r>
                  <w:r w:rsidRPr="00612572">
                    <w:rPr>
                      <w:sz w:val="28"/>
                      <w:szCs w:val="28"/>
                      <w:lang w:val="nl-NL"/>
                    </w:rPr>
                    <w:instrText xml:space="preserve">   ,, )))</w:instrText>
                  </w:r>
                  <w:r w:rsidRPr="00612572">
                    <w:rPr>
                      <w:sz w:val="28"/>
                      <w:szCs w:val="28"/>
                      <w:lang w:val="nl-NL"/>
                    </w:rPr>
                    <w:fldChar w:fldCharType="end"/>
                  </w:r>
                  <w:r w:rsidRPr="00612572">
                    <w:rPr>
                      <w:sz w:val="28"/>
                      <w:szCs w:val="28"/>
                      <w:lang w:val="nl-NL"/>
                    </w:rPr>
                    <w:t>BFE = 90</w:t>
                  </w:r>
                  <w:r w:rsidRPr="00612572">
                    <w:rPr>
                      <w:sz w:val="28"/>
                      <w:szCs w:val="28"/>
                      <w:vertAlign w:val="superscript"/>
                      <w:lang w:val="nl-NL"/>
                    </w:rPr>
                    <w:t>0</w:t>
                  </w:r>
                  <w:r w:rsidRPr="00612572">
                    <w:rPr>
                      <w:sz w:val="28"/>
                      <w:szCs w:val="28"/>
                      <w:lang w:val="nl-NL"/>
                    </w:rPr>
                    <w:t xml:space="preserve"> (góc nội tiếp chắn nửa đường tròn) </w:t>
                  </w:r>
                  <w:r w:rsidRPr="00612572">
                    <w:rPr>
                      <w:sz w:val="28"/>
                      <w:szCs w:val="28"/>
                      <w:lang w:val="nl-NL"/>
                    </w:rPr>
                    <w:sym w:font="Symbol" w:char="00DE"/>
                  </w:r>
                  <w:r w:rsidRPr="00612572">
                    <w:rPr>
                      <w:sz w:val="28"/>
                      <w:szCs w:val="28"/>
                      <w:lang w:val="nl-NL"/>
                    </w:rPr>
                    <w:t xml:space="preserve">  FE </w:t>
                  </w:r>
                  <w:r w:rsidRPr="00612572">
                    <w:rPr>
                      <w:rFonts w:eastAsia="MS Song"/>
                      <w:sz w:val="28"/>
                      <w:szCs w:val="28"/>
                      <w:lang w:val="nl-NL"/>
                    </w:rPr>
                    <w:sym w:font="Symbol" w:char="005E"/>
                  </w:r>
                  <w:r w:rsidRPr="00612572">
                    <w:rPr>
                      <w:rFonts w:eastAsia="MS Song"/>
                      <w:sz w:val="28"/>
                      <w:szCs w:val="28"/>
                      <w:lang w:val="nl-NL"/>
                    </w:rPr>
                    <w:t xml:space="preserve"> BF</w:t>
                  </w:r>
                </w:p>
              </w:tc>
              <w:tc>
                <w:tcPr>
                  <w:tcW w:w="727"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autoSpaceDE w:val="0"/>
                    <w:snapToGrid w:val="0"/>
                    <w:jc w:val="center"/>
                    <w:rPr>
                      <w:sz w:val="28"/>
                      <w:szCs w:val="28"/>
                      <w:lang w:val="nl-NL"/>
                    </w:rPr>
                  </w:pPr>
                  <w:r w:rsidRPr="00612572">
                    <w:rPr>
                      <w:sz w:val="28"/>
                      <w:szCs w:val="28"/>
                      <w:lang w:val="nl-NL"/>
                    </w:rPr>
                    <w:t>0,25</w:t>
                  </w:r>
                </w:p>
              </w:tc>
            </w:tr>
            <w:tr w:rsidR="00612572" w:rsidRPr="00612572" w:rsidTr="00851A55">
              <w:trPr>
                <w:trHeight w:val="403"/>
              </w:trPr>
              <w:tc>
                <w:tcPr>
                  <w:tcW w:w="8935" w:type="dxa"/>
                  <w:tcBorders>
                    <w:top w:val="single" w:sz="4" w:space="0" w:color="000000"/>
                    <w:left w:val="single" w:sz="4" w:space="0" w:color="000000"/>
                    <w:bottom w:val="single" w:sz="4" w:space="0" w:color="000000"/>
                    <w:right w:val="nil"/>
                  </w:tcBorders>
                  <w:vAlign w:val="center"/>
                </w:tcPr>
                <w:p w:rsidR="00612572" w:rsidRPr="00612572" w:rsidRDefault="00612572" w:rsidP="00851A55">
                  <w:pPr>
                    <w:autoSpaceDE w:val="0"/>
                    <w:snapToGrid w:val="0"/>
                    <w:rPr>
                      <w:sz w:val="28"/>
                      <w:szCs w:val="28"/>
                      <w:lang w:val="nl-NL"/>
                    </w:rPr>
                  </w:pPr>
                  <w:r w:rsidRPr="00612572">
                    <w:rPr>
                      <w:sz w:val="28"/>
                      <w:szCs w:val="28"/>
                      <w:lang w:val="nl-NL"/>
                    </w:rPr>
                    <w:t xml:space="preserve">BF </w:t>
                  </w:r>
                  <w:r w:rsidRPr="00612572">
                    <w:rPr>
                      <w:sz w:val="28"/>
                      <w:szCs w:val="28"/>
                      <w:lang w:val="nl-NL"/>
                    </w:rPr>
                    <w:sym w:font="Symbol" w:char="005E"/>
                  </w:r>
                  <w:r w:rsidRPr="00612572">
                    <w:rPr>
                      <w:sz w:val="28"/>
                      <w:szCs w:val="28"/>
                      <w:lang w:val="nl-NL"/>
                    </w:rPr>
                    <w:t xml:space="preserve"> AC (gt) </w:t>
                  </w:r>
                  <w:r w:rsidRPr="00612572">
                    <w:rPr>
                      <w:sz w:val="28"/>
                      <w:szCs w:val="28"/>
                      <w:lang w:val="nl-NL"/>
                    </w:rPr>
                    <w:sym w:font="Symbol" w:char="00DE"/>
                  </w:r>
                  <w:r w:rsidRPr="00612572">
                    <w:rPr>
                      <w:sz w:val="28"/>
                      <w:szCs w:val="28"/>
                      <w:lang w:val="nl-NL"/>
                    </w:rPr>
                    <w:t xml:space="preserve"> FE </w:t>
                  </w:r>
                  <w:r w:rsidRPr="00612572">
                    <w:rPr>
                      <w:rFonts w:eastAsia="MS Song"/>
                      <w:sz w:val="28"/>
                      <w:szCs w:val="28"/>
                      <w:lang w:val="nl-NL"/>
                    </w:rPr>
                    <w:t>∥</w:t>
                  </w:r>
                  <w:r w:rsidRPr="00612572">
                    <w:rPr>
                      <w:sz w:val="28"/>
                      <w:szCs w:val="28"/>
                      <w:lang w:val="nl-NL"/>
                    </w:rPr>
                    <w:t xml:space="preserve"> AC (1)</w:t>
                  </w:r>
                </w:p>
              </w:tc>
              <w:tc>
                <w:tcPr>
                  <w:tcW w:w="727"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autoSpaceDE w:val="0"/>
                    <w:snapToGrid w:val="0"/>
                    <w:jc w:val="center"/>
                    <w:rPr>
                      <w:sz w:val="28"/>
                      <w:szCs w:val="28"/>
                      <w:lang w:val="nl-NL"/>
                    </w:rPr>
                  </w:pPr>
                  <w:r w:rsidRPr="00612572">
                    <w:rPr>
                      <w:sz w:val="28"/>
                      <w:szCs w:val="28"/>
                      <w:lang w:val="nl-NL"/>
                    </w:rPr>
                    <w:t>0,25</w:t>
                  </w:r>
                </w:p>
              </w:tc>
            </w:tr>
            <w:tr w:rsidR="00612572" w:rsidRPr="00612572" w:rsidTr="00851A55">
              <w:trPr>
                <w:trHeight w:val="403"/>
              </w:trPr>
              <w:tc>
                <w:tcPr>
                  <w:tcW w:w="8935" w:type="dxa"/>
                  <w:tcBorders>
                    <w:top w:val="single" w:sz="4" w:space="0" w:color="000000"/>
                    <w:left w:val="single" w:sz="4" w:space="0" w:color="000000"/>
                    <w:bottom w:val="single" w:sz="4" w:space="0" w:color="000000"/>
                    <w:right w:val="nil"/>
                  </w:tcBorders>
                  <w:vAlign w:val="center"/>
                </w:tcPr>
                <w:p w:rsidR="00612572" w:rsidRPr="00612572" w:rsidRDefault="00612572" w:rsidP="00851A55">
                  <w:pPr>
                    <w:autoSpaceDE w:val="0"/>
                    <w:snapToGrid w:val="0"/>
                    <w:rPr>
                      <w:sz w:val="28"/>
                      <w:szCs w:val="28"/>
                      <w:lang w:val="nl-NL"/>
                    </w:rPr>
                  </w:pPr>
                  <w:r w:rsidRPr="00612572">
                    <w:rPr>
                      <w:sz w:val="28"/>
                      <w:szCs w:val="28"/>
                      <w:lang w:val="nl-NL"/>
                    </w:rPr>
                    <w:sym w:font="Symbol" w:char="00DE"/>
                  </w:r>
                  <w:r w:rsidRPr="00612572">
                    <w:rPr>
                      <w:sz w:val="28"/>
                      <w:szCs w:val="28"/>
                      <w:lang w:val="nl-NL"/>
                    </w:rPr>
                    <w:t xml:space="preserve">  sđ </w:t>
                  </w:r>
                  <w:r w:rsidRPr="00612572">
                    <w:rPr>
                      <w:sz w:val="28"/>
                      <w:szCs w:val="28"/>
                      <w:lang w:val="nl-NL"/>
                    </w:rPr>
                    <w:fldChar w:fldCharType="begin"/>
                  </w:r>
                  <w:r w:rsidRPr="00612572">
                    <w:rPr>
                      <w:sz w:val="28"/>
                      <w:szCs w:val="28"/>
                      <w:lang w:val="nl-NL"/>
                    </w:rPr>
                    <w:instrText xml:space="preserve">eq \a( , ,)\d(\o\ac(,\a\vs4(  </w:instrText>
                  </w:r>
                  <w:r w:rsidRPr="00612572">
                    <w:rPr>
                      <w:b/>
                      <w:sz w:val="28"/>
                      <w:szCs w:val="28"/>
                      <w:lang w:val="nl-NL"/>
                    </w:rPr>
                    <w:instrText>o</w:instrText>
                  </w:r>
                  <w:r w:rsidRPr="00612572">
                    <w:rPr>
                      <w:sz w:val="28"/>
                      <w:szCs w:val="28"/>
                      <w:lang w:val="nl-NL"/>
                    </w:rPr>
                    <w:instrText>,, )))</w:instrText>
                  </w:r>
                  <w:r w:rsidRPr="00612572">
                    <w:rPr>
                      <w:sz w:val="28"/>
                      <w:szCs w:val="28"/>
                      <w:lang w:val="nl-NL"/>
                    </w:rPr>
                    <w:fldChar w:fldCharType="end"/>
                  </w:r>
                  <w:r w:rsidRPr="00612572">
                    <w:rPr>
                      <w:sz w:val="28"/>
                      <w:szCs w:val="28"/>
                      <w:lang w:val="nl-NL"/>
                    </w:rPr>
                    <w:t xml:space="preserve"> AF =  sđ </w:t>
                  </w:r>
                  <w:r w:rsidRPr="00612572">
                    <w:rPr>
                      <w:sz w:val="28"/>
                      <w:szCs w:val="28"/>
                      <w:lang w:val="nl-NL"/>
                    </w:rPr>
                    <w:fldChar w:fldCharType="begin"/>
                  </w:r>
                  <w:r w:rsidRPr="00612572">
                    <w:rPr>
                      <w:sz w:val="28"/>
                      <w:szCs w:val="28"/>
                      <w:lang w:val="nl-NL"/>
                    </w:rPr>
                    <w:instrText xml:space="preserve">eq \a( , ,)\d(\o\ac(,\a\vs4(  </w:instrText>
                  </w:r>
                  <w:r w:rsidRPr="00612572">
                    <w:rPr>
                      <w:b/>
                      <w:sz w:val="28"/>
                      <w:szCs w:val="28"/>
                      <w:lang w:val="nl-NL"/>
                    </w:rPr>
                    <w:instrText>o</w:instrText>
                  </w:r>
                  <w:r w:rsidRPr="00612572">
                    <w:rPr>
                      <w:sz w:val="28"/>
                      <w:szCs w:val="28"/>
                      <w:lang w:val="nl-NL"/>
                    </w:rPr>
                    <w:instrText>,, )))</w:instrText>
                  </w:r>
                  <w:r w:rsidRPr="00612572">
                    <w:rPr>
                      <w:sz w:val="28"/>
                      <w:szCs w:val="28"/>
                      <w:lang w:val="nl-NL"/>
                    </w:rPr>
                    <w:fldChar w:fldCharType="end"/>
                  </w:r>
                  <w:r w:rsidRPr="00612572">
                    <w:rPr>
                      <w:sz w:val="28"/>
                      <w:szCs w:val="28"/>
                      <w:lang w:val="nl-NL"/>
                    </w:rPr>
                    <w:t xml:space="preserve"> CE </w:t>
                  </w:r>
                  <w:r w:rsidRPr="00612572">
                    <w:rPr>
                      <w:sz w:val="28"/>
                      <w:szCs w:val="28"/>
                      <w:lang w:val="nl-NL"/>
                    </w:rPr>
                    <w:sym w:font="Symbol" w:char="00DE"/>
                  </w:r>
                  <w:r w:rsidRPr="00612572">
                    <w:rPr>
                      <w:sz w:val="28"/>
                      <w:szCs w:val="28"/>
                      <w:lang w:val="nl-NL"/>
                    </w:rPr>
                    <w:t xml:space="preserve">  </w:t>
                  </w:r>
                  <w:r w:rsidRPr="00612572">
                    <w:rPr>
                      <w:sz w:val="28"/>
                      <w:szCs w:val="28"/>
                      <w:lang w:val="nl-NL"/>
                    </w:rPr>
                    <w:fldChar w:fldCharType="begin"/>
                  </w:r>
                  <w:r w:rsidRPr="00612572">
                    <w:rPr>
                      <w:sz w:val="28"/>
                      <w:szCs w:val="28"/>
                      <w:lang w:val="nl-NL"/>
                    </w:rPr>
                    <w:instrText xml:space="preserve">eq \a( , ,)\d(\o\ac(,\a\vs4(  </w:instrText>
                  </w:r>
                  <w:r w:rsidRPr="00612572">
                    <w:rPr>
                      <w:b/>
                      <w:sz w:val="28"/>
                      <w:szCs w:val="28"/>
                      <w:lang w:val="nl-NL"/>
                    </w:rPr>
                    <w:instrText>o</w:instrText>
                  </w:r>
                  <w:r w:rsidRPr="00612572">
                    <w:rPr>
                      <w:sz w:val="28"/>
                      <w:szCs w:val="28"/>
                      <w:lang w:val="nl-NL"/>
                    </w:rPr>
                    <w:instrText>,, )))</w:instrText>
                  </w:r>
                  <w:r w:rsidRPr="00612572">
                    <w:rPr>
                      <w:sz w:val="28"/>
                      <w:szCs w:val="28"/>
                      <w:lang w:val="nl-NL"/>
                    </w:rPr>
                    <w:fldChar w:fldCharType="end"/>
                  </w:r>
                  <w:r w:rsidRPr="00612572">
                    <w:rPr>
                      <w:sz w:val="28"/>
                      <w:szCs w:val="28"/>
                      <w:lang w:val="nl-NL"/>
                    </w:rPr>
                    <w:t xml:space="preserve">AFE = </w:t>
                  </w:r>
                  <w:r w:rsidRPr="00612572">
                    <w:rPr>
                      <w:sz w:val="28"/>
                      <w:szCs w:val="28"/>
                      <w:lang w:val="nl-NL"/>
                    </w:rPr>
                    <w:fldChar w:fldCharType="begin"/>
                  </w:r>
                  <w:r w:rsidRPr="00612572">
                    <w:rPr>
                      <w:sz w:val="28"/>
                      <w:szCs w:val="28"/>
                      <w:lang w:val="nl-NL"/>
                    </w:rPr>
                    <w:instrText xml:space="preserve">eq \a( , ,)\d(\o\ac(,\a\vs4(  </w:instrText>
                  </w:r>
                  <w:r w:rsidRPr="00612572">
                    <w:rPr>
                      <w:b/>
                      <w:sz w:val="28"/>
                      <w:szCs w:val="28"/>
                      <w:lang w:val="nl-NL"/>
                    </w:rPr>
                    <w:instrText>o</w:instrText>
                  </w:r>
                  <w:r w:rsidRPr="00612572">
                    <w:rPr>
                      <w:sz w:val="28"/>
                      <w:szCs w:val="28"/>
                      <w:lang w:val="nl-NL"/>
                    </w:rPr>
                    <w:instrText>,, )))</w:instrText>
                  </w:r>
                  <w:r w:rsidRPr="00612572">
                    <w:rPr>
                      <w:sz w:val="28"/>
                      <w:szCs w:val="28"/>
                      <w:lang w:val="nl-NL"/>
                    </w:rPr>
                    <w:fldChar w:fldCharType="end"/>
                  </w:r>
                  <w:r w:rsidRPr="00612572">
                    <w:rPr>
                      <w:sz w:val="28"/>
                      <w:szCs w:val="28"/>
                      <w:lang w:val="nl-NL"/>
                    </w:rPr>
                    <w:t xml:space="preserve">CFE  </w:t>
                  </w:r>
                  <w:r w:rsidRPr="00612572">
                    <w:rPr>
                      <w:sz w:val="28"/>
                      <w:szCs w:val="28"/>
                      <w:lang w:val="nl-NL"/>
                    </w:rPr>
                    <w:sym w:font="Symbol" w:char="00DE"/>
                  </w:r>
                  <w:r w:rsidRPr="00612572">
                    <w:rPr>
                      <w:sz w:val="28"/>
                      <w:szCs w:val="28"/>
                      <w:lang w:val="nl-NL"/>
                    </w:rPr>
                    <w:t xml:space="preserve">  </w:t>
                  </w:r>
                  <w:r w:rsidRPr="00612572">
                    <w:rPr>
                      <w:sz w:val="28"/>
                      <w:szCs w:val="28"/>
                      <w:lang w:val="nl-NL"/>
                    </w:rPr>
                    <w:fldChar w:fldCharType="begin"/>
                  </w:r>
                  <w:r w:rsidRPr="00612572">
                    <w:rPr>
                      <w:sz w:val="28"/>
                      <w:szCs w:val="28"/>
                      <w:lang w:val="nl-NL"/>
                    </w:rPr>
                    <w:instrText xml:space="preserve">eq \a( , ,)\d(\o\ac(,\a\vs4(  </w:instrText>
                  </w:r>
                  <w:r w:rsidRPr="00612572">
                    <w:rPr>
                      <w:sz w:val="28"/>
                      <w:szCs w:val="28"/>
                      <w:lang w:val="nl-NL"/>
                    </w:rPr>
                    <w:sym w:font="MySB" w:char="0024"/>
                  </w:r>
                  <w:r w:rsidRPr="00612572">
                    <w:rPr>
                      <w:sz w:val="28"/>
                      <w:szCs w:val="28"/>
                      <w:lang w:val="nl-NL"/>
                    </w:rPr>
                    <w:instrText xml:space="preserve">   ,, )))</w:instrText>
                  </w:r>
                  <w:r w:rsidRPr="00612572">
                    <w:rPr>
                      <w:sz w:val="28"/>
                      <w:szCs w:val="28"/>
                      <w:lang w:val="nl-NL"/>
                    </w:rPr>
                    <w:fldChar w:fldCharType="end"/>
                  </w:r>
                  <w:r w:rsidRPr="00612572">
                    <w:rPr>
                      <w:sz w:val="28"/>
                      <w:szCs w:val="28"/>
                      <w:lang w:val="nl-NL"/>
                    </w:rPr>
                    <w:t xml:space="preserve">FAC = </w:t>
                  </w:r>
                  <w:r w:rsidRPr="00612572">
                    <w:rPr>
                      <w:sz w:val="28"/>
                      <w:szCs w:val="28"/>
                      <w:lang w:val="nl-NL"/>
                    </w:rPr>
                    <w:fldChar w:fldCharType="begin"/>
                  </w:r>
                  <w:r w:rsidRPr="00612572">
                    <w:rPr>
                      <w:sz w:val="28"/>
                      <w:szCs w:val="28"/>
                      <w:lang w:val="nl-NL"/>
                    </w:rPr>
                    <w:instrText xml:space="preserve">eq \a( , ,)\d(\o\ac(,\a\vs4(  </w:instrText>
                  </w:r>
                  <w:r w:rsidRPr="00612572">
                    <w:rPr>
                      <w:sz w:val="28"/>
                      <w:szCs w:val="28"/>
                      <w:lang w:val="nl-NL"/>
                    </w:rPr>
                    <w:sym w:font="MySB" w:char="0024"/>
                  </w:r>
                  <w:r w:rsidRPr="00612572">
                    <w:rPr>
                      <w:sz w:val="28"/>
                      <w:szCs w:val="28"/>
                      <w:lang w:val="nl-NL"/>
                    </w:rPr>
                    <w:instrText xml:space="preserve">   ,, )))</w:instrText>
                  </w:r>
                  <w:r w:rsidRPr="00612572">
                    <w:rPr>
                      <w:sz w:val="28"/>
                      <w:szCs w:val="28"/>
                      <w:lang w:val="nl-NL"/>
                    </w:rPr>
                    <w:fldChar w:fldCharType="end"/>
                  </w:r>
                  <w:r w:rsidRPr="00612572">
                    <w:rPr>
                      <w:sz w:val="28"/>
                      <w:szCs w:val="28"/>
                      <w:lang w:val="nl-NL"/>
                    </w:rPr>
                    <w:t>ECA  (2)</w:t>
                  </w:r>
                </w:p>
              </w:tc>
              <w:tc>
                <w:tcPr>
                  <w:tcW w:w="727"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autoSpaceDE w:val="0"/>
                    <w:snapToGrid w:val="0"/>
                    <w:jc w:val="center"/>
                    <w:rPr>
                      <w:sz w:val="28"/>
                      <w:szCs w:val="28"/>
                      <w:lang w:val="nl-NL"/>
                    </w:rPr>
                  </w:pPr>
                  <w:r w:rsidRPr="00612572">
                    <w:rPr>
                      <w:sz w:val="28"/>
                      <w:szCs w:val="28"/>
                      <w:lang w:val="nl-NL"/>
                    </w:rPr>
                    <w:t>0,25</w:t>
                  </w:r>
                </w:p>
              </w:tc>
            </w:tr>
            <w:tr w:rsidR="00612572" w:rsidRPr="00612572" w:rsidTr="00851A55">
              <w:trPr>
                <w:trHeight w:val="403"/>
              </w:trPr>
              <w:tc>
                <w:tcPr>
                  <w:tcW w:w="8935" w:type="dxa"/>
                  <w:tcBorders>
                    <w:top w:val="single" w:sz="4" w:space="0" w:color="000000"/>
                    <w:left w:val="single" w:sz="4" w:space="0" w:color="000000"/>
                    <w:bottom w:val="single" w:sz="4" w:space="0" w:color="000000"/>
                    <w:right w:val="nil"/>
                  </w:tcBorders>
                  <w:vAlign w:val="center"/>
                </w:tcPr>
                <w:p w:rsidR="00612572" w:rsidRPr="00612572" w:rsidRDefault="00612572" w:rsidP="00851A55">
                  <w:pPr>
                    <w:autoSpaceDE w:val="0"/>
                    <w:snapToGrid w:val="0"/>
                    <w:rPr>
                      <w:sz w:val="28"/>
                      <w:szCs w:val="28"/>
                      <w:lang w:val="nl-NL"/>
                    </w:rPr>
                  </w:pPr>
                  <w:r w:rsidRPr="00612572">
                    <w:rPr>
                      <w:sz w:val="28"/>
                      <w:szCs w:val="28"/>
                      <w:lang w:val="nl-NL"/>
                    </w:rPr>
                    <w:t xml:space="preserve">Từ (1) và (2) </w:t>
                  </w:r>
                  <w:r w:rsidRPr="00612572">
                    <w:rPr>
                      <w:sz w:val="28"/>
                      <w:szCs w:val="28"/>
                      <w:lang w:val="nl-NL"/>
                    </w:rPr>
                    <w:sym w:font="MySB" w:char="007B"/>
                  </w:r>
                  <w:r w:rsidRPr="00612572">
                    <w:rPr>
                      <w:sz w:val="28"/>
                      <w:szCs w:val="28"/>
                      <w:lang w:val="nl-NL"/>
                    </w:rPr>
                    <w:t xml:space="preserve"> AFEC là hình thang cân</w:t>
                  </w:r>
                </w:p>
              </w:tc>
              <w:tc>
                <w:tcPr>
                  <w:tcW w:w="727"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autoSpaceDE w:val="0"/>
                    <w:snapToGrid w:val="0"/>
                    <w:jc w:val="center"/>
                    <w:rPr>
                      <w:sz w:val="28"/>
                      <w:szCs w:val="28"/>
                      <w:lang w:val="nl-NL"/>
                    </w:rPr>
                  </w:pPr>
                  <w:r w:rsidRPr="00612572">
                    <w:rPr>
                      <w:sz w:val="28"/>
                      <w:szCs w:val="28"/>
                      <w:lang w:val="nl-NL"/>
                    </w:rPr>
                    <w:t>0,25</w:t>
                  </w:r>
                </w:p>
              </w:tc>
            </w:tr>
          </w:tbl>
          <w:p w:rsidR="00612572" w:rsidRPr="00612572" w:rsidRDefault="00612572" w:rsidP="00612572">
            <w:pPr>
              <w:rPr>
                <w:b/>
                <w:sz w:val="28"/>
                <w:szCs w:val="28"/>
                <w:lang w:val="nl-NL"/>
              </w:rPr>
            </w:pPr>
          </w:p>
          <w:p w:rsidR="00612572" w:rsidRPr="00612572" w:rsidRDefault="00612572" w:rsidP="00612572">
            <w:pPr>
              <w:rPr>
                <w:b/>
                <w:sz w:val="28"/>
                <w:szCs w:val="28"/>
              </w:rPr>
            </w:pPr>
            <w:r w:rsidRPr="00612572">
              <w:rPr>
                <w:b/>
                <w:sz w:val="28"/>
                <w:szCs w:val="28"/>
              </w:rPr>
              <w:t>b. (1,0 điểm):</w:t>
            </w:r>
          </w:p>
          <w:tbl>
            <w:tblPr>
              <w:tblW w:w="0" w:type="auto"/>
              <w:tblInd w:w="108" w:type="dxa"/>
              <w:tblLook w:val="0000" w:firstRow="0" w:lastRow="0" w:firstColumn="0" w:lastColumn="0" w:noHBand="0" w:noVBand="0"/>
            </w:tblPr>
            <w:tblGrid>
              <w:gridCol w:w="8935"/>
              <w:gridCol w:w="819"/>
            </w:tblGrid>
            <w:tr w:rsidR="00612572" w:rsidRPr="00612572" w:rsidTr="00851A55">
              <w:trPr>
                <w:trHeight w:val="239"/>
              </w:trPr>
              <w:tc>
                <w:tcPr>
                  <w:tcW w:w="8935" w:type="dxa"/>
                  <w:tcBorders>
                    <w:top w:val="single" w:sz="4" w:space="0" w:color="000000"/>
                    <w:left w:val="single" w:sz="4" w:space="0" w:color="000000"/>
                    <w:bottom w:val="single" w:sz="4" w:space="0" w:color="000000"/>
                    <w:right w:val="nil"/>
                  </w:tcBorders>
                </w:tcPr>
                <w:p w:rsidR="00612572" w:rsidRPr="00612572" w:rsidRDefault="00612572" w:rsidP="00851A55">
                  <w:pPr>
                    <w:snapToGrid w:val="0"/>
                    <w:jc w:val="center"/>
                    <w:rPr>
                      <w:sz w:val="28"/>
                      <w:szCs w:val="28"/>
                    </w:rPr>
                  </w:pPr>
                  <w:r w:rsidRPr="00612572">
                    <w:rPr>
                      <w:sz w:val="28"/>
                      <w:szCs w:val="28"/>
                    </w:rPr>
                    <w:t>Nội dung trình bày</w:t>
                  </w:r>
                </w:p>
              </w:tc>
              <w:tc>
                <w:tcPr>
                  <w:tcW w:w="727"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snapToGrid w:val="0"/>
                    <w:jc w:val="center"/>
                    <w:rPr>
                      <w:sz w:val="28"/>
                      <w:szCs w:val="28"/>
                    </w:rPr>
                  </w:pPr>
                  <w:r w:rsidRPr="00612572">
                    <w:rPr>
                      <w:sz w:val="28"/>
                      <w:szCs w:val="28"/>
                    </w:rPr>
                    <w:t>Điểm</w:t>
                  </w:r>
                </w:p>
              </w:tc>
            </w:tr>
            <w:tr w:rsidR="00612572" w:rsidRPr="00612572" w:rsidTr="00851A55">
              <w:trPr>
                <w:trHeight w:val="269"/>
              </w:trPr>
              <w:tc>
                <w:tcPr>
                  <w:tcW w:w="8935" w:type="dxa"/>
                  <w:tcBorders>
                    <w:top w:val="single" w:sz="4" w:space="0" w:color="000000"/>
                    <w:left w:val="single" w:sz="4" w:space="0" w:color="000000"/>
                    <w:bottom w:val="single" w:sz="4" w:space="0" w:color="000000"/>
                    <w:right w:val="nil"/>
                  </w:tcBorders>
                  <w:vAlign w:val="center"/>
                </w:tcPr>
                <w:p w:rsidR="00612572" w:rsidRPr="00612572" w:rsidRDefault="00612572" w:rsidP="00851A55">
                  <w:pPr>
                    <w:autoSpaceDE w:val="0"/>
                    <w:snapToGrid w:val="0"/>
                    <w:rPr>
                      <w:sz w:val="28"/>
                      <w:szCs w:val="28"/>
                      <w:lang w:val="nl-NL"/>
                    </w:rPr>
                  </w:pPr>
                  <w:r w:rsidRPr="00612572">
                    <w:rPr>
                      <w:sz w:val="28"/>
                      <w:szCs w:val="28"/>
                      <w:lang w:val="nl-NL"/>
                    </w:rPr>
                    <w:t xml:space="preserve">EC </w:t>
                  </w:r>
                  <w:r w:rsidRPr="00612572">
                    <w:rPr>
                      <w:sz w:val="28"/>
                      <w:szCs w:val="28"/>
                      <w:lang w:val="nl-NL"/>
                    </w:rPr>
                    <w:sym w:font="Symbol" w:char="005E"/>
                  </w:r>
                  <w:r w:rsidRPr="00612572">
                    <w:rPr>
                      <w:sz w:val="28"/>
                      <w:szCs w:val="28"/>
                      <w:lang w:val="nl-NL"/>
                    </w:rPr>
                    <w:t xml:space="preserve"> BC </w:t>
                  </w:r>
                  <w:r w:rsidRPr="00612572">
                    <w:rPr>
                      <w:sz w:val="28"/>
                      <w:szCs w:val="28"/>
                      <w:lang w:val="nl-NL"/>
                    </w:rPr>
                    <w:sym w:font="Symbol" w:char="00DE"/>
                  </w:r>
                  <w:r w:rsidRPr="00612572">
                    <w:rPr>
                      <w:sz w:val="28"/>
                      <w:szCs w:val="28"/>
                      <w:lang w:val="nl-NL"/>
                    </w:rPr>
                    <w:t xml:space="preserve"> EC </w:t>
                  </w:r>
                  <w:r w:rsidRPr="00612572">
                    <w:rPr>
                      <w:rFonts w:eastAsia="MS Song"/>
                      <w:sz w:val="28"/>
                      <w:szCs w:val="28"/>
                      <w:lang w:val="nl-NL"/>
                    </w:rPr>
                    <w:t>∥</w:t>
                  </w:r>
                  <w:r w:rsidRPr="00612572">
                    <w:rPr>
                      <w:sz w:val="28"/>
                      <w:szCs w:val="28"/>
                      <w:lang w:val="nl-NL"/>
                    </w:rPr>
                    <w:t xml:space="preserve"> AH  (1). </w:t>
                  </w:r>
                </w:p>
              </w:tc>
              <w:tc>
                <w:tcPr>
                  <w:tcW w:w="727"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autoSpaceDE w:val="0"/>
                    <w:snapToGrid w:val="0"/>
                    <w:jc w:val="center"/>
                    <w:rPr>
                      <w:sz w:val="28"/>
                      <w:szCs w:val="28"/>
                      <w:lang w:val="nl-NL"/>
                    </w:rPr>
                  </w:pPr>
                  <w:r w:rsidRPr="00612572">
                    <w:rPr>
                      <w:sz w:val="28"/>
                      <w:szCs w:val="28"/>
                      <w:lang w:val="nl-NL"/>
                    </w:rPr>
                    <w:t>0,25</w:t>
                  </w:r>
                </w:p>
              </w:tc>
            </w:tr>
            <w:tr w:rsidR="00612572" w:rsidRPr="00612572" w:rsidTr="00851A55">
              <w:trPr>
                <w:trHeight w:val="403"/>
              </w:trPr>
              <w:tc>
                <w:tcPr>
                  <w:tcW w:w="8935" w:type="dxa"/>
                  <w:tcBorders>
                    <w:top w:val="single" w:sz="4" w:space="0" w:color="000000"/>
                    <w:left w:val="single" w:sz="4" w:space="0" w:color="000000"/>
                    <w:bottom w:val="single" w:sz="4" w:space="0" w:color="000000"/>
                    <w:right w:val="nil"/>
                  </w:tcBorders>
                  <w:vAlign w:val="center"/>
                </w:tcPr>
                <w:p w:rsidR="00612572" w:rsidRPr="00612572" w:rsidRDefault="00612572" w:rsidP="00851A55">
                  <w:pPr>
                    <w:autoSpaceDE w:val="0"/>
                    <w:snapToGrid w:val="0"/>
                    <w:rPr>
                      <w:sz w:val="28"/>
                      <w:szCs w:val="28"/>
                      <w:lang w:val="nl-NL"/>
                    </w:rPr>
                  </w:pPr>
                  <w:r w:rsidRPr="00612572">
                    <w:rPr>
                      <w:sz w:val="28"/>
                      <w:szCs w:val="28"/>
                      <w:lang w:val="nl-NL"/>
                    </w:rPr>
                    <w:t xml:space="preserve">BF </w:t>
                  </w:r>
                  <w:r w:rsidRPr="00612572">
                    <w:rPr>
                      <w:sz w:val="28"/>
                      <w:szCs w:val="28"/>
                      <w:lang w:val="nl-NL"/>
                    </w:rPr>
                    <w:sym w:font="Symbol" w:char="005E"/>
                  </w:r>
                  <w:r w:rsidRPr="00612572">
                    <w:rPr>
                      <w:sz w:val="28"/>
                      <w:szCs w:val="28"/>
                      <w:lang w:val="nl-NL"/>
                    </w:rPr>
                    <w:t xml:space="preserve"> AC (gt) </w:t>
                  </w:r>
                  <w:r w:rsidRPr="00612572">
                    <w:rPr>
                      <w:sz w:val="28"/>
                      <w:szCs w:val="28"/>
                      <w:lang w:val="nl-NL"/>
                    </w:rPr>
                    <w:sym w:font="Symbol" w:char="00DE"/>
                  </w:r>
                  <w:r w:rsidRPr="00612572">
                    <w:rPr>
                      <w:sz w:val="28"/>
                      <w:szCs w:val="28"/>
                      <w:lang w:val="nl-NL"/>
                    </w:rPr>
                    <w:t xml:space="preserve"> FE </w:t>
                  </w:r>
                  <w:r w:rsidRPr="00612572">
                    <w:rPr>
                      <w:rFonts w:eastAsia="MS Song"/>
                      <w:sz w:val="28"/>
                      <w:szCs w:val="28"/>
                      <w:lang w:val="nl-NL"/>
                    </w:rPr>
                    <w:t>∥</w:t>
                  </w:r>
                  <w:r w:rsidRPr="00612572">
                    <w:rPr>
                      <w:sz w:val="28"/>
                      <w:szCs w:val="28"/>
                      <w:lang w:val="nl-NL"/>
                    </w:rPr>
                    <w:t xml:space="preserve"> AC (1).</w:t>
                  </w:r>
                  <w:r w:rsidRPr="00612572">
                    <w:rPr>
                      <w:sz w:val="28"/>
                      <w:szCs w:val="28"/>
                      <w:lang w:val="nl-NL"/>
                    </w:rPr>
                    <w:sym w:font="Symbol" w:char="00DE"/>
                  </w:r>
                  <w:r w:rsidRPr="00612572">
                    <w:rPr>
                      <w:sz w:val="28"/>
                      <w:szCs w:val="28"/>
                      <w:lang w:val="nl-NL"/>
                    </w:rPr>
                    <w:t xml:space="preserve"> </w:t>
                  </w:r>
                  <w:r w:rsidRPr="00612572">
                    <w:rPr>
                      <w:sz w:val="28"/>
                      <w:szCs w:val="28"/>
                      <w:lang w:val="nl-NL"/>
                    </w:rPr>
                    <w:fldChar w:fldCharType="begin"/>
                  </w:r>
                  <w:r w:rsidRPr="00612572">
                    <w:rPr>
                      <w:sz w:val="28"/>
                      <w:szCs w:val="28"/>
                      <w:lang w:val="nl-NL"/>
                    </w:rPr>
                    <w:instrText xml:space="preserve">eq \a( , ,)\d(\o\ac(,\a\vs4(  </w:instrText>
                  </w:r>
                  <w:r w:rsidRPr="00612572">
                    <w:rPr>
                      <w:sz w:val="28"/>
                      <w:szCs w:val="28"/>
                      <w:lang w:val="nl-NL"/>
                    </w:rPr>
                    <w:sym w:font="MySB" w:char="0024"/>
                  </w:r>
                  <w:r w:rsidRPr="00612572">
                    <w:rPr>
                      <w:sz w:val="28"/>
                      <w:szCs w:val="28"/>
                      <w:lang w:val="nl-NL"/>
                    </w:rPr>
                    <w:instrText xml:space="preserve">   ,, )))</w:instrText>
                  </w:r>
                  <w:r w:rsidRPr="00612572">
                    <w:rPr>
                      <w:sz w:val="28"/>
                      <w:szCs w:val="28"/>
                      <w:lang w:val="nl-NL"/>
                    </w:rPr>
                    <w:fldChar w:fldCharType="end"/>
                  </w:r>
                  <w:r w:rsidRPr="00612572">
                    <w:rPr>
                      <w:sz w:val="28"/>
                      <w:szCs w:val="28"/>
                      <w:lang w:val="nl-NL"/>
                    </w:rPr>
                    <w:t xml:space="preserve">HAC = </w:t>
                  </w:r>
                  <w:r w:rsidRPr="00612572">
                    <w:rPr>
                      <w:sz w:val="28"/>
                      <w:szCs w:val="28"/>
                      <w:lang w:val="nl-NL"/>
                    </w:rPr>
                    <w:fldChar w:fldCharType="begin"/>
                  </w:r>
                  <w:r w:rsidRPr="00612572">
                    <w:rPr>
                      <w:sz w:val="28"/>
                      <w:szCs w:val="28"/>
                      <w:lang w:val="nl-NL"/>
                    </w:rPr>
                    <w:instrText xml:space="preserve">eq \a( , ,)\d(\o\ac(,\a\vs4(  </w:instrText>
                  </w:r>
                  <w:r w:rsidRPr="00612572">
                    <w:rPr>
                      <w:sz w:val="28"/>
                      <w:szCs w:val="28"/>
                      <w:lang w:val="nl-NL"/>
                    </w:rPr>
                    <w:sym w:font="MySB" w:char="0024"/>
                  </w:r>
                  <w:r w:rsidRPr="00612572">
                    <w:rPr>
                      <w:sz w:val="28"/>
                      <w:szCs w:val="28"/>
                      <w:lang w:val="nl-NL"/>
                    </w:rPr>
                    <w:instrText xml:space="preserve">   ,, )))</w:instrText>
                  </w:r>
                  <w:r w:rsidRPr="00612572">
                    <w:rPr>
                      <w:sz w:val="28"/>
                      <w:szCs w:val="28"/>
                      <w:lang w:val="nl-NL"/>
                    </w:rPr>
                    <w:fldChar w:fldCharType="end"/>
                  </w:r>
                  <w:r w:rsidRPr="00612572">
                    <w:rPr>
                      <w:sz w:val="28"/>
                      <w:szCs w:val="28"/>
                      <w:lang w:val="nl-NL"/>
                    </w:rPr>
                    <w:t xml:space="preserve">ECA mà </w:t>
                  </w:r>
                  <w:r w:rsidRPr="00612572">
                    <w:rPr>
                      <w:sz w:val="28"/>
                      <w:szCs w:val="28"/>
                      <w:lang w:val="nl-NL"/>
                    </w:rPr>
                    <w:fldChar w:fldCharType="begin"/>
                  </w:r>
                  <w:r w:rsidRPr="00612572">
                    <w:rPr>
                      <w:sz w:val="28"/>
                      <w:szCs w:val="28"/>
                      <w:lang w:val="nl-NL"/>
                    </w:rPr>
                    <w:instrText xml:space="preserve">eq \a( , ,)\d(\o\ac(,\a\vs4(  </w:instrText>
                  </w:r>
                  <w:r w:rsidRPr="00612572">
                    <w:rPr>
                      <w:sz w:val="28"/>
                      <w:szCs w:val="28"/>
                      <w:lang w:val="nl-NL"/>
                    </w:rPr>
                    <w:sym w:font="MySB" w:char="0024"/>
                  </w:r>
                  <w:r w:rsidRPr="00612572">
                    <w:rPr>
                      <w:sz w:val="28"/>
                      <w:szCs w:val="28"/>
                      <w:lang w:val="nl-NL"/>
                    </w:rPr>
                    <w:instrText xml:space="preserve">   ,, )))</w:instrText>
                  </w:r>
                  <w:r w:rsidRPr="00612572">
                    <w:rPr>
                      <w:sz w:val="28"/>
                      <w:szCs w:val="28"/>
                      <w:lang w:val="nl-NL"/>
                    </w:rPr>
                    <w:fldChar w:fldCharType="end"/>
                  </w:r>
                  <w:r w:rsidRPr="00612572">
                    <w:rPr>
                      <w:sz w:val="28"/>
                      <w:szCs w:val="28"/>
                      <w:lang w:val="nl-NL"/>
                    </w:rPr>
                    <w:t xml:space="preserve">ECA = </w:t>
                  </w:r>
                  <w:r w:rsidRPr="00612572">
                    <w:rPr>
                      <w:sz w:val="28"/>
                      <w:szCs w:val="28"/>
                      <w:lang w:val="nl-NL"/>
                    </w:rPr>
                    <w:fldChar w:fldCharType="begin"/>
                  </w:r>
                  <w:r w:rsidRPr="00612572">
                    <w:rPr>
                      <w:sz w:val="28"/>
                      <w:szCs w:val="28"/>
                      <w:lang w:val="nl-NL"/>
                    </w:rPr>
                    <w:instrText xml:space="preserve">eq \a( , ,)\d(\o\ac(,\a\vs4(  </w:instrText>
                  </w:r>
                  <w:r w:rsidRPr="00612572">
                    <w:rPr>
                      <w:sz w:val="28"/>
                      <w:szCs w:val="28"/>
                      <w:lang w:val="nl-NL"/>
                    </w:rPr>
                    <w:sym w:font="MySB" w:char="0024"/>
                  </w:r>
                  <w:r w:rsidRPr="00612572">
                    <w:rPr>
                      <w:sz w:val="28"/>
                      <w:szCs w:val="28"/>
                      <w:lang w:val="nl-NL"/>
                    </w:rPr>
                    <w:instrText xml:space="preserve">   ,, )))</w:instrText>
                  </w:r>
                  <w:r w:rsidRPr="00612572">
                    <w:rPr>
                      <w:sz w:val="28"/>
                      <w:szCs w:val="28"/>
                      <w:lang w:val="nl-NL"/>
                    </w:rPr>
                    <w:fldChar w:fldCharType="end"/>
                  </w:r>
                  <w:r w:rsidRPr="00612572">
                    <w:rPr>
                      <w:sz w:val="28"/>
                      <w:szCs w:val="28"/>
                      <w:lang w:val="nl-NL"/>
                    </w:rPr>
                    <w:t>FAC</w:t>
                  </w:r>
                </w:p>
                <w:p w:rsidR="00612572" w:rsidRPr="00612572" w:rsidRDefault="00612572" w:rsidP="00851A55">
                  <w:pPr>
                    <w:autoSpaceDE w:val="0"/>
                    <w:snapToGrid w:val="0"/>
                    <w:rPr>
                      <w:sz w:val="28"/>
                      <w:szCs w:val="28"/>
                      <w:lang w:val="nl-NL"/>
                    </w:rPr>
                  </w:pPr>
                  <w:r w:rsidRPr="00612572">
                    <w:rPr>
                      <w:sz w:val="28"/>
                      <w:szCs w:val="28"/>
                      <w:lang w:val="nl-NL"/>
                    </w:rPr>
                    <w:sym w:font="Symbol" w:char="00DE"/>
                  </w:r>
                  <w:r w:rsidRPr="00612572">
                    <w:rPr>
                      <w:sz w:val="28"/>
                      <w:szCs w:val="28"/>
                      <w:lang w:val="nl-NL"/>
                    </w:rPr>
                    <w:t xml:space="preserve"> </w:t>
                  </w:r>
                  <w:r w:rsidRPr="00612572">
                    <w:rPr>
                      <w:sz w:val="28"/>
                      <w:szCs w:val="28"/>
                      <w:lang w:val="nl-NL"/>
                    </w:rPr>
                    <w:sym w:font="Symbol" w:char="0044"/>
                  </w:r>
                  <w:r w:rsidRPr="00612572">
                    <w:rPr>
                      <w:sz w:val="28"/>
                      <w:szCs w:val="28"/>
                      <w:lang w:val="nl-NL"/>
                    </w:rPr>
                    <w:t xml:space="preserve"> HAF cân tại A </w:t>
                  </w:r>
                  <w:r w:rsidRPr="00612572">
                    <w:rPr>
                      <w:sz w:val="28"/>
                      <w:szCs w:val="28"/>
                      <w:lang w:val="nl-NL"/>
                    </w:rPr>
                    <w:sym w:font="Symbol" w:char="00DE"/>
                  </w:r>
                  <w:r w:rsidRPr="00612572">
                    <w:rPr>
                      <w:sz w:val="28"/>
                      <w:szCs w:val="28"/>
                      <w:lang w:val="nl-NL"/>
                    </w:rPr>
                    <w:t xml:space="preserve">  AH = AF  (2) Từ (1)và (2) </w:t>
                  </w:r>
                  <w:r w:rsidRPr="00612572">
                    <w:rPr>
                      <w:sz w:val="28"/>
                      <w:szCs w:val="28"/>
                      <w:lang w:val="nl-NL"/>
                    </w:rPr>
                    <w:sym w:font="Symbol" w:char="00DE"/>
                  </w:r>
                  <w:r w:rsidRPr="00612572">
                    <w:rPr>
                      <w:sz w:val="28"/>
                      <w:szCs w:val="28"/>
                      <w:lang w:val="nl-NL"/>
                    </w:rPr>
                    <w:t xml:space="preserve">  </w:t>
                  </w:r>
                  <w:r w:rsidRPr="00612572">
                    <w:rPr>
                      <w:sz w:val="28"/>
                      <w:szCs w:val="28"/>
                      <w:lang w:val="nl-NL"/>
                    </w:rPr>
                    <w:sym w:font="MySB" w:char="007B"/>
                  </w:r>
                  <w:r w:rsidRPr="00612572">
                    <w:rPr>
                      <w:sz w:val="28"/>
                      <w:szCs w:val="28"/>
                      <w:lang w:val="nl-NL"/>
                    </w:rPr>
                    <w:t xml:space="preserve"> AHCE là hình bình hành</w:t>
                  </w:r>
                </w:p>
              </w:tc>
              <w:tc>
                <w:tcPr>
                  <w:tcW w:w="727"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autoSpaceDE w:val="0"/>
                    <w:snapToGrid w:val="0"/>
                    <w:jc w:val="center"/>
                    <w:rPr>
                      <w:sz w:val="28"/>
                      <w:szCs w:val="28"/>
                      <w:lang w:val="nl-NL"/>
                    </w:rPr>
                  </w:pPr>
                  <w:r w:rsidRPr="00612572">
                    <w:rPr>
                      <w:sz w:val="28"/>
                      <w:szCs w:val="28"/>
                      <w:lang w:val="nl-NL"/>
                    </w:rPr>
                    <w:t>0,25</w:t>
                  </w:r>
                </w:p>
              </w:tc>
            </w:tr>
            <w:tr w:rsidR="00612572" w:rsidRPr="00612572" w:rsidTr="00851A55">
              <w:trPr>
                <w:trHeight w:val="403"/>
              </w:trPr>
              <w:tc>
                <w:tcPr>
                  <w:tcW w:w="8935" w:type="dxa"/>
                  <w:tcBorders>
                    <w:top w:val="single" w:sz="4" w:space="0" w:color="000000"/>
                    <w:left w:val="single" w:sz="4" w:space="0" w:color="000000"/>
                    <w:bottom w:val="single" w:sz="4" w:space="0" w:color="000000"/>
                    <w:right w:val="nil"/>
                  </w:tcBorders>
                  <w:vAlign w:val="center"/>
                </w:tcPr>
                <w:p w:rsidR="00612572" w:rsidRPr="00612572" w:rsidRDefault="00612572" w:rsidP="00851A55">
                  <w:pPr>
                    <w:autoSpaceDE w:val="0"/>
                    <w:snapToGrid w:val="0"/>
                    <w:rPr>
                      <w:sz w:val="28"/>
                      <w:szCs w:val="28"/>
                      <w:lang w:val="nl-NL"/>
                    </w:rPr>
                  </w:pPr>
                  <w:r w:rsidRPr="00612572">
                    <w:rPr>
                      <w:sz w:val="28"/>
                      <w:szCs w:val="28"/>
                      <w:lang w:val="nl-NL"/>
                    </w:rPr>
                    <w:sym w:font="Symbol" w:char="00DE"/>
                  </w:r>
                  <w:r w:rsidRPr="00612572">
                    <w:rPr>
                      <w:sz w:val="28"/>
                      <w:szCs w:val="28"/>
                      <w:lang w:val="nl-NL"/>
                    </w:rPr>
                    <w:t xml:space="preserve"> I là giao điểm hai đường chéo </w:t>
                  </w:r>
                  <w:r w:rsidRPr="00612572">
                    <w:rPr>
                      <w:sz w:val="28"/>
                      <w:szCs w:val="28"/>
                      <w:lang w:val="nl-NL"/>
                    </w:rPr>
                    <w:sym w:font="Symbol" w:char="00DE"/>
                  </w:r>
                  <w:r w:rsidRPr="00612572">
                    <w:rPr>
                      <w:sz w:val="28"/>
                      <w:szCs w:val="28"/>
                      <w:lang w:val="nl-NL"/>
                    </w:rPr>
                    <w:t xml:space="preserve"> OI là đường trung bình </w:t>
                  </w:r>
                  <w:r w:rsidRPr="00612572">
                    <w:rPr>
                      <w:sz w:val="28"/>
                      <w:szCs w:val="28"/>
                      <w:lang w:val="nl-NL"/>
                    </w:rPr>
                    <w:sym w:font="Symbol" w:char="0044"/>
                  </w:r>
                  <w:r w:rsidRPr="00612572">
                    <w:rPr>
                      <w:sz w:val="28"/>
                      <w:szCs w:val="28"/>
                      <w:lang w:val="nl-NL"/>
                    </w:rPr>
                    <w:t xml:space="preserve"> BEH </w:t>
                  </w:r>
                  <w:r w:rsidRPr="00612572">
                    <w:rPr>
                      <w:sz w:val="28"/>
                      <w:szCs w:val="28"/>
                      <w:lang w:val="nl-NL"/>
                    </w:rPr>
                    <w:sym w:font="Symbol" w:char="00DE"/>
                  </w:r>
                  <w:r w:rsidRPr="00612572">
                    <w:rPr>
                      <w:sz w:val="28"/>
                      <w:szCs w:val="28"/>
                      <w:lang w:val="nl-NL"/>
                    </w:rPr>
                    <w:t xml:space="preserve"> BH = 2OI</w:t>
                  </w:r>
                </w:p>
              </w:tc>
              <w:tc>
                <w:tcPr>
                  <w:tcW w:w="727"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autoSpaceDE w:val="0"/>
                    <w:snapToGrid w:val="0"/>
                    <w:jc w:val="center"/>
                    <w:rPr>
                      <w:sz w:val="28"/>
                      <w:szCs w:val="28"/>
                      <w:lang w:val="nl-NL"/>
                    </w:rPr>
                  </w:pPr>
                  <w:r w:rsidRPr="00612572">
                    <w:rPr>
                      <w:sz w:val="28"/>
                      <w:szCs w:val="28"/>
                      <w:lang w:val="nl-NL"/>
                    </w:rPr>
                    <w:t>0,25</w:t>
                  </w:r>
                </w:p>
              </w:tc>
            </w:tr>
            <w:tr w:rsidR="00612572" w:rsidRPr="00612572" w:rsidTr="00851A55">
              <w:trPr>
                <w:trHeight w:val="403"/>
              </w:trPr>
              <w:tc>
                <w:tcPr>
                  <w:tcW w:w="8935" w:type="dxa"/>
                  <w:tcBorders>
                    <w:top w:val="single" w:sz="4" w:space="0" w:color="000000"/>
                    <w:left w:val="single" w:sz="4" w:space="0" w:color="000000"/>
                    <w:bottom w:val="single" w:sz="4" w:space="0" w:color="000000"/>
                    <w:right w:val="nil"/>
                  </w:tcBorders>
                  <w:vAlign w:val="center"/>
                </w:tcPr>
                <w:p w:rsidR="00612572" w:rsidRPr="00612572" w:rsidRDefault="00612572" w:rsidP="00851A55">
                  <w:pPr>
                    <w:autoSpaceDE w:val="0"/>
                    <w:snapToGrid w:val="0"/>
                    <w:rPr>
                      <w:sz w:val="28"/>
                      <w:szCs w:val="28"/>
                      <w:lang w:val="nl-NL"/>
                    </w:rPr>
                  </w:pPr>
                  <w:r w:rsidRPr="00612572">
                    <w:rPr>
                      <w:sz w:val="28"/>
                      <w:szCs w:val="28"/>
                      <w:lang w:val="nl-NL"/>
                    </w:rPr>
                    <w:sym w:font="Symbol" w:char="0044"/>
                  </w:r>
                  <w:r w:rsidRPr="00612572">
                    <w:rPr>
                      <w:sz w:val="28"/>
                      <w:szCs w:val="28"/>
                      <w:lang w:val="nl-NL"/>
                    </w:rPr>
                    <w:t xml:space="preserve"> HAF cân tại A , HF </w:t>
                  </w:r>
                  <w:r w:rsidRPr="00612572">
                    <w:rPr>
                      <w:sz w:val="28"/>
                      <w:szCs w:val="28"/>
                      <w:lang w:val="nl-NL"/>
                    </w:rPr>
                    <w:sym w:font="Symbol" w:char="005E"/>
                  </w:r>
                  <w:r w:rsidRPr="00612572">
                    <w:rPr>
                      <w:sz w:val="28"/>
                      <w:szCs w:val="28"/>
                      <w:lang w:val="nl-NL"/>
                    </w:rPr>
                    <w:t xml:space="preserve"> AC  </w:t>
                  </w:r>
                  <w:r w:rsidRPr="00612572">
                    <w:rPr>
                      <w:sz w:val="28"/>
                      <w:szCs w:val="28"/>
                      <w:lang w:val="nl-NL"/>
                    </w:rPr>
                    <w:sym w:font="Symbol" w:char="00DE"/>
                  </w:r>
                  <w:r w:rsidRPr="00612572">
                    <w:rPr>
                      <w:sz w:val="28"/>
                      <w:szCs w:val="28"/>
                      <w:lang w:val="nl-NL"/>
                    </w:rPr>
                    <w:t xml:space="preserve"> HK = KF </w:t>
                  </w:r>
                  <w:r w:rsidRPr="00612572">
                    <w:rPr>
                      <w:sz w:val="28"/>
                      <w:szCs w:val="28"/>
                      <w:lang w:val="nl-NL"/>
                    </w:rPr>
                    <w:sym w:font="Symbol" w:char="00DE"/>
                  </w:r>
                  <w:r w:rsidRPr="00612572">
                    <w:rPr>
                      <w:sz w:val="28"/>
                      <w:szCs w:val="28"/>
                      <w:lang w:val="nl-NL"/>
                    </w:rPr>
                    <w:t xml:space="preserve"> H đối xứng với F qua AC</w:t>
                  </w:r>
                </w:p>
              </w:tc>
              <w:tc>
                <w:tcPr>
                  <w:tcW w:w="727"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autoSpaceDE w:val="0"/>
                    <w:snapToGrid w:val="0"/>
                    <w:jc w:val="center"/>
                    <w:rPr>
                      <w:sz w:val="28"/>
                      <w:szCs w:val="28"/>
                      <w:lang w:val="nl-NL"/>
                    </w:rPr>
                  </w:pPr>
                  <w:r w:rsidRPr="00612572">
                    <w:rPr>
                      <w:sz w:val="28"/>
                      <w:szCs w:val="28"/>
                      <w:lang w:val="nl-NL"/>
                    </w:rPr>
                    <w:t>0,25</w:t>
                  </w:r>
                </w:p>
              </w:tc>
            </w:tr>
          </w:tbl>
          <w:p w:rsidR="00612572" w:rsidRPr="00612572" w:rsidRDefault="00612572" w:rsidP="00612572">
            <w:pPr>
              <w:rPr>
                <w:b/>
                <w:sz w:val="28"/>
                <w:szCs w:val="28"/>
                <w:lang w:val="nl-NL"/>
              </w:rPr>
            </w:pPr>
          </w:p>
          <w:p w:rsidR="00612572" w:rsidRPr="00612572" w:rsidRDefault="00612572" w:rsidP="00612572">
            <w:pPr>
              <w:rPr>
                <w:b/>
                <w:sz w:val="28"/>
                <w:szCs w:val="28"/>
              </w:rPr>
            </w:pPr>
            <w:r w:rsidRPr="00612572">
              <w:rPr>
                <w:b/>
                <w:sz w:val="28"/>
                <w:szCs w:val="28"/>
              </w:rPr>
              <w:t>Câu 9. ( 1,0 điểm).</w:t>
            </w:r>
          </w:p>
          <w:tbl>
            <w:tblPr>
              <w:tblW w:w="0" w:type="auto"/>
              <w:tblInd w:w="108" w:type="dxa"/>
              <w:tblLook w:val="0000" w:firstRow="0" w:lastRow="0" w:firstColumn="0" w:lastColumn="0" w:noHBand="0" w:noVBand="0"/>
            </w:tblPr>
            <w:tblGrid>
              <w:gridCol w:w="9006"/>
              <w:gridCol w:w="819"/>
            </w:tblGrid>
            <w:tr w:rsidR="00612572" w:rsidRPr="00612572" w:rsidTr="00851A55">
              <w:trPr>
                <w:trHeight w:val="234"/>
              </w:trPr>
              <w:tc>
                <w:tcPr>
                  <w:tcW w:w="9006" w:type="dxa"/>
                  <w:tcBorders>
                    <w:top w:val="single" w:sz="4" w:space="0" w:color="000000"/>
                    <w:left w:val="single" w:sz="4" w:space="0" w:color="000000"/>
                    <w:bottom w:val="single" w:sz="4" w:space="0" w:color="000000"/>
                    <w:right w:val="nil"/>
                  </w:tcBorders>
                </w:tcPr>
                <w:p w:rsidR="00612572" w:rsidRPr="00612572" w:rsidRDefault="00612572" w:rsidP="00851A55">
                  <w:pPr>
                    <w:snapToGrid w:val="0"/>
                    <w:jc w:val="center"/>
                    <w:rPr>
                      <w:sz w:val="28"/>
                      <w:szCs w:val="28"/>
                    </w:rPr>
                  </w:pPr>
                  <w:r w:rsidRPr="00612572">
                    <w:rPr>
                      <w:sz w:val="28"/>
                      <w:szCs w:val="28"/>
                    </w:rPr>
                    <w:t>Nội dung trình bày</w:t>
                  </w:r>
                </w:p>
              </w:tc>
              <w:tc>
                <w:tcPr>
                  <w:tcW w:w="818" w:type="dxa"/>
                  <w:tcBorders>
                    <w:top w:val="single" w:sz="4" w:space="0" w:color="000000"/>
                    <w:left w:val="single" w:sz="4" w:space="0" w:color="000000"/>
                    <w:bottom w:val="single" w:sz="4" w:space="0" w:color="000000"/>
                    <w:right w:val="single" w:sz="4" w:space="0" w:color="000000"/>
                  </w:tcBorders>
                  <w:vAlign w:val="center"/>
                </w:tcPr>
                <w:p w:rsidR="00612572" w:rsidRPr="00612572" w:rsidRDefault="00612572" w:rsidP="00851A55">
                  <w:pPr>
                    <w:snapToGrid w:val="0"/>
                    <w:jc w:val="center"/>
                    <w:rPr>
                      <w:sz w:val="28"/>
                      <w:szCs w:val="28"/>
                    </w:rPr>
                  </w:pPr>
                  <w:r w:rsidRPr="00612572">
                    <w:rPr>
                      <w:sz w:val="28"/>
                      <w:szCs w:val="28"/>
                    </w:rPr>
                    <w:t>Điểm</w:t>
                  </w:r>
                </w:p>
              </w:tc>
            </w:tr>
            <w:tr w:rsidR="00612572" w:rsidRPr="00612572" w:rsidTr="00851A55">
              <w:trPr>
                <w:trHeight w:val="896"/>
              </w:trPr>
              <w:tc>
                <w:tcPr>
                  <w:tcW w:w="9006" w:type="dxa"/>
                  <w:tcBorders>
                    <w:top w:val="single" w:sz="4" w:space="0" w:color="000000"/>
                    <w:left w:val="single" w:sz="4" w:space="0" w:color="000000"/>
                    <w:bottom w:val="single" w:sz="4" w:space="0" w:color="000000"/>
                    <w:right w:val="nil"/>
                  </w:tcBorders>
                </w:tcPr>
                <w:p w:rsidR="00612572" w:rsidRPr="00612572" w:rsidRDefault="00612572" w:rsidP="00851A55">
                  <w:pPr>
                    <w:jc w:val="both"/>
                    <w:rPr>
                      <w:sz w:val="28"/>
                      <w:szCs w:val="28"/>
                    </w:rPr>
                  </w:pPr>
                  <w:r w:rsidRPr="00612572">
                    <w:rPr>
                      <w:sz w:val="28"/>
                      <w:szCs w:val="28"/>
                    </w:rPr>
                    <w:t xml:space="preserve">Có: </w:t>
                  </w:r>
                  <w:r w:rsidR="00D94404">
                    <w:rPr>
                      <w:position w:val="-14"/>
                      <w:sz w:val="28"/>
                      <w:szCs w:val="28"/>
                    </w:rPr>
                    <w:pict>
                      <v:shape id="_x0000_i2185" type="#_x0000_t75" style="width:215.2pt;height:20.25pt">
                        <v:imagedata r:id="rId2028" o:title=""/>
                      </v:shape>
                    </w:pict>
                  </w:r>
                </w:p>
                <w:p w:rsidR="00612572" w:rsidRPr="00612572" w:rsidRDefault="00612572" w:rsidP="00851A55">
                  <w:pPr>
                    <w:jc w:val="both"/>
                    <w:rPr>
                      <w:sz w:val="28"/>
                      <w:szCs w:val="28"/>
                    </w:rPr>
                  </w:pPr>
                  <w:r w:rsidRPr="00612572">
                    <w:rPr>
                      <w:sz w:val="28"/>
                      <w:szCs w:val="28"/>
                    </w:rPr>
                    <w:sym w:font="Symbol" w:char="00DE"/>
                  </w:r>
                  <w:r w:rsidRPr="00612572">
                    <w:rPr>
                      <w:sz w:val="28"/>
                      <w:szCs w:val="28"/>
                    </w:rPr>
                    <w:t xml:space="preserve"> </w:t>
                  </w:r>
                  <w:r w:rsidR="00D94404">
                    <w:rPr>
                      <w:position w:val="-10"/>
                      <w:sz w:val="28"/>
                      <w:szCs w:val="28"/>
                    </w:rPr>
                    <w:pict>
                      <v:shape id="_x0000_i2186" type="#_x0000_t75" style="width:216.8pt;height:18pt">
                        <v:imagedata r:id="rId2029" o:title=""/>
                      </v:shape>
                    </w:pict>
                  </w:r>
                  <w:r w:rsidRPr="00612572">
                    <w:rPr>
                      <w:sz w:val="28"/>
                      <w:szCs w:val="28"/>
                    </w:rPr>
                    <w:t xml:space="preserve">= </w:t>
                  </w:r>
                  <w:r w:rsidR="00D94404">
                    <w:rPr>
                      <w:position w:val="-10"/>
                      <w:sz w:val="28"/>
                      <w:szCs w:val="28"/>
                    </w:rPr>
                    <w:pict>
                      <v:shape id="_x0000_i2187" type="#_x0000_t75" style="width:65.25pt;height:15.75pt">
                        <v:imagedata r:id="rId2030" o:title=""/>
                      </v:shape>
                    </w:pict>
                  </w:r>
                </w:p>
                <w:p w:rsidR="00612572" w:rsidRPr="00612572" w:rsidRDefault="00612572" w:rsidP="00851A55">
                  <w:pPr>
                    <w:jc w:val="both"/>
                    <w:rPr>
                      <w:sz w:val="28"/>
                      <w:szCs w:val="28"/>
                    </w:rPr>
                  </w:pPr>
                  <w:r w:rsidRPr="00612572">
                    <w:rPr>
                      <w:sz w:val="28"/>
                      <w:szCs w:val="28"/>
                    </w:rPr>
                    <w:sym w:font="Symbol" w:char="00DE"/>
                  </w:r>
                  <w:r w:rsidRPr="00612572">
                    <w:rPr>
                      <w:sz w:val="28"/>
                      <w:szCs w:val="28"/>
                    </w:rPr>
                    <w:t xml:space="preserve"> </w:t>
                  </w:r>
                  <w:r w:rsidR="00D94404">
                    <w:rPr>
                      <w:position w:val="-30"/>
                      <w:sz w:val="28"/>
                      <w:szCs w:val="28"/>
                    </w:rPr>
                    <w:pict>
                      <v:shape id="_x0000_i2188" type="#_x0000_t75" style="width:200.2pt;height:48pt">
                        <v:imagedata r:id="rId2031" o:title=""/>
                      </v:shape>
                    </w:pict>
                  </w:r>
                </w:p>
              </w:tc>
              <w:tc>
                <w:tcPr>
                  <w:tcW w:w="818" w:type="dxa"/>
                  <w:tcBorders>
                    <w:top w:val="single" w:sz="4" w:space="0" w:color="000000"/>
                    <w:left w:val="single" w:sz="4" w:space="0" w:color="000000"/>
                    <w:bottom w:val="single" w:sz="4" w:space="0" w:color="000000"/>
                    <w:right w:val="single" w:sz="4" w:space="0" w:color="000000"/>
                  </w:tcBorders>
                  <w:vAlign w:val="bottom"/>
                </w:tcPr>
                <w:p w:rsidR="00612572" w:rsidRPr="00612572" w:rsidRDefault="00612572" w:rsidP="00851A55">
                  <w:pPr>
                    <w:snapToGrid w:val="0"/>
                    <w:jc w:val="center"/>
                    <w:rPr>
                      <w:i/>
                      <w:sz w:val="28"/>
                      <w:szCs w:val="28"/>
                    </w:rPr>
                  </w:pPr>
                  <w:r w:rsidRPr="00612572">
                    <w:rPr>
                      <w:i/>
                      <w:sz w:val="28"/>
                      <w:szCs w:val="28"/>
                    </w:rPr>
                    <w:t>0,25</w:t>
                  </w:r>
                </w:p>
              </w:tc>
            </w:tr>
            <w:tr w:rsidR="00612572" w:rsidRPr="00612572" w:rsidTr="00851A55">
              <w:trPr>
                <w:trHeight w:val="607"/>
              </w:trPr>
              <w:tc>
                <w:tcPr>
                  <w:tcW w:w="9006" w:type="dxa"/>
                  <w:tcBorders>
                    <w:top w:val="single" w:sz="4" w:space="0" w:color="000000"/>
                    <w:left w:val="single" w:sz="4" w:space="0" w:color="000000"/>
                    <w:bottom w:val="single" w:sz="4" w:space="0" w:color="000000"/>
                    <w:right w:val="nil"/>
                  </w:tcBorders>
                </w:tcPr>
                <w:p w:rsidR="00612572" w:rsidRPr="00612572" w:rsidRDefault="00612572" w:rsidP="00851A55">
                  <w:pPr>
                    <w:rPr>
                      <w:sz w:val="28"/>
                      <w:szCs w:val="28"/>
                    </w:rPr>
                  </w:pPr>
                  <w:r w:rsidRPr="00612572">
                    <w:rPr>
                      <w:sz w:val="28"/>
                      <w:szCs w:val="28"/>
                    </w:rPr>
                    <w:t xml:space="preserve">Tương tự: </w:t>
                  </w:r>
                  <w:r w:rsidR="00D94404">
                    <w:rPr>
                      <w:position w:val="-28"/>
                      <w:sz w:val="28"/>
                      <w:szCs w:val="28"/>
                    </w:rPr>
                    <w:pict>
                      <v:shape id="_x0000_i2189" type="#_x0000_t75" style="width:105.8pt;height:33.75pt">
                        <v:imagedata r:id="rId2032" o:title=""/>
                      </v:shape>
                    </w:pict>
                  </w:r>
                </w:p>
                <w:p w:rsidR="00612572" w:rsidRPr="00612572" w:rsidRDefault="00D94404" w:rsidP="00851A55">
                  <w:pPr>
                    <w:rPr>
                      <w:sz w:val="28"/>
                      <w:szCs w:val="28"/>
                    </w:rPr>
                  </w:pPr>
                  <w:r>
                    <w:rPr>
                      <w:position w:val="-92"/>
                      <w:sz w:val="28"/>
                      <w:szCs w:val="28"/>
                    </w:rPr>
                    <w:pict>
                      <v:shape id="_x0000_i2190" type="#_x0000_t75" style="width:3in;height:98.3pt">
                        <v:imagedata r:id="rId2033" o:title=""/>
                      </v:shape>
                    </w:pict>
                  </w:r>
                </w:p>
              </w:tc>
              <w:tc>
                <w:tcPr>
                  <w:tcW w:w="818" w:type="dxa"/>
                  <w:tcBorders>
                    <w:top w:val="single" w:sz="4" w:space="0" w:color="000000"/>
                    <w:left w:val="single" w:sz="4" w:space="0" w:color="000000"/>
                    <w:bottom w:val="single" w:sz="4" w:space="0" w:color="000000"/>
                    <w:right w:val="single" w:sz="4" w:space="0" w:color="000000"/>
                  </w:tcBorders>
                  <w:vAlign w:val="bottom"/>
                </w:tcPr>
                <w:p w:rsidR="00612572" w:rsidRPr="00612572" w:rsidRDefault="00612572" w:rsidP="00851A55">
                  <w:pPr>
                    <w:snapToGrid w:val="0"/>
                    <w:jc w:val="center"/>
                    <w:rPr>
                      <w:i/>
                      <w:sz w:val="28"/>
                      <w:szCs w:val="28"/>
                    </w:rPr>
                  </w:pPr>
                </w:p>
                <w:p w:rsidR="00612572" w:rsidRPr="00612572" w:rsidRDefault="00612572" w:rsidP="00851A55">
                  <w:pPr>
                    <w:snapToGrid w:val="0"/>
                    <w:jc w:val="center"/>
                    <w:rPr>
                      <w:i/>
                      <w:sz w:val="28"/>
                      <w:szCs w:val="28"/>
                    </w:rPr>
                  </w:pPr>
                </w:p>
                <w:p w:rsidR="00612572" w:rsidRPr="00612572" w:rsidRDefault="00612572" w:rsidP="00851A55">
                  <w:pPr>
                    <w:snapToGrid w:val="0"/>
                    <w:jc w:val="center"/>
                    <w:rPr>
                      <w:i/>
                      <w:sz w:val="28"/>
                      <w:szCs w:val="28"/>
                    </w:rPr>
                  </w:pPr>
                </w:p>
                <w:p w:rsidR="00612572" w:rsidRPr="00612572" w:rsidRDefault="00612572" w:rsidP="00851A55">
                  <w:pPr>
                    <w:snapToGrid w:val="0"/>
                    <w:jc w:val="center"/>
                    <w:rPr>
                      <w:i/>
                      <w:sz w:val="28"/>
                      <w:szCs w:val="28"/>
                    </w:rPr>
                  </w:pPr>
                </w:p>
                <w:p w:rsidR="00612572" w:rsidRPr="00612572" w:rsidRDefault="00612572" w:rsidP="00851A55">
                  <w:pPr>
                    <w:snapToGrid w:val="0"/>
                    <w:jc w:val="center"/>
                    <w:rPr>
                      <w:i/>
                      <w:sz w:val="28"/>
                      <w:szCs w:val="28"/>
                    </w:rPr>
                  </w:pPr>
                </w:p>
                <w:p w:rsidR="00612572" w:rsidRPr="00612572" w:rsidRDefault="00612572" w:rsidP="00851A55">
                  <w:pPr>
                    <w:snapToGrid w:val="0"/>
                    <w:jc w:val="center"/>
                    <w:rPr>
                      <w:i/>
                      <w:sz w:val="28"/>
                      <w:szCs w:val="28"/>
                    </w:rPr>
                  </w:pPr>
                </w:p>
                <w:p w:rsidR="00612572" w:rsidRPr="00612572" w:rsidRDefault="00612572" w:rsidP="00851A55">
                  <w:pPr>
                    <w:snapToGrid w:val="0"/>
                    <w:jc w:val="center"/>
                    <w:rPr>
                      <w:i/>
                      <w:sz w:val="28"/>
                      <w:szCs w:val="28"/>
                    </w:rPr>
                  </w:pPr>
                </w:p>
                <w:p w:rsidR="00612572" w:rsidRPr="00612572" w:rsidRDefault="00612572" w:rsidP="00851A55">
                  <w:pPr>
                    <w:snapToGrid w:val="0"/>
                    <w:jc w:val="center"/>
                    <w:rPr>
                      <w:i/>
                      <w:sz w:val="28"/>
                      <w:szCs w:val="28"/>
                    </w:rPr>
                  </w:pPr>
                </w:p>
                <w:p w:rsidR="00612572" w:rsidRPr="00612572" w:rsidRDefault="00612572" w:rsidP="00851A55">
                  <w:pPr>
                    <w:snapToGrid w:val="0"/>
                    <w:jc w:val="center"/>
                    <w:rPr>
                      <w:i/>
                      <w:sz w:val="28"/>
                      <w:szCs w:val="28"/>
                    </w:rPr>
                  </w:pPr>
                </w:p>
                <w:p w:rsidR="00612572" w:rsidRPr="00612572" w:rsidRDefault="00612572" w:rsidP="00851A55">
                  <w:pPr>
                    <w:snapToGrid w:val="0"/>
                    <w:jc w:val="center"/>
                    <w:rPr>
                      <w:i/>
                      <w:sz w:val="28"/>
                      <w:szCs w:val="28"/>
                    </w:rPr>
                  </w:pPr>
                </w:p>
                <w:p w:rsidR="00612572" w:rsidRPr="00612572" w:rsidRDefault="00612572" w:rsidP="00851A55">
                  <w:pPr>
                    <w:snapToGrid w:val="0"/>
                    <w:jc w:val="center"/>
                    <w:rPr>
                      <w:i/>
                      <w:sz w:val="28"/>
                      <w:szCs w:val="28"/>
                    </w:rPr>
                  </w:pPr>
                  <w:r w:rsidRPr="00612572">
                    <w:rPr>
                      <w:i/>
                      <w:sz w:val="28"/>
                      <w:szCs w:val="28"/>
                    </w:rPr>
                    <w:t>0,25</w:t>
                  </w:r>
                </w:p>
              </w:tc>
            </w:tr>
            <w:tr w:rsidR="00612572" w:rsidRPr="00612572" w:rsidTr="00851A55">
              <w:trPr>
                <w:trHeight w:val="331"/>
              </w:trPr>
              <w:tc>
                <w:tcPr>
                  <w:tcW w:w="9006" w:type="dxa"/>
                  <w:tcBorders>
                    <w:top w:val="single" w:sz="4" w:space="0" w:color="000000"/>
                    <w:left w:val="single" w:sz="4" w:space="0" w:color="000000"/>
                    <w:bottom w:val="single" w:sz="4" w:space="0" w:color="000000"/>
                    <w:right w:val="nil"/>
                  </w:tcBorders>
                </w:tcPr>
                <w:p w:rsidR="00612572" w:rsidRPr="00612572" w:rsidRDefault="00612572" w:rsidP="00851A55">
                  <w:pPr>
                    <w:snapToGrid w:val="0"/>
                    <w:rPr>
                      <w:sz w:val="28"/>
                      <w:szCs w:val="28"/>
                    </w:rPr>
                  </w:pPr>
                  <w:r w:rsidRPr="00612572">
                    <w:rPr>
                      <w:i/>
                      <w:sz w:val="28"/>
                      <w:szCs w:val="28"/>
                    </w:rPr>
                    <w:t xml:space="preserve">    </w:t>
                  </w:r>
                  <w:r w:rsidRPr="00612572">
                    <w:rPr>
                      <w:i/>
                      <w:sz w:val="28"/>
                      <w:szCs w:val="28"/>
                    </w:rPr>
                    <w:sym w:font="Symbol" w:char="00DE"/>
                  </w:r>
                  <w:r w:rsidRPr="00612572">
                    <w:rPr>
                      <w:i/>
                      <w:sz w:val="28"/>
                      <w:szCs w:val="28"/>
                    </w:rPr>
                    <w:t xml:space="preserve"> </w:t>
                  </w:r>
                  <w:r w:rsidRPr="00612572">
                    <w:rPr>
                      <w:sz w:val="28"/>
                      <w:szCs w:val="28"/>
                    </w:rPr>
                    <w:t xml:space="preserve"> P </w:t>
                  </w:r>
                  <w:r w:rsidRPr="00612572">
                    <w:rPr>
                      <w:sz w:val="28"/>
                      <w:szCs w:val="28"/>
                    </w:rPr>
                    <w:sym w:font="Symbol" w:char="00A3"/>
                  </w:r>
                  <w:r w:rsidRPr="00612572">
                    <w:rPr>
                      <w:sz w:val="28"/>
                      <w:szCs w:val="28"/>
                    </w:rPr>
                    <w:t xml:space="preserve"> </w:t>
                  </w:r>
                  <w:r w:rsidR="00D94404">
                    <w:rPr>
                      <w:position w:val="-24"/>
                      <w:sz w:val="28"/>
                      <w:szCs w:val="28"/>
                    </w:rPr>
                    <w:pict>
                      <v:shape id="_x0000_i2191" type="#_x0000_t75" style="width:204.8pt;height:45pt">
                        <v:imagedata r:id="rId2034" o:title=""/>
                      </v:shape>
                    </w:pict>
                  </w:r>
                  <w:r w:rsidRPr="00612572">
                    <w:rPr>
                      <w:sz w:val="28"/>
                      <w:szCs w:val="28"/>
                    </w:rPr>
                    <w:t>=</w:t>
                  </w:r>
                  <w:r w:rsidR="00D94404">
                    <w:rPr>
                      <w:position w:val="-24"/>
                      <w:sz w:val="28"/>
                      <w:szCs w:val="28"/>
                    </w:rPr>
                    <w:pict>
                      <v:shape id="_x0000_i2192" type="#_x0000_t75" style="width:99.75pt;height:45pt">
                        <v:imagedata r:id="rId2035" o:title=""/>
                      </v:shape>
                    </w:pict>
                  </w:r>
                  <w:r w:rsidRPr="00612572">
                    <w:rPr>
                      <w:sz w:val="28"/>
                      <w:szCs w:val="28"/>
                    </w:rPr>
                    <w:t xml:space="preserve">= </w:t>
                  </w:r>
                  <w:r w:rsidR="00D94404">
                    <w:rPr>
                      <w:position w:val="-24"/>
                      <w:sz w:val="28"/>
                      <w:szCs w:val="28"/>
                    </w:rPr>
                    <w:pict>
                      <v:shape id="_x0000_i2193" type="#_x0000_t75" style="width:12pt;height:30.75pt">
                        <v:imagedata r:id="rId2036" o:title=""/>
                      </v:shape>
                    </w:pict>
                  </w:r>
                </w:p>
              </w:tc>
              <w:tc>
                <w:tcPr>
                  <w:tcW w:w="818" w:type="dxa"/>
                  <w:tcBorders>
                    <w:top w:val="single" w:sz="4" w:space="0" w:color="000000"/>
                    <w:left w:val="single" w:sz="4" w:space="0" w:color="000000"/>
                    <w:bottom w:val="single" w:sz="4" w:space="0" w:color="000000"/>
                    <w:right w:val="single" w:sz="4" w:space="0" w:color="000000"/>
                  </w:tcBorders>
                  <w:vAlign w:val="bottom"/>
                </w:tcPr>
                <w:p w:rsidR="00612572" w:rsidRPr="00612572" w:rsidRDefault="00612572" w:rsidP="00851A55">
                  <w:pPr>
                    <w:snapToGrid w:val="0"/>
                    <w:jc w:val="center"/>
                    <w:rPr>
                      <w:i/>
                      <w:sz w:val="28"/>
                      <w:szCs w:val="28"/>
                    </w:rPr>
                  </w:pPr>
                  <w:r w:rsidRPr="00612572">
                    <w:rPr>
                      <w:i/>
                      <w:sz w:val="28"/>
                      <w:szCs w:val="28"/>
                    </w:rPr>
                    <w:t>0,25</w:t>
                  </w:r>
                </w:p>
              </w:tc>
            </w:tr>
            <w:tr w:rsidR="00612572" w:rsidRPr="00612572" w:rsidTr="00851A55">
              <w:trPr>
                <w:trHeight w:val="1306"/>
              </w:trPr>
              <w:tc>
                <w:tcPr>
                  <w:tcW w:w="9006" w:type="dxa"/>
                  <w:tcBorders>
                    <w:top w:val="single" w:sz="4" w:space="0" w:color="000000"/>
                    <w:left w:val="single" w:sz="4" w:space="0" w:color="000000"/>
                    <w:bottom w:val="single" w:sz="4" w:space="0" w:color="000000"/>
                    <w:right w:val="nil"/>
                  </w:tcBorders>
                </w:tcPr>
                <w:p w:rsidR="00612572" w:rsidRPr="00612572" w:rsidRDefault="00612572" w:rsidP="00851A55">
                  <w:pPr>
                    <w:rPr>
                      <w:sz w:val="28"/>
                      <w:szCs w:val="28"/>
                    </w:rPr>
                  </w:pPr>
                  <w:r w:rsidRPr="00612572">
                    <w:rPr>
                      <w:sz w:val="28"/>
                      <w:szCs w:val="28"/>
                    </w:rPr>
                    <w:t xml:space="preserve">Dấu “=” xảy ra khi </w:t>
                  </w:r>
                  <w:r w:rsidR="00D94404">
                    <w:rPr>
                      <w:position w:val="-24"/>
                      <w:sz w:val="28"/>
                      <w:szCs w:val="28"/>
                    </w:rPr>
                    <w:pict>
                      <v:shape id="_x0000_i2194" type="#_x0000_t75" style="width:65.25pt;height:30.75pt">
                        <v:imagedata r:id="rId2037" o:title=""/>
                      </v:shape>
                    </w:pict>
                  </w:r>
                </w:p>
                <w:p w:rsidR="00612572" w:rsidRPr="00612572" w:rsidRDefault="00612572" w:rsidP="00851A55">
                  <w:pPr>
                    <w:rPr>
                      <w:i/>
                      <w:sz w:val="28"/>
                      <w:szCs w:val="28"/>
                    </w:rPr>
                  </w:pPr>
                  <w:r w:rsidRPr="00612572">
                    <w:rPr>
                      <w:sz w:val="28"/>
                      <w:szCs w:val="28"/>
                    </w:rPr>
                    <w:t xml:space="preserve">Từ đó giá trị lớn nhất của P là </w:t>
                  </w:r>
                  <w:r w:rsidR="00D94404">
                    <w:rPr>
                      <w:position w:val="-24"/>
                      <w:sz w:val="28"/>
                      <w:szCs w:val="28"/>
                    </w:rPr>
                    <w:pict>
                      <v:shape id="_x0000_i2195" type="#_x0000_t75" style="width:12pt;height:30.75pt">
                        <v:imagedata r:id="rId2036" o:title=""/>
                      </v:shape>
                    </w:pict>
                  </w:r>
                  <w:r w:rsidRPr="00612572">
                    <w:rPr>
                      <w:sz w:val="28"/>
                      <w:szCs w:val="28"/>
                    </w:rPr>
                    <w:t xml:space="preserve"> đạt được khi và chỉ khi </w:t>
                  </w:r>
                  <w:r w:rsidR="00D94404">
                    <w:rPr>
                      <w:position w:val="-24"/>
                      <w:sz w:val="28"/>
                      <w:szCs w:val="28"/>
                    </w:rPr>
                    <w:pict>
                      <v:shape id="_x0000_i2196" type="#_x0000_t75" style="width:65.25pt;height:30.75pt" filled="t">
                        <v:fill color2="black"/>
                        <v:imagedata r:id="rId2038" o:title=""/>
                      </v:shape>
                    </w:pict>
                  </w:r>
                </w:p>
              </w:tc>
              <w:tc>
                <w:tcPr>
                  <w:tcW w:w="818" w:type="dxa"/>
                  <w:tcBorders>
                    <w:top w:val="single" w:sz="4" w:space="0" w:color="000000"/>
                    <w:left w:val="single" w:sz="4" w:space="0" w:color="000000"/>
                    <w:bottom w:val="single" w:sz="4" w:space="0" w:color="000000"/>
                    <w:right w:val="single" w:sz="4" w:space="0" w:color="000000"/>
                  </w:tcBorders>
                  <w:vAlign w:val="bottom"/>
                </w:tcPr>
                <w:p w:rsidR="00612572" w:rsidRPr="00612572" w:rsidRDefault="00612572" w:rsidP="00851A55">
                  <w:pPr>
                    <w:snapToGrid w:val="0"/>
                    <w:jc w:val="center"/>
                    <w:rPr>
                      <w:i/>
                      <w:sz w:val="28"/>
                      <w:szCs w:val="28"/>
                    </w:rPr>
                  </w:pPr>
                  <w:r w:rsidRPr="00612572">
                    <w:rPr>
                      <w:i/>
                      <w:sz w:val="28"/>
                      <w:szCs w:val="28"/>
                    </w:rPr>
                    <w:t>0,25</w:t>
                  </w:r>
                </w:p>
              </w:tc>
            </w:tr>
          </w:tbl>
          <w:p w:rsidR="00612572" w:rsidRPr="003A4F25" w:rsidRDefault="00612572" w:rsidP="00612572"/>
          <w:p w:rsidR="00612572" w:rsidRPr="00596F13" w:rsidRDefault="00612572"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02</w:t>
            </w:r>
            <w:r w:rsidR="008B0EE4">
              <w:rPr>
                <w:rFonts w:ascii="Times New Roman" w:eastAsia="Times New Roman" w:hAnsi="Times New Roman" w:cs="Times New Roman"/>
                <w:b/>
                <w:color w:val="FF0000"/>
                <w:sz w:val="28"/>
                <w:szCs w:val="28"/>
                <w:lang w:val="en-US"/>
              </w:rPr>
              <w:t>1</w:t>
            </w:r>
          </w:p>
          <w:p w:rsidR="00612572" w:rsidRPr="00362EAF" w:rsidRDefault="00612572" w:rsidP="00612572">
            <w:pPr>
              <w:spacing w:before="100" w:beforeAutospacing="1" w:after="100" w:afterAutospacing="1"/>
              <w:rPr>
                <w:rFonts w:ascii="Times New Roman" w:hAnsi="Times New Roman"/>
                <w:sz w:val="24"/>
                <w:szCs w:val="24"/>
              </w:rPr>
            </w:pPr>
            <w:r w:rsidRPr="00362EAF">
              <w:rPr>
                <w:rFonts w:ascii="Times New Roman" w:hAnsi="Times New Roman"/>
                <w:b/>
                <w:bCs/>
                <w:sz w:val="26"/>
              </w:rPr>
              <w:t>ĐỀ THI VÀO 10 TRƯỜNG ĐHKHTN – HÀ NỘI (2003-2004)</w:t>
            </w:r>
          </w:p>
          <w:p w:rsidR="00612572" w:rsidRPr="00362EAF" w:rsidRDefault="00612572" w:rsidP="00612572">
            <w:pPr>
              <w:spacing w:before="100" w:beforeAutospacing="1" w:after="100" w:afterAutospacing="1"/>
              <w:rPr>
                <w:rFonts w:ascii="Times New Roman" w:hAnsi="Times New Roman"/>
                <w:sz w:val="24"/>
                <w:szCs w:val="24"/>
              </w:rPr>
            </w:pPr>
            <w:r w:rsidRPr="00362EAF">
              <w:rPr>
                <w:rFonts w:ascii="Times New Roman" w:hAnsi="Times New Roman"/>
                <w:i/>
                <w:iCs/>
                <w:sz w:val="26"/>
              </w:rPr>
              <w:t>Ngày thứ nhất – lớp chuyên khoa học tự nhiên</w:t>
            </w:r>
          </w:p>
          <w:p w:rsidR="00612572" w:rsidRPr="00362EAF" w:rsidRDefault="00612572" w:rsidP="00612572">
            <w:pPr>
              <w:spacing w:before="100" w:beforeAutospacing="1" w:after="100" w:afterAutospacing="1"/>
              <w:rPr>
                <w:rFonts w:ascii="Times New Roman" w:hAnsi="Times New Roman"/>
                <w:sz w:val="24"/>
                <w:szCs w:val="24"/>
              </w:rPr>
            </w:pPr>
            <w:r w:rsidRPr="00362EAF">
              <w:rPr>
                <w:rFonts w:ascii="Times New Roman" w:hAnsi="Times New Roman"/>
                <w:b/>
                <w:bCs/>
                <w:sz w:val="26"/>
              </w:rPr>
              <w:t>Câu 1 (2 điểm)</w:t>
            </w:r>
          </w:p>
          <w:p w:rsidR="00612572" w:rsidRPr="00362EAF" w:rsidRDefault="00612572" w:rsidP="00612572">
            <w:pPr>
              <w:spacing w:before="100" w:beforeAutospacing="1" w:after="100" w:afterAutospacing="1"/>
              <w:rPr>
                <w:rFonts w:ascii="Times New Roman" w:hAnsi="Times New Roman"/>
                <w:sz w:val="24"/>
                <w:szCs w:val="24"/>
              </w:rPr>
            </w:pPr>
            <w:r w:rsidRPr="00362EAF">
              <w:rPr>
                <w:rFonts w:ascii="Times New Roman" w:hAnsi="Times New Roman"/>
                <w:sz w:val="26"/>
                <w:szCs w:val="26"/>
              </w:rPr>
              <w:t>Giải phương trình:</w:t>
            </w:r>
          </w:p>
          <w:p w:rsidR="00612572" w:rsidRPr="00362EAF" w:rsidRDefault="00612572" w:rsidP="00612572">
            <w:pPr>
              <w:spacing w:before="100" w:beforeAutospacing="1" w:after="100" w:afterAutospacing="1"/>
              <w:rPr>
                <w:rFonts w:ascii="Times New Roman" w:hAnsi="Times New Roman"/>
                <w:sz w:val="24"/>
                <w:szCs w:val="24"/>
              </w:rPr>
            </w:pPr>
            <w:r>
              <w:rPr>
                <w:rFonts w:ascii="Times New Roman" w:hAnsi="Times New Roman"/>
                <w:noProof/>
                <w:sz w:val="26"/>
                <w:szCs w:val="26"/>
                <w:lang w:val="en-US"/>
              </w:rPr>
              <w:drawing>
                <wp:inline distT="0" distB="0" distL="0" distR="0" wp14:anchorId="6A2854CA" wp14:editId="2849B74E">
                  <wp:extent cx="3000375" cy="190500"/>
                  <wp:effectExtent l="0" t="0" r="9525" b="0"/>
                  <wp:docPr id="1165" name="Picture 1165" descr="\left(\sqrt{x+5}-\sqrt{x+2}\right)\left(1+\sqrt{x^2+7x+10}\righ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8" descr="\left(\sqrt{x+5}-\sqrt{x+2}\right)\left(1+\sqrt{x^2+7x+10}\right)=3"/>
                          <pic:cNvPicPr>
                            <a:picLocks noChangeAspect="1" noChangeArrowheads="1"/>
                          </pic:cNvPicPr>
                        </pic:nvPicPr>
                        <pic:blipFill>
                          <a:blip r:embed="rId2039">
                            <a:extLst>
                              <a:ext uri="{28A0092B-C50C-407E-A947-70E740481C1C}">
                                <a14:useLocalDpi xmlns:a14="http://schemas.microsoft.com/office/drawing/2010/main" val="0"/>
                              </a:ext>
                            </a:extLst>
                          </a:blip>
                          <a:srcRect/>
                          <a:stretch>
                            <a:fillRect/>
                          </a:stretch>
                        </pic:blipFill>
                        <pic:spPr bwMode="auto">
                          <a:xfrm>
                            <a:off x="0" y="0"/>
                            <a:ext cx="3000375" cy="190500"/>
                          </a:xfrm>
                          <a:prstGeom prst="rect">
                            <a:avLst/>
                          </a:prstGeom>
                          <a:noFill/>
                          <a:ln>
                            <a:noFill/>
                          </a:ln>
                        </pic:spPr>
                      </pic:pic>
                    </a:graphicData>
                  </a:graphic>
                </wp:inline>
              </w:drawing>
            </w:r>
          </w:p>
          <w:p w:rsidR="00612572" w:rsidRPr="00362EAF" w:rsidRDefault="00612572" w:rsidP="00612572">
            <w:pPr>
              <w:spacing w:before="100" w:beforeAutospacing="1" w:after="100" w:afterAutospacing="1"/>
              <w:rPr>
                <w:rFonts w:ascii="Times New Roman" w:hAnsi="Times New Roman"/>
                <w:sz w:val="24"/>
                <w:szCs w:val="24"/>
              </w:rPr>
            </w:pPr>
            <w:r w:rsidRPr="00362EAF">
              <w:rPr>
                <w:rFonts w:ascii="Times New Roman" w:hAnsi="Times New Roman"/>
                <w:b/>
                <w:bCs/>
                <w:sz w:val="26"/>
              </w:rPr>
              <w:t xml:space="preserve">Câu 2 ( 2 điểm ) </w:t>
            </w:r>
          </w:p>
          <w:p w:rsidR="00612572" w:rsidRPr="00362EAF" w:rsidRDefault="00612572" w:rsidP="00612572">
            <w:pPr>
              <w:spacing w:before="100" w:beforeAutospacing="1" w:after="100" w:afterAutospacing="1"/>
              <w:rPr>
                <w:rFonts w:ascii="Times New Roman" w:hAnsi="Times New Roman"/>
                <w:sz w:val="24"/>
                <w:szCs w:val="24"/>
              </w:rPr>
            </w:pPr>
            <w:r w:rsidRPr="00362EAF">
              <w:rPr>
                <w:rFonts w:ascii="Times New Roman" w:hAnsi="Times New Roman"/>
                <w:sz w:val="26"/>
                <w:szCs w:val="26"/>
              </w:rPr>
              <w:t>Giải hệ phương trình:</w:t>
            </w:r>
          </w:p>
          <w:p w:rsidR="00612572" w:rsidRPr="00362EAF" w:rsidRDefault="00612572" w:rsidP="00612572">
            <w:pPr>
              <w:spacing w:before="100" w:beforeAutospacing="1" w:after="100" w:afterAutospacing="1"/>
              <w:rPr>
                <w:rFonts w:ascii="Times New Roman" w:hAnsi="Times New Roman"/>
                <w:sz w:val="24"/>
                <w:szCs w:val="24"/>
              </w:rPr>
            </w:pPr>
            <w:r>
              <w:rPr>
                <w:rFonts w:ascii="Times New Roman" w:hAnsi="Times New Roman"/>
                <w:noProof/>
                <w:sz w:val="26"/>
                <w:szCs w:val="26"/>
                <w:lang w:val="en-US"/>
              </w:rPr>
              <w:drawing>
                <wp:inline distT="0" distB="0" distL="0" distR="0" wp14:anchorId="2F09F0B9" wp14:editId="2B64A454">
                  <wp:extent cx="1181100" cy="381000"/>
                  <wp:effectExtent l="0" t="0" r="0" b="0"/>
                  <wp:docPr id="1164" name="Picture 1164" descr="\left\{\begin{array}{c}{2x^3+3x^2y=5}\\{y^3+6xy^2=7}\end{array}\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9" descr="\left\{\begin{array}{c}{2x^3+3x^2y=5}\\{y^3+6xy^2=7}\end{array}\right."/>
                          <pic:cNvPicPr>
                            <a:picLocks noChangeAspect="1" noChangeArrowheads="1"/>
                          </pic:cNvPicPr>
                        </pic:nvPicPr>
                        <pic:blipFill>
                          <a:blip r:embed="rId2040">
                            <a:extLst>
                              <a:ext uri="{28A0092B-C50C-407E-A947-70E740481C1C}">
                                <a14:useLocalDpi xmlns:a14="http://schemas.microsoft.com/office/drawing/2010/main" val="0"/>
                              </a:ext>
                            </a:extLst>
                          </a:blip>
                          <a:srcRect/>
                          <a:stretch>
                            <a:fillRect/>
                          </a:stretch>
                        </pic:blipFill>
                        <pic:spPr bwMode="auto">
                          <a:xfrm>
                            <a:off x="0" y="0"/>
                            <a:ext cx="1181100" cy="381000"/>
                          </a:xfrm>
                          <a:prstGeom prst="rect">
                            <a:avLst/>
                          </a:prstGeom>
                          <a:noFill/>
                          <a:ln>
                            <a:noFill/>
                          </a:ln>
                        </pic:spPr>
                      </pic:pic>
                    </a:graphicData>
                  </a:graphic>
                </wp:inline>
              </w:drawing>
            </w:r>
          </w:p>
          <w:p w:rsidR="00612572" w:rsidRPr="00362EAF" w:rsidRDefault="00612572" w:rsidP="00612572">
            <w:pPr>
              <w:spacing w:before="100" w:beforeAutospacing="1" w:after="100" w:afterAutospacing="1"/>
              <w:rPr>
                <w:rFonts w:ascii="Times New Roman" w:hAnsi="Times New Roman"/>
                <w:sz w:val="24"/>
                <w:szCs w:val="24"/>
              </w:rPr>
            </w:pPr>
            <w:r w:rsidRPr="00362EAF">
              <w:rPr>
                <w:rFonts w:ascii="Times New Roman" w:hAnsi="Times New Roman"/>
                <w:b/>
                <w:bCs/>
                <w:sz w:val="26"/>
              </w:rPr>
              <w:t>Câu 3 ( 2 điểm)</w:t>
            </w:r>
          </w:p>
          <w:p w:rsidR="00612572" w:rsidRPr="00362EAF" w:rsidRDefault="00612572" w:rsidP="00612572">
            <w:pPr>
              <w:spacing w:before="100" w:beforeAutospacing="1" w:after="100" w:afterAutospacing="1"/>
              <w:rPr>
                <w:rFonts w:ascii="Times New Roman" w:hAnsi="Times New Roman"/>
                <w:sz w:val="24"/>
                <w:szCs w:val="24"/>
              </w:rPr>
            </w:pPr>
            <w:r w:rsidRPr="00362EAF">
              <w:rPr>
                <w:rFonts w:ascii="Times New Roman" w:hAnsi="Times New Roman"/>
                <w:sz w:val="26"/>
                <w:szCs w:val="26"/>
              </w:rPr>
              <w:t>Tìm các số nguyên x, y thỏa mãn đẳng thức:</w:t>
            </w:r>
          </w:p>
          <w:p w:rsidR="00612572" w:rsidRPr="00362EAF" w:rsidRDefault="00612572" w:rsidP="00612572">
            <w:pPr>
              <w:spacing w:before="100" w:beforeAutospacing="1" w:after="100" w:afterAutospacing="1"/>
              <w:rPr>
                <w:rFonts w:ascii="Times New Roman" w:hAnsi="Times New Roman"/>
                <w:sz w:val="24"/>
                <w:szCs w:val="24"/>
              </w:rPr>
            </w:pPr>
            <w:r>
              <w:rPr>
                <w:rFonts w:ascii="Times New Roman" w:hAnsi="Times New Roman"/>
                <w:noProof/>
                <w:sz w:val="26"/>
                <w:szCs w:val="26"/>
                <w:lang w:val="en-US"/>
              </w:rPr>
              <w:drawing>
                <wp:inline distT="0" distB="0" distL="0" distR="0" wp14:anchorId="4F00EA0E" wp14:editId="711FF61F">
                  <wp:extent cx="2247900" cy="161925"/>
                  <wp:effectExtent l="0" t="0" r="0" b="9525"/>
                  <wp:docPr id="1163" name="Picture 1163" descr="2y^2x+x+y+1=x^2+2y^2+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0" descr="2y^2x+x+y+1=x^2+2y^2+xy"/>
                          <pic:cNvPicPr>
                            <a:picLocks noChangeAspect="1" noChangeArrowheads="1"/>
                          </pic:cNvPicPr>
                        </pic:nvPicPr>
                        <pic:blipFill>
                          <a:blip r:embed="rId2041">
                            <a:extLst>
                              <a:ext uri="{28A0092B-C50C-407E-A947-70E740481C1C}">
                                <a14:useLocalDpi xmlns:a14="http://schemas.microsoft.com/office/drawing/2010/main" val="0"/>
                              </a:ext>
                            </a:extLst>
                          </a:blip>
                          <a:srcRect/>
                          <a:stretch>
                            <a:fillRect/>
                          </a:stretch>
                        </pic:blipFill>
                        <pic:spPr bwMode="auto">
                          <a:xfrm>
                            <a:off x="0" y="0"/>
                            <a:ext cx="2247900" cy="161925"/>
                          </a:xfrm>
                          <a:prstGeom prst="rect">
                            <a:avLst/>
                          </a:prstGeom>
                          <a:noFill/>
                          <a:ln>
                            <a:noFill/>
                          </a:ln>
                        </pic:spPr>
                      </pic:pic>
                    </a:graphicData>
                  </a:graphic>
                </wp:inline>
              </w:drawing>
            </w:r>
          </w:p>
          <w:p w:rsidR="00612572" w:rsidRPr="00362EAF" w:rsidRDefault="00612572" w:rsidP="00612572">
            <w:pPr>
              <w:spacing w:before="100" w:beforeAutospacing="1" w:after="100" w:afterAutospacing="1"/>
              <w:rPr>
                <w:rFonts w:ascii="Times New Roman" w:hAnsi="Times New Roman"/>
                <w:sz w:val="24"/>
                <w:szCs w:val="24"/>
              </w:rPr>
            </w:pPr>
            <w:r w:rsidRPr="00362EAF">
              <w:rPr>
                <w:rFonts w:ascii="Times New Roman" w:hAnsi="Times New Roman"/>
                <w:b/>
                <w:bCs/>
                <w:sz w:val="26"/>
              </w:rPr>
              <w:t>Câu 4 ( 3 điểm )</w:t>
            </w:r>
          </w:p>
          <w:p w:rsidR="00612572" w:rsidRPr="00362EAF" w:rsidRDefault="00612572" w:rsidP="00612572">
            <w:pPr>
              <w:spacing w:before="100" w:beforeAutospacing="1" w:after="100" w:afterAutospacing="1"/>
              <w:rPr>
                <w:rFonts w:ascii="Times New Roman" w:hAnsi="Times New Roman"/>
                <w:sz w:val="24"/>
                <w:szCs w:val="24"/>
              </w:rPr>
            </w:pPr>
            <w:r w:rsidRPr="00362EAF">
              <w:rPr>
                <w:rFonts w:ascii="Times New Roman" w:hAnsi="Times New Roman"/>
                <w:sz w:val="26"/>
                <w:szCs w:val="26"/>
              </w:rPr>
              <w:t xml:space="preserve">Cho nửa đường tròn (O) đường kính AB = 2R ( R là một độ dài cho trước). M, N là hai điểm trên nửa đường tròn (O) sao cho M thuộc cung AN và tổng các khoảng cách từ A, B đến đường thẳng MN bằng </w:t>
            </w:r>
            <w:r>
              <w:rPr>
                <w:rFonts w:ascii="Times New Roman" w:hAnsi="Times New Roman"/>
                <w:noProof/>
                <w:sz w:val="26"/>
                <w:szCs w:val="26"/>
                <w:lang w:val="en-US"/>
              </w:rPr>
              <w:drawing>
                <wp:inline distT="0" distB="0" distL="0" distR="0" wp14:anchorId="7231F7B3" wp14:editId="01F87236">
                  <wp:extent cx="333375" cy="161925"/>
                  <wp:effectExtent l="0" t="0" r="9525" b="9525"/>
                  <wp:docPr id="1162" name="Picture 1162" descr="R\sqr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1" descr="R\sqrt{3}"/>
                          <pic:cNvPicPr>
                            <a:picLocks noChangeAspect="1" noChangeArrowheads="1"/>
                          </pic:cNvPicPr>
                        </pic:nvPicPr>
                        <pic:blipFill>
                          <a:blip r:embed="rId2042">
                            <a:extLst>
                              <a:ext uri="{28A0092B-C50C-407E-A947-70E740481C1C}">
                                <a14:useLocalDpi xmlns:a14="http://schemas.microsoft.com/office/drawing/2010/main" val="0"/>
                              </a:ext>
                            </a:extLst>
                          </a:blip>
                          <a:srcRect/>
                          <a:stretch>
                            <a:fillRect/>
                          </a:stretch>
                        </pic:blipFill>
                        <pic:spPr bwMode="auto">
                          <a:xfrm>
                            <a:off x="0" y="0"/>
                            <a:ext cx="333375" cy="161925"/>
                          </a:xfrm>
                          <a:prstGeom prst="rect">
                            <a:avLst/>
                          </a:prstGeom>
                          <a:noFill/>
                          <a:ln>
                            <a:noFill/>
                          </a:ln>
                        </pic:spPr>
                      </pic:pic>
                    </a:graphicData>
                  </a:graphic>
                </wp:inline>
              </w:drawing>
            </w:r>
          </w:p>
          <w:p w:rsidR="00612572" w:rsidRPr="00362EAF" w:rsidRDefault="00612572" w:rsidP="00612572">
            <w:pPr>
              <w:spacing w:before="100" w:beforeAutospacing="1" w:after="100" w:afterAutospacing="1"/>
              <w:ind w:left="720" w:hanging="360"/>
              <w:rPr>
                <w:rFonts w:ascii="Times New Roman" w:hAnsi="Times New Roman"/>
                <w:sz w:val="24"/>
                <w:szCs w:val="24"/>
              </w:rPr>
            </w:pPr>
            <w:r w:rsidRPr="00362EAF">
              <w:rPr>
                <w:rFonts w:ascii="Times New Roman" w:hAnsi="Times New Roman"/>
                <w:sz w:val="26"/>
                <w:szCs w:val="26"/>
              </w:rPr>
              <w:t>a/ Tính độ dài đoạn thẳng MN theo R.</w:t>
            </w:r>
          </w:p>
          <w:p w:rsidR="00612572" w:rsidRPr="00362EAF" w:rsidRDefault="00612572" w:rsidP="00612572">
            <w:pPr>
              <w:spacing w:before="100" w:beforeAutospacing="1" w:after="100" w:afterAutospacing="1"/>
              <w:ind w:left="720" w:hanging="360"/>
              <w:rPr>
                <w:rFonts w:ascii="Times New Roman" w:hAnsi="Times New Roman"/>
                <w:sz w:val="24"/>
                <w:szCs w:val="24"/>
              </w:rPr>
            </w:pPr>
            <w:r w:rsidRPr="00362EAF">
              <w:rPr>
                <w:rFonts w:ascii="Times New Roman" w:hAnsi="Times New Roman"/>
                <w:sz w:val="26"/>
                <w:szCs w:val="26"/>
              </w:rPr>
              <w:t>b/ Gọi giao điểm của hai dây AN và BM là I, giao điểm của các đường thẳng AM và BN là K. Chứng minh rằng bốn điểm M, N, I, K cùng nằm trên một đường tròn. Tính bán kính của đường tròn đó theo R.</w:t>
            </w:r>
          </w:p>
          <w:p w:rsidR="00612572" w:rsidRPr="00362EAF" w:rsidRDefault="00612572" w:rsidP="00612572">
            <w:pPr>
              <w:spacing w:before="100" w:beforeAutospacing="1" w:after="100" w:afterAutospacing="1"/>
              <w:ind w:left="720" w:hanging="360"/>
              <w:rPr>
                <w:rFonts w:ascii="Times New Roman" w:hAnsi="Times New Roman"/>
                <w:sz w:val="24"/>
                <w:szCs w:val="24"/>
              </w:rPr>
            </w:pPr>
            <w:r w:rsidRPr="00362EAF">
              <w:rPr>
                <w:rFonts w:ascii="Times New Roman" w:hAnsi="Times New Roman"/>
                <w:sz w:val="26"/>
                <w:szCs w:val="26"/>
              </w:rPr>
              <w:t>c/ Tìm giá trị lớn nhất của diện tích tam giác KAB theo R khi M, N thay đổi nhưng vẫn thỏa mãn giả thiết bài toán.</w:t>
            </w:r>
          </w:p>
          <w:p w:rsidR="00612572" w:rsidRPr="00362EAF" w:rsidRDefault="00612572" w:rsidP="00612572">
            <w:pPr>
              <w:spacing w:before="100" w:beforeAutospacing="1" w:after="100" w:afterAutospacing="1"/>
              <w:rPr>
                <w:rFonts w:ascii="Times New Roman" w:hAnsi="Times New Roman"/>
                <w:sz w:val="24"/>
                <w:szCs w:val="24"/>
              </w:rPr>
            </w:pPr>
            <w:r w:rsidRPr="00362EAF">
              <w:rPr>
                <w:rFonts w:ascii="Times New Roman" w:hAnsi="Times New Roman"/>
                <w:b/>
                <w:bCs/>
                <w:sz w:val="26"/>
              </w:rPr>
              <w:t>Câu 5 ( 1 điểm)</w:t>
            </w:r>
          </w:p>
          <w:p w:rsidR="00612572" w:rsidRPr="00362EAF" w:rsidRDefault="00612572" w:rsidP="00612572">
            <w:pPr>
              <w:spacing w:before="100" w:beforeAutospacing="1" w:after="100" w:afterAutospacing="1"/>
              <w:rPr>
                <w:rFonts w:ascii="Times New Roman" w:hAnsi="Times New Roman"/>
                <w:sz w:val="24"/>
                <w:szCs w:val="24"/>
              </w:rPr>
            </w:pPr>
            <w:r w:rsidRPr="00362EAF">
              <w:rPr>
                <w:rFonts w:ascii="Times New Roman" w:hAnsi="Times New Roman"/>
                <w:sz w:val="26"/>
                <w:szCs w:val="26"/>
              </w:rPr>
              <w:t xml:space="preserve">Giả sử x, y, z là các số thực thỏa mãn điều kiện: </w:t>
            </w:r>
            <w:r>
              <w:rPr>
                <w:rFonts w:ascii="Times New Roman" w:hAnsi="Times New Roman"/>
                <w:noProof/>
                <w:sz w:val="26"/>
                <w:szCs w:val="26"/>
                <w:lang w:val="en-US"/>
              </w:rPr>
              <w:drawing>
                <wp:inline distT="0" distB="0" distL="0" distR="0" wp14:anchorId="33422F8D" wp14:editId="0D26F4F7">
                  <wp:extent cx="1981200" cy="133350"/>
                  <wp:effectExtent l="0" t="0" r="0" b="0"/>
                  <wp:docPr id="1161" name="Picture 1161" descr="x+y+z+xy+yz+xz=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2" descr="x+y+z+xy+yz+xz=6"/>
                          <pic:cNvPicPr>
                            <a:picLocks noChangeAspect="1" noChangeArrowheads="1"/>
                          </pic:cNvPicPr>
                        </pic:nvPicPr>
                        <pic:blipFill>
                          <a:blip r:embed="rId2043">
                            <a:extLst>
                              <a:ext uri="{28A0092B-C50C-407E-A947-70E740481C1C}">
                                <a14:useLocalDpi xmlns:a14="http://schemas.microsoft.com/office/drawing/2010/main" val="0"/>
                              </a:ext>
                            </a:extLst>
                          </a:blip>
                          <a:srcRect/>
                          <a:stretch>
                            <a:fillRect/>
                          </a:stretch>
                        </pic:blipFill>
                        <pic:spPr bwMode="auto">
                          <a:xfrm>
                            <a:off x="0" y="0"/>
                            <a:ext cx="1981200" cy="133350"/>
                          </a:xfrm>
                          <a:prstGeom prst="rect">
                            <a:avLst/>
                          </a:prstGeom>
                          <a:noFill/>
                          <a:ln>
                            <a:noFill/>
                          </a:ln>
                        </pic:spPr>
                      </pic:pic>
                    </a:graphicData>
                  </a:graphic>
                </wp:inline>
              </w:drawing>
            </w:r>
            <w:r w:rsidRPr="00362EAF">
              <w:rPr>
                <w:rFonts w:ascii="Times New Roman" w:hAnsi="Times New Roman"/>
                <w:sz w:val="26"/>
                <w:szCs w:val="26"/>
              </w:rPr>
              <w:t>.</w:t>
            </w:r>
          </w:p>
          <w:p w:rsidR="00612572" w:rsidRPr="00362EAF" w:rsidRDefault="00612572" w:rsidP="00612572">
            <w:pPr>
              <w:spacing w:before="100" w:beforeAutospacing="1" w:after="100" w:afterAutospacing="1"/>
              <w:rPr>
                <w:rFonts w:ascii="Times New Roman" w:hAnsi="Times New Roman"/>
                <w:sz w:val="24"/>
                <w:szCs w:val="24"/>
              </w:rPr>
            </w:pPr>
            <w:r w:rsidRPr="00362EAF">
              <w:rPr>
                <w:rFonts w:ascii="Times New Roman" w:hAnsi="Times New Roman"/>
                <w:sz w:val="26"/>
                <w:szCs w:val="26"/>
              </w:rPr>
              <w:t xml:space="preserve">Chứng minh rằng: </w:t>
            </w:r>
            <w:r>
              <w:rPr>
                <w:rFonts w:ascii="Times New Roman" w:hAnsi="Times New Roman"/>
                <w:noProof/>
                <w:sz w:val="26"/>
                <w:szCs w:val="26"/>
                <w:lang w:val="en-US"/>
              </w:rPr>
              <w:drawing>
                <wp:inline distT="0" distB="0" distL="0" distR="0" wp14:anchorId="2A906FD0" wp14:editId="021E4E5E">
                  <wp:extent cx="1104900" cy="161925"/>
                  <wp:effectExtent l="0" t="0" r="0" b="9525"/>
                  <wp:docPr id="1160" name="Picture 1160" descr="x^2+y^2+z^2\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3" descr="x^2+y^2+z^2\ge 3"/>
                          <pic:cNvPicPr>
                            <a:picLocks noChangeAspect="1" noChangeArrowheads="1"/>
                          </pic:cNvPicPr>
                        </pic:nvPicPr>
                        <pic:blipFill>
                          <a:blip r:embed="rId2044">
                            <a:extLst>
                              <a:ext uri="{28A0092B-C50C-407E-A947-70E740481C1C}">
                                <a14:useLocalDpi xmlns:a14="http://schemas.microsoft.com/office/drawing/2010/main" val="0"/>
                              </a:ext>
                            </a:extLst>
                          </a:blip>
                          <a:srcRect/>
                          <a:stretch>
                            <a:fillRect/>
                          </a:stretch>
                        </pic:blipFill>
                        <pic:spPr bwMode="auto">
                          <a:xfrm>
                            <a:off x="0" y="0"/>
                            <a:ext cx="1104900" cy="161925"/>
                          </a:xfrm>
                          <a:prstGeom prst="rect">
                            <a:avLst/>
                          </a:prstGeom>
                          <a:noFill/>
                          <a:ln>
                            <a:noFill/>
                          </a:ln>
                        </pic:spPr>
                      </pic:pic>
                    </a:graphicData>
                  </a:graphic>
                </wp:inline>
              </w:drawing>
            </w:r>
          </w:p>
          <w:p w:rsidR="00612572" w:rsidRPr="00362EAF" w:rsidRDefault="00612572" w:rsidP="00612572">
            <w:pPr>
              <w:spacing w:before="100" w:beforeAutospacing="1" w:after="100" w:afterAutospacing="1"/>
              <w:rPr>
                <w:rFonts w:ascii="Times New Roman" w:hAnsi="Times New Roman"/>
                <w:sz w:val="24"/>
                <w:szCs w:val="24"/>
              </w:rPr>
            </w:pPr>
            <w:r w:rsidRPr="00362EAF">
              <w:rPr>
                <w:rFonts w:ascii="Times New Roman" w:hAnsi="Times New Roman"/>
                <w:i/>
                <w:iCs/>
                <w:sz w:val="26"/>
              </w:rPr>
              <w:t>Ngày thứ hai – Chuyên Toán Tin</w:t>
            </w:r>
          </w:p>
          <w:p w:rsidR="00612572" w:rsidRPr="00362EAF" w:rsidRDefault="00612572" w:rsidP="00612572">
            <w:pPr>
              <w:spacing w:before="100" w:beforeAutospacing="1" w:after="100" w:afterAutospacing="1"/>
              <w:rPr>
                <w:rFonts w:ascii="Times New Roman" w:hAnsi="Times New Roman"/>
                <w:sz w:val="24"/>
                <w:szCs w:val="24"/>
              </w:rPr>
            </w:pPr>
            <w:r w:rsidRPr="00362EAF">
              <w:rPr>
                <w:rFonts w:ascii="Times New Roman" w:hAnsi="Times New Roman"/>
                <w:b/>
                <w:bCs/>
                <w:sz w:val="26"/>
              </w:rPr>
              <w:t>Câu 6 ( 2 điểm )</w:t>
            </w:r>
          </w:p>
          <w:p w:rsidR="00612572" w:rsidRPr="00362EAF" w:rsidRDefault="00612572" w:rsidP="00612572">
            <w:pPr>
              <w:spacing w:before="100" w:beforeAutospacing="1" w:after="100" w:afterAutospacing="1"/>
              <w:rPr>
                <w:rFonts w:ascii="Times New Roman" w:hAnsi="Times New Roman"/>
                <w:sz w:val="24"/>
                <w:szCs w:val="24"/>
              </w:rPr>
            </w:pPr>
            <w:r w:rsidRPr="00362EAF">
              <w:rPr>
                <w:rFonts w:ascii="Times New Roman" w:hAnsi="Times New Roman"/>
                <w:sz w:val="26"/>
                <w:szCs w:val="26"/>
              </w:rPr>
              <w:t xml:space="preserve">Cho phương trình: </w:t>
            </w:r>
            <w:r>
              <w:rPr>
                <w:rFonts w:ascii="Times New Roman" w:hAnsi="Times New Roman"/>
                <w:noProof/>
                <w:sz w:val="26"/>
                <w:szCs w:val="26"/>
                <w:lang w:val="en-US"/>
              </w:rPr>
              <w:drawing>
                <wp:inline distT="0" distB="0" distL="0" distR="0" wp14:anchorId="5FB10A6B" wp14:editId="25E99366">
                  <wp:extent cx="1257300" cy="142875"/>
                  <wp:effectExtent l="0" t="0" r="0" b="9525"/>
                  <wp:docPr id="1159" name="Picture 1159" descr="x^4+2mx^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4" descr="x^4+2mx^2+4=0"/>
                          <pic:cNvPicPr>
                            <a:picLocks noChangeAspect="1" noChangeArrowheads="1"/>
                          </pic:cNvPicPr>
                        </pic:nvPicPr>
                        <pic:blipFill>
                          <a:blip r:embed="rId2045">
                            <a:extLst>
                              <a:ext uri="{28A0092B-C50C-407E-A947-70E740481C1C}">
                                <a14:useLocalDpi xmlns:a14="http://schemas.microsoft.com/office/drawing/2010/main" val="0"/>
                              </a:ext>
                            </a:extLst>
                          </a:blip>
                          <a:srcRect/>
                          <a:stretch>
                            <a:fillRect/>
                          </a:stretch>
                        </pic:blipFill>
                        <pic:spPr bwMode="auto">
                          <a:xfrm>
                            <a:off x="0" y="0"/>
                            <a:ext cx="1257300" cy="142875"/>
                          </a:xfrm>
                          <a:prstGeom prst="rect">
                            <a:avLst/>
                          </a:prstGeom>
                          <a:noFill/>
                          <a:ln>
                            <a:noFill/>
                          </a:ln>
                        </pic:spPr>
                      </pic:pic>
                    </a:graphicData>
                  </a:graphic>
                </wp:inline>
              </w:drawing>
            </w:r>
          </w:p>
          <w:p w:rsidR="00612572" w:rsidRPr="00362EAF" w:rsidRDefault="00612572" w:rsidP="00612572">
            <w:pPr>
              <w:spacing w:before="100" w:beforeAutospacing="1" w:after="100" w:afterAutospacing="1"/>
              <w:rPr>
                <w:rFonts w:ascii="Times New Roman" w:hAnsi="Times New Roman"/>
                <w:sz w:val="24"/>
                <w:szCs w:val="24"/>
              </w:rPr>
            </w:pPr>
            <w:r w:rsidRPr="00362EAF">
              <w:rPr>
                <w:rFonts w:ascii="Times New Roman" w:hAnsi="Times New Roman"/>
                <w:sz w:val="26"/>
                <w:szCs w:val="26"/>
              </w:rPr>
              <w:t xml:space="preserve">Tìm giá trị của tham số m để phương trình có 4 nghiệm phân biệt </w:t>
            </w:r>
            <w:r>
              <w:rPr>
                <w:rFonts w:ascii="Times New Roman" w:hAnsi="Times New Roman"/>
                <w:noProof/>
                <w:sz w:val="26"/>
                <w:szCs w:val="26"/>
                <w:lang w:val="en-US"/>
              </w:rPr>
              <w:drawing>
                <wp:inline distT="0" distB="0" distL="0" distR="0" wp14:anchorId="0CC88973" wp14:editId="044DA8A5">
                  <wp:extent cx="800100" cy="95250"/>
                  <wp:effectExtent l="0" t="0" r="0" b="0"/>
                  <wp:docPr id="1158" name="Picture 1158" descr="x_1, x_2, x_3, x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5" descr="x_1, x_2, x_3, x_4"/>
                          <pic:cNvPicPr>
                            <a:picLocks noChangeAspect="1" noChangeArrowheads="1"/>
                          </pic:cNvPicPr>
                        </pic:nvPicPr>
                        <pic:blipFill>
                          <a:blip r:embed="rId2046">
                            <a:extLst>
                              <a:ext uri="{28A0092B-C50C-407E-A947-70E740481C1C}">
                                <a14:useLocalDpi xmlns:a14="http://schemas.microsoft.com/office/drawing/2010/main" val="0"/>
                              </a:ext>
                            </a:extLst>
                          </a:blip>
                          <a:srcRect/>
                          <a:stretch>
                            <a:fillRect/>
                          </a:stretch>
                        </pic:blipFill>
                        <pic:spPr bwMode="auto">
                          <a:xfrm>
                            <a:off x="0" y="0"/>
                            <a:ext cx="800100" cy="95250"/>
                          </a:xfrm>
                          <a:prstGeom prst="rect">
                            <a:avLst/>
                          </a:prstGeom>
                          <a:noFill/>
                          <a:ln>
                            <a:noFill/>
                          </a:ln>
                        </pic:spPr>
                      </pic:pic>
                    </a:graphicData>
                  </a:graphic>
                </wp:inline>
              </w:drawing>
            </w:r>
            <w:r w:rsidRPr="00362EAF">
              <w:rPr>
                <w:rFonts w:ascii="Times New Roman" w:hAnsi="Times New Roman"/>
                <w:sz w:val="26"/>
                <w:szCs w:val="26"/>
              </w:rPr>
              <w:t>thỏa mãn:</w:t>
            </w:r>
          </w:p>
          <w:p w:rsidR="00612572" w:rsidRPr="00362EAF" w:rsidRDefault="00612572" w:rsidP="00612572">
            <w:pPr>
              <w:spacing w:before="100" w:beforeAutospacing="1" w:after="100" w:afterAutospacing="1"/>
              <w:rPr>
                <w:rFonts w:ascii="Times New Roman" w:hAnsi="Times New Roman"/>
                <w:sz w:val="24"/>
                <w:szCs w:val="24"/>
              </w:rPr>
            </w:pPr>
            <w:r>
              <w:rPr>
                <w:rFonts w:ascii="Times New Roman" w:hAnsi="Times New Roman"/>
                <w:noProof/>
                <w:sz w:val="26"/>
                <w:szCs w:val="26"/>
                <w:lang w:val="en-US"/>
              </w:rPr>
              <w:drawing>
                <wp:inline distT="0" distB="0" distL="0" distR="0" wp14:anchorId="324B6755" wp14:editId="11C7F3DC">
                  <wp:extent cx="1533525" cy="171450"/>
                  <wp:effectExtent l="0" t="0" r="9525" b="0"/>
                  <wp:docPr id="1157" name="Picture 1157" descr="x_1^4+x_2^4+x_3^4+x_4^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6" descr="x_1^4+x_2^4+x_3^4+x_4^4=32"/>
                          <pic:cNvPicPr>
                            <a:picLocks noChangeAspect="1" noChangeArrowheads="1"/>
                          </pic:cNvPicPr>
                        </pic:nvPicPr>
                        <pic:blipFill>
                          <a:blip r:embed="rId2047">
                            <a:extLst>
                              <a:ext uri="{28A0092B-C50C-407E-A947-70E740481C1C}">
                                <a14:useLocalDpi xmlns:a14="http://schemas.microsoft.com/office/drawing/2010/main" val="0"/>
                              </a:ext>
                            </a:extLst>
                          </a:blip>
                          <a:srcRect/>
                          <a:stretch>
                            <a:fillRect/>
                          </a:stretch>
                        </pic:blipFill>
                        <pic:spPr bwMode="auto">
                          <a:xfrm>
                            <a:off x="0" y="0"/>
                            <a:ext cx="1533525" cy="171450"/>
                          </a:xfrm>
                          <a:prstGeom prst="rect">
                            <a:avLst/>
                          </a:prstGeom>
                          <a:noFill/>
                          <a:ln>
                            <a:noFill/>
                          </a:ln>
                        </pic:spPr>
                      </pic:pic>
                    </a:graphicData>
                  </a:graphic>
                </wp:inline>
              </w:drawing>
            </w:r>
          </w:p>
          <w:p w:rsidR="00612572" w:rsidRPr="00362EAF" w:rsidRDefault="00612572" w:rsidP="00612572">
            <w:pPr>
              <w:spacing w:before="100" w:beforeAutospacing="1" w:after="100" w:afterAutospacing="1"/>
              <w:rPr>
                <w:rFonts w:ascii="Times New Roman" w:hAnsi="Times New Roman"/>
                <w:sz w:val="24"/>
                <w:szCs w:val="24"/>
              </w:rPr>
            </w:pPr>
            <w:r w:rsidRPr="00362EAF">
              <w:rPr>
                <w:rFonts w:ascii="Times New Roman" w:hAnsi="Times New Roman"/>
                <w:b/>
                <w:bCs/>
                <w:sz w:val="26"/>
              </w:rPr>
              <w:t>Câu 7 ( 2 điểm )</w:t>
            </w:r>
          </w:p>
          <w:p w:rsidR="00612572" w:rsidRPr="00362EAF" w:rsidRDefault="00612572" w:rsidP="00612572">
            <w:pPr>
              <w:spacing w:before="100" w:beforeAutospacing="1" w:after="100" w:afterAutospacing="1"/>
              <w:rPr>
                <w:rFonts w:ascii="Times New Roman" w:hAnsi="Times New Roman"/>
                <w:sz w:val="24"/>
                <w:szCs w:val="24"/>
              </w:rPr>
            </w:pPr>
            <w:r w:rsidRPr="00362EAF">
              <w:rPr>
                <w:rFonts w:ascii="Times New Roman" w:hAnsi="Times New Roman"/>
                <w:sz w:val="26"/>
                <w:szCs w:val="26"/>
              </w:rPr>
              <w:t>Giải hệ phương trình:</w:t>
            </w:r>
          </w:p>
          <w:p w:rsidR="00612572" w:rsidRPr="00362EAF" w:rsidRDefault="00612572" w:rsidP="00612572">
            <w:pPr>
              <w:spacing w:before="100" w:beforeAutospacing="1" w:after="100" w:afterAutospacing="1"/>
              <w:rPr>
                <w:rFonts w:ascii="Times New Roman" w:hAnsi="Times New Roman"/>
                <w:sz w:val="24"/>
                <w:szCs w:val="24"/>
              </w:rPr>
            </w:pPr>
            <w:r>
              <w:rPr>
                <w:rFonts w:ascii="Times New Roman" w:hAnsi="Times New Roman"/>
                <w:noProof/>
                <w:sz w:val="26"/>
                <w:szCs w:val="26"/>
                <w:lang w:val="en-US"/>
              </w:rPr>
              <w:drawing>
                <wp:inline distT="0" distB="0" distL="0" distR="0" wp14:anchorId="3EE2F971" wp14:editId="24883892">
                  <wp:extent cx="2276475" cy="381000"/>
                  <wp:effectExtent l="0" t="0" r="9525" b="0"/>
                  <wp:docPr id="1156" name="Picture 1156" descr="\left\{\begin{array}{c}{2x^2+xy-y^2-5x+y+2=0}\\{x^2+y^2+x+y-4=0}\end{array}\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descr="\left\{\begin{array}{c}{2x^2+xy-y^2-5x+y+2=0}\\{x^2+y^2+x+y-4=0}\end{array}\right."/>
                          <pic:cNvPicPr>
                            <a:picLocks noChangeAspect="1" noChangeArrowheads="1"/>
                          </pic:cNvPicPr>
                        </pic:nvPicPr>
                        <pic:blipFill>
                          <a:blip r:embed="rId2048">
                            <a:extLst>
                              <a:ext uri="{28A0092B-C50C-407E-A947-70E740481C1C}">
                                <a14:useLocalDpi xmlns:a14="http://schemas.microsoft.com/office/drawing/2010/main" val="0"/>
                              </a:ext>
                            </a:extLst>
                          </a:blip>
                          <a:srcRect/>
                          <a:stretch>
                            <a:fillRect/>
                          </a:stretch>
                        </pic:blipFill>
                        <pic:spPr bwMode="auto">
                          <a:xfrm>
                            <a:off x="0" y="0"/>
                            <a:ext cx="2276475" cy="381000"/>
                          </a:xfrm>
                          <a:prstGeom prst="rect">
                            <a:avLst/>
                          </a:prstGeom>
                          <a:noFill/>
                          <a:ln>
                            <a:noFill/>
                          </a:ln>
                        </pic:spPr>
                      </pic:pic>
                    </a:graphicData>
                  </a:graphic>
                </wp:inline>
              </w:drawing>
            </w:r>
          </w:p>
          <w:p w:rsidR="00612572" w:rsidRPr="00362EAF" w:rsidRDefault="00612572" w:rsidP="00612572">
            <w:pPr>
              <w:spacing w:before="100" w:beforeAutospacing="1" w:after="100" w:afterAutospacing="1"/>
              <w:rPr>
                <w:rFonts w:ascii="Times New Roman" w:hAnsi="Times New Roman"/>
                <w:sz w:val="24"/>
                <w:szCs w:val="24"/>
              </w:rPr>
            </w:pPr>
            <w:r w:rsidRPr="00362EAF">
              <w:rPr>
                <w:rFonts w:ascii="Times New Roman" w:hAnsi="Times New Roman"/>
                <w:b/>
                <w:bCs/>
                <w:sz w:val="26"/>
              </w:rPr>
              <w:t>Câu 8 ( 2 điểm )</w:t>
            </w:r>
          </w:p>
          <w:p w:rsidR="00612572" w:rsidRPr="00362EAF" w:rsidRDefault="00612572" w:rsidP="00612572">
            <w:pPr>
              <w:spacing w:before="100" w:beforeAutospacing="1" w:after="100" w:afterAutospacing="1"/>
              <w:rPr>
                <w:rFonts w:ascii="Times New Roman" w:hAnsi="Times New Roman"/>
                <w:sz w:val="24"/>
                <w:szCs w:val="24"/>
              </w:rPr>
            </w:pPr>
            <w:r w:rsidRPr="00362EAF">
              <w:rPr>
                <w:rFonts w:ascii="Times New Roman" w:hAnsi="Times New Roman"/>
                <w:sz w:val="26"/>
                <w:szCs w:val="26"/>
              </w:rPr>
              <w:t xml:space="preserve">Tìm các số nguyên x,y thỏa mãn đẳng thức </w:t>
            </w:r>
            <w:r>
              <w:rPr>
                <w:rFonts w:ascii="Times New Roman" w:hAnsi="Times New Roman"/>
                <w:noProof/>
                <w:sz w:val="26"/>
                <w:szCs w:val="26"/>
                <w:lang w:val="en-US"/>
              </w:rPr>
              <w:drawing>
                <wp:inline distT="0" distB="0" distL="0" distR="0" wp14:anchorId="18EF0EAF" wp14:editId="26131AA7">
                  <wp:extent cx="1343025" cy="161925"/>
                  <wp:effectExtent l="0" t="0" r="9525" b="9525"/>
                  <wp:docPr id="1155" name="Picture 1155" descr="x^2+xy+y^2=x^2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descr="x^2+xy+y^2=x^2y^2"/>
                          <pic:cNvPicPr>
                            <a:picLocks noChangeAspect="1" noChangeArrowheads="1"/>
                          </pic:cNvPicPr>
                        </pic:nvPicPr>
                        <pic:blipFill>
                          <a:blip r:embed="rId2049">
                            <a:extLst>
                              <a:ext uri="{28A0092B-C50C-407E-A947-70E740481C1C}">
                                <a14:useLocalDpi xmlns:a14="http://schemas.microsoft.com/office/drawing/2010/main" val="0"/>
                              </a:ext>
                            </a:extLst>
                          </a:blip>
                          <a:srcRect/>
                          <a:stretch>
                            <a:fillRect/>
                          </a:stretch>
                        </pic:blipFill>
                        <pic:spPr bwMode="auto">
                          <a:xfrm>
                            <a:off x="0" y="0"/>
                            <a:ext cx="1343025" cy="161925"/>
                          </a:xfrm>
                          <a:prstGeom prst="rect">
                            <a:avLst/>
                          </a:prstGeom>
                          <a:noFill/>
                          <a:ln>
                            <a:noFill/>
                          </a:ln>
                        </pic:spPr>
                      </pic:pic>
                    </a:graphicData>
                  </a:graphic>
                </wp:inline>
              </w:drawing>
            </w:r>
            <w:r w:rsidRPr="00362EAF">
              <w:rPr>
                <w:rFonts w:ascii="Times New Roman" w:hAnsi="Times New Roman"/>
                <w:sz w:val="26"/>
                <w:szCs w:val="26"/>
              </w:rPr>
              <w:t>.</w:t>
            </w:r>
          </w:p>
          <w:p w:rsidR="00612572" w:rsidRPr="00362EAF" w:rsidRDefault="00612572" w:rsidP="00612572">
            <w:pPr>
              <w:spacing w:before="100" w:beforeAutospacing="1" w:after="100" w:afterAutospacing="1"/>
              <w:rPr>
                <w:rFonts w:ascii="Times New Roman" w:hAnsi="Times New Roman"/>
                <w:sz w:val="24"/>
                <w:szCs w:val="24"/>
              </w:rPr>
            </w:pPr>
            <w:r w:rsidRPr="00362EAF">
              <w:rPr>
                <w:rFonts w:ascii="Times New Roman" w:hAnsi="Times New Roman"/>
                <w:b/>
                <w:bCs/>
                <w:sz w:val="26"/>
              </w:rPr>
              <w:t>Câu 9 ( 3 điểm )</w:t>
            </w:r>
          </w:p>
          <w:p w:rsidR="00612572" w:rsidRPr="00362EAF" w:rsidRDefault="00612572" w:rsidP="00612572">
            <w:pPr>
              <w:spacing w:before="100" w:beforeAutospacing="1" w:after="100" w:afterAutospacing="1"/>
              <w:rPr>
                <w:rFonts w:ascii="Times New Roman" w:hAnsi="Times New Roman"/>
                <w:sz w:val="24"/>
                <w:szCs w:val="24"/>
              </w:rPr>
            </w:pPr>
            <w:r w:rsidRPr="00362EAF">
              <w:rPr>
                <w:rFonts w:ascii="Times New Roman" w:hAnsi="Times New Roman"/>
                <w:sz w:val="26"/>
                <w:szCs w:val="26"/>
              </w:rPr>
              <w:t xml:space="preserve">Đường tròn tâm O nội tiếp </w:t>
            </w:r>
            <w:r>
              <w:rPr>
                <w:rFonts w:ascii="Times New Roman" w:hAnsi="Times New Roman"/>
                <w:noProof/>
                <w:sz w:val="26"/>
                <w:szCs w:val="26"/>
                <w:lang w:val="en-US"/>
              </w:rPr>
              <w:drawing>
                <wp:inline distT="0" distB="0" distL="0" distR="0" wp14:anchorId="45F252A8" wp14:editId="7C59D6A3">
                  <wp:extent cx="504825" cy="104775"/>
                  <wp:effectExtent l="0" t="0" r="9525" b="9525"/>
                  <wp:docPr id="1154" name="Picture 1154" descr="\bigtriangleup 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descr="\bigtriangleup ABC"/>
                          <pic:cNvPicPr>
                            <a:picLocks noChangeAspect="1" noChangeArrowheads="1"/>
                          </pic:cNvPicPr>
                        </pic:nvPicPr>
                        <pic:blipFill>
                          <a:blip r:embed="rId2050">
                            <a:extLst>
                              <a:ext uri="{28A0092B-C50C-407E-A947-70E740481C1C}">
                                <a14:useLocalDpi xmlns:a14="http://schemas.microsoft.com/office/drawing/2010/main" val="0"/>
                              </a:ext>
                            </a:extLst>
                          </a:blip>
                          <a:srcRect/>
                          <a:stretch>
                            <a:fillRect/>
                          </a:stretch>
                        </pic:blipFill>
                        <pic:spPr bwMode="auto">
                          <a:xfrm>
                            <a:off x="0" y="0"/>
                            <a:ext cx="504825" cy="104775"/>
                          </a:xfrm>
                          <a:prstGeom prst="rect">
                            <a:avLst/>
                          </a:prstGeom>
                          <a:noFill/>
                          <a:ln>
                            <a:noFill/>
                          </a:ln>
                        </pic:spPr>
                      </pic:pic>
                    </a:graphicData>
                  </a:graphic>
                </wp:inline>
              </w:drawing>
            </w:r>
          </w:p>
          <w:p w:rsidR="00612572" w:rsidRPr="00362EAF" w:rsidRDefault="00612572" w:rsidP="00612572">
            <w:pPr>
              <w:spacing w:before="100" w:beforeAutospacing="1" w:after="100" w:afterAutospacing="1"/>
              <w:rPr>
                <w:rFonts w:ascii="Times New Roman" w:hAnsi="Times New Roman"/>
                <w:sz w:val="24"/>
                <w:szCs w:val="24"/>
              </w:rPr>
            </w:pPr>
            <w:r w:rsidRPr="00362EAF">
              <w:rPr>
                <w:rFonts w:ascii="Times New Roman" w:hAnsi="Times New Roman"/>
                <w:sz w:val="26"/>
                <w:szCs w:val="26"/>
              </w:rPr>
              <w:t xml:space="preserve">tiếp xúc với các cạnh BC, CA, AB tương ứng tại các điểm D, E, F. Đường tròn tâm T bàng tiếp trong </w:t>
            </w:r>
            <w:r>
              <w:rPr>
                <w:rFonts w:ascii="Times New Roman" w:hAnsi="Times New Roman"/>
                <w:noProof/>
                <w:sz w:val="26"/>
                <w:szCs w:val="26"/>
                <w:lang w:val="en-US"/>
              </w:rPr>
              <w:drawing>
                <wp:inline distT="0" distB="0" distL="0" distR="0" wp14:anchorId="1D8C22BA" wp14:editId="241D089F">
                  <wp:extent cx="361950" cy="171450"/>
                  <wp:effectExtent l="0" t="0" r="0" b="0"/>
                  <wp:docPr id="1153" name="Picture 1153" descr="\widehat{B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descr="\widehat{BAC}"/>
                          <pic:cNvPicPr>
                            <a:picLocks noChangeAspect="1" noChangeArrowheads="1"/>
                          </pic:cNvPicPr>
                        </pic:nvPicPr>
                        <pic:blipFill>
                          <a:blip r:embed="rId2051">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362EAF">
              <w:rPr>
                <w:rFonts w:ascii="Times New Roman" w:hAnsi="Times New Roman"/>
                <w:sz w:val="26"/>
                <w:szCs w:val="26"/>
              </w:rPr>
              <w:t xml:space="preserve">của </w:t>
            </w:r>
            <w:r>
              <w:rPr>
                <w:rFonts w:ascii="Times New Roman" w:hAnsi="Times New Roman"/>
                <w:noProof/>
                <w:sz w:val="26"/>
                <w:szCs w:val="26"/>
                <w:lang w:val="en-US"/>
              </w:rPr>
              <w:drawing>
                <wp:inline distT="0" distB="0" distL="0" distR="0" wp14:anchorId="08E08771" wp14:editId="28B8BF10">
                  <wp:extent cx="504825" cy="104775"/>
                  <wp:effectExtent l="0" t="0" r="9525" b="9525"/>
                  <wp:docPr id="1152" name="Picture 1152" descr="\bigtriangleup 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descr="\bigtriangleup ABC"/>
                          <pic:cNvPicPr>
                            <a:picLocks noChangeAspect="1" noChangeArrowheads="1"/>
                          </pic:cNvPicPr>
                        </pic:nvPicPr>
                        <pic:blipFill>
                          <a:blip r:embed="rId2050">
                            <a:extLst>
                              <a:ext uri="{28A0092B-C50C-407E-A947-70E740481C1C}">
                                <a14:useLocalDpi xmlns:a14="http://schemas.microsoft.com/office/drawing/2010/main" val="0"/>
                              </a:ext>
                            </a:extLst>
                          </a:blip>
                          <a:srcRect/>
                          <a:stretch>
                            <a:fillRect/>
                          </a:stretch>
                        </pic:blipFill>
                        <pic:spPr bwMode="auto">
                          <a:xfrm>
                            <a:off x="0" y="0"/>
                            <a:ext cx="504825" cy="104775"/>
                          </a:xfrm>
                          <a:prstGeom prst="rect">
                            <a:avLst/>
                          </a:prstGeom>
                          <a:noFill/>
                          <a:ln>
                            <a:noFill/>
                          </a:ln>
                        </pic:spPr>
                      </pic:pic>
                    </a:graphicData>
                  </a:graphic>
                </wp:inline>
              </w:drawing>
            </w:r>
            <w:r w:rsidRPr="00362EAF">
              <w:rPr>
                <w:rFonts w:ascii="Times New Roman" w:hAnsi="Times New Roman"/>
                <w:sz w:val="26"/>
                <w:szCs w:val="26"/>
              </w:rPr>
              <w:t>tiếp xúc với cạnh BC và phần kéo dài của các cạnh AB, AC tương ứng tại các điểm P, M, N.</w:t>
            </w:r>
          </w:p>
          <w:p w:rsidR="00612572" w:rsidRPr="00362EAF" w:rsidRDefault="00612572" w:rsidP="00612572">
            <w:pPr>
              <w:spacing w:before="100" w:beforeAutospacing="1" w:after="100" w:afterAutospacing="1"/>
              <w:ind w:left="720" w:hanging="360"/>
              <w:rPr>
                <w:rFonts w:ascii="Times New Roman" w:hAnsi="Times New Roman"/>
                <w:sz w:val="24"/>
                <w:szCs w:val="24"/>
              </w:rPr>
            </w:pPr>
            <w:r w:rsidRPr="00362EAF">
              <w:rPr>
                <w:rFonts w:ascii="Times New Roman" w:hAnsi="Times New Roman"/>
                <w:sz w:val="26"/>
                <w:szCs w:val="26"/>
              </w:rPr>
              <w:t>a/ Chứng minh rằng: BP=CD.</w:t>
            </w:r>
          </w:p>
          <w:p w:rsidR="00612572" w:rsidRPr="00362EAF" w:rsidRDefault="00612572" w:rsidP="00612572">
            <w:pPr>
              <w:spacing w:before="100" w:beforeAutospacing="1" w:after="100" w:afterAutospacing="1"/>
              <w:ind w:left="720" w:hanging="360"/>
              <w:rPr>
                <w:rFonts w:ascii="Times New Roman" w:hAnsi="Times New Roman"/>
                <w:sz w:val="24"/>
                <w:szCs w:val="24"/>
              </w:rPr>
            </w:pPr>
            <w:r w:rsidRPr="00362EAF">
              <w:rPr>
                <w:rFonts w:ascii="Times New Roman" w:hAnsi="Times New Roman"/>
                <w:sz w:val="26"/>
                <w:szCs w:val="26"/>
              </w:rPr>
              <w:t>b/ Trên đường thẳng MN ta lấy các điểm I và K sao cho CK//AB, BI//AC. Chứng minh rằng các tứ giác BICE và BKCF là các hình bình hành.</w:t>
            </w:r>
          </w:p>
          <w:p w:rsidR="00612572" w:rsidRPr="00362EAF" w:rsidRDefault="00612572" w:rsidP="00612572">
            <w:pPr>
              <w:spacing w:before="100" w:beforeAutospacing="1" w:after="100" w:afterAutospacing="1"/>
              <w:ind w:left="720" w:hanging="360"/>
              <w:rPr>
                <w:rFonts w:ascii="Times New Roman" w:hAnsi="Times New Roman"/>
                <w:sz w:val="24"/>
                <w:szCs w:val="24"/>
              </w:rPr>
            </w:pPr>
            <w:r w:rsidRPr="00362EAF">
              <w:rPr>
                <w:rFonts w:ascii="Times New Roman" w:hAnsi="Times New Roman"/>
                <w:sz w:val="26"/>
                <w:szCs w:val="26"/>
              </w:rPr>
              <w:t>c/ Gọi (S) là đường tròn đi qua ba điểm I, K, P. Chứng minh rằng (S) tiếp xúc với các đường thẳng BC, BI, CK</w:t>
            </w:r>
          </w:p>
          <w:p w:rsidR="00612572" w:rsidRPr="00362EAF" w:rsidRDefault="00612572" w:rsidP="00612572">
            <w:pPr>
              <w:spacing w:before="100" w:beforeAutospacing="1" w:after="100" w:afterAutospacing="1"/>
              <w:rPr>
                <w:rFonts w:ascii="Times New Roman" w:hAnsi="Times New Roman"/>
                <w:sz w:val="24"/>
                <w:szCs w:val="24"/>
              </w:rPr>
            </w:pPr>
            <w:r w:rsidRPr="00362EAF">
              <w:rPr>
                <w:rFonts w:ascii="Times New Roman" w:hAnsi="Times New Roman"/>
                <w:b/>
                <w:bCs/>
                <w:sz w:val="26"/>
              </w:rPr>
              <w:t>Câu 10 ( 1 điểm )</w:t>
            </w:r>
          </w:p>
          <w:p w:rsidR="00612572" w:rsidRPr="00362EAF" w:rsidRDefault="00612572" w:rsidP="00612572">
            <w:pPr>
              <w:spacing w:before="100" w:beforeAutospacing="1" w:after="100" w:afterAutospacing="1"/>
              <w:rPr>
                <w:rFonts w:ascii="Times New Roman" w:hAnsi="Times New Roman"/>
                <w:sz w:val="24"/>
                <w:szCs w:val="24"/>
              </w:rPr>
            </w:pPr>
            <w:r w:rsidRPr="00362EAF">
              <w:rPr>
                <w:rFonts w:ascii="Times New Roman" w:hAnsi="Times New Roman"/>
                <w:sz w:val="26"/>
                <w:szCs w:val="26"/>
              </w:rPr>
              <w:t xml:space="preserve">Số thực x thay đổi và thỏa mãn điều kiện </w:t>
            </w:r>
            <w:r>
              <w:rPr>
                <w:rFonts w:ascii="Times New Roman" w:hAnsi="Times New Roman"/>
                <w:noProof/>
                <w:sz w:val="26"/>
                <w:szCs w:val="26"/>
                <w:lang w:val="en-US"/>
              </w:rPr>
              <w:drawing>
                <wp:inline distT="0" distB="0" distL="0" distR="0" wp14:anchorId="52868774" wp14:editId="0E07414A">
                  <wp:extent cx="1171575" cy="190500"/>
                  <wp:effectExtent l="0" t="0" r="9525" b="0"/>
                  <wp:docPr id="1151" name="Picture 1151" descr="x^2+\left(3-x\right)^2\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descr="x^2+\left(3-x\right)^2\ge 5"/>
                          <pic:cNvPicPr>
                            <a:picLocks noChangeAspect="1" noChangeArrowheads="1"/>
                          </pic:cNvPicPr>
                        </pic:nvPicPr>
                        <pic:blipFill>
                          <a:blip r:embed="rId2052">
                            <a:extLst>
                              <a:ext uri="{28A0092B-C50C-407E-A947-70E740481C1C}">
                                <a14:useLocalDpi xmlns:a14="http://schemas.microsoft.com/office/drawing/2010/main" val="0"/>
                              </a:ext>
                            </a:extLst>
                          </a:blip>
                          <a:srcRect/>
                          <a:stretch>
                            <a:fillRect/>
                          </a:stretch>
                        </pic:blipFill>
                        <pic:spPr bwMode="auto">
                          <a:xfrm>
                            <a:off x="0" y="0"/>
                            <a:ext cx="1171575" cy="190500"/>
                          </a:xfrm>
                          <a:prstGeom prst="rect">
                            <a:avLst/>
                          </a:prstGeom>
                          <a:noFill/>
                          <a:ln>
                            <a:noFill/>
                          </a:ln>
                        </pic:spPr>
                      </pic:pic>
                    </a:graphicData>
                  </a:graphic>
                </wp:inline>
              </w:drawing>
            </w:r>
            <w:r w:rsidRPr="00362EAF">
              <w:rPr>
                <w:rFonts w:ascii="Times New Roman" w:hAnsi="Times New Roman"/>
                <w:sz w:val="26"/>
                <w:szCs w:val="26"/>
              </w:rPr>
              <w:t>. Tìm giá trị nhỏ nhất của biểu thức</w:t>
            </w:r>
          </w:p>
          <w:p w:rsidR="00612572" w:rsidRPr="00362EAF" w:rsidRDefault="00612572" w:rsidP="00612572">
            <w:pPr>
              <w:spacing w:before="100" w:beforeAutospacing="1" w:after="100" w:afterAutospacing="1"/>
              <w:rPr>
                <w:rFonts w:ascii="Times New Roman" w:hAnsi="Times New Roman"/>
                <w:sz w:val="24"/>
                <w:szCs w:val="24"/>
              </w:rPr>
            </w:pPr>
            <w:r>
              <w:rPr>
                <w:rFonts w:ascii="Times New Roman" w:hAnsi="Times New Roman"/>
                <w:noProof/>
                <w:sz w:val="26"/>
                <w:szCs w:val="26"/>
                <w:lang w:val="en-US"/>
              </w:rPr>
              <w:drawing>
                <wp:inline distT="0" distB="0" distL="0" distR="0" wp14:anchorId="476066AF" wp14:editId="58502742">
                  <wp:extent cx="2190750" cy="190500"/>
                  <wp:effectExtent l="0" t="0" r="0" b="0"/>
                  <wp:docPr id="1150" name="Picture 1150" descr="P=x^4+\left(3-x\right)^4+6x^2\left(3-x\righ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descr="P=x^4+\left(3-x\right)^4+6x^2\left(3-x\right)^2"/>
                          <pic:cNvPicPr>
                            <a:picLocks noChangeAspect="1" noChangeArrowheads="1"/>
                          </pic:cNvPicPr>
                        </pic:nvPicPr>
                        <pic:blipFill>
                          <a:blip r:embed="rId2053">
                            <a:extLst>
                              <a:ext uri="{28A0092B-C50C-407E-A947-70E740481C1C}">
                                <a14:useLocalDpi xmlns:a14="http://schemas.microsoft.com/office/drawing/2010/main" val="0"/>
                              </a:ext>
                            </a:extLst>
                          </a:blip>
                          <a:srcRect/>
                          <a:stretch>
                            <a:fillRect/>
                          </a:stretch>
                        </pic:blipFill>
                        <pic:spPr bwMode="auto">
                          <a:xfrm>
                            <a:off x="0" y="0"/>
                            <a:ext cx="2190750" cy="190500"/>
                          </a:xfrm>
                          <a:prstGeom prst="rect">
                            <a:avLst/>
                          </a:prstGeom>
                          <a:noFill/>
                          <a:ln>
                            <a:noFill/>
                          </a:ln>
                        </pic:spPr>
                      </pic:pic>
                    </a:graphicData>
                  </a:graphic>
                </wp:inline>
              </w:drawing>
            </w:r>
          </w:p>
          <w:p w:rsidR="00612572" w:rsidRDefault="00612572" w:rsidP="00612572"/>
          <w:p w:rsidR="00612572" w:rsidRPr="00596F13" w:rsidRDefault="00612572"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8B0EE4" w:rsidP="00596F13">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t>ĐỀ 022</w:t>
            </w:r>
          </w:p>
          <w:p w:rsidR="00612572" w:rsidRPr="00596F13" w:rsidRDefault="00612572"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070DB2" w:rsidRPr="00582C16" w:rsidRDefault="00070DB2" w:rsidP="008B0EE4">
            <w:pPr>
              <w:pStyle w:val="NormalWeb"/>
              <w:rPr>
                <w:b/>
                <w:sz w:val="16"/>
                <w:szCs w:val="28"/>
              </w:rPr>
            </w:pPr>
            <w:r w:rsidRPr="00582C16">
              <w:rPr>
                <w:b/>
                <w:sz w:val="28"/>
                <w:szCs w:val="28"/>
              </w:rPr>
              <w:t>ĐỀ THI HỌC SINH GIỎI TỈNH HẢI DƯƠNG</w:t>
            </w:r>
          </w:p>
          <w:p w:rsidR="00070DB2" w:rsidRPr="00582C16" w:rsidRDefault="00070DB2" w:rsidP="00070DB2">
            <w:pPr>
              <w:jc w:val="center"/>
              <w:rPr>
                <w:rFonts w:ascii="Times New Roman" w:hAnsi="Times New Roman"/>
              </w:rPr>
            </w:pPr>
            <w:r w:rsidRPr="00582C16">
              <w:rPr>
                <w:rFonts w:ascii="Times New Roman" w:hAnsi="Times New Roman"/>
              </w:rPr>
              <w:t>Môn Toán lớp 9 (2003 - 2004)</w:t>
            </w:r>
            <w:r w:rsidRPr="00582C16">
              <w:rPr>
                <w:rFonts w:ascii="Times New Roman" w:hAnsi="Times New Roman"/>
              </w:rPr>
              <w:br/>
              <w:t>(Thời gian : 150 phút)</w:t>
            </w:r>
          </w:p>
          <w:p w:rsidR="00070DB2" w:rsidRPr="00582C16" w:rsidRDefault="00070DB2" w:rsidP="00070DB2">
            <w:pPr>
              <w:jc w:val="center"/>
              <w:rPr>
                <w:rFonts w:ascii="Times New Roman" w:hAnsi="Times New Roman"/>
              </w:rPr>
            </w:pPr>
          </w:p>
          <w:p w:rsidR="00070DB2" w:rsidRPr="00582C16" w:rsidRDefault="00070DB2" w:rsidP="00070DB2">
            <w:pPr>
              <w:ind w:left="720"/>
              <w:rPr>
                <w:rFonts w:ascii="Times New Roman" w:hAnsi="Times New Roman"/>
              </w:rPr>
            </w:pPr>
            <w:r w:rsidRPr="00582C16">
              <w:rPr>
                <w:rFonts w:ascii="Times New Roman" w:hAnsi="Times New Roman"/>
                <w:b/>
                <w:bCs/>
              </w:rPr>
              <w:t>Bài 1 :</w:t>
            </w:r>
            <w:r w:rsidRPr="00582C16">
              <w:rPr>
                <w:rFonts w:ascii="Times New Roman" w:hAnsi="Times New Roman"/>
                <w:i/>
                <w:iCs/>
              </w:rPr>
              <w:t xml:space="preserve"> (2,5 điểm)</w:t>
            </w:r>
            <w:r w:rsidRPr="00582C16">
              <w:rPr>
                <w:rFonts w:ascii="Times New Roman" w:hAnsi="Times New Roman"/>
              </w:rPr>
              <w:t xml:space="preserve"> </w:t>
            </w:r>
          </w:p>
          <w:p w:rsidR="00070DB2" w:rsidRPr="00582C16" w:rsidRDefault="00070DB2" w:rsidP="00070DB2">
            <w:pPr>
              <w:ind w:left="720"/>
              <w:rPr>
                <w:rFonts w:ascii="Times New Roman" w:hAnsi="Times New Roman"/>
              </w:rPr>
            </w:pPr>
            <w:r w:rsidRPr="00582C16">
              <w:rPr>
                <w:rFonts w:ascii="Times New Roman" w:hAnsi="Times New Roman"/>
              </w:rPr>
              <w:t xml:space="preserve">Giải phương trình : </w:t>
            </w:r>
          </w:p>
          <w:p w:rsidR="00070DB2" w:rsidRPr="00582C16" w:rsidRDefault="00070DB2" w:rsidP="00070DB2">
            <w:pPr>
              <w:ind w:left="720"/>
              <w:rPr>
                <w:rFonts w:ascii="Times New Roman" w:hAnsi="Times New Roman"/>
              </w:rPr>
            </w:pPr>
            <w:r w:rsidRPr="00582C16">
              <w:rPr>
                <w:rFonts w:ascii="Times New Roman" w:hAnsi="Times New Roman"/>
              </w:rPr>
              <w:t>|xy - x - y + a| + |x</w:t>
            </w:r>
            <w:r w:rsidRPr="00582C16">
              <w:rPr>
                <w:rFonts w:ascii="Times New Roman" w:hAnsi="Times New Roman"/>
                <w:vertAlign w:val="superscript"/>
              </w:rPr>
              <w:t>2</w:t>
            </w:r>
            <w:r w:rsidRPr="00582C16">
              <w:rPr>
                <w:rFonts w:ascii="Times New Roman" w:hAnsi="Times New Roman"/>
              </w:rPr>
              <w:t>y</w:t>
            </w:r>
            <w:r w:rsidRPr="00582C16">
              <w:rPr>
                <w:rFonts w:ascii="Times New Roman" w:hAnsi="Times New Roman"/>
                <w:vertAlign w:val="superscript"/>
              </w:rPr>
              <w:t>2</w:t>
            </w:r>
            <w:r w:rsidRPr="00582C16">
              <w:rPr>
                <w:rFonts w:ascii="Times New Roman" w:hAnsi="Times New Roman"/>
              </w:rPr>
              <w:t xml:space="preserve"> + x</w:t>
            </w:r>
            <w:r w:rsidRPr="00582C16">
              <w:rPr>
                <w:rFonts w:ascii="Times New Roman" w:hAnsi="Times New Roman"/>
                <w:vertAlign w:val="superscript"/>
              </w:rPr>
              <w:t>2</w:t>
            </w:r>
            <w:r w:rsidRPr="00582C16">
              <w:rPr>
                <w:rFonts w:ascii="Times New Roman" w:hAnsi="Times New Roman"/>
              </w:rPr>
              <w:t>y + xy</w:t>
            </w:r>
            <w:r w:rsidRPr="00582C16">
              <w:rPr>
                <w:rFonts w:ascii="Times New Roman" w:hAnsi="Times New Roman"/>
                <w:vertAlign w:val="superscript"/>
              </w:rPr>
              <w:t>2</w:t>
            </w:r>
            <w:r w:rsidRPr="00582C16">
              <w:rPr>
                <w:rFonts w:ascii="Times New Roman" w:hAnsi="Times New Roman"/>
              </w:rPr>
              <w:t xml:space="preserve"> + xy - 4b| = 0 </w:t>
            </w:r>
          </w:p>
          <w:p w:rsidR="00070DB2" w:rsidRPr="00582C16" w:rsidRDefault="00070DB2" w:rsidP="00070DB2">
            <w:pPr>
              <w:ind w:left="720"/>
              <w:jc w:val="center"/>
              <w:rPr>
                <w:rFonts w:ascii="Times New Roman" w:hAnsi="Times New Roman"/>
              </w:rPr>
            </w:pPr>
            <w:r>
              <w:rPr>
                <w:noProof/>
                <w:sz w:val="16"/>
                <w:lang w:val="en-US"/>
              </w:rPr>
              <w:drawing>
                <wp:inline distT="0" distB="0" distL="0" distR="0" wp14:anchorId="4140FA7A" wp14:editId="74D5EA0B">
                  <wp:extent cx="3724275" cy="552450"/>
                  <wp:effectExtent l="0" t="0" r="9525" b="0"/>
                  <wp:docPr id="1166" name="Picture 1166" descr="25dethi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descr="25dethi1"/>
                          <pic:cNvPicPr>
                            <a:picLocks noChangeAspect="1" noChangeArrowheads="1"/>
                          </pic:cNvPicPr>
                        </pic:nvPicPr>
                        <pic:blipFill>
                          <a:blip r:embed="rId2054">
                            <a:extLst>
                              <a:ext uri="{28A0092B-C50C-407E-A947-70E740481C1C}">
                                <a14:useLocalDpi xmlns:a14="http://schemas.microsoft.com/office/drawing/2010/main" val="0"/>
                              </a:ext>
                            </a:extLst>
                          </a:blip>
                          <a:srcRect/>
                          <a:stretch>
                            <a:fillRect/>
                          </a:stretch>
                        </pic:blipFill>
                        <pic:spPr bwMode="auto">
                          <a:xfrm>
                            <a:off x="0" y="0"/>
                            <a:ext cx="3724275" cy="552450"/>
                          </a:xfrm>
                          <a:prstGeom prst="rect">
                            <a:avLst/>
                          </a:prstGeom>
                          <a:noFill/>
                          <a:ln>
                            <a:noFill/>
                          </a:ln>
                        </pic:spPr>
                      </pic:pic>
                    </a:graphicData>
                  </a:graphic>
                </wp:inline>
              </w:drawing>
            </w:r>
          </w:p>
          <w:p w:rsidR="00070DB2" w:rsidRPr="00582C16" w:rsidRDefault="00070DB2" w:rsidP="00070DB2">
            <w:pPr>
              <w:ind w:left="720"/>
              <w:rPr>
                <w:rFonts w:ascii="Times New Roman" w:hAnsi="Times New Roman"/>
              </w:rPr>
            </w:pPr>
          </w:p>
          <w:p w:rsidR="00070DB2" w:rsidRPr="00582C16" w:rsidRDefault="00070DB2" w:rsidP="00070DB2">
            <w:pPr>
              <w:ind w:left="720"/>
              <w:rPr>
                <w:rFonts w:ascii="Times New Roman" w:hAnsi="Times New Roman"/>
              </w:rPr>
            </w:pPr>
            <w:r w:rsidRPr="00582C16">
              <w:rPr>
                <w:rFonts w:ascii="Times New Roman" w:hAnsi="Times New Roman"/>
                <w:b/>
                <w:bCs/>
              </w:rPr>
              <w:t>Bài 2 :</w:t>
            </w:r>
            <w:r w:rsidRPr="00582C16">
              <w:rPr>
                <w:rFonts w:ascii="Times New Roman" w:hAnsi="Times New Roman"/>
                <w:i/>
                <w:iCs/>
              </w:rPr>
              <w:t xml:space="preserve"> (2,5 điểm)</w:t>
            </w:r>
            <w:r w:rsidRPr="00582C16">
              <w:rPr>
                <w:rFonts w:ascii="Times New Roman" w:hAnsi="Times New Roman"/>
              </w:rPr>
              <w:t xml:space="preserve"> </w:t>
            </w:r>
          </w:p>
          <w:p w:rsidR="00070DB2" w:rsidRPr="00582C16" w:rsidRDefault="00070DB2" w:rsidP="00070DB2">
            <w:pPr>
              <w:ind w:left="720"/>
              <w:rPr>
                <w:rFonts w:ascii="Times New Roman" w:hAnsi="Times New Roman"/>
              </w:rPr>
            </w:pPr>
            <w:r w:rsidRPr="00582C16">
              <w:rPr>
                <w:rFonts w:ascii="Times New Roman" w:hAnsi="Times New Roman"/>
              </w:rPr>
              <w:t xml:space="preserve">Hai phương trình : </w:t>
            </w:r>
          </w:p>
          <w:p w:rsidR="00070DB2" w:rsidRPr="00582C16" w:rsidRDefault="00070DB2" w:rsidP="00070DB2">
            <w:pPr>
              <w:ind w:left="720"/>
              <w:rPr>
                <w:rFonts w:ascii="Times New Roman" w:hAnsi="Times New Roman"/>
              </w:rPr>
            </w:pPr>
            <w:r w:rsidRPr="00582C16">
              <w:rPr>
                <w:rFonts w:ascii="Times New Roman" w:hAnsi="Times New Roman"/>
              </w:rPr>
              <w:t>x</w:t>
            </w:r>
            <w:r w:rsidRPr="00582C16">
              <w:rPr>
                <w:rFonts w:ascii="Times New Roman" w:hAnsi="Times New Roman"/>
                <w:vertAlign w:val="superscript"/>
              </w:rPr>
              <w:t>2</w:t>
            </w:r>
            <w:r w:rsidRPr="00582C16">
              <w:rPr>
                <w:rFonts w:ascii="Times New Roman" w:hAnsi="Times New Roman"/>
              </w:rPr>
              <w:t xml:space="preserve"> + (a - 1)x + 1 = 0 ; x</w:t>
            </w:r>
            <w:r w:rsidRPr="00582C16">
              <w:rPr>
                <w:rFonts w:ascii="Times New Roman" w:hAnsi="Times New Roman"/>
                <w:vertAlign w:val="superscript"/>
              </w:rPr>
              <w:t>2</w:t>
            </w:r>
            <w:r w:rsidRPr="00582C16">
              <w:rPr>
                <w:rFonts w:ascii="Times New Roman" w:hAnsi="Times New Roman"/>
              </w:rPr>
              <w:t xml:space="preserve"> + (b + 1)x + c = 0 có nghiệm chung, đồng thời hai phương trình : x</w:t>
            </w:r>
            <w:r w:rsidRPr="00582C16">
              <w:rPr>
                <w:rFonts w:ascii="Times New Roman" w:hAnsi="Times New Roman"/>
                <w:vertAlign w:val="superscript"/>
              </w:rPr>
              <w:t>2</w:t>
            </w:r>
            <w:r w:rsidRPr="00582C16">
              <w:rPr>
                <w:rFonts w:ascii="Times New Roman" w:hAnsi="Times New Roman"/>
              </w:rPr>
              <w:t xml:space="preserve"> + x + a - 1 = 0 và x</w:t>
            </w:r>
            <w:r w:rsidRPr="00582C16">
              <w:rPr>
                <w:rFonts w:ascii="Times New Roman" w:hAnsi="Times New Roman"/>
                <w:vertAlign w:val="superscript"/>
              </w:rPr>
              <w:t>2</w:t>
            </w:r>
            <w:r w:rsidRPr="00582C16">
              <w:rPr>
                <w:rFonts w:ascii="Times New Roman" w:hAnsi="Times New Roman"/>
              </w:rPr>
              <w:t xml:space="preserve"> + cx + b + 1 = 0 cũng có nghiệm chung. </w:t>
            </w:r>
          </w:p>
          <w:p w:rsidR="00070DB2" w:rsidRPr="00582C16" w:rsidRDefault="00070DB2" w:rsidP="00070DB2">
            <w:pPr>
              <w:ind w:left="720"/>
              <w:rPr>
                <w:rFonts w:ascii="Times New Roman" w:hAnsi="Times New Roman"/>
              </w:rPr>
            </w:pPr>
            <w:r w:rsidRPr="00582C16">
              <w:rPr>
                <w:rFonts w:ascii="Times New Roman" w:hAnsi="Times New Roman"/>
              </w:rPr>
              <w:t xml:space="preserve">Tính giá trị của biểu thức 2004a/(b + c). </w:t>
            </w:r>
          </w:p>
          <w:p w:rsidR="00070DB2" w:rsidRPr="00582C16" w:rsidRDefault="00070DB2" w:rsidP="00070DB2">
            <w:pPr>
              <w:ind w:left="720"/>
              <w:rPr>
                <w:rFonts w:ascii="Times New Roman" w:hAnsi="Times New Roman"/>
              </w:rPr>
            </w:pPr>
            <w:r w:rsidRPr="00582C16">
              <w:rPr>
                <w:rFonts w:ascii="Times New Roman" w:hAnsi="Times New Roman"/>
                <w:b/>
                <w:bCs/>
              </w:rPr>
              <w:t>Bài 3 :</w:t>
            </w:r>
            <w:r w:rsidRPr="00582C16">
              <w:rPr>
                <w:rFonts w:ascii="Times New Roman" w:hAnsi="Times New Roman"/>
                <w:i/>
                <w:iCs/>
              </w:rPr>
              <w:t xml:space="preserve"> (3,0 điểm)</w:t>
            </w:r>
            <w:r w:rsidRPr="00582C16">
              <w:rPr>
                <w:rFonts w:ascii="Times New Roman" w:hAnsi="Times New Roman"/>
              </w:rPr>
              <w:t xml:space="preserve"> </w:t>
            </w:r>
          </w:p>
          <w:p w:rsidR="00070DB2" w:rsidRPr="00582C16" w:rsidRDefault="00070DB2" w:rsidP="00070DB2">
            <w:pPr>
              <w:ind w:left="720"/>
              <w:rPr>
                <w:rFonts w:ascii="Times New Roman" w:hAnsi="Times New Roman"/>
              </w:rPr>
            </w:pPr>
            <w:r w:rsidRPr="00582C16">
              <w:rPr>
                <w:rFonts w:ascii="Times New Roman" w:hAnsi="Times New Roman"/>
              </w:rPr>
              <w:t>Cho hai đường tròn tâm O</w:t>
            </w:r>
            <w:r w:rsidRPr="00582C16">
              <w:rPr>
                <w:rFonts w:ascii="Times New Roman" w:hAnsi="Times New Roman"/>
                <w:vertAlign w:val="subscript"/>
              </w:rPr>
              <w:t>1</w:t>
            </w:r>
            <w:r w:rsidRPr="00582C16">
              <w:rPr>
                <w:rFonts w:ascii="Times New Roman" w:hAnsi="Times New Roman"/>
              </w:rPr>
              <w:t xml:space="preserve"> và tâm O</w:t>
            </w:r>
            <w:r w:rsidRPr="00582C16">
              <w:rPr>
                <w:rFonts w:ascii="Times New Roman" w:hAnsi="Times New Roman"/>
                <w:vertAlign w:val="subscript"/>
              </w:rPr>
              <w:t>2</w:t>
            </w:r>
            <w:r w:rsidRPr="00582C16">
              <w:rPr>
                <w:rFonts w:ascii="Times New Roman" w:hAnsi="Times New Roman"/>
              </w:rPr>
              <w:t xml:space="preserve"> cắt nhau tại A, B. Đường thẳng O</w:t>
            </w:r>
            <w:r w:rsidRPr="00582C16">
              <w:rPr>
                <w:rFonts w:ascii="Times New Roman" w:hAnsi="Times New Roman"/>
                <w:vertAlign w:val="subscript"/>
              </w:rPr>
              <w:t>1</w:t>
            </w:r>
            <w:r w:rsidRPr="00582C16">
              <w:rPr>
                <w:rFonts w:ascii="Times New Roman" w:hAnsi="Times New Roman"/>
              </w:rPr>
              <w:t>A cắt đường tròn tâm O</w:t>
            </w:r>
            <w:r w:rsidRPr="00582C16">
              <w:rPr>
                <w:rFonts w:ascii="Times New Roman" w:hAnsi="Times New Roman"/>
                <w:vertAlign w:val="subscript"/>
              </w:rPr>
              <w:t>2</w:t>
            </w:r>
            <w:r w:rsidRPr="00582C16">
              <w:rPr>
                <w:rFonts w:ascii="Times New Roman" w:hAnsi="Times New Roman"/>
              </w:rPr>
              <w:t xml:space="preserve"> tại D, đường thẳng O</w:t>
            </w:r>
            <w:r w:rsidRPr="00582C16">
              <w:rPr>
                <w:rFonts w:ascii="Times New Roman" w:hAnsi="Times New Roman"/>
                <w:vertAlign w:val="subscript"/>
              </w:rPr>
              <w:t>2</w:t>
            </w:r>
            <w:r w:rsidRPr="00582C16">
              <w:rPr>
                <w:rFonts w:ascii="Times New Roman" w:hAnsi="Times New Roman"/>
              </w:rPr>
              <w:t>A cắt đường tròn tâm O</w:t>
            </w:r>
            <w:r w:rsidRPr="00582C16">
              <w:rPr>
                <w:rFonts w:ascii="Times New Roman" w:hAnsi="Times New Roman"/>
                <w:vertAlign w:val="subscript"/>
              </w:rPr>
              <w:t>1</w:t>
            </w:r>
            <w:r w:rsidRPr="00582C16">
              <w:rPr>
                <w:rFonts w:ascii="Times New Roman" w:hAnsi="Times New Roman"/>
              </w:rPr>
              <w:t xml:space="preserve"> tại C. </w:t>
            </w:r>
          </w:p>
          <w:p w:rsidR="00070DB2" w:rsidRPr="00582C16" w:rsidRDefault="00070DB2" w:rsidP="00070DB2">
            <w:pPr>
              <w:ind w:left="720"/>
              <w:rPr>
                <w:rFonts w:ascii="Times New Roman" w:hAnsi="Times New Roman"/>
              </w:rPr>
            </w:pPr>
            <w:r w:rsidRPr="00582C16">
              <w:rPr>
                <w:rFonts w:ascii="Times New Roman" w:hAnsi="Times New Roman"/>
              </w:rPr>
              <w:t>Qua A kẻ đường thẳng song song với CD cắt đường tròn tâm O</w:t>
            </w:r>
            <w:r w:rsidRPr="00582C16">
              <w:rPr>
                <w:rFonts w:ascii="Times New Roman" w:hAnsi="Times New Roman"/>
                <w:vertAlign w:val="subscript"/>
              </w:rPr>
              <w:t>1</w:t>
            </w:r>
            <w:r w:rsidRPr="00582C16">
              <w:rPr>
                <w:rFonts w:ascii="Times New Roman" w:hAnsi="Times New Roman"/>
              </w:rPr>
              <w:t xml:space="preserve"> tại M và cắt đường tròn tâm O</w:t>
            </w:r>
            <w:r w:rsidRPr="00582C16">
              <w:rPr>
                <w:rFonts w:ascii="Times New Roman" w:hAnsi="Times New Roman"/>
                <w:vertAlign w:val="subscript"/>
              </w:rPr>
              <w:t>2</w:t>
            </w:r>
            <w:r w:rsidRPr="00582C16">
              <w:rPr>
                <w:rFonts w:ascii="Times New Roman" w:hAnsi="Times New Roman"/>
              </w:rPr>
              <w:t xml:space="preserve"> tại N. </w:t>
            </w:r>
          </w:p>
          <w:p w:rsidR="00070DB2" w:rsidRPr="00582C16" w:rsidRDefault="00070DB2" w:rsidP="00070DB2">
            <w:pPr>
              <w:ind w:left="720"/>
              <w:rPr>
                <w:rFonts w:ascii="Times New Roman" w:hAnsi="Times New Roman"/>
              </w:rPr>
            </w:pPr>
            <w:r w:rsidRPr="00582C16">
              <w:rPr>
                <w:rFonts w:ascii="Times New Roman" w:hAnsi="Times New Roman"/>
              </w:rPr>
              <w:t xml:space="preserve">Chứng minh rằng : </w:t>
            </w:r>
          </w:p>
          <w:p w:rsidR="00070DB2" w:rsidRPr="00582C16" w:rsidRDefault="00070DB2" w:rsidP="00070DB2">
            <w:pPr>
              <w:ind w:left="720"/>
              <w:rPr>
                <w:rFonts w:ascii="Times New Roman" w:hAnsi="Times New Roman"/>
              </w:rPr>
            </w:pPr>
            <w:r w:rsidRPr="00582C16">
              <w:rPr>
                <w:rFonts w:ascii="Times New Roman" w:hAnsi="Times New Roman"/>
              </w:rPr>
              <w:t xml:space="preserve">1) Năm điểm B ; C ; D ; O1 ; O2 nằm trên một đường tròn. </w:t>
            </w:r>
          </w:p>
          <w:p w:rsidR="00070DB2" w:rsidRPr="00582C16" w:rsidRDefault="00070DB2" w:rsidP="00070DB2">
            <w:pPr>
              <w:ind w:left="720"/>
              <w:rPr>
                <w:rFonts w:ascii="Times New Roman" w:hAnsi="Times New Roman"/>
              </w:rPr>
            </w:pPr>
            <w:r w:rsidRPr="00582C16">
              <w:rPr>
                <w:rFonts w:ascii="Times New Roman" w:hAnsi="Times New Roman"/>
              </w:rPr>
              <w:t xml:space="preserve">2) BC + BD = MN. </w:t>
            </w:r>
          </w:p>
          <w:p w:rsidR="00070DB2" w:rsidRPr="00582C16" w:rsidRDefault="00070DB2" w:rsidP="00070DB2">
            <w:pPr>
              <w:ind w:left="720"/>
              <w:rPr>
                <w:rFonts w:ascii="Times New Roman" w:hAnsi="Times New Roman"/>
              </w:rPr>
            </w:pPr>
            <w:r w:rsidRPr="00582C16">
              <w:rPr>
                <w:rFonts w:ascii="Times New Roman" w:hAnsi="Times New Roman"/>
                <w:b/>
                <w:bCs/>
              </w:rPr>
              <w:t>Bài 4 :</w:t>
            </w:r>
            <w:r w:rsidRPr="00582C16">
              <w:rPr>
                <w:rFonts w:ascii="Times New Roman" w:hAnsi="Times New Roman"/>
                <w:i/>
                <w:iCs/>
              </w:rPr>
              <w:t xml:space="preserve"> (2,0 điểm)</w:t>
            </w:r>
            <w:r w:rsidRPr="00582C16">
              <w:rPr>
                <w:rFonts w:ascii="Times New Roman" w:hAnsi="Times New Roman"/>
              </w:rPr>
              <w:t xml:space="preserve"> Tìm các số thực x và y thỏa mãn x</w:t>
            </w:r>
            <w:r w:rsidRPr="00582C16">
              <w:rPr>
                <w:rFonts w:ascii="Times New Roman" w:hAnsi="Times New Roman"/>
                <w:vertAlign w:val="superscript"/>
              </w:rPr>
              <w:t>2</w:t>
            </w:r>
            <w:r w:rsidRPr="00582C16">
              <w:rPr>
                <w:rFonts w:ascii="Times New Roman" w:hAnsi="Times New Roman"/>
              </w:rPr>
              <w:t xml:space="preserve"> + y</w:t>
            </w:r>
            <w:r w:rsidRPr="00582C16">
              <w:rPr>
                <w:rFonts w:ascii="Times New Roman" w:hAnsi="Times New Roman"/>
                <w:vertAlign w:val="superscript"/>
              </w:rPr>
              <w:t>2</w:t>
            </w:r>
            <w:r w:rsidRPr="00582C16">
              <w:rPr>
                <w:rFonts w:ascii="Times New Roman" w:hAnsi="Times New Roman"/>
              </w:rPr>
              <w:t xml:space="preserve"> = 3 và x + y là một số nguyên. </w:t>
            </w:r>
          </w:p>
          <w:p w:rsidR="00070DB2" w:rsidRPr="00596F13" w:rsidRDefault="00070DB2"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8B0EE4" w:rsidP="00596F13">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t>ĐỀ 023</w:t>
            </w:r>
          </w:p>
          <w:tbl>
            <w:tblPr>
              <w:tblW w:w="0" w:type="auto"/>
              <w:tblLook w:val="04A0" w:firstRow="1" w:lastRow="0" w:firstColumn="1" w:lastColumn="0" w:noHBand="0" w:noVBand="1"/>
            </w:tblPr>
            <w:tblGrid>
              <w:gridCol w:w="4518"/>
              <w:gridCol w:w="6498"/>
            </w:tblGrid>
            <w:tr w:rsidR="00070DB2" w:rsidRPr="002F07DB" w:rsidTr="00851A55">
              <w:tc>
                <w:tcPr>
                  <w:tcW w:w="4518" w:type="dxa"/>
                  <w:shd w:val="clear" w:color="auto" w:fill="auto"/>
                </w:tcPr>
                <w:p w:rsidR="00070DB2" w:rsidRPr="002F07DB" w:rsidRDefault="00070DB2" w:rsidP="00851A55">
                  <w:pPr>
                    <w:jc w:val="center"/>
                    <w:rPr>
                      <w:b/>
                      <w:bCs/>
                      <w:color w:val="000000"/>
                      <w:szCs w:val="24"/>
                    </w:rPr>
                  </w:pPr>
                  <w:r w:rsidRPr="002F07DB">
                    <w:rPr>
                      <w:b/>
                      <w:bCs/>
                      <w:color w:val="000000"/>
                      <w:szCs w:val="24"/>
                    </w:rPr>
                    <w:t>SỞ GIÁO DỤC VÀ ĐÀO TẠO</w:t>
                  </w:r>
                </w:p>
                <w:p w:rsidR="00070DB2" w:rsidRPr="002F07DB" w:rsidRDefault="00070DB2" w:rsidP="00851A55">
                  <w:pPr>
                    <w:jc w:val="center"/>
                    <w:rPr>
                      <w:b/>
                      <w:bCs/>
                      <w:color w:val="000000"/>
                      <w:szCs w:val="24"/>
                    </w:rPr>
                  </w:pPr>
                  <w:r w:rsidRPr="002F07DB">
                    <w:rPr>
                      <w:b/>
                      <w:bCs/>
                      <w:color w:val="000000"/>
                      <w:szCs w:val="24"/>
                    </w:rPr>
                    <w:t>QUẢNG NGÃI</w:t>
                  </w:r>
                </w:p>
                <w:p w:rsidR="00070DB2" w:rsidRPr="002F07DB" w:rsidRDefault="00070DB2" w:rsidP="00851A55">
                  <w:pPr>
                    <w:jc w:val="center"/>
                    <w:rPr>
                      <w:szCs w:val="24"/>
                    </w:rPr>
                  </w:pPr>
                  <w:r w:rsidRPr="002F07DB">
                    <w:rPr>
                      <w:b/>
                      <w:bCs/>
                      <w:color w:val="000000"/>
                      <w:szCs w:val="24"/>
                    </w:rPr>
                    <w:t>ĐỀ CHÍNH THỨC</w:t>
                  </w:r>
                </w:p>
              </w:tc>
              <w:tc>
                <w:tcPr>
                  <w:tcW w:w="6498" w:type="dxa"/>
                  <w:shd w:val="clear" w:color="auto" w:fill="auto"/>
                </w:tcPr>
                <w:p w:rsidR="00070DB2" w:rsidRPr="002F07DB" w:rsidRDefault="00070DB2" w:rsidP="00851A55">
                  <w:pPr>
                    <w:jc w:val="center"/>
                    <w:rPr>
                      <w:b/>
                      <w:bCs/>
                      <w:color w:val="000000"/>
                      <w:szCs w:val="24"/>
                    </w:rPr>
                  </w:pPr>
                  <w:r w:rsidRPr="002F07DB">
                    <w:rPr>
                      <w:b/>
                      <w:bCs/>
                      <w:color w:val="000000"/>
                      <w:szCs w:val="24"/>
                    </w:rPr>
                    <w:t>KỲ THI TUYỂN SINH VÀO 10</w:t>
                  </w:r>
                </w:p>
                <w:p w:rsidR="00070DB2" w:rsidRPr="002F07DB" w:rsidRDefault="00070DB2" w:rsidP="00851A55">
                  <w:pPr>
                    <w:jc w:val="center"/>
                    <w:rPr>
                      <w:b/>
                      <w:bCs/>
                      <w:color w:val="000000"/>
                      <w:szCs w:val="24"/>
                    </w:rPr>
                  </w:pPr>
                  <w:r w:rsidRPr="002F07DB">
                    <w:rPr>
                      <w:b/>
                      <w:bCs/>
                      <w:color w:val="000000"/>
                      <w:szCs w:val="24"/>
                    </w:rPr>
                    <w:t>Năm học: 2013-2014</w:t>
                  </w:r>
                </w:p>
                <w:p w:rsidR="00070DB2" w:rsidRPr="002F07DB" w:rsidRDefault="00070DB2" w:rsidP="00851A55">
                  <w:pPr>
                    <w:jc w:val="center"/>
                    <w:rPr>
                      <w:b/>
                      <w:bCs/>
                      <w:color w:val="000000"/>
                      <w:szCs w:val="24"/>
                    </w:rPr>
                  </w:pPr>
                  <w:r w:rsidRPr="002F07DB">
                    <w:rPr>
                      <w:b/>
                      <w:bCs/>
                      <w:color w:val="000000"/>
                      <w:szCs w:val="24"/>
                    </w:rPr>
                    <w:t>Môn: TOÁN</w:t>
                  </w:r>
                </w:p>
                <w:p w:rsidR="00070DB2" w:rsidRPr="002F07DB" w:rsidRDefault="00070DB2" w:rsidP="00851A55">
                  <w:pPr>
                    <w:jc w:val="center"/>
                    <w:rPr>
                      <w:szCs w:val="24"/>
                    </w:rPr>
                  </w:pPr>
                  <w:r w:rsidRPr="002F07DB">
                    <w:rPr>
                      <w:b/>
                      <w:bCs/>
                      <w:color w:val="000000"/>
                      <w:szCs w:val="24"/>
                    </w:rPr>
                    <w:t xml:space="preserve">Thời gian : 120 phút </w:t>
                  </w:r>
                  <w:r w:rsidRPr="002F07DB">
                    <w:rPr>
                      <w:color w:val="000000"/>
                      <w:szCs w:val="24"/>
                    </w:rPr>
                    <w:t>(</w:t>
                  </w:r>
                  <w:r w:rsidRPr="002F07DB">
                    <w:rPr>
                      <w:i/>
                      <w:iCs/>
                      <w:color w:val="000000"/>
                      <w:szCs w:val="24"/>
                    </w:rPr>
                    <w:t>không kể thời gian giao đề</w:t>
                  </w:r>
                  <w:r w:rsidRPr="002F07DB">
                    <w:rPr>
                      <w:color w:val="000000"/>
                      <w:szCs w:val="24"/>
                    </w:rPr>
                    <w:t>)</w:t>
                  </w:r>
                </w:p>
              </w:tc>
            </w:tr>
          </w:tbl>
          <w:p w:rsidR="00070DB2" w:rsidRPr="002F07DB" w:rsidRDefault="00070DB2" w:rsidP="00070DB2">
            <w:pPr>
              <w:rPr>
                <w:szCs w:val="24"/>
              </w:rPr>
            </w:pPr>
          </w:p>
          <w:p w:rsidR="00070DB2" w:rsidRPr="002F07DB" w:rsidRDefault="00070DB2" w:rsidP="00070DB2">
            <w:pPr>
              <w:rPr>
                <w:b/>
                <w:bCs/>
                <w:color w:val="000000"/>
                <w:szCs w:val="24"/>
              </w:rPr>
            </w:pPr>
            <w:r w:rsidRPr="002F07DB">
              <w:rPr>
                <w:b/>
                <w:bCs/>
                <w:color w:val="000000"/>
                <w:szCs w:val="24"/>
              </w:rPr>
              <w:t xml:space="preserve">Bài 1: </w:t>
            </w:r>
            <w:r w:rsidRPr="002F07DB">
              <w:rPr>
                <w:b/>
                <w:bCs/>
                <w:i/>
                <w:iCs/>
                <w:color w:val="000000"/>
                <w:szCs w:val="24"/>
              </w:rPr>
              <w:t>(1,5 điểm</w:t>
            </w:r>
            <w:r w:rsidRPr="002F07DB">
              <w:rPr>
                <w:b/>
                <w:bCs/>
                <w:color w:val="000000"/>
                <w:szCs w:val="24"/>
              </w:rPr>
              <w:t>)</w:t>
            </w:r>
          </w:p>
          <w:p w:rsidR="00070DB2" w:rsidRPr="002F07DB" w:rsidRDefault="00070DB2" w:rsidP="00070DB2">
            <w:pPr>
              <w:numPr>
                <w:ilvl w:val="0"/>
                <w:numId w:val="20"/>
              </w:numPr>
              <w:spacing w:line="276" w:lineRule="auto"/>
              <w:rPr>
                <w:color w:val="000000"/>
                <w:szCs w:val="24"/>
              </w:rPr>
            </w:pPr>
            <w:r w:rsidRPr="002F07DB">
              <w:rPr>
                <w:color w:val="000000"/>
                <w:szCs w:val="24"/>
              </w:rPr>
              <w:t xml:space="preserve">Tính </w:t>
            </w:r>
            <w:r w:rsidR="00D94404">
              <w:rPr>
                <w:color w:val="000000"/>
                <w:position w:val="-8"/>
                <w:szCs w:val="24"/>
              </w:rPr>
              <w:pict>
                <v:shape id="_x0000_i2197" type="#_x0000_t75" style="width:66pt;height:18pt">
                  <v:imagedata r:id="rId2055" o:title=""/>
                </v:shape>
              </w:pict>
            </w:r>
          </w:p>
          <w:p w:rsidR="00070DB2" w:rsidRPr="002F07DB" w:rsidRDefault="00070DB2" w:rsidP="00070DB2">
            <w:pPr>
              <w:numPr>
                <w:ilvl w:val="0"/>
                <w:numId w:val="20"/>
              </w:numPr>
              <w:spacing w:line="276" w:lineRule="auto"/>
              <w:rPr>
                <w:color w:val="000000"/>
                <w:szCs w:val="24"/>
              </w:rPr>
            </w:pPr>
            <w:r w:rsidRPr="002F07DB">
              <w:rPr>
                <w:color w:val="000000"/>
                <w:szCs w:val="24"/>
              </w:rPr>
              <w:t xml:space="preserve">Chứng minh rằng với </w:t>
            </w:r>
            <w:r w:rsidRPr="002F07DB">
              <w:rPr>
                <w:i/>
                <w:iCs/>
                <w:color w:val="000000"/>
                <w:szCs w:val="24"/>
              </w:rPr>
              <w:t xml:space="preserve">x </w:t>
            </w:r>
            <w:r w:rsidRPr="002F07DB">
              <w:rPr>
                <w:color w:val="000000"/>
                <w:szCs w:val="24"/>
              </w:rPr>
              <w:sym w:font="Symbol" w:char="F03E"/>
            </w:r>
            <w:r w:rsidRPr="002F07DB">
              <w:rPr>
                <w:color w:val="000000"/>
                <w:szCs w:val="24"/>
              </w:rPr>
              <w:t xml:space="preserve"> 0 và </w:t>
            </w:r>
            <w:r w:rsidRPr="002F07DB">
              <w:rPr>
                <w:i/>
                <w:iCs/>
                <w:color w:val="000000"/>
                <w:szCs w:val="24"/>
              </w:rPr>
              <w:t xml:space="preserve">x </w:t>
            </w:r>
            <w:r w:rsidRPr="002F07DB">
              <w:rPr>
                <w:color w:val="000000"/>
                <w:szCs w:val="24"/>
              </w:rPr>
              <w:sym w:font="Symbol" w:char="F0B9"/>
            </w:r>
            <w:r w:rsidRPr="002F07DB">
              <w:rPr>
                <w:color w:val="000000"/>
                <w:szCs w:val="24"/>
              </w:rPr>
              <w:t xml:space="preserve"> 1 thì </w:t>
            </w:r>
            <w:r w:rsidR="00D94404">
              <w:rPr>
                <w:color w:val="000000"/>
                <w:position w:val="-28"/>
                <w:szCs w:val="24"/>
              </w:rPr>
              <w:pict>
                <v:shape id="_x0000_i2198" type="#_x0000_t75" style="width:123pt;height:36pt">
                  <v:imagedata r:id="rId2056" o:title=""/>
                </v:shape>
              </w:pict>
            </w:r>
          </w:p>
          <w:p w:rsidR="00070DB2" w:rsidRPr="002F07DB" w:rsidRDefault="00070DB2" w:rsidP="00070DB2">
            <w:pPr>
              <w:numPr>
                <w:ilvl w:val="0"/>
                <w:numId w:val="20"/>
              </w:numPr>
              <w:spacing w:line="276" w:lineRule="auto"/>
              <w:rPr>
                <w:color w:val="000000"/>
                <w:szCs w:val="24"/>
              </w:rPr>
            </w:pPr>
            <w:r w:rsidRPr="002F07DB">
              <w:rPr>
                <w:color w:val="000000"/>
                <w:szCs w:val="24"/>
              </w:rPr>
              <w:t xml:space="preserve">Cho hàm số bấc nhất </w:t>
            </w:r>
            <w:r w:rsidRPr="002F07DB">
              <w:rPr>
                <w:iCs/>
                <w:color w:val="000000"/>
                <w:szCs w:val="24"/>
              </w:rPr>
              <w:t>y= (2m+1)x-6</w:t>
            </w:r>
          </w:p>
          <w:p w:rsidR="00070DB2" w:rsidRPr="002F07DB" w:rsidRDefault="00070DB2" w:rsidP="00070DB2">
            <w:pPr>
              <w:numPr>
                <w:ilvl w:val="0"/>
                <w:numId w:val="21"/>
              </w:numPr>
              <w:spacing w:line="276" w:lineRule="auto"/>
              <w:rPr>
                <w:color w:val="000000"/>
                <w:szCs w:val="24"/>
              </w:rPr>
            </w:pPr>
            <w:r w:rsidRPr="002F07DB">
              <w:rPr>
                <w:color w:val="000000"/>
                <w:szCs w:val="24"/>
              </w:rPr>
              <w:t>Với giá trị nào của m thì hàm số đã cho nghịch biến trên R?</w:t>
            </w:r>
          </w:p>
          <w:p w:rsidR="00070DB2" w:rsidRPr="002F07DB" w:rsidRDefault="00070DB2" w:rsidP="00070DB2">
            <w:pPr>
              <w:numPr>
                <w:ilvl w:val="0"/>
                <w:numId w:val="21"/>
              </w:numPr>
              <w:spacing w:line="276" w:lineRule="auto"/>
              <w:rPr>
                <w:color w:val="000000"/>
                <w:szCs w:val="24"/>
              </w:rPr>
            </w:pPr>
            <w:r w:rsidRPr="002F07DB">
              <w:rPr>
                <w:color w:val="000000"/>
                <w:szCs w:val="24"/>
              </w:rPr>
              <w:t xml:space="preserve">Tìm m để đồ thị hàm số đã cho qua điểm </w:t>
            </w:r>
            <w:r w:rsidRPr="002F07DB">
              <w:rPr>
                <w:iCs/>
                <w:color w:val="000000"/>
                <w:szCs w:val="24"/>
              </w:rPr>
              <w:t>A</w:t>
            </w:r>
            <w:r w:rsidRPr="002F07DB">
              <w:rPr>
                <w:color w:val="000000"/>
                <w:szCs w:val="24"/>
              </w:rPr>
              <w:sym w:font="Symbol" w:char="F028"/>
            </w:r>
            <w:r w:rsidRPr="002F07DB">
              <w:rPr>
                <w:color w:val="000000"/>
                <w:szCs w:val="24"/>
              </w:rPr>
              <w:t>1;2</w:t>
            </w:r>
            <w:r w:rsidRPr="002F07DB">
              <w:rPr>
                <w:color w:val="000000"/>
                <w:szCs w:val="24"/>
              </w:rPr>
              <w:sym w:font="Symbol" w:char="F029"/>
            </w:r>
          </w:p>
          <w:p w:rsidR="00070DB2" w:rsidRPr="002F07DB" w:rsidRDefault="00070DB2" w:rsidP="00070DB2">
            <w:pPr>
              <w:rPr>
                <w:b/>
                <w:bCs/>
                <w:color w:val="000000"/>
                <w:szCs w:val="24"/>
              </w:rPr>
            </w:pPr>
            <w:r w:rsidRPr="002F07DB">
              <w:rPr>
                <w:b/>
                <w:bCs/>
                <w:color w:val="000000"/>
                <w:szCs w:val="24"/>
              </w:rPr>
              <w:t xml:space="preserve">Bài 2: </w:t>
            </w:r>
            <w:r w:rsidRPr="002F07DB">
              <w:rPr>
                <w:b/>
                <w:bCs/>
                <w:i/>
                <w:iCs/>
                <w:color w:val="000000"/>
                <w:szCs w:val="24"/>
              </w:rPr>
              <w:t>(2,0 điểm</w:t>
            </w:r>
            <w:r w:rsidRPr="002F07DB">
              <w:rPr>
                <w:b/>
                <w:bCs/>
                <w:color w:val="000000"/>
                <w:szCs w:val="24"/>
              </w:rPr>
              <w:t>)</w:t>
            </w:r>
          </w:p>
          <w:p w:rsidR="00070DB2" w:rsidRPr="002F07DB" w:rsidRDefault="00070DB2" w:rsidP="00070DB2">
            <w:pPr>
              <w:numPr>
                <w:ilvl w:val="0"/>
                <w:numId w:val="22"/>
              </w:numPr>
              <w:spacing w:line="276" w:lineRule="auto"/>
              <w:rPr>
                <w:color w:val="000000"/>
                <w:szCs w:val="24"/>
              </w:rPr>
            </w:pPr>
            <w:r w:rsidRPr="002F07DB">
              <w:rPr>
                <w:color w:val="000000"/>
                <w:szCs w:val="24"/>
              </w:rPr>
              <w:t xml:space="preserve">Giải phương trình: </w:t>
            </w:r>
            <w:r w:rsidR="00D94404">
              <w:rPr>
                <w:color w:val="000000"/>
                <w:position w:val="-6"/>
                <w:szCs w:val="24"/>
              </w:rPr>
              <w:pict>
                <v:shape id="_x0000_i2199" type="#_x0000_t75" style="width:77.25pt;height:15.75pt">
                  <v:imagedata r:id="rId2057" o:title=""/>
                </v:shape>
              </w:pict>
            </w:r>
          </w:p>
          <w:p w:rsidR="00070DB2" w:rsidRPr="002F07DB" w:rsidRDefault="00070DB2" w:rsidP="00070DB2">
            <w:pPr>
              <w:numPr>
                <w:ilvl w:val="0"/>
                <w:numId w:val="22"/>
              </w:numPr>
              <w:spacing w:line="276" w:lineRule="auto"/>
              <w:rPr>
                <w:color w:val="000000"/>
                <w:szCs w:val="24"/>
              </w:rPr>
            </w:pPr>
            <w:r w:rsidRPr="002F07DB">
              <w:rPr>
                <w:color w:val="000000"/>
                <w:szCs w:val="24"/>
              </w:rPr>
              <w:t xml:space="preserve">Tìm m để phương trình </w:t>
            </w:r>
            <w:r w:rsidR="00D94404">
              <w:rPr>
                <w:color w:val="000000"/>
                <w:position w:val="-6"/>
                <w:szCs w:val="24"/>
              </w:rPr>
              <w:pict>
                <v:shape id="_x0000_i2200" type="#_x0000_t75" style="width:93.7pt;height:15.75pt">
                  <v:imagedata r:id="rId2058" o:title=""/>
                </v:shape>
              </w:pict>
            </w:r>
            <w:r w:rsidRPr="002F07DB">
              <w:rPr>
                <w:color w:val="000000"/>
                <w:szCs w:val="24"/>
              </w:rPr>
              <w:t xml:space="preserve"> có 2 nghiệm x</w:t>
            </w:r>
            <w:r w:rsidRPr="002F07DB">
              <w:rPr>
                <w:color w:val="000000"/>
                <w:szCs w:val="24"/>
                <w:vertAlign w:val="subscript"/>
              </w:rPr>
              <w:t>1</w:t>
            </w:r>
            <w:r w:rsidRPr="002F07DB">
              <w:rPr>
                <w:color w:val="000000"/>
                <w:szCs w:val="24"/>
              </w:rPr>
              <w:t>; x</w:t>
            </w:r>
            <w:r w:rsidRPr="002F07DB">
              <w:rPr>
                <w:color w:val="000000"/>
                <w:szCs w:val="24"/>
                <w:vertAlign w:val="subscript"/>
              </w:rPr>
              <w:t>2</w:t>
            </w:r>
            <w:r w:rsidRPr="002F07DB">
              <w:rPr>
                <w:color w:val="000000"/>
                <w:szCs w:val="24"/>
              </w:rPr>
              <w:t xml:space="preserve"> thỏa mãn |x</w:t>
            </w:r>
            <w:r w:rsidRPr="002F07DB">
              <w:rPr>
                <w:color w:val="000000"/>
                <w:szCs w:val="24"/>
                <w:vertAlign w:val="subscript"/>
              </w:rPr>
              <w:t>1</w:t>
            </w:r>
            <w:r w:rsidRPr="002F07DB">
              <w:rPr>
                <w:color w:val="000000"/>
                <w:szCs w:val="24"/>
              </w:rPr>
              <w:t>-x</w:t>
            </w:r>
            <w:r w:rsidRPr="002F07DB">
              <w:rPr>
                <w:color w:val="000000"/>
                <w:szCs w:val="24"/>
                <w:vertAlign w:val="subscript"/>
              </w:rPr>
              <w:t>2</w:t>
            </w:r>
            <w:r w:rsidRPr="002F07DB">
              <w:rPr>
                <w:color w:val="000000"/>
                <w:szCs w:val="24"/>
              </w:rPr>
              <w:t>|=2</w:t>
            </w:r>
          </w:p>
          <w:p w:rsidR="00070DB2" w:rsidRPr="002F07DB" w:rsidRDefault="00070DB2" w:rsidP="00070DB2">
            <w:pPr>
              <w:numPr>
                <w:ilvl w:val="0"/>
                <w:numId w:val="22"/>
              </w:numPr>
              <w:spacing w:line="276" w:lineRule="auto"/>
              <w:rPr>
                <w:color w:val="000000"/>
                <w:szCs w:val="24"/>
              </w:rPr>
            </w:pPr>
            <w:r w:rsidRPr="002F07DB">
              <w:rPr>
                <w:color w:val="000000"/>
                <w:szCs w:val="24"/>
              </w:rPr>
              <w:t xml:space="preserve">Giải hpt: </w:t>
            </w:r>
            <w:r w:rsidR="00D94404">
              <w:rPr>
                <w:color w:val="000000"/>
                <w:position w:val="-30"/>
                <w:szCs w:val="24"/>
              </w:rPr>
              <w:pict>
                <v:shape id="_x0000_i2201" type="#_x0000_t75" style="width:78pt;height:36pt">
                  <v:imagedata r:id="rId2059" o:title=""/>
                </v:shape>
              </w:pict>
            </w:r>
          </w:p>
          <w:p w:rsidR="00070DB2" w:rsidRPr="002F07DB" w:rsidRDefault="00070DB2" w:rsidP="00070DB2">
            <w:pPr>
              <w:rPr>
                <w:b/>
                <w:bCs/>
                <w:color w:val="000000"/>
                <w:szCs w:val="24"/>
              </w:rPr>
            </w:pPr>
            <w:r w:rsidRPr="002F07DB">
              <w:rPr>
                <w:b/>
                <w:bCs/>
                <w:color w:val="000000"/>
                <w:szCs w:val="24"/>
              </w:rPr>
              <w:t xml:space="preserve">Bài 3: </w:t>
            </w:r>
            <w:r w:rsidRPr="002F07DB">
              <w:rPr>
                <w:b/>
                <w:bCs/>
                <w:i/>
                <w:iCs/>
                <w:color w:val="000000"/>
                <w:szCs w:val="24"/>
              </w:rPr>
              <w:t>(2,0 điểm</w:t>
            </w:r>
            <w:r w:rsidRPr="002F07DB">
              <w:rPr>
                <w:b/>
                <w:bCs/>
                <w:color w:val="000000"/>
                <w:szCs w:val="24"/>
              </w:rPr>
              <w:t>)</w:t>
            </w:r>
          </w:p>
          <w:p w:rsidR="00070DB2" w:rsidRPr="002F07DB" w:rsidRDefault="00070DB2" w:rsidP="00070DB2">
            <w:pPr>
              <w:rPr>
                <w:color w:val="000000"/>
                <w:szCs w:val="24"/>
              </w:rPr>
            </w:pPr>
            <w:r w:rsidRPr="002F07DB">
              <w:rPr>
                <w:color w:val="000000"/>
                <w:szCs w:val="24"/>
              </w:rPr>
              <w:t>Một tổ công nhân dự định làm xong 240 sản phẩm trong một thời gian nhất định. Nhưng khi thực hiện, nhờ cải tiến kĩ thuật nên mỗi ngày tổ đã làm tăng thêm 10 sản phẩm so với dự định. Do đó tổ đã hoàn thành công việc sớm hơn dự định 2 ngày. Hỏi khi thực hiện, mỗi ngày tổ đã làm được bao nhiêu sản phẩm?</w:t>
            </w:r>
          </w:p>
          <w:p w:rsidR="00070DB2" w:rsidRPr="002F07DB" w:rsidRDefault="00070DB2" w:rsidP="00070DB2">
            <w:pPr>
              <w:rPr>
                <w:b/>
                <w:bCs/>
                <w:color w:val="000000"/>
                <w:szCs w:val="24"/>
              </w:rPr>
            </w:pPr>
            <w:r w:rsidRPr="002F07DB">
              <w:rPr>
                <w:b/>
                <w:bCs/>
                <w:color w:val="000000"/>
                <w:szCs w:val="24"/>
              </w:rPr>
              <w:t xml:space="preserve">Bài 4: </w:t>
            </w:r>
            <w:r w:rsidRPr="002F07DB">
              <w:rPr>
                <w:b/>
                <w:bCs/>
                <w:i/>
                <w:iCs/>
                <w:color w:val="000000"/>
                <w:szCs w:val="24"/>
              </w:rPr>
              <w:t>(3,5 điểm</w:t>
            </w:r>
            <w:r w:rsidRPr="002F07DB">
              <w:rPr>
                <w:b/>
                <w:bCs/>
                <w:color w:val="000000"/>
                <w:szCs w:val="24"/>
              </w:rPr>
              <w:t>)</w:t>
            </w:r>
          </w:p>
          <w:p w:rsidR="00070DB2" w:rsidRPr="002F07DB" w:rsidRDefault="00070DB2" w:rsidP="00070DB2">
            <w:pPr>
              <w:rPr>
                <w:color w:val="000000"/>
                <w:szCs w:val="24"/>
              </w:rPr>
            </w:pPr>
            <w:r w:rsidRPr="002F07DB">
              <w:rPr>
                <w:color w:val="000000"/>
                <w:szCs w:val="24"/>
              </w:rPr>
              <w:t xml:space="preserve">Cho đường tròn </w:t>
            </w:r>
            <w:r w:rsidRPr="002F07DB">
              <w:rPr>
                <w:color w:val="000000"/>
                <w:szCs w:val="24"/>
              </w:rPr>
              <w:sym w:font="Symbol" w:char="F028"/>
            </w:r>
            <w:r w:rsidRPr="002F07DB">
              <w:rPr>
                <w:iCs/>
                <w:color w:val="000000"/>
                <w:szCs w:val="24"/>
              </w:rPr>
              <w:t>O</w:t>
            </w:r>
            <w:r w:rsidRPr="002F07DB">
              <w:rPr>
                <w:color w:val="000000"/>
                <w:szCs w:val="24"/>
              </w:rPr>
              <w:sym w:font="Symbol" w:char="F029"/>
            </w:r>
            <w:r w:rsidRPr="002F07DB">
              <w:rPr>
                <w:color w:val="000000"/>
                <w:szCs w:val="24"/>
              </w:rPr>
              <w:t xml:space="preserve">cố định. Từ một điểm A cố định ở bên ngoài đường tròn </w:t>
            </w:r>
            <w:r w:rsidRPr="002F07DB">
              <w:rPr>
                <w:color w:val="000000"/>
                <w:szCs w:val="24"/>
              </w:rPr>
              <w:sym w:font="Symbol" w:char="F028"/>
            </w:r>
            <w:r w:rsidRPr="002F07DB">
              <w:rPr>
                <w:iCs/>
                <w:color w:val="000000"/>
                <w:szCs w:val="24"/>
              </w:rPr>
              <w:t>O</w:t>
            </w:r>
            <w:r w:rsidRPr="002F07DB">
              <w:rPr>
                <w:color w:val="000000"/>
                <w:szCs w:val="24"/>
              </w:rPr>
              <w:sym w:font="Symbol" w:char="F029"/>
            </w:r>
            <w:r w:rsidRPr="002F07DB">
              <w:rPr>
                <w:color w:val="000000"/>
                <w:szCs w:val="24"/>
              </w:rPr>
              <w:t xml:space="preserve">, kẻ các tiếp tuyến AM và AN với đường tròn ( M;N là các tiếp điểm). Đường thẳng đi qua A cắt đường tròn </w:t>
            </w:r>
            <w:r w:rsidRPr="002F07DB">
              <w:rPr>
                <w:color w:val="000000"/>
                <w:szCs w:val="24"/>
              </w:rPr>
              <w:sym w:font="Symbol" w:char="F028"/>
            </w:r>
            <w:r w:rsidRPr="002F07DB">
              <w:rPr>
                <w:iCs/>
                <w:color w:val="000000"/>
                <w:szCs w:val="24"/>
              </w:rPr>
              <w:t>O</w:t>
            </w:r>
            <w:r w:rsidRPr="002F07DB">
              <w:rPr>
                <w:color w:val="000000"/>
                <w:szCs w:val="24"/>
              </w:rPr>
              <w:sym w:font="Symbol" w:char="F029"/>
            </w:r>
            <w:r w:rsidRPr="002F07DB">
              <w:rPr>
                <w:color w:val="000000"/>
                <w:szCs w:val="24"/>
              </w:rPr>
              <w:t>tại hai điểm B và C (B nằm giữa A và C). Gọi I là trung điểm của dây BC.</w:t>
            </w:r>
          </w:p>
          <w:p w:rsidR="00070DB2" w:rsidRPr="002F07DB" w:rsidRDefault="00070DB2" w:rsidP="00070DB2">
            <w:pPr>
              <w:numPr>
                <w:ilvl w:val="0"/>
                <w:numId w:val="23"/>
              </w:numPr>
              <w:spacing w:line="276" w:lineRule="auto"/>
              <w:rPr>
                <w:color w:val="000000"/>
                <w:szCs w:val="24"/>
              </w:rPr>
            </w:pPr>
            <w:r w:rsidRPr="002F07DB">
              <w:rPr>
                <w:color w:val="000000"/>
                <w:szCs w:val="24"/>
              </w:rPr>
              <w:t>Chứng minh rằng: AMON là tứ giác nội tiếp.</w:t>
            </w:r>
          </w:p>
          <w:p w:rsidR="00070DB2" w:rsidRPr="002F07DB" w:rsidRDefault="00070DB2" w:rsidP="00070DB2">
            <w:pPr>
              <w:numPr>
                <w:ilvl w:val="0"/>
                <w:numId w:val="23"/>
              </w:numPr>
              <w:spacing w:line="276" w:lineRule="auto"/>
              <w:rPr>
                <w:color w:val="000000"/>
                <w:szCs w:val="24"/>
              </w:rPr>
            </w:pPr>
            <w:r w:rsidRPr="002F07DB">
              <w:rPr>
                <w:color w:val="000000"/>
                <w:szCs w:val="24"/>
              </w:rPr>
              <w:t xml:space="preserve">Gọi K là giao điểm của MN và BC. Chứng minh rằng: </w:t>
            </w:r>
            <w:r w:rsidRPr="002F07DB">
              <w:rPr>
                <w:iCs/>
                <w:color w:val="000000"/>
                <w:szCs w:val="24"/>
              </w:rPr>
              <w:t>AK.AI=AB. AC</w:t>
            </w:r>
          </w:p>
          <w:p w:rsidR="00070DB2" w:rsidRPr="002F07DB" w:rsidRDefault="00070DB2" w:rsidP="00070DB2">
            <w:pPr>
              <w:numPr>
                <w:ilvl w:val="0"/>
                <w:numId w:val="23"/>
              </w:numPr>
              <w:spacing w:line="276" w:lineRule="auto"/>
              <w:rPr>
                <w:color w:val="000000"/>
                <w:szCs w:val="24"/>
              </w:rPr>
            </w:pPr>
            <w:r w:rsidRPr="002F07DB">
              <w:rPr>
                <w:color w:val="000000"/>
                <w:szCs w:val="24"/>
              </w:rPr>
              <w:t>Khi cát tuyến ABC thay đổi thì điểm I chuyển động trên cung tròn nào? Vì sao?</w:t>
            </w:r>
          </w:p>
          <w:p w:rsidR="00070DB2" w:rsidRPr="002F07DB" w:rsidRDefault="00070DB2" w:rsidP="00070DB2">
            <w:pPr>
              <w:numPr>
                <w:ilvl w:val="0"/>
                <w:numId w:val="23"/>
              </w:numPr>
              <w:spacing w:line="276" w:lineRule="auto"/>
              <w:rPr>
                <w:color w:val="000000"/>
                <w:szCs w:val="24"/>
              </w:rPr>
            </w:pPr>
            <w:r w:rsidRPr="002F07DB">
              <w:rPr>
                <w:color w:val="000000"/>
                <w:szCs w:val="24"/>
              </w:rPr>
              <w:t xml:space="preserve">Xác định vị trí của cát tuyến ABC để </w:t>
            </w:r>
            <w:r w:rsidRPr="002F07DB">
              <w:rPr>
                <w:iCs/>
                <w:color w:val="000000"/>
                <w:szCs w:val="24"/>
              </w:rPr>
              <w:t>IM =2.IN</w:t>
            </w:r>
          </w:p>
          <w:p w:rsidR="00070DB2" w:rsidRPr="002F07DB" w:rsidRDefault="00070DB2" w:rsidP="00070DB2">
            <w:pPr>
              <w:rPr>
                <w:b/>
                <w:bCs/>
                <w:i/>
                <w:iCs/>
                <w:color w:val="000000"/>
                <w:szCs w:val="24"/>
              </w:rPr>
            </w:pPr>
            <w:r w:rsidRPr="002F07DB">
              <w:rPr>
                <w:b/>
                <w:bCs/>
                <w:color w:val="000000"/>
                <w:szCs w:val="24"/>
              </w:rPr>
              <w:t xml:space="preserve">Bài 5: </w:t>
            </w:r>
            <w:r w:rsidRPr="002F07DB">
              <w:rPr>
                <w:b/>
                <w:bCs/>
                <w:i/>
                <w:iCs/>
                <w:color w:val="000000"/>
                <w:szCs w:val="24"/>
              </w:rPr>
              <w:t>(1,0 điểm)</w:t>
            </w:r>
          </w:p>
          <w:p w:rsidR="00070DB2" w:rsidRPr="002F07DB" w:rsidRDefault="00070DB2" w:rsidP="00070DB2">
            <w:pPr>
              <w:rPr>
                <w:color w:val="000000"/>
                <w:szCs w:val="24"/>
              </w:rPr>
            </w:pPr>
            <w:r w:rsidRPr="002F07DB">
              <w:rPr>
                <w:color w:val="000000"/>
                <w:szCs w:val="24"/>
              </w:rPr>
              <w:t xml:space="preserve">Với </w:t>
            </w:r>
            <w:r w:rsidRPr="002F07DB">
              <w:rPr>
                <w:i/>
                <w:iCs/>
                <w:color w:val="000000"/>
                <w:szCs w:val="24"/>
              </w:rPr>
              <w:t xml:space="preserve">x </w:t>
            </w:r>
            <w:r w:rsidRPr="002F07DB">
              <w:rPr>
                <w:color w:val="000000"/>
                <w:szCs w:val="24"/>
              </w:rPr>
              <w:sym w:font="Symbol" w:char="F0B9"/>
            </w:r>
            <w:r w:rsidRPr="002F07DB">
              <w:rPr>
                <w:color w:val="000000"/>
                <w:szCs w:val="24"/>
              </w:rPr>
              <w:t xml:space="preserve"> 0 , tìm giá trị nhỏ nhất của biểu thức: </w:t>
            </w:r>
            <w:r w:rsidR="00D94404">
              <w:rPr>
                <w:color w:val="000000"/>
                <w:position w:val="-24"/>
                <w:szCs w:val="24"/>
              </w:rPr>
              <w:pict>
                <v:shape id="_x0000_i2202" type="#_x0000_t75" style="width:95.3pt;height:33pt">
                  <v:imagedata r:id="rId2060" o:title=""/>
                </v:shape>
              </w:pict>
            </w:r>
          </w:p>
          <w:p w:rsidR="00070DB2" w:rsidRPr="002F07DB" w:rsidRDefault="00070DB2" w:rsidP="00070DB2">
            <w:pPr>
              <w:jc w:val="center"/>
              <w:rPr>
                <w:color w:val="000000"/>
                <w:szCs w:val="24"/>
              </w:rPr>
            </w:pPr>
            <w:r w:rsidRPr="002F07DB">
              <w:rPr>
                <w:color w:val="000000"/>
                <w:szCs w:val="24"/>
              </w:rPr>
              <w:t>---------------------------- HẾT ----------------------------</w:t>
            </w:r>
          </w:p>
          <w:p w:rsidR="00070DB2" w:rsidRPr="002F07DB" w:rsidRDefault="00070DB2" w:rsidP="00070DB2">
            <w:pPr>
              <w:jc w:val="center"/>
              <w:rPr>
                <w:color w:val="000000"/>
                <w:szCs w:val="24"/>
              </w:rPr>
            </w:pPr>
          </w:p>
          <w:p w:rsidR="00070DB2" w:rsidRDefault="00070DB2" w:rsidP="00070DB2">
            <w:pPr>
              <w:jc w:val="center"/>
              <w:rPr>
                <w:color w:val="000000"/>
                <w:szCs w:val="24"/>
              </w:rPr>
            </w:pPr>
          </w:p>
          <w:p w:rsidR="00070DB2" w:rsidRDefault="00070DB2" w:rsidP="00070DB2">
            <w:pPr>
              <w:jc w:val="center"/>
              <w:rPr>
                <w:color w:val="000000"/>
                <w:szCs w:val="24"/>
              </w:rPr>
            </w:pPr>
          </w:p>
          <w:p w:rsidR="00070DB2" w:rsidRDefault="00070DB2" w:rsidP="00070DB2">
            <w:pPr>
              <w:jc w:val="center"/>
              <w:rPr>
                <w:color w:val="000000"/>
                <w:szCs w:val="24"/>
              </w:rPr>
            </w:pPr>
          </w:p>
          <w:p w:rsidR="00070DB2" w:rsidRDefault="00070DB2" w:rsidP="00070DB2">
            <w:pPr>
              <w:jc w:val="center"/>
              <w:rPr>
                <w:color w:val="000000"/>
                <w:szCs w:val="24"/>
              </w:rPr>
            </w:pPr>
          </w:p>
          <w:p w:rsidR="00070DB2" w:rsidRDefault="00070DB2" w:rsidP="00070DB2">
            <w:pPr>
              <w:jc w:val="center"/>
              <w:rPr>
                <w:color w:val="000000"/>
                <w:szCs w:val="24"/>
              </w:rPr>
            </w:pPr>
          </w:p>
          <w:p w:rsidR="00070DB2" w:rsidRDefault="00070DB2" w:rsidP="00070DB2">
            <w:pPr>
              <w:jc w:val="center"/>
              <w:rPr>
                <w:color w:val="000000"/>
                <w:szCs w:val="24"/>
              </w:rPr>
            </w:pPr>
          </w:p>
          <w:p w:rsidR="00070DB2" w:rsidRDefault="00070DB2" w:rsidP="00070DB2">
            <w:pPr>
              <w:jc w:val="center"/>
              <w:rPr>
                <w:color w:val="000000"/>
                <w:szCs w:val="24"/>
              </w:rPr>
            </w:pPr>
          </w:p>
          <w:p w:rsidR="00070DB2" w:rsidRDefault="00070DB2" w:rsidP="00070DB2">
            <w:pPr>
              <w:jc w:val="center"/>
              <w:rPr>
                <w:color w:val="000000"/>
                <w:szCs w:val="24"/>
              </w:rPr>
            </w:pPr>
          </w:p>
          <w:p w:rsidR="00070DB2" w:rsidRPr="002F07DB" w:rsidRDefault="00070DB2" w:rsidP="00070DB2">
            <w:pPr>
              <w:jc w:val="center"/>
              <w:rPr>
                <w:color w:val="000000"/>
                <w:szCs w:val="24"/>
              </w:rPr>
            </w:pPr>
          </w:p>
          <w:p w:rsidR="00070DB2" w:rsidRPr="002F07DB" w:rsidRDefault="00070DB2" w:rsidP="00070DB2">
            <w:pPr>
              <w:jc w:val="center"/>
              <w:rPr>
                <w:b/>
                <w:bCs/>
                <w:color w:val="000000"/>
                <w:szCs w:val="24"/>
              </w:rPr>
            </w:pPr>
            <w:r w:rsidRPr="002F07DB">
              <w:rPr>
                <w:b/>
                <w:bCs/>
                <w:color w:val="000000"/>
                <w:szCs w:val="24"/>
              </w:rPr>
              <w:t>HƯỚNG DẪN GIẢI CHI TIẾT</w:t>
            </w:r>
          </w:p>
          <w:p w:rsidR="00070DB2" w:rsidRPr="002F07DB" w:rsidRDefault="00070DB2" w:rsidP="00070DB2">
            <w:pPr>
              <w:rPr>
                <w:b/>
                <w:bCs/>
                <w:color w:val="000000"/>
                <w:szCs w:val="24"/>
              </w:rPr>
            </w:pPr>
            <w:r w:rsidRPr="002F07DB">
              <w:rPr>
                <w:b/>
                <w:bCs/>
                <w:color w:val="000000"/>
                <w:szCs w:val="24"/>
              </w:rPr>
              <w:t xml:space="preserve">Bài 1: </w:t>
            </w:r>
            <w:r w:rsidRPr="002F07DB">
              <w:rPr>
                <w:b/>
                <w:bCs/>
                <w:i/>
                <w:iCs/>
                <w:color w:val="000000"/>
                <w:szCs w:val="24"/>
              </w:rPr>
              <w:t>(1,5 điểm</w:t>
            </w:r>
            <w:r w:rsidRPr="002F07DB">
              <w:rPr>
                <w:b/>
                <w:bCs/>
                <w:color w:val="000000"/>
                <w:szCs w:val="24"/>
              </w:rPr>
              <w:t>)</w:t>
            </w:r>
          </w:p>
          <w:p w:rsidR="00070DB2" w:rsidRPr="002F07DB" w:rsidRDefault="00D94404" w:rsidP="00070DB2">
            <w:pPr>
              <w:rPr>
                <w:b/>
                <w:bCs/>
                <w:color w:val="000000"/>
                <w:szCs w:val="24"/>
              </w:rPr>
            </w:pPr>
            <w:r>
              <w:rPr>
                <w:b/>
                <w:bCs/>
                <w:color w:val="000000"/>
                <w:position w:val="-10"/>
                <w:szCs w:val="24"/>
              </w:rPr>
              <w:pict>
                <v:shape id="_x0000_i2203" type="#_x0000_t75" style="width:150pt;height:18.75pt">
                  <v:imagedata r:id="rId2061" o:title=""/>
                </v:shape>
              </w:pict>
            </w:r>
          </w:p>
          <w:p w:rsidR="00070DB2" w:rsidRPr="002F07DB" w:rsidRDefault="00070DB2" w:rsidP="00070DB2">
            <w:pPr>
              <w:rPr>
                <w:color w:val="000000"/>
                <w:szCs w:val="24"/>
              </w:rPr>
            </w:pPr>
            <w:r w:rsidRPr="002F07DB">
              <w:rPr>
                <w:color w:val="000000"/>
                <w:szCs w:val="24"/>
              </w:rPr>
              <w:t xml:space="preserve">2) Với </w:t>
            </w:r>
            <w:r w:rsidRPr="002F07DB">
              <w:rPr>
                <w:i/>
                <w:iCs/>
                <w:color w:val="000000"/>
                <w:szCs w:val="24"/>
              </w:rPr>
              <w:t xml:space="preserve">x </w:t>
            </w:r>
            <w:r w:rsidRPr="002F07DB">
              <w:rPr>
                <w:color w:val="000000"/>
                <w:szCs w:val="24"/>
              </w:rPr>
              <w:sym w:font="Symbol" w:char="F03E"/>
            </w:r>
            <w:r w:rsidRPr="002F07DB">
              <w:rPr>
                <w:color w:val="000000"/>
                <w:szCs w:val="24"/>
              </w:rPr>
              <w:t xml:space="preserve"> 0 và </w:t>
            </w:r>
            <w:r w:rsidRPr="002F07DB">
              <w:rPr>
                <w:i/>
                <w:iCs/>
                <w:color w:val="000000"/>
                <w:szCs w:val="24"/>
              </w:rPr>
              <w:t xml:space="preserve">x </w:t>
            </w:r>
            <w:r w:rsidRPr="002F07DB">
              <w:rPr>
                <w:color w:val="000000"/>
                <w:szCs w:val="24"/>
              </w:rPr>
              <w:sym w:font="Symbol" w:char="F0B9"/>
            </w:r>
            <w:r w:rsidRPr="002F07DB">
              <w:rPr>
                <w:color w:val="000000"/>
                <w:szCs w:val="24"/>
              </w:rPr>
              <w:t xml:space="preserve"> 1 ta có</w:t>
            </w:r>
          </w:p>
          <w:p w:rsidR="00070DB2" w:rsidRPr="002F07DB" w:rsidRDefault="00D94404" w:rsidP="00070DB2">
            <w:pPr>
              <w:rPr>
                <w:color w:val="000000"/>
                <w:szCs w:val="24"/>
              </w:rPr>
            </w:pPr>
            <w:r>
              <w:rPr>
                <w:color w:val="000000"/>
                <w:position w:val="-70"/>
                <w:szCs w:val="24"/>
              </w:rPr>
              <w:pict>
                <v:shape id="_x0000_i2204" type="#_x0000_t75" style="width:255pt;height:75.75pt">
                  <v:imagedata r:id="rId2062" o:title=""/>
                </v:shape>
              </w:pict>
            </w:r>
          </w:p>
          <w:p w:rsidR="00070DB2" w:rsidRPr="002F07DB" w:rsidRDefault="00070DB2" w:rsidP="00070DB2">
            <w:pPr>
              <w:rPr>
                <w:color w:val="000000"/>
                <w:szCs w:val="24"/>
              </w:rPr>
            </w:pPr>
            <w:r w:rsidRPr="002F07DB">
              <w:rPr>
                <w:color w:val="000000"/>
                <w:szCs w:val="24"/>
              </w:rPr>
              <w:t xml:space="preserve">Vậy với </w:t>
            </w:r>
            <w:r w:rsidRPr="002F07DB">
              <w:rPr>
                <w:i/>
                <w:iCs/>
                <w:color w:val="000000"/>
                <w:szCs w:val="24"/>
              </w:rPr>
              <w:t xml:space="preserve">x </w:t>
            </w:r>
            <w:r w:rsidRPr="002F07DB">
              <w:rPr>
                <w:color w:val="000000"/>
                <w:szCs w:val="24"/>
              </w:rPr>
              <w:sym w:font="Symbol" w:char="F03E"/>
            </w:r>
            <w:r w:rsidRPr="002F07DB">
              <w:rPr>
                <w:color w:val="000000"/>
                <w:szCs w:val="24"/>
              </w:rPr>
              <w:t xml:space="preserve"> 0 và </w:t>
            </w:r>
            <w:r w:rsidRPr="002F07DB">
              <w:rPr>
                <w:i/>
                <w:iCs/>
                <w:color w:val="000000"/>
                <w:szCs w:val="24"/>
              </w:rPr>
              <w:t xml:space="preserve">x </w:t>
            </w:r>
            <w:r w:rsidRPr="002F07DB">
              <w:rPr>
                <w:color w:val="000000"/>
                <w:szCs w:val="24"/>
              </w:rPr>
              <w:sym w:font="Symbol" w:char="F0B9"/>
            </w:r>
            <w:r w:rsidRPr="002F07DB">
              <w:rPr>
                <w:color w:val="000000"/>
                <w:szCs w:val="24"/>
              </w:rPr>
              <w:t xml:space="preserve"> 1 thì </w:t>
            </w:r>
            <w:r w:rsidR="00D94404">
              <w:rPr>
                <w:color w:val="000000"/>
                <w:position w:val="-28"/>
                <w:szCs w:val="24"/>
              </w:rPr>
              <w:pict>
                <v:shape id="_x0000_i2205" type="#_x0000_t75" style="width:123pt;height:36pt">
                  <v:imagedata r:id="rId2063" o:title=""/>
                </v:shape>
              </w:pict>
            </w:r>
          </w:p>
          <w:p w:rsidR="00070DB2" w:rsidRPr="002F07DB" w:rsidRDefault="00070DB2" w:rsidP="00070DB2">
            <w:pPr>
              <w:rPr>
                <w:color w:val="000000"/>
                <w:szCs w:val="24"/>
              </w:rPr>
            </w:pPr>
            <w:r w:rsidRPr="002F07DB">
              <w:rPr>
                <w:color w:val="000000"/>
                <w:szCs w:val="24"/>
              </w:rPr>
              <w:t>3).</w:t>
            </w:r>
          </w:p>
          <w:p w:rsidR="00070DB2" w:rsidRPr="002F07DB" w:rsidRDefault="00070DB2" w:rsidP="00070DB2">
            <w:pPr>
              <w:rPr>
                <w:color w:val="000000"/>
                <w:szCs w:val="24"/>
              </w:rPr>
            </w:pPr>
            <w:r w:rsidRPr="002F07DB">
              <w:rPr>
                <w:color w:val="000000"/>
                <w:szCs w:val="24"/>
              </w:rPr>
              <w:t>a) Hàm số bấc nhất y=(2m+1)x-6 nghịch biến trên R khi 2m+1&lt;</w:t>
            </w:r>
            <w:r w:rsidR="00D94404">
              <w:rPr>
                <w:color w:val="000000"/>
                <w:position w:val="-24"/>
                <w:szCs w:val="24"/>
              </w:rPr>
              <w:pict>
                <v:shape id="_x0000_i2206" type="#_x0000_t75" style="width:123.75pt;height:30.75pt">
                  <v:imagedata r:id="rId2064" o:title=""/>
                </v:shape>
              </w:pict>
            </w:r>
          </w:p>
          <w:p w:rsidR="00070DB2" w:rsidRPr="002F07DB" w:rsidRDefault="00070DB2" w:rsidP="00070DB2">
            <w:pPr>
              <w:rPr>
                <w:color w:val="000000"/>
                <w:szCs w:val="24"/>
              </w:rPr>
            </w:pPr>
            <w:r w:rsidRPr="002F07DB">
              <w:rPr>
                <w:color w:val="000000"/>
                <w:szCs w:val="24"/>
              </w:rPr>
              <w:t>b) Đồ thị hàm số y=(2m+1)x-6 qua điểm</w:t>
            </w:r>
          </w:p>
          <w:p w:rsidR="00070DB2" w:rsidRPr="002F07DB" w:rsidRDefault="00D94404" w:rsidP="00070DB2">
            <w:pPr>
              <w:rPr>
                <w:color w:val="000000"/>
                <w:szCs w:val="24"/>
              </w:rPr>
            </w:pPr>
            <w:r>
              <w:rPr>
                <w:color w:val="000000"/>
                <w:position w:val="-74"/>
                <w:szCs w:val="24"/>
              </w:rPr>
              <w:pict>
                <v:shape id="_x0000_i2207" type="#_x0000_t75" style="width:228pt;height:66pt">
                  <v:imagedata r:id="rId2065" o:title=""/>
                </v:shape>
              </w:pict>
            </w:r>
          </w:p>
          <w:p w:rsidR="00070DB2" w:rsidRPr="002F07DB" w:rsidRDefault="00070DB2" w:rsidP="00070DB2">
            <w:pPr>
              <w:rPr>
                <w:b/>
                <w:bCs/>
                <w:color w:val="000000"/>
                <w:szCs w:val="24"/>
              </w:rPr>
            </w:pPr>
            <w:r w:rsidRPr="002F07DB">
              <w:rPr>
                <w:b/>
                <w:bCs/>
                <w:color w:val="000000"/>
                <w:szCs w:val="24"/>
              </w:rPr>
              <w:t xml:space="preserve">Bài 2: </w:t>
            </w:r>
            <w:r w:rsidRPr="002F07DB">
              <w:rPr>
                <w:b/>
                <w:bCs/>
                <w:i/>
                <w:iCs/>
                <w:color w:val="000000"/>
                <w:szCs w:val="24"/>
              </w:rPr>
              <w:t>(2,0 điểm</w:t>
            </w:r>
            <w:r w:rsidRPr="002F07DB">
              <w:rPr>
                <w:b/>
                <w:bCs/>
                <w:color w:val="000000"/>
                <w:szCs w:val="24"/>
              </w:rPr>
              <w:t>)</w:t>
            </w:r>
          </w:p>
          <w:p w:rsidR="00070DB2" w:rsidRPr="002F07DB" w:rsidRDefault="00070DB2" w:rsidP="00070DB2">
            <w:pPr>
              <w:numPr>
                <w:ilvl w:val="0"/>
                <w:numId w:val="24"/>
              </w:numPr>
              <w:spacing w:line="276" w:lineRule="auto"/>
              <w:rPr>
                <w:color w:val="000000"/>
                <w:szCs w:val="24"/>
              </w:rPr>
            </w:pPr>
            <w:r w:rsidRPr="002F07DB">
              <w:rPr>
                <w:color w:val="000000"/>
                <w:szCs w:val="24"/>
              </w:rPr>
              <w:t xml:space="preserve">Giải phương trình: </w:t>
            </w:r>
            <w:r w:rsidR="00D94404">
              <w:rPr>
                <w:color w:val="000000"/>
                <w:position w:val="-6"/>
                <w:szCs w:val="24"/>
              </w:rPr>
              <w:pict>
                <v:shape id="_x0000_i2208" type="#_x0000_t75" style="width:77.25pt;height:15.75pt">
                  <v:imagedata r:id="rId2066" o:title=""/>
                </v:shape>
              </w:pict>
            </w:r>
          </w:p>
          <w:p w:rsidR="00070DB2" w:rsidRPr="002F07DB" w:rsidRDefault="00070DB2" w:rsidP="00070DB2">
            <w:pPr>
              <w:rPr>
                <w:color w:val="000000"/>
                <w:szCs w:val="24"/>
              </w:rPr>
            </w:pPr>
            <w:r w:rsidRPr="002F07DB">
              <w:rPr>
                <w:color w:val="000000"/>
                <w:szCs w:val="24"/>
              </w:rPr>
              <w:t xml:space="preserve">Ta có </w:t>
            </w:r>
            <w:r w:rsidRPr="002F07DB">
              <w:rPr>
                <w:iCs/>
                <w:color w:val="000000"/>
                <w:szCs w:val="24"/>
              </w:rPr>
              <w:t xml:space="preserve">a+b+c </w:t>
            </w:r>
            <w:r w:rsidRPr="002F07DB">
              <w:rPr>
                <w:color w:val="000000"/>
                <w:szCs w:val="24"/>
              </w:rPr>
              <w:sym w:font="Symbol" w:char="F03D"/>
            </w:r>
            <w:r w:rsidRPr="002F07DB">
              <w:rPr>
                <w:color w:val="000000"/>
                <w:szCs w:val="24"/>
              </w:rPr>
              <w:t xml:space="preserve"> 0. Suy ra pt có 2 nghiệm: </w:t>
            </w:r>
            <w:r w:rsidR="00D94404">
              <w:rPr>
                <w:color w:val="000000"/>
                <w:position w:val="-24"/>
                <w:szCs w:val="24"/>
              </w:rPr>
              <w:pict>
                <v:shape id="_x0000_i2209" type="#_x0000_t75" style="width:69.7pt;height:30.75pt">
                  <v:imagedata r:id="rId2067" o:title=""/>
                </v:shape>
              </w:pict>
            </w:r>
          </w:p>
          <w:p w:rsidR="00070DB2" w:rsidRPr="002F07DB" w:rsidRDefault="00D94404" w:rsidP="00070DB2">
            <w:pPr>
              <w:numPr>
                <w:ilvl w:val="0"/>
                <w:numId w:val="24"/>
              </w:numPr>
              <w:spacing w:line="276" w:lineRule="auto"/>
              <w:rPr>
                <w:szCs w:val="24"/>
              </w:rPr>
            </w:pPr>
            <w:r>
              <w:rPr>
                <w:color w:val="000000"/>
                <w:position w:val="-6"/>
                <w:szCs w:val="24"/>
              </w:rPr>
              <w:pict>
                <v:shape id="_x0000_i2210" type="#_x0000_t75" style="width:93.7pt;height:15.75pt">
                  <v:imagedata r:id="rId2068" o:title=""/>
                </v:shape>
              </w:pict>
            </w:r>
            <w:r w:rsidR="00070DB2" w:rsidRPr="002F07DB">
              <w:rPr>
                <w:color w:val="000000"/>
                <w:szCs w:val="24"/>
              </w:rPr>
              <w:t xml:space="preserve"> có hai nghiệm x</w:t>
            </w:r>
            <w:r w:rsidR="00070DB2" w:rsidRPr="002F07DB">
              <w:rPr>
                <w:color w:val="000000"/>
                <w:szCs w:val="24"/>
                <w:vertAlign w:val="subscript"/>
              </w:rPr>
              <w:t>1</w:t>
            </w:r>
            <w:r w:rsidR="00070DB2" w:rsidRPr="002F07DB">
              <w:rPr>
                <w:color w:val="000000"/>
                <w:szCs w:val="24"/>
              </w:rPr>
              <w:t xml:space="preserve"> ;x</w:t>
            </w:r>
            <w:r w:rsidR="00070DB2" w:rsidRPr="002F07DB">
              <w:rPr>
                <w:color w:val="000000"/>
                <w:szCs w:val="24"/>
                <w:vertAlign w:val="subscript"/>
              </w:rPr>
              <w:t>2</w:t>
            </w:r>
            <w:r w:rsidR="00070DB2" w:rsidRPr="002F07DB">
              <w:rPr>
                <w:color w:val="000000"/>
                <w:szCs w:val="24"/>
              </w:rPr>
              <w:t xml:space="preserve"> thỏa mãn |x</w:t>
            </w:r>
            <w:r w:rsidR="00070DB2" w:rsidRPr="002F07DB">
              <w:rPr>
                <w:color w:val="000000"/>
                <w:szCs w:val="24"/>
                <w:vertAlign w:val="subscript"/>
              </w:rPr>
              <w:t>1</w:t>
            </w:r>
            <w:r w:rsidR="00070DB2" w:rsidRPr="002F07DB">
              <w:rPr>
                <w:color w:val="000000"/>
                <w:szCs w:val="24"/>
              </w:rPr>
              <w:t xml:space="preserve"> –x</w:t>
            </w:r>
            <w:r w:rsidR="00070DB2" w:rsidRPr="002F07DB">
              <w:rPr>
                <w:color w:val="000000"/>
                <w:szCs w:val="24"/>
                <w:vertAlign w:val="subscript"/>
              </w:rPr>
              <w:t>2</w:t>
            </w:r>
            <w:r w:rsidR="00070DB2" w:rsidRPr="002F07DB">
              <w:rPr>
                <w:color w:val="000000"/>
                <w:szCs w:val="24"/>
              </w:rPr>
              <w:t>|=2</w:t>
            </w:r>
          </w:p>
          <w:p w:rsidR="00070DB2" w:rsidRPr="002F07DB" w:rsidRDefault="00070DB2" w:rsidP="00070DB2">
            <w:pPr>
              <w:rPr>
                <w:color w:val="000000"/>
                <w:szCs w:val="24"/>
              </w:rPr>
            </w:pPr>
            <w:r w:rsidRPr="002F07DB">
              <w:rPr>
                <w:color w:val="000000"/>
                <w:szCs w:val="24"/>
              </w:rPr>
              <w:t xml:space="preserve">Ta có </w:t>
            </w:r>
            <w:r w:rsidR="00D94404">
              <w:rPr>
                <w:color w:val="000000"/>
                <w:position w:val="-10"/>
                <w:szCs w:val="24"/>
              </w:rPr>
              <w:pict>
                <v:shape id="_x0000_i2211" type="#_x0000_t75" style="width:257.25pt;height:18pt">
                  <v:imagedata r:id="rId2069" o:title=""/>
                </v:shape>
              </w:pict>
            </w:r>
          </w:p>
          <w:p w:rsidR="00070DB2" w:rsidRPr="002F07DB" w:rsidRDefault="00070DB2" w:rsidP="00070DB2">
            <w:pPr>
              <w:rPr>
                <w:color w:val="000000"/>
                <w:szCs w:val="24"/>
              </w:rPr>
            </w:pPr>
            <w:r w:rsidRPr="002F07DB">
              <w:rPr>
                <w:color w:val="000000"/>
                <w:szCs w:val="24"/>
              </w:rPr>
              <w:t>Do đó pt đã cho luôn có 2 nghiệm phân biệt với mọi m.</w:t>
            </w:r>
          </w:p>
          <w:p w:rsidR="00070DB2" w:rsidRPr="002F07DB" w:rsidRDefault="00070DB2" w:rsidP="00070DB2">
            <w:pPr>
              <w:rPr>
                <w:color w:val="000000"/>
                <w:szCs w:val="24"/>
              </w:rPr>
            </w:pPr>
            <w:r w:rsidRPr="002F07DB">
              <w:rPr>
                <w:color w:val="000000"/>
                <w:szCs w:val="24"/>
              </w:rPr>
              <w:t xml:space="preserve">Áp dụng định lí Vi et ta có: </w:t>
            </w:r>
            <w:r w:rsidR="00D94404">
              <w:rPr>
                <w:color w:val="000000"/>
                <w:position w:val="-32"/>
                <w:szCs w:val="24"/>
              </w:rPr>
              <w:pict>
                <v:shape id="_x0000_i2212" type="#_x0000_t75" style="width:87.75pt;height:38.25pt">
                  <v:imagedata r:id="rId2070" o:title=""/>
                </v:shape>
              </w:pict>
            </w:r>
          </w:p>
          <w:p w:rsidR="00070DB2" w:rsidRPr="002F07DB" w:rsidRDefault="00070DB2" w:rsidP="00070DB2">
            <w:pPr>
              <w:rPr>
                <w:color w:val="000000"/>
                <w:szCs w:val="24"/>
              </w:rPr>
            </w:pPr>
            <w:r w:rsidRPr="002F07DB">
              <w:rPr>
                <w:color w:val="000000"/>
                <w:szCs w:val="24"/>
              </w:rPr>
              <w:t xml:space="preserve">Ta có: </w:t>
            </w:r>
          </w:p>
          <w:p w:rsidR="00070DB2" w:rsidRPr="002F07DB" w:rsidRDefault="00D94404" w:rsidP="00070DB2">
            <w:pPr>
              <w:rPr>
                <w:color w:val="000000"/>
                <w:szCs w:val="24"/>
              </w:rPr>
            </w:pPr>
            <w:r>
              <w:rPr>
                <w:color w:val="000000"/>
                <w:position w:val="-32"/>
                <w:szCs w:val="24"/>
              </w:rPr>
              <w:pict>
                <v:shape id="_x0000_i2213" type="#_x0000_t75" style="width:225pt;height:38.25pt">
                  <v:imagedata r:id="rId2071" o:title=""/>
                </v:shape>
              </w:pict>
            </w:r>
          </w:p>
          <w:p w:rsidR="00070DB2" w:rsidRPr="002F07DB" w:rsidRDefault="00070DB2" w:rsidP="00070DB2">
            <w:pPr>
              <w:rPr>
                <w:color w:val="000000"/>
                <w:szCs w:val="24"/>
              </w:rPr>
            </w:pPr>
            <w:r w:rsidRPr="002F07DB">
              <w:rPr>
                <w:color w:val="000000"/>
                <w:szCs w:val="24"/>
              </w:rPr>
              <w:t>Do đó |x</w:t>
            </w:r>
            <w:r w:rsidRPr="002F07DB">
              <w:rPr>
                <w:color w:val="000000"/>
                <w:szCs w:val="24"/>
                <w:vertAlign w:val="subscript"/>
              </w:rPr>
              <w:t>1</w:t>
            </w:r>
            <w:r w:rsidRPr="002F07DB">
              <w:rPr>
                <w:color w:val="000000"/>
                <w:szCs w:val="24"/>
              </w:rPr>
              <w:t>-x</w:t>
            </w:r>
            <w:r w:rsidRPr="002F07DB">
              <w:rPr>
                <w:color w:val="000000"/>
                <w:szCs w:val="24"/>
                <w:vertAlign w:val="subscript"/>
              </w:rPr>
              <w:t>2</w:t>
            </w:r>
            <w:r w:rsidRPr="002F07DB">
              <w:rPr>
                <w:color w:val="000000"/>
                <w:szCs w:val="24"/>
              </w:rPr>
              <w:t>|=2</w:t>
            </w:r>
          </w:p>
          <w:p w:rsidR="00070DB2" w:rsidRPr="002F07DB" w:rsidRDefault="00D94404" w:rsidP="00070DB2">
            <w:pPr>
              <w:rPr>
                <w:color w:val="000000"/>
                <w:szCs w:val="24"/>
              </w:rPr>
            </w:pPr>
            <w:r>
              <w:rPr>
                <w:color w:val="000000"/>
                <w:position w:val="-68"/>
                <w:szCs w:val="24"/>
              </w:rPr>
              <w:pict>
                <v:shape id="_x0000_i2214" type="#_x0000_t75" style="width:99pt;height:74.2pt">
                  <v:imagedata r:id="rId2072" o:title=""/>
                </v:shape>
              </w:pict>
            </w:r>
          </w:p>
          <w:p w:rsidR="00070DB2" w:rsidRPr="002F07DB" w:rsidRDefault="00D94404" w:rsidP="00070DB2">
            <w:pPr>
              <w:numPr>
                <w:ilvl w:val="0"/>
                <w:numId w:val="24"/>
              </w:numPr>
              <w:spacing w:line="276" w:lineRule="auto"/>
              <w:rPr>
                <w:color w:val="000000"/>
                <w:szCs w:val="24"/>
              </w:rPr>
            </w:pPr>
            <w:r>
              <w:rPr>
                <w:color w:val="000000"/>
                <w:position w:val="-30"/>
                <w:szCs w:val="24"/>
              </w:rPr>
              <w:pict>
                <v:shape id="_x0000_i2215" type="#_x0000_t75" style="width:227.25pt;height:36pt">
                  <v:imagedata r:id="rId2073" o:title=""/>
                </v:shape>
              </w:pict>
            </w:r>
          </w:p>
          <w:p w:rsidR="00070DB2" w:rsidRPr="002F07DB" w:rsidRDefault="00070DB2" w:rsidP="00070DB2">
            <w:pPr>
              <w:rPr>
                <w:color w:val="000000"/>
                <w:szCs w:val="24"/>
              </w:rPr>
            </w:pPr>
            <w:r w:rsidRPr="002F07DB">
              <w:rPr>
                <w:color w:val="000000"/>
                <w:szCs w:val="24"/>
              </w:rPr>
              <w:t xml:space="preserve">Vậy nghiệm của hpt là </w:t>
            </w:r>
            <w:r w:rsidRPr="002F07DB">
              <w:rPr>
                <w:color w:val="000000"/>
                <w:szCs w:val="24"/>
              </w:rPr>
              <w:sym w:font="Symbol" w:char="F028"/>
            </w:r>
            <w:r w:rsidRPr="002F07DB">
              <w:rPr>
                <w:iCs/>
                <w:color w:val="000000"/>
                <w:szCs w:val="24"/>
              </w:rPr>
              <w:t>x;y)=</w:t>
            </w:r>
            <w:r w:rsidRPr="002F07DB">
              <w:rPr>
                <w:color w:val="000000"/>
                <w:szCs w:val="24"/>
              </w:rPr>
              <w:t>(3;2</w:t>
            </w:r>
            <w:r w:rsidRPr="002F07DB">
              <w:rPr>
                <w:color w:val="000000"/>
                <w:szCs w:val="24"/>
              </w:rPr>
              <w:sym w:font="Symbol" w:char="F029"/>
            </w:r>
          </w:p>
          <w:p w:rsidR="00070DB2" w:rsidRPr="002F07DB" w:rsidRDefault="00070DB2" w:rsidP="00070DB2">
            <w:pPr>
              <w:rPr>
                <w:b/>
                <w:bCs/>
                <w:color w:val="000000"/>
                <w:szCs w:val="24"/>
              </w:rPr>
            </w:pPr>
            <w:r w:rsidRPr="002F07DB">
              <w:rPr>
                <w:b/>
                <w:bCs/>
                <w:color w:val="000000"/>
                <w:szCs w:val="24"/>
              </w:rPr>
              <w:t xml:space="preserve">Bài 3: </w:t>
            </w:r>
            <w:r w:rsidRPr="002F07DB">
              <w:rPr>
                <w:b/>
                <w:bCs/>
                <w:i/>
                <w:iCs/>
                <w:color w:val="000000"/>
                <w:szCs w:val="24"/>
              </w:rPr>
              <w:t>(2,0 điểm</w:t>
            </w:r>
            <w:r w:rsidRPr="002F07DB">
              <w:rPr>
                <w:b/>
                <w:bCs/>
                <w:color w:val="000000"/>
                <w:szCs w:val="24"/>
              </w:rPr>
              <w:t>)</w:t>
            </w:r>
          </w:p>
          <w:p w:rsidR="00070DB2" w:rsidRPr="002F07DB" w:rsidRDefault="00070DB2" w:rsidP="00070DB2">
            <w:pPr>
              <w:rPr>
                <w:color w:val="000000"/>
                <w:szCs w:val="24"/>
              </w:rPr>
            </w:pPr>
            <w:r w:rsidRPr="002F07DB">
              <w:rPr>
                <w:color w:val="000000"/>
                <w:szCs w:val="24"/>
              </w:rPr>
              <w:t xml:space="preserve">Gọi số sản phẩm tổ đã thực hiện trong mỗi ngày là x (sản phẩm). ĐK: </w:t>
            </w:r>
            <w:r w:rsidRPr="002F07DB">
              <w:rPr>
                <w:iCs/>
                <w:color w:val="000000"/>
                <w:szCs w:val="24"/>
              </w:rPr>
              <w:t xml:space="preserve">x&gt;10; x </w:t>
            </w:r>
            <w:r w:rsidRPr="002F07DB">
              <w:rPr>
                <w:color w:val="000000"/>
                <w:szCs w:val="24"/>
              </w:rPr>
              <w:sym w:font="Symbol" w:char="F0CE"/>
            </w:r>
            <w:r w:rsidRPr="002F07DB">
              <w:rPr>
                <w:color w:val="000000"/>
                <w:szCs w:val="24"/>
              </w:rPr>
              <w:t>Z</w:t>
            </w:r>
          </w:p>
          <w:p w:rsidR="00070DB2" w:rsidRPr="002F07DB" w:rsidRDefault="00070DB2" w:rsidP="00070DB2">
            <w:pPr>
              <w:rPr>
                <w:color w:val="000000"/>
                <w:szCs w:val="24"/>
              </w:rPr>
            </w:pPr>
            <w:r w:rsidRPr="002F07DB">
              <w:rPr>
                <w:color w:val="000000"/>
                <w:szCs w:val="24"/>
              </w:rPr>
              <w:t>Do đó:</w:t>
            </w:r>
          </w:p>
          <w:p w:rsidR="00070DB2" w:rsidRPr="002F07DB" w:rsidRDefault="00070DB2" w:rsidP="00070DB2">
            <w:pPr>
              <w:rPr>
                <w:color w:val="000000"/>
                <w:szCs w:val="24"/>
              </w:rPr>
            </w:pPr>
            <w:r w:rsidRPr="002F07DB">
              <w:rPr>
                <w:color w:val="000000"/>
                <w:szCs w:val="24"/>
              </w:rPr>
              <w:t xml:space="preserve">Số sản phẩm tổ dự định làm trong mỗi ngày là: </w:t>
            </w:r>
            <w:r w:rsidRPr="002F07DB">
              <w:rPr>
                <w:i/>
                <w:iCs/>
                <w:color w:val="000000"/>
                <w:szCs w:val="24"/>
              </w:rPr>
              <w:t xml:space="preserve">x </w:t>
            </w:r>
            <w:r w:rsidRPr="002F07DB">
              <w:rPr>
                <w:color w:val="000000"/>
                <w:szCs w:val="24"/>
              </w:rPr>
              <w:sym w:font="Symbol" w:char="F02D"/>
            </w:r>
            <w:r w:rsidRPr="002F07DB">
              <w:rPr>
                <w:color w:val="000000"/>
                <w:szCs w:val="24"/>
              </w:rPr>
              <w:t>10 (sản phẩm).</w:t>
            </w:r>
          </w:p>
          <w:p w:rsidR="00070DB2" w:rsidRPr="002F07DB" w:rsidRDefault="00070DB2" w:rsidP="00070DB2">
            <w:pPr>
              <w:rPr>
                <w:color w:val="000000"/>
                <w:szCs w:val="24"/>
              </w:rPr>
            </w:pPr>
            <w:r w:rsidRPr="002F07DB">
              <w:rPr>
                <w:color w:val="000000"/>
                <w:szCs w:val="24"/>
              </w:rPr>
              <w:t xml:space="preserve">Thời gian tổ hoàn thành công việc trong thực tế là: </w:t>
            </w:r>
            <w:r w:rsidR="00D94404">
              <w:rPr>
                <w:color w:val="000000"/>
                <w:position w:val="-24"/>
                <w:szCs w:val="24"/>
              </w:rPr>
              <w:pict>
                <v:shape id="_x0000_i2216" type="#_x0000_t75" style="width:24pt;height:30.75pt">
                  <v:imagedata r:id="rId2074" o:title=""/>
                </v:shape>
              </w:pict>
            </w:r>
            <w:r w:rsidRPr="002F07DB">
              <w:rPr>
                <w:color w:val="000000"/>
                <w:szCs w:val="24"/>
              </w:rPr>
              <w:t xml:space="preserve"> (ngày)</w:t>
            </w:r>
          </w:p>
          <w:p w:rsidR="00070DB2" w:rsidRPr="002F07DB" w:rsidRDefault="00070DB2" w:rsidP="00070DB2">
            <w:pPr>
              <w:rPr>
                <w:color w:val="000000"/>
                <w:szCs w:val="24"/>
              </w:rPr>
            </w:pPr>
            <w:r w:rsidRPr="002F07DB">
              <w:rPr>
                <w:color w:val="000000"/>
                <w:szCs w:val="24"/>
              </w:rPr>
              <w:t xml:space="preserve">Thời gian tổ hoàn thành công việc theo dự định là: </w:t>
            </w:r>
            <w:r w:rsidR="00D94404">
              <w:rPr>
                <w:color w:val="000000"/>
                <w:position w:val="-24"/>
                <w:szCs w:val="24"/>
              </w:rPr>
              <w:pict>
                <v:shape id="_x0000_i2217" type="#_x0000_t75" style="width:33pt;height:30.75pt">
                  <v:imagedata r:id="rId2075" o:title=""/>
                </v:shape>
              </w:pict>
            </w:r>
            <w:r w:rsidRPr="002F07DB">
              <w:rPr>
                <w:color w:val="000000"/>
                <w:szCs w:val="24"/>
              </w:rPr>
              <w:t xml:space="preserve"> ngày</w:t>
            </w:r>
          </w:p>
          <w:p w:rsidR="00070DB2" w:rsidRPr="002F07DB" w:rsidRDefault="00070DB2" w:rsidP="00070DB2">
            <w:pPr>
              <w:rPr>
                <w:color w:val="000000"/>
                <w:szCs w:val="24"/>
              </w:rPr>
            </w:pPr>
            <w:r w:rsidRPr="002F07DB">
              <w:rPr>
                <w:color w:val="000000"/>
                <w:szCs w:val="24"/>
              </w:rPr>
              <w:t>Vì tổ đã hoàn thành công việc sớm hơn dự định 2 ngày, do đó ta có phương trình:</w:t>
            </w:r>
          </w:p>
          <w:p w:rsidR="00070DB2" w:rsidRPr="002F07DB" w:rsidRDefault="00D94404" w:rsidP="00070DB2">
            <w:pPr>
              <w:rPr>
                <w:color w:val="000000"/>
                <w:szCs w:val="24"/>
              </w:rPr>
            </w:pPr>
            <w:r>
              <w:rPr>
                <w:color w:val="000000"/>
                <w:position w:val="-126"/>
                <w:szCs w:val="24"/>
              </w:rPr>
              <w:pict>
                <v:shape id="_x0000_i2218" type="#_x0000_t75" style="width:167.15pt;height:141pt">
                  <v:imagedata r:id="rId2076" o:title=""/>
                </v:shape>
              </w:pict>
            </w:r>
          </w:p>
          <w:p w:rsidR="00070DB2" w:rsidRPr="002F07DB" w:rsidRDefault="00070DB2" w:rsidP="00070DB2">
            <w:pPr>
              <w:rPr>
                <w:color w:val="000000"/>
                <w:szCs w:val="24"/>
              </w:rPr>
            </w:pPr>
            <w:r w:rsidRPr="002F07DB">
              <w:rPr>
                <w:color w:val="000000"/>
                <w:szCs w:val="24"/>
              </w:rPr>
              <w:t>Vậy số sản phẩm tổ đã thực hiện trong mỗi ngày là 40 sản phẩm.</w:t>
            </w:r>
          </w:p>
          <w:p w:rsidR="00070DB2" w:rsidRPr="002F07DB" w:rsidRDefault="00070DB2" w:rsidP="00070DB2">
            <w:pPr>
              <w:rPr>
                <w:color w:val="000000"/>
                <w:szCs w:val="24"/>
              </w:rPr>
            </w:pPr>
            <w:r w:rsidRPr="002F07DB">
              <w:rPr>
                <w:b/>
                <w:bCs/>
                <w:color w:val="000000"/>
                <w:szCs w:val="24"/>
              </w:rPr>
              <w:t xml:space="preserve">Bài 4: </w:t>
            </w:r>
            <w:r w:rsidRPr="002F07DB">
              <w:rPr>
                <w:b/>
                <w:bCs/>
                <w:i/>
                <w:iCs/>
                <w:color w:val="000000"/>
                <w:szCs w:val="24"/>
              </w:rPr>
              <w:t>(3,5 điểm</w:t>
            </w:r>
            <w:r w:rsidRPr="002F07DB">
              <w:rPr>
                <w:b/>
                <w:bCs/>
                <w:color w:val="000000"/>
                <w:szCs w:val="24"/>
              </w:rPr>
              <w:t xml:space="preserve">) </w:t>
            </w:r>
            <w:r w:rsidRPr="002F07DB">
              <w:rPr>
                <w:color w:val="000000"/>
                <w:szCs w:val="24"/>
              </w:rPr>
              <w:t>(Giải vắn tắt)</w:t>
            </w:r>
          </w:p>
          <w:p w:rsidR="00070DB2" w:rsidRPr="002F07DB" w:rsidRDefault="00070DB2" w:rsidP="00070DB2">
            <w:pPr>
              <w:rPr>
                <w:noProof/>
                <w:szCs w:val="24"/>
              </w:rPr>
            </w:pPr>
            <w:r>
              <w:rPr>
                <w:noProof/>
                <w:szCs w:val="24"/>
                <w:lang w:val="en-US"/>
              </w:rPr>
              <w:drawing>
                <wp:inline distT="0" distB="0" distL="0" distR="0" wp14:anchorId="3BBCBF14" wp14:editId="52FB28EC">
                  <wp:extent cx="3543300" cy="2362200"/>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2077">
                            <a:extLst>
                              <a:ext uri="{28A0092B-C50C-407E-A947-70E740481C1C}">
                                <a14:useLocalDpi xmlns:a14="http://schemas.microsoft.com/office/drawing/2010/main" val="0"/>
                              </a:ext>
                            </a:extLst>
                          </a:blip>
                          <a:srcRect/>
                          <a:stretch>
                            <a:fillRect/>
                          </a:stretch>
                        </pic:blipFill>
                        <pic:spPr bwMode="auto">
                          <a:xfrm>
                            <a:off x="0" y="0"/>
                            <a:ext cx="3543300" cy="2362200"/>
                          </a:xfrm>
                          <a:prstGeom prst="rect">
                            <a:avLst/>
                          </a:prstGeom>
                          <a:noFill/>
                          <a:ln>
                            <a:noFill/>
                          </a:ln>
                        </pic:spPr>
                      </pic:pic>
                    </a:graphicData>
                  </a:graphic>
                </wp:inline>
              </w:drawing>
            </w:r>
          </w:p>
          <w:p w:rsidR="00070DB2" w:rsidRPr="002F07DB" w:rsidRDefault="00070DB2" w:rsidP="00070DB2">
            <w:pPr>
              <w:numPr>
                <w:ilvl w:val="0"/>
                <w:numId w:val="25"/>
              </w:numPr>
              <w:spacing w:line="276" w:lineRule="auto"/>
              <w:rPr>
                <w:color w:val="000000"/>
                <w:szCs w:val="24"/>
              </w:rPr>
            </w:pPr>
            <w:r w:rsidRPr="002F07DB">
              <w:rPr>
                <w:color w:val="000000"/>
                <w:szCs w:val="24"/>
              </w:rPr>
              <w:t>Tứ giác AMON nội tiếp do có góc AMO + góc ANO = 180</w:t>
            </w:r>
            <w:r w:rsidRPr="002F07DB">
              <w:rPr>
                <w:color w:val="000000"/>
                <w:szCs w:val="24"/>
                <w:vertAlign w:val="superscript"/>
              </w:rPr>
              <w:t>0</w:t>
            </w:r>
            <w:r w:rsidRPr="002F07DB">
              <w:rPr>
                <w:color w:val="000000"/>
                <w:szCs w:val="24"/>
              </w:rPr>
              <w:t>. (góc nội tiếp chắn nửa đường tròn)</w:t>
            </w:r>
          </w:p>
          <w:p w:rsidR="00070DB2" w:rsidRPr="002F07DB" w:rsidRDefault="00070DB2" w:rsidP="00070DB2">
            <w:pPr>
              <w:numPr>
                <w:ilvl w:val="0"/>
                <w:numId w:val="25"/>
              </w:numPr>
              <w:spacing w:line="276" w:lineRule="auto"/>
              <w:rPr>
                <w:color w:val="000000"/>
                <w:szCs w:val="24"/>
              </w:rPr>
            </w:pPr>
            <w:r w:rsidRPr="002F07DB">
              <w:rPr>
                <w:color w:val="000000"/>
                <w:szCs w:val="24"/>
              </w:rPr>
              <w:t>Tam giác AKM đồng dạng với tam giác AMI (g-g)</w:t>
            </w:r>
          </w:p>
          <w:p w:rsidR="00070DB2" w:rsidRPr="002F07DB" w:rsidRDefault="00D94404" w:rsidP="00070DB2">
            <w:pPr>
              <w:rPr>
                <w:color w:val="000000"/>
                <w:szCs w:val="24"/>
              </w:rPr>
            </w:pPr>
            <w:r>
              <w:rPr>
                <w:color w:val="000000"/>
                <w:position w:val="-24"/>
                <w:szCs w:val="24"/>
              </w:rPr>
              <w:pict>
                <v:shape id="_x0000_i2219" type="#_x0000_t75" style="width:177pt;height:30.75pt">
                  <v:imagedata r:id="rId2078" o:title=""/>
                </v:shape>
              </w:pict>
            </w:r>
          </w:p>
          <w:p w:rsidR="00070DB2" w:rsidRPr="002F07DB" w:rsidRDefault="00070DB2" w:rsidP="00070DB2">
            <w:pPr>
              <w:rPr>
                <w:color w:val="000000"/>
                <w:szCs w:val="24"/>
              </w:rPr>
            </w:pPr>
            <w:r w:rsidRPr="002F07DB">
              <w:rPr>
                <w:color w:val="000000"/>
                <w:szCs w:val="24"/>
              </w:rPr>
              <w:t>Tam giác ABM đồng dạng với tam giác AMC(g-g)</w:t>
            </w:r>
          </w:p>
          <w:p w:rsidR="00070DB2" w:rsidRPr="002F07DB" w:rsidRDefault="00D94404" w:rsidP="00070DB2">
            <w:pPr>
              <w:rPr>
                <w:color w:val="000000"/>
                <w:szCs w:val="24"/>
              </w:rPr>
            </w:pPr>
            <w:r>
              <w:rPr>
                <w:color w:val="000000"/>
                <w:position w:val="-24"/>
                <w:szCs w:val="24"/>
              </w:rPr>
              <w:pict>
                <v:shape id="_x0000_i2220" type="#_x0000_t75" style="width:180.8pt;height:30.75pt">
                  <v:imagedata r:id="rId2079" o:title=""/>
                </v:shape>
              </w:pict>
            </w:r>
          </w:p>
          <w:p w:rsidR="00070DB2" w:rsidRPr="002F07DB" w:rsidRDefault="00070DB2" w:rsidP="00070DB2">
            <w:pPr>
              <w:numPr>
                <w:ilvl w:val="0"/>
                <w:numId w:val="26"/>
              </w:numPr>
              <w:spacing w:line="276" w:lineRule="auto"/>
              <w:rPr>
                <w:color w:val="000000"/>
                <w:szCs w:val="24"/>
              </w:rPr>
            </w:pPr>
            <w:r w:rsidRPr="002F07DB">
              <w:rPr>
                <w:color w:val="000000"/>
                <w:szCs w:val="24"/>
              </w:rPr>
              <w:t>Và (2) =&gt;AK.AI=AB.AC</w:t>
            </w:r>
          </w:p>
          <w:p w:rsidR="00070DB2" w:rsidRPr="002F07DB" w:rsidRDefault="00070DB2" w:rsidP="00070DB2">
            <w:pPr>
              <w:numPr>
                <w:ilvl w:val="0"/>
                <w:numId w:val="25"/>
              </w:numPr>
              <w:spacing w:line="276" w:lineRule="auto"/>
              <w:rPr>
                <w:color w:val="000000"/>
                <w:szCs w:val="24"/>
              </w:rPr>
            </w:pPr>
            <w:r w:rsidRPr="002F07DB">
              <w:rPr>
                <w:color w:val="000000"/>
                <w:szCs w:val="24"/>
              </w:rPr>
              <w:t>Ta có IB=IC=&gt;OI vuông BC</w:t>
            </w:r>
          </w:p>
          <w:p w:rsidR="00070DB2" w:rsidRPr="002F07DB" w:rsidRDefault="00070DB2" w:rsidP="00070DB2">
            <w:pPr>
              <w:rPr>
                <w:color w:val="000000"/>
                <w:szCs w:val="24"/>
              </w:rPr>
            </w:pPr>
            <w:r w:rsidRPr="002F07DB">
              <w:rPr>
                <w:color w:val="000000"/>
                <w:szCs w:val="24"/>
              </w:rPr>
              <w:t>=&gt;AIO=90</w:t>
            </w:r>
            <w:r w:rsidRPr="002F07DB">
              <w:rPr>
                <w:color w:val="000000"/>
                <w:szCs w:val="24"/>
                <w:vertAlign w:val="superscript"/>
              </w:rPr>
              <w:t>o</w:t>
            </w:r>
            <w:r w:rsidRPr="002F07DB">
              <w:rPr>
                <w:color w:val="000000"/>
                <w:szCs w:val="24"/>
              </w:rPr>
              <w:t xml:space="preserve"> mà A,O cố định suy ra I thuộc đường tròn đường kính AO</w:t>
            </w:r>
          </w:p>
          <w:p w:rsidR="00070DB2" w:rsidRPr="002F07DB" w:rsidRDefault="00070DB2" w:rsidP="00070DB2">
            <w:pPr>
              <w:rPr>
                <w:color w:val="000000"/>
                <w:szCs w:val="24"/>
              </w:rPr>
            </w:pPr>
            <w:r w:rsidRPr="002F07DB">
              <w:rPr>
                <w:color w:val="000000"/>
                <w:szCs w:val="24"/>
              </w:rPr>
              <w:t xml:space="preserve">Giới hạn: Khi </w:t>
            </w:r>
            <w:r w:rsidR="00D94404">
              <w:rPr>
                <w:color w:val="000000"/>
                <w:position w:val="-26"/>
                <w:szCs w:val="24"/>
              </w:rPr>
              <w:pict>
                <v:shape id="_x0000_i2221" type="#_x0000_t75" style="width:83.25pt;height:32.25pt">
                  <v:imagedata r:id="rId2080" o:title=""/>
                </v:shape>
              </w:pict>
            </w:r>
          </w:p>
          <w:p w:rsidR="00070DB2" w:rsidRPr="002F07DB" w:rsidRDefault="00070DB2" w:rsidP="00070DB2">
            <w:pPr>
              <w:rPr>
                <w:color w:val="000000"/>
                <w:szCs w:val="24"/>
              </w:rPr>
            </w:pPr>
            <w:r w:rsidRPr="002F07DB">
              <w:rPr>
                <w:color w:val="000000"/>
                <w:szCs w:val="24"/>
              </w:rPr>
              <w:t xml:space="preserve">Vậy khi cát tuyến ABC thay đổi thì I chuyển động trên </w:t>
            </w:r>
            <w:r w:rsidRPr="002F07DB">
              <w:rPr>
                <w:i/>
                <w:iCs/>
                <w:color w:val="000000"/>
                <w:szCs w:val="24"/>
              </w:rPr>
              <w:t xml:space="preserve">MON </w:t>
            </w:r>
            <w:r w:rsidRPr="002F07DB">
              <w:rPr>
                <w:color w:val="000000"/>
                <w:szCs w:val="24"/>
              </w:rPr>
              <w:t>của đường tròn đường kính AO.</w:t>
            </w:r>
          </w:p>
          <w:p w:rsidR="00070DB2" w:rsidRPr="002F07DB" w:rsidRDefault="00070DB2" w:rsidP="00070DB2">
            <w:pPr>
              <w:numPr>
                <w:ilvl w:val="0"/>
                <w:numId w:val="25"/>
              </w:numPr>
              <w:spacing w:line="276" w:lineRule="auto"/>
              <w:rPr>
                <w:color w:val="000000"/>
                <w:szCs w:val="24"/>
              </w:rPr>
            </w:pPr>
            <w:r w:rsidRPr="002F07DB">
              <w:rPr>
                <w:color w:val="000000"/>
                <w:szCs w:val="24"/>
              </w:rPr>
              <w:t xml:space="preserve">Tam giác KIN đồng dạng với tam giác KMA(g-g) </w:t>
            </w:r>
          </w:p>
          <w:p w:rsidR="00070DB2" w:rsidRPr="002F07DB" w:rsidRDefault="00D94404" w:rsidP="00070DB2">
            <w:pPr>
              <w:rPr>
                <w:color w:val="000000"/>
                <w:szCs w:val="24"/>
              </w:rPr>
            </w:pPr>
            <w:r>
              <w:rPr>
                <w:color w:val="000000"/>
                <w:position w:val="-24"/>
                <w:szCs w:val="24"/>
              </w:rPr>
              <w:pict>
                <v:shape id="_x0000_i2222" type="#_x0000_t75" style="width:153.7pt;height:30.75pt">
                  <v:imagedata r:id="rId2081" o:title=""/>
                </v:shape>
              </w:pict>
            </w:r>
          </w:p>
          <w:p w:rsidR="00070DB2" w:rsidRPr="002F07DB" w:rsidRDefault="00070DB2" w:rsidP="00070DB2">
            <w:pPr>
              <w:rPr>
                <w:color w:val="000000"/>
                <w:szCs w:val="24"/>
              </w:rPr>
            </w:pPr>
            <w:r w:rsidRPr="002F07DB">
              <w:rPr>
                <w:color w:val="000000"/>
                <w:szCs w:val="24"/>
              </w:rPr>
              <w:t>Tam giác KIM đồng dạng với tam giác KNA(g-g)</w:t>
            </w:r>
          </w:p>
          <w:p w:rsidR="00070DB2" w:rsidRPr="002F07DB" w:rsidRDefault="00D94404" w:rsidP="00070DB2">
            <w:pPr>
              <w:rPr>
                <w:color w:val="000000"/>
                <w:szCs w:val="24"/>
              </w:rPr>
            </w:pPr>
            <w:r>
              <w:rPr>
                <w:color w:val="000000"/>
                <w:position w:val="-24"/>
                <w:szCs w:val="24"/>
              </w:rPr>
              <w:pict>
                <v:shape id="_x0000_i2223" type="#_x0000_t75" style="width:288.7pt;height:30.75pt">
                  <v:imagedata r:id="rId2082" o:title=""/>
                </v:shape>
              </w:pict>
            </w:r>
          </w:p>
          <w:p w:rsidR="00070DB2" w:rsidRPr="002F07DB" w:rsidRDefault="00070DB2" w:rsidP="00070DB2">
            <w:pPr>
              <w:rPr>
                <w:color w:val="000000"/>
                <w:szCs w:val="24"/>
              </w:rPr>
            </w:pPr>
            <w:r w:rsidRPr="002F07DB">
              <w:rPr>
                <w:color w:val="000000"/>
                <w:szCs w:val="24"/>
              </w:rPr>
              <w:t>Do đó</w:t>
            </w:r>
            <w:r w:rsidR="00D94404">
              <w:rPr>
                <w:color w:val="000000"/>
                <w:position w:val="-54"/>
                <w:szCs w:val="24"/>
              </w:rPr>
              <w:pict>
                <v:shape id="_x0000_i2224" type="#_x0000_t75" style="width:270pt;height:60pt">
                  <v:imagedata r:id="rId2083" o:title=""/>
                </v:shape>
              </w:pict>
            </w:r>
          </w:p>
          <w:p w:rsidR="00070DB2" w:rsidRPr="002F07DB" w:rsidRDefault="00070DB2" w:rsidP="00070DB2">
            <w:pPr>
              <w:rPr>
                <w:color w:val="000000"/>
                <w:szCs w:val="24"/>
              </w:rPr>
            </w:pPr>
            <w:r w:rsidRPr="002F07DB">
              <w:rPr>
                <w:color w:val="000000"/>
                <w:szCs w:val="24"/>
              </w:rPr>
              <w:t xml:space="preserve">Vậy IM=2.IN khi cát tuyến ABC cắt MN tại K với </w:t>
            </w:r>
            <w:r w:rsidR="00D94404">
              <w:rPr>
                <w:color w:val="000000"/>
                <w:position w:val="-24"/>
                <w:szCs w:val="24"/>
              </w:rPr>
              <w:pict>
                <v:shape id="_x0000_i2225" type="#_x0000_t75" style="width:45.75pt;height:30.75pt">
                  <v:imagedata r:id="rId2084" o:title=""/>
                </v:shape>
              </w:pict>
            </w:r>
          </w:p>
          <w:p w:rsidR="00070DB2" w:rsidRPr="002F07DB" w:rsidRDefault="00070DB2" w:rsidP="00070DB2">
            <w:pPr>
              <w:rPr>
                <w:b/>
                <w:bCs/>
                <w:i/>
                <w:iCs/>
                <w:color w:val="000000"/>
                <w:szCs w:val="24"/>
              </w:rPr>
            </w:pPr>
            <w:r w:rsidRPr="002F07DB">
              <w:rPr>
                <w:b/>
                <w:bCs/>
                <w:color w:val="000000"/>
                <w:szCs w:val="24"/>
              </w:rPr>
              <w:t xml:space="preserve">Bài 5: </w:t>
            </w:r>
            <w:r w:rsidRPr="002F07DB">
              <w:rPr>
                <w:b/>
                <w:bCs/>
                <w:i/>
                <w:iCs/>
                <w:color w:val="000000"/>
                <w:szCs w:val="24"/>
              </w:rPr>
              <w:t>(1,0 điểm)</w:t>
            </w:r>
          </w:p>
          <w:p w:rsidR="00070DB2" w:rsidRPr="002F07DB" w:rsidRDefault="00D94404" w:rsidP="00070DB2">
            <w:pPr>
              <w:rPr>
                <w:b/>
                <w:bCs/>
                <w:i/>
                <w:iCs/>
                <w:color w:val="000000"/>
                <w:szCs w:val="24"/>
              </w:rPr>
            </w:pPr>
            <w:r>
              <w:rPr>
                <w:b/>
                <w:bCs/>
                <w:i/>
                <w:iCs/>
                <w:color w:val="000000"/>
                <w:position w:val="-46"/>
                <w:szCs w:val="24"/>
              </w:rPr>
              <w:pict>
                <v:shape id="_x0000_i2226" type="#_x0000_t75" style="width:219pt;height:51.75pt">
                  <v:imagedata r:id="rId2085" o:title=""/>
                </v:shape>
              </w:pict>
            </w:r>
          </w:p>
          <w:p w:rsidR="00070DB2" w:rsidRPr="002F07DB" w:rsidRDefault="00070DB2" w:rsidP="00070DB2">
            <w:pPr>
              <w:rPr>
                <w:color w:val="000000"/>
                <w:szCs w:val="24"/>
              </w:rPr>
            </w:pPr>
            <w:r w:rsidRPr="002F07DB">
              <w:rPr>
                <w:color w:val="000000"/>
                <w:szCs w:val="24"/>
              </w:rPr>
              <w:t xml:space="preserve">* Với A=1 </w:t>
            </w:r>
            <w:r w:rsidRPr="002F07DB">
              <w:rPr>
                <w:color w:val="000000"/>
                <w:szCs w:val="24"/>
              </w:rPr>
              <w:sym w:font="Wingdings" w:char="F0F3"/>
            </w:r>
            <w:r w:rsidRPr="002F07DB">
              <w:rPr>
                <w:color w:val="000000"/>
                <w:szCs w:val="24"/>
              </w:rPr>
              <w:t>x=1007</w:t>
            </w:r>
          </w:p>
          <w:p w:rsidR="00070DB2" w:rsidRPr="002F07DB" w:rsidRDefault="00070DB2" w:rsidP="00070DB2">
            <w:pPr>
              <w:rPr>
                <w:color w:val="000000"/>
                <w:szCs w:val="24"/>
              </w:rPr>
            </w:pPr>
            <w:r w:rsidRPr="002F07DB">
              <w:rPr>
                <w:color w:val="000000"/>
                <w:szCs w:val="24"/>
              </w:rPr>
              <w:t>* Với A</w:t>
            </w:r>
            <w:r w:rsidR="00D94404">
              <w:rPr>
                <w:color w:val="000000"/>
                <w:position w:val="-4"/>
                <w:szCs w:val="24"/>
              </w:rPr>
              <w:pict>
                <v:shape id="_x0000_i2227" type="#_x0000_t75" style="width:11.25pt;height:11.25pt">
                  <v:imagedata r:id="rId2086" o:title=""/>
                </v:shape>
              </w:pict>
            </w:r>
            <w:r w:rsidRPr="002F07DB">
              <w:rPr>
                <w:color w:val="000000"/>
                <w:szCs w:val="24"/>
              </w:rPr>
              <w:t>1 PT (1) là pt bậc 2 ẩn x có</w:t>
            </w:r>
          </w:p>
          <w:p w:rsidR="00070DB2" w:rsidRPr="002F07DB" w:rsidRDefault="00D94404" w:rsidP="00070DB2">
            <w:pPr>
              <w:rPr>
                <w:color w:val="000000"/>
                <w:szCs w:val="24"/>
              </w:rPr>
            </w:pPr>
            <w:r>
              <w:rPr>
                <w:color w:val="000000"/>
                <w:position w:val="-26"/>
                <w:szCs w:val="24"/>
              </w:rPr>
              <w:pict>
                <v:shape id="_x0000_i2228" type="#_x0000_t75" style="width:173.15pt;height:32.25pt">
                  <v:imagedata r:id="rId2087" o:title=""/>
                </v:shape>
              </w:pict>
            </w:r>
          </w:p>
          <w:p w:rsidR="00070DB2" w:rsidRPr="002F07DB" w:rsidRDefault="00070DB2" w:rsidP="00070DB2">
            <w:pPr>
              <w:rPr>
                <w:color w:val="000000"/>
                <w:szCs w:val="24"/>
              </w:rPr>
            </w:pPr>
            <w:r w:rsidRPr="002F07DB">
              <w:rPr>
                <w:color w:val="000000"/>
                <w:szCs w:val="24"/>
              </w:rPr>
              <w:t xml:space="preserve">PT (1) có nghiệm khi </w:t>
            </w:r>
          </w:p>
          <w:p w:rsidR="00070DB2" w:rsidRPr="002F07DB" w:rsidRDefault="00D94404" w:rsidP="00070DB2">
            <w:pPr>
              <w:rPr>
                <w:color w:val="000000"/>
                <w:szCs w:val="24"/>
              </w:rPr>
            </w:pPr>
            <w:r>
              <w:rPr>
                <w:color w:val="000000"/>
                <w:position w:val="-42"/>
                <w:szCs w:val="24"/>
              </w:rPr>
              <w:pict>
                <v:shape id="_x0000_i2229" type="#_x0000_t75" style="width:180.8pt;height:48pt">
                  <v:imagedata r:id="rId2088" o:title=""/>
                </v:shape>
              </w:pict>
            </w:r>
          </w:p>
          <w:p w:rsidR="00070DB2" w:rsidRPr="002F07DB" w:rsidRDefault="00070DB2" w:rsidP="00070DB2">
            <w:pPr>
              <w:rPr>
                <w:color w:val="000000"/>
                <w:szCs w:val="24"/>
              </w:rPr>
            </w:pPr>
            <w:r w:rsidRPr="002F07DB">
              <w:rPr>
                <w:color w:val="000000"/>
                <w:szCs w:val="24"/>
              </w:rPr>
              <w:t xml:space="preserve">Kết hợp với trường hợp A=1 ta có </w:t>
            </w:r>
            <w:r w:rsidR="00D94404">
              <w:rPr>
                <w:color w:val="000000"/>
                <w:position w:val="-24"/>
                <w:szCs w:val="24"/>
              </w:rPr>
              <w:pict>
                <v:shape id="_x0000_i2230" type="#_x0000_t75" style="width:60.75pt;height:30.75pt">
                  <v:imagedata r:id="rId2089" o:title=""/>
                </v:shape>
              </w:pict>
            </w:r>
          </w:p>
          <w:p w:rsidR="00070DB2" w:rsidRPr="00596F13" w:rsidRDefault="00070DB2"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8B0EE4" w:rsidP="00596F13">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t>ĐỀ 024</w:t>
            </w:r>
          </w:p>
          <w:tbl>
            <w:tblPr>
              <w:tblW w:w="0" w:type="auto"/>
              <w:jc w:val="center"/>
              <w:tblLook w:val="04A0" w:firstRow="1" w:lastRow="0" w:firstColumn="1" w:lastColumn="0" w:noHBand="0" w:noVBand="1"/>
            </w:tblPr>
            <w:tblGrid>
              <w:gridCol w:w="5508"/>
              <w:gridCol w:w="5508"/>
            </w:tblGrid>
            <w:tr w:rsidR="00070DB2" w:rsidRPr="008E30F0" w:rsidTr="00851A55">
              <w:trPr>
                <w:jc w:val="center"/>
              </w:trPr>
              <w:tc>
                <w:tcPr>
                  <w:tcW w:w="5508" w:type="dxa"/>
                  <w:shd w:val="clear" w:color="auto" w:fill="auto"/>
                </w:tcPr>
                <w:p w:rsidR="00070DB2" w:rsidRPr="008E30F0" w:rsidRDefault="00070DB2" w:rsidP="00851A55">
                  <w:pPr>
                    <w:jc w:val="center"/>
                    <w:rPr>
                      <w:b/>
                      <w:bCs/>
                      <w:color w:val="000000"/>
                      <w:szCs w:val="24"/>
                    </w:rPr>
                  </w:pPr>
                  <w:r w:rsidRPr="008E30F0">
                    <w:rPr>
                      <w:b/>
                      <w:bCs/>
                      <w:color w:val="000000"/>
                      <w:szCs w:val="24"/>
                    </w:rPr>
                    <w:t>SỞ GIÁO DỤC VÀ ĐÀO TẠO</w:t>
                  </w:r>
                </w:p>
                <w:p w:rsidR="00070DB2" w:rsidRPr="008E30F0" w:rsidRDefault="00070DB2" w:rsidP="00851A55">
                  <w:pPr>
                    <w:jc w:val="center"/>
                    <w:rPr>
                      <w:b/>
                      <w:bCs/>
                      <w:color w:val="000000"/>
                      <w:szCs w:val="24"/>
                    </w:rPr>
                  </w:pPr>
                  <w:r w:rsidRPr="008E30F0">
                    <w:rPr>
                      <w:b/>
                      <w:bCs/>
                      <w:color w:val="000000"/>
                      <w:szCs w:val="24"/>
                    </w:rPr>
                    <w:t>TỈNH QUẢNG NINH</w:t>
                  </w:r>
                </w:p>
                <w:p w:rsidR="00070DB2" w:rsidRPr="008E30F0" w:rsidRDefault="00070DB2" w:rsidP="00851A55">
                  <w:pPr>
                    <w:jc w:val="center"/>
                    <w:rPr>
                      <w:szCs w:val="24"/>
                    </w:rPr>
                  </w:pPr>
                  <w:r w:rsidRPr="008E30F0">
                    <w:rPr>
                      <w:b/>
                      <w:bCs/>
                      <w:color w:val="000000"/>
                      <w:szCs w:val="24"/>
                    </w:rPr>
                    <w:t>ĐỀ CHÍNH THỨC</w:t>
                  </w:r>
                </w:p>
              </w:tc>
              <w:tc>
                <w:tcPr>
                  <w:tcW w:w="5508" w:type="dxa"/>
                  <w:shd w:val="clear" w:color="auto" w:fill="auto"/>
                </w:tcPr>
                <w:p w:rsidR="00070DB2" w:rsidRPr="008E30F0" w:rsidRDefault="00070DB2" w:rsidP="00851A55">
                  <w:pPr>
                    <w:jc w:val="center"/>
                    <w:rPr>
                      <w:b/>
                      <w:bCs/>
                      <w:color w:val="000000"/>
                      <w:szCs w:val="24"/>
                    </w:rPr>
                  </w:pPr>
                  <w:r w:rsidRPr="008E30F0">
                    <w:rPr>
                      <w:b/>
                      <w:bCs/>
                      <w:color w:val="000000"/>
                      <w:szCs w:val="24"/>
                    </w:rPr>
                    <w:t>KỲ</w:t>
                  </w:r>
                  <w:r w:rsidRPr="008E30F0">
                    <w:rPr>
                      <w:color w:val="000000"/>
                      <w:szCs w:val="24"/>
                    </w:rPr>
                    <w:t xml:space="preserve"> </w:t>
                  </w:r>
                  <w:r w:rsidRPr="008E30F0">
                    <w:rPr>
                      <w:b/>
                      <w:bCs/>
                      <w:color w:val="000000"/>
                      <w:szCs w:val="24"/>
                    </w:rPr>
                    <w:t>THI TUYỂN SINH VÀO LỚP 10 THPT</w:t>
                  </w:r>
                </w:p>
                <w:p w:rsidR="00070DB2" w:rsidRPr="008E30F0" w:rsidRDefault="00070DB2" w:rsidP="00851A55">
                  <w:pPr>
                    <w:jc w:val="center"/>
                    <w:rPr>
                      <w:b/>
                      <w:bCs/>
                      <w:color w:val="000000"/>
                      <w:szCs w:val="24"/>
                    </w:rPr>
                  </w:pPr>
                  <w:r w:rsidRPr="008E30F0">
                    <w:rPr>
                      <w:b/>
                      <w:bCs/>
                      <w:color w:val="000000"/>
                      <w:szCs w:val="24"/>
                    </w:rPr>
                    <w:t>Năm học 2014 – 2015</w:t>
                  </w:r>
                </w:p>
                <w:p w:rsidR="00070DB2" w:rsidRPr="008E30F0" w:rsidRDefault="00070DB2" w:rsidP="00851A55">
                  <w:pPr>
                    <w:jc w:val="center"/>
                    <w:rPr>
                      <w:szCs w:val="24"/>
                    </w:rPr>
                  </w:pPr>
                  <w:r w:rsidRPr="008E30F0">
                    <w:rPr>
                      <w:b/>
                      <w:bCs/>
                      <w:color w:val="000000"/>
                      <w:szCs w:val="24"/>
                    </w:rPr>
                    <w:t>MÔN THI: Toán</w:t>
                  </w:r>
                </w:p>
              </w:tc>
            </w:tr>
          </w:tbl>
          <w:p w:rsidR="00070DB2" w:rsidRPr="008E30F0" w:rsidRDefault="00070DB2" w:rsidP="00070DB2">
            <w:pPr>
              <w:rPr>
                <w:szCs w:val="24"/>
              </w:rPr>
            </w:pPr>
          </w:p>
          <w:p w:rsidR="00070DB2" w:rsidRPr="008E30F0" w:rsidRDefault="00070DB2" w:rsidP="00070DB2">
            <w:pPr>
              <w:rPr>
                <w:i/>
                <w:iCs/>
                <w:color w:val="000000"/>
                <w:szCs w:val="24"/>
              </w:rPr>
            </w:pPr>
            <w:r w:rsidRPr="008E30F0">
              <w:rPr>
                <w:b/>
                <w:bCs/>
                <w:color w:val="000000"/>
                <w:szCs w:val="24"/>
              </w:rPr>
              <w:t xml:space="preserve">Câu I. </w:t>
            </w:r>
            <w:r w:rsidRPr="008E30F0">
              <w:rPr>
                <w:i/>
                <w:iCs/>
                <w:color w:val="000000"/>
                <w:szCs w:val="24"/>
              </w:rPr>
              <w:t>(2,0 điểm)</w:t>
            </w:r>
          </w:p>
          <w:p w:rsidR="00070DB2" w:rsidRPr="008E30F0" w:rsidRDefault="00070DB2" w:rsidP="00070DB2">
            <w:pPr>
              <w:numPr>
                <w:ilvl w:val="0"/>
                <w:numId w:val="27"/>
              </w:numPr>
              <w:spacing w:line="276" w:lineRule="auto"/>
              <w:rPr>
                <w:color w:val="000000"/>
                <w:szCs w:val="24"/>
              </w:rPr>
            </w:pPr>
            <w:r w:rsidRPr="008E30F0">
              <w:rPr>
                <w:color w:val="000000"/>
                <w:szCs w:val="24"/>
              </w:rPr>
              <w:t>Rút gọn các biểu thức sau:</w:t>
            </w:r>
          </w:p>
          <w:p w:rsidR="00070DB2" w:rsidRPr="008E30F0" w:rsidRDefault="00D94404" w:rsidP="00070DB2">
            <w:pPr>
              <w:rPr>
                <w:color w:val="000000"/>
                <w:szCs w:val="24"/>
              </w:rPr>
            </w:pPr>
            <w:r>
              <w:rPr>
                <w:color w:val="000000"/>
                <w:position w:val="-28"/>
                <w:szCs w:val="24"/>
              </w:rPr>
              <w:pict>
                <v:shape id="_x0000_i2231" type="#_x0000_t75" style="width:87.75pt;height:36pt">
                  <v:imagedata r:id="rId2090" o:title=""/>
                </v:shape>
              </w:pict>
            </w:r>
          </w:p>
          <w:p w:rsidR="00070DB2" w:rsidRPr="008E30F0" w:rsidRDefault="00D94404" w:rsidP="00070DB2">
            <w:pPr>
              <w:rPr>
                <w:color w:val="000000"/>
                <w:szCs w:val="24"/>
              </w:rPr>
            </w:pPr>
            <w:r>
              <w:rPr>
                <w:color w:val="000000"/>
                <w:position w:val="-28"/>
                <w:szCs w:val="24"/>
              </w:rPr>
              <w:pict>
                <v:shape id="_x0000_i2232" type="#_x0000_t75" style="width:156.7pt;height:36pt">
                  <v:imagedata r:id="rId2091" o:title=""/>
                </v:shape>
              </w:pict>
            </w:r>
            <w:r w:rsidR="00070DB2" w:rsidRPr="008E30F0">
              <w:rPr>
                <w:color w:val="000000"/>
                <w:szCs w:val="24"/>
              </w:rPr>
              <w:t xml:space="preserve"> với x &gt; 0 và x ≠ 4.</w:t>
            </w:r>
          </w:p>
          <w:p w:rsidR="00070DB2" w:rsidRPr="008E30F0" w:rsidRDefault="00070DB2" w:rsidP="00070DB2">
            <w:pPr>
              <w:numPr>
                <w:ilvl w:val="0"/>
                <w:numId w:val="27"/>
              </w:numPr>
              <w:spacing w:line="276" w:lineRule="auto"/>
              <w:rPr>
                <w:color w:val="000000"/>
                <w:szCs w:val="24"/>
              </w:rPr>
            </w:pPr>
            <w:r w:rsidRPr="008E30F0">
              <w:rPr>
                <w:color w:val="000000"/>
                <w:szCs w:val="24"/>
              </w:rPr>
              <w:t xml:space="preserve">Giải hệ phương trình: </w:t>
            </w:r>
            <w:r w:rsidR="00D94404">
              <w:rPr>
                <w:color w:val="000000"/>
                <w:position w:val="-30"/>
                <w:szCs w:val="24"/>
              </w:rPr>
              <w:pict>
                <v:shape id="_x0000_i2233" type="#_x0000_t75" style="width:68.2pt;height:36pt">
                  <v:imagedata r:id="rId2092" o:title=""/>
                </v:shape>
              </w:pict>
            </w:r>
          </w:p>
          <w:p w:rsidR="00070DB2" w:rsidRPr="008E30F0" w:rsidRDefault="00070DB2" w:rsidP="00070DB2">
            <w:pPr>
              <w:rPr>
                <w:color w:val="000000"/>
                <w:szCs w:val="24"/>
              </w:rPr>
            </w:pPr>
            <w:r w:rsidRPr="008E30F0">
              <w:rPr>
                <w:b/>
                <w:bCs/>
                <w:color w:val="000000"/>
                <w:szCs w:val="24"/>
              </w:rPr>
              <w:t>Câu II.</w:t>
            </w:r>
            <w:r w:rsidRPr="008E30F0">
              <w:rPr>
                <w:i/>
                <w:iCs/>
                <w:color w:val="000000"/>
                <w:szCs w:val="24"/>
              </w:rPr>
              <w:t xml:space="preserve">(2,0 điểm) </w:t>
            </w:r>
            <w:r w:rsidRPr="008E30F0">
              <w:rPr>
                <w:color w:val="000000"/>
                <w:szCs w:val="24"/>
              </w:rPr>
              <w:t>Cho phương trình : x</w:t>
            </w:r>
            <w:r w:rsidRPr="008E30F0">
              <w:rPr>
                <w:color w:val="000000"/>
                <w:szCs w:val="24"/>
                <w:vertAlign w:val="superscript"/>
              </w:rPr>
              <w:t>2</w:t>
            </w:r>
            <w:r w:rsidRPr="008E30F0">
              <w:rPr>
                <w:color w:val="000000"/>
                <w:szCs w:val="24"/>
              </w:rPr>
              <w:t xml:space="preserve"> + x + m – 5 = 0 (1) (m là tham số, x là ẩn)</w:t>
            </w:r>
          </w:p>
          <w:p w:rsidR="00070DB2" w:rsidRPr="008E30F0" w:rsidRDefault="00070DB2" w:rsidP="00070DB2">
            <w:pPr>
              <w:numPr>
                <w:ilvl w:val="0"/>
                <w:numId w:val="28"/>
              </w:numPr>
              <w:spacing w:line="276" w:lineRule="auto"/>
              <w:rPr>
                <w:color w:val="000000"/>
                <w:szCs w:val="24"/>
              </w:rPr>
            </w:pPr>
            <w:r w:rsidRPr="008E30F0">
              <w:rPr>
                <w:color w:val="000000"/>
                <w:szCs w:val="24"/>
              </w:rPr>
              <w:t>Giải phương trình (1) với m = 4.</w:t>
            </w:r>
          </w:p>
          <w:p w:rsidR="00070DB2" w:rsidRPr="008E30F0" w:rsidRDefault="00070DB2" w:rsidP="00070DB2">
            <w:pPr>
              <w:numPr>
                <w:ilvl w:val="0"/>
                <w:numId w:val="28"/>
              </w:numPr>
              <w:spacing w:line="276" w:lineRule="auto"/>
              <w:rPr>
                <w:szCs w:val="24"/>
              </w:rPr>
            </w:pPr>
            <w:r w:rsidRPr="008E30F0">
              <w:rPr>
                <w:szCs w:val="24"/>
              </w:rPr>
              <w:t>Tìm m để phương trình (1) có hai nghiệm phân biệt x</w:t>
            </w:r>
            <w:r w:rsidRPr="008E30F0">
              <w:rPr>
                <w:szCs w:val="24"/>
                <w:vertAlign w:val="subscript"/>
              </w:rPr>
              <w:t>1</w:t>
            </w:r>
            <w:r w:rsidRPr="008E30F0">
              <w:rPr>
                <w:szCs w:val="24"/>
              </w:rPr>
              <w:t xml:space="preserve"> ≠ 0, x</w:t>
            </w:r>
            <w:r w:rsidRPr="008E30F0">
              <w:rPr>
                <w:szCs w:val="24"/>
                <w:vertAlign w:val="subscript"/>
              </w:rPr>
              <w:t>2</w:t>
            </w:r>
            <w:r w:rsidRPr="008E30F0">
              <w:rPr>
                <w:szCs w:val="24"/>
              </w:rPr>
              <w:t xml:space="preserve"> ≠ 0 thỏa mãn: </w:t>
            </w:r>
            <w:r w:rsidR="00D94404">
              <w:rPr>
                <w:position w:val="-30"/>
                <w:szCs w:val="24"/>
              </w:rPr>
              <w:pict>
                <v:shape id="_x0000_i2234" type="#_x0000_t75" style="width:134.25pt;height:33.75pt">
                  <v:imagedata r:id="rId2093" o:title=""/>
                </v:shape>
              </w:pict>
            </w:r>
          </w:p>
          <w:p w:rsidR="00070DB2" w:rsidRPr="008E30F0" w:rsidRDefault="00070DB2" w:rsidP="00070DB2">
            <w:pPr>
              <w:rPr>
                <w:i/>
                <w:iCs/>
                <w:color w:val="000000"/>
                <w:szCs w:val="24"/>
              </w:rPr>
            </w:pPr>
            <w:r w:rsidRPr="008E30F0">
              <w:rPr>
                <w:b/>
                <w:bCs/>
                <w:color w:val="000000"/>
                <w:szCs w:val="24"/>
              </w:rPr>
              <w:t>Câu III</w:t>
            </w:r>
            <w:r w:rsidRPr="008E30F0">
              <w:rPr>
                <w:color w:val="000000"/>
                <w:szCs w:val="24"/>
              </w:rPr>
              <w:t xml:space="preserve">. </w:t>
            </w:r>
            <w:r w:rsidRPr="008E30F0">
              <w:rPr>
                <w:i/>
                <w:iCs/>
                <w:color w:val="000000"/>
                <w:szCs w:val="24"/>
              </w:rPr>
              <w:t>(2,0 điểm) Giải bài toán bằng cách lập phương trình hoặc hệ phương trình.</w:t>
            </w:r>
          </w:p>
          <w:p w:rsidR="00070DB2" w:rsidRPr="008E30F0" w:rsidRDefault="00070DB2" w:rsidP="00070DB2">
            <w:pPr>
              <w:rPr>
                <w:color w:val="000000"/>
                <w:szCs w:val="24"/>
              </w:rPr>
            </w:pPr>
            <w:r w:rsidRPr="008E30F0">
              <w:rPr>
                <w:color w:val="000000"/>
                <w:szCs w:val="24"/>
              </w:rPr>
              <w:t>Một phòng họp có 360 ghế được xếp thành từng hàng và mỗi hàng có số ghế ngồi Một phòng họp có 360 ghế được xếp thành từng hàng và mỗi hàng có số ghế ngồi thêm một ghế mới đủ chỗ. Tính xem lúc đầu phòng họp có bao nhiêu hàng ghế và mỗi hàng có bao nhiêu ghế? (Biết rằng mỗi hàng ghế không có nhiều hơn 20 ghế)</w:t>
            </w:r>
          </w:p>
          <w:p w:rsidR="00070DB2" w:rsidRPr="008E30F0" w:rsidRDefault="00070DB2" w:rsidP="00070DB2">
            <w:pPr>
              <w:rPr>
                <w:i/>
                <w:iCs/>
                <w:color w:val="000000"/>
                <w:szCs w:val="24"/>
              </w:rPr>
            </w:pPr>
            <w:r w:rsidRPr="008E30F0">
              <w:rPr>
                <w:b/>
                <w:bCs/>
                <w:color w:val="000000"/>
                <w:szCs w:val="24"/>
              </w:rPr>
              <w:t>Câu IV</w:t>
            </w:r>
            <w:r w:rsidRPr="008E30F0">
              <w:rPr>
                <w:color w:val="000000"/>
                <w:szCs w:val="24"/>
              </w:rPr>
              <w:t xml:space="preserve">. </w:t>
            </w:r>
            <w:r w:rsidRPr="008E30F0">
              <w:rPr>
                <w:i/>
                <w:iCs/>
                <w:color w:val="000000"/>
                <w:szCs w:val="24"/>
              </w:rPr>
              <w:t>(3,5 điểm)</w:t>
            </w:r>
          </w:p>
          <w:p w:rsidR="00070DB2" w:rsidRPr="008E30F0" w:rsidRDefault="00070DB2" w:rsidP="00070DB2">
            <w:pPr>
              <w:rPr>
                <w:color w:val="000000"/>
                <w:szCs w:val="24"/>
              </w:rPr>
            </w:pPr>
            <w:r w:rsidRPr="008E30F0">
              <w:rPr>
                <w:color w:val="000000"/>
                <w:szCs w:val="24"/>
              </w:rPr>
              <w:t>Cho góc xAy = 90</w:t>
            </w:r>
            <w:r w:rsidRPr="008E30F0">
              <w:rPr>
                <w:color w:val="000000"/>
                <w:szCs w:val="24"/>
                <w:vertAlign w:val="superscript"/>
              </w:rPr>
              <w:t>0</w:t>
            </w:r>
            <w:r w:rsidRPr="008E30F0">
              <w:rPr>
                <w:color w:val="000000"/>
                <w:szCs w:val="24"/>
              </w:rPr>
              <w:t>, vẽ đường tròn tâm A bán kính R. Đường tròn này cắt Ax; Ay thứ tự tại B và D. Các tiếp tuyến với đường tròn (A) kẻ từ B và D cắt nhau tại C.</w:t>
            </w:r>
          </w:p>
          <w:p w:rsidR="00070DB2" w:rsidRPr="008E30F0" w:rsidRDefault="00070DB2" w:rsidP="00070DB2">
            <w:pPr>
              <w:numPr>
                <w:ilvl w:val="0"/>
                <w:numId w:val="29"/>
              </w:numPr>
              <w:spacing w:line="276" w:lineRule="auto"/>
              <w:rPr>
                <w:color w:val="000000"/>
                <w:szCs w:val="24"/>
              </w:rPr>
            </w:pPr>
            <w:r w:rsidRPr="008E30F0">
              <w:rPr>
                <w:color w:val="000000"/>
                <w:szCs w:val="24"/>
              </w:rPr>
              <w:t>Tứ giác ABCD là hình gì? Chứng minh.</w:t>
            </w:r>
          </w:p>
          <w:p w:rsidR="00070DB2" w:rsidRPr="008E30F0" w:rsidRDefault="00070DB2" w:rsidP="00070DB2">
            <w:pPr>
              <w:numPr>
                <w:ilvl w:val="0"/>
                <w:numId w:val="29"/>
              </w:numPr>
              <w:spacing w:line="276" w:lineRule="auto"/>
              <w:rPr>
                <w:szCs w:val="24"/>
              </w:rPr>
            </w:pPr>
            <w:r w:rsidRPr="008E30F0">
              <w:rPr>
                <w:color w:val="000000"/>
                <w:szCs w:val="24"/>
              </w:rPr>
              <w:t>Trên BC lấy điểm M tùy ý (M khác B và C) kẻ tiếp tuyến MH với đường tròn (A), (H là tiếp điểm). MH cắt CD tại N. Chứng minh rằng góc MAN = 45</w:t>
            </w:r>
            <w:r w:rsidRPr="008E30F0">
              <w:rPr>
                <w:color w:val="000000"/>
                <w:szCs w:val="24"/>
                <w:vertAlign w:val="superscript"/>
              </w:rPr>
              <w:t>0</w:t>
            </w:r>
            <w:r w:rsidRPr="008E30F0">
              <w:rPr>
                <w:color w:val="000000"/>
                <w:szCs w:val="24"/>
              </w:rPr>
              <w:t>.</w:t>
            </w:r>
          </w:p>
          <w:p w:rsidR="00070DB2" w:rsidRPr="008E30F0" w:rsidRDefault="00070DB2" w:rsidP="00070DB2">
            <w:pPr>
              <w:numPr>
                <w:ilvl w:val="0"/>
                <w:numId w:val="29"/>
              </w:numPr>
              <w:spacing w:line="276" w:lineRule="auto"/>
              <w:rPr>
                <w:szCs w:val="24"/>
              </w:rPr>
            </w:pPr>
            <w:r w:rsidRPr="008E30F0">
              <w:rPr>
                <w:color w:val="000000"/>
                <w:szCs w:val="24"/>
              </w:rPr>
              <w:t>P; Q thứ tự là giao điểm của AM; AN với BD. Chứng minh rằng MQ; NP là các đường cao của tam giác AMN.</w:t>
            </w:r>
          </w:p>
          <w:p w:rsidR="00070DB2" w:rsidRPr="008E30F0" w:rsidRDefault="00070DB2" w:rsidP="00070DB2">
            <w:pPr>
              <w:rPr>
                <w:color w:val="000000"/>
                <w:szCs w:val="24"/>
              </w:rPr>
            </w:pPr>
            <w:r w:rsidRPr="008E30F0">
              <w:rPr>
                <w:b/>
                <w:bCs/>
                <w:color w:val="000000"/>
                <w:szCs w:val="24"/>
              </w:rPr>
              <w:t>Câu V</w:t>
            </w:r>
            <w:r w:rsidRPr="008E30F0">
              <w:rPr>
                <w:color w:val="000000"/>
                <w:szCs w:val="24"/>
              </w:rPr>
              <w:t xml:space="preserve">. </w:t>
            </w:r>
            <w:r w:rsidRPr="008E30F0">
              <w:rPr>
                <w:i/>
                <w:iCs/>
                <w:color w:val="000000"/>
                <w:szCs w:val="24"/>
              </w:rPr>
              <w:t xml:space="preserve">(0.5 điểm) </w:t>
            </w:r>
            <w:r w:rsidRPr="008E30F0">
              <w:rPr>
                <w:color w:val="000000"/>
                <w:szCs w:val="24"/>
              </w:rPr>
              <w:t xml:space="preserve">Cho a, b là các số thực thỏa mãn: </w:t>
            </w:r>
            <w:r w:rsidR="00D94404">
              <w:rPr>
                <w:color w:val="000000"/>
                <w:position w:val="-24"/>
                <w:szCs w:val="24"/>
              </w:rPr>
              <w:pict>
                <v:shape id="_x0000_i2235" type="#_x0000_t75" style="width:120pt;height:33pt">
                  <v:imagedata r:id="rId2094" o:title=""/>
                </v:shape>
              </w:pict>
            </w:r>
          </w:p>
          <w:p w:rsidR="00070DB2" w:rsidRPr="008E30F0" w:rsidRDefault="00070DB2" w:rsidP="00070DB2">
            <w:pPr>
              <w:rPr>
                <w:color w:val="000000"/>
                <w:szCs w:val="24"/>
              </w:rPr>
            </w:pPr>
            <w:r w:rsidRPr="008E30F0">
              <w:rPr>
                <w:color w:val="000000"/>
                <w:szCs w:val="24"/>
              </w:rPr>
              <w:t>Tìm giá trị lớn nhất của biểu thức: P = ab.</w:t>
            </w:r>
          </w:p>
          <w:p w:rsidR="00070DB2" w:rsidRPr="008E30F0" w:rsidRDefault="00070DB2" w:rsidP="00070DB2">
            <w:pPr>
              <w:rPr>
                <w:color w:val="000000"/>
                <w:szCs w:val="24"/>
              </w:rPr>
            </w:pPr>
          </w:p>
          <w:p w:rsidR="00070DB2" w:rsidRPr="008E30F0" w:rsidRDefault="00070DB2" w:rsidP="00070DB2">
            <w:pPr>
              <w:rPr>
                <w:color w:val="000000"/>
                <w:szCs w:val="24"/>
              </w:rPr>
            </w:pPr>
          </w:p>
          <w:p w:rsidR="00070DB2" w:rsidRPr="008E30F0" w:rsidRDefault="00070DB2" w:rsidP="00070DB2">
            <w:pPr>
              <w:rPr>
                <w:color w:val="000000"/>
                <w:szCs w:val="24"/>
              </w:rPr>
            </w:pPr>
          </w:p>
          <w:p w:rsidR="00070DB2" w:rsidRPr="008E30F0" w:rsidRDefault="00070DB2" w:rsidP="00070DB2">
            <w:pPr>
              <w:rPr>
                <w:color w:val="000000"/>
                <w:szCs w:val="24"/>
              </w:rPr>
            </w:pPr>
          </w:p>
          <w:p w:rsidR="00070DB2" w:rsidRPr="008E30F0" w:rsidRDefault="00070DB2" w:rsidP="00070DB2">
            <w:pPr>
              <w:rPr>
                <w:color w:val="000000"/>
                <w:szCs w:val="24"/>
              </w:rPr>
            </w:pPr>
          </w:p>
          <w:p w:rsidR="00070DB2" w:rsidRPr="008E30F0" w:rsidRDefault="00070DB2" w:rsidP="00070DB2">
            <w:pPr>
              <w:rPr>
                <w:color w:val="000000"/>
                <w:szCs w:val="24"/>
              </w:rPr>
            </w:pPr>
          </w:p>
          <w:p w:rsidR="00070DB2" w:rsidRPr="008E30F0" w:rsidRDefault="00070DB2" w:rsidP="00070DB2">
            <w:pPr>
              <w:jc w:val="center"/>
              <w:rPr>
                <w:b/>
                <w:bCs/>
                <w:color w:val="000000"/>
                <w:szCs w:val="24"/>
              </w:rPr>
            </w:pPr>
            <w:r w:rsidRPr="008E30F0">
              <w:rPr>
                <w:b/>
                <w:bCs/>
                <w:color w:val="000000"/>
                <w:szCs w:val="24"/>
              </w:rPr>
              <w:t>ĐÁP ÁN ĐỀ THI VÀO 10 MÔN TOÁN QUẢNG NINH NĂM 2014 – 2015</w:t>
            </w:r>
          </w:p>
          <w:p w:rsidR="00070DB2" w:rsidRPr="008E30F0" w:rsidRDefault="00070DB2" w:rsidP="00070DB2">
            <w:pPr>
              <w:rPr>
                <w:b/>
                <w:bCs/>
                <w:color w:val="000000"/>
                <w:szCs w:val="24"/>
              </w:rPr>
            </w:pPr>
          </w:p>
          <w:p w:rsidR="00070DB2" w:rsidRPr="008E30F0" w:rsidRDefault="00070DB2" w:rsidP="00070DB2">
            <w:pPr>
              <w:rPr>
                <w:b/>
                <w:bCs/>
                <w:color w:val="000000"/>
                <w:szCs w:val="24"/>
              </w:rPr>
            </w:pPr>
          </w:p>
          <w:p w:rsidR="00070DB2" w:rsidRPr="008E30F0" w:rsidRDefault="00070DB2" w:rsidP="00070DB2">
            <w:pPr>
              <w:rPr>
                <w:b/>
                <w:bCs/>
                <w:color w:val="000000"/>
                <w:szCs w:val="24"/>
              </w:rPr>
            </w:pPr>
            <w:r w:rsidRPr="008E30F0">
              <w:rPr>
                <w:b/>
                <w:bCs/>
                <w:color w:val="000000"/>
                <w:szCs w:val="24"/>
              </w:rPr>
              <w:t>Câu I.</w:t>
            </w:r>
          </w:p>
          <w:p w:rsidR="00070DB2" w:rsidRPr="008E30F0" w:rsidRDefault="00070DB2" w:rsidP="00070DB2">
            <w:pPr>
              <w:numPr>
                <w:ilvl w:val="0"/>
                <w:numId w:val="30"/>
              </w:numPr>
              <w:spacing w:line="276" w:lineRule="auto"/>
              <w:rPr>
                <w:color w:val="000000"/>
                <w:szCs w:val="24"/>
              </w:rPr>
            </w:pPr>
            <w:r w:rsidRPr="008E30F0">
              <w:rPr>
                <w:color w:val="000000"/>
                <w:szCs w:val="24"/>
              </w:rPr>
              <w:t>Rút gọn biểu thức</w:t>
            </w:r>
          </w:p>
          <w:p w:rsidR="00070DB2" w:rsidRPr="008E30F0" w:rsidRDefault="00D94404" w:rsidP="00070DB2">
            <w:pPr>
              <w:rPr>
                <w:color w:val="000000"/>
                <w:szCs w:val="24"/>
              </w:rPr>
            </w:pPr>
            <w:r>
              <w:rPr>
                <w:color w:val="000000"/>
                <w:position w:val="-144"/>
                <w:szCs w:val="24"/>
              </w:rPr>
              <w:pict>
                <v:shape id="_x0000_i2236" type="#_x0000_t75" style="width:204pt;height:167.15pt">
                  <v:imagedata r:id="rId2095" o:title=""/>
                </v:shape>
              </w:pict>
            </w:r>
          </w:p>
          <w:p w:rsidR="00070DB2" w:rsidRPr="008E30F0" w:rsidRDefault="00070DB2" w:rsidP="00070DB2">
            <w:pPr>
              <w:numPr>
                <w:ilvl w:val="0"/>
                <w:numId w:val="30"/>
              </w:numPr>
              <w:spacing w:line="276" w:lineRule="auto"/>
              <w:rPr>
                <w:color w:val="000000"/>
                <w:szCs w:val="24"/>
              </w:rPr>
            </w:pPr>
            <w:r w:rsidRPr="008E30F0">
              <w:rPr>
                <w:color w:val="000000"/>
                <w:szCs w:val="24"/>
              </w:rPr>
              <w:t>Giải hệ phương trình:</w:t>
            </w:r>
          </w:p>
          <w:p w:rsidR="00070DB2" w:rsidRPr="008E30F0" w:rsidRDefault="00D94404" w:rsidP="00070DB2">
            <w:pPr>
              <w:rPr>
                <w:color w:val="000000"/>
                <w:szCs w:val="24"/>
              </w:rPr>
            </w:pPr>
            <w:r>
              <w:rPr>
                <w:color w:val="000000"/>
                <w:position w:val="-82"/>
                <w:szCs w:val="24"/>
              </w:rPr>
              <w:pict>
                <v:shape id="_x0000_i2237" type="#_x0000_t75" style="width:164.35pt;height:87.75pt">
                  <v:imagedata r:id="rId2096" o:title=""/>
                </v:shape>
              </w:pict>
            </w:r>
          </w:p>
          <w:p w:rsidR="00070DB2" w:rsidRPr="008E30F0" w:rsidRDefault="00070DB2" w:rsidP="00070DB2">
            <w:pPr>
              <w:rPr>
                <w:color w:val="000000"/>
                <w:szCs w:val="24"/>
              </w:rPr>
            </w:pPr>
            <w:r w:rsidRPr="008E30F0">
              <w:rPr>
                <w:color w:val="000000"/>
                <w:szCs w:val="24"/>
              </w:rPr>
              <w:t xml:space="preserve">Vậy hệ có nghiệm duy nhất (x;y) = </w:t>
            </w:r>
            <w:r w:rsidR="00D94404">
              <w:rPr>
                <w:color w:val="000000"/>
                <w:position w:val="-24"/>
                <w:szCs w:val="24"/>
              </w:rPr>
              <w:pict>
                <v:shape id="_x0000_i2238" type="#_x0000_t75" style="width:29.25pt;height:30.75pt">
                  <v:imagedata r:id="rId2097" o:title=""/>
                </v:shape>
              </w:pict>
            </w:r>
          </w:p>
          <w:p w:rsidR="00070DB2" w:rsidRPr="008E30F0" w:rsidRDefault="00070DB2" w:rsidP="00070DB2">
            <w:pPr>
              <w:rPr>
                <w:b/>
                <w:bCs/>
                <w:color w:val="000000"/>
                <w:szCs w:val="24"/>
              </w:rPr>
            </w:pPr>
            <w:r w:rsidRPr="008E30F0">
              <w:rPr>
                <w:b/>
                <w:bCs/>
                <w:color w:val="000000"/>
                <w:szCs w:val="24"/>
              </w:rPr>
              <w:t>Câu II.</w:t>
            </w:r>
          </w:p>
          <w:p w:rsidR="00070DB2" w:rsidRPr="008E30F0" w:rsidRDefault="00070DB2" w:rsidP="00070DB2">
            <w:pPr>
              <w:numPr>
                <w:ilvl w:val="0"/>
                <w:numId w:val="31"/>
              </w:numPr>
              <w:spacing w:line="276" w:lineRule="auto"/>
              <w:rPr>
                <w:color w:val="000000"/>
                <w:szCs w:val="24"/>
              </w:rPr>
            </w:pPr>
            <w:r w:rsidRPr="008E30F0">
              <w:rPr>
                <w:color w:val="000000"/>
                <w:szCs w:val="24"/>
              </w:rPr>
              <w:t>Giải phương trình x</w:t>
            </w:r>
            <w:r w:rsidRPr="008E30F0">
              <w:rPr>
                <w:color w:val="000000"/>
                <w:szCs w:val="24"/>
                <w:vertAlign w:val="superscript"/>
              </w:rPr>
              <w:t>2</w:t>
            </w:r>
            <w:r w:rsidRPr="008E30F0">
              <w:rPr>
                <w:color w:val="000000"/>
                <w:szCs w:val="24"/>
              </w:rPr>
              <w:t xml:space="preserve"> + x + m – 5 = 0 (1) với m = 4.</w:t>
            </w:r>
          </w:p>
          <w:p w:rsidR="00070DB2" w:rsidRPr="008E30F0" w:rsidRDefault="00070DB2" w:rsidP="00070DB2">
            <w:pPr>
              <w:rPr>
                <w:color w:val="000000"/>
                <w:szCs w:val="24"/>
              </w:rPr>
            </w:pPr>
            <w:r w:rsidRPr="008E30F0">
              <w:rPr>
                <w:color w:val="000000"/>
                <w:szCs w:val="24"/>
              </w:rPr>
              <w:t>Thay m = 4, ta có</w:t>
            </w:r>
          </w:p>
          <w:p w:rsidR="00070DB2" w:rsidRPr="008E30F0" w:rsidRDefault="00070DB2" w:rsidP="00070DB2">
            <w:pPr>
              <w:numPr>
                <w:ilvl w:val="0"/>
                <w:numId w:val="32"/>
              </w:numPr>
              <w:spacing w:line="276" w:lineRule="auto"/>
              <w:rPr>
                <w:color w:val="000000"/>
                <w:szCs w:val="24"/>
              </w:rPr>
            </w:pPr>
            <w:r w:rsidRPr="008E30F0">
              <w:rPr>
                <w:rFonts w:ascii="Cambria Math" w:hAnsi="Cambria Math" w:cs="Cambria Math"/>
                <w:color w:val="000000"/>
                <w:szCs w:val="24"/>
              </w:rPr>
              <w:t>⇔</w:t>
            </w:r>
            <w:r w:rsidRPr="008E30F0">
              <w:rPr>
                <w:color w:val="000000"/>
                <w:szCs w:val="24"/>
              </w:rPr>
              <w:t xml:space="preserve"> x</w:t>
            </w:r>
            <w:r w:rsidRPr="008E30F0">
              <w:rPr>
                <w:color w:val="000000"/>
                <w:szCs w:val="24"/>
                <w:vertAlign w:val="superscript"/>
              </w:rPr>
              <w:t>2</w:t>
            </w:r>
            <w:r w:rsidRPr="008E30F0">
              <w:rPr>
                <w:color w:val="000000"/>
                <w:szCs w:val="24"/>
              </w:rPr>
              <w:t xml:space="preserve"> + x – 1 = 0</w:t>
            </w:r>
          </w:p>
          <w:p w:rsidR="00070DB2" w:rsidRPr="008E30F0" w:rsidRDefault="00070DB2" w:rsidP="00070DB2">
            <w:pPr>
              <w:rPr>
                <w:color w:val="000000"/>
                <w:szCs w:val="24"/>
              </w:rPr>
            </w:pPr>
            <w:r w:rsidRPr="008E30F0">
              <w:rPr>
                <w:color w:val="000000"/>
                <w:szCs w:val="24"/>
              </w:rPr>
              <w:t>∆ = 1</w:t>
            </w:r>
            <w:r w:rsidRPr="008E30F0">
              <w:rPr>
                <w:color w:val="000000"/>
                <w:szCs w:val="24"/>
                <w:vertAlign w:val="superscript"/>
              </w:rPr>
              <w:t>2</w:t>
            </w:r>
            <w:r w:rsidRPr="008E30F0">
              <w:rPr>
                <w:color w:val="000000"/>
                <w:szCs w:val="24"/>
              </w:rPr>
              <w:t xml:space="preserve"> + 4.1.1 = 5 &gt; 0</w:t>
            </w:r>
          </w:p>
          <w:p w:rsidR="00070DB2" w:rsidRPr="008E30F0" w:rsidRDefault="00070DB2" w:rsidP="00070DB2">
            <w:pPr>
              <w:rPr>
                <w:color w:val="000000"/>
                <w:szCs w:val="24"/>
              </w:rPr>
            </w:pPr>
            <w:r w:rsidRPr="008E30F0">
              <w:rPr>
                <w:color w:val="000000"/>
                <w:szCs w:val="24"/>
              </w:rPr>
              <w:t>Phương trình có hai nghiệm</w:t>
            </w:r>
          </w:p>
          <w:p w:rsidR="00070DB2" w:rsidRPr="008E30F0" w:rsidRDefault="00D94404" w:rsidP="00070DB2">
            <w:pPr>
              <w:rPr>
                <w:color w:val="000000"/>
                <w:szCs w:val="24"/>
              </w:rPr>
            </w:pPr>
            <w:r>
              <w:rPr>
                <w:color w:val="000000"/>
                <w:position w:val="-62"/>
                <w:szCs w:val="24"/>
              </w:rPr>
              <w:pict>
                <v:shape id="_x0000_i2239" type="#_x0000_t75" style="width:65.25pt;height:68.2pt">
                  <v:imagedata r:id="rId2098" o:title=""/>
                </v:shape>
              </w:pict>
            </w:r>
          </w:p>
          <w:p w:rsidR="00070DB2" w:rsidRPr="008E30F0" w:rsidRDefault="00070DB2" w:rsidP="00070DB2">
            <w:pPr>
              <w:rPr>
                <w:color w:val="000000"/>
                <w:szCs w:val="24"/>
              </w:rPr>
            </w:pPr>
            <w:r w:rsidRPr="008E30F0">
              <w:rPr>
                <w:color w:val="000000"/>
                <w:szCs w:val="24"/>
              </w:rPr>
              <w:t xml:space="preserve">Vậy tập nghiệm của (1) là </w:t>
            </w:r>
            <w:r w:rsidR="00D94404">
              <w:rPr>
                <w:color w:val="000000"/>
                <w:position w:val="-34"/>
                <w:szCs w:val="24"/>
              </w:rPr>
              <w:pict>
                <v:shape id="_x0000_i2240" type="#_x0000_t75" style="width:99pt;height:39.75pt">
                  <v:imagedata r:id="rId2099" o:title=""/>
                </v:shape>
              </w:pict>
            </w:r>
          </w:p>
          <w:p w:rsidR="00070DB2" w:rsidRPr="008E30F0" w:rsidRDefault="00070DB2" w:rsidP="00070DB2">
            <w:pPr>
              <w:numPr>
                <w:ilvl w:val="0"/>
                <w:numId w:val="31"/>
              </w:numPr>
              <w:spacing w:line="276" w:lineRule="auto"/>
              <w:rPr>
                <w:szCs w:val="24"/>
              </w:rPr>
            </w:pPr>
            <w:r w:rsidRPr="008E30F0">
              <w:rPr>
                <w:szCs w:val="24"/>
              </w:rPr>
              <w:t>*Để phương trình (1) có hai nghiệm phân biệt x</w:t>
            </w:r>
            <w:r w:rsidRPr="008E30F0">
              <w:rPr>
                <w:szCs w:val="24"/>
                <w:vertAlign w:val="subscript"/>
              </w:rPr>
              <w:t>1</w:t>
            </w:r>
            <w:r w:rsidRPr="008E30F0">
              <w:rPr>
                <w:szCs w:val="24"/>
              </w:rPr>
              <w:t>, x</w:t>
            </w:r>
            <w:r w:rsidRPr="008E30F0">
              <w:rPr>
                <w:szCs w:val="24"/>
                <w:vertAlign w:val="subscript"/>
              </w:rPr>
              <w:t>2</w:t>
            </w:r>
            <w:r w:rsidRPr="008E30F0">
              <w:rPr>
                <w:szCs w:val="24"/>
              </w:rPr>
              <w:t xml:space="preserve"> khác 0, điều kiện cần và đủ là:</w:t>
            </w:r>
          </w:p>
          <w:p w:rsidR="00070DB2" w:rsidRPr="008E30F0" w:rsidRDefault="00D94404" w:rsidP="00070DB2">
            <w:pPr>
              <w:rPr>
                <w:szCs w:val="24"/>
              </w:rPr>
            </w:pPr>
            <w:r>
              <w:rPr>
                <w:position w:val="-44"/>
                <w:szCs w:val="24"/>
              </w:rPr>
              <w:pict>
                <v:shape id="_x0000_i2241" type="#_x0000_t75" style="width:164.35pt;height:50.25pt">
                  <v:imagedata r:id="rId2100" o:title=""/>
                </v:shape>
              </w:pict>
            </w:r>
          </w:p>
          <w:p w:rsidR="00070DB2" w:rsidRPr="008E30F0" w:rsidRDefault="00070DB2" w:rsidP="00070DB2">
            <w:pPr>
              <w:rPr>
                <w:color w:val="000000"/>
                <w:szCs w:val="24"/>
              </w:rPr>
            </w:pPr>
            <w:r w:rsidRPr="008E30F0">
              <w:rPr>
                <w:color w:val="000000"/>
                <w:szCs w:val="24"/>
              </w:rPr>
              <w:t>Theo định lí Vi–ét ta có: x</w:t>
            </w:r>
            <w:r w:rsidRPr="008E30F0">
              <w:rPr>
                <w:color w:val="000000"/>
                <w:szCs w:val="24"/>
                <w:vertAlign w:val="subscript"/>
              </w:rPr>
              <w:t>1</w:t>
            </w:r>
            <w:r w:rsidRPr="008E30F0">
              <w:rPr>
                <w:color w:val="000000"/>
                <w:szCs w:val="24"/>
              </w:rPr>
              <w:t xml:space="preserve"> + x</w:t>
            </w:r>
            <w:r w:rsidRPr="008E30F0">
              <w:rPr>
                <w:color w:val="000000"/>
                <w:szCs w:val="24"/>
                <w:vertAlign w:val="subscript"/>
              </w:rPr>
              <w:t xml:space="preserve">2 </w:t>
            </w:r>
            <w:r w:rsidRPr="008E30F0">
              <w:rPr>
                <w:color w:val="000000"/>
                <w:szCs w:val="24"/>
              </w:rPr>
              <w:t>= –1; x</w:t>
            </w:r>
            <w:r w:rsidRPr="008E30F0">
              <w:rPr>
                <w:color w:val="000000"/>
                <w:szCs w:val="24"/>
                <w:vertAlign w:val="subscript"/>
              </w:rPr>
              <w:t>1</w:t>
            </w:r>
            <w:r w:rsidRPr="008E30F0">
              <w:rPr>
                <w:color w:val="000000"/>
                <w:szCs w:val="24"/>
              </w:rPr>
              <w:t>x</w:t>
            </w:r>
            <w:r w:rsidRPr="008E30F0">
              <w:rPr>
                <w:color w:val="000000"/>
                <w:szCs w:val="24"/>
                <w:vertAlign w:val="subscript"/>
              </w:rPr>
              <w:t>2</w:t>
            </w:r>
            <w:r w:rsidRPr="008E30F0">
              <w:rPr>
                <w:color w:val="000000"/>
                <w:szCs w:val="24"/>
              </w:rPr>
              <w:t xml:space="preserve"> = m – 5 (*)</w:t>
            </w:r>
          </w:p>
          <w:p w:rsidR="00070DB2" w:rsidRPr="008E30F0" w:rsidRDefault="00070DB2" w:rsidP="00070DB2">
            <w:pPr>
              <w:rPr>
                <w:color w:val="000000"/>
                <w:szCs w:val="24"/>
              </w:rPr>
            </w:pPr>
            <w:r w:rsidRPr="008E30F0">
              <w:rPr>
                <w:color w:val="000000"/>
                <w:szCs w:val="24"/>
              </w:rPr>
              <w:t>Theo bài ra ta có:</w:t>
            </w:r>
          </w:p>
          <w:p w:rsidR="00070DB2" w:rsidRPr="008E30F0" w:rsidRDefault="00D94404" w:rsidP="00070DB2">
            <w:pPr>
              <w:rPr>
                <w:color w:val="000000"/>
                <w:szCs w:val="24"/>
              </w:rPr>
            </w:pPr>
            <w:r>
              <w:rPr>
                <w:color w:val="000000"/>
                <w:position w:val="-160"/>
                <w:szCs w:val="24"/>
              </w:rPr>
              <w:pict>
                <v:shape id="_x0000_i2242" type="#_x0000_t75" style="width:215.2pt;height:209.2pt">
                  <v:imagedata r:id="rId2101" o:title=""/>
                </v:shape>
              </w:pict>
            </w:r>
          </w:p>
          <w:p w:rsidR="00070DB2" w:rsidRPr="008E30F0" w:rsidRDefault="00070DB2" w:rsidP="00070DB2">
            <w:pPr>
              <w:rPr>
                <w:color w:val="000000"/>
                <w:szCs w:val="24"/>
              </w:rPr>
            </w:pPr>
            <w:r w:rsidRPr="008E30F0">
              <w:rPr>
                <w:color w:val="000000"/>
                <w:szCs w:val="24"/>
              </w:rPr>
              <w:t>Vậy m = –1 là giá trị cần tìm.</w:t>
            </w:r>
          </w:p>
          <w:p w:rsidR="00070DB2" w:rsidRPr="008E30F0" w:rsidRDefault="00070DB2" w:rsidP="00070DB2">
            <w:pPr>
              <w:rPr>
                <w:b/>
                <w:bCs/>
                <w:color w:val="000000"/>
                <w:szCs w:val="24"/>
              </w:rPr>
            </w:pPr>
            <w:r w:rsidRPr="008E30F0">
              <w:rPr>
                <w:b/>
                <w:bCs/>
                <w:color w:val="000000"/>
                <w:szCs w:val="24"/>
              </w:rPr>
              <w:t>Câu III.</w:t>
            </w:r>
          </w:p>
          <w:p w:rsidR="00070DB2" w:rsidRPr="008E30F0" w:rsidRDefault="00070DB2" w:rsidP="00070DB2">
            <w:pPr>
              <w:rPr>
                <w:color w:val="000000"/>
                <w:szCs w:val="24"/>
              </w:rPr>
            </w:pPr>
            <w:r w:rsidRPr="008E30F0">
              <w:rPr>
                <w:color w:val="000000"/>
                <w:szCs w:val="24"/>
              </w:rPr>
              <w:t xml:space="preserve">Gọi số hàng ghế là x ( x </w:t>
            </w:r>
            <w:r w:rsidRPr="008E30F0">
              <w:rPr>
                <w:rFonts w:ascii="Cambria Math" w:hAnsi="Cambria Math" w:cs="Cambria Math"/>
                <w:color w:val="000000"/>
                <w:szCs w:val="24"/>
              </w:rPr>
              <w:t>∈</w:t>
            </w:r>
            <w:r w:rsidRPr="008E30F0">
              <w:rPr>
                <w:color w:val="000000"/>
                <w:szCs w:val="24"/>
              </w:rPr>
              <w:t xml:space="preserve"> </w:t>
            </w:r>
            <w:r w:rsidRPr="008E30F0">
              <w:rPr>
                <w:rFonts w:ascii="Cambria Math" w:hAnsi="Cambria Math" w:cs="Cambria Math"/>
                <w:color w:val="000000"/>
                <w:szCs w:val="24"/>
              </w:rPr>
              <w:t>ℕ</w:t>
            </w:r>
            <w:r w:rsidRPr="008E30F0">
              <w:rPr>
                <w:color w:val="000000"/>
                <w:szCs w:val="24"/>
              </w:rPr>
              <w:t>*, x &lt; 360)</w:t>
            </w:r>
          </w:p>
          <w:p w:rsidR="00070DB2" w:rsidRPr="008E30F0" w:rsidRDefault="00070DB2" w:rsidP="00070DB2">
            <w:pPr>
              <w:rPr>
                <w:color w:val="000000"/>
                <w:szCs w:val="24"/>
              </w:rPr>
            </w:pPr>
            <w:r w:rsidRPr="008E30F0">
              <w:rPr>
                <w:color w:val="000000"/>
                <w:szCs w:val="24"/>
              </w:rPr>
              <w:t xml:space="preserve">Gọi số ghế trên mỗi hàng ban đầu là y ( y </w:t>
            </w:r>
            <w:r w:rsidRPr="008E30F0">
              <w:rPr>
                <w:rFonts w:ascii="Cambria Math" w:hAnsi="Cambria Math" w:cs="Cambria Math"/>
                <w:color w:val="000000"/>
                <w:szCs w:val="24"/>
              </w:rPr>
              <w:t>∈</w:t>
            </w:r>
            <w:r w:rsidRPr="008E30F0">
              <w:rPr>
                <w:color w:val="000000"/>
                <w:szCs w:val="24"/>
              </w:rPr>
              <w:t xml:space="preserve"> </w:t>
            </w:r>
            <w:r w:rsidRPr="008E30F0">
              <w:rPr>
                <w:rFonts w:ascii="Cambria Math" w:hAnsi="Cambria Math" w:cs="Cambria Math"/>
                <w:color w:val="000000"/>
                <w:szCs w:val="24"/>
              </w:rPr>
              <w:t>ℕ</w:t>
            </w:r>
            <w:r w:rsidRPr="008E30F0">
              <w:rPr>
                <w:color w:val="000000"/>
                <w:szCs w:val="24"/>
              </w:rPr>
              <w:t>*, y ≤ 20)</w:t>
            </w:r>
          </w:p>
          <w:p w:rsidR="00070DB2" w:rsidRPr="008E30F0" w:rsidRDefault="00070DB2" w:rsidP="00070DB2">
            <w:pPr>
              <w:rPr>
                <w:color w:val="000000"/>
                <w:szCs w:val="24"/>
              </w:rPr>
            </w:pPr>
            <w:r w:rsidRPr="008E30F0">
              <w:rPr>
                <w:color w:val="000000"/>
                <w:szCs w:val="24"/>
              </w:rPr>
              <w:t>Vì 360 ghế được xếp thành x hàng và mỗi hàng có y ghế nên ta có phương trình:</w:t>
            </w:r>
          </w:p>
          <w:p w:rsidR="00070DB2" w:rsidRPr="008E30F0" w:rsidRDefault="00070DB2" w:rsidP="00070DB2">
            <w:pPr>
              <w:rPr>
                <w:color w:val="000000"/>
                <w:szCs w:val="24"/>
              </w:rPr>
            </w:pPr>
            <w:r w:rsidRPr="008E30F0">
              <w:rPr>
                <w:color w:val="000000"/>
                <w:szCs w:val="24"/>
              </w:rPr>
              <w:tab/>
            </w:r>
            <w:r w:rsidRPr="008E30F0">
              <w:rPr>
                <w:color w:val="000000"/>
                <w:szCs w:val="24"/>
              </w:rPr>
              <w:tab/>
            </w:r>
            <w:r w:rsidRPr="008E30F0">
              <w:rPr>
                <w:color w:val="000000"/>
                <w:szCs w:val="24"/>
              </w:rPr>
              <w:tab/>
              <w:t>xy=360(1)</w:t>
            </w:r>
          </w:p>
          <w:p w:rsidR="00070DB2" w:rsidRPr="008E30F0" w:rsidRDefault="00070DB2" w:rsidP="00070DB2">
            <w:pPr>
              <w:rPr>
                <w:color w:val="000000"/>
                <w:szCs w:val="24"/>
              </w:rPr>
            </w:pPr>
            <w:r w:rsidRPr="008E30F0">
              <w:rPr>
                <w:color w:val="000000"/>
                <w:szCs w:val="24"/>
              </w:rPr>
              <w:t>Phải kê thêm một hàng ghế nên số hàng ghế sau đó là x + 1 (hàng)</w:t>
            </w:r>
          </w:p>
          <w:p w:rsidR="00070DB2" w:rsidRPr="008E30F0" w:rsidRDefault="00070DB2" w:rsidP="00070DB2">
            <w:pPr>
              <w:rPr>
                <w:color w:val="000000"/>
                <w:szCs w:val="24"/>
              </w:rPr>
            </w:pPr>
            <w:r w:rsidRPr="008E30F0">
              <w:rPr>
                <w:color w:val="000000"/>
                <w:szCs w:val="24"/>
              </w:rPr>
              <w:t>Mỗi hàng ghế phải kê thêm một ghế nên số ghế mỗi hàng sau đó là y + 1 (ghế)</w:t>
            </w:r>
          </w:p>
          <w:p w:rsidR="00070DB2" w:rsidRPr="008E30F0" w:rsidRDefault="00070DB2" w:rsidP="00070DB2">
            <w:pPr>
              <w:rPr>
                <w:color w:val="000000"/>
                <w:szCs w:val="24"/>
              </w:rPr>
            </w:pPr>
            <w:r w:rsidRPr="008E30F0">
              <w:rPr>
                <w:color w:val="000000"/>
                <w:szCs w:val="24"/>
              </w:rPr>
              <w:t>Vì 400 người ngồi đủ x + 1 hàng , mỗi hàng y + 1 ghế nên ta có phương trình:</w:t>
            </w:r>
          </w:p>
          <w:p w:rsidR="00070DB2" w:rsidRPr="008E30F0" w:rsidRDefault="00070DB2" w:rsidP="00070DB2">
            <w:pPr>
              <w:rPr>
                <w:color w:val="000000"/>
                <w:szCs w:val="24"/>
              </w:rPr>
            </w:pPr>
            <w:r w:rsidRPr="008E30F0">
              <w:rPr>
                <w:color w:val="000000"/>
                <w:szCs w:val="24"/>
              </w:rPr>
              <w:tab/>
            </w:r>
            <w:r w:rsidRPr="008E30F0">
              <w:rPr>
                <w:color w:val="000000"/>
                <w:szCs w:val="24"/>
              </w:rPr>
              <w:tab/>
            </w:r>
            <w:r w:rsidRPr="008E30F0">
              <w:rPr>
                <w:color w:val="000000"/>
                <w:szCs w:val="24"/>
              </w:rPr>
              <w:tab/>
              <w:t>(x+1)(y+1)=400(2)</w:t>
            </w:r>
          </w:p>
          <w:p w:rsidR="00070DB2" w:rsidRPr="008E30F0" w:rsidRDefault="00070DB2" w:rsidP="00070DB2">
            <w:pPr>
              <w:rPr>
                <w:color w:val="000000"/>
                <w:szCs w:val="24"/>
              </w:rPr>
            </w:pPr>
            <w:r w:rsidRPr="008E30F0">
              <w:rPr>
                <w:color w:val="000000"/>
                <w:szCs w:val="24"/>
              </w:rPr>
              <w:t>Từ (1), (2) ta có hệ phương trình:</w:t>
            </w:r>
          </w:p>
          <w:p w:rsidR="00070DB2" w:rsidRPr="008E30F0" w:rsidRDefault="00D94404" w:rsidP="00070DB2">
            <w:pPr>
              <w:rPr>
                <w:color w:val="000000"/>
                <w:szCs w:val="24"/>
              </w:rPr>
            </w:pPr>
            <w:r>
              <w:rPr>
                <w:color w:val="000000"/>
                <w:position w:val="-68"/>
                <w:szCs w:val="24"/>
              </w:rPr>
              <w:pict>
                <v:shape id="_x0000_i2243" type="#_x0000_t75" style="width:219.8pt;height:74.2pt">
                  <v:imagedata r:id="rId2102" o:title=""/>
                </v:shape>
              </w:pict>
            </w:r>
          </w:p>
          <w:p w:rsidR="00070DB2" w:rsidRPr="008E30F0" w:rsidRDefault="00070DB2" w:rsidP="00070DB2">
            <w:pPr>
              <w:rPr>
                <w:color w:val="000000"/>
                <w:szCs w:val="24"/>
              </w:rPr>
            </w:pPr>
            <w:r w:rsidRPr="008E30F0">
              <w:rPr>
                <w:color w:val="000000"/>
                <w:szCs w:val="24"/>
              </w:rPr>
              <w:t>Vậy có 15 hàng, mỗi hàng 24 ghế.</w:t>
            </w:r>
          </w:p>
          <w:p w:rsidR="00070DB2" w:rsidRPr="008E30F0" w:rsidRDefault="00070DB2" w:rsidP="00070DB2">
            <w:pPr>
              <w:rPr>
                <w:b/>
                <w:bCs/>
                <w:color w:val="000000"/>
                <w:szCs w:val="24"/>
              </w:rPr>
            </w:pPr>
            <w:r w:rsidRPr="008E30F0">
              <w:rPr>
                <w:b/>
                <w:bCs/>
                <w:color w:val="000000"/>
                <w:szCs w:val="24"/>
              </w:rPr>
              <w:t>Câu IV.</w:t>
            </w:r>
          </w:p>
          <w:p w:rsidR="00070DB2" w:rsidRPr="008E30F0" w:rsidRDefault="00070DB2" w:rsidP="00070DB2">
            <w:pPr>
              <w:rPr>
                <w:noProof/>
                <w:szCs w:val="24"/>
              </w:rPr>
            </w:pPr>
            <w:r>
              <w:rPr>
                <w:noProof/>
                <w:szCs w:val="24"/>
                <w:lang w:val="en-US"/>
              </w:rPr>
              <w:drawing>
                <wp:inline distT="0" distB="0" distL="0" distR="0" wp14:anchorId="2675D0AD" wp14:editId="10D3532B">
                  <wp:extent cx="3525765" cy="2543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03">
                            <a:extLst>
                              <a:ext uri="{28A0092B-C50C-407E-A947-70E740481C1C}">
                                <a14:useLocalDpi xmlns:a14="http://schemas.microsoft.com/office/drawing/2010/main" val="0"/>
                              </a:ext>
                            </a:extLst>
                          </a:blip>
                          <a:srcRect/>
                          <a:stretch>
                            <a:fillRect/>
                          </a:stretch>
                        </pic:blipFill>
                        <pic:spPr bwMode="auto">
                          <a:xfrm>
                            <a:off x="0" y="0"/>
                            <a:ext cx="3525765" cy="2543175"/>
                          </a:xfrm>
                          <a:prstGeom prst="rect">
                            <a:avLst/>
                          </a:prstGeom>
                          <a:noFill/>
                          <a:ln>
                            <a:noFill/>
                          </a:ln>
                        </pic:spPr>
                      </pic:pic>
                    </a:graphicData>
                  </a:graphic>
                </wp:inline>
              </w:drawing>
            </w:r>
          </w:p>
          <w:p w:rsidR="00070DB2" w:rsidRPr="008E30F0" w:rsidRDefault="00070DB2" w:rsidP="00070DB2">
            <w:pPr>
              <w:numPr>
                <w:ilvl w:val="0"/>
                <w:numId w:val="33"/>
              </w:numPr>
              <w:spacing w:line="276" w:lineRule="auto"/>
              <w:rPr>
                <w:color w:val="000000"/>
                <w:szCs w:val="24"/>
              </w:rPr>
            </w:pPr>
            <w:r w:rsidRPr="008E30F0">
              <w:rPr>
                <w:color w:val="000000"/>
                <w:szCs w:val="24"/>
              </w:rPr>
              <w:t>Theo tính chất tiếp tuyến ta có:</w:t>
            </w:r>
          </w:p>
          <w:p w:rsidR="00070DB2" w:rsidRPr="008E30F0" w:rsidRDefault="00070DB2" w:rsidP="00070DB2">
            <w:pPr>
              <w:rPr>
                <w:color w:val="000000"/>
                <w:szCs w:val="24"/>
              </w:rPr>
            </w:pPr>
            <w:r w:rsidRPr="008E30F0">
              <w:rPr>
                <w:color w:val="000000"/>
                <w:szCs w:val="24"/>
              </w:rPr>
              <w:t>CBA=ADC=90</w:t>
            </w:r>
            <w:r w:rsidRPr="008E30F0">
              <w:rPr>
                <w:color w:val="000000"/>
                <w:szCs w:val="24"/>
                <w:vertAlign w:val="superscript"/>
              </w:rPr>
              <w:t>o</w:t>
            </w:r>
          </w:p>
          <w:p w:rsidR="00070DB2" w:rsidRPr="008E30F0" w:rsidRDefault="00070DB2" w:rsidP="00070DB2">
            <w:pPr>
              <w:rPr>
                <w:color w:val="000000"/>
                <w:szCs w:val="24"/>
              </w:rPr>
            </w:pPr>
            <w:r w:rsidRPr="008E30F0">
              <w:rPr>
                <w:color w:val="000000"/>
                <w:szCs w:val="24"/>
              </w:rPr>
              <w:t>Xét tứ giác ABCD có:</w:t>
            </w:r>
          </w:p>
          <w:p w:rsidR="00070DB2" w:rsidRPr="008E30F0" w:rsidRDefault="00D94404" w:rsidP="00070DB2">
            <w:pPr>
              <w:rPr>
                <w:color w:val="000000"/>
                <w:szCs w:val="24"/>
              </w:rPr>
            </w:pPr>
            <w:r>
              <w:rPr>
                <w:color w:val="000000"/>
                <w:position w:val="-34"/>
                <w:szCs w:val="24"/>
              </w:rPr>
              <w:pict>
                <v:shape id="_x0000_i2244" type="#_x0000_t75" style="width:125.25pt;height:39.75pt">
                  <v:imagedata r:id="rId2104" o:title=""/>
                </v:shape>
              </w:pict>
            </w:r>
          </w:p>
          <w:p w:rsidR="00070DB2" w:rsidRPr="008E30F0" w:rsidRDefault="00070DB2" w:rsidP="00070DB2">
            <w:pPr>
              <w:rPr>
                <w:color w:val="000000"/>
                <w:szCs w:val="24"/>
              </w:rPr>
            </w:pPr>
            <w:r w:rsidRPr="008E30F0">
              <w:rPr>
                <w:rFonts w:ascii="Cambria Math" w:hAnsi="Cambria Math" w:cs="Cambria Math"/>
                <w:color w:val="000000"/>
                <w:szCs w:val="24"/>
              </w:rPr>
              <w:t>⇒</w:t>
            </w:r>
            <w:r w:rsidRPr="008E30F0">
              <w:rPr>
                <w:color w:val="000000"/>
                <w:szCs w:val="24"/>
              </w:rPr>
              <w:t xml:space="preserve"> ABCD là hình chữ nhật.</w:t>
            </w:r>
          </w:p>
          <w:p w:rsidR="00070DB2" w:rsidRPr="008E30F0" w:rsidRDefault="00070DB2" w:rsidP="00070DB2">
            <w:pPr>
              <w:rPr>
                <w:color w:val="000000"/>
                <w:szCs w:val="24"/>
              </w:rPr>
            </w:pPr>
            <w:r w:rsidRPr="008E30F0">
              <w:rPr>
                <w:color w:val="000000"/>
                <w:szCs w:val="24"/>
              </w:rPr>
              <w:t>Ta có AB = AC = R nên ABCD là hình vuông.</w:t>
            </w:r>
          </w:p>
          <w:p w:rsidR="00070DB2" w:rsidRPr="008E30F0" w:rsidRDefault="00070DB2" w:rsidP="00070DB2">
            <w:pPr>
              <w:numPr>
                <w:ilvl w:val="0"/>
                <w:numId w:val="33"/>
              </w:numPr>
              <w:spacing w:line="276" w:lineRule="auto"/>
              <w:rPr>
                <w:color w:val="000000"/>
                <w:szCs w:val="24"/>
              </w:rPr>
            </w:pPr>
            <w:r w:rsidRPr="008E30F0">
              <w:rPr>
                <w:color w:val="000000"/>
                <w:szCs w:val="24"/>
              </w:rPr>
              <w:t>Xét 2 tam giác vuông ADN và AHN có:</w:t>
            </w:r>
          </w:p>
          <w:p w:rsidR="00070DB2" w:rsidRPr="008E30F0" w:rsidRDefault="00D94404" w:rsidP="00070DB2">
            <w:pPr>
              <w:rPr>
                <w:color w:val="000000"/>
                <w:szCs w:val="24"/>
              </w:rPr>
            </w:pPr>
            <w:r>
              <w:rPr>
                <w:color w:val="000000"/>
                <w:position w:val="-30"/>
                <w:szCs w:val="24"/>
              </w:rPr>
              <w:pict>
                <v:shape id="_x0000_i2245" type="#_x0000_t75" style="width:78pt;height:36pt">
                  <v:imagedata r:id="rId2105" o:title=""/>
                </v:shape>
              </w:pict>
            </w:r>
          </w:p>
          <w:p w:rsidR="00070DB2" w:rsidRPr="008E30F0" w:rsidRDefault="00070DB2" w:rsidP="00070DB2">
            <w:pPr>
              <w:rPr>
                <w:color w:val="000000"/>
                <w:szCs w:val="24"/>
              </w:rPr>
            </w:pPr>
            <w:r w:rsidRPr="008E30F0">
              <w:rPr>
                <w:color w:val="000000"/>
                <w:szCs w:val="24"/>
              </w:rPr>
              <w:sym w:font="Symbol" w:char="F0DE"/>
            </w:r>
            <w:r w:rsidRPr="008E30F0">
              <w:rPr>
                <w:color w:val="000000"/>
                <w:szCs w:val="24"/>
              </w:rPr>
              <w:t xml:space="preserve"> </w:t>
            </w:r>
            <w:r w:rsidRPr="008E30F0">
              <w:rPr>
                <w:color w:val="000000"/>
                <w:szCs w:val="24"/>
              </w:rPr>
              <w:sym w:font="Symbol" w:char="F044"/>
            </w:r>
            <w:r w:rsidRPr="008E30F0">
              <w:rPr>
                <w:color w:val="000000"/>
                <w:szCs w:val="24"/>
              </w:rPr>
              <w:t xml:space="preserve">ADN </w:t>
            </w:r>
            <w:r w:rsidRPr="008E30F0">
              <w:rPr>
                <w:color w:val="000000"/>
                <w:szCs w:val="24"/>
              </w:rPr>
              <w:sym w:font="Symbol" w:char="F03D"/>
            </w:r>
            <w:r w:rsidRPr="008E30F0">
              <w:rPr>
                <w:color w:val="000000"/>
                <w:szCs w:val="24"/>
              </w:rPr>
              <w:t xml:space="preserve"> </w:t>
            </w:r>
            <w:r w:rsidRPr="008E30F0">
              <w:rPr>
                <w:color w:val="000000"/>
                <w:szCs w:val="24"/>
              </w:rPr>
              <w:sym w:font="Symbol" w:char="F044"/>
            </w:r>
            <w:r w:rsidRPr="008E30F0">
              <w:rPr>
                <w:color w:val="000000"/>
                <w:szCs w:val="24"/>
              </w:rPr>
              <w:t>AHN</w:t>
            </w:r>
            <w:r w:rsidRPr="008E30F0">
              <w:rPr>
                <w:iCs/>
                <w:color w:val="000000"/>
                <w:szCs w:val="24"/>
              </w:rPr>
              <w:t xml:space="preserve"> </w:t>
            </w:r>
            <w:r w:rsidRPr="008E30F0">
              <w:rPr>
                <w:color w:val="000000"/>
                <w:szCs w:val="24"/>
              </w:rPr>
              <w:t>(cạnh huyền – cạnh góc vuông)</w:t>
            </w:r>
          </w:p>
          <w:p w:rsidR="00070DB2" w:rsidRPr="008E30F0" w:rsidRDefault="00070DB2" w:rsidP="00070DB2">
            <w:pPr>
              <w:rPr>
                <w:color w:val="000000"/>
                <w:szCs w:val="24"/>
              </w:rPr>
            </w:pPr>
            <w:r w:rsidRPr="008E30F0">
              <w:rPr>
                <w:color w:val="000000"/>
                <w:szCs w:val="24"/>
              </w:rPr>
              <w:t>=&gt;DAN=HAN</w:t>
            </w:r>
          </w:p>
          <w:p w:rsidR="00070DB2" w:rsidRPr="008E30F0" w:rsidRDefault="00070DB2" w:rsidP="00070DB2">
            <w:pPr>
              <w:rPr>
                <w:color w:val="000000"/>
                <w:szCs w:val="24"/>
              </w:rPr>
            </w:pPr>
            <w:r w:rsidRPr="008E30F0">
              <w:rPr>
                <w:color w:val="000000"/>
                <w:szCs w:val="24"/>
              </w:rPr>
              <w:t>Tương tự: HAM=BAM</w:t>
            </w:r>
          </w:p>
          <w:p w:rsidR="00070DB2" w:rsidRPr="008E30F0" w:rsidRDefault="00070DB2" w:rsidP="00070DB2">
            <w:pPr>
              <w:rPr>
                <w:color w:val="000000"/>
                <w:szCs w:val="24"/>
              </w:rPr>
            </w:pPr>
            <w:r w:rsidRPr="008E30F0">
              <w:rPr>
                <w:color w:val="000000"/>
                <w:szCs w:val="24"/>
              </w:rPr>
              <w:t>Mặt khác</w:t>
            </w:r>
          </w:p>
          <w:p w:rsidR="00070DB2" w:rsidRPr="008E30F0" w:rsidRDefault="00070DB2" w:rsidP="00070DB2">
            <w:pPr>
              <w:rPr>
                <w:color w:val="000000"/>
                <w:szCs w:val="24"/>
              </w:rPr>
            </w:pPr>
            <w:r w:rsidRPr="008E30F0">
              <w:rPr>
                <w:color w:val="000000"/>
                <w:szCs w:val="24"/>
              </w:rPr>
              <w:t>DAN+HAN+HAM+BAM=xAy=90</w:t>
            </w:r>
            <w:r w:rsidRPr="008E30F0">
              <w:rPr>
                <w:color w:val="000000"/>
                <w:szCs w:val="24"/>
                <w:vertAlign w:val="superscript"/>
              </w:rPr>
              <w:t>o</w:t>
            </w:r>
          </w:p>
          <w:p w:rsidR="00070DB2" w:rsidRPr="008E30F0" w:rsidRDefault="00070DB2" w:rsidP="00070DB2">
            <w:pPr>
              <w:rPr>
                <w:color w:val="000000"/>
                <w:szCs w:val="24"/>
              </w:rPr>
            </w:pPr>
            <w:r w:rsidRPr="008E30F0">
              <w:rPr>
                <w:color w:val="000000"/>
                <w:szCs w:val="24"/>
              </w:rPr>
              <w:t>=&gt;2.HAN+2HAM=90</w:t>
            </w:r>
            <w:r w:rsidRPr="008E30F0">
              <w:rPr>
                <w:color w:val="000000"/>
                <w:szCs w:val="24"/>
                <w:vertAlign w:val="superscript"/>
              </w:rPr>
              <w:t>o</w:t>
            </w:r>
          </w:p>
          <w:p w:rsidR="00070DB2" w:rsidRPr="008E30F0" w:rsidRDefault="00070DB2" w:rsidP="00070DB2">
            <w:pPr>
              <w:rPr>
                <w:color w:val="000000"/>
                <w:szCs w:val="24"/>
              </w:rPr>
            </w:pPr>
            <w:r w:rsidRPr="008E30F0">
              <w:rPr>
                <w:color w:val="000000"/>
                <w:szCs w:val="24"/>
              </w:rPr>
              <w:t>=&gt;HAN+HAM=45</w:t>
            </w:r>
            <w:r w:rsidRPr="008E30F0">
              <w:rPr>
                <w:color w:val="000000"/>
                <w:szCs w:val="24"/>
                <w:vertAlign w:val="superscript"/>
              </w:rPr>
              <w:t>o</w:t>
            </w:r>
          </w:p>
          <w:p w:rsidR="00070DB2" w:rsidRPr="008E30F0" w:rsidRDefault="00070DB2" w:rsidP="00070DB2">
            <w:pPr>
              <w:rPr>
                <w:color w:val="000000"/>
                <w:szCs w:val="24"/>
              </w:rPr>
            </w:pPr>
            <w:r w:rsidRPr="008E30F0">
              <w:rPr>
                <w:color w:val="000000"/>
                <w:szCs w:val="24"/>
              </w:rPr>
              <w:t>=&gt;MAN=45</w:t>
            </w:r>
            <w:r w:rsidRPr="008E30F0">
              <w:rPr>
                <w:color w:val="000000"/>
                <w:szCs w:val="24"/>
                <w:vertAlign w:val="superscript"/>
              </w:rPr>
              <w:t>o</w:t>
            </w:r>
          </w:p>
          <w:p w:rsidR="00070DB2" w:rsidRPr="008E30F0" w:rsidRDefault="00070DB2" w:rsidP="00070DB2">
            <w:pPr>
              <w:rPr>
                <w:color w:val="000000"/>
                <w:szCs w:val="24"/>
              </w:rPr>
            </w:pPr>
            <w:r w:rsidRPr="008E30F0">
              <w:rPr>
                <w:color w:val="000000"/>
                <w:szCs w:val="24"/>
              </w:rPr>
              <w:t>3. Xét tam giác vuông BCD có BC = CD = R</w:t>
            </w:r>
          </w:p>
          <w:p w:rsidR="00070DB2" w:rsidRPr="008E30F0" w:rsidRDefault="00070DB2" w:rsidP="00070DB2">
            <w:pPr>
              <w:rPr>
                <w:color w:val="000000"/>
                <w:szCs w:val="24"/>
              </w:rPr>
            </w:pPr>
            <w:r w:rsidRPr="008E30F0">
              <w:rPr>
                <w:rFonts w:ascii="Cambria Math" w:hAnsi="Cambria Math" w:cs="Cambria Math"/>
                <w:color w:val="000000"/>
                <w:szCs w:val="24"/>
              </w:rPr>
              <w:t>⇒</w:t>
            </w:r>
            <w:r w:rsidRPr="008E30F0">
              <w:rPr>
                <w:color w:val="000000"/>
                <w:szCs w:val="24"/>
              </w:rPr>
              <w:t xml:space="preserve"> Tam giác BCD vuông cân tại C </w:t>
            </w:r>
            <w:r w:rsidRPr="008E30F0">
              <w:rPr>
                <w:rFonts w:ascii="Cambria Math" w:hAnsi="Cambria Math" w:cs="Cambria Math"/>
                <w:color w:val="000000"/>
                <w:szCs w:val="24"/>
              </w:rPr>
              <w:t>⇒</w:t>
            </w:r>
            <w:r w:rsidRPr="008E30F0">
              <w:rPr>
                <w:color w:val="000000"/>
                <w:szCs w:val="24"/>
              </w:rPr>
              <w:t xml:space="preserve"> góc CBD = 45</w:t>
            </w:r>
            <w:r w:rsidRPr="008E30F0">
              <w:rPr>
                <w:color w:val="000000"/>
                <w:szCs w:val="24"/>
                <w:vertAlign w:val="superscript"/>
              </w:rPr>
              <w:t>0</w:t>
            </w:r>
          </w:p>
          <w:p w:rsidR="00070DB2" w:rsidRPr="008E30F0" w:rsidRDefault="00070DB2" w:rsidP="00070DB2">
            <w:pPr>
              <w:rPr>
                <w:color w:val="000000"/>
                <w:szCs w:val="24"/>
              </w:rPr>
            </w:pPr>
            <w:r w:rsidRPr="008E30F0">
              <w:rPr>
                <w:color w:val="000000"/>
                <w:szCs w:val="24"/>
              </w:rPr>
              <w:t>Ta có A, B là hai điểm liên tiếp cùng nhìn QM một góc 45</w:t>
            </w:r>
            <w:r w:rsidRPr="008E30F0">
              <w:rPr>
                <w:color w:val="000000"/>
                <w:szCs w:val="24"/>
                <w:vertAlign w:val="superscript"/>
              </w:rPr>
              <w:t>0</w:t>
            </w:r>
          </w:p>
          <w:p w:rsidR="00070DB2" w:rsidRPr="008E30F0" w:rsidRDefault="00070DB2" w:rsidP="00070DB2">
            <w:pPr>
              <w:rPr>
                <w:color w:val="000000"/>
                <w:szCs w:val="24"/>
              </w:rPr>
            </w:pPr>
            <w:r w:rsidRPr="008E30F0">
              <w:rPr>
                <w:rFonts w:ascii="Cambria Math" w:hAnsi="Cambria Math" w:cs="Cambria Math"/>
                <w:color w:val="000000"/>
                <w:szCs w:val="24"/>
              </w:rPr>
              <w:t>⇒</w:t>
            </w:r>
            <w:r w:rsidRPr="008E30F0">
              <w:rPr>
                <w:color w:val="000000"/>
                <w:szCs w:val="24"/>
              </w:rPr>
              <w:t xml:space="preserve"> Tứ giác ABMQ là tứ giác nội tiếp</w:t>
            </w:r>
          </w:p>
          <w:p w:rsidR="00070DB2" w:rsidRPr="008E30F0" w:rsidRDefault="00070DB2" w:rsidP="00070DB2">
            <w:pPr>
              <w:rPr>
                <w:color w:val="000000"/>
                <w:szCs w:val="24"/>
              </w:rPr>
            </w:pPr>
            <w:r w:rsidRPr="008E30F0">
              <w:rPr>
                <w:color w:val="000000"/>
                <w:szCs w:val="24"/>
              </w:rPr>
              <w:t>=&gt;AQM+ABM=180</w:t>
            </w:r>
            <w:r w:rsidRPr="008E30F0">
              <w:rPr>
                <w:color w:val="000000"/>
                <w:szCs w:val="24"/>
                <w:vertAlign w:val="superscript"/>
              </w:rPr>
              <w:t>o</w:t>
            </w:r>
          </w:p>
          <w:p w:rsidR="00070DB2" w:rsidRPr="008E30F0" w:rsidRDefault="00070DB2" w:rsidP="00070DB2">
            <w:pPr>
              <w:rPr>
                <w:color w:val="000000"/>
                <w:szCs w:val="24"/>
              </w:rPr>
            </w:pPr>
            <w:r w:rsidRPr="008E30F0">
              <w:rPr>
                <w:color w:val="000000"/>
                <w:szCs w:val="24"/>
              </w:rPr>
              <w:t>=&gt;AQM==180</w:t>
            </w:r>
            <w:r w:rsidRPr="008E30F0">
              <w:rPr>
                <w:color w:val="000000"/>
                <w:szCs w:val="24"/>
                <w:vertAlign w:val="superscript"/>
              </w:rPr>
              <w:t>o</w:t>
            </w:r>
            <w:r w:rsidRPr="008E30F0">
              <w:rPr>
                <w:color w:val="000000"/>
                <w:szCs w:val="24"/>
              </w:rPr>
              <w:t>-ABM=180</w:t>
            </w:r>
            <w:r w:rsidRPr="008E30F0">
              <w:rPr>
                <w:color w:val="000000"/>
                <w:szCs w:val="24"/>
                <w:vertAlign w:val="superscript"/>
              </w:rPr>
              <w:t>o</w:t>
            </w:r>
            <w:r w:rsidRPr="008E30F0">
              <w:rPr>
                <w:color w:val="000000"/>
                <w:szCs w:val="24"/>
              </w:rPr>
              <w:t>-90</w:t>
            </w:r>
            <w:r w:rsidRPr="008E30F0">
              <w:rPr>
                <w:color w:val="000000"/>
                <w:szCs w:val="24"/>
                <w:vertAlign w:val="superscript"/>
              </w:rPr>
              <w:t>o</w:t>
            </w:r>
            <w:r w:rsidRPr="008E30F0">
              <w:rPr>
                <w:color w:val="000000"/>
                <w:szCs w:val="24"/>
              </w:rPr>
              <w:t>=90</w:t>
            </w:r>
            <w:r w:rsidRPr="008E30F0">
              <w:rPr>
                <w:color w:val="000000"/>
                <w:szCs w:val="24"/>
                <w:vertAlign w:val="superscript"/>
              </w:rPr>
              <w:t>o</w:t>
            </w:r>
          </w:p>
          <w:p w:rsidR="00070DB2" w:rsidRPr="008E30F0" w:rsidRDefault="00070DB2" w:rsidP="00070DB2">
            <w:pPr>
              <w:rPr>
                <w:color w:val="000000"/>
                <w:szCs w:val="24"/>
              </w:rPr>
            </w:pPr>
            <w:r w:rsidRPr="008E30F0">
              <w:rPr>
                <w:rFonts w:ascii="Cambria Math" w:hAnsi="Cambria Math" w:cs="Cambria Math"/>
                <w:color w:val="000000"/>
                <w:szCs w:val="24"/>
              </w:rPr>
              <w:t>⇒</w:t>
            </w:r>
            <w:r w:rsidRPr="008E30F0">
              <w:rPr>
                <w:color w:val="000000"/>
                <w:szCs w:val="24"/>
              </w:rPr>
              <w:t xml:space="preserve"> MQ </w:t>
            </w:r>
            <w:r w:rsidRPr="008E30F0">
              <w:rPr>
                <w:rFonts w:ascii="Cambria Math" w:hAnsi="Cambria Math" w:cs="Cambria Math"/>
                <w:color w:val="000000"/>
                <w:szCs w:val="24"/>
              </w:rPr>
              <w:t>⊥</w:t>
            </w:r>
            <w:r w:rsidRPr="008E30F0">
              <w:rPr>
                <w:color w:val="000000"/>
                <w:szCs w:val="24"/>
              </w:rPr>
              <w:t xml:space="preserve"> AN </w:t>
            </w:r>
            <w:r w:rsidRPr="008E30F0">
              <w:rPr>
                <w:rFonts w:ascii="Cambria Math" w:hAnsi="Cambria Math" w:cs="Cambria Math"/>
                <w:color w:val="000000"/>
                <w:szCs w:val="24"/>
              </w:rPr>
              <w:t>⇒</w:t>
            </w:r>
            <w:r w:rsidRPr="008E30F0">
              <w:rPr>
                <w:color w:val="000000"/>
                <w:szCs w:val="24"/>
              </w:rPr>
              <w:t xml:space="preserve"> AN là đường cao của tam giác AMN (đpcm)</w:t>
            </w:r>
          </w:p>
          <w:p w:rsidR="00070DB2" w:rsidRPr="008E30F0" w:rsidRDefault="00070DB2" w:rsidP="00070DB2">
            <w:pPr>
              <w:rPr>
                <w:color w:val="000000"/>
                <w:szCs w:val="24"/>
              </w:rPr>
            </w:pPr>
            <w:r w:rsidRPr="008E30F0">
              <w:rPr>
                <w:color w:val="000000"/>
                <w:szCs w:val="24"/>
              </w:rPr>
              <w:t xml:space="preserve">Tương tự ADNP là tứ giác nội tiếp </w:t>
            </w:r>
            <w:r w:rsidRPr="008E30F0">
              <w:rPr>
                <w:rFonts w:ascii="Cambria Math" w:hAnsi="Cambria Math" w:cs="Cambria Math"/>
                <w:color w:val="000000"/>
                <w:szCs w:val="24"/>
              </w:rPr>
              <w:t>⇒</w:t>
            </w:r>
            <w:r w:rsidRPr="008E30F0">
              <w:rPr>
                <w:color w:val="000000"/>
                <w:szCs w:val="24"/>
              </w:rPr>
              <w:t xml:space="preserve"> NP </w:t>
            </w:r>
            <w:r w:rsidRPr="008E30F0">
              <w:rPr>
                <w:rFonts w:ascii="Cambria Math" w:hAnsi="Cambria Math" w:cs="Cambria Math"/>
                <w:color w:val="000000"/>
                <w:szCs w:val="24"/>
              </w:rPr>
              <w:t>⊥</w:t>
            </w:r>
            <w:r w:rsidRPr="008E30F0">
              <w:rPr>
                <w:color w:val="000000"/>
                <w:szCs w:val="24"/>
              </w:rPr>
              <w:t xml:space="preserve"> AM </w:t>
            </w:r>
            <w:r w:rsidRPr="008E30F0">
              <w:rPr>
                <w:rFonts w:ascii="Cambria Math" w:hAnsi="Cambria Math" w:cs="Cambria Math"/>
                <w:color w:val="000000"/>
                <w:szCs w:val="24"/>
              </w:rPr>
              <w:t>⇒</w:t>
            </w:r>
            <w:r w:rsidRPr="008E30F0">
              <w:rPr>
                <w:color w:val="000000"/>
                <w:szCs w:val="24"/>
              </w:rPr>
              <w:t xml:space="preserve"> NP là đường cao trong tam giác AMN (đpcm).</w:t>
            </w:r>
          </w:p>
          <w:p w:rsidR="00070DB2" w:rsidRPr="008E30F0" w:rsidRDefault="00070DB2" w:rsidP="00070DB2">
            <w:pPr>
              <w:rPr>
                <w:b/>
                <w:bCs/>
                <w:color w:val="000000"/>
                <w:szCs w:val="24"/>
              </w:rPr>
            </w:pPr>
            <w:r w:rsidRPr="008E30F0">
              <w:rPr>
                <w:b/>
                <w:bCs/>
                <w:color w:val="000000"/>
                <w:szCs w:val="24"/>
              </w:rPr>
              <w:t>Câu V.</w:t>
            </w:r>
          </w:p>
          <w:p w:rsidR="00070DB2" w:rsidRPr="008E30F0" w:rsidRDefault="00D94404" w:rsidP="00070DB2">
            <w:pPr>
              <w:rPr>
                <w:b/>
                <w:bCs/>
                <w:color w:val="000000"/>
                <w:szCs w:val="24"/>
              </w:rPr>
            </w:pPr>
            <w:r>
              <w:rPr>
                <w:b/>
                <w:bCs/>
                <w:color w:val="000000"/>
                <w:position w:val="-24"/>
                <w:szCs w:val="24"/>
              </w:rPr>
              <w:pict>
                <v:shape id="_x0000_i2246" type="#_x0000_t75" style="width:87pt;height:33pt">
                  <v:imagedata r:id="rId2106" o:title=""/>
                </v:shape>
              </w:pict>
            </w:r>
          </w:p>
          <w:p w:rsidR="00070DB2" w:rsidRPr="008E30F0" w:rsidRDefault="00070DB2" w:rsidP="00070DB2">
            <w:pPr>
              <w:rPr>
                <w:color w:val="000000"/>
                <w:szCs w:val="24"/>
              </w:rPr>
            </w:pPr>
            <w:r w:rsidRPr="008E30F0">
              <w:rPr>
                <w:color w:val="000000"/>
                <w:szCs w:val="24"/>
              </w:rPr>
              <w:t>Áp dụng BĐT x</w:t>
            </w:r>
            <w:r w:rsidRPr="008E30F0">
              <w:rPr>
                <w:color w:val="000000"/>
                <w:szCs w:val="24"/>
                <w:vertAlign w:val="superscript"/>
              </w:rPr>
              <w:t>2</w:t>
            </w:r>
            <w:r w:rsidRPr="008E30F0">
              <w:rPr>
                <w:color w:val="000000"/>
                <w:szCs w:val="24"/>
              </w:rPr>
              <w:t xml:space="preserve"> + y</w:t>
            </w:r>
            <w:r w:rsidRPr="008E30F0">
              <w:rPr>
                <w:color w:val="000000"/>
                <w:szCs w:val="24"/>
                <w:vertAlign w:val="superscript"/>
              </w:rPr>
              <w:t>2</w:t>
            </w:r>
            <w:r w:rsidRPr="008E30F0">
              <w:rPr>
                <w:color w:val="000000"/>
                <w:szCs w:val="24"/>
              </w:rPr>
              <w:t xml:space="preserve"> ≥ 2xy </w:t>
            </w:r>
            <w:r w:rsidRPr="008E30F0">
              <w:rPr>
                <w:rFonts w:ascii="Cambria Math" w:hAnsi="Cambria Math" w:cs="Cambria Math"/>
                <w:color w:val="000000"/>
                <w:szCs w:val="24"/>
              </w:rPr>
              <w:t>∀</w:t>
            </w:r>
            <w:r w:rsidRPr="008E30F0">
              <w:rPr>
                <w:color w:val="000000"/>
                <w:szCs w:val="24"/>
              </w:rPr>
              <w:t xml:space="preserve"> x, y </w:t>
            </w:r>
            <w:r w:rsidRPr="008E30F0">
              <w:rPr>
                <w:rFonts w:ascii="Cambria Math" w:hAnsi="Cambria Math" w:cs="Cambria Math"/>
                <w:color w:val="000000"/>
                <w:szCs w:val="24"/>
              </w:rPr>
              <w:t>∈</w:t>
            </w:r>
            <w:r w:rsidRPr="008E30F0">
              <w:rPr>
                <w:color w:val="000000"/>
                <w:szCs w:val="24"/>
              </w:rPr>
              <w:t xml:space="preserve"> </w:t>
            </w:r>
            <w:r w:rsidRPr="008E30F0">
              <w:rPr>
                <w:rFonts w:ascii="Cambria Math" w:hAnsi="Cambria Math" w:cs="Cambria Math"/>
                <w:color w:val="000000"/>
                <w:szCs w:val="24"/>
              </w:rPr>
              <w:t>ℝ</w:t>
            </w:r>
            <w:r w:rsidRPr="008E30F0">
              <w:rPr>
                <w:color w:val="000000"/>
                <w:szCs w:val="24"/>
              </w:rPr>
              <w:t xml:space="preserve"> (dấu bằng xảy ra </w:t>
            </w:r>
            <w:r w:rsidRPr="008E30F0">
              <w:rPr>
                <w:rFonts w:ascii="Cambria Math" w:hAnsi="Cambria Math" w:cs="Cambria Math"/>
                <w:color w:val="000000"/>
                <w:szCs w:val="24"/>
              </w:rPr>
              <w:t>⇔</w:t>
            </w:r>
            <w:r w:rsidRPr="008E30F0">
              <w:rPr>
                <w:color w:val="000000"/>
                <w:szCs w:val="24"/>
              </w:rPr>
              <w:t xml:space="preserve"> x = y), ta có:</w:t>
            </w:r>
          </w:p>
          <w:p w:rsidR="00070DB2" w:rsidRPr="008E30F0" w:rsidRDefault="00D94404" w:rsidP="00070DB2">
            <w:pPr>
              <w:rPr>
                <w:color w:val="000000"/>
                <w:szCs w:val="24"/>
              </w:rPr>
            </w:pPr>
            <w:r>
              <w:rPr>
                <w:color w:val="000000"/>
                <w:position w:val="-58"/>
                <w:szCs w:val="24"/>
              </w:rPr>
              <w:pict>
                <v:shape id="_x0000_i2247" type="#_x0000_t75" style="width:101.2pt;height:63.75pt">
                  <v:imagedata r:id="rId2107" o:title=""/>
                </v:shape>
              </w:pict>
            </w:r>
          </w:p>
          <w:p w:rsidR="00070DB2" w:rsidRPr="008E30F0" w:rsidRDefault="00070DB2" w:rsidP="00070DB2">
            <w:pPr>
              <w:rPr>
                <w:color w:val="000000"/>
                <w:szCs w:val="24"/>
              </w:rPr>
            </w:pPr>
            <w:r w:rsidRPr="008E30F0">
              <w:rPr>
                <w:color w:val="000000"/>
                <w:szCs w:val="24"/>
              </w:rPr>
              <w:t>Cộng tứng vế của hai BĐT trên, ta được:</w:t>
            </w:r>
          </w:p>
          <w:p w:rsidR="00070DB2" w:rsidRPr="008E30F0" w:rsidRDefault="00D94404" w:rsidP="00070DB2">
            <w:pPr>
              <w:rPr>
                <w:color w:val="000000"/>
                <w:szCs w:val="24"/>
              </w:rPr>
            </w:pPr>
            <w:r>
              <w:rPr>
                <w:color w:val="000000"/>
                <w:position w:val="-24"/>
                <w:szCs w:val="24"/>
              </w:rPr>
              <w:pict>
                <v:shape id="_x0000_i2248" type="#_x0000_t75" style="width:110.2pt;height:33pt">
                  <v:imagedata r:id="rId2108" o:title=""/>
                </v:shape>
              </w:pict>
            </w:r>
          </w:p>
          <w:p w:rsidR="00070DB2" w:rsidRPr="008E30F0" w:rsidRDefault="00070DB2" w:rsidP="00070DB2">
            <w:pPr>
              <w:rPr>
                <w:color w:val="000000"/>
                <w:szCs w:val="24"/>
              </w:rPr>
            </w:pPr>
            <w:r w:rsidRPr="008E30F0">
              <w:rPr>
                <w:color w:val="000000"/>
                <w:szCs w:val="24"/>
              </w:rPr>
              <w:t xml:space="preserve">Mà </w:t>
            </w:r>
            <w:r w:rsidR="00D94404">
              <w:rPr>
                <w:color w:val="000000"/>
                <w:position w:val="-24"/>
                <w:szCs w:val="24"/>
              </w:rPr>
              <w:pict>
                <v:shape id="_x0000_i2249" type="#_x0000_t75" style="width:87pt;height:33pt">
                  <v:imagedata r:id="rId2109" o:title=""/>
                </v:shape>
              </w:pict>
            </w:r>
            <w:r w:rsidRPr="008E30F0">
              <w:rPr>
                <w:color w:val="000000"/>
                <w:szCs w:val="24"/>
              </w:rPr>
              <w:t xml:space="preserve"> </w:t>
            </w:r>
            <w:r w:rsidR="00D94404">
              <w:rPr>
                <w:color w:val="000000"/>
                <w:position w:val="-6"/>
                <w:szCs w:val="24"/>
              </w:rPr>
              <w:pict>
                <v:shape id="_x0000_i2250" type="#_x0000_t75" style="width:114.7pt;height:14.25pt">
                  <v:imagedata r:id="rId2110" o:title=""/>
                </v:shape>
              </w:pict>
            </w:r>
          </w:p>
          <w:p w:rsidR="00070DB2" w:rsidRPr="008E30F0" w:rsidRDefault="00070DB2" w:rsidP="00070DB2">
            <w:pPr>
              <w:rPr>
                <w:color w:val="000000"/>
                <w:szCs w:val="24"/>
              </w:rPr>
            </w:pPr>
            <w:r w:rsidRPr="008E30F0">
              <w:rPr>
                <w:color w:val="000000"/>
                <w:szCs w:val="24"/>
              </w:rPr>
              <w:t xml:space="preserve">Dấu bằng xảy ra </w:t>
            </w:r>
          </w:p>
          <w:p w:rsidR="00070DB2" w:rsidRPr="008E30F0" w:rsidRDefault="00D94404" w:rsidP="00070DB2">
            <w:pPr>
              <w:rPr>
                <w:color w:val="000000"/>
                <w:szCs w:val="24"/>
              </w:rPr>
            </w:pPr>
            <w:r>
              <w:rPr>
                <w:color w:val="000000"/>
                <w:position w:val="-70"/>
                <w:szCs w:val="24"/>
              </w:rPr>
              <w:pict>
                <v:shape id="_x0000_i2251" type="#_x0000_t75" style="width:165pt;height:75.75pt">
                  <v:imagedata r:id="rId2111" o:title=""/>
                </v:shape>
              </w:pict>
            </w:r>
          </w:p>
          <w:p w:rsidR="00070DB2" w:rsidRPr="008E30F0" w:rsidRDefault="00070DB2" w:rsidP="00070DB2">
            <w:pPr>
              <w:rPr>
                <w:color w:val="000000"/>
                <w:szCs w:val="24"/>
              </w:rPr>
            </w:pPr>
            <w:r w:rsidRPr="008E30F0">
              <w:rPr>
                <w:color w:val="000000"/>
                <w:szCs w:val="24"/>
              </w:rPr>
              <w:t>Vậy GTLN của P là 2, xảy ra khi a = 1; b = 2 hoặc a = –1, b = –2.</w:t>
            </w:r>
          </w:p>
          <w:p w:rsidR="00070DB2" w:rsidRPr="00596F13" w:rsidRDefault="00070DB2"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02</w:t>
            </w:r>
            <w:r w:rsidR="008B0EE4">
              <w:rPr>
                <w:rFonts w:ascii="Times New Roman" w:eastAsia="Times New Roman" w:hAnsi="Times New Roman" w:cs="Times New Roman"/>
                <w:b/>
                <w:color w:val="FF0000"/>
                <w:sz w:val="28"/>
                <w:szCs w:val="28"/>
                <w:lang w:val="en-US"/>
              </w:rPr>
              <w:t>5</w:t>
            </w:r>
          </w:p>
          <w:tbl>
            <w:tblPr>
              <w:tblW w:w="0" w:type="auto"/>
              <w:tblLook w:val="01E0" w:firstRow="1" w:lastRow="1" w:firstColumn="1" w:lastColumn="1" w:noHBand="0" w:noVBand="0"/>
            </w:tblPr>
            <w:tblGrid>
              <w:gridCol w:w="3517"/>
              <w:gridCol w:w="6548"/>
            </w:tblGrid>
            <w:tr w:rsidR="00851A55" w:rsidRPr="00E944B0" w:rsidTr="00851A55">
              <w:tc>
                <w:tcPr>
                  <w:tcW w:w="3517" w:type="dxa"/>
                  <w:shd w:val="clear" w:color="auto" w:fill="auto"/>
                </w:tcPr>
                <w:p w:rsidR="00851A55" w:rsidRPr="00E944B0" w:rsidRDefault="00851A55" w:rsidP="00851A55">
                  <w:pPr>
                    <w:jc w:val="center"/>
                    <w:rPr>
                      <w:rFonts w:ascii="Times New Roman" w:hAnsi="Times New Roman" w:cs="Times New Roman"/>
                      <w:b/>
                    </w:rPr>
                  </w:pPr>
                  <w:bookmarkStart w:id="2" w:name="MTReference"/>
                  <w:bookmarkEnd w:id="2"/>
                  <w:r w:rsidRPr="00E944B0">
                    <w:rPr>
                      <w:rFonts w:ascii="Times New Roman" w:hAnsi="Times New Roman" w:cs="Times New Roman"/>
                      <w:b/>
                    </w:rPr>
                    <w:t>SỞ GIÁO DỤC VÀ ĐÀO TẠO</w:t>
                  </w:r>
                </w:p>
              </w:tc>
              <w:tc>
                <w:tcPr>
                  <w:tcW w:w="6548" w:type="dxa"/>
                  <w:shd w:val="clear" w:color="auto" w:fill="auto"/>
                </w:tcPr>
                <w:p w:rsidR="00851A55" w:rsidRPr="00E944B0" w:rsidRDefault="00851A55" w:rsidP="00851A55">
                  <w:pPr>
                    <w:jc w:val="center"/>
                    <w:rPr>
                      <w:rFonts w:ascii="Times New Roman" w:hAnsi="Times New Roman" w:cs="Times New Roman"/>
                      <w:b/>
                      <w:sz w:val="28"/>
                      <w:szCs w:val="26"/>
                    </w:rPr>
                  </w:pPr>
                  <w:r w:rsidRPr="00E944B0">
                    <w:rPr>
                      <w:rFonts w:ascii="Times New Roman" w:hAnsi="Times New Roman" w:cs="Times New Roman"/>
                      <w:b/>
                      <w:sz w:val="28"/>
                      <w:szCs w:val="26"/>
                    </w:rPr>
                    <w:t>ĐỀ THI TUYỂN SINH VÀO LỚP 10</w:t>
                  </w:r>
                </w:p>
              </w:tc>
            </w:tr>
            <w:tr w:rsidR="00851A55" w:rsidRPr="00E944B0" w:rsidTr="00851A55">
              <w:tc>
                <w:tcPr>
                  <w:tcW w:w="3517" w:type="dxa"/>
                  <w:shd w:val="clear" w:color="auto" w:fill="auto"/>
                </w:tcPr>
                <w:p w:rsidR="00851A55" w:rsidRPr="00E944B0" w:rsidRDefault="00851A55" w:rsidP="00851A55">
                  <w:pPr>
                    <w:jc w:val="center"/>
                    <w:rPr>
                      <w:rFonts w:ascii="Times New Roman" w:hAnsi="Times New Roman" w:cs="Times New Roman"/>
                      <w:b/>
                    </w:rPr>
                  </w:pPr>
                  <w:r>
                    <w:rPr>
                      <w:rFonts w:ascii="Times New Roman" w:hAnsi="Times New Roman" w:cs="Times New Roman"/>
                      <w:b/>
                      <w:noProof/>
                      <w:lang w:val="en-US"/>
                    </w:rPr>
                    <mc:AlternateContent>
                      <mc:Choice Requires="wps">
                        <w:drawing>
                          <wp:anchor distT="0" distB="0" distL="114300" distR="114300" simplePos="0" relativeHeight="251734016" behindDoc="0" locked="0" layoutInCell="1" allowOverlap="1" wp14:anchorId="77F8FC09" wp14:editId="25E9D00B">
                            <wp:simplePos x="0" y="0"/>
                            <wp:positionH relativeFrom="column">
                              <wp:posOffset>871855</wp:posOffset>
                            </wp:positionH>
                            <wp:positionV relativeFrom="paragraph">
                              <wp:posOffset>159385</wp:posOffset>
                            </wp:positionV>
                            <wp:extent cx="600710" cy="0"/>
                            <wp:effectExtent l="11430" t="8890" r="6985" b="10160"/>
                            <wp:wrapNone/>
                            <wp:docPr id="1181" name="Straight Connector 1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07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81" o:spid="_x0000_s1026" style="position:absolute;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65pt,12.55pt" to="115.95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"/>
                        </w:pict>
                      </mc:Fallback>
                    </mc:AlternateContent>
                  </w:r>
                  <w:r w:rsidRPr="00E944B0">
                    <w:rPr>
                      <w:rFonts w:ascii="Times New Roman" w:hAnsi="Times New Roman" w:cs="Times New Roman"/>
                      <w:b/>
                    </w:rPr>
                    <w:t>BẾN TRE</w:t>
                  </w:r>
                </w:p>
              </w:tc>
              <w:tc>
                <w:tcPr>
                  <w:tcW w:w="6548" w:type="dxa"/>
                  <w:shd w:val="clear" w:color="auto" w:fill="auto"/>
                </w:tcPr>
                <w:p w:rsidR="00851A55" w:rsidRPr="00E944B0" w:rsidRDefault="00851A55" w:rsidP="00851A55">
                  <w:pPr>
                    <w:jc w:val="center"/>
                    <w:rPr>
                      <w:rFonts w:ascii="Times New Roman" w:hAnsi="Times New Roman" w:cs="Times New Roman"/>
                      <w:b/>
                      <w:sz w:val="28"/>
                      <w:szCs w:val="26"/>
                    </w:rPr>
                  </w:pPr>
                  <w:r w:rsidRPr="00E944B0">
                    <w:rPr>
                      <w:rFonts w:ascii="Times New Roman" w:hAnsi="Times New Roman" w:cs="Times New Roman"/>
                      <w:b/>
                      <w:sz w:val="28"/>
                      <w:szCs w:val="26"/>
                    </w:rPr>
                    <w:t>TRUNG HỌC PHỔ THÔNG CÔNG LẬP</w:t>
                  </w:r>
                </w:p>
              </w:tc>
            </w:tr>
            <w:tr w:rsidR="00851A55" w:rsidRPr="00E944B0" w:rsidTr="00851A55">
              <w:tc>
                <w:tcPr>
                  <w:tcW w:w="3517" w:type="dxa"/>
                  <w:shd w:val="clear" w:color="auto" w:fill="auto"/>
                </w:tcPr>
                <w:p w:rsidR="00851A55" w:rsidRPr="00E944B0" w:rsidRDefault="00851A55" w:rsidP="00851A55">
                  <w:pPr>
                    <w:jc w:val="center"/>
                    <w:rPr>
                      <w:rFonts w:ascii="Times New Roman" w:hAnsi="Times New Roman" w:cs="Times New Roman"/>
                      <w:b/>
                    </w:rPr>
                  </w:pPr>
                </w:p>
              </w:tc>
              <w:tc>
                <w:tcPr>
                  <w:tcW w:w="6548" w:type="dxa"/>
                  <w:shd w:val="clear" w:color="auto" w:fill="auto"/>
                </w:tcPr>
                <w:p w:rsidR="00851A55" w:rsidRPr="00E944B0" w:rsidRDefault="00851A55" w:rsidP="00851A55">
                  <w:pPr>
                    <w:jc w:val="center"/>
                    <w:rPr>
                      <w:rFonts w:ascii="Times New Roman" w:hAnsi="Times New Roman" w:cs="Times New Roman"/>
                      <w:b/>
                      <w:sz w:val="28"/>
                      <w:szCs w:val="26"/>
                    </w:rPr>
                  </w:pPr>
                  <w:r w:rsidRPr="00E944B0">
                    <w:rPr>
                      <w:rFonts w:ascii="Times New Roman" w:hAnsi="Times New Roman" w:cs="Times New Roman"/>
                      <w:b/>
                      <w:sz w:val="28"/>
                      <w:szCs w:val="26"/>
                    </w:rPr>
                    <w:t>NĂM HỌC 2017– 2018</w:t>
                  </w:r>
                </w:p>
              </w:tc>
            </w:tr>
            <w:tr w:rsidR="00851A55" w:rsidRPr="00E944B0" w:rsidTr="00851A55">
              <w:tc>
                <w:tcPr>
                  <w:tcW w:w="3517" w:type="dxa"/>
                  <w:shd w:val="clear" w:color="auto" w:fill="auto"/>
                </w:tcPr>
                <w:p w:rsidR="00851A55" w:rsidRPr="00E944B0" w:rsidRDefault="00851A55" w:rsidP="00851A55">
                  <w:pPr>
                    <w:jc w:val="center"/>
                    <w:rPr>
                      <w:rFonts w:ascii="Times New Roman" w:hAnsi="Times New Roman" w:cs="Times New Roman"/>
                      <w:b/>
                      <w:szCs w:val="26"/>
                    </w:rPr>
                  </w:pPr>
                  <w:r w:rsidRPr="00E944B0">
                    <w:rPr>
                      <w:rFonts w:ascii="Times New Roman" w:hAnsi="Times New Roman" w:cs="Times New Roman"/>
                      <w:b/>
                      <w:szCs w:val="26"/>
                    </w:rPr>
                    <w:t>ĐỀ CHÍNH THỨC</w:t>
                  </w:r>
                </w:p>
              </w:tc>
              <w:tc>
                <w:tcPr>
                  <w:tcW w:w="6548" w:type="dxa"/>
                  <w:shd w:val="clear" w:color="auto" w:fill="auto"/>
                </w:tcPr>
                <w:p w:rsidR="00851A55" w:rsidRPr="00E944B0" w:rsidRDefault="00851A55" w:rsidP="00851A55">
                  <w:pPr>
                    <w:jc w:val="center"/>
                    <w:rPr>
                      <w:rFonts w:ascii="Times New Roman" w:hAnsi="Times New Roman" w:cs="Times New Roman"/>
                      <w:b/>
                      <w:sz w:val="28"/>
                      <w:szCs w:val="26"/>
                    </w:rPr>
                  </w:pPr>
                  <w:r w:rsidRPr="00E944B0">
                    <w:rPr>
                      <w:rFonts w:ascii="Times New Roman" w:hAnsi="Times New Roman" w:cs="Times New Roman"/>
                      <w:b/>
                      <w:sz w:val="28"/>
                      <w:szCs w:val="26"/>
                    </w:rPr>
                    <w:t>Môn : TOÁN (chung)</w:t>
                  </w:r>
                </w:p>
              </w:tc>
            </w:tr>
            <w:tr w:rsidR="00851A55" w:rsidRPr="00E944B0" w:rsidTr="00851A55">
              <w:tc>
                <w:tcPr>
                  <w:tcW w:w="3517" w:type="dxa"/>
                  <w:shd w:val="clear" w:color="auto" w:fill="auto"/>
                </w:tcPr>
                <w:p w:rsidR="00851A55" w:rsidRPr="00E944B0" w:rsidRDefault="00851A55" w:rsidP="00851A55">
                  <w:pPr>
                    <w:jc w:val="center"/>
                    <w:rPr>
                      <w:rFonts w:ascii="Times New Roman" w:hAnsi="Times New Roman" w:cs="Times New Roman"/>
                      <w:bCs/>
                      <w:i/>
                      <w:iCs/>
                    </w:rPr>
                  </w:pPr>
                </w:p>
              </w:tc>
              <w:tc>
                <w:tcPr>
                  <w:tcW w:w="6548" w:type="dxa"/>
                  <w:shd w:val="clear" w:color="auto" w:fill="auto"/>
                </w:tcPr>
                <w:p w:rsidR="00851A55" w:rsidRPr="00E944B0" w:rsidRDefault="00851A55" w:rsidP="00851A55">
                  <w:pPr>
                    <w:jc w:val="center"/>
                    <w:rPr>
                      <w:rFonts w:ascii="Times New Roman" w:hAnsi="Times New Roman" w:cs="Times New Roman"/>
                      <w:b/>
                      <w:sz w:val="28"/>
                      <w:szCs w:val="26"/>
                    </w:rPr>
                  </w:pPr>
                  <w:r w:rsidRPr="00E944B0">
                    <w:rPr>
                      <w:rFonts w:ascii="Times New Roman" w:hAnsi="Times New Roman" w:cs="Times New Roman"/>
                      <w:b/>
                      <w:sz w:val="28"/>
                      <w:szCs w:val="26"/>
                    </w:rPr>
                    <w:t>Thời gian: 120 phút (không kể phát đề)</w:t>
                  </w:r>
                </w:p>
              </w:tc>
            </w:tr>
          </w:tbl>
          <w:p w:rsidR="00851A55" w:rsidRPr="00E944B0" w:rsidRDefault="00851A55" w:rsidP="00851A55">
            <w:pPr>
              <w:rPr>
                <w:rFonts w:ascii="Times New Roman" w:hAnsi="Times New Roman" w:cs="Times New Roman"/>
                <w:sz w:val="28"/>
              </w:rPr>
            </w:pPr>
            <w:r>
              <w:rPr>
                <w:rFonts w:ascii="Times New Roman" w:hAnsi="Times New Roman" w:cs="Times New Roman"/>
                <w:noProof/>
                <w:sz w:val="28"/>
                <w:lang w:val="en-US"/>
              </w:rPr>
              <mc:AlternateContent>
                <mc:Choice Requires="wps">
                  <w:drawing>
                    <wp:anchor distT="0" distB="0" distL="114300" distR="114300" simplePos="0" relativeHeight="251735040" behindDoc="0" locked="0" layoutInCell="1" allowOverlap="1" wp14:anchorId="15DF09B2" wp14:editId="2883A105">
                      <wp:simplePos x="0" y="0"/>
                      <wp:positionH relativeFrom="column">
                        <wp:posOffset>3617595</wp:posOffset>
                      </wp:positionH>
                      <wp:positionV relativeFrom="paragraph">
                        <wp:posOffset>54610</wp:posOffset>
                      </wp:positionV>
                      <wp:extent cx="1295400" cy="0"/>
                      <wp:effectExtent l="6985" t="7620" r="12065" b="11430"/>
                      <wp:wrapNone/>
                      <wp:docPr id="1180" name="Straight Connector 11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95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80" o:spid="_x0000_s1026" style="position:absolute;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4.85pt,4.3pt" to="386.85pt,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"/>
                  </w:pict>
                </mc:Fallback>
              </mc:AlternateContent>
            </w:r>
          </w:p>
          <w:p w:rsidR="00851A55" w:rsidRPr="00E944B0" w:rsidRDefault="00851A55" w:rsidP="00851A55">
            <w:pPr>
              <w:rPr>
                <w:rFonts w:ascii="Times New Roman" w:hAnsi="Times New Roman" w:cs="Times New Roman"/>
                <w:b/>
                <w:sz w:val="28"/>
                <w:szCs w:val="26"/>
              </w:rPr>
            </w:pPr>
          </w:p>
          <w:p w:rsidR="00851A55" w:rsidRPr="00E944B0" w:rsidRDefault="00851A55" w:rsidP="00851A55">
            <w:pPr>
              <w:rPr>
                <w:rFonts w:ascii="Times New Roman" w:hAnsi="Times New Roman" w:cs="Times New Roman"/>
                <w:sz w:val="28"/>
                <w:szCs w:val="26"/>
              </w:rPr>
            </w:pPr>
            <w:r w:rsidRPr="00E944B0">
              <w:rPr>
                <w:rFonts w:ascii="Times New Roman" w:hAnsi="Times New Roman" w:cs="Times New Roman"/>
                <w:b/>
                <w:sz w:val="28"/>
                <w:szCs w:val="26"/>
              </w:rPr>
              <w:t xml:space="preserve">Câu 1. </w:t>
            </w:r>
            <w:r w:rsidRPr="00E944B0">
              <w:rPr>
                <w:rFonts w:ascii="Times New Roman" w:hAnsi="Times New Roman" w:cs="Times New Roman"/>
                <w:sz w:val="28"/>
                <w:szCs w:val="26"/>
              </w:rPr>
              <w:t>(2 điểm)</w:t>
            </w:r>
          </w:p>
          <w:p w:rsidR="00851A55" w:rsidRPr="00E944B0" w:rsidRDefault="00851A55" w:rsidP="00851A55">
            <w:pPr>
              <w:rPr>
                <w:rFonts w:ascii="Times New Roman" w:hAnsi="Times New Roman" w:cs="Times New Roman"/>
                <w:sz w:val="28"/>
                <w:szCs w:val="26"/>
              </w:rPr>
            </w:pPr>
            <w:r w:rsidRPr="00E944B0">
              <w:rPr>
                <w:rFonts w:ascii="Times New Roman" w:hAnsi="Times New Roman" w:cs="Times New Roman"/>
                <w:sz w:val="28"/>
                <w:szCs w:val="26"/>
              </w:rPr>
              <w:tab/>
              <w:t>Không sử dụng máy tính cầm tay:</w:t>
            </w:r>
          </w:p>
          <w:p w:rsidR="00851A55" w:rsidRPr="00E944B0" w:rsidRDefault="00851A55" w:rsidP="00851A55">
            <w:pPr>
              <w:numPr>
                <w:ilvl w:val="0"/>
                <w:numId w:val="34"/>
              </w:numPr>
              <w:tabs>
                <w:tab w:val="clear" w:pos="1080"/>
              </w:tabs>
              <w:ind w:hanging="480"/>
              <w:jc w:val="both"/>
              <w:rPr>
                <w:rFonts w:ascii="Times New Roman" w:hAnsi="Times New Roman" w:cs="Times New Roman"/>
                <w:sz w:val="28"/>
                <w:szCs w:val="26"/>
              </w:rPr>
            </w:pPr>
            <w:r w:rsidRPr="00E944B0">
              <w:rPr>
                <w:rFonts w:ascii="Times New Roman" w:hAnsi="Times New Roman" w:cs="Times New Roman"/>
                <w:sz w:val="28"/>
                <w:szCs w:val="26"/>
              </w:rPr>
              <w:t xml:space="preserve">Tính </w:t>
            </w:r>
            <w:r w:rsidR="00D94404">
              <w:rPr>
                <w:rFonts w:ascii="Times New Roman" w:hAnsi="Times New Roman" w:cs="Times New Roman"/>
                <w:position w:val="-28"/>
                <w:sz w:val="28"/>
                <w:szCs w:val="26"/>
              </w:rPr>
              <w:pict>
                <v:shape id="_x0000_i2252" type="#_x0000_t75" style="width:96pt;height:35.25pt">
                  <v:imagedata r:id="rId2112" o:title=""/>
                </v:shape>
              </w:pict>
            </w:r>
            <w:r w:rsidRPr="00E944B0">
              <w:rPr>
                <w:rFonts w:ascii="Times New Roman" w:hAnsi="Times New Roman" w:cs="Times New Roman"/>
                <w:sz w:val="28"/>
                <w:szCs w:val="26"/>
              </w:rPr>
              <w:t>;</w:t>
            </w:r>
          </w:p>
          <w:p w:rsidR="00851A55" w:rsidRPr="00E944B0" w:rsidRDefault="00851A55" w:rsidP="00851A55">
            <w:pPr>
              <w:numPr>
                <w:ilvl w:val="0"/>
                <w:numId w:val="34"/>
              </w:numPr>
              <w:tabs>
                <w:tab w:val="clear" w:pos="1080"/>
              </w:tabs>
              <w:ind w:hanging="480"/>
              <w:jc w:val="both"/>
              <w:rPr>
                <w:rFonts w:ascii="Times New Roman" w:hAnsi="Times New Roman" w:cs="Times New Roman"/>
                <w:sz w:val="28"/>
                <w:szCs w:val="26"/>
              </w:rPr>
            </w:pPr>
            <w:r w:rsidRPr="00E944B0">
              <w:rPr>
                <w:rFonts w:ascii="Times New Roman" w:hAnsi="Times New Roman" w:cs="Times New Roman"/>
                <w:sz w:val="28"/>
                <w:szCs w:val="26"/>
              </w:rPr>
              <w:t xml:space="preserve">Giải hệ phương trình: </w:t>
            </w:r>
            <w:r w:rsidR="00D94404">
              <w:rPr>
                <w:rFonts w:ascii="Times New Roman" w:hAnsi="Times New Roman" w:cs="Times New Roman"/>
                <w:position w:val="-32"/>
                <w:sz w:val="28"/>
                <w:szCs w:val="26"/>
              </w:rPr>
              <w:pict>
                <v:shape id="_x0000_i2253" type="#_x0000_t75" style="width:66.75pt;height:39pt">
                  <v:imagedata r:id="rId2113" o:title=""/>
                </v:shape>
              </w:pict>
            </w:r>
          </w:p>
          <w:p w:rsidR="00851A55" w:rsidRPr="00E944B0" w:rsidRDefault="00851A55" w:rsidP="00851A55">
            <w:pPr>
              <w:jc w:val="both"/>
              <w:rPr>
                <w:rFonts w:ascii="Times New Roman" w:hAnsi="Times New Roman" w:cs="Times New Roman"/>
                <w:b/>
                <w:sz w:val="28"/>
                <w:szCs w:val="26"/>
              </w:rPr>
            </w:pPr>
          </w:p>
          <w:p w:rsidR="00851A55" w:rsidRPr="00E944B0" w:rsidRDefault="00851A55" w:rsidP="00851A55">
            <w:pPr>
              <w:jc w:val="both"/>
              <w:rPr>
                <w:rFonts w:ascii="Times New Roman" w:hAnsi="Times New Roman" w:cs="Times New Roman"/>
                <w:i/>
                <w:sz w:val="28"/>
                <w:szCs w:val="26"/>
              </w:rPr>
            </w:pPr>
            <w:r w:rsidRPr="00E944B0">
              <w:rPr>
                <w:rFonts w:ascii="Times New Roman" w:hAnsi="Times New Roman" w:cs="Times New Roman"/>
                <w:b/>
                <w:sz w:val="28"/>
                <w:szCs w:val="26"/>
              </w:rPr>
              <w:t xml:space="preserve">Câu 2. </w:t>
            </w:r>
            <w:r w:rsidRPr="00E944B0">
              <w:rPr>
                <w:rFonts w:ascii="Times New Roman" w:hAnsi="Times New Roman" w:cs="Times New Roman"/>
                <w:sz w:val="28"/>
                <w:szCs w:val="26"/>
              </w:rPr>
              <w:t>(2 điểm)</w:t>
            </w:r>
          </w:p>
          <w:p w:rsidR="00851A55" w:rsidRPr="00E944B0" w:rsidRDefault="00851A55" w:rsidP="00851A55">
            <w:pPr>
              <w:ind w:left="720"/>
              <w:jc w:val="both"/>
              <w:rPr>
                <w:rFonts w:ascii="Times New Roman" w:hAnsi="Times New Roman" w:cs="Times New Roman"/>
              </w:rPr>
            </w:pPr>
            <w:r w:rsidRPr="00E944B0">
              <w:rPr>
                <w:rFonts w:ascii="Times New Roman" w:hAnsi="Times New Roman" w:cs="Times New Roman"/>
                <w:sz w:val="28"/>
                <w:szCs w:val="26"/>
              </w:rPr>
              <w:t xml:space="preserve">Trong mặt phẳng tọa độ Oxy cho parabol (P): </w:t>
            </w:r>
            <w:r w:rsidRPr="00E944B0">
              <w:rPr>
                <w:rFonts w:ascii="Times New Roman" w:hAnsi="Times New Roman" w:cs="Times New Roman"/>
                <w:i/>
                <w:iCs/>
                <w:sz w:val="28"/>
                <w:szCs w:val="26"/>
              </w:rPr>
              <w:t xml:space="preserve">y =  </w:t>
            </w:r>
            <w:r w:rsidRPr="00E944B0">
              <w:rPr>
                <w:rFonts w:ascii="Times New Roman" w:hAnsi="Times New Roman" w:cs="Times New Roman"/>
                <w:sz w:val="28"/>
                <w:szCs w:val="26"/>
              </w:rPr>
              <w:t>– 2x</w:t>
            </w:r>
            <w:r w:rsidRPr="00E944B0">
              <w:rPr>
                <w:rFonts w:ascii="Times New Roman" w:hAnsi="Times New Roman" w:cs="Times New Roman"/>
                <w:sz w:val="28"/>
                <w:szCs w:val="26"/>
                <w:vertAlign w:val="superscript"/>
              </w:rPr>
              <w:t>2</w:t>
            </w:r>
            <w:r w:rsidRPr="00E944B0">
              <w:rPr>
                <w:rFonts w:ascii="Times New Roman" w:hAnsi="Times New Roman" w:cs="Times New Roman"/>
                <w:sz w:val="28"/>
                <w:szCs w:val="26"/>
              </w:rPr>
              <w:t xml:space="preserve"> và đường thẳng (d) : y = 2x – 4.  </w:t>
            </w:r>
          </w:p>
          <w:p w:rsidR="00851A55" w:rsidRPr="00E944B0" w:rsidRDefault="00851A55" w:rsidP="00851A55">
            <w:pPr>
              <w:numPr>
                <w:ilvl w:val="0"/>
                <w:numId w:val="35"/>
              </w:numPr>
              <w:jc w:val="both"/>
              <w:rPr>
                <w:rFonts w:ascii="Times New Roman" w:hAnsi="Times New Roman" w:cs="Times New Roman"/>
                <w:sz w:val="28"/>
                <w:szCs w:val="26"/>
              </w:rPr>
            </w:pPr>
            <w:r w:rsidRPr="00E944B0">
              <w:rPr>
                <w:rFonts w:ascii="Times New Roman" w:hAnsi="Times New Roman" w:cs="Times New Roman"/>
                <w:sz w:val="28"/>
                <w:szCs w:val="26"/>
              </w:rPr>
              <w:t>Vẽ đồ thị của (P) và (d) trên cùng mặt phẳng tọa độ;</w:t>
            </w:r>
          </w:p>
          <w:p w:rsidR="00851A55" w:rsidRPr="00E944B0" w:rsidRDefault="00851A55" w:rsidP="00851A55">
            <w:pPr>
              <w:numPr>
                <w:ilvl w:val="0"/>
                <w:numId w:val="35"/>
              </w:numPr>
              <w:jc w:val="both"/>
              <w:rPr>
                <w:rFonts w:ascii="Times New Roman" w:hAnsi="Times New Roman" w:cs="Times New Roman"/>
                <w:sz w:val="28"/>
                <w:szCs w:val="26"/>
              </w:rPr>
            </w:pPr>
            <w:r w:rsidRPr="00E944B0">
              <w:rPr>
                <w:rFonts w:ascii="Times New Roman" w:hAnsi="Times New Roman" w:cs="Times New Roman"/>
                <w:sz w:val="28"/>
                <w:szCs w:val="26"/>
              </w:rPr>
              <w:t>Bằng phương pháp đại số, hãy tìm tọa độ giao điểm của (P) và (d) .</w:t>
            </w:r>
          </w:p>
          <w:p w:rsidR="00851A55" w:rsidRPr="00E944B0" w:rsidRDefault="00851A55" w:rsidP="00851A55">
            <w:pPr>
              <w:spacing w:before="240"/>
              <w:jc w:val="both"/>
              <w:rPr>
                <w:rFonts w:ascii="Times New Roman" w:hAnsi="Times New Roman" w:cs="Times New Roman"/>
                <w:i/>
                <w:sz w:val="28"/>
                <w:szCs w:val="26"/>
              </w:rPr>
            </w:pPr>
            <w:r w:rsidRPr="00E944B0">
              <w:rPr>
                <w:rFonts w:ascii="Times New Roman" w:hAnsi="Times New Roman" w:cs="Times New Roman"/>
                <w:b/>
                <w:sz w:val="28"/>
                <w:szCs w:val="26"/>
              </w:rPr>
              <w:t xml:space="preserve">Câu 3. </w:t>
            </w:r>
            <w:r w:rsidRPr="00E944B0">
              <w:rPr>
                <w:rFonts w:ascii="Times New Roman" w:hAnsi="Times New Roman" w:cs="Times New Roman"/>
                <w:sz w:val="28"/>
                <w:szCs w:val="26"/>
              </w:rPr>
              <w:t>(2.5 điểm)</w:t>
            </w:r>
          </w:p>
          <w:p w:rsidR="00851A55" w:rsidRPr="00E944B0" w:rsidRDefault="00851A55" w:rsidP="00851A55">
            <w:pPr>
              <w:ind w:firstLine="720"/>
              <w:jc w:val="both"/>
              <w:rPr>
                <w:rFonts w:ascii="Times New Roman" w:hAnsi="Times New Roman" w:cs="Times New Roman"/>
                <w:sz w:val="28"/>
                <w:szCs w:val="26"/>
              </w:rPr>
            </w:pPr>
            <w:r w:rsidRPr="00E944B0">
              <w:rPr>
                <w:rFonts w:ascii="Times New Roman" w:hAnsi="Times New Roman" w:cs="Times New Roman"/>
                <w:sz w:val="28"/>
                <w:szCs w:val="26"/>
              </w:rPr>
              <w:t>Cho phương trình x</w:t>
            </w:r>
            <w:r w:rsidRPr="00E944B0">
              <w:rPr>
                <w:rFonts w:ascii="Times New Roman" w:hAnsi="Times New Roman" w:cs="Times New Roman"/>
                <w:sz w:val="28"/>
                <w:szCs w:val="26"/>
                <w:vertAlign w:val="superscript"/>
              </w:rPr>
              <w:t>2</w:t>
            </w:r>
            <w:r w:rsidRPr="00E944B0">
              <w:rPr>
                <w:rFonts w:ascii="Times New Roman" w:hAnsi="Times New Roman" w:cs="Times New Roman"/>
                <w:sz w:val="28"/>
                <w:szCs w:val="26"/>
              </w:rPr>
              <w:t xml:space="preserve"> – 2(m – 1)x – (2m + 1) =  0</w:t>
            </w:r>
            <w:r w:rsidRPr="00E944B0">
              <w:rPr>
                <w:rFonts w:ascii="Times New Roman" w:hAnsi="Times New Roman" w:cs="Times New Roman"/>
                <w:sz w:val="28"/>
                <w:szCs w:val="26"/>
              </w:rPr>
              <w:tab/>
              <w:t>(1)</w:t>
            </w:r>
            <w:r w:rsidRPr="00E944B0">
              <w:rPr>
                <w:rFonts w:ascii="Times New Roman" w:hAnsi="Times New Roman" w:cs="Times New Roman"/>
                <w:i/>
                <w:iCs/>
                <w:sz w:val="28"/>
                <w:szCs w:val="26"/>
              </w:rPr>
              <w:t xml:space="preserve"> </w:t>
            </w:r>
            <w:r w:rsidRPr="00E944B0">
              <w:rPr>
                <w:rFonts w:ascii="Times New Roman" w:hAnsi="Times New Roman" w:cs="Times New Roman"/>
                <w:i/>
                <w:iCs/>
                <w:sz w:val="28"/>
                <w:szCs w:val="26"/>
              </w:rPr>
              <w:tab/>
            </w:r>
            <w:r w:rsidRPr="00E944B0">
              <w:rPr>
                <w:rFonts w:ascii="Times New Roman" w:hAnsi="Times New Roman" w:cs="Times New Roman"/>
                <w:sz w:val="28"/>
                <w:szCs w:val="26"/>
              </w:rPr>
              <w:t>(m là tham số)</w:t>
            </w:r>
          </w:p>
          <w:p w:rsidR="00851A55" w:rsidRPr="00E944B0" w:rsidRDefault="00851A55" w:rsidP="00851A55">
            <w:pPr>
              <w:numPr>
                <w:ilvl w:val="0"/>
                <w:numId w:val="36"/>
              </w:numPr>
              <w:jc w:val="both"/>
              <w:rPr>
                <w:rFonts w:ascii="Times New Roman" w:hAnsi="Times New Roman" w:cs="Times New Roman"/>
                <w:sz w:val="28"/>
                <w:szCs w:val="26"/>
              </w:rPr>
            </w:pPr>
            <w:r w:rsidRPr="00E944B0">
              <w:rPr>
                <w:rFonts w:ascii="Times New Roman" w:hAnsi="Times New Roman" w:cs="Times New Roman"/>
                <w:sz w:val="28"/>
                <w:szCs w:val="26"/>
              </w:rPr>
              <w:t>Giải phương trình (1) với m =  2;</w:t>
            </w:r>
          </w:p>
          <w:p w:rsidR="00851A55" w:rsidRPr="00E944B0" w:rsidRDefault="00851A55" w:rsidP="00851A55">
            <w:pPr>
              <w:numPr>
                <w:ilvl w:val="0"/>
                <w:numId w:val="36"/>
              </w:numPr>
              <w:jc w:val="both"/>
              <w:rPr>
                <w:rFonts w:ascii="Times New Roman" w:hAnsi="Times New Roman" w:cs="Times New Roman"/>
                <w:sz w:val="28"/>
                <w:szCs w:val="26"/>
              </w:rPr>
            </w:pPr>
            <w:r w:rsidRPr="00E944B0">
              <w:rPr>
                <w:rFonts w:ascii="Times New Roman" w:hAnsi="Times New Roman" w:cs="Times New Roman"/>
                <w:sz w:val="28"/>
                <w:szCs w:val="26"/>
              </w:rPr>
              <w:t>Chứng minh rằng phương trình (1) luôn có hai nghiệm phân biệt với mọi m;</w:t>
            </w:r>
          </w:p>
          <w:p w:rsidR="00851A55" w:rsidRPr="00E944B0" w:rsidRDefault="00851A55" w:rsidP="00851A55">
            <w:pPr>
              <w:numPr>
                <w:ilvl w:val="0"/>
                <w:numId w:val="36"/>
              </w:numPr>
              <w:ind w:left="0" w:firstLine="720"/>
              <w:jc w:val="both"/>
              <w:rPr>
                <w:rFonts w:ascii="Times New Roman" w:hAnsi="Times New Roman" w:cs="Times New Roman"/>
                <w:sz w:val="28"/>
                <w:szCs w:val="26"/>
              </w:rPr>
            </w:pPr>
            <w:r w:rsidRPr="00E944B0">
              <w:rPr>
                <w:rFonts w:ascii="Times New Roman" w:hAnsi="Times New Roman" w:cs="Times New Roman"/>
                <w:sz w:val="28"/>
                <w:szCs w:val="26"/>
              </w:rPr>
              <w:t>Tìm m để phương trình (1) luôn có hai nghiệm bằng nhau về giá trị tuyệt đối và trái dấu nhau.</w:t>
            </w:r>
          </w:p>
          <w:p w:rsidR="00851A55" w:rsidRPr="00E944B0" w:rsidRDefault="00851A55" w:rsidP="00851A55">
            <w:pPr>
              <w:jc w:val="both"/>
              <w:rPr>
                <w:rFonts w:ascii="Times New Roman" w:hAnsi="Times New Roman" w:cs="Times New Roman"/>
                <w:b/>
                <w:sz w:val="28"/>
                <w:szCs w:val="26"/>
              </w:rPr>
            </w:pPr>
          </w:p>
          <w:p w:rsidR="00851A55" w:rsidRPr="00E944B0" w:rsidRDefault="00851A55" w:rsidP="00851A55">
            <w:pPr>
              <w:jc w:val="both"/>
              <w:rPr>
                <w:rFonts w:ascii="Times New Roman" w:hAnsi="Times New Roman" w:cs="Times New Roman"/>
                <w:sz w:val="28"/>
                <w:szCs w:val="26"/>
              </w:rPr>
            </w:pPr>
            <w:r w:rsidRPr="00E944B0">
              <w:rPr>
                <w:rFonts w:ascii="Times New Roman" w:hAnsi="Times New Roman" w:cs="Times New Roman"/>
                <w:b/>
                <w:sz w:val="28"/>
                <w:szCs w:val="26"/>
              </w:rPr>
              <w:t xml:space="preserve">Câu 4. </w:t>
            </w:r>
            <w:r w:rsidRPr="00E944B0">
              <w:rPr>
                <w:rFonts w:ascii="Times New Roman" w:hAnsi="Times New Roman" w:cs="Times New Roman"/>
                <w:sz w:val="28"/>
                <w:szCs w:val="26"/>
              </w:rPr>
              <w:t xml:space="preserve">(3.5 điểm) </w:t>
            </w:r>
          </w:p>
          <w:p w:rsidR="00851A55" w:rsidRPr="00E944B0" w:rsidRDefault="00851A55" w:rsidP="00851A55">
            <w:pPr>
              <w:jc w:val="both"/>
              <w:rPr>
                <w:rFonts w:ascii="Times New Roman" w:hAnsi="Times New Roman" w:cs="Times New Roman"/>
                <w:sz w:val="28"/>
                <w:szCs w:val="26"/>
              </w:rPr>
            </w:pPr>
            <w:r w:rsidRPr="00E944B0">
              <w:rPr>
                <w:rFonts w:ascii="Times New Roman" w:hAnsi="Times New Roman" w:cs="Times New Roman"/>
                <w:sz w:val="28"/>
                <w:szCs w:val="26"/>
              </w:rPr>
              <w:tab/>
              <w:t xml:space="preserve">Cho đường tròn O, đường kinh AB. Tren tiếp tuyến của đường tròn (O) tại A lấy       điểm M (M khác A). Từ M vẽ tiếp tuyến thứ hai MC với đường tròn (O) (C là tiếp điểm). Kẻ CH </w:t>
            </w:r>
            <w:r w:rsidR="00D94404">
              <w:rPr>
                <w:rFonts w:ascii="Times New Roman" w:hAnsi="Times New Roman" w:cs="Times New Roman"/>
                <w:position w:val="-4"/>
                <w:sz w:val="28"/>
                <w:szCs w:val="26"/>
              </w:rPr>
              <w:pict>
                <v:shape id="_x0000_i2254" type="#_x0000_t75" style="width:12pt;height:12.75pt">
                  <v:imagedata r:id="rId2114" o:title=""/>
                </v:shape>
              </w:pict>
            </w:r>
            <w:r w:rsidRPr="00E944B0">
              <w:rPr>
                <w:rFonts w:ascii="Times New Roman" w:hAnsi="Times New Roman" w:cs="Times New Roman"/>
                <w:sz w:val="28"/>
                <w:szCs w:val="26"/>
              </w:rPr>
              <w:t xml:space="preserve"> AB (H </w:t>
            </w:r>
            <w:r w:rsidR="00D94404">
              <w:rPr>
                <w:rFonts w:ascii="Times New Roman" w:hAnsi="Times New Roman" w:cs="Times New Roman"/>
                <w:position w:val="-4"/>
                <w:sz w:val="28"/>
                <w:szCs w:val="26"/>
              </w:rPr>
              <w:pict>
                <v:shape id="_x0000_i2255" type="#_x0000_t75" style="width:9.75pt;height:9.75pt">
                  <v:imagedata r:id="rId2115" o:title=""/>
                </v:shape>
              </w:pict>
            </w:r>
            <w:r w:rsidRPr="00E944B0">
              <w:rPr>
                <w:rFonts w:ascii="Times New Roman" w:hAnsi="Times New Roman" w:cs="Times New Roman"/>
                <w:sz w:val="28"/>
                <w:szCs w:val="26"/>
              </w:rPr>
              <w:t xml:space="preserve"> AB), MB cắt đường tròn (O) tại điểm thứ hai là K và cắt CH tại N. Chứng minh rằng:</w:t>
            </w:r>
          </w:p>
          <w:p w:rsidR="00851A55" w:rsidRPr="00E944B0" w:rsidRDefault="00851A55" w:rsidP="00851A55">
            <w:pPr>
              <w:numPr>
                <w:ilvl w:val="0"/>
                <w:numId w:val="37"/>
              </w:numPr>
              <w:jc w:val="both"/>
              <w:rPr>
                <w:rFonts w:ascii="Times New Roman" w:hAnsi="Times New Roman" w:cs="Times New Roman"/>
                <w:sz w:val="28"/>
                <w:szCs w:val="26"/>
              </w:rPr>
            </w:pPr>
            <w:r w:rsidRPr="00E944B0">
              <w:rPr>
                <w:rFonts w:ascii="Times New Roman" w:hAnsi="Times New Roman" w:cs="Times New Roman"/>
                <w:sz w:val="28"/>
                <w:szCs w:val="26"/>
              </w:rPr>
              <w:t>Tứ giác AKNH nội tiếp trong một đường tròn;</w:t>
            </w:r>
          </w:p>
          <w:p w:rsidR="00851A55" w:rsidRPr="00E944B0" w:rsidRDefault="00851A55" w:rsidP="00851A55">
            <w:pPr>
              <w:numPr>
                <w:ilvl w:val="0"/>
                <w:numId w:val="37"/>
              </w:numPr>
              <w:ind w:left="0" w:firstLine="720"/>
              <w:jc w:val="both"/>
              <w:rPr>
                <w:rFonts w:ascii="Times New Roman" w:hAnsi="Times New Roman" w:cs="Times New Roman"/>
                <w:sz w:val="28"/>
                <w:szCs w:val="26"/>
              </w:rPr>
            </w:pPr>
            <w:r w:rsidRPr="00E944B0">
              <w:rPr>
                <w:rFonts w:ascii="Times New Roman" w:hAnsi="Times New Roman" w:cs="Times New Roman"/>
                <w:sz w:val="28"/>
                <w:szCs w:val="26"/>
              </w:rPr>
              <w:t>AM</w:t>
            </w:r>
            <w:r w:rsidRPr="00E944B0">
              <w:rPr>
                <w:rFonts w:ascii="Times New Roman" w:hAnsi="Times New Roman" w:cs="Times New Roman"/>
                <w:sz w:val="28"/>
                <w:szCs w:val="26"/>
                <w:vertAlign w:val="superscript"/>
              </w:rPr>
              <w:t>2</w:t>
            </w:r>
            <w:r w:rsidRPr="00E944B0">
              <w:rPr>
                <w:rFonts w:ascii="Times New Roman" w:hAnsi="Times New Roman" w:cs="Times New Roman"/>
                <w:sz w:val="28"/>
                <w:szCs w:val="26"/>
              </w:rPr>
              <w:t xml:space="preserve"> = MK. MB ;</w:t>
            </w:r>
          </w:p>
          <w:p w:rsidR="00851A55" w:rsidRPr="00E944B0" w:rsidRDefault="00D94404" w:rsidP="00851A55">
            <w:pPr>
              <w:numPr>
                <w:ilvl w:val="0"/>
                <w:numId w:val="37"/>
              </w:numPr>
              <w:jc w:val="both"/>
              <w:rPr>
                <w:rFonts w:ascii="Times New Roman" w:hAnsi="Times New Roman" w:cs="Times New Roman"/>
                <w:sz w:val="28"/>
                <w:szCs w:val="26"/>
              </w:rPr>
            </w:pPr>
            <w:r>
              <w:rPr>
                <w:rFonts w:ascii="Times New Roman" w:hAnsi="Times New Roman" w:cs="Times New Roman"/>
                <w:position w:val="-12"/>
                <w:sz w:val="28"/>
                <w:szCs w:val="26"/>
              </w:rPr>
              <w:pict>
                <v:shape id="_x0000_i2256" type="#_x0000_t75" style="width:75pt;height:21.75pt">
                  <v:imagedata r:id="rId2116" o:title=""/>
                </v:shape>
              </w:pict>
            </w:r>
            <w:r w:rsidR="00851A55" w:rsidRPr="00E944B0">
              <w:rPr>
                <w:rFonts w:ascii="Times New Roman" w:hAnsi="Times New Roman" w:cs="Times New Roman"/>
                <w:sz w:val="28"/>
                <w:szCs w:val="26"/>
              </w:rPr>
              <w:t>;</w:t>
            </w:r>
          </w:p>
          <w:p w:rsidR="00851A55" w:rsidRPr="00E944B0" w:rsidRDefault="00851A55" w:rsidP="00851A55">
            <w:pPr>
              <w:numPr>
                <w:ilvl w:val="0"/>
                <w:numId w:val="37"/>
              </w:numPr>
              <w:jc w:val="both"/>
              <w:rPr>
                <w:rFonts w:ascii="Times New Roman" w:hAnsi="Times New Roman" w:cs="Times New Roman"/>
                <w:sz w:val="28"/>
                <w:szCs w:val="26"/>
              </w:rPr>
            </w:pPr>
            <w:r w:rsidRPr="00E944B0">
              <w:rPr>
                <w:rFonts w:ascii="Times New Roman" w:hAnsi="Times New Roman" w:cs="Times New Roman"/>
                <w:sz w:val="28"/>
                <w:szCs w:val="26"/>
              </w:rPr>
              <w:t>N là trung điểm của CH.</w:t>
            </w:r>
          </w:p>
          <w:p w:rsidR="00851A55" w:rsidRPr="00E944B0" w:rsidRDefault="00851A55" w:rsidP="00851A55">
            <w:pPr>
              <w:ind w:left="1080"/>
              <w:jc w:val="both"/>
              <w:rPr>
                <w:rFonts w:ascii="Times New Roman" w:hAnsi="Times New Roman" w:cs="Times New Roman"/>
                <w:sz w:val="28"/>
                <w:szCs w:val="26"/>
              </w:rPr>
            </w:pPr>
          </w:p>
          <w:p w:rsidR="00851A55" w:rsidRPr="00E944B0" w:rsidRDefault="00851A55" w:rsidP="00851A55">
            <w:pPr>
              <w:ind w:left="1080"/>
              <w:jc w:val="both"/>
              <w:rPr>
                <w:rFonts w:ascii="Times New Roman" w:hAnsi="Times New Roman" w:cs="Times New Roman"/>
                <w:sz w:val="28"/>
                <w:szCs w:val="26"/>
              </w:rPr>
            </w:pPr>
          </w:p>
          <w:p w:rsidR="00851A55" w:rsidRPr="00E944B0" w:rsidRDefault="00851A55" w:rsidP="00851A55">
            <w:pPr>
              <w:jc w:val="center"/>
              <w:rPr>
                <w:rFonts w:ascii="Times New Roman" w:hAnsi="Times New Roman" w:cs="Times New Roman"/>
                <w:sz w:val="28"/>
                <w:szCs w:val="26"/>
              </w:rPr>
            </w:pPr>
            <w:r>
              <w:rPr>
                <w:rFonts w:ascii="Times New Roman" w:hAnsi="Times New Roman" w:cs="Times New Roman"/>
                <w:noProof/>
                <w:sz w:val="28"/>
                <w:szCs w:val="26"/>
                <w:lang w:val="en-US"/>
              </w:rPr>
              <mc:AlternateContent>
                <mc:Choice Requires="wps">
                  <w:drawing>
                    <wp:anchor distT="0" distB="0" distL="114300" distR="114300" simplePos="0" relativeHeight="251736064" behindDoc="0" locked="0" layoutInCell="1" allowOverlap="1" wp14:anchorId="5CC50EDD" wp14:editId="0ED80A28">
                      <wp:simplePos x="0" y="0"/>
                      <wp:positionH relativeFrom="column">
                        <wp:posOffset>3429000</wp:posOffset>
                      </wp:positionH>
                      <wp:positionV relativeFrom="paragraph">
                        <wp:posOffset>91440</wp:posOffset>
                      </wp:positionV>
                      <wp:extent cx="1219200" cy="0"/>
                      <wp:effectExtent l="8890" t="11430" r="10160" b="7620"/>
                      <wp:wrapNone/>
                      <wp:docPr id="1179" name="Straight Connector 11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19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79" o:spid="_x0000_s1026" style="position:absolute;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pt,7.2pt" to="366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"/>
                  </w:pict>
                </mc:Fallback>
              </mc:AlternateContent>
            </w:r>
            <w:r>
              <w:rPr>
                <w:rFonts w:ascii="Times New Roman" w:hAnsi="Times New Roman" w:cs="Times New Roman"/>
                <w:noProof/>
                <w:sz w:val="28"/>
                <w:szCs w:val="26"/>
                <w:lang w:val="en-US"/>
              </w:rPr>
              <mc:AlternateContent>
                <mc:Choice Requires="wps">
                  <w:drawing>
                    <wp:anchor distT="0" distB="0" distL="114300" distR="114300" simplePos="0" relativeHeight="251737088" behindDoc="0" locked="0" layoutInCell="1" allowOverlap="1" wp14:anchorId="110A5A28" wp14:editId="553157CB">
                      <wp:simplePos x="0" y="0"/>
                      <wp:positionH relativeFrom="column">
                        <wp:posOffset>1676400</wp:posOffset>
                      </wp:positionH>
                      <wp:positionV relativeFrom="paragraph">
                        <wp:posOffset>95250</wp:posOffset>
                      </wp:positionV>
                      <wp:extent cx="1219200" cy="0"/>
                      <wp:effectExtent l="8890" t="5715" r="10160" b="13335"/>
                      <wp:wrapNone/>
                      <wp:docPr id="1178" name="Straight Connector 11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19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78" o:spid="_x0000_s1026" style="position:absolute;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pt,7.5pt" to="228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"/>
                  </w:pict>
                </mc:Fallback>
              </mc:AlternateContent>
            </w:r>
            <w:r w:rsidRPr="00E944B0">
              <w:rPr>
                <w:rFonts w:ascii="Times New Roman" w:hAnsi="Times New Roman" w:cs="Times New Roman"/>
                <w:sz w:val="28"/>
                <w:szCs w:val="26"/>
              </w:rPr>
              <w:t xml:space="preserve">  HẾT </w:t>
            </w:r>
          </w:p>
          <w:p w:rsidR="00851A55" w:rsidRPr="00E944B0" w:rsidRDefault="00851A55" w:rsidP="00851A55">
            <w:pPr>
              <w:rPr>
                <w:rFonts w:ascii="Times New Roman" w:hAnsi="Times New Roman" w:cs="Times New Roman"/>
                <w:sz w:val="26"/>
                <w:szCs w:val="26"/>
              </w:rPr>
            </w:pPr>
          </w:p>
          <w:p w:rsidR="00851A55" w:rsidRPr="00E944B0" w:rsidRDefault="00851A55" w:rsidP="00851A55">
            <w:pPr>
              <w:rPr>
                <w:rFonts w:ascii="Times New Roman" w:hAnsi="Times New Roman" w:cs="Times New Roman"/>
                <w:sz w:val="26"/>
                <w:szCs w:val="26"/>
              </w:rPr>
            </w:pPr>
          </w:p>
          <w:p w:rsidR="00851A55" w:rsidRPr="00E944B0" w:rsidRDefault="00851A55" w:rsidP="00851A55">
            <w:pPr>
              <w:rPr>
                <w:rFonts w:ascii="Times New Roman" w:hAnsi="Times New Roman" w:cs="Times New Roman"/>
                <w:sz w:val="26"/>
                <w:szCs w:val="26"/>
              </w:rPr>
            </w:pPr>
          </w:p>
          <w:p w:rsidR="00851A55" w:rsidRPr="00E944B0" w:rsidRDefault="00851A55" w:rsidP="00851A55">
            <w:pPr>
              <w:rPr>
                <w:rFonts w:ascii="Times New Roman" w:hAnsi="Times New Roman" w:cs="Times New Roman"/>
                <w:sz w:val="26"/>
                <w:szCs w:val="26"/>
              </w:rPr>
            </w:pPr>
          </w:p>
          <w:p w:rsidR="00851A55" w:rsidRPr="00E944B0" w:rsidRDefault="00851A55" w:rsidP="00851A55">
            <w:pPr>
              <w:rPr>
                <w:rFonts w:ascii="Times New Roman" w:hAnsi="Times New Roman" w:cs="Times New Roman"/>
                <w:sz w:val="26"/>
                <w:szCs w:val="26"/>
              </w:rPr>
            </w:pPr>
          </w:p>
          <w:p w:rsidR="00851A55" w:rsidRPr="00E944B0" w:rsidRDefault="00851A55" w:rsidP="00851A55">
            <w:pPr>
              <w:rPr>
                <w:rFonts w:ascii="Times New Roman" w:hAnsi="Times New Roman" w:cs="Times New Roman"/>
                <w:sz w:val="26"/>
                <w:szCs w:val="26"/>
              </w:rPr>
            </w:pPr>
          </w:p>
          <w:p w:rsidR="00851A55" w:rsidRPr="00E944B0" w:rsidRDefault="00851A55" w:rsidP="00851A55">
            <w:pPr>
              <w:rPr>
                <w:rFonts w:ascii="Times New Roman" w:hAnsi="Times New Roman" w:cs="Times New Roman"/>
                <w:sz w:val="26"/>
                <w:szCs w:val="26"/>
              </w:rPr>
            </w:pPr>
          </w:p>
          <w:p w:rsidR="00851A55" w:rsidRDefault="00851A55" w:rsidP="00851A55">
            <w:pPr>
              <w:jc w:val="center"/>
              <w:rPr>
                <w:rFonts w:ascii="Times New Roman" w:hAnsi="Times New Roman" w:cs="Times New Roman"/>
                <w:b/>
                <w:sz w:val="28"/>
                <w:szCs w:val="28"/>
              </w:rPr>
            </w:pPr>
            <w:r w:rsidRPr="007B41D8">
              <w:rPr>
                <w:rFonts w:ascii="Times New Roman" w:hAnsi="Times New Roman" w:cs="Times New Roman"/>
                <w:b/>
                <w:sz w:val="28"/>
                <w:szCs w:val="28"/>
              </w:rPr>
              <w:t>GỢI Ý GIẢI VÀ DỰ KIẾN THANG ĐIỂM (</w:t>
            </w:r>
            <w:hyperlink r:id="rId2117" w:history="1">
              <w:r w:rsidRPr="007B41D8">
                <w:rPr>
                  <w:rFonts w:ascii="Times New Roman" w:hAnsi="Times New Roman" w:cs="Times New Roman"/>
                  <w:color w:val="FF0000"/>
                  <w:sz w:val="28"/>
                  <w:szCs w:val="28"/>
                  <w:shd w:val="clear" w:color="auto" w:fill="FFFFFF"/>
                </w:rPr>
                <w:t>Trần Nguyễn Hoàng</w:t>
              </w:r>
            </w:hyperlink>
            <w:r w:rsidRPr="007B41D8">
              <w:rPr>
                <w:rFonts w:ascii="Times New Roman" w:hAnsi="Times New Roman" w:cs="Times New Roman"/>
                <w:b/>
                <w:sz w:val="28"/>
                <w:szCs w:val="28"/>
              </w:rPr>
              <w:t>)</w:t>
            </w:r>
          </w:p>
          <w:p w:rsidR="00851A55" w:rsidRPr="00E944B0" w:rsidRDefault="00851A55" w:rsidP="00851A55">
            <w:pPr>
              <w:jc w:val="center"/>
              <w:rPr>
                <w:rFonts w:ascii="Times New Roman" w:hAnsi="Times New Roman" w:cs="Times New Roman"/>
                <w:sz w:val="26"/>
                <w:szCs w:val="26"/>
              </w:rPr>
            </w:pPr>
          </w:p>
          <w:tbl>
            <w:tblPr>
              <w:tblW w:w="10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9"/>
              <w:gridCol w:w="845"/>
              <w:gridCol w:w="8061"/>
              <w:gridCol w:w="808"/>
            </w:tblGrid>
            <w:tr w:rsidR="00851A55" w:rsidRPr="00E944B0" w:rsidTr="00851A55">
              <w:tc>
                <w:tcPr>
                  <w:tcW w:w="679" w:type="dxa"/>
                  <w:shd w:val="clear" w:color="auto" w:fill="auto"/>
                </w:tcPr>
                <w:p w:rsidR="00851A55" w:rsidRPr="00E944B0" w:rsidRDefault="00851A55" w:rsidP="00851A55">
                  <w:pPr>
                    <w:jc w:val="center"/>
                    <w:rPr>
                      <w:rFonts w:ascii="Times New Roman" w:hAnsi="Times New Roman" w:cs="Times New Roman"/>
                      <w:b/>
                      <w:bCs/>
                      <w:sz w:val="26"/>
                      <w:szCs w:val="26"/>
                    </w:rPr>
                  </w:pPr>
                  <w:r w:rsidRPr="00E944B0">
                    <w:rPr>
                      <w:rFonts w:ascii="Times New Roman" w:hAnsi="Times New Roman" w:cs="Times New Roman"/>
                      <w:b/>
                      <w:bCs/>
                      <w:sz w:val="26"/>
                      <w:szCs w:val="26"/>
                    </w:rPr>
                    <w:t>Câu</w:t>
                  </w:r>
                </w:p>
              </w:tc>
              <w:tc>
                <w:tcPr>
                  <w:tcW w:w="845" w:type="dxa"/>
                  <w:shd w:val="clear" w:color="auto" w:fill="auto"/>
                </w:tcPr>
                <w:p w:rsidR="00851A55" w:rsidRPr="00E944B0" w:rsidRDefault="00851A55" w:rsidP="00851A55">
                  <w:pPr>
                    <w:jc w:val="center"/>
                    <w:rPr>
                      <w:rFonts w:ascii="Times New Roman" w:hAnsi="Times New Roman" w:cs="Times New Roman"/>
                      <w:b/>
                      <w:bCs/>
                      <w:sz w:val="26"/>
                      <w:szCs w:val="26"/>
                    </w:rPr>
                  </w:pPr>
                  <w:r w:rsidRPr="00E944B0">
                    <w:rPr>
                      <w:rFonts w:ascii="Times New Roman" w:hAnsi="Times New Roman" w:cs="Times New Roman"/>
                      <w:b/>
                      <w:bCs/>
                      <w:sz w:val="26"/>
                      <w:szCs w:val="26"/>
                    </w:rPr>
                    <w:t>‎Ý</w:t>
                  </w:r>
                </w:p>
              </w:tc>
              <w:tc>
                <w:tcPr>
                  <w:tcW w:w="7832" w:type="dxa"/>
                  <w:shd w:val="clear" w:color="auto" w:fill="auto"/>
                </w:tcPr>
                <w:p w:rsidR="00851A55" w:rsidRPr="00E944B0" w:rsidRDefault="00851A55" w:rsidP="00851A55">
                  <w:pPr>
                    <w:jc w:val="center"/>
                    <w:rPr>
                      <w:rFonts w:ascii="Times New Roman" w:hAnsi="Times New Roman" w:cs="Times New Roman"/>
                      <w:b/>
                      <w:bCs/>
                      <w:sz w:val="28"/>
                      <w:szCs w:val="28"/>
                    </w:rPr>
                  </w:pPr>
                  <w:r w:rsidRPr="00E944B0">
                    <w:rPr>
                      <w:rFonts w:ascii="Times New Roman" w:hAnsi="Times New Roman" w:cs="Times New Roman"/>
                      <w:b/>
                      <w:bCs/>
                      <w:sz w:val="28"/>
                      <w:szCs w:val="28"/>
                    </w:rPr>
                    <w:t>Nội dung</w:t>
                  </w:r>
                </w:p>
              </w:tc>
              <w:tc>
                <w:tcPr>
                  <w:tcW w:w="808" w:type="dxa"/>
                  <w:shd w:val="clear" w:color="auto" w:fill="auto"/>
                </w:tcPr>
                <w:p w:rsidR="00851A55" w:rsidRPr="00E944B0" w:rsidRDefault="00851A55" w:rsidP="00851A55">
                  <w:pPr>
                    <w:jc w:val="center"/>
                    <w:rPr>
                      <w:rFonts w:ascii="Times New Roman" w:hAnsi="Times New Roman" w:cs="Times New Roman"/>
                      <w:b/>
                      <w:bCs/>
                      <w:sz w:val="26"/>
                      <w:szCs w:val="26"/>
                    </w:rPr>
                  </w:pPr>
                  <w:r w:rsidRPr="00E944B0">
                    <w:rPr>
                      <w:rFonts w:ascii="Times New Roman" w:hAnsi="Times New Roman" w:cs="Times New Roman"/>
                      <w:b/>
                      <w:bCs/>
                      <w:sz w:val="26"/>
                      <w:szCs w:val="26"/>
                    </w:rPr>
                    <w:t>Điểm</w:t>
                  </w:r>
                </w:p>
              </w:tc>
            </w:tr>
            <w:tr w:rsidR="00851A55" w:rsidRPr="00E944B0" w:rsidTr="00851A55">
              <w:tc>
                <w:tcPr>
                  <w:tcW w:w="679" w:type="dxa"/>
                  <w:vMerge w:val="restart"/>
                  <w:shd w:val="clear" w:color="auto" w:fill="auto"/>
                </w:tcPr>
                <w:p w:rsidR="00851A55" w:rsidRPr="00E944B0" w:rsidRDefault="00851A55" w:rsidP="00851A55">
                  <w:pPr>
                    <w:jc w:val="center"/>
                    <w:rPr>
                      <w:rFonts w:ascii="Times New Roman" w:hAnsi="Times New Roman" w:cs="Times New Roman"/>
                      <w:b/>
                      <w:bCs/>
                      <w:sz w:val="26"/>
                      <w:szCs w:val="26"/>
                    </w:rPr>
                  </w:pPr>
                  <w:r w:rsidRPr="00E944B0">
                    <w:rPr>
                      <w:rFonts w:ascii="Times New Roman" w:hAnsi="Times New Roman" w:cs="Times New Roman"/>
                      <w:b/>
                      <w:bCs/>
                      <w:sz w:val="26"/>
                      <w:szCs w:val="26"/>
                    </w:rPr>
                    <w:t>1</w:t>
                  </w:r>
                </w:p>
              </w:tc>
              <w:tc>
                <w:tcPr>
                  <w:tcW w:w="845" w:type="dxa"/>
                  <w:vMerge w:val="restart"/>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a)</w:t>
                  </w:r>
                </w:p>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(1,00)</w:t>
                  </w:r>
                </w:p>
              </w:tc>
              <w:tc>
                <w:tcPr>
                  <w:tcW w:w="7832" w:type="dxa"/>
                  <w:shd w:val="clear" w:color="auto" w:fill="auto"/>
                </w:tcPr>
                <w:p w:rsidR="00851A55" w:rsidRPr="00E944B0" w:rsidRDefault="00D94404" w:rsidP="00851A55">
                  <w:pPr>
                    <w:jc w:val="both"/>
                    <w:rPr>
                      <w:rFonts w:ascii="Times New Roman" w:hAnsi="Times New Roman" w:cs="Times New Roman"/>
                      <w:sz w:val="28"/>
                      <w:szCs w:val="28"/>
                    </w:rPr>
                  </w:pPr>
                  <w:r>
                    <w:rPr>
                      <w:rFonts w:ascii="Times New Roman" w:hAnsi="Times New Roman" w:cs="Times New Roman"/>
                      <w:position w:val="-28"/>
                      <w:sz w:val="28"/>
                      <w:szCs w:val="28"/>
                    </w:rPr>
                    <w:pict>
                      <v:shape id="_x0000_i2257" type="#_x0000_t75" style="width:96pt;height:35.25pt">
                        <v:imagedata r:id="rId2112" o:title=""/>
                      </v:shape>
                    </w:pict>
                  </w:r>
                  <w:r w:rsidR="00851A55" w:rsidRPr="00E944B0">
                    <w:rPr>
                      <w:rFonts w:ascii="Times New Roman" w:hAnsi="Times New Roman" w:cs="Times New Roman"/>
                      <w:sz w:val="28"/>
                      <w:szCs w:val="28"/>
                    </w:rPr>
                    <w:t xml:space="preserve"> = </w:t>
                  </w:r>
                  <w:r>
                    <w:rPr>
                      <w:rFonts w:ascii="Times New Roman" w:hAnsi="Times New Roman" w:cs="Times New Roman"/>
                      <w:position w:val="-26"/>
                      <w:sz w:val="28"/>
                      <w:szCs w:val="28"/>
                    </w:rPr>
                    <w:pict>
                      <v:shape id="_x0000_i2258" type="#_x0000_t75" style="width:102.8pt;height:36pt">
                        <v:imagedata r:id="rId2118" o:title=""/>
                      </v:shape>
                    </w:pict>
                  </w: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0,50</w:t>
                  </w:r>
                </w:p>
              </w:tc>
            </w:tr>
            <w:tr w:rsidR="00851A55" w:rsidRPr="00E944B0" w:rsidTr="00851A55">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rPr>
                  </w:pPr>
                </w:p>
              </w:tc>
              <w:tc>
                <w:tcPr>
                  <w:tcW w:w="845" w:type="dxa"/>
                  <w:vMerge/>
                  <w:shd w:val="clear" w:color="auto" w:fill="auto"/>
                </w:tcPr>
                <w:p w:rsidR="00851A55" w:rsidRPr="00E944B0" w:rsidRDefault="00851A55" w:rsidP="00851A55">
                  <w:pPr>
                    <w:jc w:val="center"/>
                    <w:rPr>
                      <w:rFonts w:ascii="Times New Roman" w:hAnsi="Times New Roman" w:cs="Times New Roman"/>
                      <w:sz w:val="26"/>
                      <w:szCs w:val="26"/>
                    </w:rPr>
                  </w:pPr>
                </w:p>
              </w:tc>
              <w:tc>
                <w:tcPr>
                  <w:tcW w:w="7832" w:type="dxa"/>
                  <w:shd w:val="clear" w:color="auto" w:fill="auto"/>
                </w:tcPr>
                <w:p w:rsidR="00851A55" w:rsidRPr="00E944B0" w:rsidRDefault="00851A55" w:rsidP="00851A55">
                  <w:pPr>
                    <w:jc w:val="both"/>
                    <w:rPr>
                      <w:rFonts w:ascii="Times New Roman" w:hAnsi="Times New Roman" w:cs="Times New Roman"/>
                      <w:sz w:val="28"/>
                      <w:szCs w:val="28"/>
                    </w:rPr>
                  </w:pPr>
                  <w:r w:rsidRPr="00E944B0">
                    <w:rPr>
                      <w:rFonts w:ascii="Times New Roman" w:hAnsi="Times New Roman" w:cs="Times New Roman"/>
                      <w:sz w:val="28"/>
                      <w:szCs w:val="28"/>
                    </w:rPr>
                    <w:t xml:space="preserve">                              = (3 – 2 + </w:t>
                  </w:r>
                  <w:r w:rsidR="00D94404">
                    <w:rPr>
                      <w:rFonts w:ascii="Times New Roman" w:hAnsi="Times New Roman" w:cs="Times New Roman"/>
                      <w:position w:val="-26"/>
                      <w:sz w:val="28"/>
                      <w:szCs w:val="28"/>
                    </w:rPr>
                    <w:pict>
                      <v:shape id="_x0000_i2259" type="#_x0000_t75" style="width:12pt;height:33.75pt">
                        <v:imagedata r:id="rId2119" o:title=""/>
                      </v:shape>
                    </w:pict>
                  </w:r>
                  <w:r w:rsidRPr="00E944B0">
                    <w:rPr>
                      <w:rFonts w:ascii="Times New Roman" w:hAnsi="Times New Roman" w:cs="Times New Roman"/>
                      <w:sz w:val="28"/>
                      <w:szCs w:val="28"/>
                    </w:rPr>
                    <w:t>)</w:t>
                  </w:r>
                  <w:r w:rsidR="00D94404">
                    <w:rPr>
                      <w:rFonts w:ascii="Times New Roman" w:hAnsi="Times New Roman" w:cs="Times New Roman"/>
                      <w:position w:val="-6"/>
                      <w:sz w:val="28"/>
                      <w:szCs w:val="28"/>
                    </w:rPr>
                    <w:pict>
                      <v:shape id="_x0000_i2260" type="#_x0000_t75" style="width:20.25pt;height:18pt">
                        <v:imagedata r:id="rId2120" o:title=""/>
                      </v:shape>
                    </w:pict>
                  </w:r>
                  <w:r w:rsidRPr="00E944B0">
                    <w:rPr>
                      <w:rFonts w:ascii="Times New Roman" w:hAnsi="Times New Roman" w:cs="Times New Roman"/>
                      <w:sz w:val="28"/>
                      <w:szCs w:val="28"/>
                    </w:rPr>
                    <w:t xml:space="preserve"> = </w:t>
                  </w:r>
                  <w:r w:rsidR="00D94404">
                    <w:rPr>
                      <w:rFonts w:ascii="Times New Roman" w:hAnsi="Times New Roman" w:cs="Times New Roman"/>
                      <w:position w:val="-26"/>
                      <w:sz w:val="28"/>
                      <w:szCs w:val="28"/>
                    </w:rPr>
                    <w:pict>
                      <v:shape id="_x0000_i2261" type="#_x0000_t75" style="width:30.75pt;height:36pt">
                        <v:imagedata r:id="rId2121" o:title=""/>
                      </v:shape>
                    </w:pict>
                  </w: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0,50</w:t>
                  </w:r>
                </w:p>
              </w:tc>
            </w:tr>
            <w:tr w:rsidR="00851A55" w:rsidRPr="00E944B0" w:rsidTr="00851A55">
              <w:trPr>
                <w:trHeight w:val="451"/>
              </w:trPr>
              <w:tc>
                <w:tcPr>
                  <w:tcW w:w="679" w:type="dxa"/>
                  <w:vMerge/>
                  <w:shd w:val="clear" w:color="auto" w:fill="auto"/>
                </w:tcPr>
                <w:p w:rsidR="00851A55" w:rsidRPr="00E944B0" w:rsidRDefault="00851A55" w:rsidP="00851A55">
                  <w:pPr>
                    <w:rPr>
                      <w:rFonts w:ascii="Times New Roman" w:hAnsi="Times New Roman" w:cs="Times New Roman"/>
                      <w:sz w:val="26"/>
                      <w:szCs w:val="26"/>
                    </w:rPr>
                  </w:pPr>
                </w:p>
              </w:tc>
              <w:tc>
                <w:tcPr>
                  <w:tcW w:w="845" w:type="dxa"/>
                  <w:vMerge w:val="restart"/>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b)</w:t>
                  </w:r>
                </w:p>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(1,00)</w:t>
                  </w:r>
                </w:p>
              </w:tc>
              <w:tc>
                <w:tcPr>
                  <w:tcW w:w="7832" w:type="dxa"/>
                  <w:shd w:val="clear" w:color="auto" w:fill="auto"/>
                  <w:vAlign w:val="center"/>
                </w:tcPr>
                <w:p w:rsidR="00851A55" w:rsidRPr="00E944B0" w:rsidRDefault="00D94404" w:rsidP="00851A55">
                  <w:pPr>
                    <w:jc w:val="both"/>
                    <w:rPr>
                      <w:rFonts w:ascii="Times New Roman" w:hAnsi="Times New Roman" w:cs="Times New Roman"/>
                      <w:sz w:val="28"/>
                      <w:szCs w:val="28"/>
                    </w:rPr>
                  </w:pPr>
                  <w:r>
                    <w:rPr>
                      <w:rFonts w:ascii="Times New Roman" w:hAnsi="Times New Roman" w:cs="Times New Roman"/>
                      <w:position w:val="-32"/>
                      <w:sz w:val="28"/>
                      <w:szCs w:val="28"/>
                    </w:rPr>
                    <w:pict>
                      <v:shape id="_x0000_i2262" type="#_x0000_t75" style="width:66.75pt;height:39pt">
                        <v:imagedata r:id="rId2113" o:title=""/>
                      </v:shape>
                    </w:pict>
                  </w:r>
                  <w:r w:rsidR="00851A55" w:rsidRPr="00E944B0">
                    <w:rPr>
                      <w:rFonts w:ascii="Times New Roman" w:hAnsi="Times New Roman" w:cs="Times New Roman"/>
                      <w:sz w:val="28"/>
                      <w:szCs w:val="28"/>
                    </w:rPr>
                    <w:t xml:space="preserve"> </w:t>
                  </w:r>
                  <w:r>
                    <w:rPr>
                      <w:rFonts w:ascii="Times New Roman" w:hAnsi="Times New Roman" w:cs="Times New Roman"/>
                      <w:position w:val="-6"/>
                      <w:sz w:val="28"/>
                      <w:szCs w:val="28"/>
                    </w:rPr>
                    <w:pict>
                      <v:shape id="_x0000_i2263" type="#_x0000_t75" style="width:18pt;height:12pt">
                        <v:imagedata r:id="rId2122" o:title=""/>
                      </v:shape>
                    </w:pict>
                  </w:r>
                  <w:r>
                    <w:rPr>
                      <w:rFonts w:ascii="Times New Roman" w:hAnsi="Times New Roman" w:cs="Times New Roman"/>
                      <w:position w:val="-32"/>
                      <w:sz w:val="28"/>
                      <w:szCs w:val="28"/>
                    </w:rPr>
                    <w:pict>
                      <v:shape id="_x0000_i2264" type="#_x0000_t75" style="width:74.2pt;height:39pt">
                        <v:imagedata r:id="rId2123" o:title=""/>
                      </v:shape>
                    </w:pict>
                  </w: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0,25</w:t>
                  </w:r>
                </w:p>
              </w:tc>
            </w:tr>
            <w:tr w:rsidR="00851A55" w:rsidRPr="00E944B0" w:rsidTr="00851A55">
              <w:trPr>
                <w:trHeight w:val="523"/>
              </w:trPr>
              <w:tc>
                <w:tcPr>
                  <w:tcW w:w="679" w:type="dxa"/>
                  <w:vMerge/>
                  <w:shd w:val="clear" w:color="auto" w:fill="auto"/>
                </w:tcPr>
                <w:p w:rsidR="00851A55" w:rsidRPr="00E944B0" w:rsidRDefault="00851A55" w:rsidP="00851A55">
                  <w:pPr>
                    <w:rPr>
                      <w:rFonts w:ascii="Times New Roman" w:hAnsi="Times New Roman" w:cs="Times New Roman"/>
                      <w:sz w:val="26"/>
                      <w:szCs w:val="26"/>
                    </w:rPr>
                  </w:pPr>
                </w:p>
              </w:tc>
              <w:tc>
                <w:tcPr>
                  <w:tcW w:w="845" w:type="dxa"/>
                  <w:vMerge/>
                  <w:shd w:val="clear" w:color="auto" w:fill="auto"/>
                </w:tcPr>
                <w:p w:rsidR="00851A55" w:rsidRPr="00E944B0" w:rsidRDefault="00851A55" w:rsidP="00851A55">
                  <w:pPr>
                    <w:jc w:val="center"/>
                    <w:rPr>
                      <w:rFonts w:ascii="Times New Roman" w:hAnsi="Times New Roman" w:cs="Times New Roman"/>
                      <w:sz w:val="26"/>
                      <w:szCs w:val="26"/>
                    </w:rPr>
                  </w:pPr>
                </w:p>
              </w:tc>
              <w:tc>
                <w:tcPr>
                  <w:tcW w:w="7832" w:type="dxa"/>
                  <w:shd w:val="clear" w:color="auto" w:fill="auto"/>
                  <w:vAlign w:val="center"/>
                </w:tcPr>
                <w:p w:rsidR="00851A55" w:rsidRPr="00E944B0" w:rsidRDefault="00851A55" w:rsidP="00851A55">
                  <w:pPr>
                    <w:jc w:val="both"/>
                    <w:rPr>
                      <w:rFonts w:ascii="Times New Roman" w:hAnsi="Times New Roman" w:cs="Times New Roman"/>
                      <w:sz w:val="28"/>
                      <w:szCs w:val="28"/>
                    </w:rPr>
                  </w:pPr>
                  <w:r w:rsidRPr="00E944B0">
                    <w:rPr>
                      <w:rFonts w:ascii="Times New Roman" w:hAnsi="Times New Roman" w:cs="Times New Roman"/>
                      <w:sz w:val="28"/>
                      <w:szCs w:val="28"/>
                    </w:rPr>
                    <w:t xml:space="preserve">                     </w:t>
                  </w:r>
                  <w:r w:rsidR="00D94404">
                    <w:rPr>
                      <w:rFonts w:ascii="Times New Roman" w:hAnsi="Times New Roman" w:cs="Times New Roman"/>
                      <w:position w:val="-6"/>
                      <w:sz w:val="28"/>
                      <w:szCs w:val="28"/>
                    </w:rPr>
                    <w:pict>
                      <v:shape id="_x0000_i2265" type="#_x0000_t75" style="width:18pt;height:12pt">
                        <v:imagedata r:id="rId2122" o:title=""/>
                      </v:shape>
                    </w:pict>
                  </w:r>
                  <w:r w:rsidR="00D94404">
                    <w:rPr>
                      <w:rFonts w:ascii="Times New Roman" w:hAnsi="Times New Roman" w:cs="Times New Roman"/>
                      <w:position w:val="-32"/>
                      <w:sz w:val="28"/>
                      <w:szCs w:val="28"/>
                    </w:rPr>
                    <w:pict>
                      <v:shape id="_x0000_i2266" type="#_x0000_t75" style="width:71.3pt;height:39pt">
                        <v:imagedata r:id="rId2124" o:title=""/>
                      </v:shape>
                    </w:pict>
                  </w:r>
                  <w:r w:rsidRPr="00E944B0">
                    <w:rPr>
                      <w:rFonts w:ascii="Times New Roman" w:hAnsi="Times New Roman" w:cs="Times New Roman"/>
                      <w:sz w:val="28"/>
                      <w:szCs w:val="28"/>
                    </w:rPr>
                    <w:t xml:space="preserve"> </w:t>
                  </w:r>
                  <w:r w:rsidR="00D94404">
                    <w:rPr>
                      <w:rFonts w:ascii="Times New Roman" w:hAnsi="Times New Roman" w:cs="Times New Roman"/>
                      <w:position w:val="-6"/>
                      <w:sz w:val="28"/>
                      <w:szCs w:val="28"/>
                    </w:rPr>
                    <w:pict>
                      <v:shape id="_x0000_i2267" type="#_x0000_t75" style="width:18pt;height:12pt">
                        <v:imagedata r:id="rId2122" o:title=""/>
                      </v:shape>
                    </w:pict>
                  </w:r>
                  <w:r w:rsidR="00D94404">
                    <w:rPr>
                      <w:rFonts w:ascii="Times New Roman" w:hAnsi="Times New Roman" w:cs="Times New Roman"/>
                      <w:position w:val="-32"/>
                      <w:sz w:val="28"/>
                      <w:szCs w:val="28"/>
                    </w:rPr>
                    <w:pict>
                      <v:shape id="_x0000_i2268" type="#_x0000_t75" style="width:41.25pt;height:39pt">
                        <v:imagedata r:id="rId2125" o:title=""/>
                      </v:shape>
                    </w:pict>
                  </w: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0,50</w:t>
                  </w:r>
                </w:p>
              </w:tc>
            </w:tr>
            <w:tr w:rsidR="00851A55" w:rsidRPr="00E944B0" w:rsidTr="00851A55">
              <w:tc>
                <w:tcPr>
                  <w:tcW w:w="679" w:type="dxa"/>
                  <w:vMerge/>
                  <w:shd w:val="clear" w:color="auto" w:fill="auto"/>
                </w:tcPr>
                <w:p w:rsidR="00851A55" w:rsidRPr="00E944B0" w:rsidRDefault="00851A55" w:rsidP="00851A55">
                  <w:pPr>
                    <w:rPr>
                      <w:rFonts w:ascii="Times New Roman" w:hAnsi="Times New Roman" w:cs="Times New Roman"/>
                      <w:sz w:val="26"/>
                      <w:szCs w:val="26"/>
                    </w:rPr>
                  </w:pPr>
                </w:p>
              </w:tc>
              <w:tc>
                <w:tcPr>
                  <w:tcW w:w="845" w:type="dxa"/>
                  <w:vMerge/>
                  <w:shd w:val="clear" w:color="auto" w:fill="auto"/>
                </w:tcPr>
                <w:p w:rsidR="00851A55" w:rsidRPr="00E944B0" w:rsidRDefault="00851A55" w:rsidP="00851A55">
                  <w:pPr>
                    <w:jc w:val="center"/>
                    <w:rPr>
                      <w:rFonts w:ascii="Times New Roman" w:hAnsi="Times New Roman" w:cs="Times New Roman"/>
                      <w:sz w:val="26"/>
                      <w:szCs w:val="26"/>
                    </w:rPr>
                  </w:pPr>
                </w:p>
              </w:tc>
              <w:tc>
                <w:tcPr>
                  <w:tcW w:w="7832" w:type="dxa"/>
                  <w:shd w:val="clear" w:color="auto" w:fill="auto"/>
                </w:tcPr>
                <w:p w:rsidR="00851A55" w:rsidRPr="00E944B0" w:rsidRDefault="00851A55" w:rsidP="00851A55">
                  <w:pPr>
                    <w:jc w:val="both"/>
                    <w:rPr>
                      <w:rFonts w:ascii="Times New Roman" w:hAnsi="Times New Roman" w:cs="Times New Roman"/>
                      <w:sz w:val="28"/>
                      <w:szCs w:val="28"/>
                    </w:rPr>
                  </w:pPr>
                  <w:r w:rsidRPr="00E944B0">
                    <w:rPr>
                      <w:rFonts w:ascii="Times New Roman" w:hAnsi="Times New Roman" w:cs="Times New Roman"/>
                      <w:sz w:val="28"/>
                      <w:szCs w:val="28"/>
                    </w:rPr>
                    <w:t xml:space="preserve">Vậy hệ phương trình có nghiệm: </w:t>
                  </w:r>
                  <w:r w:rsidR="00D94404">
                    <w:rPr>
                      <w:rFonts w:ascii="Times New Roman" w:hAnsi="Times New Roman" w:cs="Times New Roman"/>
                      <w:position w:val="-32"/>
                      <w:sz w:val="28"/>
                      <w:szCs w:val="28"/>
                    </w:rPr>
                    <w:pict>
                      <v:shape id="_x0000_i2269" type="#_x0000_t75" style="width:41.25pt;height:39pt">
                        <v:imagedata r:id="rId2126" o:title=""/>
                      </v:shape>
                    </w:pict>
                  </w: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0,25</w:t>
                  </w:r>
                </w:p>
              </w:tc>
            </w:tr>
            <w:tr w:rsidR="00851A55" w:rsidRPr="00E944B0" w:rsidTr="00851A55">
              <w:trPr>
                <w:trHeight w:val="1661"/>
              </w:trPr>
              <w:tc>
                <w:tcPr>
                  <w:tcW w:w="679" w:type="dxa"/>
                  <w:vMerge w:val="restart"/>
                  <w:shd w:val="clear" w:color="auto" w:fill="auto"/>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b/>
                      <w:bCs/>
                      <w:sz w:val="26"/>
                      <w:szCs w:val="26"/>
                    </w:rPr>
                    <w:t>2</w:t>
                  </w:r>
                </w:p>
                <w:p w:rsidR="00851A55" w:rsidRPr="00E944B0" w:rsidRDefault="00851A55" w:rsidP="00851A55">
                  <w:pPr>
                    <w:rPr>
                      <w:rFonts w:ascii="Times New Roman" w:hAnsi="Times New Roman" w:cs="Times New Roman"/>
                      <w:sz w:val="26"/>
                      <w:szCs w:val="26"/>
                    </w:rPr>
                  </w:pPr>
                </w:p>
              </w:tc>
              <w:tc>
                <w:tcPr>
                  <w:tcW w:w="845" w:type="dxa"/>
                  <w:vMerge w:val="restart"/>
                  <w:shd w:val="clear" w:color="auto" w:fill="auto"/>
                  <w:vAlign w:val="center"/>
                </w:tcPr>
                <w:p w:rsidR="00851A55" w:rsidRPr="00E944B0" w:rsidRDefault="00851A55" w:rsidP="00851A55">
                  <w:pPr>
                    <w:jc w:val="center"/>
                    <w:rPr>
                      <w:rFonts w:ascii="Times New Roman" w:hAnsi="Times New Roman" w:cs="Times New Roman"/>
                      <w:sz w:val="26"/>
                      <w:szCs w:val="26"/>
                    </w:rPr>
                  </w:pPr>
                </w:p>
                <w:p w:rsidR="00851A55" w:rsidRPr="00E944B0" w:rsidRDefault="00851A55" w:rsidP="00851A55">
                  <w:pPr>
                    <w:jc w:val="center"/>
                    <w:rPr>
                      <w:rFonts w:ascii="Times New Roman" w:hAnsi="Times New Roman" w:cs="Times New Roman"/>
                      <w:sz w:val="26"/>
                      <w:szCs w:val="26"/>
                    </w:rPr>
                  </w:pPr>
                </w:p>
                <w:p w:rsidR="00851A55" w:rsidRPr="00E944B0" w:rsidRDefault="00851A55" w:rsidP="00851A55">
                  <w:pPr>
                    <w:jc w:val="center"/>
                    <w:rPr>
                      <w:rFonts w:ascii="Times New Roman" w:hAnsi="Times New Roman" w:cs="Times New Roman"/>
                      <w:sz w:val="26"/>
                      <w:szCs w:val="26"/>
                    </w:rPr>
                  </w:pPr>
                </w:p>
                <w:p w:rsidR="00851A55" w:rsidRPr="00E944B0" w:rsidRDefault="00851A55" w:rsidP="00851A55">
                  <w:pPr>
                    <w:jc w:val="center"/>
                    <w:rPr>
                      <w:rFonts w:ascii="Times New Roman" w:hAnsi="Times New Roman" w:cs="Times New Roman"/>
                      <w:sz w:val="26"/>
                      <w:szCs w:val="26"/>
                    </w:rPr>
                  </w:pPr>
                </w:p>
                <w:p w:rsidR="00851A55" w:rsidRPr="00E944B0" w:rsidRDefault="00851A55" w:rsidP="00851A55">
                  <w:pPr>
                    <w:jc w:val="center"/>
                    <w:rPr>
                      <w:rFonts w:ascii="Times New Roman" w:hAnsi="Times New Roman" w:cs="Times New Roman"/>
                      <w:sz w:val="26"/>
                      <w:szCs w:val="26"/>
                    </w:rPr>
                  </w:pPr>
                </w:p>
                <w:p w:rsidR="00851A55" w:rsidRPr="00E944B0" w:rsidRDefault="00851A55" w:rsidP="00851A55">
                  <w:pPr>
                    <w:jc w:val="center"/>
                    <w:rPr>
                      <w:rFonts w:ascii="Times New Roman" w:hAnsi="Times New Roman" w:cs="Times New Roman"/>
                      <w:sz w:val="26"/>
                      <w:szCs w:val="26"/>
                    </w:rPr>
                  </w:pPr>
                </w:p>
                <w:p w:rsidR="00851A55" w:rsidRPr="00E944B0" w:rsidRDefault="00851A55" w:rsidP="00851A55">
                  <w:pPr>
                    <w:jc w:val="center"/>
                    <w:rPr>
                      <w:rFonts w:ascii="Times New Roman" w:hAnsi="Times New Roman" w:cs="Times New Roman"/>
                      <w:sz w:val="26"/>
                      <w:szCs w:val="26"/>
                    </w:rPr>
                  </w:pPr>
                </w:p>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a)</w:t>
                  </w:r>
                </w:p>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(1,00)</w:t>
                  </w:r>
                </w:p>
                <w:p w:rsidR="00851A55" w:rsidRPr="00E944B0" w:rsidRDefault="00851A55" w:rsidP="00851A55">
                  <w:pPr>
                    <w:jc w:val="center"/>
                    <w:rPr>
                      <w:rFonts w:ascii="Times New Roman" w:hAnsi="Times New Roman" w:cs="Times New Roman"/>
                      <w:sz w:val="26"/>
                      <w:szCs w:val="26"/>
                    </w:rPr>
                  </w:pPr>
                </w:p>
                <w:p w:rsidR="00851A55" w:rsidRPr="00E944B0" w:rsidRDefault="00851A55" w:rsidP="00851A55">
                  <w:pPr>
                    <w:jc w:val="center"/>
                    <w:rPr>
                      <w:rFonts w:ascii="Times New Roman" w:hAnsi="Times New Roman" w:cs="Times New Roman"/>
                      <w:sz w:val="26"/>
                      <w:szCs w:val="26"/>
                    </w:rPr>
                  </w:pPr>
                </w:p>
                <w:p w:rsidR="00851A55" w:rsidRPr="00E944B0" w:rsidRDefault="00851A55" w:rsidP="00851A55">
                  <w:pPr>
                    <w:jc w:val="center"/>
                    <w:rPr>
                      <w:rFonts w:ascii="Times New Roman" w:hAnsi="Times New Roman" w:cs="Times New Roman"/>
                      <w:sz w:val="26"/>
                      <w:szCs w:val="26"/>
                    </w:rPr>
                  </w:pPr>
                </w:p>
                <w:p w:rsidR="00851A55" w:rsidRPr="00E944B0" w:rsidRDefault="00851A55" w:rsidP="00851A55">
                  <w:pPr>
                    <w:jc w:val="center"/>
                    <w:rPr>
                      <w:rFonts w:ascii="Times New Roman" w:hAnsi="Times New Roman" w:cs="Times New Roman"/>
                      <w:sz w:val="26"/>
                      <w:szCs w:val="26"/>
                    </w:rPr>
                  </w:pPr>
                </w:p>
                <w:p w:rsidR="00851A55" w:rsidRPr="00E944B0" w:rsidRDefault="00851A55" w:rsidP="00851A55">
                  <w:pPr>
                    <w:jc w:val="center"/>
                    <w:rPr>
                      <w:rFonts w:ascii="Times New Roman" w:hAnsi="Times New Roman" w:cs="Times New Roman"/>
                      <w:sz w:val="26"/>
                      <w:szCs w:val="26"/>
                    </w:rPr>
                  </w:pPr>
                </w:p>
                <w:p w:rsidR="00851A55" w:rsidRPr="00E944B0" w:rsidRDefault="00851A55" w:rsidP="00851A55">
                  <w:pPr>
                    <w:jc w:val="center"/>
                    <w:rPr>
                      <w:rFonts w:ascii="Times New Roman" w:hAnsi="Times New Roman" w:cs="Times New Roman"/>
                      <w:sz w:val="26"/>
                      <w:szCs w:val="26"/>
                    </w:rPr>
                  </w:pPr>
                </w:p>
                <w:p w:rsidR="00851A55" w:rsidRPr="00E944B0" w:rsidRDefault="00851A55" w:rsidP="00851A55">
                  <w:pPr>
                    <w:jc w:val="center"/>
                    <w:rPr>
                      <w:rFonts w:ascii="Times New Roman" w:hAnsi="Times New Roman" w:cs="Times New Roman"/>
                      <w:sz w:val="26"/>
                      <w:szCs w:val="26"/>
                    </w:rPr>
                  </w:pPr>
                </w:p>
                <w:p w:rsidR="00851A55" w:rsidRPr="00E944B0" w:rsidRDefault="00851A55" w:rsidP="00851A55">
                  <w:pPr>
                    <w:jc w:val="center"/>
                    <w:rPr>
                      <w:rFonts w:ascii="Times New Roman" w:hAnsi="Times New Roman" w:cs="Times New Roman"/>
                      <w:sz w:val="26"/>
                      <w:szCs w:val="26"/>
                    </w:rPr>
                  </w:pPr>
                </w:p>
              </w:tc>
              <w:tc>
                <w:tcPr>
                  <w:tcW w:w="7832" w:type="dxa"/>
                  <w:shd w:val="clear" w:color="auto" w:fill="auto"/>
                </w:tcPr>
                <w:p w:rsidR="00851A55" w:rsidRPr="00E944B0" w:rsidRDefault="00851A55" w:rsidP="00851A55">
                  <w:pPr>
                    <w:jc w:val="both"/>
                    <w:rPr>
                      <w:rFonts w:ascii="Times New Roman" w:hAnsi="Times New Roman" w:cs="Times New Roman"/>
                      <w:sz w:val="28"/>
                      <w:szCs w:val="28"/>
                    </w:rPr>
                  </w:pPr>
                  <w:r w:rsidRPr="00E944B0">
                    <w:rPr>
                      <w:rFonts w:ascii="Times New Roman" w:hAnsi="Times New Roman" w:cs="Times New Roman"/>
                      <w:sz w:val="28"/>
                      <w:szCs w:val="28"/>
                    </w:rPr>
                    <w:t>Vẽ (P): y = – 2x</w:t>
                  </w:r>
                  <w:r w:rsidRPr="00E944B0">
                    <w:rPr>
                      <w:rFonts w:ascii="Times New Roman" w:hAnsi="Times New Roman" w:cs="Times New Roman"/>
                      <w:sz w:val="28"/>
                      <w:szCs w:val="28"/>
                      <w:vertAlign w:val="superscript"/>
                    </w:rPr>
                    <w:t>2</w:t>
                  </w:r>
                  <w:r w:rsidRPr="00E944B0">
                    <w:rPr>
                      <w:rFonts w:ascii="Times New Roman" w:hAnsi="Times New Roman" w:cs="Times New Roman"/>
                      <w:sz w:val="28"/>
                      <w:szCs w:val="28"/>
                    </w:rPr>
                    <w:t xml:space="preserve">: </w:t>
                  </w:r>
                </w:p>
                <w:p w:rsidR="00851A55" w:rsidRPr="00E944B0" w:rsidRDefault="00851A55" w:rsidP="00851A55">
                  <w:pPr>
                    <w:jc w:val="both"/>
                    <w:rPr>
                      <w:rFonts w:ascii="Times New Roman" w:hAnsi="Times New Roman" w:cs="Times New Roman"/>
                      <w:sz w:val="28"/>
                      <w:szCs w:val="28"/>
                    </w:rPr>
                  </w:pPr>
                  <w:r w:rsidRPr="00E944B0">
                    <w:rPr>
                      <w:rFonts w:ascii="Times New Roman" w:hAnsi="Times New Roman" w:cs="Times New Roman"/>
                      <w:sz w:val="28"/>
                      <w:szCs w:val="28"/>
                    </w:rPr>
                    <w:t>Bảng giá trị của (P):</w:t>
                  </w:r>
                </w:p>
                <w:p w:rsidR="00851A55" w:rsidRPr="00E944B0" w:rsidRDefault="00851A55" w:rsidP="00851A55">
                  <w:pPr>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4"/>
                    <w:gridCol w:w="1181"/>
                    <w:gridCol w:w="1181"/>
                    <w:gridCol w:w="1182"/>
                    <w:gridCol w:w="1182"/>
                    <w:gridCol w:w="1182"/>
                  </w:tblGrid>
                  <w:tr w:rsidR="00851A55" w:rsidRPr="00E944B0" w:rsidTr="00851A55">
                    <w:tc>
                      <w:tcPr>
                        <w:tcW w:w="1324" w:type="dxa"/>
                        <w:shd w:val="clear" w:color="auto" w:fill="auto"/>
                      </w:tcPr>
                      <w:p w:rsidR="00851A55" w:rsidRPr="00E944B0" w:rsidRDefault="00851A55" w:rsidP="00851A55">
                        <w:pPr>
                          <w:jc w:val="center"/>
                          <w:rPr>
                            <w:rFonts w:ascii="Times New Roman" w:hAnsi="Times New Roman" w:cs="Times New Roman"/>
                            <w:sz w:val="28"/>
                            <w:szCs w:val="28"/>
                          </w:rPr>
                        </w:pPr>
                        <w:r w:rsidRPr="00E944B0">
                          <w:rPr>
                            <w:rFonts w:ascii="Times New Roman" w:hAnsi="Times New Roman" w:cs="Times New Roman"/>
                            <w:sz w:val="28"/>
                            <w:szCs w:val="28"/>
                          </w:rPr>
                          <w:t>x</w:t>
                        </w:r>
                      </w:p>
                    </w:tc>
                    <w:tc>
                      <w:tcPr>
                        <w:tcW w:w="1181" w:type="dxa"/>
                        <w:shd w:val="clear" w:color="auto" w:fill="auto"/>
                      </w:tcPr>
                      <w:p w:rsidR="00851A55" w:rsidRPr="00E944B0" w:rsidRDefault="00851A55" w:rsidP="00851A55">
                        <w:pPr>
                          <w:jc w:val="center"/>
                          <w:rPr>
                            <w:rFonts w:ascii="Times New Roman" w:hAnsi="Times New Roman" w:cs="Times New Roman"/>
                            <w:sz w:val="28"/>
                            <w:szCs w:val="28"/>
                          </w:rPr>
                        </w:pPr>
                        <w:r w:rsidRPr="00E944B0">
                          <w:rPr>
                            <w:rFonts w:ascii="Times New Roman" w:hAnsi="Times New Roman" w:cs="Times New Roman"/>
                            <w:sz w:val="28"/>
                            <w:szCs w:val="28"/>
                          </w:rPr>
                          <w:t>-2</w:t>
                        </w:r>
                      </w:p>
                    </w:tc>
                    <w:tc>
                      <w:tcPr>
                        <w:tcW w:w="1181" w:type="dxa"/>
                        <w:shd w:val="clear" w:color="auto" w:fill="auto"/>
                      </w:tcPr>
                      <w:p w:rsidR="00851A55" w:rsidRPr="00E944B0" w:rsidRDefault="00851A55" w:rsidP="00851A55">
                        <w:pPr>
                          <w:jc w:val="center"/>
                          <w:rPr>
                            <w:rFonts w:ascii="Times New Roman" w:hAnsi="Times New Roman" w:cs="Times New Roman"/>
                            <w:sz w:val="28"/>
                            <w:szCs w:val="28"/>
                          </w:rPr>
                        </w:pPr>
                        <w:r w:rsidRPr="00E944B0">
                          <w:rPr>
                            <w:rFonts w:ascii="Times New Roman" w:hAnsi="Times New Roman" w:cs="Times New Roman"/>
                            <w:sz w:val="28"/>
                            <w:szCs w:val="28"/>
                          </w:rPr>
                          <w:t>-1</w:t>
                        </w:r>
                      </w:p>
                    </w:tc>
                    <w:tc>
                      <w:tcPr>
                        <w:tcW w:w="1182" w:type="dxa"/>
                        <w:shd w:val="clear" w:color="auto" w:fill="auto"/>
                      </w:tcPr>
                      <w:p w:rsidR="00851A55" w:rsidRPr="00E944B0" w:rsidRDefault="00851A55" w:rsidP="00851A55">
                        <w:pPr>
                          <w:jc w:val="center"/>
                          <w:rPr>
                            <w:rFonts w:ascii="Times New Roman" w:hAnsi="Times New Roman" w:cs="Times New Roman"/>
                            <w:sz w:val="28"/>
                            <w:szCs w:val="28"/>
                          </w:rPr>
                        </w:pPr>
                        <w:r w:rsidRPr="00E944B0">
                          <w:rPr>
                            <w:rFonts w:ascii="Times New Roman" w:hAnsi="Times New Roman" w:cs="Times New Roman"/>
                            <w:sz w:val="28"/>
                            <w:szCs w:val="28"/>
                          </w:rPr>
                          <w:t>0</w:t>
                        </w:r>
                      </w:p>
                    </w:tc>
                    <w:tc>
                      <w:tcPr>
                        <w:tcW w:w="1182" w:type="dxa"/>
                        <w:shd w:val="clear" w:color="auto" w:fill="auto"/>
                      </w:tcPr>
                      <w:p w:rsidR="00851A55" w:rsidRPr="00E944B0" w:rsidRDefault="00851A55" w:rsidP="00851A55">
                        <w:pPr>
                          <w:jc w:val="center"/>
                          <w:rPr>
                            <w:rFonts w:ascii="Times New Roman" w:hAnsi="Times New Roman" w:cs="Times New Roman"/>
                            <w:sz w:val="28"/>
                            <w:szCs w:val="28"/>
                          </w:rPr>
                        </w:pPr>
                        <w:r w:rsidRPr="00E944B0">
                          <w:rPr>
                            <w:rFonts w:ascii="Times New Roman" w:hAnsi="Times New Roman" w:cs="Times New Roman"/>
                            <w:sz w:val="28"/>
                            <w:szCs w:val="28"/>
                          </w:rPr>
                          <w:t>1</w:t>
                        </w:r>
                      </w:p>
                    </w:tc>
                    <w:tc>
                      <w:tcPr>
                        <w:tcW w:w="1182" w:type="dxa"/>
                        <w:shd w:val="clear" w:color="auto" w:fill="auto"/>
                      </w:tcPr>
                      <w:p w:rsidR="00851A55" w:rsidRPr="00E944B0" w:rsidRDefault="00851A55" w:rsidP="00851A55">
                        <w:pPr>
                          <w:jc w:val="center"/>
                          <w:rPr>
                            <w:rFonts w:ascii="Times New Roman" w:hAnsi="Times New Roman" w:cs="Times New Roman"/>
                            <w:sz w:val="28"/>
                            <w:szCs w:val="28"/>
                          </w:rPr>
                        </w:pPr>
                        <w:r w:rsidRPr="00E944B0">
                          <w:rPr>
                            <w:rFonts w:ascii="Times New Roman" w:hAnsi="Times New Roman" w:cs="Times New Roman"/>
                            <w:sz w:val="28"/>
                            <w:szCs w:val="28"/>
                          </w:rPr>
                          <w:t>2</w:t>
                        </w:r>
                      </w:p>
                    </w:tc>
                  </w:tr>
                  <w:tr w:rsidR="00851A55" w:rsidRPr="00E944B0" w:rsidTr="00851A55">
                    <w:tc>
                      <w:tcPr>
                        <w:tcW w:w="1324" w:type="dxa"/>
                        <w:shd w:val="clear" w:color="auto" w:fill="auto"/>
                      </w:tcPr>
                      <w:p w:rsidR="00851A55" w:rsidRPr="00E944B0" w:rsidRDefault="00851A55" w:rsidP="00851A55">
                        <w:pPr>
                          <w:jc w:val="center"/>
                          <w:rPr>
                            <w:rFonts w:ascii="Times New Roman" w:hAnsi="Times New Roman" w:cs="Times New Roman"/>
                            <w:sz w:val="28"/>
                            <w:szCs w:val="28"/>
                            <w:vertAlign w:val="superscript"/>
                          </w:rPr>
                        </w:pPr>
                        <w:r w:rsidRPr="00E944B0">
                          <w:rPr>
                            <w:rFonts w:ascii="Times New Roman" w:hAnsi="Times New Roman" w:cs="Times New Roman"/>
                            <w:sz w:val="28"/>
                            <w:szCs w:val="28"/>
                          </w:rPr>
                          <w:t>y = – 2x</w:t>
                        </w:r>
                        <w:r w:rsidRPr="00E944B0">
                          <w:rPr>
                            <w:rFonts w:ascii="Times New Roman" w:hAnsi="Times New Roman" w:cs="Times New Roman"/>
                            <w:sz w:val="28"/>
                            <w:szCs w:val="28"/>
                            <w:vertAlign w:val="superscript"/>
                          </w:rPr>
                          <w:t>2</w:t>
                        </w:r>
                      </w:p>
                    </w:tc>
                    <w:tc>
                      <w:tcPr>
                        <w:tcW w:w="1181" w:type="dxa"/>
                        <w:shd w:val="clear" w:color="auto" w:fill="auto"/>
                      </w:tcPr>
                      <w:p w:rsidR="00851A55" w:rsidRPr="00E944B0" w:rsidRDefault="00851A55" w:rsidP="00851A55">
                        <w:pPr>
                          <w:jc w:val="center"/>
                          <w:rPr>
                            <w:rFonts w:ascii="Times New Roman" w:hAnsi="Times New Roman" w:cs="Times New Roman"/>
                            <w:sz w:val="28"/>
                            <w:szCs w:val="28"/>
                          </w:rPr>
                        </w:pPr>
                        <w:r w:rsidRPr="00E944B0">
                          <w:rPr>
                            <w:rFonts w:ascii="Times New Roman" w:hAnsi="Times New Roman" w:cs="Times New Roman"/>
                            <w:sz w:val="28"/>
                            <w:szCs w:val="28"/>
                          </w:rPr>
                          <w:t>-8</w:t>
                        </w:r>
                      </w:p>
                    </w:tc>
                    <w:tc>
                      <w:tcPr>
                        <w:tcW w:w="1181" w:type="dxa"/>
                        <w:shd w:val="clear" w:color="auto" w:fill="auto"/>
                      </w:tcPr>
                      <w:p w:rsidR="00851A55" w:rsidRPr="00E944B0" w:rsidRDefault="00851A55" w:rsidP="00851A55">
                        <w:pPr>
                          <w:jc w:val="center"/>
                          <w:rPr>
                            <w:rFonts w:ascii="Times New Roman" w:hAnsi="Times New Roman" w:cs="Times New Roman"/>
                            <w:sz w:val="28"/>
                            <w:szCs w:val="28"/>
                          </w:rPr>
                        </w:pPr>
                        <w:r w:rsidRPr="00E944B0">
                          <w:rPr>
                            <w:rFonts w:ascii="Times New Roman" w:hAnsi="Times New Roman" w:cs="Times New Roman"/>
                            <w:sz w:val="28"/>
                            <w:szCs w:val="28"/>
                          </w:rPr>
                          <w:t>-2</w:t>
                        </w:r>
                      </w:p>
                    </w:tc>
                    <w:tc>
                      <w:tcPr>
                        <w:tcW w:w="1182" w:type="dxa"/>
                        <w:shd w:val="clear" w:color="auto" w:fill="auto"/>
                      </w:tcPr>
                      <w:p w:rsidR="00851A55" w:rsidRPr="00E944B0" w:rsidRDefault="00851A55" w:rsidP="00851A55">
                        <w:pPr>
                          <w:jc w:val="center"/>
                          <w:rPr>
                            <w:rFonts w:ascii="Times New Roman" w:hAnsi="Times New Roman" w:cs="Times New Roman"/>
                            <w:sz w:val="28"/>
                            <w:szCs w:val="28"/>
                          </w:rPr>
                        </w:pPr>
                        <w:r w:rsidRPr="00E944B0">
                          <w:rPr>
                            <w:rFonts w:ascii="Times New Roman" w:hAnsi="Times New Roman" w:cs="Times New Roman"/>
                            <w:sz w:val="28"/>
                            <w:szCs w:val="28"/>
                          </w:rPr>
                          <w:t>0</w:t>
                        </w:r>
                      </w:p>
                    </w:tc>
                    <w:tc>
                      <w:tcPr>
                        <w:tcW w:w="1182" w:type="dxa"/>
                        <w:shd w:val="clear" w:color="auto" w:fill="auto"/>
                      </w:tcPr>
                      <w:p w:rsidR="00851A55" w:rsidRPr="00E944B0" w:rsidRDefault="00851A55" w:rsidP="00851A55">
                        <w:pPr>
                          <w:jc w:val="center"/>
                          <w:rPr>
                            <w:rFonts w:ascii="Times New Roman" w:hAnsi="Times New Roman" w:cs="Times New Roman"/>
                            <w:sz w:val="28"/>
                            <w:szCs w:val="28"/>
                            <w:lang w:val="fr-FR"/>
                          </w:rPr>
                        </w:pPr>
                        <w:r w:rsidRPr="00E944B0">
                          <w:rPr>
                            <w:rFonts w:ascii="Times New Roman" w:hAnsi="Times New Roman" w:cs="Times New Roman"/>
                            <w:sz w:val="28"/>
                            <w:szCs w:val="28"/>
                            <w:lang w:val="fr-FR"/>
                          </w:rPr>
                          <w:t>-2</w:t>
                        </w:r>
                      </w:p>
                    </w:tc>
                    <w:tc>
                      <w:tcPr>
                        <w:tcW w:w="1182" w:type="dxa"/>
                        <w:shd w:val="clear" w:color="auto" w:fill="auto"/>
                      </w:tcPr>
                      <w:p w:rsidR="00851A55" w:rsidRPr="00E944B0" w:rsidRDefault="00851A55" w:rsidP="00851A55">
                        <w:pPr>
                          <w:jc w:val="center"/>
                          <w:rPr>
                            <w:rFonts w:ascii="Times New Roman" w:hAnsi="Times New Roman" w:cs="Times New Roman"/>
                            <w:sz w:val="28"/>
                            <w:szCs w:val="28"/>
                            <w:lang w:val="fr-FR"/>
                          </w:rPr>
                        </w:pPr>
                        <w:r w:rsidRPr="00E944B0">
                          <w:rPr>
                            <w:rFonts w:ascii="Times New Roman" w:hAnsi="Times New Roman" w:cs="Times New Roman"/>
                            <w:sz w:val="28"/>
                            <w:szCs w:val="28"/>
                            <w:lang w:val="fr-FR"/>
                          </w:rPr>
                          <w:t>-8</w:t>
                        </w:r>
                      </w:p>
                    </w:tc>
                  </w:tr>
                </w:tbl>
                <w:p w:rsidR="00851A55" w:rsidRPr="00E944B0" w:rsidRDefault="00851A55" w:rsidP="00851A55">
                  <w:pPr>
                    <w:jc w:val="both"/>
                    <w:rPr>
                      <w:rFonts w:ascii="Times New Roman" w:hAnsi="Times New Roman" w:cs="Times New Roman"/>
                      <w:sz w:val="28"/>
                      <w:szCs w:val="28"/>
                    </w:rPr>
                  </w:pP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0,25</w:t>
                  </w:r>
                </w:p>
                <w:p w:rsidR="00851A55" w:rsidRPr="00E944B0" w:rsidRDefault="00851A55" w:rsidP="00851A55">
                  <w:pPr>
                    <w:jc w:val="center"/>
                    <w:rPr>
                      <w:rFonts w:ascii="Times New Roman" w:hAnsi="Times New Roman" w:cs="Times New Roman"/>
                      <w:sz w:val="26"/>
                      <w:szCs w:val="26"/>
                    </w:rPr>
                  </w:pPr>
                </w:p>
                <w:p w:rsidR="00851A55" w:rsidRPr="00E944B0" w:rsidRDefault="00851A55" w:rsidP="00851A55">
                  <w:pPr>
                    <w:jc w:val="center"/>
                    <w:rPr>
                      <w:rFonts w:ascii="Times New Roman" w:hAnsi="Times New Roman" w:cs="Times New Roman"/>
                      <w:sz w:val="26"/>
                      <w:szCs w:val="26"/>
                    </w:rPr>
                  </w:pPr>
                </w:p>
                <w:p w:rsidR="00851A55" w:rsidRPr="00E944B0" w:rsidRDefault="00851A55" w:rsidP="00851A55">
                  <w:pPr>
                    <w:jc w:val="center"/>
                    <w:rPr>
                      <w:rFonts w:ascii="Times New Roman" w:hAnsi="Times New Roman" w:cs="Times New Roman"/>
                      <w:sz w:val="26"/>
                      <w:szCs w:val="26"/>
                    </w:rPr>
                  </w:pPr>
                </w:p>
                <w:p w:rsidR="00851A55" w:rsidRPr="00E944B0" w:rsidRDefault="00851A55" w:rsidP="00851A55">
                  <w:pPr>
                    <w:jc w:val="center"/>
                    <w:rPr>
                      <w:rFonts w:ascii="Times New Roman" w:hAnsi="Times New Roman" w:cs="Times New Roman"/>
                      <w:sz w:val="26"/>
                      <w:szCs w:val="26"/>
                    </w:rPr>
                  </w:pPr>
                </w:p>
                <w:p w:rsidR="00851A55" w:rsidRPr="00E944B0" w:rsidRDefault="00851A55" w:rsidP="00851A55">
                  <w:pPr>
                    <w:rPr>
                      <w:rFonts w:ascii="Times New Roman" w:hAnsi="Times New Roman" w:cs="Times New Roman"/>
                      <w:sz w:val="26"/>
                      <w:szCs w:val="26"/>
                    </w:rPr>
                  </w:pPr>
                </w:p>
              </w:tc>
            </w:tr>
            <w:tr w:rsidR="00851A55" w:rsidRPr="00E944B0" w:rsidTr="00851A55">
              <w:tc>
                <w:tcPr>
                  <w:tcW w:w="679" w:type="dxa"/>
                  <w:vMerge/>
                  <w:shd w:val="clear" w:color="auto" w:fill="auto"/>
                </w:tcPr>
                <w:p w:rsidR="00851A55" w:rsidRPr="00E944B0" w:rsidRDefault="00851A55" w:rsidP="00851A55">
                  <w:pPr>
                    <w:rPr>
                      <w:rFonts w:ascii="Times New Roman" w:hAnsi="Times New Roman" w:cs="Times New Roman"/>
                      <w:sz w:val="26"/>
                      <w:szCs w:val="26"/>
                    </w:rPr>
                  </w:pPr>
                </w:p>
              </w:tc>
              <w:tc>
                <w:tcPr>
                  <w:tcW w:w="845" w:type="dxa"/>
                  <w:vMerge/>
                  <w:shd w:val="clear" w:color="auto" w:fill="auto"/>
                  <w:vAlign w:val="center"/>
                </w:tcPr>
                <w:p w:rsidR="00851A55" w:rsidRPr="00E944B0" w:rsidRDefault="00851A55" w:rsidP="00851A55">
                  <w:pPr>
                    <w:jc w:val="center"/>
                    <w:rPr>
                      <w:rFonts w:ascii="Times New Roman" w:hAnsi="Times New Roman" w:cs="Times New Roman"/>
                      <w:sz w:val="26"/>
                      <w:szCs w:val="26"/>
                    </w:rPr>
                  </w:pPr>
                </w:p>
              </w:tc>
              <w:tc>
                <w:tcPr>
                  <w:tcW w:w="7832" w:type="dxa"/>
                  <w:shd w:val="clear" w:color="auto" w:fill="auto"/>
                </w:tcPr>
                <w:p w:rsidR="00851A55" w:rsidRPr="00E944B0" w:rsidRDefault="00851A55" w:rsidP="00851A55">
                  <w:pPr>
                    <w:jc w:val="both"/>
                    <w:rPr>
                      <w:rFonts w:ascii="Times New Roman" w:hAnsi="Times New Roman" w:cs="Times New Roman"/>
                      <w:sz w:val="28"/>
                      <w:szCs w:val="28"/>
                      <w:lang w:val="fr-FR"/>
                    </w:rPr>
                  </w:pPr>
                  <w:r w:rsidRPr="00E944B0">
                    <w:rPr>
                      <w:rFonts w:ascii="Times New Roman" w:hAnsi="Times New Roman" w:cs="Times New Roman"/>
                      <w:sz w:val="28"/>
                      <w:szCs w:val="28"/>
                      <w:lang w:val="fr-FR"/>
                    </w:rPr>
                    <w:t>Vẽ (d): y = 2</w:t>
                  </w:r>
                  <w:r w:rsidRPr="00E944B0">
                    <w:rPr>
                      <w:rFonts w:ascii="Times New Roman" w:hAnsi="Times New Roman" w:cs="Times New Roman"/>
                      <w:i/>
                      <w:iCs/>
                      <w:sz w:val="28"/>
                      <w:szCs w:val="28"/>
                      <w:lang w:val="fr-FR"/>
                    </w:rPr>
                    <w:t>x</w:t>
                  </w:r>
                  <w:r w:rsidRPr="00E944B0">
                    <w:rPr>
                      <w:rFonts w:ascii="Times New Roman" w:hAnsi="Times New Roman" w:cs="Times New Roman"/>
                      <w:sz w:val="28"/>
                      <w:szCs w:val="28"/>
                      <w:lang w:val="fr-FR"/>
                    </w:rPr>
                    <w:t xml:space="preserve"> – 4: </w:t>
                  </w:r>
                </w:p>
                <w:p w:rsidR="00851A55" w:rsidRPr="00E944B0" w:rsidRDefault="00851A55" w:rsidP="00851A55">
                  <w:pPr>
                    <w:jc w:val="both"/>
                    <w:rPr>
                      <w:rFonts w:ascii="Times New Roman" w:hAnsi="Times New Roman" w:cs="Times New Roman"/>
                      <w:sz w:val="28"/>
                      <w:szCs w:val="28"/>
                      <w:lang w:val="fr-FR"/>
                    </w:rPr>
                  </w:pPr>
                  <w:r w:rsidRPr="00E944B0">
                    <w:rPr>
                      <w:rFonts w:ascii="Times New Roman" w:hAnsi="Times New Roman" w:cs="Times New Roman"/>
                      <w:sz w:val="28"/>
                      <w:szCs w:val="28"/>
                      <w:lang w:val="fr-FR"/>
                    </w:rPr>
                    <w:t>Cho x = 0</w:t>
                  </w:r>
                  <w:r w:rsidR="00D94404">
                    <w:rPr>
                      <w:rFonts w:ascii="Times New Roman" w:hAnsi="Times New Roman" w:cs="Times New Roman"/>
                      <w:position w:val="-6"/>
                      <w:sz w:val="28"/>
                      <w:szCs w:val="28"/>
                      <w:lang w:val="fr-FR"/>
                    </w:rPr>
                    <w:pict>
                      <v:shape id="_x0000_i2270" type="#_x0000_t75" style="width:15.75pt;height:12pt">
                        <v:imagedata r:id="rId2127" o:title=""/>
                      </v:shape>
                    </w:pict>
                  </w:r>
                  <w:r w:rsidRPr="00E944B0">
                    <w:rPr>
                      <w:rFonts w:ascii="Times New Roman" w:hAnsi="Times New Roman" w:cs="Times New Roman"/>
                      <w:sz w:val="28"/>
                      <w:szCs w:val="28"/>
                      <w:lang w:val="fr-FR"/>
                    </w:rPr>
                    <w:t xml:space="preserve"> y = – 4 </w:t>
                  </w:r>
                  <w:r w:rsidR="00D94404">
                    <w:rPr>
                      <w:rFonts w:ascii="Times New Roman" w:hAnsi="Times New Roman" w:cs="Times New Roman"/>
                      <w:position w:val="-6"/>
                      <w:sz w:val="28"/>
                      <w:szCs w:val="28"/>
                      <w:lang w:val="fr-FR"/>
                    </w:rPr>
                    <w:pict>
                      <v:shape id="_x0000_i2271" type="#_x0000_t75" style="width:15.75pt;height:12pt">
                        <v:imagedata r:id="rId2127" o:title=""/>
                      </v:shape>
                    </w:pict>
                  </w:r>
                  <w:r w:rsidRPr="00E944B0">
                    <w:rPr>
                      <w:rFonts w:ascii="Times New Roman" w:hAnsi="Times New Roman" w:cs="Times New Roman"/>
                      <w:sz w:val="28"/>
                      <w:szCs w:val="28"/>
                      <w:lang w:val="fr-FR"/>
                    </w:rPr>
                    <w:t xml:space="preserve"> (0; – 4)</w:t>
                  </w:r>
                </w:p>
                <w:p w:rsidR="00851A55" w:rsidRPr="00E944B0" w:rsidRDefault="00851A55" w:rsidP="00851A55">
                  <w:pPr>
                    <w:jc w:val="both"/>
                    <w:rPr>
                      <w:rFonts w:ascii="Times New Roman" w:hAnsi="Times New Roman" w:cs="Times New Roman"/>
                      <w:sz w:val="28"/>
                      <w:szCs w:val="28"/>
                      <w:lang w:val="fr-FR"/>
                    </w:rPr>
                  </w:pPr>
                  <w:r w:rsidRPr="00E944B0">
                    <w:rPr>
                      <w:rFonts w:ascii="Times New Roman" w:hAnsi="Times New Roman" w:cs="Times New Roman"/>
                      <w:sz w:val="28"/>
                      <w:szCs w:val="28"/>
                      <w:lang w:val="fr-FR"/>
                    </w:rPr>
                    <w:t>Cho y = 0</w:t>
                  </w:r>
                  <w:r w:rsidR="00D94404">
                    <w:rPr>
                      <w:rFonts w:ascii="Times New Roman" w:hAnsi="Times New Roman" w:cs="Times New Roman"/>
                      <w:position w:val="-6"/>
                      <w:sz w:val="28"/>
                      <w:szCs w:val="28"/>
                      <w:lang w:val="fr-FR"/>
                    </w:rPr>
                    <w:pict>
                      <v:shape id="_x0000_i2272" type="#_x0000_t75" style="width:15.75pt;height:12pt">
                        <v:imagedata r:id="rId2127" o:title=""/>
                      </v:shape>
                    </w:pict>
                  </w:r>
                  <w:r w:rsidRPr="00E944B0">
                    <w:rPr>
                      <w:rFonts w:ascii="Times New Roman" w:hAnsi="Times New Roman" w:cs="Times New Roman"/>
                      <w:sz w:val="28"/>
                      <w:szCs w:val="28"/>
                      <w:lang w:val="fr-FR"/>
                    </w:rPr>
                    <w:t xml:space="preserve"> x =  2 </w:t>
                  </w:r>
                  <w:r w:rsidR="00D94404">
                    <w:rPr>
                      <w:rFonts w:ascii="Times New Roman" w:hAnsi="Times New Roman" w:cs="Times New Roman"/>
                      <w:position w:val="-6"/>
                      <w:sz w:val="28"/>
                      <w:szCs w:val="28"/>
                      <w:lang w:val="fr-FR"/>
                    </w:rPr>
                    <w:pict>
                      <v:shape id="_x0000_i2273" type="#_x0000_t75" style="width:15.75pt;height:12pt">
                        <v:imagedata r:id="rId2127" o:title=""/>
                      </v:shape>
                    </w:pict>
                  </w:r>
                  <w:r w:rsidRPr="00E944B0">
                    <w:rPr>
                      <w:rFonts w:ascii="Times New Roman" w:hAnsi="Times New Roman" w:cs="Times New Roman"/>
                      <w:sz w:val="28"/>
                      <w:szCs w:val="28"/>
                      <w:lang w:val="fr-FR"/>
                    </w:rPr>
                    <w:t xml:space="preserve"> (2; 0)</w:t>
                  </w:r>
                </w:p>
                <w:p w:rsidR="00851A55" w:rsidRPr="00E944B0" w:rsidRDefault="00851A55" w:rsidP="00851A55">
                  <w:pPr>
                    <w:jc w:val="both"/>
                    <w:rPr>
                      <w:rFonts w:ascii="Times New Roman" w:hAnsi="Times New Roman" w:cs="Times New Roman"/>
                      <w:sz w:val="28"/>
                      <w:szCs w:val="28"/>
                      <w:lang w:val="fr-FR"/>
                    </w:rPr>
                  </w:pPr>
                  <w:r w:rsidRPr="00E944B0">
                    <w:rPr>
                      <w:rFonts w:ascii="Times New Roman" w:hAnsi="Times New Roman" w:cs="Times New Roman"/>
                      <w:sz w:val="28"/>
                      <w:szCs w:val="28"/>
                      <w:lang w:val="fr-FR"/>
                    </w:rPr>
                    <w:t>Vẽ (d) đi qua (0; – 4) và (2; 0).</w:t>
                  </w: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0,25</w:t>
                  </w:r>
                </w:p>
              </w:tc>
            </w:tr>
            <w:tr w:rsidR="00851A55" w:rsidRPr="00E944B0" w:rsidTr="00851A55">
              <w:tc>
                <w:tcPr>
                  <w:tcW w:w="679" w:type="dxa"/>
                  <w:vMerge/>
                  <w:shd w:val="clear" w:color="auto" w:fill="auto"/>
                </w:tcPr>
                <w:p w:rsidR="00851A55" w:rsidRPr="00E944B0" w:rsidRDefault="00851A55" w:rsidP="00851A55">
                  <w:pPr>
                    <w:rPr>
                      <w:rFonts w:ascii="Times New Roman" w:hAnsi="Times New Roman" w:cs="Times New Roman"/>
                      <w:sz w:val="26"/>
                      <w:szCs w:val="26"/>
                    </w:rPr>
                  </w:pPr>
                </w:p>
              </w:tc>
              <w:tc>
                <w:tcPr>
                  <w:tcW w:w="845" w:type="dxa"/>
                  <w:vMerge/>
                  <w:shd w:val="clear" w:color="auto" w:fill="auto"/>
                  <w:vAlign w:val="center"/>
                </w:tcPr>
                <w:p w:rsidR="00851A55" w:rsidRPr="00E944B0" w:rsidRDefault="00851A55" w:rsidP="00851A55">
                  <w:pPr>
                    <w:jc w:val="center"/>
                    <w:rPr>
                      <w:rFonts w:ascii="Times New Roman" w:hAnsi="Times New Roman" w:cs="Times New Roman"/>
                      <w:sz w:val="26"/>
                      <w:szCs w:val="26"/>
                    </w:rPr>
                  </w:pPr>
                </w:p>
              </w:tc>
              <w:tc>
                <w:tcPr>
                  <w:tcW w:w="7832" w:type="dxa"/>
                  <w:shd w:val="clear" w:color="auto" w:fill="auto"/>
                </w:tcPr>
                <w:p w:rsidR="00851A55" w:rsidRPr="00E944B0" w:rsidRDefault="00851A55" w:rsidP="00851A55">
                  <w:pPr>
                    <w:jc w:val="both"/>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6101E77A" wp14:editId="211A2045">
                        <wp:extent cx="4981575" cy="2543175"/>
                        <wp:effectExtent l="0" t="0" r="0" b="9525"/>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2128" cstate="print">
                                  <a:extLst>
                                    <a:ext uri="{28A0092B-C50C-407E-A947-70E740481C1C}">
                                      <a14:useLocalDpi xmlns:a14="http://schemas.microsoft.com/office/drawing/2010/main" val="0"/>
                                    </a:ext>
                                  </a:extLst>
                                </a:blip>
                                <a:srcRect/>
                                <a:stretch>
                                  <a:fillRect/>
                                </a:stretch>
                              </pic:blipFill>
                              <pic:spPr bwMode="auto">
                                <a:xfrm>
                                  <a:off x="0" y="0"/>
                                  <a:ext cx="4981575" cy="2543175"/>
                                </a:xfrm>
                                <a:prstGeom prst="rect">
                                  <a:avLst/>
                                </a:prstGeom>
                                <a:noFill/>
                                <a:ln>
                                  <a:noFill/>
                                </a:ln>
                              </pic:spPr>
                            </pic:pic>
                          </a:graphicData>
                        </a:graphic>
                      </wp:inline>
                    </w:drawing>
                  </w: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0,50</w:t>
                  </w:r>
                </w:p>
              </w:tc>
            </w:tr>
            <w:tr w:rsidR="00851A55" w:rsidRPr="00E944B0" w:rsidTr="00851A55">
              <w:trPr>
                <w:trHeight w:val="496"/>
              </w:trPr>
              <w:tc>
                <w:tcPr>
                  <w:tcW w:w="679" w:type="dxa"/>
                  <w:vMerge/>
                  <w:shd w:val="clear" w:color="auto" w:fill="auto"/>
                </w:tcPr>
                <w:p w:rsidR="00851A55" w:rsidRPr="00E944B0" w:rsidRDefault="00851A55" w:rsidP="00851A55">
                  <w:pPr>
                    <w:rPr>
                      <w:rFonts w:ascii="Times New Roman" w:hAnsi="Times New Roman" w:cs="Times New Roman"/>
                      <w:sz w:val="26"/>
                      <w:szCs w:val="26"/>
                    </w:rPr>
                  </w:pPr>
                </w:p>
              </w:tc>
              <w:tc>
                <w:tcPr>
                  <w:tcW w:w="845" w:type="dxa"/>
                  <w:vMerge w:val="restart"/>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b)</w:t>
                  </w:r>
                </w:p>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(1,00)</w:t>
                  </w:r>
                </w:p>
              </w:tc>
              <w:tc>
                <w:tcPr>
                  <w:tcW w:w="7832" w:type="dxa"/>
                  <w:shd w:val="clear" w:color="auto" w:fill="auto"/>
                  <w:vAlign w:val="center"/>
                </w:tcPr>
                <w:p w:rsidR="00851A55" w:rsidRPr="00E944B0" w:rsidRDefault="00851A55" w:rsidP="00851A55">
                  <w:pPr>
                    <w:jc w:val="both"/>
                    <w:rPr>
                      <w:rFonts w:ascii="Times New Roman" w:hAnsi="Times New Roman" w:cs="Times New Roman"/>
                      <w:iCs/>
                      <w:sz w:val="28"/>
                      <w:szCs w:val="28"/>
                    </w:rPr>
                  </w:pPr>
                  <w:r w:rsidRPr="00E944B0">
                    <w:rPr>
                      <w:rFonts w:ascii="Times New Roman" w:hAnsi="Times New Roman" w:cs="Times New Roman"/>
                      <w:iCs/>
                      <w:sz w:val="28"/>
                      <w:szCs w:val="28"/>
                    </w:rPr>
                    <w:t>Phương trình hoành độ giao điểm của (P) và (d):  – 2</w:t>
                  </w:r>
                  <w:r w:rsidRPr="00E944B0">
                    <w:rPr>
                      <w:rFonts w:ascii="Times New Roman" w:hAnsi="Times New Roman" w:cs="Times New Roman"/>
                      <w:i/>
                      <w:sz w:val="28"/>
                      <w:szCs w:val="28"/>
                    </w:rPr>
                    <w:t>x</w:t>
                  </w:r>
                  <w:r w:rsidRPr="00E944B0">
                    <w:rPr>
                      <w:rFonts w:ascii="Times New Roman" w:hAnsi="Times New Roman" w:cs="Times New Roman"/>
                      <w:iCs/>
                      <w:sz w:val="28"/>
                      <w:szCs w:val="28"/>
                      <w:vertAlign w:val="superscript"/>
                    </w:rPr>
                    <w:t>2</w:t>
                  </w:r>
                  <w:r w:rsidRPr="00E944B0">
                    <w:rPr>
                      <w:rFonts w:ascii="Times New Roman" w:hAnsi="Times New Roman" w:cs="Times New Roman"/>
                      <w:iCs/>
                      <w:sz w:val="28"/>
                      <w:szCs w:val="28"/>
                    </w:rPr>
                    <w:t xml:space="preserve"> =  2</w:t>
                  </w:r>
                  <w:r w:rsidRPr="00E944B0">
                    <w:rPr>
                      <w:rFonts w:ascii="Times New Roman" w:hAnsi="Times New Roman" w:cs="Times New Roman"/>
                      <w:i/>
                      <w:sz w:val="28"/>
                      <w:szCs w:val="28"/>
                    </w:rPr>
                    <w:t>x</w:t>
                  </w:r>
                  <w:r w:rsidRPr="00E944B0">
                    <w:rPr>
                      <w:rFonts w:ascii="Times New Roman" w:hAnsi="Times New Roman" w:cs="Times New Roman"/>
                      <w:iCs/>
                      <w:sz w:val="28"/>
                      <w:szCs w:val="28"/>
                    </w:rPr>
                    <w:t xml:space="preserve"> – 4  </w:t>
                  </w: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0,25</w:t>
                  </w:r>
                </w:p>
              </w:tc>
            </w:tr>
            <w:tr w:rsidR="00851A55" w:rsidRPr="00E944B0" w:rsidTr="00851A55">
              <w:trPr>
                <w:trHeight w:val="523"/>
              </w:trPr>
              <w:tc>
                <w:tcPr>
                  <w:tcW w:w="679" w:type="dxa"/>
                  <w:vMerge/>
                  <w:shd w:val="clear" w:color="auto" w:fill="auto"/>
                </w:tcPr>
                <w:p w:rsidR="00851A55" w:rsidRPr="00E944B0" w:rsidRDefault="00851A55" w:rsidP="00851A55">
                  <w:pPr>
                    <w:rPr>
                      <w:rFonts w:ascii="Times New Roman" w:hAnsi="Times New Roman" w:cs="Times New Roman"/>
                      <w:sz w:val="26"/>
                      <w:szCs w:val="26"/>
                    </w:rPr>
                  </w:pPr>
                </w:p>
              </w:tc>
              <w:tc>
                <w:tcPr>
                  <w:tcW w:w="845" w:type="dxa"/>
                  <w:vMerge/>
                  <w:shd w:val="clear" w:color="auto" w:fill="auto"/>
                  <w:vAlign w:val="center"/>
                </w:tcPr>
                <w:p w:rsidR="00851A55" w:rsidRPr="00E944B0" w:rsidRDefault="00851A55" w:rsidP="00851A55">
                  <w:pPr>
                    <w:jc w:val="center"/>
                    <w:rPr>
                      <w:rFonts w:ascii="Times New Roman" w:hAnsi="Times New Roman" w:cs="Times New Roman"/>
                      <w:sz w:val="26"/>
                      <w:szCs w:val="26"/>
                    </w:rPr>
                  </w:pPr>
                </w:p>
              </w:tc>
              <w:tc>
                <w:tcPr>
                  <w:tcW w:w="7832" w:type="dxa"/>
                  <w:shd w:val="clear" w:color="auto" w:fill="auto"/>
                  <w:vAlign w:val="center"/>
                </w:tcPr>
                <w:p w:rsidR="00851A55" w:rsidRPr="00E944B0" w:rsidRDefault="00D94404" w:rsidP="00851A55">
                  <w:pPr>
                    <w:jc w:val="both"/>
                    <w:rPr>
                      <w:rFonts w:ascii="Times New Roman" w:hAnsi="Times New Roman" w:cs="Times New Roman"/>
                      <w:sz w:val="28"/>
                      <w:szCs w:val="28"/>
                    </w:rPr>
                  </w:pPr>
                  <w:r>
                    <w:rPr>
                      <w:rFonts w:ascii="Times New Roman" w:hAnsi="Times New Roman" w:cs="Times New Roman"/>
                      <w:iCs/>
                      <w:position w:val="-6"/>
                      <w:sz w:val="28"/>
                      <w:szCs w:val="28"/>
                    </w:rPr>
                    <w:pict>
                      <v:shape id="_x0000_i2274" type="#_x0000_t75" style="width:18pt;height:12pt">
                        <v:imagedata r:id="rId2129" o:title=""/>
                      </v:shape>
                    </w:pict>
                  </w:r>
                  <w:r w:rsidR="00851A55" w:rsidRPr="00E944B0">
                    <w:rPr>
                      <w:rFonts w:ascii="Times New Roman" w:hAnsi="Times New Roman" w:cs="Times New Roman"/>
                      <w:iCs/>
                      <w:sz w:val="28"/>
                      <w:szCs w:val="28"/>
                    </w:rPr>
                    <w:t xml:space="preserve"> 2</w:t>
                  </w:r>
                  <w:r w:rsidR="00851A55" w:rsidRPr="00E944B0">
                    <w:rPr>
                      <w:rFonts w:ascii="Times New Roman" w:hAnsi="Times New Roman" w:cs="Times New Roman"/>
                      <w:i/>
                      <w:sz w:val="28"/>
                      <w:szCs w:val="28"/>
                    </w:rPr>
                    <w:t>x</w:t>
                  </w:r>
                  <w:r w:rsidR="00851A55" w:rsidRPr="00E944B0">
                    <w:rPr>
                      <w:rFonts w:ascii="Times New Roman" w:hAnsi="Times New Roman" w:cs="Times New Roman"/>
                      <w:iCs/>
                      <w:sz w:val="28"/>
                      <w:szCs w:val="28"/>
                      <w:vertAlign w:val="superscript"/>
                    </w:rPr>
                    <w:t>2</w:t>
                  </w:r>
                  <w:r w:rsidR="00851A55" w:rsidRPr="00E944B0">
                    <w:rPr>
                      <w:rFonts w:ascii="Times New Roman" w:hAnsi="Times New Roman" w:cs="Times New Roman"/>
                      <w:iCs/>
                      <w:sz w:val="28"/>
                      <w:szCs w:val="28"/>
                    </w:rPr>
                    <w:t xml:space="preserve"> + 2</w:t>
                  </w:r>
                  <w:r w:rsidR="00851A55" w:rsidRPr="00E944B0">
                    <w:rPr>
                      <w:rFonts w:ascii="Times New Roman" w:hAnsi="Times New Roman" w:cs="Times New Roman"/>
                      <w:i/>
                      <w:sz w:val="28"/>
                      <w:szCs w:val="28"/>
                    </w:rPr>
                    <w:t>x</w:t>
                  </w:r>
                  <w:r w:rsidR="00851A55" w:rsidRPr="00E944B0">
                    <w:rPr>
                      <w:rFonts w:ascii="Times New Roman" w:hAnsi="Times New Roman" w:cs="Times New Roman"/>
                      <w:iCs/>
                      <w:sz w:val="28"/>
                      <w:szCs w:val="28"/>
                    </w:rPr>
                    <w:t xml:space="preserve"> – 4 = 0 </w:t>
                  </w: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0,25</w:t>
                  </w:r>
                </w:p>
              </w:tc>
            </w:tr>
            <w:tr w:rsidR="00851A55" w:rsidRPr="00E944B0" w:rsidTr="00851A55">
              <w:trPr>
                <w:trHeight w:val="532"/>
              </w:trPr>
              <w:tc>
                <w:tcPr>
                  <w:tcW w:w="679" w:type="dxa"/>
                  <w:vMerge/>
                  <w:shd w:val="clear" w:color="auto" w:fill="auto"/>
                </w:tcPr>
                <w:p w:rsidR="00851A55" w:rsidRPr="00E944B0" w:rsidRDefault="00851A55" w:rsidP="00851A55">
                  <w:pPr>
                    <w:rPr>
                      <w:rFonts w:ascii="Times New Roman" w:hAnsi="Times New Roman" w:cs="Times New Roman"/>
                      <w:sz w:val="26"/>
                      <w:szCs w:val="26"/>
                    </w:rPr>
                  </w:pPr>
                </w:p>
              </w:tc>
              <w:tc>
                <w:tcPr>
                  <w:tcW w:w="845" w:type="dxa"/>
                  <w:vMerge/>
                  <w:shd w:val="clear" w:color="auto" w:fill="auto"/>
                  <w:vAlign w:val="center"/>
                </w:tcPr>
                <w:p w:rsidR="00851A55" w:rsidRPr="00E944B0" w:rsidRDefault="00851A55" w:rsidP="00851A55">
                  <w:pPr>
                    <w:jc w:val="center"/>
                    <w:rPr>
                      <w:rFonts w:ascii="Times New Roman" w:hAnsi="Times New Roman" w:cs="Times New Roman"/>
                      <w:sz w:val="26"/>
                      <w:szCs w:val="26"/>
                    </w:rPr>
                  </w:pPr>
                </w:p>
              </w:tc>
              <w:tc>
                <w:tcPr>
                  <w:tcW w:w="7832" w:type="dxa"/>
                  <w:shd w:val="clear" w:color="auto" w:fill="auto"/>
                  <w:vAlign w:val="center"/>
                </w:tcPr>
                <w:p w:rsidR="00851A55" w:rsidRPr="00E944B0" w:rsidRDefault="00D94404" w:rsidP="00851A55">
                  <w:pPr>
                    <w:jc w:val="both"/>
                    <w:rPr>
                      <w:rFonts w:ascii="Times New Roman" w:hAnsi="Times New Roman" w:cs="Times New Roman"/>
                      <w:iCs/>
                      <w:sz w:val="28"/>
                      <w:szCs w:val="28"/>
                    </w:rPr>
                  </w:pPr>
                  <w:r>
                    <w:rPr>
                      <w:rFonts w:ascii="Times New Roman" w:hAnsi="Times New Roman" w:cs="Times New Roman"/>
                      <w:iCs/>
                      <w:position w:val="-6"/>
                      <w:sz w:val="28"/>
                      <w:szCs w:val="28"/>
                    </w:rPr>
                    <w:pict>
                      <v:shape id="_x0000_i2275" type="#_x0000_t75" style="width:18pt;height:12pt">
                        <v:imagedata r:id="rId2129" o:title=""/>
                      </v:shape>
                    </w:pict>
                  </w:r>
                  <w:r w:rsidR="00851A55" w:rsidRPr="00E944B0">
                    <w:rPr>
                      <w:rFonts w:ascii="Times New Roman" w:hAnsi="Times New Roman" w:cs="Times New Roman"/>
                      <w:iCs/>
                      <w:sz w:val="28"/>
                      <w:szCs w:val="28"/>
                    </w:rPr>
                    <w:t xml:space="preserve"> </w:t>
                  </w:r>
                  <w:r>
                    <w:rPr>
                      <w:rFonts w:ascii="Times New Roman" w:hAnsi="Times New Roman" w:cs="Times New Roman"/>
                      <w:iCs/>
                      <w:position w:val="-34"/>
                      <w:sz w:val="28"/>
                      <w:szCs w:val="28"/>
                    </w:rPr>
                    <w:pict>
                      <v:shape id="_x0000_i2276" type="#_x0000_t75" style="width:48.75pt;height:39.75pt">
                        <v:imagedata r:id="rId2130" o:title=""/>
                      </v:shape>
                    </w:pict>
                  </w:r>
                  <w:r w:rsidR="00851A55" w:rsidRPr="00E944B0">
                    <w:rPr>
                      <w:rFonts w:ascii="Times New Roman" w:hAnsi="Times New Roman" w:cs="Times New Roman"/>
                      <w:iCs/>
                      <w:sz w:val="28"/>
                      <w:szCs w:val="28"/>
                    </w:rPr>
                    <w:t xml:space="preserve"> </w:t>
                  </w:r>
                  <w:r>
                    <w:rPr>
                      <w:rFonts w:ascii="Times New Roman" w:hAnsi="Times New Roman" w:cs="Times New Roman"/>
                      <w:iCs/>
                      <w:position w:val="-6"/>
                      <w:sz w:val="28"/>
                      <w:szCs w:val="28"/>
                    </w:rPr>
                    <w:pict>
                      <v:shape id="_x0000_i2277" type="#_x0000_t75" style="width:15.75pt;height:12pt">
                        <v:imagedata r:id="rId2131" o:title=""/>
                      </v:shape>
                    </w:pict>
                  </w:r>
                  <w:r>
                    <w:rPr>
                      <w:rFonts w:ascii="Times New Roman" w:hAnsi="Times New Roman" w:cs="Times New Roman"/>
                      <w:iCs/>
                      <w:position w:val="-34"/>
                      <w:sz w:val="28"/>
                      <w:szCs w:val="28"/>
                    </w:rPr>
                    <w:pict>
                      <v:shape id="_x0000_i2278" type="#_x0000_t75" style="width:51.75pt;height:39.75pt">
                        <v:imagedata r:id="rId2132" o:title=""/>
                      </v:shape>
                    </w:pict>
                  </w: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0,25</w:t>
                  </w:r>
                </w:p>
              </w:tc>
            </w:tr>
            <w:tr w:rsidR="00851A55" w:rsidRPr="00E944B0" w:rsidTr="00851A55">
              <w:trPr>
                <w:trHeight w:val="532"/>
              </w:trPr>
              <w:tc>
                <w:tcPr>
                  <w:tcW w:w="679" w:type="dxa"/>
                  <w:vMerge/>
                  <w:tcBorders>
                    <w:bottom w:val="single" w:sz="4" w:space="0" w:color="auto"/>
                  </w:tcBorders>
                  <w:shd w:val="clear" w:color="auto" w:fill="auto"/>
                </w:tcPr>
                <w:p w:rsidR="00851A55" w:rsidRPr="00E944B0" w:rsidRDefault="00851A55" w:rsidP="00851A55">
                  <w:pPr>
                    <w:rPr>
                      <w:rFonts w:ascii="Times New Roman" w:hAnsi="Times New Roman" w:cs="Times New Roman"/>
                      <w:sz w:val="26"/>
                      <w:szCs w:val="26"/>
                    </w:rPr>
                  </w:pPr>
                </w:p>
              </w:tc>
              <w:tc>
                <w:tcPr>
                  <w:tcW w:w="845" w:type="dxa"/>
                  <w:vMerge/>
                  <w:shd w:val="clear" w:color="auto" w:fill="auto"/>
                  <w:vAlign w:val="center"/>
                </w:tcPr>
                <w:p w:rsidR="00851A55" w:rsidRPr="00E944B0" w:rsidRDefault="00851A55" w:rsidP="00851A55">
                  <w:pPr>
                    <w:jc w:val="center"/>
                    <w:rPr>
                      <w:rFonts w:ascii="Times New Roman" w:hAnsi="Times New Roman" w:cs="Times New Roman"/>
                      <w:sz w:val="26"/>
                      <w:szCs w:val="26"/>
                    </w:rPr>
                  </w:pPr>
                </w:p>
              </w:tc>
              <w:tc>
                <w:tcPr>
                  <w:tcW w:w="7832" w:type="dxa"/>
                  <w:shd w:val="clear" w:color="auto" w:fill="auto"/>
                  <w:vAlign w:val="center"/>
                </w:tcPr>
                <w:p w:rsidR="00851A55" w:rsidRPr="00E944B0" w:rsidRDefault="00851A55" w:rsidP="00851A55">
                  <w:pPr>
                    <w:jc w:val="both"/>
                    <w:rPr>
                      <w:rFonts w:ascii="Times New Roman" w:hAnsi="Times New Roman" w:cs="Times New Roman"/>
                      <w:sz w:val="28"/>
                      <w:szCs w:val="28"/>
                    </w:rPr>
                  </w:pPr>
                  <w:r w:rsidRPr="00E944B0">
                    <w:rPr>
                      <w:rFonts w:ascii="Times New Roman" w:hAnsi="Times New Roman" w:cs="Times New Roman"/>
                      <w:sz w:val="28"/>
                      <w:szCs w:val="28"/>
                    </w:rPr>
                    <w:t>Vậy tọa độ giao điểm của (P) và (d) là: (1; –2) và (– 2; –8).</w:t>
                  </w: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0,25</w:t>
                  </w:r>
                </w:p>
              </w:tc>
            </w:tr>
            <w:tr w:rsidR="00851A55" w:rsidRPr="00E944B0" w:rsidTr="00851A55">
              <w:trPr>
                <w:trHeight w:val="523"/>
              </w:trPr>
              <w:tc>
                <w:tcPr>
                  <w:tcW w:w="679" w:type="dxa"/>
                  <w:vMerge w:val="restart"/>
                  <w:shd w:val="clear" w:color="auto" w:fill="auto"/>
                </w:tcPr>
                <w:p w:rsidR="00851A55" w:rsidRPr="00E944B0" w:rsidRDefault="00851A55" w:rsidP="00851A55">
                  <w:pPr>
                    <w:jc w:val="center"/>
                    <w:rPr>
                      <w:rFonts w:ascii="Times New Roman" w:hAnsi="Times New Roman" w:cs="Times New Roman"/>
                      <w:b/>
                      <w:bCs/>
                      <w:sz w:val="26"/>
                      <w:szCs w:val="26"/>
                    </w:rPr>
                  </w:pPr>
                  <w:r w:rsidRPr="00E944B0">
                    <w:rPr>
                      <w:rFonts w:ascii="Times New Roman" w:hAnsi="Times New Roman" w:cs="Times New Roman"/>
                      <w:b/>
                      <w:bCs/>
                      <w:sz w:val="26"/>
                      <w:szCs w:val="26"/>
                    </w:rPr>
                    <w:t>3</w:t>
                  </w:r>
                </w:p>
              </w:tc>
              <w:tc>
                <w:tcPr>
                  <w:tcW w:w="845" w:type="dxa"/>
                  <w:vMerge w:val="restart"/>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a)</w:t>
                  </w:r>
                </w:p>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(1,00)</w:t>
                  </w:r>
                </w:p>
              </w:tc>
              <w:tc>
                <w:tcPr>
                  <w:tcW w:w="7832" w:type="dxa"/>
                  <w:shd w:val="clear" w:color="auto" w:fill="auto"/>
                  <w:vAlign w:val="center"/>
                </w:tcPr>
                <w:p w:rsidR="00851A55" w:rsidRPr="00E944B0" w:rsidRDefault="00851A55" w:rsidP="00851A55">
                  <w:pPr>
                    <w:jc w:val="both"/>
                    <w:rPr>
                      <w:rFonts w:ascii="Times New Roman" w:hAnsi="Times New Roman" w:cs="Times New Roman"/>
                      <w:sz w:val="28"/>
                      <w:szCs w:val="28"/>
                    </w:rPr>
                  </w:pPr>
                  <w:r w:rsidRPr="00E944B0">
                    <w:rPr>
                      <w:rFonts w:ascii="Times New Roman" w:hAnsi="Times New Roman" w:cs="Times New Roman"/>
                      <w:sz w:val="28"/>
                      <w:szCs w:val="28"/>
                    </w:rPr>
                    <w:t xml:space="preserve">Với m = 2, phương trình trở thành: </w:t>
                  </w:r>
                  <w:r w:rsidRPr="00E944B0">
                    <w:rPr>
                      <w:rFonts w:ascii="Times New Roman" w:hAnsi="Times New Roman" w:cs="Times New Roman"/>
                      <w:i/>
                      <w:iCs/>
                      <w:sz w:val="28"/>
                      <w:szCs w:val="28"/>
                    </w:rPr>
                    <w:t>x</w:t>
                  </w:r>
                  <w:r w:rsidRPr="00E944B0">
                    <w:rPr>
                      <w:rFonts w:ascii="Times New Roman" w:hAnsi="Times New Roman" w:cs="Times New Roman"/>
                      <w:sz w:val="28"/>
                      <w:szCs w:val="28"/>
                      <w:vertAlign w:val="superscript"/>
                    </w:rPr>
                    <w:t>2</w:t>
                  </w:r>
                  <w:r w:rsidRPr="00E944B0">
                    <w:rPr>
                      <w:rFonts w:ascii="Times New Roman" w:hAnsi="Times New Roman" w:cs="Times New Roman"/>
                      <w:sz w:val="28"/>
                      <w:szCs w:val="28"/>
                    </w:rPr>
                    <w:t xml:space="preserve"> – 2</w:t>
                  </w:r>
                  <w:r w:rsidRPr="00E944B0">
                    <w:rPr>
                      <w:rFonts w:ascii="Times New Roman" w:hAnsi="Times New Roman" w:cs="Times New Roman"/>
                      <w:i/>
                      <w:iCs/>
                      <w:sz w:val="28"/>
                      <w:szCs w:val="28"/>
                    </w:rPr>
                    <w:t>x</w:t>
                  </w:r>
                  <w:r w:rsidRPr="00E944B0">
                    <w:rPr>
                      <w:rFonts w:ascii="Times New Roman" w:hAnsi="Times New Roman" w:cs="Times New Roman"/>
                      <w:sz w:val="28"/>
                      <w:szCs w:val="28"/>
                    </w:rPr>
                    <w:t xml:space="preserve"> – 3  = 0</w:t>
                  </w: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0,25</w:t>
                  </w:r>
                </w:p>
              </w:tc>
            </w:tr>
            <w:tr w:rsidR="00851A55" w:rsidRPr="00E944B0" w:rsidTr="00851A55">
              <w:trPr>
                <w:trHeight w:val="532"/>
              </w:trPr>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rPr>
                  </w:pPr>
                </w:p>
              </w:tc>
              <w:tc>
                <w:tcPr>
                  <w:tcW w:w="845" w:type="dxa"/>
                  <w:vMerge/>
                  <w:shd w:val="clear" w:color="auto" w:fill="auto"/>
                </w:tcPr>
                <w:p w:rsidR="00851A55" w:rsidRPr="00E944B0" w:rsidRDefault="00851A55" w:rsidP="00851A55">
                  <w:pPr>
                    <w:jc w:val="center"/>
                    <w:rPr>
                      <w:rFonts w:ascii="Times New Roman" w:hAnsi="Times New Roman" w:cs="Times New Roman"/>
                      <w:sz w:val="26"/>
                      <w:szCs w:val="26"/>
                    </w:rPr>
                  </w:pPr>
                </w:p>
              </w:tc>
              <w:tc>
                <w:tcPr>
                  <w:tcW w:w="7832" w:type="dxa"/>
                  <w:shd w:val="clear" w:color="auto" w:fill="auto"/>
                  <w:vAlign w:val="center"/>
                </w:tcPr>
                <w:p w:rsidR="00851A55" w:rsidRPr="00E944B0" w:rsidRDefault="00851A55" w:rsidP="00851A55">
                  <w:pPr>
                    <w:jc w:val="both"/>
                    <w:rPr>
                      <w:rFonts w:ascii="Times New Roman" w:hAnsi="Times New Roman" w:cs="Times New Roman"/>
                      <w:sz w:val="28"/>
                      <w:szCs w:val="28"/>
                    </w:rPr>
                  </w:pPr>
                  <w:r w:rsidRPr="00E944B0">
                    <w:rPr>
                      <w:rFonts w:ascii="Times New Roman" w:hAnsi="Times New Roman" w:cs="Times New Roman"/>
                      <w:sz w:val="28"/>
                      <w:szCs w:val="28"/>
                    </w:rPr>
                    <w:t>Phương trình có: a – b + c = 1 – (– 2) + (– 3)</w:t>
                  </w: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0,25</w:t>
                  </w:r>
                </w:p>
              </w:tc>
            </w:tr>
            <w:tr w:rsidR="00851A55" w:rsidRPr="00E944B0" w:rsidTr="00851A55">
              <w:trPr>
                <w:trHeight w:val="532"/>
              </w:trPr>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rPr>
                  </w:pPr>
                </w:p>
              </w:tc>
              <w:tc>
                <w:tcPr>
                  <w:tcW w:w="845" w:type="dxa"/>
                  <w:vMerge/>
                  <w:shd w:val="clear" w:color="auto" w:fill="auto"/>
                </w:tcPr>
                <w:p w:rsidR="00851A55" w:rsidRPr="00E944B0" w:rsidRDefault="00851A55" w:rsidP="00851A55">
                  <w:pPr>
                    <w:jc w:val="center"/>
                    <w:rPr>
                      <w:rFonts w:ascii="Times New Roman" w:hAnsi="Times New Roman" w:cs="Times New Roman"/>
                      <w:sz w:val="26"/>
                      <w:szCs w:val="26"/>
                    </w:rPr>
                  </w:pPr>
                </w:p>
              </w:tc>
              <w:tc>
                <w:tcPr>
                  <w:tcW w:w="7832" w:type="dxa"/>
                  <w:shd w:val="clear" w:color="auto" w:fill="auto"/>
                  <w:vAlign w:val="center"/>
                </w:tcPr>
                <w:p w:rsidR="00851A55" w:rsidRPr="00E944B0" w:rsidRDefault="00D94404" w:rsidP="00851A55">
                  <w:pPr>
                    <w:jc w:val="both"/>
                    <w:rPr>
                      <w:rFonts w:ascii="Times New Roman" w:hAnsi="Times New Roman" w:cs="Times New Roman"/>
                      <w:sz w:val="28"/>
                      <w:szCs w:val="28"/>
                    </w:rPr>
                  </w:pPr>
                  <w:r>
                    <w:rPr>
                      <w:rFonts w:ascii="Times New Roman" w:hAnsi="Times New Roman" w:cs="Times New Roman"/>
                      <w:position w:val="-6"/>
                      <w:sz w:val="28"/>
                      <w:szCs w:val="28"/>
                    </w:rPr>
                    <w:pict>
                      <v:shape id="_x0000_i2279" type="#_x0000_t75" style="width:15.75pt;height:12pt">
                        <v:imagedata r:id="rId2133" o:title=""/>
                      </v:shape>
                    </w:pict>
                  </w:r>
                  <w:r w:rsidR="00851A55" w:rsidRPr="00E944B0">
                    <w:rPr>
                      <w:rFonts w:ascii="Times New Roman" w:hAnsi="Times New Roman" w:cs="Times New Roman"/>
                      <w:sz w:val="28"/>
                      <w:szCs w:val="28"/>
                    </w:rPr>
                    <w:t xml:space="preserve"> pt có 2 nghiệm: </w:t>
                  </w:r>
                  <w:r>
                    <w:rPr>
                      <w:rFonts w:ascii="Times New Roman" w:hAnsi="Times New Roman" w:cs="Times New Roman"/>
                      <w:iCs/>
                      <w:position w:val="-34"/>
                      <w:sz w:val="28"/>
                      <w:szCs w:val="28"/>
                    </w:rPr>
                    <w:pict>
                      <v:shape id="_x0000_i2280" type="#_x0000_t75" style="width:48.75pt;height:39.75pt">
                        <v:imagedata r:id="rId2134" o:title=""/>
                      </v:shape>
                    </w:pict>
                  </w: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0,25</w:t>
                  </w:r>
                </w:p>
              </w:tc>
            </w:tr>
            <w:tr w:rsidR="00851A55" w:rsidRPr="00E944B0" w:rsidTr="00851A55">
              <w:trPr>
                <w:trHeight w:val="532"/>
              </w:trPr>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rPr>
                  </w:pPr>
                </w:p>
              </w:tc>
              <w:tc>
                <w:tcPr>
                  <w:tcW w:w="845" w:type="dxa"/>
                  <w:vMerge/>
                  <w:shd w:val="clear" w:color="auto" w:fill="auto"/>
                </w:tcPr>
                <w:p w:rsidR="00851A55" w:rsidRPr="00E944B0" w:rsidRDefault="00851A55" w:rsidP="00851A55">
                  <w:pPr>
                    <w:jc w:val="center"/>
                    <w:rPr>
                      <w:rFonts w:ascii="Times New Roman" w:hAnsi="Times New Roman" w:cs="Times New Roman"/>
                      <w:sz w:val="26"/>
                      <w:szCs w:val="26"/>
                    </w:rPr>
                  </w:pPr>
                </w:p>
              </w:tc>
              <w:tc>
                <w:tcPr>
                  <w:tcW w:w="7832" w:type="dxa"/>
                  <w:shd w:val="clear" w:color="auto" w:fill="auto"/>
                  <w:vAlign w:val="center"/>
                </w:tcPr>
                <w:p w:rsidR="00851A55" w:rsidRPr="00E944B0" w:rsidRDefault="00851A55" w:rsidP="00851A55">
                  <w:pPr>
                    <w:jc w:val="both"/>
                    <w:rPr>
                      <w:rFonts w:ascii="Times New Roman" w:hAnsi="Times New Roman" w:cs="Times New Roman"/>
                      <w:sz w:val="28"/>
                      <w:szCs w:val="28"/>
                    </w:rPr>
                  </w:pPr>
                  <w:r w:rsidRPr="00E944B0">
                    <w:rPr>
                      <w:rFonts w:ascii="Times New Roman" w:hAnsi="Times New Roman" w:cs="Times New Roman"/>
                      <w:sz w:val="28"/>
                      <w:szCs w:val="28"/>
                    </w:rPr>
                    <w:t xml:space="preserve">Vậy khi m = 2, pt (1) có hai nghiệm phân biệt: </w:t>
                  </w:r>
                  <w:r w:rsidRPr="00E944B0">
                    <w:rPr>
                      <w:rFonts w:ascii="Times New Roman" w:hAnsi="Times New Roman" w:cs="Times New Roman"/>
                      <w:i/>
                      <w:iCs/>
                      <w:sz w:val="28"/>
                      <w:szCs w:val="28"/>
                    </w:rPr>
                    <w:t>x</w:t>
                  </w:r>
                  <w:r w:rsidRPr="00E944B0">
                    <w:rPr>
                      <w:rFonts w:ascii="Times New Roman" w:hAnsi="Times New Roman" w:cs="Times New Roman"/>
                      <w:sz w:val="28"/>
                      <w:szCs w:val="28"/>
                      <w:vertAlign w:val="subscript"/>
                    </w:rPr>
                    <w:t>1</w:t>
                  </w:r>
                  <w:r w:rsidRPr="00E944B0">
                    <w:rPr>
                      <w:rFonts w:ascii="Times New Roman" w:hAnsi="Times New Roman" w:cs="Times New Roman"/>
                      <w:sz w:val="28"/>
                      <w:szCs w:val="28"/>
                    </w:rPr>
                    <w:t xml:space="preserve"> = – 1; </w:t>
                  </w:r>
                  <w:r w:rsidRPr="00E944B0">
                    <w:rPr>
                      <w:rFonts w:ascii="Times New Roman" w:hAnsi="Times New Roman" w:cs="Times New Roman"/>
                      <w:i/>
                      <w:iCs/>
                      <w:sz w:val="28"/>
                      <w:szCs w:val="28"/>
                    </w:rPr>
                    <w:t>x</w:t>
                  </w:r>
                  <w:r w:rsidRPr="00E944B0">
                    <w:rPr>
                      <w:rFonts w:ascii="Times New Roman" w:hAnsi="Times New Roman" w:cs="Times New Roman"/>
                      <w:sz w:val="28"/>
                      <w:szCs w:val="28"/>
                      <w:vertAlign w:val="subscript"/>
                    </w:rPr>
                    <w:t>2</w:t>
                  </w:r>
                  <w:r w:rsidRPr="00E944B0">
                    <w:rPr>
                      <w:rFonts w:ascii="Times New Roman" w:hAnsi="Times New Roman" w:cs="Times New Roman"/>
                      <w:sz w:val="28"/>
                      <w:szCs w:val="28"/>
                    </w:rPr>
                    <w:t xml:space="preserve"> = 3. </w:t>
                  </w:r>
                </w:p>
                <w:p w:rsidR="00851A55" w:rsidRPr="00E944B0" w:rsidRDefault="00851A55" w:rsidP="00851A55">
                  <w:pPr>
                    <w:jc w:val="both"/>
                    <w:rPr>
                      <w:rFonts w:ascii="Times New Roman" w:hAnsi="Times New Roman" w:cs="Times New Roman"/>
                      <w:sz w:val="28"/>
                      <w:szCs w:val="28"/>
                    </w:rPr>
                  </w:pP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0,25</w:t>
                  </w:r>
                </w:p>
              </w:tc>
            </w:tr>
            <w:tr w:rsidR="00851A55" w:rsidRPr="00E944B0" w:rsidTr="00851A55">
              <w:trPr>
                <w:trHeight w:val="523"/>
              </w:trPr>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rPr>
                  </w:pPr>
                </w:p>
              </w:tc>
              <w:tc>
                <w:tcPr>
                  <w:tcW w:w="845" w:type="dxa"/>
                  <w:vMerge w:val="restart"/>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b)</w:t>
                  </w:r>
                </w:p>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(0,75)</w:t>
                  </w:r>
                </w:p>
              </w:tc>
              <w:tc>
                <w:tcPr>
                  <w:tcW w:w="7832" w:type="dxa"/>
                  <w:shd w:val="clear" w:color="auto" w:fill="auto"/>
                  <w:vAlign w:val="center"/>
                </w:tcPr>
                <w:p w:rsidR="00851A55" w:rsidRPr="00E944B0" w:rsidRDefault="00851A55" w:rsidP="00851A55">
                  <w:pPr>
                    <w:jc w:val="both"/>
                    <w:rPr>
                      <w:rFonts w:ascii="Times New Roman" w:hAnsi="Times New Roman" w:cs="Times New Roman"/>
                      <w:sz w:val="28"/>
                      <w:szCs w:val="28"/>
                    </w:rPr>
                  </w:pPr>
                  <w:r w:rsidRPr="00E944B0">
                    <w:rPr>
                      <w:rFonts w:ascii="Times New Roman" w:hAnsi="Times New Roman" w:cs="Times New Roman"/>
                      <w:sz w:val="28"/>
                      <w:szCs w:val="28"/>
                    </w:rPr>
                    <w:t xml:space="preserve">Pt (1) có: </w:t>
                  </w:r>
                  <w:r w:rsidR="00D94404">
                    <w:rPr>
                      <w:rFonts w:ascii="Times New Roman" w:hAnsi="Times New Roman" w:cs="Times New Roman"/>
                      <w:position w:val="-4"/>
                      <w:sz w:val="28"/>
                      <w:szCs w:val="28"/>
                    </w:rPr>
                    <w:pict>
                      <v:shape id="_x0000_i2281" type="#_x0000_t75" style="width:15pt;height:12.75pt">
                        <v:imagedata r:id="rId2135" o:title=""/>
                      </v:shape>
                    </w:pict>
                  </w:r>
                  <w:r w:rsidRPr="00E944B0">
                    <w:rPr>
                      <w:rFonts w:ascii="Times New Roman" w:hAnsi="Times New Roman" w:cs="Times New Roman"/>
                      <w:sz w:val="28"/>
                      <w:szCs w:val="28"/>
                    </w:rPr>
                    <w:t xml:space="preserve"> = [– (m – 1)]</w:t>
                  </w:r>
                  <w:r w:rsidRPr="00E944B0">
                    <w:rPr>
                      <w:rFonts w:ascii="Times New Roman" w:hAnsi="Times New Roman" w:cs="Times New Roman"/>
                      <w:sz w:val="28"/>
                      <w:szCs w:val="28"/>
                      <w:vertAlign w:val="superscript"/>
                    </w:rPr>
                    <w:t>2</w:t>
                  </w:r>
                  <w:r w:rsidRPr="00E944B0">
                    <w:rPr>
                      <w:rFonts w:ascii="Times New Roman" w:hAnsi="Times New Roman" w:cs="Times New Roman"/>
                      <w:sz w:val="28"/>
                      <w:szCs w:val="28"/>
                    </w:rPr>
                    <w:t xml:space="preserve"> – 1. [– (2m + 1)] =  m</w:t>
                  </w:r>
                  <w:r w:rsidRPr="00E944B0">
                    <w:rPr>
                      <w:rFonts w:ascii="Times New Roman" w:hAnsi="Times New Roman" w:cs="Times New Roman"/>
                      <w:sz w:val="28"/>
                      <w:szCs w:val="28"/>
                      <w:vertAlign w:val="superscript"/>
                    </w:rPr>
                    <w:t>2</w:t>
                  </w:r>
                  <w:r w:rsidRPr="00E944B0">
                    <w:rPr>
                      <w:rFonts w:ascii="Times New Roman" w:hAnsi="Times New Roman" w:cs="Times New Roman"/>
                      <w:sz w:val="28"/>
                      <w:szCs w:val="28"/>
                    </w:rPr>
                    <w:t xml:space="preserve"> + 2 &gt; 0, </w:t>
                  </w:r>
                  <w:r w:rsidR="00D94404">
                    <w:rPr>
                      <w:rFonts w:ascii="Times New Roman" w:hAnsi="Times New Roman" w:cs="Times New Roman"/>
                      <w:position w:val="-4"/>
                      <w:sz w:val="28"/>
                      <w:szCs w:val="28"/>
                    </w:rPr>
                    <w:pict>
                      <v:shape id="_x0000_i2282" type="#_x0000_t75" style="width:12pt;height:12.75pt">
                        <v:imagedata r:id="rId2136" o:title=""/>
                      </v:shape>
                    </w:pict>
                  </w:r>
                  <w:r w:rsidRPr="00E944B0">
                    <w:rPr>
                      <w:rFonts w:ascii="Times New Roman" w:hAnsi="Times New Roman" w:cs="Times New Roman"/>
                      <w:sz w:val="28"/>
                      <w:szCs w:val="28"/>
                    </w:rPr>
                    <w:t>m.</w:t>
                  </w: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0,50</w:t>
                  </w:r>
                </w:p>
              </w:tc>
            </w:tr>
            <w:tr w:rsidR="00851A55" w:rsidRPr="00E944B0" w:rsidTr="00851A55">
              <w:trPr>
                <w:trHeight w:val="541"/>
              </w:trPr>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rPr>
                  </w:pPr>
                </w:p>
              </w:tc>
              <w:tc>
                <w:tcPr>
                  <w:tcW w:w="845" w:type="dxa"/>
                  <w:vMerge/>
                  <w:shd w:val="clear" w:color="auto" w:fill="auto"/>
                </w:tcPr>
                <w:p w:rsidR="00851A55" w:rsidRPr="00E944B0" w:rsidRDefault="00851A55" w:rsidP="00851A55">
                  <w:pPr>
                    <w:jc w:val="center"/>
                    <w:rPr>
                      <w:rFonts w:ascii="Times New Roman" w:hAnsi="Times New Roman" w:cs="Times New Roman"/>
                      <w:sz w:val="26"/>
                      <w:szCs w:val="26"/>
                    </w:rPr>
                  </w:pPr>
                </w:p>
              </w:tc>
              <w:tc>
                <w:tcPr>
                  <w:tcW w:w="7832" w:type="dxa"/>
                  <w:shd w:val="clear" w:color="auto" w:fill="auto"/>
                  <w:vAlign w:val="center"/>
                </w:tcPr>
                <w:p w:rsidR="00851A55" w:rsidRPr="00E944B0" w:rsidRDefault="00851A55" w:rsidP="00851A55">
                  <w:pPr>
                    <w:rPr>
                      <w:rFonts w:ascii="Times New Roman" w:hAnsi="Times New Roman" w:cs="Times New Roman"/>
                      <w:iCs/>
                      <w:sz w:val="28"/>
                      <w:szCs w:val="28"/>
                    </w:rPr>
                  </w:pPr>
                  <w:r w:rsidRPr="00E944B0">
                    <w:rPr>
                      <w:rFonts w:ascii="Times New Roman" w:hAnsi="Times New Roman" w:cs="Times New Roman"/>
                      <w:sz w:val="28"/>
                      <w:szCs w:val="28"/>
                    </w:rPr>
                    <w:t>Vậy</w:t>
                  </w:r>
                  <w:r w:rsidRPr="00E944B0">
                    <w:rPr>
                      <w:rFonts w:ascii="Times New Roman" w:hAnsi="Times New Roman" w:cs="Times New Roman"/>
                      <w:iCs/>
                      <w:sz w:val="28"/>
                      <w:szCs w:val="28"/>
                    </w:rPr>
                    <w:t xml:space="preserve"> phương trình (1) luôn có hai nghiệm phân biệt với mọi m.  </w:t>
                  </w:r>
                </w:p>
                <w:p w:rsidR="00851A55" w:rsidRPr="00E944B0" w:rsidRDefault="00851A55" w:rsidP="00851A55">
                  <w:pPr>
                    <w:rPr>
                      <w:rFonts w:ascii="Times New Roman" w:hAnsi="Times New Roman" w:cs="Times New Roman"/>
                      <w:sz w:val="28"/>
                      <w:szCs w:val="28"/>
                    </w:rPr>
                  </w:pP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0,25</w:t>
                  </w:r>
                </w:p>
              </w:tc>
            </w:tr>
            <w:tr w:rsidR="00851A55" w:rsidRPr="00E944B0" w:rsidTr="00851A55">
              <w:trPr>
                <w:trHeight w:val="532"/>
              </w:trPr>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rPr>
                  </w:pPr>
                </w:p>
              </w:tc>
              <w:tc>
                <w:tcPr>
                  <w:tcW w:w="845" w:type="dxa"/>
                  <w:vMerge w:val="restart"/>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c)</w:t>
                  </w:r>
                </w:p>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(0,75)</w:t>
                  </w:r>
                </w:p>
              </w:tc>
              <w:tc>
                <w:tcPr>
                  <w:tcW w:w="7832" w:type="dxa"/>
                  <w:shd w:val="clear" w:color="auto" w:fill="auto"/>
                  <w:vAlign w:val="center"/>
                </w:tcPr>
                <w:p w:rsidR="00851A55" w:rsidRPr="00E944B0" w:rsidRDefault="00851A55" w:rsidP="00851A55">
                  <w:pPr>
                    <w:jc w:val="both"/>
                    <w:rPr>
                      <w:rFonts w:ascii="Times New Roman" w:hAnsi="Times New Roman" w:cs="Times New Roman"/>
                      <w:iCs/>
                      <w:sz w:val="28"/>
                      <w:szCs w:val="28"/>
                    </w:rPr>
                  </w:pPr>
                  <w:r w:rsidRPr="00E944B0">
                    <w:rPr>
                      <w:rFonts w:ascii="Times New Roman" w:hAnsi="Times New Roman" w:cs="Times New Roman"/>
                      <w:iCs/>
                      <w:sz w:val="28"/>
                      <w:szCs w:val="28"/>
                    </w:rPr>
                    <w:t xml:space="preserve">Theo hệ thức Vi-ét: </w:t>
                  </w:r>
                  <w:r w:rsidR="00D94404">
                    <w:rPr>
                      <w:rFonts w:ascii="Times New Roman" w:hAnsi="Times New Roman" w:cs="Times New Roman"/>
                      <w:iCs/>
                      <w:position w:val="-34"/>
                      <w:sz w:val="28"/>
                      <w:szCs w:val="28"/>
                    </w:rPr>
                    <w:pict>
                      <v:shape id="_x0000_i2283" type="#_x0000_t75" style="width:123.75pt;height:39.75pt">
                        <v:imagedata r:id="rId2137" o:title=""/>
                      </v:shape>
                    </w:pict>
                  </w: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0,25</w:t>
                  </w:r>
                </w:p>
              </w:tc>
            </w:tr>
            <w:tr w:rsidR="00851A55" w:rsidRPr="00E944B0" w:rsidTr="00851A55">
              <w:trPr>
                <w:trHeight w:val="1234"/>
              </w:trPr>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rPr>
                  </w:pPr>
                </w:p>
              </w:tc>
              <w:tc>
                <w:tcPr>
                  <w:tcW w:w="845" w:type="dxa"/>
                  <w:vMerge/>
                  <w:shd w:val="clear" w:color="auto" w:fill="auto"/>
                </w:tcPr>
                <w:p w:rsidR="00851A55" w:rsidRPr="00E944B0" w:rsidRDefault="00851A55" w:rsidP="00851A55">
                  <w:pPr>
                    <w:jc w:val="center"/>
                    <w:rPr>
                      <w:rFonts w:ascii="Times New Roman" w:hAnsi="Times New Roman" w:cs="Times New Roman"/>
                      <w:sz w:val="26"/>
                      <w:szCs w:val="26"/>
                    </w:rPr>
                  </w:pPr>
                </w:p>
              </w:tc>
              <w:tc>
                <w:tcPr>
                  <w:tcW w:w="7832" w:type="dxa"/>
                  <w:shd w:val="clear" w:color="auto" w:fill="auto"/>
                  <w:vAlign w:val="center"/>
                </w:tcPr>
                <w:p w:rsidR="00851A55" w:rsidRPr="00E944B0" w:rsidRDefault="00851A55" w:rsidP="00851A55">
                  <w:pPr>
                    <w:jc w:val="both"/>
                    <w:rPr>
                      <w:rFonts w:ascii="Times New Roman" w:hAnsi="Times New Roman" w:cs="Times New Roman"/>
                      <w:iCs/>
                      <w:sz w:val="28"/>
                      <w:szCs w:val="28"/>
                    </w:rPr>
                  </w:pPr>
                  <w:r w:rsidRPr="00E944B0">
                    <w:rPr>
                      <w:rFonts w:ascii="Times New Roman" w:hAnsi="Times New Roman" w:cs="Times New Roman"/>
                      <w:iCs/>
                      <w:sz w:val="28"/>
                      <w:szCs w:val="28"/>
                    </w:rPr>
                    <w:t xml:space="preserve">Theo đề bài ta  có </w:t>
                  </w:r>
                  <w:r w:rsidRPr="00E944B0">
                    <w:rPr>
                      <w:rFonts w:ascii="Times New Roman" w:hAnsi="Times New Roman" w:cs="Times New Roman"/>
                      <w:i/>
                      <w:sz w:val="28"/>
                      <w:szCs w:val="28"/>
                    </w:rPr>
                    <w:t>x</w:t>
                  </w:r>
                  <w:r w:rsidRPr="00E944B0">
                    <w:rPr>
                      <w:rFonts w:ascii="Times New Roman" w:hAnsi="Times New Roman" w:cs="Times New Roman"/>
                      <w:iCs/>
                      <w:sz w:val="28"/>
                      <w:szCs w:val="28"/>
                      <w:vertAlign w:val="subscript"/>
                    </w:rPr>
                    <w:t>1</w:t>
                  </w:r>
                  <w:r w:rsidRPr="00E944B0">
                    <w:rPr>
                      <w:rFonts w:ascii="Times New Roman" w:hAnsi="Times New Roman" w:cs="Times New Roman"/>
                      <w:iCs/>
                      <w:sz w:val="28"/>
                      <w:szCs w:val="28"/>
                    </w:rPr>
                    <w:t xml:space="preserve">, </w:t>
                  </w:r>
                  <w:r w:rsidRPr="00E944B0">
                    <w:rPr>
                      <w:rFonts w:ascii="Times New Roman" w:hAnsi="Times New Roman" w:cs="Times New Roman"/>
                      <w:i/>
                      <w:sz w:val="28"/>
                      <w:szCs w:val="28"/>
                    </w:rPr>
                    <w:t>x</w:t>
                  </w:r>
                  <w:r w:rsidRPr="00E944B0">
                    <w:rPr>
                      <w:rFonts w:ascii="Times New Roman" w:hAnsi="Times New Roman" w:cs="Times New Roman"/>
                      <w:iCs/>
                      <w:sz w:val="28"/>
                      <w:szCs w:val="28"/>
                      <w:vertAlign w:val="subscript"/>
                    </w:rPr>
                    <w:t>2</w:t>
                  </w:r>
                  <w:r w:rsidRPr="00E944B0">
                    <w:rPr>
                      <w:rFonts w:ascii="Times New Roman" w:hAnsi="Times New Roman" w:cs="Times New Roman"/>
                      <w:iCs/>
                      <w:sz w:val="28"/>
                      <w:szCs w:val="28"/>
                    </w:rPr>
                    <w:t xml:space="preserve"> là hai nghiệm đối nhau</w:t>
                  </w:r>
                </w:p>
                <w:p w:rsidR="00851A55" w:rsidRPr="00E944B0" w:rsidRDefault="00D94404" w:rsidP="00851A55">
                  <w:pPr>
                    <w:jc w:val="both"/>
                    <w:rPr>
                      <w:rFonts w:ascii="Times New Roman" w:hAnsi="Times New Roman" w:cs="Times New Roman"/>
                      <w:sz w:val="28"/>
                      <w:szCs w:val="28"/>
                    </w:rPr>
                  </w:pPr>
                  <w:r>
                    <w:rPr>
                      <w:rFonts w:ascii="Times New Roman" w:hAnsi="Times New Roman" w:cs="Times New Roman"/>
                      <w:iCs/>
                      <w:position w:val="-6"/>
                      <w:sz w:val="28"/>
                      <w:szCs w:val="28"/>
                    </w:rPr>
                    <w:pict>
                      <v:shape id="_x0000_i2284" type="#_x0000_t75" style="width:18pt;height:12pt">
                        <v:imagedata r:id="rId2138" o:title=""/>
                      </v:shape>
                    </w:pict>
                  </w:r>
                  <w:r>
                    <w:rPr>
                      <w:rFonts w:ascii="Times New Roman" w:hAnsi="Times New Roman" w:cs="Times New Roman"/>
                      <w:iCs/>
                      <w:position w:val="-32"/>
                      <w:sz w:val="28"/>
                      <w:szCs w:val="28"/>
                    </w:rPr>
                    <w:pict>
                      <v:shape id="_x0000_i2285" type="#_x0000_t75" style="width:39.75pt;height:39pt">
                        <v:imagedata r:id="rId2139" o:title=""/>
                      </v:shape>
                    </w:pict>
                  </w:r>
                  <w:r w:rsidR="00851A55" w:rsidRPr="00E944B0">
                    <w:rPr>
                      <w:rFonts w:ascii="Times New Roman" w:hAnsi="Times New Roman" w:cs="Times New Roman"/>
                      <w:iCs/>
                      <w:sz w:val="28"/>
                      <w:szCs w:val="28"/>
                    </w:rPr>
                    <w:t xml:space="preserve">  </w:t>
                  </w:r>
                  <w:r>
                    <w:rPr>
                      <w:rFonts w:ascii="Times New Roman" w:hAnsi="Times New Roman" w:cs="Times New Roman"/>
                      <w:iCs/>
                      <w:position w:val="-6"/>
                      <w:sz w:val="28"/>
                      <w:szCs w:val="28"/>
                    </w:rPr>
                    <w:pict>
                      <v:shape id="_x0000_i2286" type="#_x0000_t75" style="width:18pt;height:12pt">
                        <v:imagedata r:id="rId2140" o:title=""/>
                      </v:shape>
                    </w:pict>
                  </w:r>
                  <w:r>
                    <w:rPr>
                      <w:rFonts w:ascii="Times New Roman" w:hAnsi="Times New Roman" w:cs="Times New Roman"/>
                      <w:iCs/>
                      <w:position w:val="-32"/>
                      <w:sz w:val="28"/>
                      <w:szCs w:val="28"/>
                    </w:rPr>
                    <w:pict>
                      <v:shape id="_x0000_i2287" type="#_x0000_t75" style="width:84pt;height:39pt">
                        <v:imagedata r:id="rId2141" o:title=""/>
                      </v:shape>
                    </w:pict>
                  </w:r>
                  <w:r>
                    <w:rPr>
                      <w:rFonts w:ascii="Times New Roman" w:hAnsi="Times New Roman" w:cs="Times New Roman"/>
                      <w:iCs/>
                      <w:position w:val="-6"/>
                      <w:sz w:val="28"/>
                      <w:szCs w:val="28"/>
                    </w:rPr>
                    <w:pict>
                      <v:shape id="_x0000_i2288" type="#_x0000_t75" style="width:18pt;height:12pt">
                        <v:imagedata r:id="rId2140" o:title=""/>
                      </v:shape>
                    </w:pict>
                  </w:r>
                  <w:r>
                    <w:rPr>
                      <w:rFonts w:ascii="Times New Roman" w:hAnsi="Times New Roman" w:cs="Times New Roman"/>
                      <w:iCs/>
                      <w:position w:val="-48"/>
                      <w:sz w:val="28"/>
                      <w:szCs w:val="28"/>
                    </w:rPr>
                    <w:pict>
                      <v:shape id="_x0000_i2289" type="#_x0000_t75" style="width:54.7pt;height:54.7pt">
                        <v:imagedata r:id="rId2142" o:title=""/>
                      </v:shape>
                    </w:pict>
                  </w:r>
                  <w:r>
                    <w:rPr>
                      <w:rFonts w:ascii="Times New Roman" w:hAnsi="Times New Roman" w:cs="Times New Roman"/>
                      <w:iCs/>
                      <w:position w:val="-6"/>
                      <w:sz w:val="28"/>
                      <w:szCs w:val="28"/>
                    </w:rPr>
                    <w:pict>
                      <v:shape id="_x0000_i2290" type="#_x0000_t75" style="width:18pt;height:12pt">
                        <v:imagedata r:id="rId2140" o:title=""/>
                      </v:shape>
                    </w:pict>
                  </w:r>
                  <w:r w:rsidR="00851A55" w:rsidRPr="00E944B0">
                    <w:rPr>
                      <w:rFonts w:ascii="Times New Roman" w:hAnsi="Times New Roman" w:cs="Times New Roman"/>
                      <w:i/>
                      <w:sz w:val="28"/>
                      <w:szCs w:val="28"/>
                    </w:rPr>
                    <w:t>m</w:t>
                  </w:r>
                  <w:r w:rsidR="00851A55" w:rsidRPr="00E944B0">
                    <w:rPr>
                      <w:rFonts w:ascii="Times New Roman" w:hAnsi="Times New Roman" w:cs="Times New Roman"/>
                      <w:sz w:val="28"/>
                      <w:szCs w:val="28"/>
                    </w:rPr>
                    <w:t xml:space="preserve"> = 1   (*)</w:t>
                  </w: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0,25</w:t>
                  </w:r>
                </w:p>
              </w:tc>
            </w:tr>
            <w:tr w:rsidR="00851A55" w:rsidRPr="00E944B0" w:rsidTr="00851A55">
              <w:trPr>
                <w:trHeight w:val="727"/>
              </w:trPr>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rPr>
                  </w:pPr>
                </w:p>
              </w:tc>
              <w:tc>
                <w:tcPr>
                  <w:tcW w:w="845" w:type="dxa"/>
                  <w:vMerge/>
                  <w:shd w:val="clear" w:color="auto" w:fill="auto"/>
                </w:tcPr>
                <w:p w:rsidR="00851A55" w:rsidRPr="00E944B0" w:rsidRDefault="00851A55" w:rsidP="00851A55">
                  <w:pPr>
                    <w:jc w:val="center"/>
                    <w:rPr>
                      <w:rFonts w:ascii="Times New Roman" w:hAnsi="Times New Roman" w:cs="Times New Roman"/>
                      <w:sz w:val="26"/>
                      <w:szCs w:val="26"/>
                    </w:rPr>
                  </w:pPr>
                </w:p>
              </w:tc>
              <w:tc>
                <w:tcPr>
                  <w:tcW w:w="7832" w:type="dxa"/>
                  <w:shd w:val="clear" w:color="auto" w:fill="auto"/>
                </w:tcPr>
                <w:p w:rsidR="00851A55" w:rsidRPr="00E944B0" w:rsidRDefault="00851A55" w:rsidP="00851A55">
                  <w:pPr>
                    <w:jc w:val="both"/>
                    <w:rPr>
                      <w:rFonts w:ascii="Times New Roman" w:hAnsi="Times New Roman" w:cs="Times New Roman"/>
                      <w:sz w:val="28"/>
                      <w:szCs w:val="28"/>
                    </w:rPr>
                  </w:pPr>
                  <w:r w:rsidRPr="00E944B0">
                    <w:rPr>
                      <w:rFonts w:ascii="Times New Roman" w:hAnsi="Times New Roman" w:cs="Times New Roman"/>
                      <w:iCs/>
                      <w:sz w:val="28"/>
                      <w:szCs w:val="28"/>
                    </w:rPr>
                    <w:t xml:space="preserve">Vậy khi m = 1, pt (1) có 2 nghiệm </w:t>
                  </w:r>
                  <w:r w:rsidRPr="00E944B0">
                    <w:rPr>
                      <w:rFonts w:ascii="Times New Roman" w:hAnsi="Times New Roman" w:cs="Times New Roman"/>
                      <w:sz w:val="28"/>
                      <w:szCs w:val="28"/>
                    </w:rPr>
                    <w:t>bằng nhau về giá trị tuyệt đối và trái dấu nhau.</w:t>
                  </w:r>
                </w:p>
                <w:p w:rsidR="00851A55" w:rsidRPr="00E944B0" w:rsidRDefault="00851A55" w:rsidP="00851A55">
                  <w:pPr>
                    <w:jc w:val="both"/>
                    <w:rPr>
                      <w:rFonts w:ascii="Times New Roman" w:hAnsi="Times New Roman" w:cs="Times New Roman"/>
                      <w:sz w:val="28"/>
                      <w:szCs w:val="28"/>
                    </w:rPr>
                  </w:pP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0,25</w:t>
                  </w:r>
                </w:p>
              </w:tc>
            </w:tr>
            <w:tr w:rsidR="00851A55" w:rsidRPr="00E944B0" w:rsidTr="00851A55">
              <w:trPr>
                <w:trHeight w:val="3594"/>
              </w:trPr>
              <w:tc>
                <w:tcPr>
                  <w:tcW w:w="679" w:type="dxa"/>
                  <w:vMerge w:val="restart"/>
                  <w:shd w:val="clear" w:color="auto" w:fill="auto"/>
                </w:tcPr>
                <w:p w:rsidR="00851A55" w:rsidRPr="00E944B0" w:rsidRDefault="00851A55" w:rsidP="00851A55">
                  <w:pPr>
                    <w:jc w:val="center"/>
                    <w:rPr>
                      <w:rFonts w:ascii="Times New Roman" w:hAnsi="Times New Roman" w:cs="Times New Roman"/>
                      <w:b/>
                      <w:bCs/>
                      <w:sz w:val="26"/>
                      <w:szCs w:val="26"/>
                    </w:rPr>
                  </w:pPr>
                  <w:r w:rsidRPr="00E944B0">
                    <w:rPr>
                      <w:rFonts w:ascii="Times New Roman" w:hAnsi="Times New Roman" w:cs="Times New Roman"/>
                      <w:b/>
                      <w:bCs/>
                      <w:sz w:val="26"/>
                      <w:szCs w:val="26"/>
                    </w:rPr>
                    <w:t>4</w:t>
                  </w:r>
                </w:p>
              </w:tc>
              <w:tc>
                <w:tcPr>
                  <w:tcW w:w="845"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Hình</w:t>
                  </w:r>
                </w:p>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(0,50)</w:t>
                  </w:r>
                </w:p>
              </w:tc>
              <w:tc>
                <w:tcPr>
                  <w:tcW w:w="7832" w:type="dxa"/>
                  <w:shd w:val="clear" w:color="auto" w:fill="auto"/>
                </w:tcPr>
                <w:p w:rsidR="00851A55" w:rsidRPr="00E944B0" w:rsidRDefault="00851A55" w:rsidP="00851A55">
                  <w:pPr>
                    <w:jc w:val="center"/>
                    <w:rPr>
                      <w:rFonts w:ascii="Times New Roman" w:hAnsi="Times New Roman" w:cs="Times New Roman"/>
                      <w:iCs/>
                      <w:sz w:val="28"/>
                      <w:szCs w:val="28"/>
                    </w:rPr>
                  </w:pPr>
                  <w:r>
                    <w:rPr>
                      <w:rFonts w:ascii="Times New Roman" w:hAnsi="Times New Roman" w:cs="Times New Roman"/>
                      <w:iCs/>
                      <w:noProof/>
                      <w:sz w:val="28"/>
                      <w:szCs w:val="28"/>
                      <w:lang w:val="en-US"/>
                    </w:rPr>
                    <w:drawing>
                      <wp:inline distT="0" distB="0" distL="0" distR="0" wp14:anchorId="0254AE98" wp14:editId="05BAA130">
                        <wp:extent cx="1952625" cy="22669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2143" cstate="print">
                                  <a:extLst>
                                    <a:ext uri="{28A0092B-C50C-407E-A947-70E740481C1C}">
                                      <a14:useLocalDpi xmlns:a14="http://schemas.microsoft.com/office/drawing/2010/main" val="0"/>
                                    </a:ext>
                                  </a:extLst>
                                </a:blip>
                                <a:srcRect/>
                                <a:stretch>
                                  <a:fillRect/>
                                </a:stretch>
                              </pic:blipFill>
                              <pic:spPr bwMode="auto">
                                <a:xfrm>
                                  <a:off x="0" y="0"/>
                                  <a:ext cx="1952625" cy="2266950"/>
                                </a:xfrm>
                                <a:prstGeom prst="rect">
                                  <a:avLst/>
                                </a:prstGeom>
                                <a:noFill/>
                                <a:ln>
                                  <a:noFill/>
                                </a:ln>
                              </pic:spPr>
                            </pic:pic>
                          </a:graphicData>
                        </a:graphic>
                      </wp:inline>
                    </w:drawing>
                  </w: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 xml:space="preserve">Hình vẽ </w:t>
                  </w:r>
                </w:p>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đến</w:t>
                  </w:r>
                </w:p>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câu b</w:t>
                  </w:r>
                </w:p>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0,25</w:t>
                  </w:r>
                </w:p>
              </w:tc>
            </w:tr>
            <w:tr w:rsidR="00851A55" w:rsidRPr="00E944B0" w:rsidTr="00851A55">
              <w:trPr>
                <w:trHeight w:val="886"/>
              </w:trPr>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rPr>
                  </w:pPr>
                </w:p>
              </w:tc>
              <w:tc>
                <w:tcPr>
                  <w:tcW w:w="845" w:type="dxa"/>
                  <w:vMerge w:val="restart"/>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a)</w:t>
                  </w:r>
                </w:p>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(1,00)</w:t>
                  </w:r>
                </w:p>
              </w:tc>
              <w:tc>
                <w:tcPr>
                  <w:tcW w:w="7832" w:type="dxa"/>
                  <w:shd w:val="clear" w:color="auto" w:fill="auto"/>
                </w:tcPr>
                <w:p w:rsidR="00851A55" w:rsidRPr="00E944B0" w:rsidRDefault="00851A55" w:rsidP="00851A55">
                  <w:pPr>
                    <w:jc w:val="both"/>
                    <w:rPr>
                      <w:rFonts w:ascii="Times New Roman" w:hAnsi="Times New Roman" w:cs="Times New Roman"/>
                      <w:b/>
                      <w:bCs/>
                      <w:iCs/>
                      <w:sz w:val="28"/>
                      <w:szCs w:val="28"/>
                    </w:rPr>
                  </w:pPr>
                </w:p>
                <w:p w:rsidR="00851A55" w:rsidRPr="00E944B0" w:rsidRDefault="00851A55" w:rsidP="00851A55">
                  <w:pPr>
                    <w:jc w:val="both"/>
                    <w:rPr>
                      <w:rFonts w:ascii="Times New Roman" w:hAnsi="Times New Roman" w:cs="Times New Roman"/>
                      <w:b/>
                      <w:bCs/>
                      <w:iCs/>
                      <w:sz w:val="28"/>
                      <w:szCs w:val="28"/>
                    </w:rPr>
                  </w:pPr>
                  <w:r w:rsidRPr="00E944B0">
                    <w:rPr>
                      <w:rFonts w:ascii="Times New Roman" w:hAnsi="Times New Roman" w:cs="Times New Roman"/>
                      <w:b/>
                      <w:bCs/>
                      <w:iCs/>
                      <w:sz w:val="28"/>
                      <w:szCs w:val="28"/>
                    </w:rPr>
                    <w:t>Chứng minh rằng tứ giác AKNH nội tiếp:</w:t>
                  </w:r>
                </w:p>
                <w:p w:rsidR="00851A55" w:rsidRPr="00E944B0" w:rsidRDefault="00851A55" w:rsidP="00851A55">
                  <w:pPr>
                    <w:jc w:val="both"/>
                    <w:rPr>
                      <w:rFonts w:ascii="Times New Roman" w:hAnsi="Times New Roman" w:cs="Times New Roman"/>
                      <w:iCs/>
                      <w:sz w:val="28"/>
                      <w:szCs w:val="28"/>
                    </w:rPr>
                  </w:pPr>
                  <w:r w:rsidRPr="00E944B0">
                    <w:rPr>
                      <w:rFonts w:ascii="Times New Roman" w:hAnsi="Times New Roman" w:cs="Times New Roman"/>
                      <w:iCs/>
                      <w:sz w:val="28"/>
                      <w:szCs w:val="28"/>
                    </w:rPr>
                    <w:t xml:space="preserve"> </w:t>
                  </w:r>
                  <w:r w:rsidR="00D94404">
                    <w:rPr>
                      <w:rFonts w:ascii="Times New Roman" w:hAnsi="Times New Roman" w:cs="Times New Roman"/>
                      <w:iCs/>
                      <w:position w:val="-4"/>
                      <w:sz w:val="28"/>
                      <w:szCs w:val="28"/>
                    </w:rPr>
                    <w:pict>
                      <v:shape id="_x0000_i2291" type="#_x0000_t75" style="width:30pt;height:18pt">
                        <v:imagedata r:id="rId2144" o:title=""/>
                      </v:shape>
                    </w:pict>
                  </w:r>
                  <w:r w:rsidRPr="00E944B0">
                    <w:rPr>
                      <w:rFonts w:ascii="Times New Roman" w:hAnsi="Times New Roman" w:cs="Times New Roman"/>
                      <w:iCs/>
                      <w:sz w:val="28"/>
                      <w:szCs w:val="28"/>
                    </w:rPr>
                    <w:t xml:space="preserve"> = 90</w:t>
                  </w:r>
                  <w:r w:rsidRPr="00E944B0">
                    <w:rPr>
                      <w:rFonts w:ascii="Times New Roman" w:hAnsi="Times New Roman" w:cs="Times New Roman"/>
                      <w:iCs/>
                      <w:sz w:val="28"/>
                      <w:szCs w:val="28"/>
                      <w:vertAlign w:val="superscript"/>
                    </w:rPr>
                    <w:t>0</w:t>
                  </w:r>
                  <w:r w:rsidRPr="00E944B0">
                    <w:rPr>
                      <w:rFonts w:ascii="Times New Roman" w:hAnsi="Times New Roman" w:cs="Times New Roman"/>
                      <w:iCs/>
                      <w:sz w:val="28"/>
                      <w:szCs w:val="28"/>
                    </w:rPr>
                    <w:t xml:space="preserve"> (góc nội tiếp chắn nửa đường tròn),</w:t>
                  </w:r>
                  <w:r w:rsidR="00D94404">
                    <w:rPr>
                      <w:rFonts w:ascii="Times New Roman" w:hAnsi="Times New Roman" w:cs="Times New Roman"/>
                      <w:iCs/>
                      <w:position w:val="-6"/>
                      <w:sz w:val="28"/>
                      <w:szCs w:val="28"/>
                    </w:rPr>
                    <w:pict>
                      <v:shape id="_x0000_i2292" type="#_x0000_t75" style="width:32.25pt;height:18.75pt">
                        <v:imagedata r:id="rId2145" o:title=""/>
                      </v:shape>
                    </w:pict>
                  </w:r>
                  <w:r w:rsidRPr="00E944B0">
                    <w:rPr>
                      <w:rFonts w:ascii="Times New Roman" w:hAnsi="Times New Roman" w:cs="Times New Roman"/>
                      <w:iCs/>
                      <w:sz w:val="28"/>
                      <w:szCs w:val="28"/>
                    </w:rPr>
                    <w:t xml:space="preserve">= </w:t>
                  </w:r>
                  <w:r w:rsidRPr="00E944B0">
                    <w:rPr>
                      <w:rFonts w:ascii="Times New Roman" w:hAnsi="Times New Roman" w:cs="Times New Roman"/>
                      <w:i/>
                      <w:sz w:val="28"/>
                      <w:szCs w:val="28"/>
                    </w:rPr>
                    <w:t>90</w:t>
                  </w:r>
                  <w:r w:rsidRPr="00E944B0">
                    <w:rPr>
                      <w:rFonts w:ascii="Times New Roman" w:hAnsi="Times New Roman" w:cs="Times New Roman"/>
                      <w:i/>
                      <w:sz w:val="28"/>
                      <w:szCs w:val="28"/>
                      <w:vertAlign w:val="superscript"/>
                    </w:rPr>
                    <w:t>0</w:t>
                  </w:r>
                  <w:r w:rsidRPr="00E944B0">
                    <w:rPr>
                      <w:rFonts w:ascii="Times New Roman" w:hAnsi="Times New Roman" w:cs="Times New Roman"/>
                      <w:i/>
                      <w:sz w:val="28"/>
                      <w:szCs w:val="28"/>
                    </w:rPr>
                    <w:t xml:space="preserve"> </w:t>
                  </w:r>
                  <w:r w:rsidRPr="00E944B0">
                    <w:rPr>
                      <w:rFonts w:ascii="Times New Roman" w:hAnsi="Times New Roman" w:cs="Times New Roman"/>
                      <w:iCs/>
                      <w:sz w:val="28"/>
                      <w:szCs w:val="28"/>
                    </w:rPr>
                    <w:t xml:space="preserve">(CH </w:t>
                  </w:r>
                  <w:r w:rsidR="00D94404">
                    <w:rPr>
                      <w:rFonts w:ascii="Times New Roman" w:hAnsi="Times New Roman" w:cs="Times New Roman"/>
                      <w:iCs/>
                      <w:position w:val="-4"/>
                      <w:sz w:val="28"/>
                      <w:szCs w:val="28"/>
                    </w:rPr>
                    <w:pict>
                      <v:shape id="_x0000_i2293" type="#_x0000_t75" style="width:12pt;height:12.75pt">
                        <v:imagedata r:id="rId2146" o:title=""/>
                      </v:shape>
                    </w:pict>
                  </w:r>
                  <w:r w:rsidRPr="00E944B0">
                    <w:rPr>
                      <w:rFonts w:ascii="Times New Roman" w:hAnsi="Times New Roman" w:cs="Times New Roman"/>
                      <w:iCs/>
                      <w:sz w:val="28"/>
                      <w:szCs w:val="28"/>
                    </w:rPr>
                    <w:t>AB)</w:t>
                  </w:r>
                </w:p>
                <w:p w:rsidR="00851A55" w:rsidRPr="00E944B0" w:rsidRDefault="00851A55" w:rsidP="00851A55">
                  <w:pPr>
                    <w:jc w:val="both"/>
                    <w:rPr>
                      <w:rFonts w:ascii="Times New Roman" w:hAnsi="Times New Roman" w:cs="Times New Roman"/>
                      <w:iCs/>
                      <w:sz w:val="28"/>
                      <w:szCs w:val="28"/>
                    </w:rPr>
                  </w:pP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0,50</w:t>
                  </w:r>
                </w:p>
              </w:tc>
            </w:tr>
            <w:tr w:rsidR="00851A55" w:rsidRPr="00E944B0" w:rsidTr="00851A55">
              <w:trPr>
                <w:trHeight w:val="505"/>
              </w:trPr>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rPr>
                  </w:pPr>
                </w:p>
              </w:tc>
              <w:tc>
                <w:tcPr>
                  <w:tcW w:w="845" w:type="dxa"/>
                  <w:vMerge/>
                  <w:shd w:val="clear" w:color="auto" w:fill="auto"/>
                </w:tcPr>
                <w:p w:rsidR="00851A55" w:rsidRPr="00E944B0" w:rsidRDefault="00851A55" w:rsidP="00851A55">
                  <w:pPr>
                    <w:jc w:val="center"/>
                    <w:rPr>
                      <w:rFonts w:ascii="Times New Roman" w:hAnsi="Times New Roman" w:cs="Times New Roman"/>
                      <w:sz w:val="26"/>
                      <w:szCs w:val="26"/>
                    </w:rPr>
                  </w:pPr>
                </w:p>
              </w:tc>
              <w:tc>
                <w:tcPr>
                  <w:tcW w:w="7832" w:type="dxa"/>
                  <w:shd w:val="clear" w:color="auto" w:fill="auto"/>
                  <w:vAlign w:val="center"/>
                </w:tcPr>
                <w:p w:rsidR="00851A55" w:rsidRPr="00E944B0" w:rsidRDefault="00D94404" w:rsidP="00851A55">
                  <w:pPr>
                    <w:jc w:val="both"/>
                    <w:rPr>
                      <w:rFonts w:ascii="Times New Roman" w:hAnsi="Times New Roman" w:cs="Times New Roman"/>
                      <w:i/>
                      <w:sz w:val="28"/>
                      <w:szCs w:val="28"/>
                    </w:rPr>
                  </w:pPr>
                  <w:r>
                    <w:rPr>
                      <w:rFonts w:ascii="Times New Roman" w:hAnsi="Times New Roman" w:cs="Times New Roman"/>
                      <w:i/>
                      <w:position w:val="-6"/>
                      <w:sz w:val="28"/>
                      <w:szCs w:val="28"/>
                    </w:rPr>
                    <w:pict>
                      <v:shape id="_x0000_i2294" type="#_x0000_t75" style="width:15pt;height:12pt">
                        <v:imagedata r:id="rId2147" o:title=""/>
                      </v:shape>
                    </w:pict>
                  </w:r>
                  <w:r>
                    <w:rPr>
                      <w:rFonts w:ascii="Times New Roman" w:hAnsi="Times New Roman" w:cs="Times New Roman"/>
                      <w:i/>
                      <w:position w:val="-4"/>
                      <w:sz w:val="28"/>
                      <w:szCs w:val="28"/>
                    </w:rPr>
                    <w:pict>
                      <v:shape id="_x0000_i2295" type="#_x0000_t75" style="width:30pt;height:18pt">
                        <v:imagedata r:id="rId2144" o:title=""/>
                      </v:shape>
                    </w:pict>
                  </w:r>
                  <w:r w:rsidR="00851A55" w:rsidRPr="00E944B0">
                    <w:rPr>
                      <w:rFonts w:ascii="Times New Roman" w:hAnsi="Times New Roman" w:cs="Times New Roman"/>
                      <w:i/>
                      <w:sz w:val="28"/>
                      <w:szCs w:val="28"/>
                    </w:rPr>
                    <w:t xml:space="preserve"> + </w:t>
                  </w:r>
                  <w:r>
                    <w:rPr>
                      <w:rFonts w:ascii="Times New Roman" w:hAnsi="Times New Roman" w:cs="Times New Roman"/>
                      <w:i/>
                      <w:position w:val="-6"/>
                      <w:sz w:val="28"/>
                      <w:szCs w:val="28"/>
                    </w:rPr>
                    <w:pict>
                      <v:shape id="_x0000_i2296" type="#_x0000_t75" style="width:32.25pt;height:18.75pt">
                        <v:imagedata r:id="rId2145" o:title=""/>
                      </v:shape>
                    </w:pict>
                  </w:r>
                  <w:r w:rsidR="00851A55" w:rsidRPr="00E944B0">
                    <w:rPr>
                      <w:rFonts w:ascii="Times New Roman" w:hAnsi="Times New Roman" w:cs="Times New Roman"/>
                      <w:i/>
                      <w:sz w:val="28"/>
                      <w:szCs w:val="28"/>
                    </w:rPr>
                    <w:t xml:space="preserve"> = 180</w:t>
                  </w:r>
                  <w:r w:rsidR="00851A55" w:rsidRPr="00E944B0">
                    <w:rPr>
                      <w:rFonts w:ascii="Times New Roman" w:hAnsi="Times New Roman" w:cs="Times New Roman"/>
                      <w:i/>
                      <w:sz w:val="28"/>
                      <w:szCs w:val="28"/>
                      <w:vertAlign w:val="superscript"/>
                    </w:rPr>
                    <w:t>0</w:t>
                  </w:r>
                  <w:r w:rsidR="00851A55" w:rsidRPr="00E944B0">
                    <w:rPr>
                      <w:rFonts w:ascii="Times New Roman" w:hAnsi="Times New Roman" w:cs="Times New Roman"/>
                      <w:i/>
                      <w:sz w:val="28"/>
                      <w:szCs w:val="28"/>
                    </w:rPr>
                    <w:t xml:space="preserve">  </w:t>
                  </w: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0,25</w:t>
                  </w:r>
                </w:p>
              </w:tc>
            </w:tr>
            <w:tr w:rsidR="00851A55" w:rsidRPr="00E944B0" w:rsidTr="00851A55">
              <w:trPr>
                <w:trHeight w:val="505"/>
              </w:trPr>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rPr>
                  </w:pPr>
                </w:p>
              </w:tc>
              <w:tc>
                <w:tcPr>
                  <w:tcW w:w="845" w:type="dxa"/>
                  <w:vMerge/>
                  <w:shd w:val="clear" w:color="auto" w:fill="auto"/>
                </w:tcPr>
                <w:p w:rsidR="00851A55" w:rsidRPr="00E944B0" w:rsidRDefault="00851A55" w:rsidP="00851A55">
                  <w:pPr>
                    <w:jc w:val="center"/>
                    <w:rPr>
                      <w:rFonts w:ascii="Times New Roman" w:hAnsi="Times New Roman" w:cs="Times New Roman"/>
                      <w:sz w:val="26"/>
                      <w:szCs w:val="26"/>
                    </w:rPr>
                  </w:pPr>
                </w:p>
              </w:tc>
              <w:tc>
                <w:tcPr>
                  <w:tcW w:w="7832" w:type="dxa"/>
                  <w:shd w:val="clear" w:color="auto" w:fill="auto"/>
                  <w:vAlign w:val="center"/>
                </w:tcPr>
                <w:p w:rsidR="00851A55" w:rsidRPr="00E944B0" w:rsidRDefault="00851A55" w:rsidP="00851A55">
                  <w:pPr>
                    <w:jc w:val="both"/>
                    <w:rPr>
                      <w:rFonts w:ascii="Times New Roman" w:hAnsi="Times New Roman" w:cs="Times New Roman"/>
                      <w:iCs/>
                      <w:sz w:val="28"/>
                      <w:szCs w:val="28"/>
                    </w:rPr>
                  </w:pPr>
                  <w:r w:rsidRPr="00E944B0">
                    <w:rPr>
                      <w:rFonts w:ascii="Times New Roman" w:hAnsi="Times New Roman" w:cs="Times New Roman"/>
                      <w:iCs/>
                      <w:sz w:val="28"/>
                      <w:szCs w:val="28"/>
                    </w:rPr>
                    <w:t xml:space="preserve">Vậy tứ giác AKNH nội tiếp được đường tròn. </w:t>
                  </w: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0,25</w:t>
                  </w:r>
                </w:p>
              </w:tc>
            </w:tr>
            <w:tr w:rsidR="00851A55" w:rsidRPr="00E944B0" w:rsidTr="00851A55">
              <w:trPr>
                <w:trHeight w:val="757"/>
              </w:trPr>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rPr>
                  </w:pPr>
                </w:p>
              </w:tc>
              <w:tc>
                <w:tcPr>
                  <w:tcW w:w="845" w:type="dxa"/>
                  <w:vMerge w:val="restart"/>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b)</w:t>
                  </w:r>
                </w:p>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(0,50)</w:t>
                  </w:r>
                </w:p>
              </w:tc>
              <w:tc>
                <w:tcPr>
                  <w:tcW w:w="7832" w:type="dxa"/>
                  <w:shd w:val="clear" w:color="auto" w:fill="auto"/>
                </w:tcPr>
                <w:p w:rsidR="00851A55" w:rsidRPr="00E944B0" w:rsidRDefault="00851A55" w:rsidP="00851A55">
                  <w:pPr>
                    <w:jc w:val="both"/>
                    <w:rPr>
                      <w:rFonts w:ascii="Times New Roman" w:hAnsi="Times New Roman" w:cs="Times New Roman"/>
                      <w:b/>
                      <w:bCs/>
                      <w:iCs/>
                      <w:sz w:val="28"/>
                      <w:szCs w:val="28"/>
                      <w:lang w:val="de-DE"/>
                    </w:rPr>
                  </w:pPr>
                </w:p>
                <w:p w:rsidR="00851A55" w:rsidRPr="00E944B0" w:rsidRDefault="00851A55" w:rsidP="00851A55">
                  <w:pPr>
                    <w:jc w:val="both"/>
                    <w:rPr>
                      <w:rFonts w:ascii="Times New Roman" w:hAnsi="Times New Roman" w:cs="Times New Roman"/>
                      <w:iCs/>
                      <w:sz w:val="28"/>
                      <w:szCs w:val="28"/>
                    </w:rPr>
                  </w:pPr>
                  <w:r w:rsidRPr="00E944B0">
                    <w:rPr>
                      <w:rFonts w:ascii="Times New Roman" w:hAnsi="Times New Roman" w:cs="Times New Roman"/>
                      <w:b/>
                      <w:bCs/>
                      <w:iCs/>
                      <w:sz w:val="28"/>
                      <w:szCs w:val="28"/>
                      <w:lang w:val="de-DE"/>
                    </w:rPr>
                    <w:t>Chứng minh rằng  AM</w:t>
                  </w:r>
                  <w:r w:rsidRPr="00E944B0">
                    <w:rPr>
                      <w:rFonts w:ascii="Times New Roman" w:hAnsi="Times New Roman" w:cs="Times New Roman"/>
                      <w:b/>
                      <w:bCs/>
                      <w:iCs/>
                      <w:sz w:val="28"/>
                      <w:szCs w:val="28"/>
                      <w:vertAlign w:val="superscript"/>
                      <w:lang w:val="de-DE"/>
                    </w:rPr>
                    <w:t>2</w:t>
                  </w:r>
                  <w:r w:rsidRPr="00E944B0">
                    <w:rPr>
                      <w:rFonts w:ascii="Times New Roman" w:hAnsi="Times New Roman" w:cs="Times New Roman"/>
                      <w:b/>
                      <w:bCs/>
                      <w:iCs/>
                      <w:sz w:val="28"/>
                      <w:szCs w:val="28"/>
                      <w:lang w:val="de-DE"/>
                    </w:rPr>
                    <w:t xml:space="preserve"> = MK. </w:t>
                  </w:r>
                  <w:r w:rsidRPr="00E944B0">
                    <w:rPr>
                      <w:rFonts w:ascii="Times New Roman" w:hAnsi="Times New Roman" w:cs="Times New Roman"/>
                      <w:b/>
                      <w:bCs/>
                      <w:iCs/>
                      <w:sz w:val="28"/>
                      <w:szCs w:val="28"/>
                    </w:rPr>
                    <w:t>MB:</w:t>
                  </w:r>
                </w:p>
                <w:p w:rsidR="00851A55" w:rsidRPr="00E944B0" w:rsidRDefault="00D94404" w:rsidP="00851A55">
                  <w:pPr>
                    <w:spacing w:before="240"/>
                    <w:jc w:val="both"/>
                    <w:rPr>
                      <w:rFonts w:ascii="Times New Roman" w:hAnsi="Times New Roman" w:cs="Times New Roman"/>
                      <w:iCs/>
                      <w:sz w:val="28"/>
                      <w:szCs w:val="28"/>
                    </w:rPr>
                  </w:pPr>
                  <w:r>
                    <w:rPr>
                      <w:rFonts w:ascii="Times New Roman" w:hAnsi="Times New Roman" w:cs="Times New Roman"/>
                      <w:iCs/>
                      <w:position w:val="-4"/>
                      <w:sz w:val="28"/>
                      <w:szCs w:val="28"/>
                    </w:rPr>
                    <w:pict>
                      <v:shape id="_x0000_i2297" type="#_x0000_t75" style="width:39.75pt;height:12.75pt">
                        <v:imagedata r:id="rId2148" o:title=""/>
                      </v:shape>
                    </w:pict>
                  </w:r>
                  <w:r w:rsidR="00851A55" w:rsidRPr="00E944B0">
                    <w:rPr>
                      <w:rFonts w:ascii="Times New Roman" w:hAnsi="Times New Roman" w:cs="Times New Roman"/>
                      <w:iCs/>
                      <w:sz w:val="28"/>
                      <w:szCs w:val="28"/>
                    </w:rPr>
                    <w:t xml:space="preserve"> vuông tại A có AK </w:t>
                  </w:r>
                  <w:r>
                    <w:rPr>
                      <w:rFonts w:ascii="Times New Roman" w:hAnsi="Times New Roman" w:cs="Times New Roman"/>
                      <w:iCs/>
                      <w:position w:val="-4"/>
                      <w:sz w:val="28"/>
                      <w:szCs w:val="28"/>
                    </w:rPr>
                    <w:pict>
                      <v:shape id="_x0000_i2298" type="#_x0000_t75" style="width:12pt;height:12.75pt">
                        <v:imagedata r:id="rId2146" o:title=""/>
                      </v:shape>
                    </w:pict>
                  </w:r>
                  <w:r w:rsidR="00851A55" w:rsidRPr="00E944B0">
                    <w:rPr>
                      <w:rFonts w:ascii="Times New Roman" w:hAnsi="Times New Roman" w:cs="Times New Roman"/>
                      <w:iCs/>
                      <w:sz w:val="28"/>
                      <w:szCs w:val="28"/>
                    </w:rPr>
                    <w:t xml:space="preserve"> MB</w:t>
                  </w:r>
                </w:p>
                <w:p w:rsidR="00851A55" w:rsidRPr="00E944B0" w:rsidRDefault="00851A55" w:rsidP="00851A55">
                  <w:pPr>
                    <w:jc w:val="both"/>
                    <w:rPr>
                      <w:rFonts w:ascii="Times New Roman" w:hAnsi="Times New Roman" w:cs="Times New Roman"/>
                      <w:iCs/>
                      <w:sz w:val="28"/>
                      <w:szCs w:val="28"/>
                    </w:rPr>
                  </w:pP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0,25</w:t>
                  </w:r>
                </w:p>
              </w:tc>
            </w:tr>
            <w:tr w:rsidR="00851A55" w:rsidRPr="00E944B0" w:rsidTr="00851A55">
              <w:trPr>
                <w:trHeight w:val="525"/>
              </w:trPr>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rPr>
                  </w:pPr>
                </w:p>
              </w:tc>
              <w:tc>
                <w:tcPr>
                  <w:tcW w:w="845" w:type="dxa"/>
                  <w:vMerge/>
                  <w:shd w:val="clear" w:color="auto" w:fill="auto"/>
                </w:tcPr>
                <w:p w:rsidR="00851A55" w:rsidRPr="00E944B0" w:rsidRDefault="00851A55" w:rsidP="00851A55">
                  <w:pPr>
                    <w:jc w:val="center"/>
                    <w:rPr>
                      <w:rFonts w:ascii="Times New Roman" w:hAnsi="Times New Roman" w:cs="Times New Roman"/>
                      <w:sz w:val="26"/>
                      <w:szCs w:val="26"/>
                    </w:rPr>
                  </w:pPr>
                </w:p>
              </w:tc>
              <w:tc>
                <w:tcPr>
                  <w:tcW w:w="7832" w:type="dxa"/>
                  <w:shd w:val="clear" w:color="auto" w:fill="auto"/>
                  <w:vAlign w:val="bottom"/>
                </w:tcPr>
                <w:p w:rsidR="00851A55" w:rsidRPr="00E944B0" w:rsidRDefault="00D94404" w:rsidP="00851A55">
                  <w:pPr>
                    <w:jc w:val="both"/>
                    <w:rPr>
                      <w:rFonts w:ascii="Times New Roman" w:hAnsi="Times New Roman" w:cs="Times New Roman"/>
                      <w:iCs/>
                      <w:sz w:val="28"/>
                      <w:szCs w:val="28"/>
                    </w:rPr>
                  </w:pPr>
                  <w:r>
                    <w:rPr>
                      <w:rFonts w:ascii="Times New Roman" w:hAnsi="Times New Roman" w:cs="Times New Roman"/>
                      <w:iCs/>
                      <w:position w:val="-6"/>
                      <w:sz w:val="28"/>
                      <w:szCs w:val="28"/>
                    </w:rPr>
                    <w:pict>
                      <v:shape id="_x0000_i2299" type="#_x0000_t75" style="width:15.75pt;height:12pt">
                        <v:imagedata r:id="rId2149" o:title=""/>
                      </v:shape>
                    </w:pict>
                  </w:r>
                  <w:r w:rsidR="00851A55" w:rsidRPr="00E944B0">
                    <w:rPr>
                      <w:rFonts w:ascii="Times New Roman" w:hAnsi="Times New Roman" w:cs="Times New Roman"/>
                      <w:b/>
                      <w:bCs/>
                      <w:iCs/>
                      <w:sz w:val="28"/>
                      <w:szCs w:val="28"/>
                    </w:rPr>
                    <w:t xml:space="preserve"> </w:t>
                  </w:r>
                  <w:r w:rsidR="00851A55" w:rsidRPr="00E944B0">
                    <w:rPr>
                      <w:rFonts w:ascii="Times New Roman" w:hAnsi="Times New Roman" w:cs="Times New Roman"/>
                      <w:iCs/>
                      <w:sz w:val="28"/>
                      <w:szCs w:val="28"/>
                    </w:rPr>
                    <w:t>AM</w:t>
                  </w:r>
                  <w:r w:rsidR="00851A55" w:rsidRPr="00E944B0">
                    <w:rPr>
                      <w:rFonts w:ascii="Times New Roman" w:hAnsi="Times New Roman" w:cs="Times New Roman"/>
                      <w:iCs/>
                      <w:sz w:val="28"/>
                      <w:szCs w:val="28"/>
                      <w:vertAlign w:val="superscript"/>
                    </w:rPr>
                    <w:t>2</w:t>
                  </w:r>
                  <w:r w:rsidR="00851A55" w:rsidRPr="00E944B0">
                    <w:rPr>
                      <w:rFonts w:ascii="Times New Roman" w:hAnsi="Times New Roman" w:cs="Times New Roman"/>
                      <w:iCs/>
                      <w:sz w:val="28"/>
                      <w:szCs w:val="28"/>
                    </w:rPr>
                    <w:t xml:space="preserve"> = MK. MB (Hệ thức lượng trong tam giác vuông)</w:t>
                  </w:r>
                </w:p>
                <w:p w:rsidR="00851A55" w:rsidRPr="00E944B0" w:rsidRDefault="00851A55" w:rsidP="00851A55">
                  <w:pPr>
                    <w:jc w:val="both"/>
                    <w:rPr>
                      <w:rFonts w:ascii="Times New Roman" w:hAnsi="Times New Roman" w:cs="Times New Roman"/>
                      <w:iCs/>
                      <w:sz w:val="28"/>
                      <w:szCs w:val="28"/>
                    </w:rPr>
                  </w:pP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0,25</w:t>
                  </w:r>
                </w:p>
              </w:tc>
            </w:tr>
            <w:tr w:rsidR="00851A55" w:rsidRPr="00E944B0" w:rsidTr="00851A55">
              <w:tc>
                <w:tcPr>
                  <w:tcW w:w="679" w:type="dxa"/>
                  <w:vMerge w:val="restart"/>
                  <w:tcBorders>
                    <w:top w:val="single" w:sz="4" w:space="0" w:color="auto"/>
                  </w:tcBorders>
                  <w:shd w:val="clear" w:color="auto" w:fill="auto"/>
                </w:tcPr>
                <w:p w:rsidR="00851A55" w:rsidRPr="00E944B0" w:rsidRDefault="00851A55" w:rsidP="00851A55">
                  <w:pPr>
                    <w:jc w:val="center"/>
                    <w:rPr>
                      <w:rFonts w:ascii="Times New Roman" w:hAnsi="Times New Roman" w:cs="Times New Roman"/>
                      <w:b/>
                      <w:bCs/>
                      <w:sz w:val="26"/>
                      <w:szCs w:val="26"/>
                    </w:rPr>
                  </w:pPr>
                </w:p>
              </w:tc>
              <w:tc>
                <w:tcPr>
                  <w:tcW w:w="845" w:type="dxa"/>
                  <w:shd w:val="clear" w:color="auto" w:fill="auto"/>
                  <w:vAlign w:val="center"/>
                </w:tcPr>
                <w:p w:rsidR="00851A55" w:rsidRPr="00E944B0" w:rsidRDefault="00851A55" w:rsidP="00851A55">
                  <w:pPr>
                    <w:jc w:val="center"/>
                    <w:rPr>
                      <w:rFonts w:ascii="Times New Roman" w:hAnsi="Times New Roman" w:cs="Times New Roman"/>
                      <w:sz w:val="26"/>
                      <w:szCs w:val="26"/>
                    </w:rPr>
                  </w:pPr>
                </w:p>
              </w:tc>
              <w:tc>
                <w:tcPr>
                  <w:tcW w:w="7832" w:type="dxa"/>
                  <w:shd w:val="clear" w:color="auto" w:fill="auto"/>
                </w:tcPr>
                <w:p w:rsidR="00851A55" w:rsidRPr="00E944B0" w:rsidRDefault="00851A55" w:rsidP="00851A55">
                  <w:pPr>
                    <w:jc w:val="center"/>
                    <w:rPr>
                      <w:rFonts w:ascii="Times New Roman" w:hAnsi="Times New Roman" w:cs="Times New Roman"/>
                      <w:iCs/>
                      <w:sz w:val="28"/>
                      <w:szCs w:val="28"/>
                    </w:rPr>
                  </w:pPr>
                  <w:r>
                    <w:rPr>
                      <w:rFonts w:ascii="Times New Roman" w:hAnsi="Times New Roman" w:cs="Times New Roman"/>
                      <w:iCs/>
                      <w:noProof/>
                      <w:sz w:val="28"/>
                      <w:szCs w:val="28"/>
                      <w:lang w:val="en-US"/>
                    </w:rPr>
                    <w:drawing>
                      <wp:inline distT="0" distB="0" distL="0" distR="0" wp14:anchorId="63C6691B" wp14:editId="4DBB2A43">
                        <wp:extent cx="1952625" cy="2266950"/>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50" cstate="print">
                                  <a:extLst>
                                    <a:ext uri="{28A0092B-C50C-407E-A947-70E740481C1C}">
                                      <a14:useLocalDpi xmlns:a14="http://schemas.microsoft.com/office/drawing/2010/main" val="0"/>
                                    </a:ext>
                                  </a:extLst>
                                </a:blip>
                                <a:srcRect/>
                                <a:stretch>
                                  <a:fillRect/>
                                </a:stretch>
                              </pic:blipFill>
                              <pic:spPr bwMode="auto">
                                <a:xfrm>
                                  <a:off x="0" y="0"/>
                                  <a:ext cx="1952625" cy="2266950"/>
                                </a:xfrm>
                                <a:prstGeom prst="rect">
                                  <a:avLst/>
                                </a:prstGeom>
                                <a:noFill/>
                                <a:ln>
                                  <a:noFill/>
                                </a:ln>
                              </pic:spPr>
                            </pic:pic>
                          </a:graphicData>
                        </a:graphic>
                      </wp:inline>
                    </w:drawing>
                  </w:r>
                </w:p>
              </w:tc>
              <w:tc>
                <w:tcPr>
                  <w:tcW w:w="808" w:type="dxa"/>
                  <w:shd w:val="clear" w:color="auto" w:fill="auto"/>
                  <w:vAlign w:val="center"/>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0,25</w:t>
                  </w:r>
                </w:p>
              </w:tc>
            </w:tr>
            <w:tr w:rsidR="00851A55" w:rsidRPr="00E944B0" w:rsidTr="00851A55">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lang w:val="fr-FR"/>
                    </w:rPr>
                  </w:pPr>
                </w:p>
              </w:tc>
              <w:tc>
                <w:tcPr>
                  <w:tcW w:w="845" w:type="dxa"/>
                  <w:vMerge w:val="restart"/>
                  <w:shd w:val="clear" w:color="auto" w:fill="auto"/>
                  <w:vAlign w:val="center"/>
                </w:tcPr>
                <w:p w:rsidR="00851A55" w:rsidRPr="00E944B0" w:rsidRDefault="00851A55" w:rsidP="00851A55">
                  <w:pPr>
                    <w:jc w:val="center"/>
                    <w:rPr>
                      <w:rFonts w:ascii="Times New Roman" w:hAnsi="Times New Roman" w:cs="Times New Roman"/>
                      <w:sz w:val="26"/>
                      <w:szCs w:val="26"/>
                      <w:lang w:val="fr-FR"/>
                    </w:rPr>
                  </w:pPr>
                  <w:r w:rsidRPr="00E944B0">
                    <w:rPr>
                      <w:rFonts w:ascii="Times New Roman" w:hAnsi="Times New Roman" w:cs="Times New Roman"/>
                      <w:sz w:val="26"/>
                      <w:szCs w:val="26"/>
                      <w:lang w:val="fr-FR"/>
                    </w:rPr>
                    <w:t>c)</w:t>
                  </w:r>
                </w:p>
                <w:p w:rsidR="00851A55" w:rsidRPr="00E944B0" w:rsidRDefault="00851A55" w:rsidP="00851A55">
                  <w:pPr>
                    <w:jc w:val="center"/>
                    <w:rPr>
                      <w:rFonts w:ascii="Times New Roman" w:hAnsi="Times New Roman" w:cs="Times New Roman"/>
                      <w:sz w:val="26"/>
                      <w:szCs w:val="26"/>
                      <w:lang w:val="fr-FR"/>
                    </w:rPr>
                  </w:pPr>
                  <w:r w:rsidRPr="00E944B0">
                    <w:rPr>
                      <w:rFonts w:ascii="Times New Roman" w:hAnsi="Times New Roman" w:cs="Times New Roman"/>
                      <w:sz w:val="26"/>
                      <w:szCs w:val="26"/>
                      <w:lang w:val="fr-FR"/>
                    </w:rPr>
                    <w:t>(0,75)</w:t>
                  </w:r>
                </w:p>
              </w:tc>
              <w:tc>
                <w:tcPr>
                  <w:tcW w:w="7832" w:type="dxa"/>
                  <w:shd w:val="clear" w:color="auto" w:fill="auto"/>
                </w:tcPr>
                <w:p w:rsidR="00851A55" w:rsidRPr="00E944B0" w:rsidRDefault="00851A55" w:rsidP="00851A55">
                  <w:pPr>
                    <w:jc w:val="both"/>
                    <w:rPr>
                      <w:rFonts w:ascii="Times New Roman" w:hAnsi="Times New Roman" w:cs="Times New Roman"/>
                      <w:sz w:val="28"/>
                      <w:szCs w:val="28"/>
                      <w:lang w:val="fr-FR"/>
                    </w:rPr>
                  </w:pPr>
                  <w:r w:rsidRPr="00E944B0">
                    <w:rPr>
                      <w:rFonts w:ascii="Times New Roman" w:hAnsi="Times New Roman" w:cs="Times New Roman"/>
                      <w:b/>
                      <w:bCs/>
                      <w:iCs/>
                      <w:sz w:val="28"/>
                      <w:szCs w:val="28"/>
                      <w:lang w:val="fr-FR"/>
                    </w:rPr>
                    <w:t>Chứng minh rằng</w:t>
                  </w:r>
                  <w:r w:rsidRPr="00E944B0">
                    <w:rPr>
                      <w:rFonts w:ascii="Times New Roman" w:hAnsi="Times New Roman" w:cs="Times New Roman"/>
                      <w:sz w:val="28"/>
                      <w:szCs w:val="28"/>
                      <w:lang w:val="fr-FR"/>
                    </w:rPr>
                    <w:t xml:space="preserve"> </w:t>
                  </w:r>
                  <w:r w:rsidR="00D94404">
                    <w:rPr>
                      <w:rFonts w:ascii="Times New Roman" w:hAnsi="Times New Roman" w:cs="Times New Roman"/>
                      <w:position w:val="-12"/>
                      <w:sz w:val="28"/>
                      <w:szCs w:val="28"/>
                    </w:rPr>
                    <w:pict>
                      <v:shape id="_x0000_i2300" type="#_x0000_t75" style="width:75pt;height:21.75pt">
                        <v:imagedata r:id="rId2116" o:title=""/>
                      </v:shape>
                    </w:pict>
                  </w:r>
                  <w:r w:rsidRPr="00E944B0">
                    <w:rPr>
                      <w:rFonts w:ascii="Times New Roman" w:hAnsi="Times New Roman" w:cs="Times New Roman"/>
                      <w:sz w:val="28"/>
                      <w:szCs w:val="28"/>
                      <w:lang w:val="fr-FR"/>
                    </w:rPr>
                    <w:t>:</w:t>
                  </w:r>
                </w:p>
                <w:p w:rsidR="00851A55" w:rsidRPr="00E944B0" w:rsidRDefault="00851A55" w:rsidP="00851A55">
                  <w:pPr>
                    <w:jc w:val="both"/>
                    <w:rPr>
                      <w:rFonts w:ascii="Times New Roman" w:hAnsi="Times New Roman" w:cs="Times New Roman"/>
                      <w:iCs/>
                      <w:sz w:val="28"/>
                      <w:szCs w:val="28"/>
                      <w:lang w:val="fr-FR"/>
                    </w:rPr>
                  </w:pPr>
                  <w:r w:rsidRPr="00E944B0">
                    <w:rPr>
                      <w:rFonts w:ascii="Times New Roman" w:hAnsi="Times New Roman" w:cs="Times New Roman"/>
                      <w:iCs/>
                      <w:sz w:val="28"/>
                      <w:szCs w:val="28"/>
                      <w:lang w:val="fr-FR"/>
                    </w:rPr>
                    <w:t>Gọi I là giao điểm của AC và OM.</w:t>
                  </w:r>
                </w:p>
                <w:p w:rsidR="00851A55" w:rsidRPr="00E944B0" w:rsidRDefault="00851A55" w:rsidP="00851A55">
                  <w:pPr>
                    <w:jc w:val="both"/>
                    <w:rPr>
                      <w:rFonts w:ascii="Times New Roman" w:hAnsi="Times New Roman" w:cs="Times New Roman"/>
                      <w:iCs/>
                      <w:sz w:val="28"/>
                      <w:szCs w:val="28"/>
                      <w:lang w:val="fr-FR"/>
                    </w:rPr>
                  </w:pPr>
                  <w:r w:rsidRPr="00E944B0">
                    <w:rPr>
                      <w:rFonts w:ascii="Times New Roman" w:hAnsi="Times New Roman" w:cs="Times New Roman"/>
                      <w:iCs/>
                      <w:sz w:val="28"/>
                      <w:szCs w:val="28"/>
                      <w:lang w:val="fr-FR"/>
                    </w:rPr>
                    <w:t>MA = MC (tính chất của 2 tiếp tuyến cắt nhau) và OA = OC = R</w:t>
                  </w:r>
                </w:p>
                <w:p w:rsidR="00851A55" w:rsidRPr="00E944B0" w:rsidRDefault="00D94404" w:rsidP="00851A55">
                  <w:pPr>
                    <w:jc w:val="both"/>
                    <w:rPr>
                      <w:rFonts w:ascii="Times New Roman" w:hAnsi="Times New Roman" w:cs="Times New Roman"/>
                      <w:iCs/>
                      <w:sz w:val="28"/>
                      <w:szCs w:val="28"/>
                      <w:lang w:val="fr-FR"/>
                    </w:rPr>
                  </w:pPr>
                  <w:r>
                    <w:rPr>
                      <w:rFonts w:ascii="Times New Roman" w:hAnsi="Times New Roman" w:cs="Times New Roman"/>
                      <w:b/>
                      <w:bCs/>
                      <w:iCs/>
                      <w:position w:val="-6"/>
                      <w:sz w:val="28"/>
                      <w:szCs w:val="28"/>
                    </w:rPr>
                    <w:pict>
                      <v:shape id="_x0000_i2301" type="#_x0000_t75" style="width:15.75pt;height:12pt">
                        <v:imagedata r:id="rId2151" o:title=""/>
                      </v:shape>
                    </w:pict>
                  </w:r>
                  <w:r w:rsidR="00851A55" w:rsidRPr="00E944B0">
                    <w:rPr>
                      <w:rFonts w:ascii="Times New Roman" w:hAnsi="Times New Roman" w:cs="Times New Roman"/>
                      <w:b/>
                      <w:bCs/>
                      <w:iCs/>
                      <w:sz w:val="28"/>
                      <w:szCs w:val="28"/>
                      <w:lang w:val="fr-FR"/>
                    </w:rPr>
                    <w:t xml:space="preserve"> </w:t>
                  </w:r>
                  <w:r w:rsidR="00851A55" w:rsidRPr="00E944B0">
                    <w:rPr>
                      <w:rFonts w:ascii="Times New Roman" w:hAnsi="Times New Roman" w:cs="Times New Roman"/>
                      <w:iCs/>
                      <w:sz w:val="28"/>
                      <w:szCs w:val="28"/>
                      <w:lang w:val="fr-FR"/>
                    </w:rPr>
                    <w:t xml:space="preserve">OM là đường trung trực của AC </w:t>
                  </w:r>
                  <w:r>
                    <w:rPr>
                      <w:rFonts w:ascii="Times New Roman" w:hAnsi="Times New Roman" w:cs="Times New Roman"/>
                      <w:iCs/>
                      <w:position w:val="-6"/>
                      <w:sz w:val="28"/>
                      <w:szCs w:val="28"/>
                    </w:rPr>
                    <w:pict>
                      <v:shape id="_x0000_i2302" type="#_x0000_t75" style="width:15.75pt;height:12pt">
                        <v:imagedata r:id="rId2152" o:title=""/>
                      </v:shape>
                    </w:pict>
                  </w:r>
                  <w:r w:rsidR="00851A55" w:rsidRPr="00E944B0">
                    <w:rPr>
                      <w:rFonts w:ascii="Times New Roman" w:hAnsi="Times New Roman" w:cs="Times New Roman"/>
                      <w:iCs/>
                      <w:sz w:val="28"/>
                      <w:szCs w:val="28"/>
                      <w:lang w:val="fr-FR"/>
                    </w:rPr>
                    <w:t xml:space="preserve"> OM </w:t>
                  </w:r>
                  <w:r>
                    <w:rPr>
                      <w:rFonts w:ascii="Times New Roman" w:hAnsi="Times New Roman" w:cs="Times New Roman"/>
                      <w:iCs/>
                      <w:position w:val="-4"/>
                      <w:sz w:val="28"/>
                      <w:szCs w:val="28"/>
                    </w:rPr>
                    <w:pict>
                      <v:shape id="_x0000_i2303" type="#_x0000_t75" style="width:12pt;height:12.75pt">
                        <v:imagedata r:id="rId2153" o:title=""/>
                      </v:shape>
                    </w:pict>
                  </w:r>
                  <w:r w:rsidR="00851A55" w:rsidRPr="00E944B0">
                    <w:rPr>
                      <w:rFonts w:ascii="Times New Roman" w:hAnsi="Times New Roman" w:cs="Times New Roman"/>
                      <w:iCs/>
                      <w:sz w:val="28"/>
                      <w:szCs w:val="28"/>
                      <w:lang w:val="fr-FR"/>
                    </w:rPr>
                    <w:t xml:space="preserve"> AC</w:t>
                  </w:r>
                </w:p>
              </w:tc>
              <w:tc>
                <w:tcPr>
                  <w:tcW w:w="808" w:type="dxa"/>
                  <w:shd w:val="clear" w:color="auto" w:fill="auto"/>
                  <w:vAlign w:val="bottom"/>
                </w:tcPr>
                <w:p w:rsidR="00851A55" w:rsidRPr="00E944B0" w:rsidRDefault="00851A55" w:rsidP="00851A55">
                  <w:pPr>
                    <w:jc w:val="center"/>
                    <w:rPr>
                      <w:rFonts w:ascii="Times New Roman" w:hAnsi="Times New Roman" w:cs="Times New Roman"/>
                      <w:sz w:val="26"/>
                      <w:szCs w:val="26"/>
                    </w:rPr>
                  </w:pPr>
                  <w:r w:rsidRPr="00E944B0">
                    <w:rPr>
                      <w:rFonts w:ascii="Times New Roman" w:hAnsi="Times New Roman" w:cs="Times New Roman"/>
                      <w:sz w:val="26"/>
                      <w:szCs w:val="26"/>
                    </w:rPr>
                    <w:t>0,25</w:t>
                  </w:r>
                </w:p>
              </w:tc>
            </w:tr>
            <w:tr w:rsidR="00851A55" w:rsidRPr="00E944B0" w:rsidTr="00851A55">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rPr>
                  </w:pPr>
                </w:p>
              </w:tc>
              <w:tc>
                <w:tcPr>
                  <w:tcW w:w="845" w:type="dxa"/>
                  <w:vMerge/>
                  <w:shd w:val="clear" w:color="auto" w:fill="auto"/>
                </w:tcPr>
                <w:p w:rsidR="00851A55" w:rsidRPr="00E944B0" w:rsidRDefault="00851A55" w:rsidP="00851A55">
                  <w:pPr>
                    <w:jc w:val="center"/>
                    <w:rPr>
                      <w:rFonts w:ascii="Times New Roman" w:hAnsi="Times New Roman" w:cs="Times New Roman"/>
                      <w:sz w:val="26"/>
                      <w:szCs w:val="26"/>
                    </w:rPr>
                  </w:pPr>
                </w:p>
              </w:tc>
              <w:tc>
                <w:tcPr>
                  <w:tcW w:w="7832" w:type="dxa"/>
                  <w:shd w:val="clear" w:color="auto" w:fill="auto"/>
                </w:tcPr>
                <w:p w:rsidR="00851A55" w:rsidRPr="00E944B0" w:rsidRDefault="00851A55" w:rsidP="00851A55">
                  <w:pPr>
                    <w:jc w:val="both"/>
                    <w:rPr>
                      <w:rFonts w:ascii="Times New Roman" w:hAnsi="Times New Roman" w:cs="Times New Roman"/>
                      <w:b/>
                      <w:bCs/>
                      <w:iCs/>
                      <w:sz w:val="28"/>
                      <w:szCs w:val="28"/>
                      <w:lang w:val="fr-FR"/>
                    </w:rPr>
                  </w:pPr>
                  <w:r w:rsidRPr="00E944B0">
                    <w:rPr>
                      <w:rFonts w:ascii="Times New Roman" w:hAnsi="Times New Roman" w:cs="Times New Roman"/>
                      <w:iCs/>
                      <w:sz w:val="28"/>
                      <w:szCs w:val="28"/>
                      <w:lang w:val="fr-FR"/>
                    </w:rPr>
                    <w:t xml:space="preserve">Ta có: </w:t>
                  </w:r>
                  <w:r w:rsidR="00D94404">
                    <w:rPr>
                      <w:rFonts w:ascii="Times New Roman" w:hAnsi="Times New Roman" w:cs="Times New Roman"/>
                      <w:iCs/>
                      <w:position w:val="-4"/>
                      <w:sz w:val="28"/>
                      <w:szCs w:val="28"/>
                    </w:rPr>
                    <w:pict>
                      <v:shape id="_x0000_i2304" type="#_x0000_t75" style="width:27pt;height:18pt">
                        <v:imagedata r:id="rId2154" o:title=""/>
                      </v:shape>
                    </w:pict>
                  </w:r>
                  <w:r w:rsidRPr="00E944B0">
                    <w:rPr>
                      <w:rFonts w:ascii="Times New Roman" w:hAnsi="Times New Roman" w:cs="Times New Roman"/>
                      <w:iCs/>
                      <w:sz w:val="28"/>
                      <w:szCs w:val="28"/>
                      <w:lang w:val="fr-FR"/>
                    </w:rPr>
                    <w:t xml:space="preserve"> = </w:t>
                  </w:r>
                  <w:r w:rsidR="00D94404">
                    <w:rPr>
                      <w:rFonts w:ascii="Times New Roman" w:hAnsi="Times New Roman" w:cs="Times New Roman"/>
                      <w:iCs/>
                      <w:position w:val="-4"/>
                      <w:sz w:val="28"/>
                      <w:szCs w:val="28"/>
                    </w:rPr>
                    <w:pict>
                      <v:shape id="_x0000_i2305" type="#_x0000_t75" style="width:30.75pt;height:18pt">
                        <v:imagedata r:id="rId2155" o:title=""/>
                      </v:shape>
                    </w:pict>
                  </w:r>
                  <w:r w:rsidRPr="00E944B0">
                    <w:rPr>
                      <w:rFonts w:ascii="Times New Roman" w:hAnsi="Times New Roman" w:cs="Times New Roman"/>
                      <w:iCs/>
                      <w:sz w:val="28"/>
                      <w:szCs w:val="28"/>
                      <w:lang w:val="fr-FR"/>
                    </w:rPr>
                    <w:t xml:space="preserve"> = 90</w:t>
                  </w:r>
                  <w:r w:rsidRPr="00E944B0">
                    <w:rPr>
                      <w:rFonts w:ascii="Times New Roman" w:hAnsi="Times New Roman" w:cs="Times New Roman"/>
                      <w:iCs/>
                      <w:sz w:val="28"/>
                      <w:szCs w:val="28"/>
                      <w:vertAlign w:val="superscript"/>
                      <w:lang w:val="fr-FR"/>
                    </w:rPr>
                    <w:t>0</w:t>
                  </w:r>
                  <w:r w:rsidRPr="00E944B0">
                    <w:rPr>
                      <w:rFonts w:ascii="Times New Roman" w:hAnsi="Times New Roman" w:cs="Times New Roman"/>
                      <w:iCs/>
                      <w:sz w:val="28"/>
                      <w:szCs w:val="28"/>
                      <w:lang w:val="fr-FR"/>
                    </w:rPr>
                    <w:t xml:space="preserve"> nhìn đoạn MA</w:t>
                  </w:r>
                </w:p>
              </w:tc>
              <w:tc>
                <w:tcPr>
                  <w:tcW w:w="808" w:type="dxa"/>
                  <w:vMerge w:val="restart"/>
                  <w:shd w:val="clear" w:color="auto" w:fill="auto"/>
                  <w:vAlign w:val="bottom"/>
                </w:tcPr>
                <w:p w:rsidR="00851A55" w:rsidRPr="00E944B0" w:rsidRDefault="00851A55" w:rsidP="00851A55">
                  <w:pPr>
                    <w:jc w:val="center"/>
                    <w:rPr>
                      <w:rFonts w:ascii="Times New Roman" w:hAnsi="Times New Roman" w:cs="Times New Roman"/>
                      <w:sz w:val="26"/>
                      <w:szCs w:val="26"/>
                      <w:lang w:val="fr-FR"/>
                    </w:rPr>
                  </w:pPr>
                  <w:r w:rsidRPr="00E944B0">
                    <w:rPr>
                      <w:rFonts w:ascii="Times New Roman" w:hAnsi="Times New Roman" w:cs="Times New Roman"/>
                      <w:sz w:val="26"/>
                      <w:szCs w:val="26"/>
                    </w:rPr>
                    <w:t>0,25</w:t>
                  </w:r>
                </w:p>
              </w:tc>
            </w:tr>
            <w:tr w:rsidR="00851A55" w:rsidRPr="00E944B0" w:rsidTr="00851A55">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lang w:val="fr-FR"/>
                    </w:rPr>
                  </w:pPr>
                </w:p>
              </w:tc>
              <w:tc>
                <w:tcPr>
                  <w:tcW w:w="845" w:type="dxa"/>
                  <w:vMerge/>
                  <w:shd w:val="clear" w:color="auto" w:fill="auto"/>
                </w:tcPr>
                <w:p w:rsidR="00851A55" w:rsidRPr="00E944B0" w:rsidRDefault="00851A55" w:rsidP="00851A55">
                  <w:pPr>
                    <w:jc w:val="center"/>
                    <w:rPr>
                      <w:rFonts w:ascii="Times New Roman" w:hAnsi="Times New Roman" w:cs="Times New Roman"/>
                      <w:sz w:val="26"/>
                      <w:szCs w:val="26"/>
                      <w:lang w:val="fr-FR"/>
                    </w:rPr>
                  </w:pPr>
                </w:p>
              </w:tc>
              <w:tc>
                <w:tcPr>
                  <w:tcW w:w="7832" w:type="dxa"/>
                  <w:shd w:val="clear" w:color="auto" w:fill="auto"/>
                </w:tcPr>
                <w:p w:rsidR="00851A55" w:rsidRPr="00E944B0" w:rsidRDefault="00D94404" w:rsidP="00851A55">
                  <w:pPr>
                    <w:jc w:val="both"/>
                    <w:rPr>
                      <w:rFonts w:ascii="Times New Roman" w:hAnsi="Times New Roman" w:cs="Times New Roman"/>
                      <w:iCs/>
                      <w:sz w:val="28"/>
                      <w:szCs w:val="28"/>
                      <w:lang w:val="fr-FR"/>
                    </w:rPr>
                  </w:pPr>
                  <w:r>
                    <w:rPr>
                      <w:rFonts w:ascii="Times New Roman" w:hAnsi="Times New Roman" w:cs="Times New Roman"/>
                      <w:iCs/>
                      <w:position w:val="-6"/>
                      <w:sz w:val="28"/>
                      <w:szCs w:val="28"/>
                      <w:lang w:val="fr-FR"/>
                    </w:rPr>
                    <w:pict>
                      <v:shape id="_x0000_i2306" type="#_x0000_t75" style="width:15.75pt;height:12pt">
                        <v:imagedata r:id="rId2156" o:title=""/>
                      </v:shape>
                    </w:pict>
                  </w:r>
                  <w:r w:rsidR="00851A55" w:rsidRPr="00E944B0">
                    <w:rPr>
                      <w:rFonts w:ascii="Times New Roman" w:hAnsi="Times New Roman" w:cs="Times New Roman"/>
                      <w:iCs/>
                      <w:sz w:val="28"/>
                      <w:szCs w:val="28"/>
                      <w:lang w:val="fr-FR"/>
                    </w:rPr>
                    <w:t>Tứ giác AMKI nội tiếp đường tròn đường kính MA</w:t>
                  </w:r>
                </w:p>
              </w:tc>
              <w:tc>
                <w:tcPr>
                  <w:tcW w:w="808" w:type="dxa"/>
                  <w:vMerge/>
                  <w:shd w:val="clear" w:color="auto" w:fill="auto"/>
                  <w:vAlign w:val="center"/>
                </w:tcPr>
                <w:p w:rsidR="00851A55" w:rsidRPr="00E944B0" w:rsidRDefault="00851A55" w:rsidP="00851A55">
                  <w:pPr>
                    <w:jc w:val="center"/>
                    <w:rPr>
                      <w:rFonts w:ascii="Times New Roman" w:hAnsi="Times New Roman" w:cs="Times New Roman"/>
                      <w:sz w:val="26"/>
                      <w:szCs w:val="26"/>
                      <w:lang w:val="fr-FR"/>
                    </w:rPr>
                  </w:pPr>
                </w:p>
              </w:tc>
            </w:tr>
            <w:tr w:rsidR="00851A55" w:rsidRPr="00E944B0" w:rsidTr="00851A55">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lang w:val="fr-FR"/>
                    </w:rPr>
                  </w:pPr>
                </w:p>
              </w:tc>
              <w:tc>
                <w:tcPr>
                  <w:tcW w:w="845" w:type="dxa"/>
                  <w:vMerge/>
                  <w:shd w:val="clear" w:color="auto" w:fill="auto"/>
                </w:tcPr>
                <w:p w:rsidR="00851A55" w:rsidRPr="00E944B0" w:rsidRDefault="00851A55" w:rsidP="00851A55">
                  <w:pPr>
                    <w:jc w:val="center"/>
                    <w:rPr>
                      <w:rFonts w:ascii="Times New Roman" w:hAnsi="Times New Roman" w:cs="Times New Roman"/>
                      <w:sz w:val="26"/>
                      <w:szCs w:val="26"/>
                      <w:lang w:val="fr-FR"/>
                    </w:rPr>
                  </w:pPr>
                </w:p>
              </w:tc>
              <w:tc>
                <w:tcPr>
                  <w:tcW w:w="7832" w:type="dxa"/>
                  <w:shd w:val="clear" w:color="auto" w:fill="auto"/>
                </w:tcPr>
                <w:p w:rsidR="00851A55" w:rsidRPr="00E944B0" w:rsidRDefault="00851A55" w:rsidP="00851A55">
                  <w:pPr>
                    <w:jc w:val="both"/>
                    <w:rPr>
                      <w:rFonts w:ascii="Times New Roman" w:hAnsi="Times New Roman" w:cs="Times New Roman"/>
                      <w:iCs/>
                      <w:sz w:val="28"/>
                      <w:szCs w:val="28"/>
                      <w:lang w:val="fr-FR"/>
                    </w:rPr>
                  </w:pPr>
                  <w:r w:rsidRPr="00E944B0">
                    <w:rPr>
                      <w:rFonts w:ascii="Times New Roman" w:hAnsi="Times New Roman" w:cs="Times New Roman"/>
                      <w:iCs/>
                      <w:sz w:val="28"/>
                      <w:szCs w:val="28"/>
                      <w:lang w:val="fr-FR"/>
                    </w:rPr>
                    <w:t xml:space="preserve">Trong đường tròn đường kính MA: </w:t>
                  </w:r>
                  <w:r w:rsidR="00D94404">
                    <w:rPr>
                      <w:rFonts w:ascii="Times New Roman" w:hAnsi="Times New Roman" w:cs="Times New Roman"/>
                      <w:iCs/>
                      <w:position w:val="-4"/>
                      <w:sz w:val="28"/>
                      <w:szCs w:val="28"/>
                      <w:lang w:val="fr-FR"/>
                    </w:rPr>
                    <w:pict>
                      <v:shape id="_x0000_i2307" type="#_x0000_t75" style="width:27pt;height:18pt">
                        <v:imagedata r:id="rId2157" o:title=""/>
                      </v:shape>
                    </w:pict>
                  </w:r>
                  <w:r w:rsidRPr="00E944B0">
                    <w:rPr>
                      <w:rFonts w:ascii="Times New Roman" w:hAnsi="Times New Roman" w:cs="Times New Roman"/>
                      <w:iCs/>
                      <w:sz w:val="28"/>
                      <w:szCs w:val="28"/>
                      <w:lang w:val="fr-FR"/>
                    </w:rPr>
                    <w:t xml:space="preserve"> =</w:t>
                  </w:r>
                  <w:r w:rsidR="00D94404">
                    <w:rPr>
                      <w:rFonts w:ascii="Times New Roman" w:hAnsi="Times New Roman" w:cs="Times New Roman"/>
                      <w:iCs/>
                      <w:position w:val="-4"/>
                      <w:sz w:val="28"/>
                      <w:szCs w:val="28"/>
                      <w:lang w:val="fr-FR"/>
                    </w:rPr>
                    <w:pict>
                      <v:shape id="_x0000_i2308" type="#_x0000_t75" style="width:29.25pt;height:18pt">
                        <v:imagedata r:id="rId2158" o:title=""/>
                      </v:shape>
                    </w:pict>
                  </w:r>
                  <w:r w:rsidRPr="00E944B0">
                    <w:rPr>
                      <w:rFonts w:ascii="Times New Roman" w:hAnsi="Times New Roman" w:cs="Times New Roman"/>
                      <w:iCs/>
                      <w:sz w:val="28"/>
                      <w:szCs w:val="28"/>
                      <w:lang w:val="fr-FR"/>
                    </w:rPr>
                    <w:t xml:space="preserve">(nội tiếp cùng chắn </w:t>
                  </w:r>
                  <w:r w:rsidR="00D94404">
                    <w:rPr>
                      <w:rFonts w:ascii="Times New Roman" w:hAnsi="Times New Roman" w:cs="Times New Roman"/>
                      <w:iCs/>
                      <w:position w:val="-4"/>
                      <w:sz w:val="28"/>
                      <w:szCs w:val="28"/>
                      <w:lang w:val="fr-FR"/>
                    </w:rPr>
                    <w:pict>
                      <v:shape id="_x0000_i2309" type="#_x0000_t75" style="width:18pt;height:18pt">
                        <v:imagedata r:id="rId2159" o:title=""/>
                      </v:shape>
                    </w:pict>
                  </w:r>
                  <w:r w:rsidRPr="00E944B0">
                    <w:rPr>
                      <w:rFonts w:ascii="Times New Roman" w:hAnsi="Times New Roman" w:cs="Times New Roman"/>
                      <w:iCs/>
                      <w:sz w:val="28"/>
                      <w:szCs w:val="28"/>
                      <w:lang w:val="fr-FR"/>
                    </w:rPr>
                    <w:t>)</w:t>
                  </w:r>
                </w:p>
              </w:tc>
              <w:tc>
                <w:tcPr>
                  <w:tcW w:w="808" w:type="dxa"/>
                  <w:vMerge w:val="restart"/>
                  <w:shd w:val="clear" w:color="auto" w:fill="auto"/>
                  <w:vAlign w:val="bottom"/>
                </w:tcPr>
                <w:p w:rsidR="00851A55" w:rsidRPr="00E944B0" w:rsidRDefault="00851A55" w:rsidP="00851A55">
                  <w:pPr>
                    <w:jc w:val="center"/>
                    <w:rPr>
                      <w:rFonts w:ascii="Times New Roman" w:hAnsi="Times New Roman" w:cs="Times New Roman"/>
                      <w:sz w:val="26"/>
                      <w:szCs w:val="26"/>
                      <w:lang w:val="fr-FR"/>
                    </w:rPr>
                  </w:pPr>
                  <w:r w:rsidRPr="00E944B0">
                    <w:rPr>
                      <w:rFonts w:ascii="Times New Roman" w:hAnsi="Times New Roman" w:cs="Times New Roman"/>
                      <w:sz w:val="26"/>
                      <w:szCs w:val="26"/>
                    </w:rPr>
                    <w:t>0,25</w:t>
                  </w:r>
                </w:p>
              </w:tc>
            </w:tr>
            <w:tr w:rsidR="00851A55" w:rsidRPr="00E944B0" w:rsidTr="00851A55">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lang w:val="fr-FR"/>
                    </w:rPr>
                  </w:pPr>
                </w:p>
              </w:tc>
              <w:tc>
                <w:tcPr>
                  <w:tcW w:w="845" w:type="dxa"/>
                  <w:vMerge/>
                  <w:shd w:val="clear" w:color="auto" w:fill="auto"/>
                </w:tcPr>
                <w:p w:rsidR="00851A55" w:rsidRPr="00E944B0" w:rsidRDefault="00851A55" w:rsidP="00851A55">
                  <w:pPr>
                    <w:jc w:val="center"/>
                    <w:rPr>
                      <w:rFonts w:ascii="Times New Roman" w:hAnsi="Times New Roman" w:cs="Times New Roman"/>
                      <w:sz w:val="26"/>
                      <w:szCs w:val="26"/>
                      <w:lang w:val="fr-FR"/>
                    </w:rPr>
                  </w:pPr>
                </w:p>
              </w:tc>
              <w:tc>
                <w:tcPr>
                  <w:tcW w:w="7832" w:type="dxa"/>
                  <w:shd w:val="clear" w:color="auto" w:fill="auto"/>
                </w:tcPr>
                <w:p w:rsidR="00851A55" w:rsidRPr="00E944B0" w:rsidRDefault="00D94404" w:rsidP="00851A55">
                  <w:pPr>
                    <w:jc w:val="both"/>
                    <w:rPr>
                      <w:rFonts w:ascii="Times New Roman" w:hAnsi="Times New Roman" w:cs="Times New Roman"/>
                      <w:iCs/>
                      <w:sz w:val="28"/>
                      <w:szCs w:val="28"/>
                      <w:lang w:val="fr-FR"/>
                    </w:rPr>
                  </w:pPr>
                  <w:r>
                    <w:rPr>
                      <w:rFonts w:ascii="Times New Roman" w:hAnsi="Times New Roman" w:cs="Times New Roman"/>
                      <w:iCs/>
                      <w:position w:val="-6"/>
                      <w:sz w:val="28"/>
                      <w:szCs w:val="28"/>
                      <w:lang w:val="fr-FR"/>
                    </w:rPr>
                    <w:pict>
                      <v:shape id="_x0000_i2310" type="#_x0000_t75" style="width:15.75pt;height:12pt">
                        <v:imagedata r:id="rId2160" o:title=""/>
                      </v:shape>
                    </w:pict>
                  </w:r>
                  <w:r w:rsidR="00851A55" w:rsidRPr="00E944B0">
                    <w:rPr>
                      <w:rFonts w:ascii="Times New Roman" w:hAnsi="Times New Roman" w:cs="Times New Roman"/>
                      <w:iCs/>
                      <w:sz w:val="28"/>
                      <w:szCs w:val="28"/>
                      <w:lang w:val="fr-FR"/>
                    </w:rPr>
                    <w:t xml:space="preserve"> </w:t>
                  </w:r>
                  <w:r>
                    <w:rPr>
                      <w:rFonts w:ascii="Times New Roman" w:hAnsi="Times New Roman" w:cs="Times New Roman"/>
                      <w:iCs/>
                      <w:position w:val="-6"/>
                      <w:sz w:val="28"/>
                      <w:szCs w:val="28"/>
                      <w:lang w:val="fr-FR"/>
                    </w:rPr>
                    <w:pict>
                      <v:shape id="_x0000_i2311" type="#_x0000_t75" style="width:30pt;height:18.75pt">
                        <v:imagedata r:id="rId2161" o:title=""/>
                      </v:shape>
                    </w:pict>
                  </w:r>
                  <w:r w:rsidR="00851A55" w:rsidRPr="00E944B0">
                    <w:rPr>
                      <w:rFonts w:ascii="Times New Roman" w:hAnsi="Times New Roman" w:cs="Times New Roman"/>
                      <w:iCs/>
                      <w:sz w:val="28"/>
                      <w:szCs w:val="28"/>
                      <w:lang w:val="fr-FR"/>
                    </w:rPr>
                    <w:t xml:space="preserve"> =</w:t>
                  </w:r>
                  <w:r>
                    <w:rPr>
                      <w:rFonts w:ascii="Times New Roman" w:hAnsi="Times New Roman" w:cs="Times New Roman"/>
                      <w:iCs/>
                      <w:position w:val="-6"/>
                      <w:sz w:val="28"/>
                      <w:szCs w:val="28"/>
                      <w:lang w:val="fr-FR"/>
                    </w:rPr>
                    <w:pict>
                      <v:shape id="_x0000_i2312" type="#_x0000_t75" style="width:32.25pt;height:18.75pt">
                        <v:imagedata r:id="rId2162" o:title=""/>
                      </v:shape>
                    </w:pict>
                  </w:r>
                </w:p>
              </w:tc>
              <w:tc>
                <w:tcPr>
                  <w:tcW w:w="808" w:type="dxa"/>
                  <w:vMerge/>
                  <w:shd w:val="clear" w:color="auto" w:fill="auto"/>
                  <w:vAlign w:val="center"/>
                </w:tcPr>
                <w:p w:rsidR="00851A55" w:rsidRPr="00E944B0" w:rsidRDefault="00851A55" w:rsidP="00851A55">
                  <w:pPr>
                    <w:jc w:val="center"/>
                    <w:rPr>
                      <w:rFonts w:ascii="Times New Roman" w:hAnsi="Times New Roman" w:cs="Times New Roman"/>
                      <w:sz w:val="26"/>
                      <w:szCs w:val="26"/>
                      <w:lang w:val="fr-FR"/>
                    </w:rPr>
                  </w:pPr>
                </w:p>
              </w:tc>
            </w:tr>
            <w:tr w:rsidR="00851A55" w:rsidRPr="00E944B0" w:rsidTr="00851A55">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lang w:val="fr-FR"/>
                    </w:rPr>
                  </w:pPr>
                </w:p>
              </w:tc>
              <w:tc>
                <w:tcPr>
                  <w:tcW w:w="845" w:type="dxa"/>
                  <w:vMerge w:val="restart"/>
                  <w:shd w:val="clear" w:color="auto" w:fill="auto"/>
                  <w:vAlign w:val="center"/>
                </w:tcPr>
                <w:p w:rsidR="00851A55" w:rsidRPr="00E944B0" w:rsidRDefault="00851A55" w:rsidP="00851A55">
                  <w:pPr>
                    <w:jc w:val="center"/>
                    <w:rPr>
                      <w:rFonts w:ascii="Times New Roman" w:hAnsi="Times New Roman" w:cs="Times New Roman"/>
                      <w:sz w:val="26"/>
                      <w:szCs w:val="26"/>
                      <w:lang w:val="fr-FR"/>
                    </w:rPr>
                  </w:pPr>
                  <w:r w:rsidRPr="00E944B0">
                    <w:rPr>
                      <w:rFonts w:ascii="Times New Roman" w:hAnsi="Times New Roman" w:cs="Times New Roman"/>
                      <w:sz w:val="26"/>
                      <w:szCs w:val="26"/>
                      <w:lang w:val="fr-FR"/>
                    </w:rPr>
                    <w:t>d)</w:t>
                  </w:r>
                </w:p>
                <w:p w:rsidR="00851A55" w:rsidRPr="00E944B0" w:rsidRDefault="00851A55" w:rsidP="00851A55">
                  <w:pPr>
                    <w:jc w:val="center"/>
                    <w:rPr>
                      <w:rFonts w:ascii="Times New Roman" w:hAnsi="Times New Roman" w:cs="Times New Roman"/>
                      <w:sz w:val="26"/>
                      <w:szCs w:val="26"/>
                      <w:lang w:val="fr-FR"/>
                    </w:rPr>
                  </w:pPr>
                  <w:r w:rsidRPr="00E944B0">
                    <w:rPr>
                      <w:rFonts w:ascii="Times New Roman" w:hAnsi="Times New Roman" w:cs="Times New Roman"/>
                      <w:sz w:val="26"/>
                      <w:szCs w:val="26"/>
                      <w:lang w:val="fr-FR"/>
                    </w:rPr>
                    <w:t>0,75)</w:t>
                  </w:r>
                </w:p>
              </w:tc>
              <w:tc>
                <w:tcPr>
                  <w:tcW w:w="7832" w:type="dxa"/>
                  <w:shd w:val="clear" w:color="auto" w:fill="auto"/>
                </w:tcPr>
                <w:p w:rsidR="00851A55" w:rsidRPr="00E944B0" w:rsidRDefault="00851A55" w:rsidP="00851A55">
                  <w:pPr>
                    <w:jc w:val="both"/>
                    <w:rPr>
                      <w:rFonts w:ascii="Times New Roman" w:hAnsi="Times New Roman" w:cs="Times New Roman"/>
                      <w:iCs/>
                      <w:sz w:val="28"/>
                      <w:szCs w:val="28"/>
                      <w:lang w:val="fr-FR"/>
                    </w:rPr>
                  </w:pPr>
                  <w:r w:rsidRPr="00E944B0">
                    <w:rPr>
                      <w:rFonts w:ascii="Times New Roman" w:hAnsi="Times New Roman" w:cs="Times New Roman"/>
                      <w:b/>
                      <w:bCs/>
                      <w:iCs/>
                      <w:sz w:val="28"/>
                      <w:szCs w:val="28"/>
                      <w:lang w:val="fr-FR"/>
                    </w:rPr>
                    <w:t>Chứng minh rằng N là trung điểm của CH:</w:t>
                  </w:r>
                </w:p>
                <w:p w:rsidR="00851A55" w:rsidRPr="00E944B0" w:rsidRDefault="00D94404" w:rsidP="00851A55">
                  <w:pPr>
                    <w:jc w:val="both"/>
                    <w:rPr>
                      <w:rFonts w:ascii="Times New Roman" w:hAnsi="Times New Roman" w:cs="Times New Roman"/>
                      <w:iCs/>
                      <w:sz w:val="28"/>
                      <w:szCs w:val="28"/>
                      <w:lang w:val="fr-FR"/>
                    </w:rPr>
                  </w:pPr>
                  <w:r>
                    <w:rPr>
                      <w:rFonts w:ascii="Times New Roman" w:hAnsi="Times New Roman" w:cs="Times New Roman"/>
                      <w:iCs/>
                      <w:position w:val="-6"/>
                      <w:sz w:val="28"/>
                      <w:szCs w:val="28"/>
                    </w:rPr>
                    <w:pict>
                      <v:shape id="_x0000_i2313" type="#_x0000_t75" style="width:30pt;height:18.75pt">
                        <v:imagedata r:id="rId2163" o:title=""/>
                      </v:shape>
                    </w:pict>
                  </w:r>
                  <w:r w:rsidR="00851A55" w:rsidRPr="00E944B0">
                    <w:rPr>
                      <w:rFonts w:ascii="Times New Roman" w:hAnsi="Times New Roman" w:cs="Times New Roman"/>
                      <w:iCs/>
                      <w:sz w:val="28"/>
                      <w:szCs w:val="28"/>
                      <w:lang w:val="fr-FR"/>
                    </w:rPr>
                    <w:t xml:space="preserve"> = 90</w:t>
                  </w:r>
                  <w:r w:rsidR="00851A55" w:rsidRPr="00E944B0">
                    <w:rPr>
                      <w:rFonts w:ascii="Times New Roman" w:hAnsi="Times New Roman" w:cs="Times New Roman"/>
                      <w:iCs/>
                      <w:sz w:val="28"/>
                      <w:szCs w:val="28"/>
                      <w:vertAlign w:val="superscript"/>
                      <w:lang w:val="fr-FR"/>
                    </w:rPr>
                    <w:t>0</w:t>
                  </w:r>
                  <w:r w:rsidR="00851A55" w:rsidRPr="00E944B0">
                    <w:rPr>
                      <w:rFonts w:ascii="Times New Roman" w:hAnsi="Times New Roman" w:cs="Times New Roman"/>
                      <w:iCs/>
                      <w:sz w:val="28"/>
                      <w:szCs w:val="28"/>
                      <w:lang w:val="fr-FR"/>
                    </w:rPr>
                    <w:t xml:space="preserve"> (góc nội tiếp chắn nửa đường tròn) </w:t>
                  </w:r>
                  <w:r>
                    <w:rPr>
                      <w:rFonts w:ascii="Times New Roman" w:hAnsi="Times New Roman" w:cs="Times New Roman"/>
                      <w:iCs/>
                      <w:position w:val="-6"/>
                      <w:sz w:val="28"/>
                      <w:szCs w:val="28"/>
                      <w:lang w:val="fr-FR"/>
                    </w:rPr>
                    <w:pict>
                      <v:shape id="_x0000_i2314" type="#_x0000_t75" style="width:15.75pt;height:12pt">
                        <v:imagedata r:id="rId2164" o:title=""/>
                      </v:shape>
                    </w:pict>
                  </w:r>
                  <w:r w:rsidR="00851A55" w:rsidRPr="00E944B0">
                    <w:rPr>
                      <w:rFonts w:ascii="Times New Roman" w:hAnsi="Times New Roman" w:cs="Times New Roman"/>
                      <w:iCs/>
                      <w:sz w:val="28"/>
                      <w:szCs w:val="28"/>
                      <w:lang w:val="fr-FR"/>
                    </w:rPr>
                    <w:t xml:space="preserve"> BC</w:t>
                  </w:r>
                  <w:r>
                    <w:rPr>
                      <w:rFonts w:ascii="Times New Roman" w:hAnsi="Times New Roman" w:cs="Times New Roman"/>
                      <w:iCs/>
                      <w:position w:val="-4"/>
                      <w:sz w:val="28"/>
                      <w:szCs w:val="28"/>
                    </w:rPr>
                    <w:pict>
                      <v:shape id="_x0000_i2315" type="#_x0000_t75" style="width:12pt;height:12.75pt">
                        <v:imagedata r:id="rId2153" o:title=""/>
                      </v:shape>
                    </w:pict>
                  </w:r>
                  <w:r w:rsidR="00851A55" w:rsidRPr="00E944B0">
                    <w:rPr>
                      <w:rFonts w:ascii="Times New Roman" w:hAnsi="Times New Roman" w:cs="Times New Roman"/>
                      <w:iCs/>
                      <w:sz w:val="28"/>
                      <w:szCs w:val="28"/>
                      <w:lang w:val="fr-FR"/>
                    </w:rPr>
                    <w:t xml:space="preserve"> AC</w:t>
                  </w:r>
                </w:p>
                <w:p w:rsidR="00851A55" w:rsidRPr="00E944B0" w:rsidRDefault="00851A55" w:rsidP="00851A55">
                  <w:pPr>
                    <w:jc w:val="both"/>
                    <w:rPr>
                      <w:rFonts w:ascii="Times New Roman" w:hAnsi="Times New Roman" w:cs="Times New Roman"/>
                      <w:iCs/>
                      <w:sz w:val="28"/>
                      <w:szCs w:val="28"/>
                      <w:lang w:val="fr-FR"/>
                    </w:rPr>
                  </w:pPr>
                  <w:r w:rsidRPr="00E944B0">
                    <w:rPr>
                      <w:rFonts w:ascii="Times New Roman" w:hAnsi="Times New Roman" w:cs="Times New Roman"/>
                      <w:iCs/>
                      <w:sz w:val="28"/>
                      <w:szCs w:val="28"/>
                      <w:lang w:val="fr-FR"/>
                    </w:rPr>
                    <w:t xml:space="preserve"> OM </w:t>
                  </w:r>
                  <w:r w:rsidR="00D94404">
                    <w:rPr>
                      <w:rFonts w:ascii="Times New Roman" w:hAnsi="Times New Roman" w:cs="Times New Roman"/>
                      <w:iCs/>
                      <w:position w:val="-4"/>
                      <w:sz w:val="28"/>
                      <w:szCs w:val="28"/>
                    </w:rPr>
                    <w:pict>
                      <v:shape id="_x0000_i2316" type="#_x0000_t75" style="width:12pt;height:12.75pt">
                        <v:imagedata r:id="rId2153" o:title=""/>
                      </v:shape>
                    </w:pict>
                  </w:r>
                  <w:r w:rsidRPr="00E944B0">
                    <w:rPr>
                      <w:rFonts w:ascii="Times New Roman" w:hAnsi="Times New Roman" w:cs="Times New Roman"/>
                      <w:iCs/>
                      <w:sz w:val="28"/>
                      <w:szCs w:val="28"/>
                      <w:lang w:val="fr-FR"/>
                    </w:rPr>
                    <w:t xml:space="preserve"> AC (cmt) </w:t>
                  </w:r>
                </w:p>
              </w:tc>
              <w:tc>
                <w:tcPr>
                  <w:tcW w:w="808" w:type="dxa"/>
                  <w:vMerge w:val="restart"/>
                  <w:shd w:val="clear" w:color="auto" w:fill="auto"/>
                </w:tcPr>
                <w:p w:rsidR="00851A55" w:rsidRPr="00E944B0" w:rsidRDefault="00851A55" w:rsidP="00851A55">
                  <w:pPr>
                    <w:jc w:val="center"/>
                    <w:rPr>
                      <w:rFonts w:ascii="Times New Roman" w:hAnsi="Times New Roman" w:cs="Times New Roman"/>
                      <w:sz w:val="26"/>
                      <w:szCs w:val="26"/>
                    </w:rPr>
                  </w:pPr>
                </w:p>
                <w:p w:rsidR="00851A55" w:rsidRPr="00E944B0" w:rsidRDefault="00851A55" w:rsidP="00851A55">
                  <w:pPr>
                    <w:jc w:val="center"/>
                    <w:rPr>
                      <w:rFonts w:ascii="Times New Roman" w:hAnsi="Times New Roman" w:cs="Times New Roman"/>
                      <w:sz w:val="26"/>
                      <w:szCs w:val="26"/>
                    </w:rPr>
                  </w:pPr>
                </w:p>
                <w:p w:rsidR="00851A55" w:rsidRPr="00E944B0" w:rsidRDefault="00851A55" w:rsidP="00851A55">
                  <w:pPr>
                    <w:jc w:val="center"/>
                    <w:rPr>
                      <w:rFonts w:ascii="Times New Roman" w:hAnsi="Times New Roman" w:cs="Times New Roman"/>
                      <w:sz w:val="26"/>
                      <w:szCs w:val="26"/>
                    </w:rPr>
                  </w:pPr>
                </w:p>
                <w:p w:rsidR="00851A55" w:rsidRPr="00E944B0" w:rsidRDefault="00851A55" w:rsidP="00851A55">
                  <w:pPr>
                    <w:jc w:val="center"/>
                    <w:rPr>
                      <w:rFonts w:ascii="Times New Roman" w:hAnsi="Times New Roman" w:cs="Times New Roman"/>
                      <w:sz w:val="26"/>
                      <w:szCs w:val="26"/>
                    </w:rPr>
                  </w:pPr>
                </w:p>
                <w:p w:rsidR="00851A55" w:rsidRPr="00E944B0" w:rsidRDefault="00851A55" w:rsidP="00851A55">
                  <w:pPr>
                    <w:jc w:val="center"/>
                    <w:rPr>
                      <w:rFonts w:ascii="Times New Roman" w:hAnsi="Times New Roman" w:cs="Times New Roman"/>
                      <w:sz w:val="26"/>
                      <w:szCs w:val="26"/>
                    </w:rPr>
                  </w:pPr>
                </w:p>
                <w:p w:rsidR="00851A55" w:rsidRPr="00E944B0" w:rsidRDefault="00851A55" w:rsidP="00851A55">
                  <w:pPr>
                    <w:jc w:val="center"/>
                    <w:rPr>
                      <w:rFonts w:ascii="Times New Roman" w:hAnsi="Times New Roman" w:cs="Times New Roman"/>
                      <w:sz w:val="26"/>
                      <w:szCs w:val="26"/>
                    </w:rPr>
                  </w:pPr>
                </w:p>
                <w:p w:rsidR="00851A55" w:rsidRPr="00E944B0" w:rsidRDefault="00851A55" w:rsidP="00851A55">
                  <w:pPr>
                    <w:jc w:val="center"/>
                    <w:rPr>
                      <w:rFonts w:ascii="Times New Roman" w:hAnsi="Times New Roman" w:cs="Times New Roman"/>
                      <w:sz w:val="26"/>
                      <w:szCs w:val="26"/>
                      <w:lang w:val="fr-FR"/>
                    </w:rPr>
                  </w:pPr>
                  <w:r w:rsidRPr="00E944B0">
                    <w:rPr>
                      <w:rFonts w:ascii="Times New Roman" w:hAnsi="Times New Roman" w:cs="Times New Roman"/>
                      <w:sz w:val="26"/>
                      <w:szCs w:val="26"/>
                    </w:rPr>
                    <w:t>0,25</w:t>
                  </w:r>
                </w:p>
              </w:tc>
            </w:tr>
            <w:tr w:rsidR="00851A55" w:rsidRPr="00E944B0" w:rsidTr="00851A55">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lang w:val="fr-FR"/>
                    </w:rPr>
                  </w:pPr>
                </w:p>
              </w:tc>
              <w:tc>
                <w:tcPr>
                  <w:tcW w:w="845" w:type="dxa"/>
                  <w:vMerge/>
                  <w:shd w:val="clear" w:color="auto" w:fill="auto"/>
                </w:tcPr>
                <w:p w:rsidR="00851A55" w:rsidRPr="00E944B0" w:rsidRDefault="00851A55" w:rsidP="00851A55">
                  <w:pPr>
                    <w:jc w:val="center"/>
                    <w:rPr>
                      <w:rFonts w:ascii="Times New Roman" w:hAnsi="Times New Roman" w:cs="Times New Roman"/>
                      <w:sz w:val="26"/>
                      <w:szCs w:val="26"/>
                      <w:lang w:val="fr-FR"/>
                    </w:rPr>
                  </w:pPr>
                </w:p>
              </w:tc>
              <w:tc>
                <w:tcPr>
                  <w:tcW w:w="7832" w:type="dxa"/>
                  <w:shd w:val="clear" w:color="auto" w:fill="auto"/>
                </w:tcPr>
                <w:p w:rsidR="00851A55" w:rsidRPr="00E944B0" w:rsidRDefault="00D94404" w:rsidP="00851A55">
                  <w:pPr>
                    <w:jc w:val="both"/>
                    <w:rPr>
                      <w:rFonts w:ascii="Times New Roman" w:hAnsi="Times New Roman" w:cs="Times New Roman"/>
                      <w:iCs/>
                      <w:sz w:val="28"/>
                      <w:szCs w:val="28"/>
                      <w:lang w:val="fr-FR"/>
                    </w:rPr>
                  </w:pPr>
                  <w:r>
                    <w:rPr>
                      <w:rFonts w:ascii="Times New Roman" w:hAnsi="Times New Roman" w:cs="Times New Roman"/>
                      <w:iCs/>
                      <w:position w:val="-6"/>
                      <w:sz w:val="28"/>
                      <w:szCs w:val="28"/>
                      <w:lang w:val="fr-FR"/>
                    </w:rPr>
                    <w:pict>
                      <v:shape id="_x0000_i2317" type="#_x0000_t75" style="width:15.75pt;height:12pt">
                        <v:imagedata r:id="rId2165" o:title=""/>
                      </v:shape>
                    </w:pict>
                  </w:r>
                  <w:r w:rsidR="00851A55" w:rsidRPr="00E944B0">
                    <w:rPr>
                      <w:rFonts w:ascii="Times New Roman" w:hAnsi="Times New Roman" w:cs="Times New Roman"/>
                      <w:iCs/>
                      <w:sz w:val="28"/>
                      <w:szCs w:val="28"/>
                      <w:lang w:val="fr-FR"/>
                    </w:rPr>
                    <w:t xml:space="preserve"> OM // BC </w:t>
                  </w:r>
                  <w:r>
                    <w:rPr>
                      <w:rFonts w:ascii="Times New Roman" w:hAnsi="Times New Roman" w:cs="Times New Roman"/>
                      <w:iCs/>
                      <w:position w:val="-6"/>
                      <w:sz w:val="28"/>
                      <w:szCs w:val="28"/>
                      <w:lang w:val="fr-FR"/>
                    </w:rPr>
                    <w:pict>
                      <v:shape id="_x0000_i2318" type="#_x0000_t75" style="width:15.75pt;height:12pt">
                        <v:imagedata r:id="rId2166" o:title=""/>
                      </v:shape>
                    </w:pict>
                  </w:r>
                  <w:r>
                    <w:rPr>
                      <w:rFonts w:ascii="Times New Roman" w:hAnsi="Times New Roman" w:cs="Times New Roman"/>
                      <w:iCs/>
                      <w:position w:val="-6"/>
                      <w:sz w:val="28"/>
                      <w:szCs w:val="28"/>
                      <w:lang w:val="fr-FR"/>
                    </w:rPr>
                    <w:pict>
                      <v:shape id="_x0000_i2319" type="#_x0000_t75" style="width:35.25pt;height:18.75pt">
                        <v:imagedata r:id="rId2167" o:title=""/>
                      </v:shape>
                    </w:pict>
                  </w:r>
                  <w:r w:rsidR="00851A55" w:rsidRPr="00E944B0">
                    <w:rPr>
                      <w:rFonts w:ascii="Times New Roman" w:hAnsi="Times New Roman" w:cs="Times New Roman"/>
                      <w:iCs/>
                      <w:sz w:val="28"/>
                      <w:szCs w:val="28"/>
                      <w:lang w:val="fr-FR"/>
                    </w:rPr>
                    <w:t xml:space="preserve"> = </w:t>
                  </w:r>
                  <w:r>
                    <w:rPr>
                      <w:rFonts w:ascii="Times New Roman" w:hAnsi="Times New Roman" w:cs="Times New Roman"/>
                      <w:iCs/>
                      <w:position w:val="-6"/>
                      <w:sz w:val="28"/>
                      <w:szCs w:val="28"/>
                      <w:lang w:val="fr-FR"/>
                    </w:rPr>
                    <w:pict>
                      <v:shape id="_x0000_i2320" type="#_x0000_t75" style="width:30.75pt;height:18.75pt">
                        <v:imagedata r:id="rId2168" o:title=""/>
                      </v:shape>
                    </w:pict>
                  </w:r>
                  <w:r w:rsidR="00851A55" w:rsidRPr="00E944B0">
                    <w:rPr>
                      <w:rFonts w:ascii="Times New Roman" w:hAnsi="Times New Roman" w:cs="Times New Roman"/>
                      <w:iCs/>
                      <w:sz w:val="28"/>
                      <w:szCs w:val="28"/>
                      <w:lang w:val="fr-FR"/>
                    </w:rPr>
                    <w:t xml:space="preserve"> (so le trong)</w:t>
                  </w:r>
                </w:p>
              </w:tc>
              <w:tc>
                <w:tcPr>
                  <w:tcW w:w="808" w:type="dxa"/>
                  <w:vMerge/>
                  <w:shd w:val="clear" w:color="auto" w:fill="auto"/>
                  <w:vAlign w:val="center"/>
                </w:tcPr>
                <w:p w:rsidR="00851A55" w:rsidRPr="00E944B0" w:rsidRDefault="00851A55" w:rsidP="00851A55">
                  <w:pPr>
                    <w:jc w:val="center"/>
                    <w:rPr>
                      <w:rFonts w:ascii="Times New Roman" w:hAnsi="Times New Roman" w:cs="Times New Roman"/>
                      <w:sz w:val="26"/>
                      <w:szCs w:val="26"/>
                      <w:lang w:val="fr-FR"/>
                    </w:rPr>
                  </w:pPr>
                </w:p>
              </w:tc>
            </w:tr>
            <w:tr w:rsidR="00851A55" w:rsidRPr="00E944B0" w:rsidTr="00851A55">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lang w:val="fr-FR"/>
                    </w:rPr>
                  </w:pPr>
                </w:p>
              </w:tc>
              <w:tc>
                <w:tcPr>
                  <w:tcW w:w="845" w:type="dxa"/>
                  <w:vMerge/>
                  <w:shd w:val="clear" w:color="auto" w:fill="auto"/>
                </w:tcPr>
                <w:p w:rsidR="00851A55" w:rsidRPr="00E944B0" w:rsidRDefault="00851A55" w:rsidP="00851A55">
                  <w:pPr>
                    <w:jc w:val="center"/>
                    <w:rPr>
                      <w:rFonts w:ascii="Times New Roman" w:hAnsi="Times New Roman" w:cs="Times New Roman"/>
                      <w:sz w:val="26"/>
                      <w:szCs w:val="26"/>
                      <w:lang w:val="fr-FR"/>
                    </w:rPr>
                  </w:pPr>
                </w:p>
              </w:tc>
              <w:tc>
                <w:tcPr>
                  <w:tcW w:w="7832" w:type="dxa"/>
                  <w:shd w:val="clear" w:color="auto" w:fill="auto"/>
                </w:tcPr>
                <w:p w:rsidR="00851A55" w:rsidRPr="00E944B0" w:rsidRDefault="00D94404" w:rsidP="00851A55">
                  <w:pPr>
                    <w:jc w:val="both"/>
                    <w:rPr>
                      <w:rFonts w:ascii="Times New Roman" w:hAnsi="Times New Roman" w:cs="Times New Roman"/>
                      <w:iCs/>
                      <w:sz w:val="28"/>
                      <w:szCs w:val="28"/>
                      <w:lang w:val="fr-FR"/>
                    </w:rPr>
                  </w:pPr>
                  <w:r>
                    <w:rPr>
                      <w:rFonts w:ascii="Times New Roman" w:hAnsi="Times New Roman" w:cs="Times New Roman"/>
                      <w:iCs/>
                      <w:position w:val="-4"/>
                      <w:sz w:val="28"/>
                      <w:szCs w:val="28"/>
                      <w:lang w:val="fr-FR"/>
                    </w:rPr>
                    <w:pict>
                      <v:shape id="_x0000_i2321" type="#_x0000_t75" style="width:12pt;height:12.75pt">
                        <v:imagedata r:id="rId2169" o:title=""/>
                      </v:shape>
                    </w:pict>
                  </w:r>
                  <w:r w:rsidR="00851A55" w:rsidRPr="00E944B0">
                    <w:rPr>
                      <w:rFonts w:ascii="Times New Roman" w:hAnsi="Times New Roman" w:cs="Times New Roman"/>
                      <w:iCs/>
                      <w:sz w:val="28"/>
                      <w:szCs w:val="28"/>
                      <w:lang w:val="fr-FR"/>
                    </w:rPr>
                    <w:t xml:space="preserve">AOM và </w:t>
                  </w:r>
                  <w:r>
                    <w:rPr>
                      <w:rFonts w:ascii="Times New Roman" w:hAnsi="Times New Roman" w:cs="Times New Roman"/>
                      <w:iCs/>
                      <w:position w:val="-4"/>
                      <w:sz w:val="28"/>
                      <w:szCs w:val="28"/>
                      <w:lang w:val="fr-FR"/>
                    </w:rPr>
                    <w:pict>
                      <v:shape id="_x0000_i2322" type="#_x0000_t75" style="width:12pt;height:12.75pt">
                        <v:imagedata r:id="rId2169" o:title=""/>
                      </v:shape>
                    </w:pict>
                  </w:r>
                  <w:r w:rsidR="00851A55" w:rsidRPr="00E944B0">
                    <w:rPr>
                      <w:rFonts w:ascii="Times New Roman" w:hAnsi="Times New Roman" w:cs="Times New Roman"/>
                      <w:iCs/>
                      <w:sz w:val="28"/>
                      <w:szCs w:val="28"/>
                      <w:lang w:val="fr-FR"/>
                    </w:rPr>
                    <w:t xml:space="preserve">HBC có: </w:t>
                  </w:r>
                  <w:r>
                    <w:rPr>
                      <w:rFonts w:ascii="Times New Roman" w:hAnsi="Times New Roman" w:cs="Times New Roman"/>
                      <w:iCs/>
                      <w:position w:val="-6"/>
                      <w:sz w:val="28"/>
                      <w:szCs w:val="28"/>
                      <w:lang w:val="fr-FR"/>
                    </w:rPr>
                    <w:pict>
                      <v:shape id="_x0000_i2323" type="#_x0000_t75" style="width:35.25pt;height:18.75pt">
                        <v:imagedata r:id="rId2167" o:title=""/>
                      </v:shape>
                    </w:pict>
                  </w:r>
                  <w:r w:rsidR="00851A55" w:rsidRPr="00E944B0">
                    <w:rPr>
                      <w:rFonts w:ascii="Times New Roman" w:hAnsi="Times New Roman" w:cs="Times New Roman"/>
                      <w:iCs/>
                      <w:sz w:val="28"/>
                      <w:szCs w:val="28"/>
                      <w:lang w:val="fr-FR"/>
                    </w:rPr>
                    <w:t xml:space="preserve"> = </w:t>
                  </w:r>
                  <w:r>
                    <w:rPr>
                      <w:rFonts w:ascii="Times New Roman" w:hAnsi="Times New Roman" w:cs="Times New Roman"/>
                      <w:iCs/>
                      <w:position w:val="-6"/>
                      <w:sz w:val="28"/>
                      <w:szCs w:val="28"/>
                      <w:lang w:val="fr-FR"/>
                    </w:rPr>
                    <w:pict>
                      <v:shape id="_x0000_i2324" type="#_x0000_t75" style="width:30.75pt;height:18.75pt">
                        <v:imagedata r:id="rId2168" o:title=""/>
                      </v:shape>
                    </w:pict>
                  </w:r>
                  <w:r w:rsidR="00851A55" w:rsidRPr="00E944B0">
                    <w:rPr>
                      <w:rFonts w:ascii="Times New Roman" w:hAnsi="Times New Roman" w:cs="Times New Roman"/>
                      <w:iCs/>
                      <w:sz w:val="28"/>
                      <w:szCs w:val="28"/>
                      <w:lang w:val="fr-FR"/>
                    </w:rPr>
                    <w:t xml:space="preserve"> và </w:t>
                  </w:r>
                  <w:r>
                    <w:rPr>
                      <w:rFonts w:ascii="Times New Roman" w:hAnsi="Times New Roman" w:cs="Times New Roman"/>
                      <w:iCs/>
                      <w:position w:val="-6"/>
                      <w:sz w:val="28"/>
                      <w:szCs w:val="28"/>
                      <w:lang w:val="fr-FR"/>
                    </w:rPr>
                    <w:pict>
                      <v:shape id="_x0000_i2325" type="#_x0000_t75" style="width:33.75pt;height:18.75pt">
                        <v:imagedata r:id="rId2170" o:title=""/>
                      </v:shape>
                    </w:pict>
                  </w:r>
                  <w:r w:rsidR="00851A55" w:rsidRPr="00E944B0">
                    <w:rPr>
                      <w:rFonts w:ascii="Times New Roman" w:hAnsi="Times New Roman" w:cs="Times New Roman"/>
                      <w:iCs/>
                      <w:sz w:val="28"/>
                      <w:szCs w:val="28"/>
                      <w:lang w:val="fr-FR"/>
                    </w:rPr>
                    <w:t xml:space="preserve"> = </w:t>
                  </w:r>
                  <w:r>
                    <w:rPr>
                      <w:rFonts w:ascii="Times New Roman" w:hAnsi="Times New Roman" w:cs="Times New Roman"/>
                      <w:iCs/>
                      <w:position w:val="-6"/>
                      <w:sz w:val="28"/>
                      <w:szCs w:val="28"/>
                      <w:lang w:val="fr-FR"/>
                    </w:rPr>
                    <w:pict>
                      <v:shape id="_x0000_i2326" type="#_x0000_t75" style="width:30.75pt;height:18.75pt">
                        <v:imagedata r:id="rId2171" o:title=""/>
                      </v:shape>
                    </w:pict>
                  </w:r>
                  <w:r w:rsidR="00851A55" w:rsidRPr="00E944B0">
                    <w:rPr>
                      <w:rFonts w:ascii="Times New Roman" w:hAnsi="Times New Roman" w:cs="Times New Roman"/>
                      <w:iCs/>
                      <w:sz w:val="28"/>
                      <w:szCs w:val="28"/>
                      <w:lang w:val="fr-FR"/>
                    </w:rPr>
                    <w:t xml:space="preserve"> = 90</w:t>
                  </w:r>
                  <w:r w:rsidR="00851A55" w:rsidRPr="00E944B0">
                    <w:rPr>
                      <w:rFonts w:ascii="Times New Roman" w:hAnsi="Times New Roman" w:cs="Times New Roman"/>
                      <w:iCs/>
                      <w:sz w:val="28"/>
                      <w:szCs w:val="28"/>
                      <w:vertAlign w:val="superscript"/>
                      <w:lang w:val="fr-FR"/>
                    </w:rPr>
                    <w:t>0</w:t>
                  </w:r>
                </w:p>
                <w:p w:rsidR="00851A55" w:rsidRPr="00E944B0" w:rsidRDefault="00D94404" w:rsidP="00851A55">
                  <w:pPr>
                    <w:jc w:val="both"/>
                    <w:rPr>
                      <w:rFonts w:ascii="Times New Roman" w:hAnsi="Times New Roman" w:cs="Times New Roman"/>
                      <w:iCs/>
                      <w:sz w:val="28"/>
                      <w:szCs w:val="28"/>
                      <w:lang w:val="fr-FR"/>
                    </w:rPr>
                  </w:pPr>
                  <w:r>
                    <w:rPr>
                      <w:rFonts w:ascii="Times New Roman" w:hAnsi="Times New Roman" w:cs="Times New Roman"/>
                      <w:iCs/>
                      <w:position w:val="-6"/>
                      <w:sz w:val="28"/>
                      <w:szCs w:val="28"/>
                      <w:lang w:val="fr-FR"/>
                    </w:rPr>
                    <w:pict>
                      <v:shape id="_x0000_i2327" type="#_x0000_t75" style="width:15.75pt;height:12pt">
                        <v:imagedata r:id="rId2165" o:title=""/>
                      </v:shape>
                    </w:pict>
                  </w:r>
                  <w:r>
                    <w:rPr>
                      <w:rFonts w:ascii="Times New Roman" w:hAnsi="Times New Roman" w:cs="Times New Roman"/>
                      <w:iCs/>
                      <w:position w:val="-4"/>
                      <w:sz w:val="28"/>
                      <w:szCs w:val="28"/>
                      <w:lang w:val="fr-FR"/>
                    </w:rPr>
                    <w:pict>
                      <v:shape id="_x0000_i2328" type="#_x0000_t75" style="width:12pt;height:12.75pt">
                        <v:imagedata r:id="rId2169" o:title=""/>
                      </v:shape>
                    </w:pict>
                  </w:r>
                  <w:r w:rsidR="00851A55" w:rsidRPr="00E944B0">
                    <w:rPr>
                      <w:rFonts w:ascii="Times New Roman" w:hAnsi="Times New Roman" w:cs="Times New Roman"/>
                      <w:iCs/>
                      <w:sz w:val="28"/>
                      <w:szCs w:val="28"/>
                      <w:lang w:val="fr-FR"/>
                    </w:rPr>
                    <w:t xml:space="preserve">AOM </w:t>
                  </w:r>
                  <w:r w:rsidR="00851A55" w:rsidRPr="00E944B0">
                    <w:rPr>
                      <w:rFonts w:ascii="Cambria Math" w:eastAsia="MS Mincho" w:hAnsi="Cambria Math" w:cs="Cambria Math"/>
                      <w:sz w:val="28"/>
                      <w:szCs w:val="28"/>
                      <w:lang w:val="fr-FR"/>
                    </w:rPr>
                    <w:t>∽</w:t>
                  </w:r>
                  <w:r w:rsidR="00851A55" w:rsidRPr="00E944B0">
                    <w:rPr>
                      <w:rFonts w:ascii="Times New Roman" w:hAnsi="Times New Roman" w:cs="Times New Roman"/>
                      <w:iCs/>
                      <w:sz w:val="28"/>
                      <w:szCs w:val="28"/>
                      <w:lang w:val="fr-FR"/>
                    </w:rPr>
                    <w:t xml:space="preserve"> </w:t>
                  </w:r>
                  <w:r>
                    <w:rPr>
                      <w:rFonts w:ascii="Times New Roman" w:hAnsi="Times New Roman" w:cs="Times New Roman"/>
                      <w:iCs/>
                      <w:position w:val="-4"/>
                      <w:sz w:val="28"/>
                      <w:szCs w:val="28"/>
                      <w:lang w:val="fr-FR"/>
                    </w:rPr>
                    <w:pict>
                      <v:shape id="_x0000_i2329" type="#_x0000_t75" style="width:12pt;height:12.75pt">
                        <v:imagedata r:id="rId2169" o:title=""/>
                      </v:shape>
                    </w:pict>
                  </w:r>
                  <w:r w:rsidR="00851A55" w:rsidRPr="00E944B0">
                    <w:rPr>
                      <w:rFonts w:ascii="Times New Roman" w:hAnsi="Times New Roman" w:cs="Times New Roman"/>
                      <w:iCs/>
                      <w:sz w:val="28"/>
                      <w:szCs w:val="28"/>
                      <w:lang w:val="fr-FR"/>
                    </w:rPr>
                    <w:t>HBC (g.g)</w:t>
                  </w:r>
                </w:p>
              </w:tc>
              <w:tc>
                <w:tcPr>
                  <w:tcW w:w="808" w:type="dxa"/>
                  <w:vMerge/>
                  <w:shd w:val="clear" w:color="auto" w:fill="auto"/>
                  <w:vAlign w:val="center"/>
                </w:tcPr>
                <w:p w:rsidR="00851A55" w:rsidRPr="00E944B0" w:rsidRDefault="00851A55" w:rsidP="00851A55">
                  <w:pPr>
                    <w:jc w:val="center"/>
                    <w:rPr>
                      <w:rFonts w:ascii="Times New Roman" w:hAnsi="Times New Roman" w:cs="Times New Roman"/>
                      <w:sz w:val="26"/>
                      <w:szCs w:val="26"/>
                      <w:lang w:val="fr-FR"/>
                    </w:rPr>
                  </w:pPr>
                </w:p>
              </w:tc>
            </w:tr>
            <w:tr w:rsidR="00851A55" w:rsidRPr="00E944B0" w:rsidTr="00851A55">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lang w:val="fr-FR"/>
                    </w:rPr>
                  </w:pPr>
                </w:p>
              </w:tc>
              <w:tc>
                <w:tcPr>
                  <w:tcW w:w="845" w:type="dxa"/>
                  <w:vMerge/>
                  <w:shd w:val="clear" w:color="auto" w:fill="auto"/>
                </w:tcPr>
                <w:p w:rsidR="00851A55" w:rsidRPr="00E944B0" w:rsidRDefault="00851A55" w:rsidP="00851A55">
                  <w:pPr>
                    <w:jc w:val="center"/>
                    <w:rPr>
                      <w:rFonts w:ascii="Times New Roman" w:hAnsi="Times New Roman" w:cs="Times New Roman"/>
                      <w:sz w:val="26"/>
                      <w:szCs w:val="26"/>
                      <w:lang w:val="fr-FR"/>
                    </w:rPr>
                  </w:pPr>
                </w:p>
              </w:tc>
              <w:tc>
                <w:tcPr>
                  <w:tcW w:w="7832" w:type="dxa"/>
                  <w:shd w:val="clear" w:color="auto" w:fill="auto"/>
                </w:tcPr>
                <w:p w:rsidR="00851A55" w:rsidRPr="00E944B0" w:rsidRDefault="00D94404" w:rsidP="00851A55">
                  <w:pPr>
                    <w:jc w:val="both"/>
                    <w:rPr>
                      <w:rFonts w:ascii="Times New Roman" w:hAnsi="Times New Roman" w:cs="Times New Roman"/>
                      <w:iCs/>
                      <w:sz w:val="28"/>
                      <w:szCs w:val="28"/>
                      <w:lang w:val="fr-FR"/>
                    </w:rPr>
                  </w:pPr>
                  <w:r>
                    <w:rPr>
                      <w:rFonts w:ascii="Times New Roman" w:hAnsi="Times New Roman" w:cs="Times New Roman"/>
                      <w:iCs/>
                      <w:position w:val="-6"/>
                      <w:sz w:val="28"/>
                      <w:szCs w:val="28"/>
                      <w:lang w:val="fr-FR"/>
                    </w:rPr>
                    <w:pict>
                      <v:shape id="_x0000_i2330" type="#_x0000_t75" style="width:15.75pt;height:12pt">
                        <v:imagedata r:id="rId2165" o:title=""/>
                      </v:shape>
                    </w:pict>
                  </w:r>
                  <w:r>
                    <w:rPr>
                      <w:rFonts w:ascii="Times New Roman" w:hAnsi="Times New Roman" w:cs="Times New Roman"/>
                      <w:iCs/>
                      <w:position w:val="-26"/>
                      <w:sz w:val="28"/>
                      <w:szCs w:val="28"/>
                      <w:lang w:val="fr-FR"/>
                    </w:rPr>
                    <w:pict>
                      <v:shape id="_x0000_i2331" type="#_x0000_t75" style="width:27.75pt;height:33.75pt">
                        <v:imagedata r:id="rId2172" o:title=""/>
                      </v:shape>
                    </w:pict>
                  </w:r>
                  <w:r w:rsidR="00851A55" w:rsidRPr="00E944B0">
                    <w:rPr>
                      <w:rFonts w:ascii="Times New Roman" w:hAnsi="Times New Roman" w:cs="Times New Roman"/>
                      <w:iCs/>
                      <w:sz w:val="28"/>
                      <w:szCs w:val="28"/>
                      <w:lang w:val="fr-FR"/>
                    </w:rPr>
                    <w:t xml:space="preserve"> = </w:t>
                  </w:r>
                  <w:r>
                    <w:rPr>
                      <w:rFonts w:ascii="Times New Roman" w:hAnsi="Times New Roman" w:cs="Times New Roman"/>
                      <w:iCs/>
                      <w:position w:val="-26"/>
                      <w:sz w:val="28"/>
                      <w:szCs w:val="28"/>
                      <w:lang w:val="fr-FR"/>
                    </w:rPr>
                    <w:pict>
                      <v:shape id="_x0000_i2332" type="#_x0000_t75" style="width:24.75pt;height:33.75pt">
                        <v:imagedata r:id="rId2173" o:title=""/>
                      </v:shape>
                    </w:pict>
                  </w:r>
                  <w:r w:rsidR="00851A55" w:rsidRPr="00E944B0">
                    <w:rPr>
                      <w:rFonts w:ascii="Times New Roman" w:hAnsi="Times New Roman" w:cs="Times New Roman"/>
                      <w:iCs/>
                      <w:sz w:val="28"/>
                      <w:szCs w:val="28"/>
                      <w:lang w:val="fr-FR"/>
                    </w:rPr>
                    <w:t xml:space="preserve"> </w:t>
                  </w:r>
                  <w:r>
                    <w:rPr>
                      <w:rFonts w:ascii="Times New Roman" w:hAnsi="Times New Roman" w:cs="Times New Roman"/>
                      <w:iCs/>
                      <w:position w:val="-6"/>
                      <w:sz w:val="28"/>
                      <w:szCs w:val="28"/>
                      <w:lang w:val="fr-FR"/>
                    </w:rPr>
                    <w:pict>
                      <v:shape id="_x0000_i2333" type="#_x0000_t75" style="width:15.75pt;height:12pt">
                        <v:imagedata r:id="rId2165" o:title=""/>
                      </v:shape>
                    </w:pict>
                  </w:r>
                  <w:r w:rsidR="00851A55" w:rsidRPr="00E944B0">
                    <w:rPr>
                      <w:rFonts w:ascii="Times New Roman" w:hAnsi="Times New Roman" w:cs="Times New Roman"/>
                      <w:iCs/>
                      <w:sz w:val="28"/>
                      <w:szCs w:val="28"/>
                      <w:lang w:val="fr-FR"/>
                    </w:rPr>
                    <w:t xml:space="preserve"> HC = </w:t>
                  </w:r>
                  <w:r>
                    <w:rPr>
                      <w:rFonts w:ascii="Times New Roman" w:hAnsi="Times New Roman" w:cs="Times New Roman"/>
                      <w:iCs/>
                      <w:position w:val="-26"/>
                      <w:sz w:val="28"/>
                      <w:szCs w:val="28"/>
                      <w:lang w:val="fr-FR"/>
                    </w:rPr>
                    <w:pict>
                      <v:shape id="_x0000_i2334" type="#_x0000_t75" style="width:51pt;height:33.75pt">
                        <v:imagedata r:id="rId2174" o:title=""/>
                      </v:shape>
                    </w:pict>
                  </w:r>
                  <w:r w:rsidR="00851A55" w:rsidRPr="00E944B0">
                    <w:rPr>
                      <w:rFonts w:ascii="Times New Roman" w:hAnsi="Times New Roman" w:cs="Times New Roman"/>
                      <w:iCs/>
                      <w:sz w:val="28"/>
                      <w:szCs w:val="28"/>
                      <w:lang w:val="fr-FR"/>
                    </w:rPr>
                    <w:t xml:space="preserve">= 2. </w:t>
                  </w:r>
                  <w:r>
                    <w:rPr>
                      <w:rFonts w:ascii="Times New Roman" w:hAnsi="Times New Roman" w:cs="Times New Roman"/>
                      <w:iCs/>
                      <w:position w:val="-26"/>
                      <w:sz w:val="28"/>
                      <w:szCs w:val="28"/>
                      <w:lang w:val="fr-FR"/>
                    </w:rPr>
                    <w:pict>
                      <v:shape id="_x0000_i2335" type="#_x0000_t75" style="width:51pt;height:33.75pt">
                        <v:imagedata r:id="rId2175" o:title=""/>
                      </v:shape>
                    </w:pict>
                  </w:r>
                  <w:r w:rsidR="00851A55" w:rsidRPr="00E944B0">
                    <w:rPr>
                      <w:rFonts w:ascii="Times New Roman" w:hAnsi="Times New Roman" w:cs="Times New Roman"/>
                      <w:iCs/>
                      <w:sz w:val="28"/>
                      <w:szCs w:val="28"/>
                      <w:lang w:val="fr-FR"/>
                    </w:rPr>
                    <w:t xml:space="preserve"> </w:t>
                  </w:r>
                  <w:r w:rsidR="00851A55" w:rsidRPr="00E944B0">
                    <w:rPr>
                      <w:rFonts w:ascii="Times New Roman" w:hAnsi="Times New Roman" w:cs="Times New Roman"/>
                      <w:iCs/>
                      <w:sz w:val="28"/>
                      <w:szCs w:val="28"/>
                      <w:lang w:val="fr-FR"/>
                    </w:rPr>
                    <w:tab/>
                  </w:r>
                  <w:r w:rsidR="00851A55" w:rsidRPr="00E944B0">
                    <w:rPr>
                      <w:rFonts w:ascii="Times New Roman" w:hAnsi="Times New Roman" w:cs="Times New Roman"/>
                      <w:iCs/>
                      <w:sz w:val="28"/>
                      <w:szCs w:val="28"/>
                      <w:lang w:val="fr-FR"/>
                    </w:rPr>
                    <w:tab/>
                    <w:t>(1)</w:t>
                  </w:r>
                </w:p>
              </w:tc>
              <w:tc>
                <w:tcPr>
                  <w:tcW w:w="808" w:type="dxa"/>
                  <w:vMerge w:val="restart"/>
                  <w:shd w:val="clear" w:color="auto" w:fill="auto"/>
                  <w:vAlign w:val="bottom"/>
                </w:tcPr>
                <w:p w:rsidR="00851A55" w:rsidRPr="00E944B0" w:rsidRDefault="00851A55" w:rsidP="00851A55">
                  <w:pPr>
                    <w:jc w:val="center"/>
                    <w:rPr>
                      <w:rFonts w:ascii="Times New Roman" w:hAnsi="Times New Roman" w:cs="Times New Roman"/>
                      <w:sz w:val="26"/>
                      <w:szCs w:val="26"/>
                      <w:lang w:val="fr-FR"/>
                    </w:rPr>
                  </w:pPr>
                  <w:r w:rsidRPr="00E944B0">
                    <w:rPr>
                      <w:rFonts w:ascii="Times New Roman" w:hAnsi="Times New Roman" w:cs="Times New Roman"/>
                      <w:sz w:val="26"/>
                      <w:szCs w:val="26"/>
                    </w:rPr>
                    <w:t>0,25</w:t>
                  </w:r>
                </w:p>
              </w:tc>
            </w:tr>
            <w:tr w:rsidR="00851A55" w:rsidRPr="00E944B0" w:rsidTr="00851A55">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lang w:val="fr-FR"/>
                    </w:rPr>
                  </w:pPr>
                </w:p>
              </w:tc>
              <w:tc>
                <w:tcPr>
                  <w:tcW w:w="845" w:type="dxa"/>
                  <w:vMerge/>
                  <w:shd w:val="clear" w:color="auto" w:fill="auto"/>
                </w:tcPr>
                <w:p w:rsidR="00851A55" w:rsidRPr="00E944B0" w:rsidRDefault="00851A55" w:rsidP="00851A55">
                  <w:pPr>
                    <w:jc w:val="center"/>
                    <w:rPr>
                      <w:rFonts w:ascii="Times New Roman" w:hAnsi="Times New Roman" w:cs="Times New Roman"/>
                      <w:sz w:val="26"/>
                      <w:szCs w:val="26"/>
                      <w:lang w:val="fr-FR"/>
                    </w:rPr>
                  </w:pPr>
                </w:p>
              </w:tc>
              <w:tc>
                <w:tcPr>
                  <w:tcW w:w="7832" w:type="dxa"/>
                  <w:shd w:val="clear" w:color="auto" w:fill="auto"/>
                </w:tcPr>
                <w:p w:rsidR="00851A55" w:rsidRPr="00E944B0" w:rsidRDefault="00851A55" w:rsidP="00851A55">
                  <w:pPr>
                    <w:jc w:val="both"/>
                    <w:rPr>
                      <w:rFonts w:ascii="Times New Roman" w:hAnsi="Times New Roman" w:cs="Times New Roman"/>
                      <w:iCs/>
                      <w:sz w:val="28"/>
                      <w:szCs w:val="28"/>
                      <w:lang w:val="de-DE"/>
                    </w:rPr>
                  </w:pPr>
                  <w:r w:rsidRPr="00E944B0">
                    <w:rPr>
                      <w:rFonts w:ascii="Times New Roman" w:hAnsi="Times New Roman" w:cs="Times New Roman"/>
                      <w:iCs/>
                      <w:sz w:val="28"/>
                      <w:szCs w:val="28"/>
                      <w:lang w:val="de-DE"/>
                    </w:rPr>
                    <w:t xml:space="preserve">MA </w:t>
                  </w:r>
                  <w:r w:rsidR="00D94404">
                    <w:rPr>
                      <w:rFonts w:ascii="Times New Roman" w:hAnsi="Times New Roman" w:cs="Times New Roman"/>
                      <w:iCs/>
                      <w:position w:val="-4"/>
                      <w:sz w:val="28"/>
                      <w:szCs w:val="28"/>
                    </w:rPr>
                    <w:pict>
                      <v:shape id="_x0000_i2336" type="#_x0000_t75" style="width:12pt;height:12.75pt">
                        <v:imagedata r:id="rId2153" o:title=""/>
                      </v:shape>
                    </w:pict>
                  </w:r>
                  <w:r w:rsidRPr="00E944B0">
                    <w:rPr>
                      <w:rFonts w:ascii="Times New Roman" w:hAnsi="Times New Roman" w:cs="Times New Roman"/>
                      <w:iCs/>
                      <w:sz w:val="28"/>
                      <w:szCs w:val="28"/>
                      <w:lang w:val="de-DE"/>
                    </w:rPr>
                    <w:t xml:space="preserve">AB và CH </w:t>
                  </w:r>
                  <w:r w:rsidR="00D94404">
                    <w:rPr>
                      <w:rFonts w:ascii="Times New Roman" w:hAnsi="Times New Roman" w:cs="Times New Roman"/>
                      <w:iCs/>
                      <w:position w:val="-4"/>
                      <w:sz w:val="28"/>
                      <w:szCs w:val="28"/>
                    </w:rPr>
                    <w:pict>
                      <v:shape id="_x0000_i2337" type="#_x0000_t75" style="width:12pt;height:12.75pt">
                        <v:imagedata r:id="rId2153" o:title=""/>
                      </v:shape>
                    </w:pict>
                  </w:r>
                  <w:r w:rsidRPr="00E944B0">
                    <w:rPr>
                      <w:rFonts w:ascii="Times New Roman" w:hAnsi="Times New Roman" w:cs="Times New Roman"/>
                      <w:iCs/>
                      <w:sz w:val="28"/>
                      <w:szCs w:val="28"/>
                      <w:lang w:val="de-DE"/>
                    </w:rPr>
                    <w:t xml:space="preserve"> AB </w:t>
                  </w:r>
                  <w:r w:rsidR="00D94404">
                    <w:rPr>
                      <w:rFonts w:ascii="Times New Roman" w:hAnsi="Times New Roman" w:cs="Times New Roman"/>
                      <w:iCs/>
                      <w:position w:val="-6"/>
                      <w:sz w:val="28"/>
                      <w:szCs w:val="28"/>
                      <w:lang w:val="de-DE"/>
                    </w:rPr>
                    <w:pict>
                      <v:shape id="_x0000_i2338" type="#_x0000_t75" style="width:15.75pt;height:12pt">
                        <v:imagedata r:id="rId2176" o:title=""/>
                      </v:shape>
                    </w:pict>
                  </w:r>
                  <w:r w:rsidRPr="00E944B0">
                    <w:rPr>
                      <w:rFonts w:ascii="Times New Roman" w:hAnsi="Times New Roman" w:cs="Times New Roman"/>
                      <w:iCs/>
                      <w:sz w:val="28"/>
                      <w:szCs w:val="28"/>
                      <w:lang w:val="de-DE"/>
                    </w:rPr>
                    <w:t>CH // MA</w:t>
                  </w:r>
                </w:p>
              </w:tc>
              <w:tc>
                <w:tcPr>
                  <w:tcW w:w="808" w:type="dxa"/>
                  <w:vMerge/>
                  <w:shd w:val="clear" w:color="auto" w:fill="auto"/>
                  <w:vAlign w:val="center"/>
                </w:tcPr>
                <w:p w:rsidR="00851A55" w:rsidRPr="00E944B0" w:rsidRDefault="00851A55" w:rsidP="00851A55">
                  <w:pPr>
                    <w:jc w:val="center"/>
                    <w:rPr>
                      <w:rFonts w:ascii="Times New Roman" w:hAnsi="Times New Roman" w:cs="Times New Roman"/>
                      <w:sz w:val="26"/>
                      <w:szCs w:val="26"/>
                      <w:lang w:val="de-DE"/>
                    </w:rPr>
                  </w:pPr>
                </w:p>
              </w:tc>
            </w:tr>
            <w:tr w:rsidR="00851A55" w:rsidRPr="00E944B0" w:rsidTr="00851A55">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lang w:val="de-DE"/>
                    </w:rPr>
                  </w:pPr>
                </w:p>
              </w:tc>
              <w:tc>
                <w:tcPr>
                  <w:tcW w:w="845" w:type="dxa"/>
                  <w:vMerge/>
                  <w:shd w:val="clear" w:color="auto" w:fill="auto"/>
                </w:tcPr>
                <w:p w:rsidR="00851A55" w:rsidRPr="00E944B0" w:rsidRDefault="00851A55" w:rsidP="00851A55">
                  <w:pPr>
                    <w:jc w:val="center"/>
                    <w:rPr>
                      <w:rFonts w:ascii="Times New Roman" w:hAnsi="Times New Roman" w:cs="Times New Roman"/>
                      <w:sz w:val="26"/>
                      <w:szCs w:val="26"/>
                      <w:lang w:val="de-DE"/>
                    </w:rPr>
                  </w:pPr>
                </w:p>
              </w:tc>
              <w:tc>
                <w:tcPr>
                  <w:tcW w:w="7832" w:type="dxa"/>
                  <w:shd w:val="clear" w:color="auto" w:fill="auto"/>
                </w:tcPr>
                <w:p w:rsidR="00851A55" w:rsidRPr="00E944B0" w:rsidRDefault="00D94404" w:rsidP="00851A55">
                  <w:pPr>
                    <w:jc w:val="both"/>
                    <w:rPr>
                      <w:rFonts w:ascii="Times New Roman" w:hAnsi="Times New Roman" w:cs="Times New Roman"/>
                      <w:iCs/>
                      <w:sz w:val="28"/>
                      <w:szCs w:val="28"/>
                      <w:lang w:val="de-DE"/>
                    </w:rPr>
                  </w:pPr>
                  <w:r>
                    <w:rPr>
                      <w:rFonts w:ascii="Times New Roman" w:hAnsi="Times New Roman" w:cs="Times New Roman"/>
                      <w:iCs/>
                      <w:position w:val="-4"/>
                      <w:sz w:val="28"/>
                      <w:szCs w:val="28"/>
                      <w:lang w:val="fr-FR"/>
                    </w:rPr>
                    <w:pict>
                      <v:shape id="_x0000_i2339" type="#_x0000_t75" style="width:12pt;height:12.75pt">
                        <v:imagedata r:id="rId2169" o:title=""/>
                      </v:shape>
                    </w:pict>
                  </w:r>
                  <w:r w:rsidR="00851A55" w:rsidRPr="00E944B0">
                    <w:rPr>
                      <w:rFonts w:ascii="Times New Roman" w:hAnsi="Times New Roman" w:cs="Times New Roman"/>
                      <w:iCs/>
                      <w:sz w:val="28"/>
                      <w:szCs w:val="28"/>
                      <w:lang w:val="de-DE"/>
                    </w:rPr>
                    <w:t xml:space="preserve">ABM có CH // MA (cmt) </w:t>
                  </w:r>
                  <w:r>
                    <w:rPr>
                      <w:rFonts w:ascii="Times New Roman" w:hAnsi="Times New Roman" w:cs="Times New Roman"/>
                      <w:iCs/>
                      <w:position w:val="-6"/>
                      <w:sz w:val="28"/>
                      <w:szCs w:val="28"/>
                      <w:lang w:val="de-DE"/>
                    </w:rPr>
                    <w:pict>
                      <v:shape id="_x0000_i2340" type="#_x0000_t75" style="width:15.75pt;height:12pt">
                        <v:imagedata r:id="rId2177" o:title=""/>
                      </v:shape>
                    </w:pict>
                  </w:r>
                  <w:r>
                    <w:rPr>
                      <w:rFonts w:ascii="Times New Roman" w:hAnsi="Times New Roman" w:cs="Times New Roman"/>
                      <w:iCs/>
                      <w:position w:val="-26"/>
                      <w:sz w:val="28"/>
                      <w:szCs w:val="28"/>
                      <w:lang w:val="de-DE"/>
                    </w:rPr>
                    <w:pict>
                      <v:shape id="_x0000_i2341" type="#_x0000_t75" style="width:24.75pt;height:33.75pt">
                        <v:imagedata r:id="rId2178" o:title=""/>
                      </v:shape>
                    </w:pict>
                  </w:r>
                  <w:r w:rsidR="00851A55" w:rsidRPr="00E944B0">
                    <w:rPr>
                      <w:rFonts w:ascii="Times New Roman" w:hAnsi="Times New Roman" w:cs="Times New Roman"/>
                      <w:iCs/>
                      <w:sz w:val="28"/>
                      <w:szCs w:val="28"/>
                      <w:lang w:val="de-DE"/>
                    </w:rPr>
                    <w:t xml:space="preserve"> = </w:t>
                  </w:r>
                  <w:r>
                    <w:rPr>
                      <w:rFonts w:ascii="Times New Roman" w:hAnsi="Times New Roman" w:cs="Times New Roman"/>
                      <w:iCs/>
                      <w:position w:val="-26"/>
                      <w:sz w:val="28"/>
                      <w:szCs w:val="28"/>
                      <w:lang w:val="de-DE"/>
                    </w:rPr>
                    <w:pict>
                      <v:shape id="_x0000_i2342" type="#_x0000_t75" style="width:27.75pt;height:33.75pt">
                        <v:imagedata r:id="rId2179" o:title=""/>
                      </v:shape>
                    </w:pict>
                  </w:r>
                  <w:r w:rsidR="00851A55" w:rsidRPr="00E944B0">
                    <w:rPr>
                      <w:rFonts w:ascii="Times New Roman" w:hAnsi="Times New Roman" w:cs="Times New Roman"/>
                      <w:iCs/>
                      <w:sz w:val="28"/>
                      <w:szCs w:val="28"/>
                      <w:lang w:val="de-DE"/>
                    </w:rPr>
                    <w:t xml:space="preserve"> (hệ quả của định lý Ta-lét)</w:t>
                  </w:r>
                </w:p>
              </w:tc>
              <w:tc>
                <w:tcPr>
                  <w:tcW w:w="808" w:type="dxa"/>
                  <w:vMerge/>
                  <w:shd w:val="clear" w:color="auto" w:fill="auto"/>
                  <w:vAlign w:val="center"/>
                </w:tcPr>
                <w:p w:rsidR="00851A55" w:rsidRPr="00E944B0" w:rsidRDefault="00851A55" w:rsidP="00851A55">
                  <w:pPr>
                    <w:jc w:val="center"/>
                    <w:rPr>
                      <w:rFonts w:ascii="Times New Roman" w:hAnsi="Times New Roman" w:cs="Times New Roman"/>
                      <w:sz w:val="26"/>
                      <w:szCs w:val="26"/>
                      <w:lang w:val="de-DE"/>
                    </w:rPr>
                  </w:pPr>
                </w:p>
              </w:tc>
            </w:tr>
            <w:tr w:rsidR="00851A55" w:rsidRPr="00E944B0" w:rsidTr="00851A55">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lang w:val="de-DE"/>
                    </w:rPr>
                  </w:pPr>
                </w:p>
              </w:tc>
              <w:tc>
                <w:tcPr>
                  <w:tcW w:w="845" w:type="dxa"/>
                  <w:vMerge/>
                  <w:shd w:val="clear" w:color="auto" w:fill="auto"/>
                </w:tcPr>
                <w:p w:rsidR="00851A55" w:rsidRPr="00E944B0" w:rsidRDefault="00851A55" w:rsidP="00851A55">
                  <w:pPr>
                    <w:jc w:val="center"/>
                    <w:rPr>
                      <w:rFonts w:ascii="Times New Roman" w:hAnsi="Times New Roman" w:cs="Times New Roman"/>
                      <w:sz w:val="26"/>
                      <w:szCs w:val="26"/>
                      <w:lang w:val="de-DE"/>
                    </w:rPr>
                  </w:pPr>
                </w:p>
              </w:tc>
              <w:tc>
                <w:tcPr>
                  <w:tcW w:w="7832" w:type="dxa"/>
                  <w:shd w:val="clear" w:color="auto" w:fill="auto"/>
                </w:tcPr>
                <w:p w:rsidR="00851A55" w:rsidRPr="00E944B0" w:rsidRDefault="00D94404" w:rsidP="00851A55">
                  <w:pPr>
                    <w:jc w:val="both"/>
                    <w:rPr>
                      <w:rFonts w:ascii="Times New Roman" w:hAnsi="Times New Roman" w:cs="Times New Roman"/>
                      <w:iCs/>
                      <w:sz w:val="28"/>
                      <w:szCs w:val="28"/>
                      <w:lang w:val="de-DE"/>
                    </w:rPr>
                  </w:pPr>
                  <w:r>
                    <w:rPr>
                      <w:rFonts w:ascii="Times New Roman" w:hAnsi="Times New Roman" w:cs="Times New Roman"/>
                      <w:iCs/>
                      <w:position w:val="-6"/>
                      <w:sz w:val="28"/>
                      <w:szCs w:val="28"/>
                      <w:lang w:val="de-DE"/>
                    </w:rPr>
                    <w:pict>
                      <v:shape id="_x0000_i2343" type="#_x0000_t75" style="width:15.75pt;height:12pt">
                        <v:imagedata r:id="rId2177" o:title=""/>
                      </v:shape>
                    </w:pict>
                  </w:r>
                  <w:r w:rsidR="00851A55" w:rsidRPr="00E944B0">
                    <w:rPr>
                      <w:rFonts w:ascii="Times New Roman" w:hAnsi="Times New Roman" w:cs="Times New Roman"/>
                      <w:iCs/>
                      <w:sz w:val="28"/>
                      <w:szCs w:val="28"/>
                      <w:lang w:val="de-DE"/>
                    </w:rPr>
                    <w:t xml:space="preserve">HN = </w:t>
                  </w:r>
                  <w:r>
                    <w:rPr>
                      <w:rFonts w:ascii="Times New Roman" w:hAnsi="Times New Roman" w:cs="Times New Roman"/>
                      <w:iCs/>
                      <w:position w:val="-26"/>
                      <w:sz w:val="28"/>
                      <w:szCs w:val="28"/>
                      <w:lang w:val="fr-FR"/>
                    </w:rPr>
                    <w:pict>
                      <v:shape id="_x0000_i2344" type="#_x0000_t75" style="width:51pt;height:33.75pt">
                        <v:imagedata r:id="rId2175" o:title=""/>
                      </v:shape>
                    </w:pict>
                  </w:r>
                  <w:r w:rsidR="00851A55" w:rsidRPr="00E944B0">
                    <w:rPr>
                      <w:rFonts w:ascii="Times New Roman" w:hAnsi="Times New Roman" w:cs="Times New Roman"/>
                      <w:iCs/>
                      <w:sz w:val="28"/>
                      <w:szCs w:val="28"/>
                      <w:lang w:val="de-DE"/>
                    </w:rPr>
                    <w:t xml:space="preserve">  </w:t>
                  </w:r>
                  <w:r w:rsidR="00851A55" w:rsidRPr="00E944B0">
                    <w:rPr>
                      <w:rFonts w:ascii="Times New Roman" w:hAnsi="Times New Roman" w:cs="Times New Roman"/>
                      <w:iCs/>
                      <w:sz w:val="28"/>
                      <w:szCs w:val="28"/>
                      <w:lang w:val="de-DE"/>
                    </w:rPr>
                    <w:tab/>
                  </w:r>
                  <w:r w:rsidR="00851A55" w:rsidRPr="00E944B0">
                    <w:rPr>
                      <w:rFonts w:ascii="Times New Roman" w:hAnsi="Times New Roman" w:cs="Times New Roman"/>
                      <w:iCs/>
                      <w:sz w:val="28"/>
                      <w:szCs w:val="28"/>
                      <w:lang w:val="de-DE"/>
                    </w:rPr>
                    <w:tab/>
                    <w:t>(2)</w:t>
                  </w:r>
                </w:p>
              </w:tc>
              <w:tc>
                <w:tcPr>
                  <w:tcW w:w="808" w:type="dxa"/>
                  <w:vMerge/>
                  <w:shd w:val="clear" w:color="auto" w:fill="auto"/>
                  <w:vAlign w:val="center"/>
                </w:tcPr>
                <w:p w:rsidR="00851A55" w:rsidRPr="00E944B0" w:rsidRDefault="00851A55" w:rsidP="00851A55">
                  <w:pPr>
                    <w:jc w:val="center"/>
                    <w:rPr>
                      <w:rFonts w:ascii="Times New Roman" w:hAnsi="Times New Roman" w:cs="Times New Roman"/>
                      <w:sz w:val="26"/>
                      <w:szCs w:val="26"/>
                      <w:lang w:val="de-DE"/>
                    </w:rPr>
                  </w:pPr>
                </w:p>
              </w:tc>
            </w:tr>
            <w:tr w:rsidR="00851A55" w:rsidRPr="00E944B0" w:rsidTr="00851A55">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lang w:val="de-DE"/>
                    </w:rPr>
                  </w:pPr>
                </w:p>
              </w:tc>
              <w:tc>
                <w:tcPr>
                  <w:tcW w:w="845" w:type="dxa"/>
                  <w:vMerge/>
                  <w:shd w:val="clear" w:color="auto" w:fill="auto"/>
                </w:tcPr>
                <w:p w:rsidR="00851A55" w:rsidRPr="00E944B0" w:rsidRDefault="00851A55" w:rsidP="00851A55">
                  <w:pPr>
                    <w:jc w:val="center"/>
                    <w:rPr>
                      <w:rFonts w:ascii="Times New Roman" w:hAnsi="Times New Roman" w:cs="Times New Roman"/>
                      <w:sz w:val="26"/>
                      <w:szCs w:val="26"/>
                      <w:lang w:val="de-DE"/>
                    </w:rPr>
                  </w:pPr>
                </w:p>
              </w:tc>
              <w:tc>
                <w:tcPr>
                  <w:tcW w:w="7832" w:type="dxa"/>
                  <w:shd w:val="clear" w:color="auto" w:fill="auto"/>
                </w:tcPr>
                <w:p w:rsidR="00851A55" w:rsidRPr="00E944B0" w:rsidRDefault="00851A55" w:rsidP="00851A55">
                  <w:pPr>
                    <w:jc w:val="both"/>
                    <w:rPr>
                      <w:rFonts w:ascii="Times New Roman" w:hAnsi="Times New Roman" w:cs="Times New Roman"/>
                      <w:iCs/>
                      <w:sz w:val="28"/>
                      <w:szCs w:val="28"/>
                      <w:lang w:val="de-DE"/>
                    </w:rPr>
                  </w:pPr>
                  <w:r w:rsidRPr="00E944B0">
                    <w:rPr>
                      <w:rFonts w:ascii="Times New Roman" w:hAnsi="Times New Roman" w:cs="Times New Roman"/>
                      <w:iCs/>
                      <w:sz w:val="28"/>
                      <w:szCs w:val="28"/>
                      <w:lang w:val="de-DE"/>
                    </w:rPr>
                    <w:t xml:space="preserve">Từ (1) và (2) </w:t>
                  </w:r>
                  <w:r w:rsidR="00D94404">
                    <w:rPr>
                      <w:rFonts w:ascii="Times New Roman" w:hAnsi="Times New Roman" w:cs="Times New Roman"/>
                      <w:iCs/>
                      <w:position w:val="-6"/>
                      <w:sz w:val="28"/>
                      <w:szCs w:val="28"/>
                      <w:lang w:val="de-DE"/>
                    </w:rPr>
                    <w:pict>
                      <v:shape id="_x0000_i2345" type="#_x0000_t75" style="width:15.75pt;height:12pt">
                        <v:imagedata r:id="rId2177" o:title=""/>
                      </v:shape>
                    </w:pict>
                  </w:r>
                  <w:r w:rsidRPr="00E944B0">
                    <w:rPr>
                      <w:rFonts w:ascii="Times New Roman" w:hAnsi="Times New Roman" w:cs="Times New Roman"/>
                      <w:iCs/>
                      <w:sz w:val="28"/>
                      <w:szCs w:val="28"/>
                      <w:lang w:val="de-DE"/>
                    </w:rPr>
                    <w:t xml:space="preserve"> HC = 2. HN </w:t>
                  </w:r>
                  <w:r w:rsidR="00D94404">
                    <w:rPr>
                      <w:rFonts w:ascii="Times New Roman" w:hAnsi="Times New Roman" w:cs="Times New Roman"/>
                      <w:iCs/>
                      <w:position w:val="-6"/>
                      <w:sz w:val="28"/>
                      <w:szCs w:val="28"/>
                      <w:lang w:val="de-DE"/>
                    </w:rPr>
                    <w:pict>
                      <v:shape id="_x0000_i2346" type="#_x0000_t75" style="width:15.75pt;height:12pt">
                        <v:imagedata r:id="rId2180" o:title=""/>
                      </v:shape>
                    </w:pict>
                  </w:r>
                  <w:r w:rsidRPr="00E944B0">
                    <w:rPr>
                      <w:rFonts w:ascii="Times New Roman" w:hAnsi="Times New Roman" w:cs="Times New Roman"/>
                      <w:iCs/>
                      <w:sz w:val="28"/>
                      <w:szCs w:val="28"/>
                      <w:lang w:val="de-DE"/>
                    </w:rPr>
                    <w:t xml:space="preserve">HN = </w:t>
                  </w:r>
                  <w:r w:rsidR="00D94404">
                    <w:rPr>
                      <w:rFonts w:ascii="Times New Roman" w:hAnsi="Times New Roman" w:cs="Times New Roman"/>
                      <w:iCs/>
                      <w:position w:val="-26"/>
                      <w:sz w:val="28"/>
                      <w:szCs w:val="28"/>
                      <w:lang w:val="de-DE"/>
                    </w:rPr>
                    <w:pict>
                      <v:shape id="_x0000_i2347" type="#_x0000_t75" style="width:24.75pt;height:33.75pt">
                        <v:imagedata r:id="rId2181" o:title=""/>
                      </v:shape>
                    </w:pict>
                  </w:r>
                </w:p>
              </w:tc>
              <w:tc>
                <w:tcPr>
                  <w:tcW w:w="808" w:type="dxa"/>
                  <w:vMerge w:val="restart"/>
                  <w:shd w:val="clear" w:color="auto" w:fill="auto"/>
                  <w:vAlign w:val="bottom"/>
                </w:tcPr>
                <w:p w:rsidR="00851A55" w:rsidRPr="00E944B0" w:rsidRDefault="00851A55" w:rsidP="00851A55">
                  <w:pPr>
                    <w:jc w:val="center"/>
                    <w:rPr>
                      <w:rFonts w:ascii="Times New Roman" w:hAnsi="Times New Roman" w:cs="Times New Roman"/>
                      <w:sz w:val="26"/>
                      <w:szCs w:val="26"/>
                      <w:lang w:val="de-DE"/>
                    </w:rPr>
                  </w:pPr>
                  <w:r w:rsidRPr="00E944B0">
                    <w:rPr>
                      <w:rFonts w:ascii="Times New Roman" w:hAnsi="Times New Roman" w:cs="Times New Roman"/>
                      <w:sz w:val="26"/>
                      <w:szCs w:val="26"/>
                    </w:rPr>
                    <w:t>0,25</w:t>
                  </w:r>
                </w:p>
              </w:tc>
            </w:tr>
            <w:tr w:rsidR="00851A55" w:rsidRPr="00E944B0" w:rsidTr="00851A55">
              <w:tc>
                <w:tcPr>
                  <w:tcW w:w="679" w:type="dxa"/>
                  <w:vMerge/>
                  <w:shd w:val="clear" w:color="auto" w:fill="auto"/>
                </w:tcPr>
                <w:p w:rsidR="00851A55" w:rsidRPr="00E944B0" w:rsidRDefault="00851A55" w:rsidP="00851A55">
                  <w:pPr>
                    <w:jc w:val="center"/>
                    <w:rPr>
                      <w:rFonts w:ascii="Times New Roman" w:hAnsi="Times New Roman" w:cs="Times New Roman"/>
                      <w:b/>
                      <w:bCs/>
                      <w:sz w:val="26"/>
                      <w:szCs w:val="26"/>
                      <w:lang w:val="de-DE"/>
                    </w:rPr>
                  </w:pPr>
                </w:p>
              </w:tc>
              <w:tc>
                <w:tcPr>
                  <w:tcW w:w="845" w:type="dxa"/>
                  <w:vMerge/>
                  <w:shd w:val="clear" w:color="auto" w:fill="auto"/>
                </w:tcPr>
                <w:p w:rsidR="00851A55" w:rsidRPr="00E944B0" w:rsidRDefault="00851A55" w:rsidP="00851A55">
                  <w:pPr>
                    <w:jc w:val="center"/>
                    <w:rPr>
                      <w:rFonts w:ascii="Times New Roman" w:hAnsi="Times New Roman" w:cs="Times New Roman"/>
                      <w:sz w:val="26"/>
                      <w:szCs w:val="26"/>
                      <w:lang w:val="de-DE"/>
                    </w:rPr>
                  </w:pPr>
                </w:p>
              </w:tc>
              <w:tc>
                <w:tcPr>
                  <w:tcW w:w="7832" w:type="dxa"/>
                  <w:shd w:val="clear" w:color="auto" w:fill="auto"/>
                </w:tcPr>
                <w:p w:rsidR="00851A55" w:rsidRPr="00E944B0" w:rsidRDefault="00D94404" w:rsidP="00851A55">
                  <w:pPr>
                    <w:jc w:val="both"/>
                    <w:rPr>
                      <w:rFonts w:ascii="Times New Roman" w:hAnsi="Times New Roman" w:cs="Times New Roman"/>
                      <w:iCs/>
                      <w:sz w:val="28"/>
                      <w:szCs w:val="28"/>
                      <w:lang w:val="de-DE"/>
                    </w:rPr>
                  </w:pPr>
                  <w:r>
                    <w:rPr>
                      <w:rFonts w:ascii="Times New Roman" w:hAnsi="Times New Roman" w:cs="Times New Roman"/>
                      <w:iCs/>
                      <w:position w:val="-6"/>
                      <w:sz w:val="28"/>
                      <w:szCs w:val="28"/>
                      <w:lang w:val="de-DE"/>
                    </w:rPr>
                    <w:pict>
                      <v:shape id="_x0000_i2348" type="#_x0000_t75" style="width:15.75pt;height:12pt">
                        <v:imagedata r:id="rId2182" o:title=""/>
                      </v:shape>
                    </w:pict>
                  </w:r>
                  <w:r w:rsidR="00851A55" w:rsidRPr="00E944B0">
                    <w:rPr>
                      <w:rFonts w:ascii="Times New Roman" w:hAnsi="Times New Roman" w:cs="Times New Roman"/>
                      <w:b/>
                      <w:bCs/>
                      <w:iCs/>
                      <w:sz w:val="28"/>
                      <w:szCs w:val="28"/>
                      <w:lang w:val="de-DE"/>
                    </w:rPr>
                    <w:t xml:space="preserve"> </w:t>
                  </w:r>
                  <w:r w:rsidR="00851A55" w:rsidRPr="00E944B0">
                    <w:rPr>
                      <w:rFonts w:ascii="Times New Roman" w:hAnsi="Times New Roman" w:cs="Times New Roman"/>
                      <w:iCs/>
                      <w:sz w:val="28"/>
                      <w:szCs w:val="28"/>
                      <w:lang w:val="de-DE"/>
                    </w:rPr>
                    <w:t>N là trung điểm của CH.</w:t>
                  </w:r>
                </w:p>
              </w:tc>
              <w:tc>
                <w:tcPr>
                  <w:tcW w:w="808" w:type="dxa"/>
                  <w:vMerge/>
                  <w:shd w:val="clear" w:color="auto" w:fill="auto"/>
                  <w:vAlign w:val="center"/>
                </w:tcPr>
                <w:p w:rsidR="00851A55" w:rsidRPr="00E944B0" w:rsidRDefault="00851A55" w:rsidP="00851A55">
                  <w:pPr>
                    <w:jc w:val="center"/>
                    <w:rPr>
                      <w:rFonts w:ascii="Times New Roman" w:hAnsi="Times New Roman" w:cs="Times New Roman"/>
                      <w:sz w:val="26"/>
                      <w:szCs w:val="26"/>
                      <w:lang w:val="de-DE"/>
                    </w:rPr>
                  </w:pPr>
                </w:p>
              </w:tc>
            </w:tr>
          </w:tbl>
          <w:p w:rsidR="00851A55" w:rsidRPr="00E944B0" w:rsidRDefault="00851A55" w:rsidP="00851A55">
            <w:pPr>
              <w:jc w:val="both"/>
              <w:rPr>
                <w:rFonts w:ascii="Times New Roman" w:hAnsi="Times New Roman" w:cs="Times New Roman"/>
                <w:sz w:val="26"/>
                <w:szCs w:val="26"/>
                <w:lang w:val="de-DE"/>
              </w:rPr>
            </w:pPr>
          </w:p>
          <w:p w:rsidR="00851A55" w:rsidRPr="00E944B0" w:rsidRDefault="00851A55" w:rsidP="00851A55">
            <w:pPr>
              <w:jc w:val="both"/>
              <w:rPr>
                <w:rFonts w:ascii="Times New Roman" w:hAnsi="Times New Roman" w:cs="Times New Roman"/>
                <w:sz w:val="26"/>
                <w:szCs w:val="26"/>
                <w:lang w:val="de-DE"/>
              </w:rPr>
            </w:pPr>
            <w:r w:rsidRPr="00E944B0">
              <w:rPr>
                <w:rFonts w:ascii="Times New Roman" w:hAnsi="Times New Roman" w:cs="Times New Roman"/>
                <w:b/>
                <w:bCs/>
                <w:sz w:val="26"/>
                <w:szCs w:val="26"/>
                <w:lang w:val="de-DE"/>
              </w:rPr>
              <w:tab/>
              <w:t xml:space="preserve">Chú ý: </w:t>
            </w:r>
            <w:r w:rsidRPr="00E944B0">
              <w:rPr>
                <w:rFonts w:ascii="Times New Roman" w:hAnsi="Times New Roman" w:cs="Times New Roman"/>
                <w:sz w:val="26"/>
                <w:szCs w:val="26"/>
                <w:lang w:val="de-DE"/>
              </w:rPr>
              <w:t>Điểm nhỏ nhất trong từng phần là 0,25 đ và điểm toàn bài không làm tròn.</w:t>
            </w:r>
          </w:p>
          <w:p w:rsidR="00851A55" w:rsidRPr="00E944B0" w:rsidRDefault="00851A55" w:rsidP="00851A55">
            <w:pPr>
              <w:jc w:val="center"/>
              <w:rPr>
                <w:rFonts w:ascii="Times New Roman" w:hAnsi="Times New Roman" w:cs="Times New Roman"/>
                <w:sz w:val="26"/>
                <w:szCs w:val="26"/>
                <w:lang w:val="de-DE"/>
              </w:rPr>
            </w:pPr>
          </w:p>
          <w:p w:rsidR="00851A55" w:rsidRPr="00E944B0" w:rsidRDefault="00851A55" w:rsidP="00851A55">
            <w:pPr>
              <w:jc w:val="center"/>
              <w:rPr>
                <w:rFonts w:ascii="Times New Roman" w:hAnsi="Times New Roman" w:cs="Times New Roman"/>
                <w:sz w:val="26"/>
                <w:szCs w:val="26"/>
                <w:lang w:val="de-DE"/>
              </w:rPr>
            </w:pPr>
            <w:r>
              <w:rPr>
                <w:rFonts w:ascii="Times New Roman" w:hAnsi="Times New Roman" w:cs="Times New Roman"/>
                <w:noProof/>
                <w:sz w:val="26"/>
                <w:szCs w:val="26"/>
                <w:lang w:val="en-US"/>
              </w:rPr>
              <mc:AlternateContent>
                <mc:Choice Requires="wps">
                  <w:drawing>
                    <wp:anchor distT="0" distB="0" distL="114300" distR="114300" simplePos="0" relativeHeight="251738112" behindDoc="0" locked="0" layoutInCell="1" allowOverlap="1" wp14:anchorId="20512F66" wp14:editId="65941479">
                      <wp:simplePos x="0" y="0"/>
                      <wp:positionH relativeFrom="column">
                        <wp:posOffset>3508375</wp:posOffset>
                      </wp:positionH>
                      <wp:positionV relativeFrom="paragraph">
                        <wp:posOffset>91440</wp:posOffset>
                      </wp:positionV>
                      <wp:extent cx="1219200" cy="0"/>
                      <wp:effectExtent l="13970" t="6985" r="5080" b="12065"/>
                      <wp:wrapNone/>
                      <wp:docPr id="1177" name="Straight Connector 11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19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77" o:spid="_x0000_s1026" style="position:absolute;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6.25pt,7.2pt" to="372.25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"/>
                  </w:pict>
                </mc:Fallback>
              </mc:AlternateContent>
            </w:r>
            <w:r>
              <w:rPr>
                <w:rFonts w:ascii="Times New Roman" w:hAnsi="Times New Roman" w:cs="Times New Roman"/>
                <w:noProof/>
                <w:sz w:val="26"/>
                <w:szCs w:val="26"/>
                <w:lang w:val="en-US"/>
              </w:rPr>
              <mc:AlternateContent>
                <mc:Choice Requires="wps">
                  <w:drawing>
                    <wp:anchor distT="0" distB="0" distL="114300" distR="114300" simplePos="0" relativeHeight="251739136" behindDoc="0" locked="0" layoutInCell="1" allowOverlap="1" wp14:anchorId="7CE25D8A" wp14:editId="132B7371">
                      <wp:simplePos x="0" y="0"/>
                      <wp:positionH relativeFrom="column">
                        <wp:posOffset>1676400</wp:posOffset>
                      </wp:positionH>
                      <wp:positionV relativeFrom="paragraph">
                        <wp:posOffset>95250</wp:posOffset>
                      </wp:positionV>
                      <wp:extent cx="1219200" cy="0"/>
                      <wp:effectExtent l="10795" t="10795" r="8255" b="8255"/>
                      <wp:wrapNone/>
                      <wp:docPr id="1176" name="Straight Connector 1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19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76" o:spid="_x0000_s1026" style="position:absolute;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pt,7.5pt" to="228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"/>
                  </w:pict>
                </mc:Fallback>
              </mc:AlternateContent>
            </w:r>
            <w:r w:rsidRPr="00E944B0">
              <w:rPr>
                <w:rFonts w:ascii="Times New Roman" w:hAnsi="Times New Roman" w:cs="Times New Roman"/>
                <w:sz w:val="26"/>
                <w:szCs w:val="26"/>
                <w:lang w:val="de-DE"/>
              </w:rPr>
              <w:t xml:space="preserve">  HẾT</w:t>
            </w:r>
          </w:p>
          <w:p w:rsidR="00851A55" w:rsidRDefault="00851A55" w:rsidP="00851A55">
            <w:pPr>
              <w:jc w:val="center"/>
              <w:rPr>
                <w:rFonts w:ascii="Times New Roman" w:hAnsi="Times New Roman" w:cs="Times New Roman"/>
                <w:color w:val="FF0000"/>
                <w:sz w:val="28"/>
                <w:szCs w:val="26"/>
              </w:rPr>
            </w:pPr>
          </w:p>
          <w:p w:rsidR="00851A55" w:rsidRPr="00747A36" w:rsidRDefault="00851A55" w:rsidP="00851A55">
            <w:pPr>
              <w:jc w:val="center"/>
              <w:rPr>
                <w:rFonts w:ascii="Times New Roman" w:hAnsi="Times New Roman" w:cs="Times New Roman"/>
                <w:kern w:val="2"/>
                <w:sz w:val="26"/>
                <w:szCs w:val="26"/>
                <w:lang w:eastAsia="zh-CN"/>
              </w:rPr>
            </w:pPr>
            <w:r w:rsidRPr="00747A36">
              <w:rPr>
                <w:rFonts w:ascii="Times New Roman" w:hAnsi="Times New Roman" w:cs="Times New Roman"/>
                <w:color w:val="FF0000"/>
                <w:sz w:val="28"/>
                <w:szCs w:val="26"/>
              </w:rPr>
              <w:t>http://violet.vn/nguyenthienhuongvp77 tài nguyên giáo dục...</w:t>
            </w:r>
            <w:r w:rsidRPr="00747A36">
              <w:rPr>
                <w:rFonts w:ascii="Times New Roman" w:hAnsi="Times New Roman" w:cs="Times New Roman"/>
                <w:color w:val="FF0000"/>
                <w:sz w:val="28"/>
                <w:szCs w:val="26"/>
              </w:rPr>
              <w:tab/>
            </w:r>
          </w:p>
          <w:p w:rsidR="00851A55" w:rsidRPr="00DD3637" w:rsidRDefault="00851A55" w:rsidP="00851A55">
            <w:pPr>
              <w:rPr>
                <w:rFonts w:ascii="Times New Roman" w:hAnsi="Times New Roman" w:cs="Times New Roman"/>
                <w:sz w:val="26"/>
                <w:szCs w:val="26"/>
                <w:lang w:val="de-DE"/>
              </w:rPr>
            </w:pPr>
          </w:p>
          <w:p w:rsidR="00851A55" w:rsidRPr="00596F13" w:rsidRDefault="00851A55"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w:t>
            </w:r>
            <w:r w:rsidR="008B0EE4">
              <w:rPr>
                <w:rFonts w:ascii="Times New Roman" w:eastAsia="Times New Roman" w:hAnsi="Times New Roman" w:cs="Times New Roman"/>
                <w:b/>
                <w:color w:val="FF0000"/>
                <w:sz w:val="28"/>
                <w:szCs w:val="28"/>
                <w:lang w:val="en-US"/>
              </w:rPr>
              <w:t>26</w:t>
            </w:r>
          </w:p>
          <w:p w:rsidR="00851A55" w:rsidRPr="00272C37" w:rsidRDefault="00851A55" w:rsidP="00851A55">
            <w:pPr>
              <w:rPr>
                <w:rFonts w:ascii="VNI-Times" w:hAnsi="VNI-Times"/>
              </w:rPr>
            </w:pPr>
            <w:r w:rsidRPr="00272C37">
              <w:rPr>
                <w:rFonts w:ascii="VNI-Times" w:hAnsi="VNI-Times"/>
                <w:b/>
              </w:rPr>
              <w:t>SÔÛ GD-ÑT BÌNH ÑÒNH</w:t>
            </w:r>
            <w:r w:rsidRPr="00272C37">
              <w:rPr>
                <w:rFonts w:ascii="VNI-Times" w:hAnsi="VNI-Times"/>
                <w:b/>
              </w:rPr>
              <w:tab/>
              <w:t xml:space="preserve">           KYØ THI TUYEÅN SINH VAØO LÔÙP 10</w:t>
            </w:r>
          </w:p>
          <w:p w:rsidR="00851A55" w:rsidRPr="00272C37" w:rsidRDefault="00851A55" w:rsidP="00851A55">
            <w:pPr>
              <w:rPr>
                <w:rFonts w:ascii="VNI-Times" w:hAnsi="VNI-Times"/>
                <w:b/>
              </w:rPr>
            </w:pPr>
            <w:r w:rsidRPr="00272C37">
              <w:rPr>
                <w:rFonts w:ascii="VNI-Times" w:hAnsi="VNI-Times"/>
                <w:b/>
              </w:rPr>
              <w:tab/>
              <w:t>---------------------         TröôøngTHPT Chuyeân Leâ Quùi Ñoân, naêm hoïc 2007-2008</w:t>
            </w:r>
          </w:p>
          <w:p w:rsidR="00851A55" w:rsidRPr="00272C37" w:rsidRDefault="00851A55" w:rsidP="00851A55">
            <w:pPr>
              <w:rPr>
                <w:rFonts w:ascii="VNI-Times" w:hAnsi="VNI-Times"/>
                <w:b/>
              </w:rPr>
            </w:pPr>
            <w:r w:rsidRPr="00272C37">
              <w:rPr>
                <w:rFonts w:ascii="VNI-Times" w:hAnsi="VNI-Times"/>
                <w:b/>
              </w:rPr>
              <w:tab/>
            </w:r>
            <w:r w:rsidRPr="00272C37">
              <w:rPr>
                <w:rFonts w:ascii="VNI-Times" w:hAnsi="VNI-Times"/>
                <w:b/>
                <w:u w:val="single"/>
              </w:rPr>
              <w:t>Ñeà chính thöùc</w:t>
            </w:r>
            <w:r w:rsidRPr="00272C37">
              <w:rPr>
                <w:rFonts w:ascii="VNI-Times" w:hAnsi="VNI-Times"/>
                <w:b/>
              </w:rPr>
              <w:tab/>
              <w:t xml:space="preserve">                        </w:t>
            </w:r>
            <w:r w:rsidRPr="00272C37">
              <w:rPr>
                <w:rFonts w:ascii="VNI-Times" w:hAnsi="VNI-Times"/>
              </w:rPr>
              <w:t xml:space="preserve">Moân: </w:t>
            </w:r>
            <w:r w:rsidRPr="00272C37">
              <w:rPr>
                <w:rFonts w:ascii="VNI-Times" w:hAnsi="VNI-Times"/>
                <w:b/>
              </w:rPr>
              <w:t>TOAÙN (Chung)</w:t>
            </w:r>
          </w:p>
          <w:p w:rsidR="00851A55" w:rsidRPr="00272C37" w:rsidRDefault="00851A55" w:rsidP="00851A55">
            <w:pPr>
              <w:rPr>
                <w:rFonts w:ascii="VNI-Times" w:hAnsi="VNI-Times"/>
                <w:b/>
              </w:rPr>
            </w:pPr>
          </w:p>
          <w:p w:rsidR="00851A55" w:rsidRPr="00272C37" w:rsidRDefault="00851A55" w:rsidP="00851A55">
            <w:pPr>
              <w:rPr>
                <w:rFonts w:ascii="VNI-Times" w:hAnsi="VNI-Times"/>
              </w:rPr>
            </w:pP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rPr>
              <w:t xml:space="preserve">Thôøi gian laøm baøi: </w:t>
            </w:r>
            <w:r w:rsidRPr="00272C37">
              <w:rPr>
                <w:rFonts w:ascii="VNI-Times" w:hAnsi="VNI-Times"/>
                <w:b/>
              </w:rPr>
              <w:t xml:space="preserve">150 phuùt, </w:t>
            </w:r>
            <w:r w:rsidRPr="00272C37">
              <w:rPr>
                <w:rFonts w:ascii="VNI-Times" w:hAnsi="VNI-Times"/>
              </w:rPr>
              <w:t>khoâng keå thôøi gian giao ñeà.</w:t>
            </w:r>
          </w:p>
          <w:p w:rsidR="00851A55" w:rsidRPr="00272C37" w:rsidRDefault="00851A55" w:rsidP="00851A55">
            <w:pPr>
              <w:rPr>
                <w:rFonts w:ascii="VNI-Times" w:hAnsi="VNI-Times"/>
                <w:b/>
              </w:rPr>
            </w:pPr>
            <w:r w:rsidRPr="00272C37">
              <w:rPr>
                <w:rFonts w:ascii="VNI-Times" w:hAnsi="VNI-Times"/>
              </w:rPr>
              <w:tab/>
            </w:r>
            <w:r w:rsidRPr="00272C37">
              <w:rPr>
                <w:rFonts w:ascii="VNI-Times" w:hAnsi="VNI-Times"/>
              </w:rPr>
              <w:tab/>
            </w:r>
            <w:r w:rsidRPr="00272C37">
              <w:rPr>
                <w:rFonts w:ascii="VNI-Times" w:hAnsi="VNI-Times"/>
              </w:rPr>
              <w:tab/>
            </w:r>
            <w:r w:rsidRPr="00272C37">
              <w:rPr>
                <w:rFonts w:ascii="VNI-Times" w:hAnsi="VNI-Times"/>
              </w:rPr>
              <w:tab/>
              <w:t xml:space="preserve">                       Ngaøy thi:</w:t>
            </w:r>
            <w:r w:rsidRPr="00272C37">
              <w:rPr>
                <w:rFonts w:ascii="VNI-Times" w:hAnsi="VNI-Times"/>
                <w:b/>
              </w:rPr>
              <w:t xml:space="preserve"> 21/6/2007.</w:t>
            </w:r>
          </w:p>
          <w:p w:rsidR="00851A55" w:rsidRPr="00272C37" w:rsidRDefault="00851A55" w:rsidP="00851A55">
            <w:pPr>
              <w:rPr>
                <w:rFonts w:ascii="VNI-Times" w:hAnsi="VNI-Times"/>
              </w:rPr>
            </w:pP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rPr>
              <w:t>--------------------------------------------------------------</w:t>
            </w:r>
          </w:p>
          <w:p w:rsidR="00851A55" w:rsidRPr="00272C37" w:rsidRDefault="00851A55" w:rsidP="00851A55">
            <w:pPr>
              <w:rPr>
                <w:rFonts w:ascii="VNI-Times" w:hAnsi="VNI-Times"/>
              </w:rPr>
            </w:pPr>
            <w:r w:rsidRPr="00272C37">
              <w:rPr>
                <w:rFonts w:ascii="VNI-Times" w:hAnsi="VNI-Times"/>
                <w:b/>
              </w:rPr>
              <w:t xml:space="preserve">  Caâu 1</w:t>
            </w:r>
            <w:r w:rsidRPr="00272C37">
              <w:rPr>
                <w:rFonts w:ascii="VNI-Times" w:hAnsi="VNI-Times"/>
              </w:rPr>
              <w:t>: (1,5 ñieåm).</w:t>
            </w:r>
          </w:p>
          <w:p w:rsidR="00851A55" w:rsidRPr="00272C37" w:rsidRDefault="00851A55" w:rsidP="00851A55">
            <w:pPr>
              <w:rPr>
                <w:rFonts w:ascii="VNI-Times" w:hAnsi="VNI-Times"/>
              </w:rPr>
            </w:pPr>
            <w:r w:rsidRPr="00272C37">
              <w:rPr>
                <w:rFonts w:ascii="VNI-Times" w:hAnsi="VNI-Times"/>
              </w:rPr>
              <w:tab/>
              <w:t>Chöùng minh ñaúng thöùc:</w:t>
            </w:r>
          </w:p>
          <w:p w:rsidR="00851A55" w:rsidRPr="00272C37" w:rsidRDefault="00851A55" w:rsidP="00851A55">
            <w:pPr>
              <w:rPr>
                <w:rFonts w:ascii="VNI-Times" w:hAnsi="VNI-Times"/>
              </w:rPr>
            </w:pPr>
            <w:r w:rsidRPr="00272C37">
              <w:rPr>
                <w:rFonts w:ascii="VNI-Times" w:hAnsi="VNI-Times"/>
              </w:rPr>
              <w:tab/>
            </w:r>
            <w:r w:rsidRPr="00272C37">
              <w:rPr>
                <w:rFonts w:ascii="VNI-Times" w:hAnsi="VNI-Times"/>
              </w:rPr>
              <w:tab/>
            </w:r>
            <w:r w:rsidR="00D94404">
              <w:rPr>
                <w:rFonts w:ascii="VNI-Times" w:hAnsi="VNI-Times"/>
                <w:position w:val="-26"/>
              </w:rPr>
              <w:pict>
                <v:shape id="_x0000_i2349" type="#_x0000_t75" style="width:86.2pt;height:36.75pt">
                  <v:imagedata r:id="rId2183" o:title=""/>
                </v:shape>
              </w:pict>
            </w:r>
          </w:p>
          <w:p w:rsidR="00851A55" w:rsidRPr="00272C37" w:rsidRDefault="00851A55" w:rsidP="00851A55">
            <w:pPr>
              <w:rPr>
                <w:rFonts w:ascii="VNI-Times" w:hAnsi="VNI-Times"/>
              </w:rPr>
            </w:pPr>
            <w:r w:rsidRPr="00272C37">
              <w:rPr>
                <w:rFonts w:ascii="VNI-Times" w:hAnsi="VNI-Times"/>
              </w:rPr>
              <w:t xml:space="preserve"> </w:t>
            </w:r>
          </w:p>
          <w:p w:rsidR="00851A55" w:rsidRPr="00272C37" w:rsidRDefault="00851A55" w:rsidP="00851A55">
            <w:pPr>
              <w:rPr>
                <w:rFonts w:ascii="VNI-Times" w:hAnsi="VNI-Times"/>
              </w:rPr>
            </w:pPr>
            <w:r w:rsidRPr="00272C37">
              <w:rPr>
                <w:rFonts w:ascii="VNI-Times" w:hAnsi="VNI-Times"/>
              </w:rPr>
              <w:t xml:space="preserve"> </w:t>
            </w:r>
            <w:r w:rsidRPr="00272C37">
              <w:rPr>
                <w:rFonts w:ascii="VNI-Times" w:hAnsi="VNI-Times"/>
                <w:b/>
              </w:rPr>
              <w:t>Caâu 2</w:t>
            </w:r>
            <w:r w:rsidRPr="00272C37">
              <w:rPr>
                <w:rFonts w:ascii="VNI-Times" w:hAnsi="VNI-Times"/>
              </w:rPr>
              <w:t>: (3, 0 ñieåm).</w:t>
            </w:r>
          </w:p>
          <w:p w:rsidR="00851A55" w:rsidRPr="00272C37" w:rsidRDefault="00851A55" w:rsidP="00851A55">
            <w:pPr>
              <w:rPr>
                <w:rFonts w:ascii="VNI-Times" w:hAnsi="VNI-Times"/>
              </w:rPr>
            </w:pPr>
            <w:r w:rsidRPr="00272C37">
              <w:rPr>
                <w:rFonts w:ascii="VNI-Times" w:hAnsi="VNI-Times"/>
              </w:rPr>
              <w:tab/>
              <w:t xml:space="preserve"> Cho phöông trình baäc hai:  4x</w:t>
            </w:r>
            <w:r w:rsidRPr="00272C37">
              <w:rPr>
                <w:rFonts w:ascii="VNI-Times" w:hAnsi="VNI-Times"/>
                <w:vertAlign w:val="superscript"/>
              </w:rPr>
              <w:t>2</w:t>
            </w:r>
            <w:r w:rsidRPr="00272C37">
              <w:rPr>
                <w:rFonts w:ascii="VNI-Times" w:hAnsi="VNI-Times"/>
              </w:rPr>
              <w:t xml:space="preserve"> + 2(2m + 1)x + m = 0.</w:t>
            </w:r>
          </w:p>
          <w:p w:rsidR="00851A55" w:rsidRPr="00272C37" w:rsidRDefault="00851A55" w:rsidP="00EF3456">
            <w:pPr>
              <w:numPr>
                <w:ilvl w:val="0"/>
                <w:numId w:val="38"/>
              </w:numPr>
              <w:rPr>
                <w:rFonts w:ascii="VNI-Times" w:hAnsi="VNI-Times"/>
              </w:rPr>
            </w:pPr>
            <w:r w:rsidRPr="00272C37">
              <w:rPr>
                <w:rFonts w:ascii="VNI-Times" w:hAnsi="VNI-Times"/>
              </w:rPr>
              <w:t>Chöùng minh raèng phöông trình luoân luoân coù hai nghieäm phaân bieät x</w:t>
            </w:r>
            <w:r w:rsidRPr="00272C37">
              <w:rPr>
                <w:rFonts w:ascii="VNI-Times" w:hAnsi="VNI-Times"/>
                <w:vertAlign w:val="subscript"/>
              </w:rPr>
              <w:t xml:space="preserve">1, </w:t>
            </w:r>
            <w:r w:rsidRPr="00272C37">
              <w:rPr>
                <w:rFonts w:ascii="VNI-Times" w:hAnsi="VNI-Times"/>
              </w:rPr>
              <w:t xml:space="preserve"> x</w:t>
            </w:r>
            <w:r w:rsidRPr="00272C37">
              <w:rPr>
                <w:rFonts w:ascii="VNI-Times" w:hAnsi="VNI-Times"/>
                <w:vertAlign w:val="subscript"/>
              </w:rPr>
              <w:t>2</w:t>
            </w:r>
            <w:r w:rsidRPr="00272C37">
              <w:rPr>
                <w:rFonts w:ascii="VNI-Times" w:hAnsi="VNI-Times"/>
              </w:rPr>
              <w:t xml:space="preserve"> vôùi moïi giaù trò cuûa tham soá m.</w:t>
            </w:r>
          </w:p>
          <w:p w:rsidR="00851A55" w:rsidRPr="00272C37" w:rsidRDefault="00851A55" w:rsidP="00EF3456">
            <w:pPr>
              <w:numPr>
                <w:ilvl w:val="0"/>
                <w:numId w:val="38"/>
              </w:numPr>
              <w:rPr>
                <w:rFonts w:ascii="VNI-Times" w:hAnsi="VNI-Times"/>
              </w:rPr>
            </w:pPr>
            <w:r w:rsidRPr="00272C37">
              <w:rPr>
                <w:rFonts w:ascii="VNI-Times" w:hAnsi="VNI-Times"/>
              </w:rPr>
              <w:t>Tính  x</w:t>
            </w:r>
            <w:r w:rsidRPr="00272C37">
              <w:rPr>
                <w:rFonts w:ascii="VNI-Times" w:hAnsi="VNI-Times"/>
                <w:vertAlign w:val="subscript"/>
              </w:rPr>
              <w:t>1</w:t>
            </w:r>
            <w:r w:rsidRPr="00272C37">
              <w:rPr>
                <w:rFonts w:ascii="VNI-Times" w:hAnsi="VNI-Times"/>
                <w:vertAlign w:val="superscript"/>
              </w:rPr>
              <w:t>2</w:t>
            </w:r>
            <w:r w:rsidRPr="00272C37">
              <w:rPr>
                <w:rFonts w:ascii="VNI-Times" w:hAnsi="VNI-Times"/>
              </w:rPr>
              <w:t xml:space="preserve"> +x</w:t>
            </w:r>
            <w:r w:rsidRPr="00272C37">
              <w:rPr>
                <w:rFonts w:ascii="VNI-Times" w:hAnsi="VNI-Times"/>
                <w:vertAlign w:val="subscript"/>
              </w:rPr>
              <w:t>2</w:t>
            </w:r>
            <w:r w:rsidRPr="00272C37">
              <w:rPr>
                <w:rFonts w:ascii="VNI-Times" w:hAnsi="VNI-Times"/>
                <w:vertAlign w:val="superscript"/>
              </w:rPr>
              <w:t>2</w:t>
            </w:r>
            <w:r w:rsidRPr="00272C37">
              <w:rPr>
                <w:rFonts w:ascii="VNI-Times" w:hAnsi="VNI-Times"/>
              </w:rPr>
              <w:t xml:space="preserve"> theo m.</w:t>
            </w:r>
          </w:p>
          <w:p w:rsidR="00851A55" w:rsidRPr="00272C37" w:rsidRDefault="00851A55" w:rsidP="00851A55">
            <w:pPr>
              <w:rPr>
                <w:rFonts w:ascii="VNI-Times" w:hAnsi="VNI-Times"/>
                <w:b/>
              </w:rPr>
            </w:pPr>
            <w:r w:rsidRPr="00272C37">
              <w:rPr>
                <w:rFonts w:ascii="VNI-Times" w:hAnsi="VNI-Times"/>
                <w:b/>
              </w:rPr>
              <w:t xml:space="preserve"> </w:t>
            </w:r>
          </w:p>
          <w:p w:rsidR="00851A55" w:rsidRPr="00272C37" w:rsidRDefault="00851A55" w:rsidP="00851A55">
            <w:pPr>
              <w:rPr>
                <w:rFonts w:ascii="VNI-Times" w:hAnsi="VNI-Times"/>
              </w:rPr>
            </w:pPr>
            <w:r w:rsidRPr="00272C37">
              <w:rPr>
                <w:rFonts w:ascii="VNI-Times" w:hAnsi="VNI-Times"/>
                <w:b/>
              </w:rPr>
              <w:t xml:space="preserve"> Caâu 3</w:t>
            </w:r>
            <w:r w:rsidRPr="00272C37">
              <w:rPr>
                <w:rFonts w:ascii="VNI-Times" w:hAnsi="VNI-Times"/>
              </w:rPr>
              <w:t xml:space="preserve"> (1, 5 ñieåm).</w:t>
            </w:r>
          </w:p>
          <w:p w:rsidR="00851A55" w:rsidRPr="00272C37" w:rsidRDefault="00851A55" w:rsidP="00851A55">
            <w:pPr>
              <w:ind w:left="720"/>
              <w:rPr>
                <w:rFonts w:ascii="VNI-Times" w:hAnsi="VNI-Times"/>
              </w:rPr>
            </w:pPr>
            <w:r w:rsidRPr="00272C37">
              <w:rPr>
                <w:rFonts w:ascii="VNI-Times" w:hAnsi="VNI-Times"/>
              </w:rPr>
              <w:t>Cho haøm soá y = ax + b. Tìm a vaø b bieát raèng ñoà thò cuûa haøm soá ñaõ cho song song vôùi ñöôøng thaúng y = x + 5 vaø ñi qua ñieåm M(1; 2).</w:t>
            </w:r>
          </w:p>
          <w:p w:rsidR="00851A55" w:rsidRPr="00272C37" w:rsidRDefault="00851A55" w:rsidP="00851A55">
            <w:pPr>
              <w:rPr>
                <w:rFonts w:ascii="VNI-Times" w:hAnsi="VNI-Times"/>
                <w:b/>
              </w:rPr>
            </w:pPr>
            <w:r w:rsidRPr="00272C37">
              <w:rPr>
                <w:rFonts w:ascii="VNI-Times" w:hAnsi="VNI-Times"/>
                <w:b/>
              </w:rPr>
              <w:t xml:space="preserve"> </w:t>
            </w:r>
          </w:p>
          <w:p w:rsidR="00851A55" w:rsidRPr="00272C37" w:rsidRDefault="00851A55" w:rsidP="00851A55">
            <w:pPr>
              <w:rPr>
                <w:rFonts w:ascii="VNI-Times" w:hAnsi="VNI-Times"/>
              </w:rPr>
            </w:pPr>
            <w:r w:rsidRPr="00272C37">
              <w:rPr>
                <w:rFonts w:ascii="VNI-Times" w:hAnsi="VNI-Times"/>
                <w:b/>
              </w:rPr>
              <w:t xml:space="preserve"> Caâu 4</w:t>
            </w:r>
            <w:r w:rsidRPr="00272C37">
              <w:rPr>
                <w:rFonts w:ascii="VNI-Times" w:hAnsi="VNI-Times"/>
              </w:rPr>
              <w:t>: (3, 0 ñieåm).</w:t>
            </w:r>
          </w:p>
          <w:p w:rsidR="00851A55" w:rsidRPr="00272C37" w:rsidRDefault="00851A55" w:rsidP="00851A55">
            <w:pPr>
              <w:ind w:left="720" w:firstLine="60"/>
              <w:rPr>
                <w:rFonts w:ascii="VNI-Times" w:hAnsi="VNI-Times"/>
              </w:rPr>
            </w:pPr>
            <w:r w:rsidRPr="00272C37">
              <w:rPr>
                <w:rFonts w:ascii="VNI-Times" w:hAnsi="VNI-Times"/>
              </w:rPr>
              <w:t>Cho nöûa ñöôøng troøn taâm O ñöôøng kính AB = 2R, M laø trung ñieåm cuûa ñoaïn AO. Caùc ñöôøng thaúng vuoâng goùc vôùi AB taïi M vaø O caét nöûa ñöôøng troøn ñaõ cho laàn  löôït taïi D vaø C.</w:t>
            </w:r>
          </w:p>
          <w:p w:rsidR="00851A55" w:rsidRPr="00272C37" w:rsidRDefault="00851A55" w:rsidP="00EF3456">
            <w:pPr>
              <w:numPr>
                <w:ilvl w:val="0"/>
                <w:numId w:val="39"/>
              </w:numPr>
              <w:rPr>
                <w:rFonts w:ascii="VNI-Times" w:hAnsi="VNI-Times"/>
              </w:rPr>
            </w:pPr>
            <w:r w:rsidRPr="00272C37">
              <w:rPr>
                <w:rFonts w:ascii="VNI-Times" w:hAnsi="VNI-Times"/>
              </w:rPr>
              <w:t>Tính AD, AC, BD vaø DM theo R.</w:t>
            </w:r>
          </w:p>
          <w:p w:rsidR="00851A55" w:rsidRPr="00272C37" w:rsidRDefault="00851A55" w:rsidP="00EF3456">
            <w:pPr>
              <w:numPr>
                <w:ilvl w:val="0"/>
                <w:numId w:val="39"/>
              </w:numPr>
              <w:rPr>
                <w:rFonts w:ascii="VNI-Times" w:hAnsi="VNI-Times"/>
              </w:rPr>
            </w:pPr>
            <w:r w:rsidRPr="00272C37">
              <w:rPr>
                <w:rFonts w:ascii="VNI-Times" w:hAnsi="VNI-Times"/>
              </w:rPr>
              <w:t>Tính soá ño caùc goùc cuûa töù giaùc ABCD.</w:t>
            </w:r>
          </w:p>
          <w:p w:rsidR="00851A55" w:rsidRPr="00272C37" w:rsidRDefault="00851A55" w:rsidP="00EF3456">
            <w:pPr>
              <w:numPr>
                <w:ilvl w:val="0"/>
                <w:numId w:val="39"/>
              </w:numPr>
              <w:rPr>
                <w:rFonts w:ascii="VNI-Times" w:hAnsi="VNI-Times"/>
              </w:rPr>
            </w:pPr>
            <w:r w:rsidRPr="00272C37">
              <w:rPr>
                <w:rFonts w:ascii="VNI-Times" w:hAnsi="VNI-Times"/>
              </w:rPr>
              <w:t>Goïi H laø giao ñieåm cuûa AC vaø BD, I laø giao ñieåm cuûa AD vaø BC. Chöùng minh raèng HI vuoâng goùc vôùi AB.</w:t>
            </w:r>
          </w:p>
          <w:p w:rsidR="00851A55" w:rsidRPr="00272C37" w:rsidRDefault="00851A55" w:rsidP="00851A55">
            <w:pPr>
              <w:rPr>
                <w:rFonts w:ascii="VNI-Times" w:hAnsi="VNI-Times"/>
                <w:b/>
              </w:rPr>
            </w:pPr>
            <w:r w:rsidRPr="00272C37">
              <w:rPr>
                <w:rFonts w:ascii="VNI-Times" w:hAnsi="VNI-Times"/>
                <w:b/>
              </w:rPr>
              <w:t xml:space="preserve">  </w:t>
            </w:r>
          </w:p>
          <w:p w:rsidR="00851A55" w:rsidRPr="00272C37" w:rsidRDefault="00851A55" w:rsidP="00851A55">
            <w:pPr>
              <w:rPr>
                <w:rFonts w:ascii="VNI-Times" w:hAnsi="VNI-Times"/>
              </w:rPr>
            </w:pPr>
            <w:r w:rsidRPr="00272C37">
              <w:rPr>
                <w:rFonts w:ascii="VNI-Times" w:hAnsi="VNI-Times"/>
                <w:b/>
              </w:rPr>
              <w:t>Caâu 5</w:t>
            </w:r>
            <w:r w:rsidRPr="00272C37">
              <w:rPr>
                <w:rFonts w:ascii="VNI-Times" w:hAnsi="VNI-Times"/>
              </w:rPr>
              <w:t>: (1,0 ñieåm).</w:t>
            </w:r>
          </w:p>
          <w:p w:rsidR="00851A55" w:rsidRPr="00272C37" w:rsidRDefault="00851A55" w:rsidP="00851A55">
            <w:pPr>
              <w:rPr>
                <w:rFonts w:ascii="VNI-Times" w:hAnsi="VNI-Times"/>
              </w:rPr>
            </w:pPr>
            <w:r w:rsidRPr="00272C37">
              <w:rPr>
                <w:rFonts w:ascii="VNI-Times" w:hAnsi="VNI-Times"/>
              </w:rPr>
              <w:tab/>
              <w:t xml:space="preserve">  Tìm taát caû caùc caëp soá nguyeân döông a, b sao cho  a + b</w:t>
            </w:r>
            <w:r w:rsidRPr="00272C37">
              <w:rPr>
                <w:rFonts w:ascii="VNI-Times" w:hAnsi="VNI-Times"/>
                <w:vertAlign w:val="superscript"/>
              </w:rPr>
              <w:t>2</w:t>
            </w:r>
            <w:r w:rsidRPr="00272C37">
              <w:rPr>
                <w:rFonts w:ascii="VNI-Times" w:hAnsi="VNI-Times"/>
              </w:rPr>
              <w:t xml:space="preserve"> chia heát cho a</w:t>
            </w:r>
            <w:r w:rsidRPr="00272C37">
              <w:rPr>
                <w:rFonts w:ascii="VNI-Times" w:hAnsi="VNI-Times"/>
                <w:vertAlign w:val="superscript"/>
              </w:rPr>
              <w:t>2</w:t>
            </w:r>
            <w:r w:rsidRPr="00272C37">
              <w:rPr>
                <w:rFonts w:ascii="VNI-Times" w:hAnsi="VNI-Times"/>
              </w:rPr>
              <w:t>b – 1.</w:t>
            </w:r>
          </w:p>
          <w:p w:rsidR="00851A55" w:rsidRPr="00272C37" w:rsidRDefault="00851A55" w:rsidP="00851A55">
            <w:pPr>
              <w:rPr>
                <w:rFonts w:ascii="VNI-Times" w:hAnsi="VNI-Times"/>
              </w:rPr>
            </w:pPr>
            <w:r w:rsidRPr="00272C37">
              <w:rPr>
                <w:rFonts w:ascii="VNI-Times" w:hAnsi="VNI-Times"/>
              </w:rPr>
              <w:tab/>
            </w:r>
            <w:r w:rsidRPr="00272C37">
              <w:rPr>
                <w:rFonts w:ascii="VNI-Times" w:hAnsi="VNI-Times"/>
              </w:rPr>
              <w:tab/>
            </w:r>
            <w:r w:rsidRPr="00272C37">
              <w:rPr>
                <w:rFonts w:ascii="VNI-Times" w:hAnsi="VNI-Times"/>
              </w:rPr>
              <w:tab/>
              <w:t>----------------------Heát-------------------------</w:t>
            </w:r>
          </w:p>
          <w:p w:rsidR="00851A55" w:rsidRPr="00272C37" w:rsidRDefault="00851A55" w:rsidP="00851A55">
            <w:pPr>
              <w:rPr>
                <w:rFonts w:ascii="VNI-Times" w:hAnsi="VNI-Times"/>
                <w:u w:val="single"/>
              </w:rPr>
            </w:pPr>
            <w:r w:rsidRPr="00272C37">
              <w:rPr>
                <w:rFonts w:ascii="VNI-Times" w:hAnsi="VNI-Times"/>
              </w:rPr>
              <w:tab/>
            </w:r>
          </w:p>
          <w:p w:rsidR="00851A55" w:rsidRPr="00272C37" w:rsidRDefault="00851A55" w:rsidP="00851A55">
            <w:pPr>
              <w:rPr>
                <w:rFonts w:ascii="VNI-Times" w:hAnsi="VNI-Times"/>
              </w:rPr>
            </w:pPr>
          </w:p>
          <w:p w:rsidR="00851A55" w:rsidRPr="00272C37" w:rsidRDefault="00851A55" w:rsidP="00851A55">
            <w:pPr>
              <w:rPr>
                <w:rFonts w:ascii="VNI-Times" w:hAnsi="VNI-Times"/>
              </w:rPr>
            </w:pPr>
          </w:p>
          <w:p w:rsidR="00851A55" w:rsidRPr="00272C37" w:rsidRDefault="00851A55" w:rsidP="00851A55">
            <w:pPr>
              <w:rPr>
                <w:rFonts w:ascii="VNI-Times" w:hAnsi="VNI-Times"/>
              </w:rPr>
            </w:pPr>
          </w:p>
          <w:p w:rsidR="00851A55" w:rsidRPr="00272C37" w:rsidRDefault="00851A55" w:rsidP="00851A55">
            <w:pPr>
              <w:rPr>
                <w:rFonts w:ascii="VNI-Times" w:hAnsi="VNI-Times"/>
              </w:rPr>
            </w:pPr>
          </w:p>
          <w:p w:rsidR="00851A55" w:rsidRPr="00272C37" w:rsidRDefault="00851A55" w:rsidP="00851A55">
            <w:pPr>
              <w:rPr>
                <w:rFonts w:ascii="VNI-Times" w:hAnsi="VNI-Times"/>
              </w:rPr>
            </w:pPr>
          </w:p>
          <w:p w:rsidR="00851A55" w:rsidRPr="00272C37" w:rsidRDefault="00851A55" w:rsidP="00851A55">
            <w:pPr>
              <w:rPr>
                <w:rFonts w:ascii="VNI-Times" w:hAnsi="VNI-Times"/>
              </w:rPr>
            </w:pPr>
          </w:p>
          <w:p w:rsidR="00851A55" w:rsidRPr="00272C37" w:rsidRDefault="00851A55" w:rsidP="00851A55">
            <w:pPr>
              <w:rPr>
                <w:rFonts w:ascii="VNI-Times" w:hAnsi="VNI-Times"/>
              </w:rPr>
            </w:pPr>
          </w:p>
          <w:p w:rsidR="00851A55" w:rsidRPr="00272C37" w:rsidRDefault="00851A55" w:rsidP="00851A55">
            <w:pPr>
              <w:rPr>
                <w:rFonts w:ascii="VNI-Times" w:hAnsi="VNI-Times"/>
              </w:rPr>
            </w:pPr>
          </w:p>
          <w:p w:rsidR="00851A55" w:rsidRPr="00272C37" w:rsidRDefault="00851A55" w:rsidP="00851A55">
            <w:pPr>
              <w:ind w:left="120"/>
              <w:rPr>
                <w:rFonts w:ascii="VNI-Times" w:hAnsi="VNI-Times"/>
              </w:rPr>
            </w:pPr>
            <w:r w:rsidRPr="00272C37">
              <w:rPr>
                <w:rFonts w:ascii="VNI-Times" w:hAnsi="VNI-Times"/>
              </w:rPr>
              <w:tab/>
            </w:r>
            <w:r w:rsidRPr="00272C37">
              <w:rPr>
                <w:rFonts w:ascii="VNI-Times" w:hAnsi="VNI-Times"/>
              </w:rPr>
              <w:tab/>
            </w:r>
            <w:r w:rsidRPr="00272C37">
              <w:rPr>
                <w:rFonts w:ascii="VNI-Times" w:hAnsi="VNI-Times"/>
              </w:rPr>
              <w:tab/>
            </w:r>
            <w:r w:rsidRPr="00272C37">
              <w:rPr>
                <w:rFonts w:ascii="VNI-Times" w:hAnsi="VNI-Times"/>
              </w:rPr>
              <w:tab/>
            </w:r>
            <w:r w:rsidRPr="00272C37">
              <w:rPr>
                <w:rFonts w:ascii="VNI-Times" w:hAnsi="VNI-Times"/>
              </w:rPr>
              <w:tab/>
            </w:r>
          </w:p>
          <w:p w:rsidR="00851A55" w:rsidRPr="00272C37" w:rsidRDefault="00851A55" w:rsidP="00851A55">
            <w:pPr>
              <w:rPr>
                <w:rFonts w:ascii="VNI-Times" w:hAnsi="VNI-Times"/>
              </w:rPr>
            </w:pPr>
          </w:p>
          <w:p w:rsidR="00851A55" w:rsidRPr="00272C37" w:rsidRDefault="00851A55" w:rsidP="00851A55">
            <w:pPr>
              <w:rPr>
                <w:rFonts w:ascii="VNI-Times" w:hAnsi="VNI-Times"/>
              </w:rPr>
            </w:pPr>
          </w:p>
          <w:p w:rsidR="00851A55" w:rsidRPr="00272C37" w:rsidRDefault="00851A55" w:rsidP="00851A55">
            <w:pPr>
              <w:rPr>
                <w:rFonts w:ascii="VNI-Times" w:hAnsi="VNI-Times"/>
              </w:rPr>
            </w:pPr>
          </w:p>
          <w:p w:rsidR="00851A55" w:rsidRPr="00272C37" w:rsidRDefault="00851A55" w:rsidP="00851A55">
            <w:pPr>
              <w:jc w:val="center"/>
              <w:rPr>
                <w:rFonts w:ascii="VNI-Times" w:hAnsi="VNI-Times"/>
                <w:b/>
                <w:szCs w:val="28"/>
                <w:u w:val="single"/>
              </w:rPr>
            </w:pPr>
            <w:r w:rsidRPr="00272C37">
              <w:rPr>
                <w:rFonts w:ascii="VNI-Times" w:hAnsi="VNI-Times"/>
                <w:b/>
                <w:szCs w:val="28"/>
                <w:u w:val="single"/>
              </w:rPr>
              <w:t>Höôùng daãn giaûi</w:t>
            </w:r>
          </w:p>
          <w:p w:rsidR="00851A55" w:rsidRPr="00272C37" w:rsidRDefault="00851A55" w:rsidP="00851A55">
            <w:pPr>
              <w:rPr>
                <w:rFonts w:ascii="VNI-Times" w:hAnsi="VNI-Times"/>
                <w:b/>
              </w:rPr>
            </w:pPr>
            <w:r w:rsidRPr="00272C37">
              <w:rPr>
                <w:rFonts w:ascii="VNI-Times" w:hAnsi="VNI-Times"/>
                <w:b/>
              </w:rPr>
              <w:t>Caâu1:</w:t>
            </w:r>
          </w:p>
          <w:p w:rsidR="00851A55" w:rsidRPr="00272C37" w:rsidRDefault="00851A55" w:rsidP="00851A55">
            <w:pPr>
              <w:rPr>
                <w:rFonts w:ascii="VNI-Times" w:hAnsi="VNI-Times"/>
              </w:rPr>
            </w:pPr>
            <w:r w:rsidRPr="00272C37">
              <w:rPr>
                <w:rFonts w:ascii="VNI-Times" w:hAnsi="VNI-Times"/>
                <w:lang w:val="fr-FR"/>
              </w:rPr>
              <w:t xml:space="preserve">Ta coù veá traùi: </w:t>
            </w:r>
            <w:r w:rsidR="00D94404">
              <w:rPr>
                <w:rFonts w:ascii="VNI-Times" w:hAnsi="VNI-Times"/>
                <w:position w:val="-26"/>
              </w:rPr>
              <w:pict>
                <v:shape id="_x0000_i2350" type="#_x0000_t75" style="width:347.35pt;height:39pt">
                  <v:imagedata r:id="rId2184" o:title=""/>
                </v:shape>
              </w:pict>
            </w:r>
            <w:r w:rsidRPr="00272C37">
              <w:rPr>
                <w:rFonts w:ascii="VNI-Times" w:hAnsi="VNI-Times"/>
                <w:lang w:val="fr-FR"/>
              </w:rPr>
              <w:t xml:space="preserve">  Laø veá phaûi .</w:t>
            </w:r>
            <w:r w:rsidRPr="00272C37">
              <w:rPr>
                <w:rFonts w:ascii="VNI-Times" w:hAnsi="VNI-Times"/>
                <w:lang w:val="fr-FR"/>
              </w:rPr>
              <w:tab/>
            </w:r>
            <w:r w:rsidRPr="00272C37">
              <w:rPr>
                <w:rFonts w:ascii="VNI-Times" w:hAnsi="VNI-Times"/>
                <w:lang w:val="fr-FR"/>
              </w:rPr>
              <w:tab/>
            </w:r>
            <w:r w:rsidRPr="00272C37">
              <w:rPr>
                <w:rFonts w:ascii="VNI-Times" w:hAnsi="VNI-Times"/>
                <w:lang w:val="fr-FR"/>
              </w:rPr>
              <w:tab/>
            </w:r>
            <w:r w:rsidRPr="00272C37">
              <w:rPr>
                <w:rFonts w:ascii="VNI-Times" w:hAnsi="VNI-Times"/>
                <w:lang w:val="fr-FR"/>
              </w:rPr>
              <w:tab/>
            </w:r>
            <w:r w:rsidRPr="00272C37">
              <w:rPr>
                <w:rFonts w:ascii="VNI-Times" w:hAnsi="VNI-Times"/>
                <w:lang w:val="fr-FR"/>
              </w:rPr>
              <w:tab/>
            </w:r>
            <w:r w:rsidRPr="00272C37">
              <w:rPr>
                <w:rFonts w:ascii="VNI-Times" w:hAnsi="VNI-Times"/>
                <w:lang w:val="fr-FR"/>
              </w:rPr>
              <w:tab/>
            </w:r>
            <w:r w:rsidRPr="00272C37">
              <w:rPr>
                <w:rFonts w:ascii="VNI-Times" w:hAnsi="VNI-Times"/>
                <w:lang w:val="fr-FR"/>
              </w:rPr>
              <w:tab/>
            </w:r>
            <w:r w:rsidRPr="00272C37">
              <w:rPr>
                <w:rFonts w:ascii="VNI-Times" w:hAnsi="VNI-Times"/>
                <w:lang w:val="fr-FR"/>
              </w:rPr>
              <w:tab/>
            </w:r>
            <w:r w:rsidRPr="00272C37">
              <w:rPr>
                <w:rFonts w:ascii="VNI-Times" w:hAnsi="VNI-Times"/>
                <w:lang w:val="fr-FR"/>
              </w:rPr>
              <w:tab/>
            </w:r>
            <w:r w:rsidRPr="00272C37">
              <w:rPr>
                <w:rFonts w:ascii="VNI-Times" w:hAnsi="VNI-Times"/>
              </w:rPr>
              <w:t xml:space="preserve">(Vì : </w:t>
            </w:r>
            <w:r w:rsidR="00D94404">
              <w:rPr>
                <w:rFonts w:ascii="VNI-Times" w:hAnsi="VNI-Times"/>
                <w:position w:val="-8"/>
              </w:rPr>
              <w:pict>
                <v:shape id="_x0000_i2351" type="#_x0000_t75" style="width:51pt;height:18pt">
                  <v:imagedata r:id="rId2185" o:title=""/>
                </v:shape>
              </w:pict>
            </w:r>
            <w:r w:rsidRPr="00272C37">
              <w:rPr>
                <w:rFonts w:ascii="VNI-Times" w:hAnsi="VNI-Times"/>
              </w:rPr>
              <w:t>)</w:t>
            </w:r>
          </w:p>
          <w:p w:rsidR="00851A55" w:rsidRPr="00272C37" w:rsidRDefault="00851A55" w:rsidP="00851A55">
            <w:pPr>
              <w:rPr>
                <w:rFonts w:ascii="VNI-Times" w:hAnsi="VNI-Times"/>
              </w:rPr>
            </w:pPr>
            <w:r w:rsidRPr="00272C37">
              <w:rPr>
                <w:rFonts w:ascii="VNI-Times" w:hAnsi="VNI-Times"/>
              </w:rPr>
              <w:t xml:space="preserve"> Vaäy ñaúng thöùc ñöôïc chöùng minh.</w:t>
            </w:r>
          </w:p>
          <w:p w:rsidR="00851A55" w:rsidRPr="00272C37" w:rsidRDefault="00851A55" w:rsidP="00851A55">
            <w:pPr>
              <w:rPr>
                <w:rFonts w:ascii="VNI-Times" w:hAnsi="VNI-Times"/>
              </w:rPr>
            </w:pPr>
            <w:r w:rsidRPr="00272C37">
              <w:rPr>
                <w:rFonts w:ascii="VNI-Times" w:hAnsi="VNI-Times"/>
                <w:b/>
              </w:rPr>
              <w:t xml:space="preserve">Caâu2: </w:t>
            </w:r>
          </w:p>
          <w:p w:rsidR="00851A55" w:rsidRPr="00272C37" w:rsidRDefault="00851A55" w:rsidP="00851A55">
            <w:pPr>
              <w:rPr>
                <w:rFonts w:ascii="VNI-Times" w:hAnsi="VNI-Times"/>
              </w:rPr>
            </w:pPr>
            <w:r w:rsidRPr="00272C37">
              <w:rPr>
                <w:rFonts w:ascii="VNI-Times" w:hAnsi="VNI-Times"/>
              </w:rPr>
              <w:t xml:space="preserve">a) </w:t>
            </w:r>
            <w:r w:rsidRPr="00272C37">
              <w:rPr>
                <w:rFonts w:ascii="VNI-Times" w:hAnsi="VNI-Times"/>
                <w:u w:val="single"/>
              </w:rPr>
              <w:t>Chöùng minh pt luoân coù hai nghieäm phaân bieät vôùi moïi giaù trò cuûa m:</w:t>
            </w:r>
          </w:p>
          <w:p w:rsidR="00851A55" w:rsidRPr="00272C37" w:rsidRDefault="00851A55" w:rsidP="00851A55">
            <w:pPr>
              <w:rPr>
                <w:rFonts w:ascii="VNI-Times" w:hAnsi="VNI-Times"/>
              </w:rPr>
            </w:pPr>
            <w:r w:rsidRPr="00272C37">
              <w:rPr>
                <w:rFonts w:ascii="VNI-Times" w:hAnsi="VNI-Times"/>
              </w:rPr>
              <w:t xml:space="preserve">  Pt: 4x</w:t>
            </w:r>
            <w:r w:rsidRPr="00272C37">
              <w:rPr>
                <w:rFonts w:ascii="VNI-Times" w:hAnsi="VNI-Times"/>
                <w:vertAlign w:val="superscript"/>
              </w:rPr>
              <w:t>2</w:t>
            </w:r>
            <w:r w:rsidRPr="00272C37">
              <w:rPr>
                <w:rFonts w:ascii="VNI-Times" w:hAnsi="VNI-Times"/>
              </w:rPr>
              <w:t xml:space="preserve"> + 2(2m + 1)x + m = 0     </w:t>
            </w:r>
            <w:r w:rsidRPr="00272C37">
              <w:rPr>
                <w:rFonts w:ascii="VNI-Times" w:hAnsi="VNI-Times"/>
              </w:rPr>
              <w:tab/>
            </w:r>
            <w:r w:rsidRPr="00272C37">
              <w:rPr>
                <w:rFonts w:ascii="VNI-Times" w:hAnsi="VNI-Times"/>
              </w:rPr>
              <w:tab/>
              <w:t>(1)</w:t>
            </w:r>
          </w:p>
          <w:p w:rsidR="00851A55" w:rsidRPr="00272C37" w:rsidRDefault="00851A55" w:rsidP="00851A55">
            <w:pPr>
              <w:rPr>
                <w:rFonts w:ascii="VNI-Times" w:hAnsi="VNI-Times"/>
              </w:rPr>
            </w:pPr>
            <w:r w:rsidRPr="00272C37">
              <w:rPr>
                <w:rFonts w:ascii="VNI-Times" w:hAnsi="VNI-Times"/>
              </w:rPr>
              <w:t>(a = 4;  b’ =  2m +1 ;  c = m).</w:t>
            </w:r>
          </w:p>
          <w:p w:rsidR="00851A55" w:rsidRPr="00272C37" w:rsidRDefault="00D94404" w:rsidP="00851A55">
            <w:pPr>
              <w:rPr>
                <w:rFonts w:ascii="VNI-Times" w:hAnsi="VNI-Times"/>
              </w:rPr>
            </w:pPr>
            <w:r>
              <w:rPr>
                <w:rFonts w:ascii="VNI-Times" w:hAnsi="VNI-Times"/>
                <w:position w:val="-14"/>
              </w:rPr>
              <w:pict>
                <v:shape id="_x0000_i2352" type="#_x0000_t75" style="width:95.3pt;height:21.75pt">
                  <v:imagedata r:id="rId2186" o:title=""/>
                </v:shape>
              </w:pict>
            </w:r>
            <w:r w:rsidR="00851A55" w:rsidRPr="00272C37">
              <w:rPr>
                <w:rFonts w:ascii="VNI-Times" w:hAnsi="VNI-Times"/>
              </w:rPr>
              <w:t xml:space="preserve"> = 4m</w:t>
            </w:r>
            <w:r w:rsidR="00851A55" w:rsidRPr="00272C37">
              <w:rPr>
                <w:rFonts w:ascii="VNI-Times" w:hAnsi="VNI-Times"/>
                <w:vertAlign w:val="superscript"/>
              </w:rPr>
              <w:t>2</w:t>
            </w:r>
            <w:r w:rsidR="00851A55" w:rsidRPr="00272C37">
              <w:rPr>
                <w:rFonts w:ascii="VNI-Times" w:hAnsi="VNI-Times"/>
              </w:rPr>
              <w:t xml:space="preserve">  + 4m + 1 - 4m = 4m</w:t>
            </w:r>
            <w:r w:rsidR="00851A55" w:rsidRPr="00272C37">
              <w:rPr>
                <w:rFonts w:ascii="VNI-Times" w:hAnsi="VNI-Times"/>
                <w:vertAlign w:val="superscript"/>
              </w:rPr>
              <w:t>2</w:t>
            </w:r>
            <w:r w:rsidR="00851A55" w:rsidRPr="00272C37">
              <w:rPr>
                <w:rFonts w:ascii="VNI-Times" w:hAnsi="VNI-Times"/>
              </w:rPr>
              <w:t xml:space="preserve"> + 1  &gt; 0  vôùi moïi m </w:t>
            </w:r>
          </w:p>
          <w:p w:rsidR="00851A55" w:rsidRPr="00272C37" w:rsidRDefault="00851A55" w:rsidP="00851A55">
            <w:pPr>
              <w:rPr>
                <w:rFonts w:ascii="VNI-Times" w:hAnsi="VNI-Times"/>
              </w:rPr>
            </w:pPr>
            <w:r w:rsidRPr="00272C37">
              <w:rPr>
                <w:rFonts w:ascii="VNI-Times" w:hAnsi="VNI-Times"/>
              </w:rPr>
              <w:t>( Vì m</w:t>
            </w:r>
            <w:r w:rsidRPr="00272C37">
              <w:rPr>
                <w:rFonts w:ascii="VNI-Times" w:hAnsi="VNI-Times"/>
                <w:vertAlign w:val="superscript"/>
              </w:rPr>
              <w:t>2</w:t>
            </w:r>
            <w:r w:rsidRPr="00272C37">
              <w:rPr>
                <w:rFonts w:ascii="VNI-Times" w:hAnsi="VNI-Times"/>
              </w:rPr>
              <w:t xml:space="preserve">  </w:t>
            </w:r>
            <w:r w:rsidR="00D94404">
              <w:rPr>
                <w:rFonts w:ascii="VNI-Times" w:hAnsi="VNI-Times"/>
                <w:position w:val="-4"/>
              </w:rPr>
              <w:pict>
                <v:shape id="_x0000_i2353" type="#_x0000_t75" style="width:9.75pt;height:12pt">
                  <v:imagedata r:id="rId2187" o:title=""/>
                </v:shape>
              </w:pict>
            </w:r>
            <w:r w:rsidRPr="00272C37">
              <w:rPr>
                <w:rFonts w:ascii="VNI-Times" w:hAnsi="VNI-Times"/>
              </w:rPr>
              <w:t xml:space="preserve"> 0 vôùi moïi m).</w:t>
            </w:r>
          </w:p>
          <w:p w:rsidR="00851A55" w:rsidRPr="00272C37" w:rsidRDefault="00851A55" w:rsidP="00851A55">
            <w:pPr>
              <w:rPr>
                <w:rFonts w:ascii="VNI-Times" w:hAnsi="VNI-Times"/>
              </w:rPr>
            </w:pPr>
            <w:r w:rsidRPr="00272C37">
              <w:rPr>
                <w:rFonts w:ascii="VNI-Times" w:hAnsi="VNI-Times"/>
              </w:rPr>
              <w:t>Vaäy phöông trình ñaõ cho luoân coù hai nghieäm phaân bieät  x</w:t>
            </w:r>
            <w:r w:rsidRPr="00272C37">
              <w:rPr>
                <w:rFonts w:ascii="VNI-Times" w:hAnsi="VNI-Times"/>
                <w:vertAlign w:val="subscript"/>
              </w:rPr>
              <w:t xml:space="preserve">1 ;  </w:t>
            </w:r>
            <w:r w:rsidRPr="00272C37">
              <w:rPr>
                <w:rFonts w:ascii="VNI-Times" w:hAnsi="VNI-Times"/>
              </w:rPr>
              <w:t>x</w:t>
            </w:r>
            <w:r w:rsidRPr="00272C37">
              <w:rPr>
                <w:rFonts w:ascii="VNI-Times" w:hAnsi="VNI-Times"/>
                <w:vertAlign w:val="subscript"/>
              </w:rPr>
              <w:t>2</w:t>
            </w:r>
            <w:r w:rsidRPr="00272C37">
              <w:rPr>
                <w:rFonts w:ascii="VNI-Times" w:hAnsi="VNI-Times"/>
              </w:rPr>
              <w:t xml:space="preserve"> vôùi moïi  m.</w:t>
            </w:r>
          </w:p>
          <w:p w:rsidR="00851A55" w:rsidRPr="00272C37" w:rsidRDefault="00851A55" w:rsidP="00851A55">
            <w:pPr>
              <w:rPr>
                <w:rFonts w:ascii="VNI-Times" w:hAnsi="VNI-Times"/>
                <w:u w:val="single"/>
              </w:rPr>
            </w:pPr>
            <w:r w:rsidRPr="00272C37">
              <w:rPr>
                <w:rFonts w:ascii="VNI-Times" w:hAnsi="VNI-Times"/>
              </w:rPr>
              <w:t xml:space="preserve">b) </w:t>
            </w:r>
            <w:r w:rsidRPr="00272C37">
              <w:rPr>
                <w:rFonts w:ascii="VNI-Times" w:hAnsi="VNI-Times"/>
                <w:u w:val="single"/>
              </w:rPr>
              <w:t>Tính x</w:t>
            </w:r>
            <w:r w:rsidRPr="00272C37">
              <w:rPr>
                <w:rFonts w:ascii="VNI-Times" w:hAnsi="VNI-Times"/>
                <w:u w:val="single"/>
                <w:vertAlign w:val="subscript"/>
              </w:rPr>
              <w:t>1</w:t>
            </w:r>
            <w:r w:rsidRPr="00272C37">
              <w:rPr>
                <w:rFonts w:ascii="VNI-Times" w:hAnsi="VNI-Times"/>
                <w:u w:val="single"/>
                <w:vertAlign w:val="superscript"/>
              </w:rPr>
              <w:t>2</w:t>
            </w:r>
            <w:r w:rsidRPr="00272C37">
              <w:rPr>
                <w:rFonts w:ascii="VNI-Times" w:hAnsi="VNI-Times"/>
                <w:u w:val="single"/>
              </w:rPr>
              <w:t xml:space="preserve"> + x</w:t>
            </w:r>
            <w:r w:rsidRPr="00272C37">
              <w:rPr>
                <w:rFonts w:ascii="VNI-Times" w:hAnsi="VNI-Times"/>
                <w:u w:val="single"/>
                <w:vertAlign w:val="subscript"/>
              </w:rPr>
              <w:t>2</w:t>
            </w:r>
            <w:r w:rsidRPr="00272C37">
              <w:rPr>
                <w:rFonts w:ascii="VNI-Times" w:hAnsi="VNI-Times"/>
                <w:u w:val="single"/>
                <w:vertAlign w:val="superscript"/>
              </w:rPr>
              <w:t>2</w:t>
            </w:r>
            <w:r w:rsidRPr="00272C37">
              <w:rPr>
                <w:rFonts w:ascii="VNI-Times" w:hAnsi="VNI-Times"/>
                <w:u w:val="single"/>
              </w:rPr>
              <w:t xml:space="preserve">  theo m:</w:t>
            </w:r>
          </w:p>
          <w:p w:rsidR="00851A55" w:rsidRPr="00272C37" w:rsidRDefault="00851A55" w:rsidP="00851A55">
            <w:pPr>
              <w:rPr>
                <w:rFonts w:ascii="VNI-Times" w:hAnsi="VNI-Times"/>
              </w:rPr>
            </w:pPr>
            <w:r w:rsidRPr="00272C37">
              <w:rPr>
                <w:rFonts w:ascii="VNI-Times" w:hAnsi="VNI-Times"/>
              </w:rPr>
              <w:t xml:space="preserve"> Theo caâu a) pt (1)  luoân coù hai nghieäm x</w:t>
            </w:r>
            <w:r w:rsidRPr="00272C37">
              <w:rPr>
                <w:rFonts w:ascii="VNI-Times" w:hAnsi="VNI-Times"/>
                <w:vertAlign w:val="subscript"/>
              </w:rPr>
              <w:t xml:space="preserve">1 ;  </w:t>
            </w:r>
            <w:r w:rsidRPr="00272C37">
              <w:rPr>
                <w:rFonts w:ascii="VNI-Times" w:hAnsi="VNI-Times"/>
              </w:rPr>
              <w:t>x</w:t>
            </w:r>
            <w:r w:rsidRPr="00272C37">
              <w:rPr>
                <w:rFonts w:ascii="VNI-Times" w:hAnsi="VNI-Times"/>
                <w:vertAlign w:val="subscript"/>
              </w:rPr>
              <w:t xml:space="preserve">2 </w:t>
            </w:r>
            <w:r w:rsidRPr="00272C37">
              <w:rPr>
                <w:rFonts w:ascii="VNI-Times" w:hAnsi="VNI-Times"/>
              </w:rPr>
              <w:t xml:space="preserve"> vôùi moïi m</w:t>
            </w:r>
          </w:p>
          <w:p w:rsidR="00851A55" w:rsidRPr="00272C37" w:rsidRDefault="00851A55" w:rsidP="00851A55">
            <w:pPr>
              <w:rPr>
                <w:rFonts w:ascii="VNI-Times" w:hAnsi="VNI-Times"/>
                <w:lang w:val="fr-FR"/>
              </w:rPr>
            </w:pPr>
            <w:r w:rsidRPr="00272C37">
              <w:rPr>
                <w:rFonts w:ascii="VNI-Times" w:hAnsi="VNI-Times"/>
                <w:lang w:val="fr-FR"/>
              </w:rPr>
              <w:t>Ñònh lí Vieùt ta coù:  x</w:t>
            </w:r>
            <w:r w:rsidRPr="00272C37">
              <w:rPr>
                <w:rFonts w:ascii="VNI-Times" w:hAnsi="VNI-Times"/>
                <w:vertAlign w:val="subscript"/>
                <w:lang w:val="fr-FR"/>
              </w:rPr>
              <w:t>1</w:t>
            </w:r>
            <w:r w:rsidRPr="00272C37">
              <w:rPr>
                <w:rFonts w:ascii="VNI-Times" w:hAnsi="VNI-Times"/>
                <w:lang w:val="fr-FR"/>
              </w:rPr>
              <w:t xml:space="preserve"> + x</w:t>
            </w:r>
            <w:r w:rsidRPr="00272C37">
              <w:rPr>
                <w:rFonts w:ascii="VNI-Times" w:hAnsi="VNI-Times"/>
                <w:vertAlign w:val="subscript"/>
                <w:lang w:val="fr-FR"/>
              </w:rPr>
              <w:t>2</w:t>
            </w:r>
            <w:r w:rsidRPr="00272C37">
              <w:rPr>
                <w:rFonts w:ascii="VNI-Times" w:hAnsi="VNI-Times"/>
                <w:lang w:val="fr-FR"/>
              </w:rPr>
              <w:t xml:space="preserve"> = </w:t>
            </w:r>
            <w:r w:rsidR="00D94404">
              <w:rPr>
                <w:rFonts w:ascii="VNI-Times" w:hAnsi="VNI-Times"/>
                <w:position w:val="-24"/>
                <w:lang w:val="fr-FR"/>
              </w:rPr>
              <w:pict>
                <v:shape id="_x0000_i2354" type="#_x0000_t75" style="width:42.75pt;height:30.75pt">
                  <v:imagedata r:id="rId2188" o:title=""/>
                </v:shape>
              </w:pict>
            </w:r>
            <w:r w:rsidRPr="00272C37">
              <w:rPr>
                <w:rFonts w:ascii="VNI-Times" w:hAnsi="VNI-Times"/>
                <w:lang w:val="fr-FR"/>
              </w:rPr>
              <w:t> ;  x</w:t>
            </w:r>
            <w:r w:rsidRPr="00272C37">
              <w:rPr>
                <w:rFonts w:ascii="VNI-Times" w:hAnsi="VNI-Times"/>
                <w:vertAlign w:val="subscript"/>
                <w:lang w:val="fr-FR"/>
              </w:rPr>
              <w:t>1</w:t>
            </w:r>
            <w:r w:rsidRPr="00272C37">
              <w:rPr>
                <w:rFonts w:ascii="VNI-Times" w:hAnsi="VNI-Times"/>
                <w:lang w:val="fr-FR"/>
              </w:rPr>
              <w:t>x</w:t>
            </w:r>
            <w:r w:rsidRPr="00272C37">
              <w:rPr>
                <w:rFonts w:ascii="VNI-Times" w:hAnsi="VNI-Times"/>
                <w:vertAlign w:val="subscript"/>
                <w:lang w:val="fr-FR"/>
              </w:rPr>
              <w:t>2</w:t>
            </w:r>
            <w:r w:rsidRPr="00272C37">
              <w:rPr>
                <w:rFonts w:ascii="VNI-Times" w:hAnsi="VNI-Times"/>
                <w:lang w:val="fr-FR"/>
              </w:rPr>
              <w:t xml:space="preserve"> =  </w:t>
            </w:r>
            <w:r w:rsidR="00D94404">
              <w:rPr>
                <w:rFonts w:ascii="VNI-Times" w:hAnsi="VNI-Times"/>
                <w:position w:val="-24"/>
                <w:lang w:val="fr-FR"/>
              </w:rPr>
              <w:pict>
                <v:shape id="_x0000_i2355" type="#_x0000_t75" style="width:14.25pt;height:30.75pt">
                  <v:imagedata r:id="rId2189" o:title=""/>
                </v:shape>
              </w:pict>
            </w:r>
            <w:r w:rsidRPr="00272C37">
              <w:rPr>
                <w:rFonts w:ascii="VNI-Times" w:hAnsi="VNI-Times"/>
                <w:lang w:val="fr-FR"/>
              </w:rPr>
              <w:t>.</w:t>
            </w:r>
          </w:p>
          <w:p w:rsidR="00851A55" w:rsidRPr="00272C37" w:rsidRDefault="00851A55" w:rsidP="00851A55">
            <w:pPr>
              <w:rPr>
                <w:rFonts w:ascii="VNI-Times" w:hAnsi="VNI-Times"/>
              </w:rPr>
            </w:pPr>
            <w:r w:rsidRPr="00272C37">
              <w:rPr>
                <w:rFonts w:ascii="VNI-Times" w:hAnsi="VNI-Times"/>
              </w:rPr>
              <w:t xml:space="preserve">Vaäy : </w:t>
            </w:r>
          </w:p>
          <w:p w:rsidR="00851A55" w:rsidRPr="00272C37" w:rsidRDefault="00851A55" w:rsidP="00851A55">
            <w:pPr>
              <w:rPr>
                <w:rFonts w:ascii="VNI-Times" w:hAnsi="VNI-Times"/>
                <w:lang w:val="fr-FR"/>
              </w:rPr>
            </w:pPr>
            <w:r w:rsidRPr="00272C37">
              <w:rPr>
                <w:rFonts w:ascii="VNI-Times" w:hAnsi="VNI-Times"/>
                <w:lang w:val="fr-FR"/>
              </w:rPr>
              <w:t xml:space="preserve"> x</w:t>
            </w:r>
            <w:r w:rsidRPr="00272C37">
              <w:rPr>
                <w:rFonts w:ascii="VNI-Times" w:hAnsi="VNI-Times"/>
                <w:vertAlign w:val="subscript"/>
                <w:lang w:val="fr-FR"/>
              </w:rPr>
              <w:t>1</w:t>
            </w:r>
            <w:r w:rsidRPr="00272C37">
              <w:rPr>
                <w:rFonts w:ascii="VNI-Times" w:hAnsi="VNI-Times"/>
                <w:vertAlign w:val="superscript"/>
                <w:lang w:val="fr-FR"/>
              </w:rPr>
              <w:t>2</w:t>
            </w:r>
            <w:r w:rsidRPr="00272C37">
              <w:rPr>
                <w:rFonts w:ascii="VNI-Times" w:hAnsi="VNI-Times"/>
                <w:lang w:val="fr-FR"/>
              </w:rPr>
              <w:t xml:space="preserve"> + x</w:t>
            </w:r>
            <w:r w:rsidRPr="00272C37">
              <w:rPr>
                <w:rFonts w:ascii="VNI-Times" w:hAnsi="VNI-Times"/>
                <w:vertAlign w:val="subscript"/>
                <w:lang w:val="fr-FR"/>
              </w:rPr>
              <w:t>2</w:t>
            </w:r>
            <w:r w:rsidRPr="00272C37">
              <w:rPr>
                <w:rFonts w:ascii="VNI-Times" w:hAnsi="VNI-Times"/>
                <w:vertAlign w:val="superscript"/>
                <w:lang w:val="fr-FR"/>
              </w:rPr>
              <w:t>2</w:t>
            </w:r>
            <w:r w:rsidRPr="00272C37">
              <w:rPr>
                <w:rFonts w:ascii="VNI-Times" w:hAnsi="VNI-Times"/>
                <w:lang w:val="fr-FR"/>
              </w:rPr>
              <w:t xml:space="preserve"> =  (x</w:t>
            </w:r>
            <w:r w:rsidRPr="00272C37">
              <w:rPr>
                <w:rFonts w:ascii="VNI-Times" w:hAnsi="VNI-Times"/>
                <w:vertAlign w:val="subscript"/>
                <w:lang w:val="fr-FR"/>
              </w:rPr>
              <w:t>1</w:t>
            </w:r>
            <w:r w:rsidRPr="00272C37">
              <w:rPr>
                <w:rFonts w:ascii="VNI-Times" w:hAnsi="VNI-Times"/>
                <w:lang w:val="fr-FR"/>
              </w:rPr>
              <w:t xml:space="preserve"> + x</w:t>
            </w:r>
            <w:r w:rsidRPr="00272C37">
              <w:rPr>
                <w:rFonts w:ascii="VNI-Times" w:hAnsi="VNI-Times"/>
                <w:vertAlign w:val="subscript"/>
                <w:lang w:val="fr-FR"/>
              </w:rPr>
              <w:t>2</w:t>
            </w:r>
            <w:r w:rsidRPr="00272C37">
              <w:rPr>
                <w:rFonts w:ascii="VNI-Times" w:hAnsi="VNI-Times"/>
                <w:vertAlign w:val="superscript"/>
                <w:lang w:val="fr-FR"/>
              </w:rPr>
              <w:t xml:space="preserve"> </w:t>
            </w:r>
            <w:r w:rsidRPr="00272C37">
              <w:rPr>
                <w:rFonts w:ascii="VNI-Times" w:hAnsi="VNI-Times"/>
                <w:lang w:val="fr-FR"/>
              </w:rPr>
              <w:t>)</w:t>
            </w:r>
            <w:r w:rsidRPr="00272C37">
              <w:rPr>
                <w:rFonts w:ascii="VNI-Times" w:hAnsi="VNI-Times"/>
                <w:vertAlign w:val="superscript"/>
                <w:lang w:val="fr-FR"/>
              </w:rPr>
              <w:t>2</w:t>
            </w:r>
            <w:r w:rsidRPr="00272C37">
              <w:rPr>
                <w:rFonts w:ascii="VNI-Times" w:hAnsi="VNI-Times"/>
                <w:lang w:val="fr-FR"/>
              </w:rPr>
              <w:t xml:space="preserve">  - 2x</w:t>
            </w:r>
            <w:r w:rsidRPr="00272C37">
              <w:rPr>
                <w:rFonts w:ascii="VNI-Times" w:hAnsi="VNI-Times"/>
                <w:vertAlign w:val="subscript"/>
                <w:lang w:val="fr-FR"/>
              </w:rPr>
              <w:t>1</w:t>
            </w:r>
            <w:r w:rsidRPr="00272C37">
              <w:rPr>
                <w:rFonts w:ascii="VNI-Times" w:hAnsi="VNI-Times"/>
                <w:lang w:val="fr-FR"/>
              </w:rPr>
              <w:t>x</w:t>
            </w:r>
            <w:r w:rsidRPr="00272C37">
              <w:rPr>
                <w:rFonts w:ascii="VNI-Times" w:hAnsi="VNI-Times"/>
                <w:vertAlign w:val="subscript"/>
                <w:lang w:val="fr-FR"/>
              </w:rPr>
              <w:t>2</w:t>
            </w:r>
            <w:r w:rsidRPr="00272C37">
              <w:rPr>
                <w:rFonts w:ascii="VNI-Times" w:hAnsi="VNI-Times"/>
                <w:lang w:val="fr-FR"/>
              </w:rPr>
              <w:t xml:space="preserve">  =  </w:t>
            </w:r>
            <w:r w:rsidR="00D94404">
              <w:rPr>
                <w:rFonts w:ascii="VNI-Times" w:hAnsi="VNI-Times"/>
                <w:position w:val="-28"/>
              </w:rPr>
              <w:pict>
                <v:shape id="_x0000_i2356" type="#_x0000_t75" style="width:263.25pt;height:36.75pt">
                  <v:imagedata r:id="rId2190" o:title=""/>
                </v:shape>
              </w:pict>
            </w:r>
            <w:r w:rsidRPr="00272C37">
              <w:rPr>
                <w:rFonts w:ascii="VNI-Times" w:hAnsi="VNI-Times"/>
                <w:lang w:val="fr-FR"/>
              </w:rPr>
              <w:t>.</w:t>
            </w:r>
          </w:p>
          <w:p w:rsidR="00851A55" w:rsidRPr="00272C37" w:rsidRDefault="00851A55" w:rsidP="00851A55">
            <w:pPr>
              <w:rPr>
                <w:rFonts w:ascii="VNI-Times" w:hAnsi="VNI-Times"/>
                <w:b/>
                <w:lang w:val="fr-FR"/>
              </w:rPr>
            </w:pPr>
          </w:p>
          <w:p w:rsidR="00851A55" w:rsidRPr="00272C37" w:rsidRDefault="00851A55" w:rsidP="00851A55">
            <w:pPr>
              <w:rPr>
                <w:rFonts w:ascii="VNI-Times" w:hAnsi="VNI-Times"/>
                <w:b/>
                <w:lang w:val="fr-FR"/>
              </w:rPr>
            </w:pPr>
            <w:r w:rsidRPr="00272C37">
              <w:rPr>
                <w:rFonts w:ascii="VNI-Times" w:hAnsi="VNI-Times"/>
                <w:b/>
                <w:lang w:val="fr-FR"/>
              </w:rPr>
              <w:t xml:space="preserve">Caâu 3: </w:t>
            </w:r>
          </w:p>
          <w:p w:rsidR="00851A55" w:rsidRPr="00272C37" w:rsidRDefault="00851A55" w:rsidP="00851A55">
            <w:pPr>
              <w:rPr>
                <w:rFonts w:ascii="VNI-Times" w:hAnsi="VNI-Times"/>
              </w:rPr>
            </w:pPr>
            <w:r w:rsidRPr="00272C37">
              <w:rPr>
                <w:rFonts w:ascii="VNI-Times" w:hAnsi="VNI-Times"/>
                <w:b/>
                <w:lang w:val="fr-FR"/>
              </w:rPr>
              <w:t xml:space="preserve"> </w:t>
            </w:r>
            <w:r w:rsidRPr="00272C37">
              <w:rPr>
                <w:rFonts w:ascii="VNI-Times" w:hAnsi="VNI-Times"/>
              </w:rPr>
              <w:t>Vì ñthò haøm soá y = ax + b // ñthò haøm soá  y = x + 5</w:t>
            </w:r>
            <w:r w:rsidRPr="00272C37">
              <w:rPr>
                <w:rFonts w:ascii="VNI-Times" w:hAnsi="VNI-Times"/>
              </w:rPr>
              <w:tab/>
              <w:t>. Neân  a = 1.</w:t>
            </w:r>
          </w:p>
          <w:p w:rsidR="00851A55" w:rsidRPr="00272C37" w:rsidRDefault="00851A55" w:rsidP="00851A55">
            <w:pPr>
              <w:rPr>
                <w:rFonts w:ascii="VNI-Times" w:hAnsi="VNI-Times"/>
              </w:rPr>
            </w:pPr>
            <w:r w:rsidRPr="00272C37">
              <w:rPr>
                <w:rFonts w:ascii="VNI-Times" w:hAnsi="VNI-Times"/>
              </w:rPr>
              <w:t xml:space="preserve"> Haøm soá luùc ñoù laø:  y = x + b.</w:t>
            </w:r>
          </w:p>
          <w:p w:rsidR="00851A55" w:rsidRPr="00272C37" w:rsidRDefault="00851A55" w:rsidP="00851A55">
            <w:pPr>
              <w:rPr>
                <w:rFonts w:ascii="VNI-Times" w:hAnsi="VNI-Times"/>
              </w:rPr>
            </w:pPr>
            <w:r>
              <w:rPr>
                <w:rFonts w:ascii="VNI-Times" w:hAnsi="VNI-Times"/>
                <w:noProof/>
                <w:lang w:val="en-US"/>
              </w:rPr>
              <w:drawing>
                <wp:anchor distT="0" distB="0" distL="114300" distR="114300" simplePos="0" relativeHeight="251743232" behindDoc="1" locked="0" layoutInCell="1" allowOverlap="1" wp14:anchorId="5DA1B95B" wp14:editId="2050B6B2">
                  <wp:simplePos x="0" y="0"/>
                  <wp:positionH relativeFrom="column">
                    <wp:posOffset>4000500</wp:posOffset>
                  </wp:positionH>
                  <wp:positionV relativeFrom="paragraph">
                    <wp:posOffset>147320</wp:posOffset>
                  </wp:positionV>
                  <wp:extent cx="2152650" cy="1590675"/>
                  <wp:effectExtent l="0" t="0" r="0" b="0"/>
                  <wp:wrapNone/>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2191">
                            <a:extLst>
                              <a:ext uri="{28A0092B-C50C-407E-A947-70E740481C1C}">
                                <a14:useLocalDpi xmlns:a14="http://schemas.microsoft.com/office/drawing/2010/main" val="0"/>
                              </a:ext>
                            </a:extLst>
                          </a:blip>
                          <a:srcRect/>
                          <a:stretch>
                            <a:fillRect/>
                          </a:stretch>
                        </pic:blipFill>
                        <pic:spPr bwMode="auto">
                          <a:xfrm>
                            <a:off x="0" y="0"/>
                            <a:ext cx="2152650" cy="1590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72C37">
              <w:rPr>
                <w:rFonts w:ascii="VNI-Times" w:hAnsi="VNI-Times"/>
              </w:rPr>
              <w:t>Vì ñthò haøm soá  y = x + b ñi qua ñieåm M(1; 2) . Neân : 2 = 1 + b =&gt; b = 1</w:t>
            </w:r>
          </w:p>
          <w:p w:rsidR="00851A55" w:rsidRPr="00272C37" w:rsidRDefault="00851A55" w:rsidP="00851A55">
            <w:pPr>
              <w:rPr>
                <w:rFonts w:ascii="VNI-Times" w:hAnsi="VNI-Times"/>
              </w:rPr>
            </w:pPr>
            <w:r w:rsidRPr="00272C37">
              <w:rPr>
                <w:rFonts w:ascii="VNI-Times" w:hAnsi="VNI-Times"/>
              </w:rPr>
              <w:t>Vaäy haøm soá caàn tìm laø: y = x +1.</w:t>
            </w:r>
          </w:p>
          <w:p w:rsidR="00851A55" w:rsidRPr="00272C37" w:rsidRDefault="00851A55" w:rsidP="00851A55">
            <w:pPr>
              <w:rPr>
                <w:rFonts w:ascii="VNI-Times" w:hAnsi="VNI-Times"/>
                <w:b/>
              </w:rPr>
            </w:pPr>
            <w:r w:rsidRPr="00272C37">
              <w:rPr>
                <w:rFonts w:ascii="VNI-Times" w:hAnsi="VNI-Times"/>
                <w:b/>
              </w:rPr>
              <w:t xml:space="preserve">Caâu 4: </w:t>
            </w:r>
          </w:p>
          <w:p w:rsidR="00851A55" w:rsidRPr="00272C37" w:rsidRDefault="00851A55" w:rsidP="00851A55">
            <w:pPr>
              <w:rPr>
                <w:rFonts w:ascii="VNI-Times" w:hAnsi="VNI-Times"/>
              </w:rPr>
            </w:pPr>
            <w:r w:rsidRPr="00272C37">
              <w:rPr>
                <w:rFonts w:ascii="VNI-Times" w:hAnsi="VNI-Times"/>
                <w:b/>
              </w:rPr>
              <w:t xml:space="preserve">a) </w:t>
            </w:r>
            <w:r w:rsidRPr="00272C37">
              <w:rPr>
                <w:rFonts w:ascii="VNI-Times" w:hAnsi="VNI-Times"/>
                <w:b/>
                <w:u w:val="single"/>
              </w:rPr>
              <w:t>Tính AD, AC, BD vaø DM theo R</w:t>
            </w:r>
            <w:r w:rsidRPr="00272C37">
              <w:rPr>
                <w:rFonts w:ascii="VNI-Times" w:hAnsi="VNI-Times"/>
              </w:rPr>
              <w:t>:</w:t>
            </w:r>
          </w:p>
          <w:p w:rsidR="00851A55" w:rsidRPr="00272C37" w:rsidRDefault="00851A55" w:rsidP="00851A55">
            <w:pPr>
              <w:rPr>
                <w:rFonts w:ascii="VNI-Times" w:hAnsi="VNI-Times"/>
              </w:rPr>
            </w:pPr>
            <w:r w:rsidRPr="00272C37">
              <w:rPr>
                <w:rFonts w:ascii="VNI-Times" w:hAnsi="VNI-Times"/>
              </w:rPr>
              <w:t xml:space="preserve">Ta coù: </w:t>
            </w:r>
            <w:r w:rsidR="00D94404">
              <w:rPr>
                <w:rFonts w:ascii="VNI-Times" w:hAnsi="VNI-Times"/>
                <w:position w:val="-6"/>
              </w:rPr>
              <w:pict>
                <v:shape id="_x0000_i2357" type="#_x0000_t75" style="width:90.75pt;height:18pt">
                  <v:imagedata r:id="rId2192" o:title=""/>
                </v:shape>
              </w:pict>
            </w:r>
            <w:r w:rsidRPr="00272C37">
              <w:rPr>
                <w:rFonts w:ascii="VNI-Times" w:hAnsi="VNI-Times"/>
              </w:rPr>
              <w:t xml:space="preserve"> (Noäi tieáp nöûa ñöôøng troøn (O))</w:t>
            </w:r>
          </w:p>
          <w:p w:rsidR="00851A55" w:rsidRPr="00272C37" w:rsidRDefault="00851A55" w:rsidP="00851A55">
            <w:pPr>
              <w:rPr>
                <w:rFonts w:ascii="VNI-Times" w:hAnsi="VNI-Times"/>
              </w:rPr>
            </w:pPr>
            <w:r w:rsidRPr="00272C37">
              <w:rPr>
                <w:rFonts w:ascii="VNI-Times" w:hAnsi="VNI-Times"/>
              </w:rPr>
              <w:t xml:space="preserve">Xeùt </w:t>
            </w:r>
            <w:r w:rsidR="00D94404">
              <w:rPr>
                <w:rFonts w:ascii="VNI-Times" w:hAnsi="VNI-Times"/>
                <w:position w:val="-4"/>
              </w:rPr>
              <w:pict>
                <v:shape id="_x0000_i2358" type="#_x0000_t75" style="width:35.25pt;height:12.75pt">
                  <v:imagedata r:id="rId2193" o:title=""/>
                </v:shape>
              </w:pict>
            </w:r>
            <w:r w:rsidRPr="00272C37">
              <w:rPr>
                <w:rFonts w:ascii="VNI-Times" w:hAnsi="VNI-Times"/>
              </w:rPr>
              <w:t xml:space="preserve"> vuoâng taïi D coù DM laø ñöôøng cao (Vì </w:t>
            </w:r>
            <w:smartTag w:uri="urn:schemas-microsoft-com:office:smarttags" w:element="place">
              <w:smartTag w:uri="urn:schemas-microsoft-com:office:smarttags" w:element="City">
                <w:r w:rsidRPr="00272C37">
                  <w:rPr>
                    <w:rFonts w:ascii="VNI-Times" w:hAnsi="VNI-Times"/>
                  </w:rPr>
                  <w:t>DM</w:t>
                </w:r>
              </w:smartTag>
              <w:r w:rsidRPr="00272C37">
                <w:rPr>
                  <w:rFonts w:ascii="VNI-Times" w:hAnsi="VNI-Times"/>
                </w:rPr>
                <w:t xml:space="preserve"> </w:t>
              </w:r>
              <w:r w:rsidR="00D94404">
                <w:rPr>
                  <w:rFonts w:ascii="VNI-Times" w:hAnsi="VNI-Times"/>
                  <w:position w:val="-4"/>
                </w:rPr>
                <w:pict>
                  <v:shape id="_x0000_i2359" type="#_x0000_t75" style="width:12pt;height:12.75pt">
                    <v:imagedata r:id="rId2194" o:title=""/>
                  </v:shape>
                </w:pict>
              </w:r>
              <w:smartTag w:uri="urn:schemas-microsoft-com:office:smarttags" w:element="State">
                <w:r w:rsidRPr="00272C37">
                  <w:rPr>
                    <w:rFonts w:ascii="VNI-Times" w:hAnsi="VNI-Times"/>
                  </w:rPr>
                  <w:t>AB</w:t>
                </w:r>
              </w:smartTag>
            </w:smartTag>
            <w:r w:rsidRPr="00272C37">
              <w:rPr>
                <w:rFonts w:ascii="VNI-Times" w:hAnsi="VNI-Times"/>
              </w:rPr>
              <w:t>)</w:t>
            </w:r>
          </w:p>
          <w:p w:rsidR="00851A55" w:rsidRPr="00272C37" w:rsidRDefault="00851A55" w:rsidP="00851A55">
            <w:pPr>
              <w:tabs>
                <w:tab w:val="left" w:pos="8310"/>
              </w:tabs>
              <w:rPr>
                <w:rFonts w:ascii="VNI-Times" w:hAnsi="VNI-Times"/>
              </w:rPr>
            </w:pPr>
            <w:r w:rsidRPr="00272C37">
              <w:rPr>
                <w:rFonts w:ascii="VNI-Times" w:hAnsi="VNI-Times"/>
              </w:rPr>
              <w:t>Ta coù: AD</w:t>
            </w:r>
            <w:r w:rsidRPr="00272C37">
              <w:rPr>
                <w:rFonts w:ascii="VNI-Times" w:hAnsi="VNI-Times"/>
                <w:vertAlign w:val="superscript"/>
              </w:rPr>
              <w:t>2</w:t>
            </w:r>
            <w:r w:rsidRPr="00272C37">
              <w:rPr>
                <w:rFonts w:ascii="VNI-Times" w:hAnsi="VNI-Times"/>
              </w:rPr>
              <w:t xml:space="preserve"> = AB.AM = 2R.(R-</w:t>
            </w:r>
            <w:r w:rsidR="00D94404">
              <w:rPr>
                <w:rFonts w:ascii="VNI-Times" w:hAnsi="VNI-Times"/>
                <w:position w:val="-24"/>
              </w:rPr>
              <w:pict>
                <v:shape id="_x0000_i2360" type="#_x0000_t75" style="width:14.25pt;height:30.75pt">
                  <v:imagedata r:id="rId2195" o:title=""/>
                </v:shape>
              </w:pict>
            </w:r>
            <w:r w:rsidRPr="00272C37">
              <w:rPr>
                <w:rFonts w:ascii="VNI-Times" w:hAnsi="VNI-Times"/>
              </w:rPr>
              <w:t xml:space="preserve">) = 2R. </w:t>
            </w:r>
            <w:r w:rsidR="00D94404">
              <w:rPr>
                <w:rFonts w:ascii="VNI-Times" w:hAnsi="VNI-Times"/>
                <w:position w:val="-24"/>
              </w:rPr>
              <w:pict>
                <v:shape id="_x0000_i2361" type="#_x0000_t75" style="width:14.25pt;height:30.75pt">
                  <v:imagedata r:id="rId2195" o:title=""/>
                </v:shape>
              </w:pict>
            </w:r>
            <w:r w:rsidRPr="00272C37">
              <w:rPr>
                <w:rFonts w:ascii="VNI-Times" w:hAnsi="VNI-Times"/>
              </w:rPr>
              <w:t xml:space="preserve"> = R</w:t>
            </w:r>
            <w:r w:rsidRPr="00272C37">
              <w:rPr>
                <w:rFonts w:ascii="VNI-Times" w:hAnsi="VNI-Times"/>
                <w:vertAlign w:val="superscript"/>
              </w:rPr>
              <w:t>2</w:t>
            </w:r>
            <w:r w:rsidRPr="00272C37">
              <w:rPr>
                <w:rFonts w:ascii="VNI-Times" w:hAnsi="VNI-Times"/>
              </w:rPr>
              <w:t>.</w:t>
            </w:r>
            <w:r w:rsidRPr="00272C37">
              <w:rPr>
                <w:rFonts w:ascii="VNI-Times" w:hAnsi="VNI-Times"/>
              </w:rPr>
              <w:tab/>
              <w:t>2R</w:t>
            </w:r>
          </w:p>
          <w:p w:rsidR="00851A55" w:rsidRPr="00272C37" w:rsidRDefault="00851A55" w:rsidP="00851A55">
            <w:pPr>
              <w:rPr>
                <w:rFonts w:ascii="VNI-Times" w:hAnsi="VNI-Times"/>
              </w:rPr>
            </w:pPr>
            <w:r w:rsidRPr="00272C37">
              <w:rPr>
                <w:rFonts w:ascii="VNI-Times" w:hAnsi="VNI-Times"/>
              </w:rPr>
              <w:t>=&gt; AD = R.</w:t>
            </w:r>
          </w:p>
          <w:p w:rsidR="00851A55" w:rsidRPr="00272C37" w:rsidRDefault="00851A55" w:rsidP="00851A55">
            <w:pPr>
              <w:rPr>
                <w:rFonts w:ascii="VNI-Times" w:hAnsi="VNI-Times"/>
                <w:vertAlign w:val="superscript"/>
              </w:rPr>
            </w:pPr>
            <w:r w:rsidRPr="00272C37">
              <w:rPr>
                <w:rFonts w:ascii="VNI-Times" w:hAnsi="VNI-Times"/>
              </w:rPr>
              <w:t>Vaø  BD</w:t>
            </w:r>
            <w:r w:rsidRPr="00272C37">
              <w:rPr>
                <w:rFonts w:ascii="VNI-Times" w:hAnsi="VNI-Times"/>
                <w:vertAlign w:val="superscript"/>
              </w:rPr>
              <w:t>2</w:t>
            </w:r>
            <w:r w:rsidRPr="00272C37">
              <w:rPr>
                <w:rFonts w:ascii="VNI-Times" w:hAnsi="VNI-Times"/>
              </w:rPr>
              <w:t xml:space="preserve"> = AB.BM = 2R.(2R - </w:t>
            </w:r>
            <w:r w:rsidR="00D94404">
              <w:rPr>
                <w:rFonts w:ascii="VNI-Times" w:hAnsi="VNI-Times"/>
                <w:position w:val="-24"/>
              </w:rPr>
              <w:pict>
                <v:shape id="_x0000_i2362" type="#_x0000_t75" style="width:14.25pt;height:30.75pt">
                  <v:imagedata r:id="rId2196" o:title=""/>
                </v:shape>
              </w:pict>
            </w:r>
            <w:r w:rsidRPr="00272C37">
              <w:rPr>
                <w:rFonts w:ascii="VNI-Times" w:hAnsi="VNI-Times"/>
              </w:rPr>
              <w:t>) = 2R.</w:t>
            </w:r>
            <w:r w:rsidR="00D94404">
              <w:rPr>
                <w:rFonts w:ascii="VNI-Times" w:hAnsi="VNI-Times"/>
                <w:position w:val="-24"/>
              </w:rPr>
              <w:pict>
                <v:shape id="_x0000_i2363" type="#_x0000_t75" style="width:18.75pt;height:30.75pt">
                  <v:imagedata r:id="rId2197" o:title=""/>
                </v:shape>
              </w:pict>
            </w:r>
            <w:r w:rsidRPr="00272C37">
              <w:rPr>
                <w:rFonts w:ascii="VNI-Times" w:hAnsi="VNI-Times"/>
              </w:rPr>
              <w:t xml:space="preserve"> = 3R</w:t>
            </w:r>
            <w:r w:rsidRPr="00272C37">
              <w:rPr>
                <w:rFonts w:ascii="VNI-Times" w:hAnsi="VNI-Times"/>
                <w:vertAlign w:val="superscript"/>
              </w:rPr>
              <w:t>2</w:t>
            </w:r>
          </w:p>
          <w:p w:rsidR="00851A55" w:rsidRPr="00272C37" w:rsidRDefault="00851A55" w:rsidP="00851A55">
            <w:pPr>
              <w:rPr>
                <w:rFonts w:ascii="VNI-Times" w:hAnsi="VNI-Times"/>
              </w:rPr>
            </w:pPr>
            <w:r w:rsidRPr="00272C37">
              <w:rPr>
                <w:rFonts w:ascii="VNI-Times" w:hAnsi="VNI-Times"/>
              </w:rPr>
              <w:t xml:space="preserve">=&gt;  BD = </w:t>
            </w:r>
            <w:r w:rsidR="00D94404">
              <w:rPr>
                <w:rFonts w:ascii="VNI-Times" w:hAnsi="VNI-Times"/>
                <w:position w:val="-8"/>
              </w:rPr>
              <w:pict>
                <v:shape id="_x0000_i2364" type="#_x0000_t75" style="width:26.25pt;height:18pt">
                  <v:imagedata r:id="rId2198" o:title=""/>
                </v:shape>
              </w:pict>
            </w:r>
            <w:r w:rsidRPr="00272C37">
              <w:rPr>
                <w:rFonts w:ascii="VNI-Times" w:hAnsi="VNI-Times"/>
              </w:rPr>
              <w:t>.</w:t>
            </w:r>
          </w:p>
          <w:p w:rsidR="00851A55" w:rsidRPr="00272C37" w:rsidRDefault="00851A55" w:rsidP="00851A55">
            <w:pPr>
              <w:rPr>
                <w:rFonts w:ascii="VNI-Times" w:hAnsi="VNI-Times"/>
              </w:rPr>
            </w:pPr>
            <w:r w:rsidRPr="00272C37">
              <w:rPr>
                <w:rFonts w:ascii="VNI-Times" w:hAnsi="VNI-Times"/>
              </w:rPr>
              <w:t xml:space="preserve">Vaø: DM. AB = AD.BD =&gt; DM =  </w:t>
            </w:r>
            <w:r w:rsidR="00D94404">
              <w:rPr>
                <w:rFonts w:ascii="VNI-Times" w:hAnsi="VNI-Times"/>
                <w:position w:val="-24"/>
              </w:rPr>
              <w:pict>
                <v:shape id="_x0000_i2365" type="#_x0000_t75" style="width:42pt;height:30.75pt">
                  <v:imagedata r:id="rId2199" o:title=""/>
                </v:shape>
              </w:pict>
            </w:r>
            <w:r w:rsidRPr="00272C37">
              <w:rPr>
                <w:rFonts w:ascii="VNI-Times" w:hAnsi="VNI-Times"/>
              </w:rPr>
              <w:t xml:space="preserve"> =  </w:t>
            </w:r>
            <w:r w:rsidR="00D94404">
              <w:rPr>
                <w:rFonts w:ascii="VNI-Times" w:hAnsi="VNI-Times"/>
                <w:position w:val="-24"/>
              </w:rPr>
              <w:pict>
                <v:shape id="_x0000_i2366" type="#_x0000_t75" style="width:75pt;height:33.75pt">
                  <v:imagedata r:id="rId2200" o:title=""/>
                </v:shape>
              </w:pict>
            </w:r>
            <w:r w:rsidRPr="00272C37">
              <w:rPr>
                <w:rFonts w:ascii="VNI-Times" w:hAnsi="VNI-Times"/>
              </w:rPr>
              <w:t>.</w:t>
            </w:r>
          </w:p>
          <w:p w:rsidR="00851A55" w:rsidRPr="00272C37" w:rsidRDefault="00851A55" w:rsidP="00851A55">
            <w:pPr>
              <w:rPr>
                <w:rFonts w:ascii="VNI-Times" w:hAnsi="VNI-Times"/>
              </w:rPr>
            </w:pPr>
            <w:r w:rsidRPr="00272C37">
              <w:rPr>
                <w:rFonts w:ascii="VNI-Times" w:hAnsi="VNI-Times"/>
              </w:rPr>
              <w:t xml:space="preserve">Xeùt </w:t>
            </w:r>
            <w:r w:rsidR="00D94404">
              <w:rPr>
                <w:rFonts w:ascii="VNI-Times" w:hAnsi="VNI-Times"/>
                <w:position w:val="-6"/>
              </w:rPr>
              <w:pict>
                <v:shape id="_x0000_i2367" type="#_x0000_t75" style="width:33.75pt;height:14.25pt">
                  <v:imagedata r:id="rId2201" o:title=""/>
                </v:shape>
              </w:pict>
            </w:r>
            <w:r w:rsidRPr="00272C37">
              <w:rPr>
                <w:rFonts w:ascii="VNI-Times" w:hAnsi="VNI-Times"/>
              </w:rPr>
              <w:t>vuoâng taïi C, coù CO laø ñöôøng cao (Vì CO</w:t>
            </w:r>
            <w:r w:rsidR="00D94404">
              <w:rPr>
                <w:rFonts w:ascii="VNI-Times" w:hAnsi="VNI-Times"/>
                <w:position w:val="-4"/>
              </w:rPr>
              <w:pict>
                <v:shape id="_x0000_i2368" type="#_x0000_t75" style="width:12pt;height:12.75pt">
                  <v:imagedata r:id="rId2194" o:title=""/>
                </v:shape>
              </w:pict>
            </w:r>
            <w:r w:rsidRPr="00272C37">
              <w:rPr>
                <w:rFonts w:ascii="VNI-Times" w:hAnsi="VNI-Times"/>
              </w:rPr>
              <w:t>AB)</w:t>
            </w:r>
          </w:p>
          <w:p w:rsidR="00851A55" w:rsidRPr="00272C37" w:rsidRDefault="00851A55" w:rsidP="00851A55">
            <w:pPr>
              <w:rPr>
                <w:rFonts w:ascii="VNI-Times" w:hAnsi="VNI-Times"/>
              </w:rPr>
            </w:pPr>
            <w:r w:rsidRPr="00272C37">
              <w:rPr>
                <w:rFonts w:ascii="VNI-Times" w:hAnsi="VNI-Times"/>
              </w:rPr>
              <w:t>=&gt; AC</w:t>
            </w:r>
            <w:r w:rsidRPr="00272C37">
              <w:rPr>
                <w:rFonts w:ascii="VNI-Times" w:hAnsi="VNI-Times"/>
                <w:vertAlign w:val="superscript"/>
              </w:rPr>
              <w:t>2</w:t>
            </w:r>
            <w:r w:rsidRPr="00272C37">
              <w:rPr>
                <w:rFonts w:ascii="VNI-Times" w:hAnsi="VNI-Times"/>
              </w:rPr>
              <w:t xml:space="preserve"> = AB.OA = 2R.R = 2R</w:t>
            </w:r>
            <w:r w:rsidRPr="00272C37">
              <w:rPr>
                <w:rFonts w:ascii="VNI-Times" w:hAnsi="VNI-Times"/>
                <w:vertAlign w:val="superscript"/>
              </w:rPr>
              <w:t>2</w:t>
            </w:r>
            <w:r w:rsidRPr="00272C37">
              <w:rPr>
                <w:rFonts w:ascii="VNI-Times" w:hAnsi="VNI-Times"/>
              </w:rPr>
              <w:t xml:space="preserve"> .</w:t>
            </w:r>
          </w:p>
          <w:p w:rsidR="00851A55" w:rsidRPr="00272C37" w:rsidRDefault="00851A55" w:rsidP="00851A55">
            <w:pPr>
              <w:rPr>
                <w:rFonts w:ascii="VNI-Times" w:hAnsi="VNI-Times"/>
              </w:rPr>
            </w:pPr>
            <w:r w:rsidRPr="00272C37">
              <w:rPr>
                <w:rFonts w:ascii="VNI-Times" w:hAnsi="VNI-Times"/>
              </w:rPr>
              <w:t xml:space="preserve">=&gt;  AC =  </w:t>
            </w:r>
            <w:r w:rsidR="00D94404">
              <w:rPr>
                <w:rFonts w:ascii="VNI-Times" w:hAnsi="VNI-Times"/>
                <w:position w:val="-6"/>
              </w:rPr>
              <w:pict>
                <v:shape id="_x0000_i2369" type="#_x0000_t75" style="width:27pt;height:17.25pt">
                  <v:imagedata r:id="rId2202" o:title=""/>
                </v:shape>
              </w:pict>
            </w:r>
            <w:r w:rsidRPr="00272C37">
              <w:rPr>
                <w:rFonts w:ascii="VNI-Times" w:hAnsi="VNI-Times"/>
              </w:rPr>
              <w:t>.</w:t>
            </w:r>
          </w:p>
          <w:p w:rsidR="00851A55" w:rsidRPr="00272C37" w:rsidRDefault="00851A55" w:rsidP="00851A55">
            <w:pPr>
              <w:rPr>
                <w:rFonts w:ascii="VNI-Times" w:hAnsi="VNI-Times"/>
                <w:u w:val="single"/>
              </w:rPr>
            </w:pPr>
            <w:r w:rsidRPr="00272C37">
              <w:rPr>
                <w:rFonts w:ascii="VNI-Times" w:hAnsi="VNI-Times"/>
                <w:b/>
              </w:rPr>
              <w:t xml:space="preserve">b) </w:t>
            </w:r>
            <w:r w:rsidRPr="00272C37">
              <w:rPr>
                <w:rFonts w:ascii="VNI-Times" w:hAnsi="VNI-Times"/>
                <w:b/>
                <w:u w:val="single"/>
              </w:rPr>
              <w:t>Tính soá ño caùc goùc cuûa töù giaùc ABCD</w:t>
            </w:r>
            <w:r w:rsidRPr="00272C37">
              <w:rPr>
                <w:rFonts w:ascii="VNI-Times" w:hAnsi="VNI-Times"/>
                <w:u w:val="single"/>
              </w:rPr>
              <w:t>:</w:t>
            </w:r>
          </w:p>
          <w:p w:rsidR="00851A55" w:rsidRPr="00272C37" w:rsidRDefault="00851A55" w:rsidP="00851A55">
            <w:pPr>
              <w:rPr>
                <w:rFonts w:ascii="VNI-Times" w:hAnsi="VNI-Times"/>
                <w:lang w:val="fr-FR"/>
              </w:rPr>
            </w:pPr>
            <w:r w:rsidRPr="00272C37">
              <w:rPr>
                <w:rFonts w:ascii="VNI-Times" w:hAnsi="VNI-Times"/>
                <w:lang w:val="fr-FR"/>
              </w:rPr>
              <w:t xml:space="preserve">  Ta coù: </w:t>
            </w:r>
            <w:r w:rsidR="00D94404">
              <w:rPr>
                <w:rFonts w:ascii="VNI-Times" w:hAnsi="VNI-Times"/>
                <w:position w:val="-4"/>
              </w:rPr>
              <w:pict>
                <v:shape id="_x0000_i2370" type="#_x0000_t75" style="width:35.25pt;height:12.75pt">
                  <v:imagedata r:id="rId2203" o:title=""/>
                </v:shape>
              </w:pict>
            </w:r>
            <w:r w:rsidRPr="00272C37">
              <w:rPr>
                <w:rFonts w:ascii="VNI-Times" w:hAnsi="VNI-Times"/>
                <w:lang w:val="fr-FR"/>
              </w:rPr>
              <w:t xml:space="preserve"> vuoâng taïi D =&gt; Sin</w:t>
            </w:r>
            <w:r w:rsidR="00D94404">
              <w:rPr>
                <w:rFonts w:ascii="VNI-Times" w:hAnsi="VNI-Times"/>
                <w:position w:val="-4"/>
                <w:lang w:val="fr-FR"/>
              </w:rPr>
              <w:pict>
                <v:shape id="_x0000_i2371" type="#_x0000_t75" style="width:27.75pt;height:17.25pt">
                  <v:imagedata r:id="rId2204" o:title=""/>
                </v:shape>
              </w:pict>
            </w:r>
            <w:r w:rsidRPr="00272C37">
              <w:rPr>
                <w:rFonts w:ascii="VNI-Times" w:hAnsi="VNI-Times"/>
                <w:lang w:val="fr-FR"/>
              </w:rPr>
              <w:t xml:space="preserve"> = </w:t>
            </w:r>
            <w:r w:rsidR="00D94404">
              <w:rPr>
                <w:rFonts w:ascii="VNI-Times" w:hAnsi="VNI-Times"/>
                <w:position w:val="-24"/>
                <w:lang w:val="fr-FR"/>
              </w:rPr>
              <w:pict>
                <v:shape id="_x0000_i2372" type="#_x0000_t75" style="width:156pt;height:33.75pt">
                  <v:imagedata r:id="rId2205" o:title=""/>
                </v:shape>
              </w:pict>
            </w:r>
          </w:p>
          <w:p w:rsidR="00851A55" w:rsidRPr="00272C37" w:rsidRDefault="00851A55" w:rsidP="00851A55">
            <w:pPr>
              <w:rPr>
                <w:rFonts w:ascii="VNI-Times" w:hAnsi="VNI-Times"/>
                <w:lang w:val="fr-FR"/>
              </w:rPr>
            </w:pPr>
            <w:r w:rsidRPr="00272C37">
              <w:rPr>
                <w:rFonts w:ascii="VNI-Times" w:hAnsi="VNI-Times"/>
                <w:b/>
                <w:lang w:val="fr-FR"/>
              </w:rPr>
              <w:t xml:space="preserve">           </w:t>
            </w:r>
            <w:r w:rsidR="00D94404">
              <w:rPr>
                <w:rFonts w:ascii="VNI-Times" w:hAnsi="VNI-Times"/>
                <w:position w:val="-6"/>
                <w:lang w:val="fr-FR"/>
              </w:rPr>
              <w:pict>
                <v:shape id="_x0000_i2373" type="#_x0000_t75" style="width:33.75pt;height:14.25pt">
                  <v:imagedata r:id="rId2206" o:title=""/>
                </v:shape>
              </w:pict>
            </w:r>
            <w:r w:rsidRPr="00272C37">
              <w:rPr>
                <w:rFonts w:ascii="VNI-Times" w:hAnsi="VNI-Times"/>
                <w:lang w:val="fr-FR"/>
              </w:rPr>
              <w:t xml:space="preserve"> vuoâng taïi C =&gt; Sin</w:t>
            </w:r>
            <w:r w:rsidR="00D94404">
              <w:rPr>
                <w:rFonts w:ascii="VNI-Times" w:hAnsi="VNI-Times"/>
                <w:position w:val="-6"/>
                <w:lang w:val="fr-FR"/>
              </w:rPr>
              <w:pict>
                <v:shape id="_x0000_i2374" type="#_x0000_t75" style="width:27.75pt;height:18pt">
                  <v:imagedata r:id="rId2207" o:title=""/>
                </v:shape>
              </w:pict>
            </w:r>
            <w:r w:rsidRPr="00272C37">
              <w:rPr>
                <w:rFonts w:ascii="VNI-Times" w:hAnsi="VNI-Times"/>
                <w:lang w:val="fr-FR"/>
              </w:rPr>
              <w:t xml:space="preserve"> = </w:t>
            </w:r>
            <w:r w:rsidR="00D94404">
              <w:rPr>
                <w:rFonts w:ascii="VNI-Times" w:hAnsi="VNI-Times"/>
                <w:position w:val="-24"/>
                <w:lang w:val="fr-FR"/>
              </w:rPr>
              <w:pict>
                <v:shape id="_x0000_i2375" type="#_x0000_t75" style="width:23.25pt;height:30.75pt">
                  <v:imagedata r:id="rId2208" o:title=""/>
                </v:shape>
              </w:pict>
            </w:r>
            <w:r w:rsidRPr="00272C37">
              <w:rPr>
                <w:rFonts w:ascii="VNI-Times" w:hAnsi="VNI-Times"/>
                <w:lang w:val="fr-FR"/>
              </w:rPr>
              <w:t xml:space="preserve"> =  </w:t>
            </w:r>
            <w:r w:rsidR="00D94404">
              <w:rPr>
                <w:rFonts w:ascii="VNI-Times" w:hAnsi="VNI-Times"/>
                <w:position w:val="-24"/>
                <w:lang w:val="fr-FR"/>
              </w:rPr>
              <w:pict>
                <v:shape id="_x0000_i2376" type="#_x0000_t75" style="width:57.75pt;height:33.75pt">
                  <v:imagedata r:id="rId2209" o:title=""/>
                </v:shape>
              </w:pict>
            </w:r>
            <w:r w:rsidRPr="00272C37">
              <w:rPr>
                <w:rFonts w:ascii="VNI-Times" w:hAnsi="VNI-Times"/>
                <w:lang w:val="fr-FR"/>
              </w:rPr>
              <w:t xml:space="preserve"> =&gt; </w:t>
            </w:r>
            <w:r w:rsidR="00D94404">
              <w:rPr>
                <w:rFonts w:ascii="VNI-Times" w:hAnsi="VNI-Times"/>
                <w:position w:val="-6"/>
                <w:lang w:val="fr-FR"/>
              </w:rPr>
              <w:pict>
                <v:shape id="_x0000_i2377" type="#_x0000_t75" style="width:54.7pt;height:18pt">
                  <v:imagedata r:id="rId2210" o:title=""/>
                </v:shape>
              </w:pict>
            </w:r>
            <w:r w:rsidRPr="00272C37">
              <w:rPr>
                <w:rFonts w:ascii="VNI-Times" w:hAnsi="VNI-Times"/>
                <w:lang w:val="fr-FR"/>
              </w:rPr>
              <w:t>.</w:t>
            </w:r>
          </w:p>
          <w:p w:rsidR="00851A55" w:rsidRPr="00272C37" w:rsidRDefault="00851A55" w:rsidP="00851A55">
            <w:pPr>
              <w:rPr>
                <w:rFonts w:ascii="VNI-Times" w:hAnsi="VNI-Times"/>
                <w:b/>
                <w:lang w:val="fr-FR"/>
              </w:rPr>
            </w:pPr>
            <w:r w:rsidRPr="00272C37">
              <w:rPr>
                <w:rFonts w:ascii="VNI-Times" w:hAnsi="VNI-Times"/>
                <w:lang w:val="fr-FR"/>
              </w:rPr>
              <w:t xml:space="preserve">  Maët khaùc töù giaùc ABCD noäi tieáp (Do boán  ñænh A, B, C, D naèm treân moät ñöôøng troøn (o) ) </w:t>
            </w:r>
          </w:p>
          <w:p w:rsidR="00851A55" w:rsidRPr="00272C37" w:rsidRDefault="00851A55" w:rsidP="00851A55">
            <w:pPr>
              <w:rPr>
                <w:rFonts w:ascii="VNI-Times" w:hAnsi="VNI-Times"/>
                <w:lang w:val="fr-FR"/>
              </w:rPr>
            </w:pPr>
            <w:r w:rsidRPr="00272C37">
              <w:rPr>
                <w:rFonts w:ascii="VNI-Times" w:hAnsi="VNI-Times"/>
                <w:lang w:val="fr-FR"/>
              </w:rPr>
              <w:t xml:space="preserve">Neân töø : </w:t>
            </w:r>
            <w:r w:rsidR="00D94404">
              <w:rPr>
                <w:rFonts w:ascii="VNI-Times" w:hAnsi="VNI-Times"/>
                <w:position w:val="-6"/>
                <w:lang w:val="fr-FR"/>
              </w:rPr>
              <w:pict>
                <v:shape id="_x0000_i2378" type="#_x0000_t75" style="width:54.7pt;height:18pt">
                  <v:imagedata r:id="rId2211" o:title=""/>
                </v:shape>
              </w:pict>
            </w:r>
            <w:r w:rsidRPr="00272C37">
              <w:rPr>
                <w:rFonts w:ascii="VNI-Times" w:hAnsi="VNI-Times"/>
                <w:lang w:val="fr-FR"/>
              </w:rPr>
              <w:t xml:space="preserve"> </w:t>
            </w:r>
            <w:r w:rsidRPr="00272C37">
              <w:rPr>
                <w:rFonts w:ascii="VNI-Times" w:hAnsi="VNI-Times"/>
                <w:lang w:val="fr-FR"/>
              </w:rPr>
              <w:tab/>
              <w:t xml:space="preserve">=&gt; </w:t>
            </w:r>
            <w:r w:rsidR="00D94404">
              <w:rPr>
                <w:rFonts w:ascii="VNI-Times" w:hAnsi="VNI-Times"/>
                <w:position w:val="-6"/>
                <w:lang w:val="fr-FR"/>
              </w:rPr>
              <w:pict>
                <v:shape id="_x0000_i2379" type="#_x0000_t75" style="width:60pt;height:18pt">
                  <v:imagedata r:id="rId2212" o:title=""/>
                </v:shape>
              </w:pict>
            </w:r>
          </w:p>
          <w:p w:rsidR="00851A55" w:rsidRPr="00272C37" w:rsidRDefault="00851A55" w:rsidP="00851A55">
            <w:pPr>
              <w:rPr>
                <w:rFonts w:ascii="VNI-Times" w:hAnsi="VNI-Times"/>
              </w:rPr>
            </w:pPr>
            <w:r w:rsidRPr="00272C37">
              <w:rPr>
                <w:rFonts w:ascii="VNI-Times" w:hAnsi="VNI-Times"/>
              </w:rPr>
              <w:t xml:space="preserve">       Vaø : </w:t>
            </w:r>
            <w:r w:rsidR="00D94404">
              <w:rPr>
                <w:rFonts w:ascii="VNI-Times" w:hAnsi="VNI-Times"/>
                <w:position w:val="-6"/>
                <w:lang w:val="fr-FR"/>
              </w:rPr>
              <w:pict>
                <v:shape id="_x0000_i2380" type="#_x0000_t75" style="width:54.7pt;height:18pt">
                  <v:imagedata r:id="rId2210" o:title=""/>
                </v:shape>
              </w:pict>
            </w:r>
            <w:r w:rsidRPr="00272C37">
              <w:rPr>
                <w:rFonts w:ascii="VNI-Times" w:hAnsi="VNI-Times"/>
              </w:rPr>
              <w:t xml:space="preserve">   =&gt; </w:t>
            </w:r>
            <w:r w:rsidR="00D94404">
              <w:rPr>
                <w:rFonts w:ascii="VNI-Times" w:hAnsi="VNI-Times"/>
                <w:position w:val="-6"/>
                <w:lang w:val="fr-FR"/>
              </w:rPr>
              <w:pict>
                <v:shape id="_x0000_i2381" type="#_x0000_t75" style="width:60.75pt;height:18pt">
                  <v:imagedata r:id="rId2213" o:title=""/>
                </v:shape>
              </w:pict>
            </w:r>
            <w:r w:rsidRPr="00272C37">
              <w:rPr>
                <w:rFonts w:ascii="VNI-Times" w:hAnsi="VNI-Times"/>
              </w:rPr>
              <w:t>.</w:t>
            </w:r>
          </w:p>
          <w:p w:rsidR="00851A55" w:rsidRPr="00272C37" w:rsidRDefault="00851A55" w:rsidP="00851A55">
            <w:pPr>
              <w:rPr>
                <w:rFonts w:ascii="VNI-Times" w:hAnsi="VNI-Times"/>
                <w:b/>
              </w:rPr>
            </w:pPr>
            <w:r w:rsidRPr="00272C37">
              <w:rPr>
                <w:rFonts w:ascii="VNI-Times" w:hAnsi="VNI-Times"/>
                <w:b/>
              </w:rPr>
              <w:t xml:space="preserve">c) </w:t>
            </w:r>
            <w:r w:rsidRPr="00272C37">
              <w:rPr>
                <w:rFonts w:ascii="VNI-Times" w:hAnsi="VNI-Times"/>
                <w:b/>
                <w:u w:val="single"/>
              </w:rPr>
              <w:t xml:space="preserve">Chöùng minh HI </w:t>
            </w:r>
            <w:r w:rsidR="00D94404">
              <w:rPr>
                <w:rFonts w:ascii="VNI-Times" w:hAnsi="VNI-Times"/>
                <w:b/>
                <w:position w:val="-4"/>
                <w:u w:val="single"/>
              </w:rPr>
              <w:pict>
                <v:shape id="_x0000_i2382" type="#_x0000_t75" style="width:12pt;height:12.75pt">
                  <v:imagedata r:id="rId2214" o:title=""/>
                </v:shape>
              </w:pict>
            </w:r>
            <w:r w:rsidRPr="00272C37">
              <w:rPr>
                <w:rFonts w:ascii="VNI-Times" w:hAnsi="VNI-Times"/>
                <w:b/>
                <w:u w:val="single"/>
              </w:rPr>
              <w:t>AB</w:t>
            </w:r>
            <w:r w:rsidRPr="00272C37">
              <w:rPr>
                <w:rFonts w:ascii="VNI-Times" w:hAnsi="VNI-Times"/>
                <w:b/>
              </w:rPr>
              <w:t>:</w:t>
            </w:r>
          </w:p>
          <w:p w:rsidR="00851A55" w:rsidRPr="00272C37" w:rsidRDefault="00851A55" w:rsidP="00851A55">
            <w:pPr>
              <w:rPr>
                <w:rFonts w:ascii="VNI-Times" w:hAnsi="VNI-Times"/>
              </w:rPr>
            </w:pPr>
            <w:r w:rsidRPr="00272C37">
              <w:rPr>
                <w:rFonts w:ascii="VNI-Times" w:hAnsi="VNI-Times"/>
              </w:rPr>
              <w:t xml:space="preserve">  Xeùt </w:t>
            </w:r>
            <w:r w:rsidR="00D94404">
              <w:rPr>
                <w:rFonts w:ascii="VNI-Times" w:hAnsi="VNI-Times"/>
                <w:position w:val="-4"/>
              </w:rPr>
              <w:pict>
                <v:shape id="_x0000_i2383" type="#_x0000_t75" style="width:30.75pt;height:12.75pt">
                  <v:imagedata r:id="rId2215" o:title=""/>
                </v:shape>
              </w:pict>
            </w:r>
            <w:r w:rsidRPr="00272C37">
              <w:rPr>
                <w:rFonts w:ascii="VNI-Times" w:hAnsi="VNI-Times"/>
              </w:rPr>
              <w:t xml:space="preserve"> coù AC vaø BD laø ñöôøng cao (do </w:t>
            </w:r>
            <w:r w:rsidR="00D94404">
              <w:rPr>
                <w:rFonts w:ascii="VNI-Times" w:hAnsi="VNI-Times"/>
                <w:position w:val="-6"/>
              </w:rPr>
              <w:pict>
                <v:shape id="_x0000_i2384" type="#_x0000_t75" style="width:90.75pt;height:18pt">
                  <v:imagedata r:id="rId2216" o:title=""/>
                </v:shape>
              </w:pict>
            </w:r>
            <w:r w:rsidRPr="00272C37">
              <w:rPr>
                <w:rFonts w:ascii="VNI-Times" w:hAnsi="VNI-Times"/>
              </w:rPr>
              <w:t>)</w:t>
            </w:r>
          </w:p>
          <w:p w:rsidR="00851A55" w:rsidRPr="00272C37" w:rsidRDefault="00851A55" w:rsidP="00851A55">
            <w:pPr>
              <w:rPr>
                <w:rFonts w:ascii="VNI-Times" w:hAnsi="VNI-Times"/>
              </w:rPr>
            </w:pPr>
            <w:r w:rsidRPr="00272C37">
              <w:rPr>
                <w:rFonts w:ascii="VNI-Times" w:hAnsi="VNI-Times"/>
              </w:rPr>
              <w:t xml:space="preserve">=&gt; H laø tröïc taâm cuûa </w:t>
            </w:r>
            <w:r w:rsidR="00D94404">
              <w:rPr>
                <w:rFonts w:ascii="VNI-Times" w:hAnsi="VNI-Times"/>
                <w:position w:val="-4"/>
              </w:rPr>
              <w:pict>
                <v:shape id="_x0000_i2385" type="#_x0000_t75" style="width:30.75pt;height:12.75pt">
                  <v:imagedata r:id="rId2215" o:title=""/>
                </v:shape>
              </w:pict>
            </w:r>
            <w:r w:rsidRPr="00272C37">
              <w:rPr>
                <w:rFonts w:ascii="VNI-Times" w:hAnsi="VNI-Times"/>
              </w:rPr>
              <w:t xml:space="preserve">=&gt; IH laø ñöôøng cao cuûa </w:t>
            </w:r>
            <w:r w:rsidR="00D94404">
              <w:rPr>
                <w:rFonts w:ascii="VNI-Times" w:hAnsi="VNI-Times"/>
                <w:position w:val="-4"/>
              </w:rPr>
              <w:pict>
                <v:shape id="_x0000_i2386" type="#_x0000_t75" style="width:30.75pt;height:12.75pt">
                  <v:imagedata r:id="rId2215" o:title=""/>
                </v:shape>
              </w:pict>
            </w:r>
            <w:r w:rsidRPr="00272C37">
              <w:rPr>
                <w:rFonts w:ascii="VNI-Times" w:hAnsi="VNI-Times"/>
              </w:rPr>
              <w:t xml:space="preserve">=&gt; </w:t>
            </w:r>
            <w:smartTag w:uri="urn:schemas-microsoft-com:office:smarttags" w:element="place">
              <w:r w:rsidRPr="00272C37">
                <w:rPr>
                  <w:rFonts w:ascii="VNI-Times" w:hAnsi="VNI-Times"/>
                </w:rPr>
                <w:t>IH</w:t>
              </w:r>
              <w:r w:rsidR="00D94404">
                <w:rPr>
                  <w:rFonts w:ascii="VNI-Times" w:hAnsi="VNI-Times"/>
                  <w:position w:val="-4"/>
                </w:rPr>
                <w:pict>
                  <v:shape id="_x0000_i2387" type="#_x0000_t75" style="width:12pt;height:12.75pt">
                    <v:imagedata r:id="rId2217" o:title=""/>
                  </v:shape>
                </w:pict>
              </w:r>
              <w:smartTag w:uri="urn:schemas-microsoft-com:office:smarttags" w:element="State">
                <w:r w:rsidRPr="00272C37">
                  <w:rPr>
                    <w:rFonts w:ascii="VNI-Times" w:hAnsi="VNI-Times"/>
                  </w:rPr>
                  <w:t>AB</w:t>
                </w:r>
              </w:smartTag>
            </w:smartTag>
            <w:r w:rsidRPr="00272C37">
              <w:rPr>
                <w:rFonts w:ascii="VNI-Times" w:hAnsi="VNI-Times"/>
              </w:rPr>
              <w:t xml:space="preserve"> .</w:t>
            </w:r>
          </w:p>
          <w:p w:rsidR="00851A55" w:rsidRPr="00272C37" w:rsidRDefault="00851A55" w:rsidP="00851A55">
            <w:pPr>
              <w:rPr>
                <w:rFonts w:ascii="VNI-Times" w:hAnsi="VNI-Times"/>
                <w:b/>
              </w:rPr>
            </w:pPr>
            <w:r w:rsidRPr="00272C37">
              <w:rPr>
                <w:rFonts w:ascii="VNI-Times" w:hAnsi="VNI-Times"/>
                <w:b/>
              </w:rPr>
              <w:t>Caâu 5:</w:t>
            </w:r>
          </w:p>
          <w:p w:rsidR="00851A55" w:rsidRPr="00272C37" w:rsidRDefault="00851A55" w:rsidP="00851A55">
            <w:pPr>
              <w:rPr>
                <w:rFonts w:ascii="VNI-Times" w:hAnsi="VNI-Times"/>
              </w:rPr>
            </w:pPr>
            <w:r w:rsidRPr="00272C37">
              <w:rPr>
                <w:rFonts w:ascii="VNI-Times" w:hAnsi="VNI-Times"/>
              </w:rPr>
              <w:t xml:space="preserve">Neáu a = b = 1 </w:t>
            </w:r>
            <w:r w:rsidRPr="00272C37">
              <w:rPr>
                <w:rFonts w:ascii="VNI-Times" w:hAnsi="VNI-Times"/>
              </w:rPr>
              <w:tab/>
              <w:t>thì a</w:t>
            </w:r>
            <w:r w:rsidRPr="00272C37">
              <w:rPr>
                <w:rFonts w:ascii="VNI-Times" w:hAnsi="VNI-Times"/>
                <w:vertAlign w:val="superscript"/>
              </w:rPr>
              <w:t>2</w:t>
            </w:r>
            <w:r w:rsidRPr="00272C37">
              <w:rPr>
                <w:rFonts w:ascii="VNI-Times" w:hAnsi="VNI-Times"/>
              </w:rPr>
              <w:t>b – 1 = 0, khoâng thoaõ maõn ñeà baøi. Vaäy a, b khoâng ñoàng thôøi baèng  1.Vì a,b nguyeân döông =&gt; a + b</w:t>
            </w:r>
            <w:r w:rsidRPr="00272C37">
              <w:rPr>
                <w:rFonts w:ascii="VNI-Times" w:hAnsi="VNI-Times"/>
                <w:vertAlign w:val="superscript"/>
              </w:rPr>
              <w:t>2</w:t>
            </w:r>
            <w:r w:rsidRPr="00272C37">
              <w:rPr>
                <w:rFonts w:ascii="VNI-Times" w:hAnsi="VNI-Times"/>
              </w:rPr>
              <w:t xml:space="preserve"> vaø a</w:t>
            </w:r>
            <w:r w:rsidRPr="00272C37">
              <w:rPr>
                <w:rFonts w:ascii="VNI-Times" w:hAnsi="VNI-Times"/>
                <w:vertAlign w:val="superscript"/>
              </w:rPr>
              <w:t>2</w:t>
            </w:r>
            <w:r w:rsidRPr="00272C37">
              <w:rPr>
                <w:rFonts w:ascii="VNI-Times" w:hAnsi="VNI-Times"/>
              </w:rPr>
              <w:t>b – 1 laø nguyeân döông.</w:t>
            </w:r>
          </w:p>
          <w:p w:rsidR="00851A55" w:rsidRPr="00272C37" w:rsidRDefault="00851A55" w:rsidP="00851A55">
            <w:pPr>
              <w:rPr>
                <w:rFonts w:ascii="VNI-Times" w:hAnsi="VNI-Times"/>
              </w:rPr>
            </w:pPr>
            <w:r w:rsidRPr="00272C37">
              <w:rPr>
                <w:rFonts w:ascii="VNI-Times" w:hAnsi="VNI-Times"/>
              </w:rPr>
              <w:t>Maø: a + b</w:t>
            </w:r>
            <w:r w:rsidRPr="00272C37">
              <w:rPr>
                <w:rFonts w:ascii="VNI-Times" w:hAnsi="VNI-Times"/>
                <w:vertAlign w:val="superscript"/>
              </w:rPr>
              <w:t>2</w:t>
            </w:r>
            <w:r w:rsidRPr="00272C37">
              <w:rPr>
                <w:rFonts w:ascii="VNI-Times" w:hAnsi="VNI-Times"/>
              </w:rPr>
              <w:t xml:space="preserve"> </w:t>
            </w:r>
            <w:r w:rsidR="00D94404">
              <w:rPr>
                <w:rFonts w:ascii="VNI-Times" w:hAnsi="VNI-Times"/>
                <w:position w:val="-4"/>
              </w:rPr>
              <w:pict>
                <v:shape id="_x0000_i2388" type="#_x0000_t75" style="width:6pt;height:14.25pt">
                  <v:imagedata r:id="rId2218" o:title=""/>
                </v:shape>
              </w:pict>
            </w:r>
            <w:r w:rsidRPr="00272C37">
              <w:rPr>
                <w:rFonts w:ascii="VNI-Times" w:hAnsi="VNI-Times"/>
              </w:rPr>
              <w:t xml:space="preserve"> a</w:t>
            </w:r>
            <w:r w:rsidRPr="00272C37">
              <w:rPr>
                <w:rFonts w:ascii="VNI-Times" w:hAnsi="VNI-Times"/>
                <w:vertAlign w:val="superscript"/>
              </w:rPr>
              <w:t>2</w:t>
            </w:r>
            <w:r w:rsidRPr="00272C37">
              <w:rPr>
                <w:rFonts w:ascii="VNI-Times" w:hAnsi="VNI-Times"/>
              </w:rPr>
              <w:t>b – 1 =&gt; toàn taïi soá nguyeân döông q sao cho: a + b</w:t>
            </w:r>
            <w:r w:rsidRPr="00272C37">
              <w:rPr>
                <w:rFonts w:ascii="VNI-Times" w:hAnsi="VNI-Times"/>
                <w:vertAlign w:val="superscript"/>
              </w:rPr>
              <w:t>2</w:t>
            </w:r>
            <w:r w:rsidRPr="00272C37">
              <w:rPr>
                <w:rFonts w:ascii="VNI-Times" w:hAnsi="VNI-Times"/>
              </w:rPr>
              <w:t xml:space="preserve"> = (a</w:t>
            </w:r>
            <w:r w:rsidRPr="00272C37">
              <w:rPr>
                <w:rFonts w:ascii="VNI-Times" w:hAnsi="VNI-Times"/>
                <w:vertAlign w:val="superscript"/>
              </w:rPr>
              <w:t>2</w:t>
            </w:r>
            <w:r w:rsidRPr="00272C37">
              <w:rPr>
                <w:rFonts w:ascii="VNI-Times" w:hAnsi="VNI-Times"/>
              </w:rPr>
              <w:t xml:space="preserve">b – 1)q  </w:t>
            </w:r>
          </w:p>
          <w:p w:rsidR="00851A55" w:rsidRPr="00272C37" w:rsidRDefault="00851A55" w:rsidP="00851A55">
            <w:pPr>
              <w:rPr>
                <w:rFonts w:ascii="VNI-Times" w:hAnsi="VNI-Times"/>
              </w:rPr>
            </w:pPr>
            <w:r w:rsidRPr="00272C37">
              <w:rPr>
                <w:rFonts w:ascii="VNI-Times" w:hAnsi="VNI-Times"/>
              </w:rPr>
              <w:t>&lt;=&gt; a + q = b(a</w:t>
            </w:r>
            <w:r w:rsidRPr="00272C37">
              <w:rPr>
                <w:rFonts w:ascii="VNI-Times" w:hAnsi="VNI-Times"/>
                <w:vertAlign w:val="superscript"/>
              </w:rPr>
              <w:t>2</w:t>
            </w:r>
            <w:r w:rsidRPr="00272C37">
              <w:rPr>
                <w:rFonts w:ascii="VNI-Times" w:hAnsi="VNI-Times"/>
              </w:rPr>
              <w:t>q – b). Vì a,b q nguyeân döông =&gt; a</w:t>
            </w:r>
            <w:r w:rsidRPr="00272C37">
              <w:rPr>
                <w:rFonts w:ascii="VNI-Times" w:hAnsi="VNI-Times"/>
                <w:vertAlign w:val="superscript"/>
              </w:rPr>
              <w:t>2</w:t>
            </w:r>
            <w:r w:rsidRPr="00272C37">
              <w:rPr>
                <w:rFonts w:ascii="VNI-Times" w:hAnsi="VNI-Times"/>
              </w:rPr>
              <w:t>q – b laø nguyeân döông .</w:t>
            </w:r>
          </w:p>
          <w:p w:rsidR="00851A55" w:rsidRPr="00272C37" w:rsidRDefault="00851A55" w:rsidP="00851A55">
            <w:pPr>
              <w:rPr>
                <w:rFonts w:ascii="VNI-Times" w:hAnsi="VNI-Times"/>
              </w:rPr>
            </w:pPr>
            <w:r w:rsidRPr="00272C37">
              <w:rPr>
                <w:rFonts w:ascii="VNI-Times" w:hAnsi="VNI-Times"/>
              </w:rPr>
              <w:t xml:space="preserve"> Ñaët: m = a</w:t>
            </w:r>
            <w:r w:rsidRPr="00272C37">
              <w:rPr>
                <w:rFonts w:ascii="VNI-Times" w:hAnsi="VNI-Times"/>
                <w:vertAlign w:val="superscript"/>
              </w:rPr>
              <w:t>2</w:t>
            </w:r>
            <w:r w:rsidRPr="00272C37">
              <w:rPr>
                <w:rFonts w:ascii="VNI-Times" w:hAnsi="VNI-Times"/>
              </w:rPr>
              <w:t>q – b, =&gt; m laø nguyeân döông.</w:t>
            </w:r>
          </w:p>
          <w:p w:rsidR="00851A55" w:rsidRPr="00272C37" w:rsidRDefault="00851A55" w:rsidP="00851A55">
            <w:pPr>
              <w:rPr>
                <w:rFonts w:ascii="VNI-Times" w:hAnsi="VNI-Times"/>
              </w:rPr>
            </w:pPr>
            <w:r w:rsidRPr="00272C37">
              <w:rPr>
                <w:rFonts w:ascii="VNI-Times" w:hAnsi="VNI-Times"/>
              </w:rPr>
              <w:t>Vaäy: a + q =  bm           (1)</w:t>
            </w:r>
          </w:p>
          <w:p w:rsidR="00851A55" w:rsidRPr="00272C37" w:rsidRDefault="00851A55" w:rsidP="00851A55">
            <w:pPr>
              <w:rPr>
                <w:rFonts w:ascii="VNI-Times" w:hAnsi="VNI-Times"/>
              </w:rPr>
            </w:pPr>
            <w:r w:rsidRPr="00272C37">
              <w:rPr>
                <w:rFonts w:ascii="VNI-Times" w:hAnsi="VNI-Times"/>
              </w:rPr>
              <w:t>Vaø   a</w:t>
            </w:r>
            <w:r w:rsidRPr="00272C37">
              <w:rPr>
                <w:rFonts w:ascii="VNI-Times" w:hAnsi="VNI-Times"/>
                <w:vertAlign w:val="superscript"/>
              </w:rPr>
              <w:t>2</w:t>
            </w:r>
            <w:r w:rsidRPr="00272C37">
              <w:rPr>
                <w:rFonts w:ascii="VNI-Times" w:hAnsi="VNI-Times"/>
              </w:rPr>
              <w:t>q = b + m            (2)</w:t>
            </w:r>
            <w:r w:rsidRPr="00272C37">
              <w:rPr>
                <w:rFonts w:ascii="VNI-Times" w:hAnsi="VNI-Times"/>
              </w:rPr>
              <w:tab/>
            </w:r>
          </w:p>
          <w:p w:rsidR="00851A55" w:rsidRPr="00272C37" w:rsidRDefault="00851A55" w:rsidP="00851A55">
            <w:pPr>
              <w:rPr>
                <w:rFonts w:ascii="VNI-Times" w:hAnsi="VNI-Times"/>
              </w:rPr>
            </w:pPr>
            <w:r w:rsidRPr="00272C37">
              <w:rPr>
                <w:rFonts w:ascii="VNI-Times" w:hAnsi="VNI-Times"/>
              </w:rPr>
              <w:t>Xeùt:  (m – 1)(b -1) = bm – (b + m) + 1  = a + q – a</w:t>
            </w:r>
            <w:r w:rsidRPr="00272C37">
              <w:rPr>
                <w:rFonts w:ascii="VNI-Times" w:hAnsi="VNI-Times"/>
                <w:vertAlign w:val="superscript"/>
              </w:rPr>
              <w:t>2</w:t>
            </w:r>
            <w:r w:rsidRPr="00272C37">
              <w:rPr>
                <w:rFonts w:ascii="VNI-Times" w:hAnsi="VNI-Times"/>
              </w:rPr>
              <w:t>q + 1 = (a + 1)(1 + q – aq).</w:t>
            </w:r>
          </w:p>
          <w:p w:rsidR="00851A55" w:rsidRPr="00272C37" w:rsidRDefault="00851A55" w:rsidP="00851A55">
            <w:pPr>
              <w:rPr>
                <w:rFonts w:ascii="VNI-Times" w:hAnsi="VNI-Times"/>
              </w:rPr>
            </w:pPr>
            <w:r w:rsidRPr="00272C37">
              <w:rPr>
                <w:rFonts w:ascii="VNI-Times" w:hAnsi="VNI-Times"/>
              </w:rPr>
              <w:t xml:space="preserve">Hay  (m – 1)(b -1) = </w:t>
            </w:r>
            <w:r w:rsidRPr="00272C37">
              <w:rPr>
                <w:rFonts w:ascii="VNI-Times" w:hAnsi="VNI-Times"/>
              </w:rPr>
              <w:tab/>
              <w:t>(a + 1)(1 + q – aq).</w:t>
            </w:r>
            <w:r w:rsidRPr="00272C37">
              <w:rPr>
                <w:rFonts w:ascii="VNI-Times" w:hAnsi="VNI-Times"/>
              </w:rPr>
              <w:tab/>
              <w:t>(3).</w:t>
            </w:r>
          </w:p>
          <w:p w:rsidR="00851A55" w:rsidRPr="00272C37" w:rsidRDefault="00851A55" w:rsidP="00851A55">
            <w:pPr>
              <w:rPr>
                <w:rFonts w:ascii="VNI-Times" w:hAnsi="VNI-Times"/>
              </w:rPr>
            </w:pPr>
            <w:r w:rsidRPr="00272C37">
              <w:rPr>
                <w:rFonts w:ascii="VNI-Times" w:hAnsi="VNI-Times"/>
              </w:rPr>
              <w:t xml:space="preserve">Vì b, m nguyeân döông  =&gt; (m – 1)(b -1) </w:t>
            </w:r>
            <w:r w:rsidR="00D94404">
              <w:rPr>
                <w:rFonts w:ascii="VNI-Times" w:hAnsi="VNI-Times"/>
                <w:position w:val="-4"/>
              </w:rPr>
              <w:pict>
                <v:shape id="_x0000_i2389" type="#_x0000_t75" style="width:9.75pt;height:12pt">
                  <v:imagedata r:id="rId2219" o:title=""/>
                </v:shape>
              </w:pict>
            </w:r>
            <w:r w:rsidRPr="00272C37">
              <w:rPr>
                <w:rFonts w:ascii="VNI-Times" w:hAnsi="VNI-Times"/>
              </w:rPr>
              <w:t xml:space="preserve"> 0 =&gt; (a + 1)(1 + q – aq) </w:t>
            </w:r>
            <w:r w:rsidR="00D94404">
              <w:rPr>
                <w:rFonts w:ascii="VNI-Times" w:hAnsi="VNI-Times"/>
                <w:position w:val="-4"/>
              </w:rPr>
              <w:pict>
                <v:shape id="_x0000_i2390" type="#_x0000_t75" style="width:9.75pt;height:12pt">
                  <v:imagedata r:id="rId2219" o:title=""/>
                </v:shape>
              </w:pict>
            </w:r>
            <w:r w:rsidRPr="00272C37">
              <w:rPr>
                <w:rFonts w:ascii="VNI-Times" w:hAnsi="VNI-Times"/>
              </w:rPr>
              <w:t xml:space="preserve"> 0 =&gt; 1 + q – aq </w:t>
            </w:r>
            <w:r w:rsidR="00D94404">
              <w:rPr>
                <w:rFonts w:ascii="VNI-Times" w:hAnsi="VNI-Times"/>
                <w:position w:val="-4"/>
              </w:rPr>
              <w:pict>
                <v:shape id="_x0000_i2391" type="#_x0000_t75" style="width:9.75pt;height:12pt">
                  <v:imagedata r:id="rId2219" o:title=""/>
                </v:shape>
              </w:pict>
            </w:r>
            <w:r w:rsidRPr="00272C37">
              <w:rPr>
                <w:rFonts w:ascii="VNI-Times" w:hAnsi="VNI-Times"/>
              </w:rPr>
              <w:t xml:space="preserve"> 0</w:t>
            </w:r>
          </w:p>
          <w:p w:rsidR="00851A55" w:rsidRPr="00272C37" w:rsidRDefault="00851A55" w:rsidP="00851A55">
            <w:pPr>
              <w:rPr>
                <w:rFonts w:ascii="VNI-Times" w:hAnsi="VNI-Times"/>
              </w:rPr>
            </w:pPr>
            <w:r w:rsidRPr="00272C37">
              <w:rPr>
                <w:rFonts w:ascii="VNI-Times" w:hAnsi="VNI-Times"/>
              </w:rPr>
              <w:tab/>
            </w:r>
            <w:r w:rsidRPr="00272C37">
              <w:rPr>
                <w:rFonts w:ascii="VNI-Times" w:hAnsi="VNI-Times"/>
              </w:rPr>
              <w:tab/>
            </w:r>
            <w:r w:rsidRPr="00272C37">
              <w:rPr>
                <w:rFonts w:ascii="VNI-Times" w:hAnsi="VNI-Times"/>
              </w:rPr>
              <w:tab/>
            </w:r>
            <w:r w:rsidRPr="00272C37">
              <w:rPr>
                <w:rFonts w:ascii="VNI-Times" w:hAnsi="VNI-Times"/>
              </w:rPr>
              <w:tab/>
            </w:r>
            <w:r w:rsidRPr="00272C37">
              <w:rPr>
                <w:rFonts w:ascii="VNI-Times" w:hAnsi="VNI-Times"/>
              </w:rPr>
              <w:tab/>
            </w:r>
            <w:r w:rsidRPr="00272C37">
              <w:rPr>
                <w:rFonts w:ascii="VNI-Times" w:hAnsi="VNI-Times"/>
              </w:rPr>
              <w:tab/>
              <w:t xml:space="preserve">      (Vì a &gt; 0 =&gt; a +1 &gt; 0)</w:t>
            </w:r>
          </w:p>
          <w:p w:rsidR="00851A55" w:rsidRPr="00272C37" w:rsidRDefault="00851A55" w:rsidP="00851A55">
            <w:pPr>
              <w:rPr>
                <w:rFonts w:ascii="VNI-Times" w:hAnsi="VNI-Times"/>
              </w:rPr>
            </w:pPr>
            <w:r w:rsidRPr="00272C37">
              <w:rPr>
                <w:rFonts w:ascii="VNI-Times" w:hAnsi="VNI-Times"/>
              </w:rPr>
              <w:t xml:space="preserve">q(a -1) </w:t>
            </w:r>
            <w:r w:rsidR="00D94404">
              <w:rPr>
                <w:rFonts w:ascii="VNI-Times" w:hAnsi="VNI-Times"/>
                <w:position w:val="-4"/>
              </w:rPr>
              <w:pict>
                <v:shape id="_x0000_i2392" type="#_x0000_t75" style="width:9.75pt;height:12pt">
                  <v:imagedata r:id="rId2220" o:title=""/>
                </v:shape>
              </w:pict>
            </w:r>
            <w:r w:rsidRPr="00272C37">
              <w:rPr>
                <w:rFonts w:ascii="VNI-Times" w:hAnsi="VNI-Times"/>
              </w:rPr>
              <w:t xml:space="preserve"> 1 . Maø a nguyeân döông =&gt; a - 1 laø soá nguyeân khoâng aâm =&gt; q(a – 1) laø soá nguyeân khoâng aâm. Töùc laø: q(a – 1) laø soá nguyeân thoaõ: 0 </w:t>
            </w:r>
            <w:r w:rsidR="00D94404">
              <w:rPr>
                <w:rFonts w:ascii="VNI-Times" w:hAnsi="VNI-Times"/>
                <w:position w:val="-4"/>
              </w:rPr>
              <w:pict>
                <v:shape id="_x0000_i2393" type="#_x0000_t75" style="width:9.75pt;height:12pt">
                  <v:imagedata r:id="rId2220" o:title=""/>
                </v:shape>
              </w:pict>
            </w:r>
            <w:r w:rsidRPr="00272C37">
              <w:rPr>
                <w:rFonts w:ascii="VNI-Times" w:hAnsi="VNI-Times"/>
              </w:rPr>
              <w:t xml:space="preserve"> q(a – 1) </w:t>
            </w:r>
            <w:r w:rsidR="00D94404">
              <w:rPr>
                <w:rFonts w:ascii="VNI-Times" w:hAnsi="VNI-Times"/>
                <w:position w:val="-4"/>
              </w:rPr>
              <w:pict>
                <v:shape id="_x0000_i2394" type="#_x0000_t75" style="width:9.75pt;height:12pt">
                  <v:imagedata r:id="rId2220" o:title=""/>
                </v:shape>
              </w:pict>
            </w:r>
            <w:r w:rsidRPr="00272C37">
              <w:rPr>
                <w:rFonts w:ascii="VNI-Times" w:hAnsi="VNI-Times"/>
              </w:rPr>
              <w:t xml:space="preserve"> 1 =&gt;  q(a – 1) = 0, hoaêc </w:t>
            </w:r>
          </w:p>
          <w:p w:rsidR="00851A55" w:rsidRPr="00272C37" w:rsidRDefault="00851A55" w:rsidP="00851A55">
            <w:pPr>
              <w:rPr>
                <w:rFonts w:ascii="VNI-Times" w:hAnsi="VNI-Times"/>
              </w:rPr>
            </w:pPr>
            <w:r w:rsidRPr="00272C37">
              <w:rPr>
                <w:rFonts w:ascii="VNI-Times" w:hAnsi="VNI-Times"/>
              </w:rPr>
              <w:t>q(a – 1) = 1 =&gt; a = 1 (do q &gt; 0) hoaëc q = 1; a = 2</w:t>
            </w:r>
          </w:p>
          <w:p w:rsidR="00851A55" w:rsidRPr="00272C37" w:rsidRDefault="00851A55" w:rsidP="00851A55">
            <w:pPr>
              <w:rPr>
                <w:rFonts w:ascii="VNI-Times" w:hAnsi="VNI-Times"/>
                <w:lang w:val="fr-FR"/>
              </w:rPr>
            </w:pPr>
            <w:r w:rsidRPr="00272C37">
              <w:rPr>
                <w:rFonts w:ascii="VNI-Times" w:hAnsi="VNI-Times"/>
                <w:b/>
                <w:lang w:val="fr-FR"/>
              </w:rPr>
              <w:t>+</w:t>
            </w:r>
            <w:r w:rsidRPr="00272C37">
              <w:rPr>
                <w:rFonts w:ascii="VNI-Times" w:hAnsi="VNI-Times"/>
                <w:lang w:val="fr-FR"/>
              </w:rPr>
              <w:t xml:space="preserve"> Neáu a = 1 : Töø  (3) ta coù (m -1)(b -1) = 2 . Vì m, b nguyeân döông. Neân caùc soá : m – 1, </w:t>
            </w:r>
          </w:p>
          <w:p w:rsidR="00851A55" w:rsidRPr="00272C37" w:rsidRDefault="00851A55" w:rsidP="00851A55">
            <w:pPr>
              <w:rPr>
                <w:rFonts w:ascii="VNI-Times" w:hAnsi="VNI-Times"/>
                <w:lang w:val="fr-FR"/>
              </w:rPr>
            </w:pPr>
            <w:r w:rsidRPr="00272C37">
              <w:rPr>
                <w:rFonts w:ascii="VNI-Times" w:hAnsi="VNI-Times"/>
                <w:lang w:val="fr-FR"/>
              </w:rPr>
              <w:t>b -1  nguyeân khoâng aâm. Vaäy : b – 1 = 1 hoaëc b – 1 = 2 =&gt; b = 2 hoaëc b = 3.</w:t>
            </w:r>
          </w:p>
          <w:p w:rsidR="00851A55" w:rsidRPr="00272C37" w:rsidRDefault="00851A55" w:rsidP="00851A55">
            <w:pPr>
              <w:rPr>
                <w:rFonts w:ascii="VNI-Times" w:hAnsi="VNI-Times"/>
              </w:rPr>
            </w:pPr>
            <w:r>
              <w:rPr>
                <w:rFonts w:ascii="VNI-Times" w:hAnsi="VNI-Times"/>
                <w:noProof/>
                <w:lang w:val="en-US"/>
              </w:rPr>
              <mc:AlternateContent>
                <mc:Choice Requires="wps">
                  <w:drawing>
                    <wp:anchor distT="0" distB="0" distL="114300" distR="114300" simplePos="0" relativeHeight="251745280" behindDoc="0" locked="0" layoutInCell="1" allowOverlap="1" wp14:anchorId="537D8DF3" wp14:editId="12BB8177">
                      <wp:simplePos x="0" y="0"/>
                      <wp:positionH relativeFrom="column">
                        <wp:posOffset>1714500</wp:posOffset>
                      </wp:positionH>
                      <wp:positionV relativeFrom="paragraph">
                        <wp:posOffset>118745</wp:posOffset>
                      </wp:positionV>
                      <wp:extent cx="114300" cy="228600"/>
                      <wp:effectExtent l="10160" t="5715" r="8890" b="13335"/>
                      <wp:wrapNone/>
                      <wp:docPr id="1187" name="Left Brace 11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228600"/>
                              </a:xfrm>
                              <a:prstGeom prst="leftBrace">
                                <a:avLst>
                                  <a:gd name="adj1" fmla="val 16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187" o:spid="_x0000_s1026" type="#_x0000_t87" style="position:absolute;margin-left:135pt;margin-top:9.35pt;width:9pt;height:18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"/>
                  </w:pict>
                </mc:Fallback>
              </mc:AlternateContent>
            </w:r>
            <w:r>
              <w:rPr>
                <w:rFonts w:ascii="VNI-Times" w:hAnsi="VNI-Times"/>
                <w:noProof/>
                <w:lang w:val="en-US"/>
              </w:rPr>
              <mc:AlternateContent>
                <mc:Choice Requires="wps">
                  <w:drawing>
                    <wp:anchor distT="0" distB="0" distL="114300" distR="114300" simplePos="0" relativeHeight="251744256" behindDoc="0" locked="0" layoutInCell="1" allowOverlap="1" wp14:anchorId="3E627212" wp14:editId="61BEED16">
                      <wp:simplePos x="0" y="0"/>
                      <wp:positionH relativeFrom="column">
                        <wp:posOffset>457200</wp:posOffset>
                      </wp:positionH>
                      <wp:positionV relativeFrom="paragraph">
                        <wp:posOffset>118745</wp:posOffset>
                      </wp:positionV>
                      <wp:extent cx="114300" cy="228600"/>
                      <wp:effectExtent l="10160" t="5715" r="8890" b="13335"/>
                      <wp:wrapNone/>
                      <wp:docPr id="1186" name="Left Brace 11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228600"/>
                              </a:xfrm>
                              <a:prstGeom prst="leftBrace">
                                <a:avLst>
                                  <a:gd name="adj1" fmla="val 16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186" o:spid="_x0000_s1026" type="#_x0000_t87" style="position:absolute;margin-left:36pt;margin-top:9.35pt;width:9pt;height:18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"/>
                  </w:pict>
                </mc:Fallback>
              </mc:AlternateContent>
            </w:r>
            <w:r w:rsidRPr="00272C37">
              <w:rPr>
                <w:rFonts w:ascii="VNI-Times" w:hAnsi="VNI-Times"/>
              </w:rPr>
              <w:t xml:space="preserve"> Vaäy :     a = 1</w:t>
            </w:r>
            <w:r w:rsidRPr="00272C37">
              <w:rPr>
                <w:rFonts w:ascii="VNI-Times" w:hAnsi="VNI-Times"/>
              </w:rPr>
              <w:tab/>
            </w:r>
            <w:r w:rsidRPr="00272C37">
              <w:rPr>
                <w:rFonts w:ascii="VNI-Times" w:hAnsi="VNI-Times"/>
              </w:rPr>
              <w:tab/>
            </w:r>
            <w:r w:rsidRPr="00272C37">
              <w:rPr>
                <w:rFonts w:ascii="VNI-Times" w:hAnsi="VNI-Times"/>
              </w:rPr>
              <w:tab/>
              <w:t>a = 1</w:t>
            </w:r>
          </w:p>
          <w:p w:rsidR="00851A55" w:rsidRPr="00272C37" w:rsidRDefault="00851A55" w:rsidP="00851A55">
            <w:pPr>
              <w:rPr>
                <w:rFonts w:ascii="VNI-Times" w:hAnsi="VNI-Times"/>
              </w:rPr>
            </w:pPr>
            <w:r w:rsidRPr="00272C37">
              <w:rPr>
                <w:rFonts w:ascii="VNI-Times" w:hAnsi="VNI-Times"/>
              </w:rPr>
              <w:t xml:space="preserve">               b = 2</w:t>
            </w:r>
            <w:r w:rsidRPr="00272C37">
              <w:rPr>
                <w:rFonts w:ascii="VNI-Times" w:hAnsi="VNI-Times"/>
              </w:rPr>
              <w:tab/>
              <w:t>,</w:t>
            </w:r>
            <w:r w:rsidRPr="00272C37">
              <w:rPr>
                <w:rFonts w:ascii="VNI-Times" w:hAnsi="VNI-Times"/>
              </w:rPr>
              <w:tab/>
            </w:r>
            <w:r w:rsidRPr="00272C37">
              <w:rPr>
                <w:rFonts w:ascii="VNI-Times" w:hAnsi="VNI-Times"/>
              </w:rPr>
              <w:tab/>
              <w:t>b = 3</w:t>
            </w:r>
          </w:p>
          <w:p w:rsidR="00851A55" w:rsidRPr="00272C37" w:rsidRDefault="00851A55" w:rsidP="00851A55">
            <w:pPr>
              <w:rPr>
                <w:rFonts w:ascii="VNI-Times" w:hAnsi="VNI-Times"/>
                <w:b/>
              </w:rPr>
            </w:pPr>
          </w:p>
          <w:p w:rsidR="00851A55" w:rsidRPr="00272C37" w:rsidRDefault="00851A55" w:rsidP="00851A55">
            <w:pPr>
              <w:rPr>
                <w:rFonts w:ascii="VNI-Times" w:hAnsi="VNI-Times"/>
              </w:rPr>
            </w:pPr>
            <w:r w:rsidRPr="00272C37">
              <w:rPr>
                <w:rFonts w:ascii="VNI-Times" w:hAnsi="VNI-Times"/>
                <w:b/>
              </w:rPr>
              <w:t xml:space="preserve">+ </w:t>
            </w:r>
            <w:r w:rsidRPr="00272C37">
              <w:rPr>
                <w:rFonts w:ascii="VNI-Times" w:hAnsi="VNI-Times"/>
              </w:rPr>
              <w:t>Neáu q = 1 ; a = 2 : Töø  (3) =&gt; (m – 1)(b – 1) = 0 =&gt; m = 1 ,  hoaëc b = 1.</w:t>
            </w:r>
          </w:p>
          <w:p w:rsidR="00851A55" w:rsidRPr="00272C37" w:rsidRDefault="00851A55" w:rsidP="00851A55">
            <w:pPr>
              <w:rPr>
                <w:rFonts w:ascii="VNI-Times" w:hAnsi="VNI-Times"/>
              </w:rPr>
            </w:pPr>
            <w:r>
              <w:rPr>
                <w:rFonts w:ascii="VNI-Times" w:hAnsi="VNI-Times"/>
                <w:noProof/>
                <w:lang w:val="en-US"/>
              </w:rPr>
              <mc:AlternateContent>
                <mc:Choice Requires="wps">
                  <w:drawing>
                    <wp:anchor distT="0" distB="0" distL="114300" distR="114300" simplePos="0" relativeHeight="251746304" behindDoc="0" locked="0" layoutInCell="1" allowOverlap="1" wp14:anchorId="749A48F2" wp14:editId="5DED5197">
                      <wp:simplePos x="0" y="0"/>
                      <wp:positionH relativeFrom="column">
                        <wp:posOffset>2171700</wp:posOffset>
                      </wp:positionH>
                      <wp:positionV relativeFrom="paragraph">
                        <wp:posOffset>46355</wp:posOffset>
                      </wp:positionV>
                      <wp:extent cx="228600" cy="342900"/>
                      <wp:effectExtent l="10160" t="5715" r="8890" b="13335"/>
                      <wp:wrapNone/>
                      <wp:docPr id="1185" name="Left Brace 11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342900"/>
                              </a:xfrm>
                              <a:prstGeom prst="leftBrace">
                                <a:avLst>
                                  <a:gd name="adj1" fmla="val 125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185" o:spid="_x0000_s1026" type="#_x0000_t87" style="position:absolute;margin-left:171pt;margin-top:3.65pt;width:18pt;height:27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"/>
                  </w:pict>
                </mc:Fallback>
              </mc:AlternateContent>
            </w:r>
            <w:r w:rsidRPr="00272C37">
              <w:rPr>
                <w:rFonts w:ascii="VNI-Times" w:hAnsi="VNI-Times"/>
              </w:rPr>
              <w:t xml:space="preserve">  - Khi m = 1  Töø (1) =&gt; b = 3   =&gt;      a = 2</w:t>
            </w:r>
          </w:p>
          <w:p w:rsidR="00851A55" w:rsidRPr="00272C37" w:rsidRDefault="00851A55" w:rsidP="00851A55">
            <w:pPr>
              <w:rPr>
                <w:rFonts w:ascii="VNI-Times" w:hAnsi="VNI-Times"/>
                <w:b/>
              </w:rPr>
            </w:pPr>
            <w:r w:rsidRPr="00272C37">
              <w:rPr>
                <w:rFonts w:ascii="VNI-Times" w:hAnsi="VNI-Times"/>
              </w:rPr>
              <w:tab/>
            </w:r>
            <w:r w:rsidRPr="00272C37">
              <w:rPr>
                <w:rFonts w:ascii="VNI-Times" w:hAnsi="VNI-Times"/>
              </w:rPr>
              <w:tab/>
            </w:r>
            <w:r w:rsidRPr="00272C37">
              <w:rPr>
                <w:rFonts w:ascii="VNI-Times" w:hAnsi="VNI-Times"/>
              </w:rPr>
              <w:tab/>
            </w:r>
            <w:r w:rsidRPr="00272C37">
              <w:rPr>
                <w:rFonts w:ascii="VNI-Times" w:hAnsi="VNI-Times"/>
              </w:rPr>
              <w:tab/>
              <w:t xml:space="preserve">              b = 3</w:t>
            </w:r>
            <w:r w:rsidRPr="00272C37">
              <w:rPr>
                <w:rFonts w:ascii="VNI-Times" w:hAnsi="VNI-Times"/>
                <w:b/>
              </w:rPr>
              <w:tab/>
            </w:r>
          </w:p>
          <w:p w:rsidR="00851A55" w:rsidRPr="00272C37" w:rsidRDefault="00851A55" w:rsidP="00851A55">
            <w:pPr>
              <w:rPr>
                <w:rFonts w:ascii="VNI-Times" w:hAnsi="VNI-Times"/>
              </w:rPr>
            </w:pPr>
            <w:r>
              <w:rPr>
                <w:rFonts w:ascii="VNI-Times" w:hAnsi="VNI-Times"/>
                <w:noProof/>
                <w:lang w:val="en-US"/>
              </w:rPr>
              <mc:AlternateContent>
                <mc:Choice Requires="wps">
                  <w:drawing>
                    <wp:anchor distT="0" distB="0" distL="114300" distR="114300" simplePos="0" relativeHeight="251747328" behindDoc="0" locked="0" layoutInCell="1" allowOverlap="1" wp14:anchorId="745FFA6C" wp14:editId="21170902">
                      <wp:simplePos x="0" y="0"/>
                      <wp:positionH relativeFrom="column">
                        <wp:posOffset>1257300</wp:posOffset>
                      </wp:positionH>
                      <wp:positionV relativeFrom="paragraph">
                        <wp:posOffset>48260</wp:posOffset>
                      </wp:positionV>
                      <wp:extent cx="114300" cy="342900"/>
                      <wp:effectExtent l="10160" t="5715" r="8890" b="13335"/>
                      <wp:wrapNone/>
                      <wp:docPr id="1184" name="Left Brace 11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342900"/>
                              </a:xfrm>
                              <a:prstGeom prst="leftBrace">
                                <a:avLst>
                                  <a:gd name="adj1" fmla="val 2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184" o:spid="_x0000_s1026" type="#_x0000_t87" style="position:absolute;margin-left:99pt;margin-top:3.8pt;width:9pt;height:27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"/>
                  </w:pict>
                </mc:Fallback>
              </mc:AlternateContent>
            </w:r>
            <w:r w:rsidRPr="00272C37">
              <w:rPr>
                <w:rFonts w:ascii="VNI-Times" w:hAnsi="VNI-Times"/>
              </w:rPr>
              <w:t>- Khi: b = 1      =&gt;       a = 2</w:t>
            </w:r>
          </w:p>
          <w:p w:rsidR="00851A55" w:rsidRPr="00272C37" w:rsidRDefault="00851A55" w:rsidP="00851A55">
            <w:pPr>
              <w:rPr>
                <w:rFonts w:ascii="VNI-Times" w:hAnsi="VNI-Times"/>
                <w:b/>
              </w:rPr>
            </w:pPr>
            <w:r w:rsidRPr="00272C37">
              <w:rPr>
                <w:rFonts w:ascii="VNI-Times" w:hAnsi="VNI-Times"/>
              </w:rPr>
              <w:tab/>
            </w:r>
            <w:r w:rsidRPr="00272C37">
              <w:rPr>
                <w:rFonts w:ascii="VNI-Times" w:hAnsi="VNI-Times"/>
              </w:rPr>
              <w:tab/>
            </w:r>
            <w:r w:rsidRPr="00272C37">
              <w:rPr>
                <w:rFonts w:ascii="VNI-Times" w:hAnsi="VNI-Times"/>
              </w:rPr>
              <w:tab/>
              <w:t xml:space="preserve"> b = 1</w:t>
            </w:r>
            <w:r w:rsidRPr="00272C37">
              <w:rPr>
                <w:rFonts w:ascii="VNI-Times" w:hAnsi="VNI-Times"/>
                <w:b/>
              </w:rPr>
              <w:tab/>
            </w:r>
          </w:p>
          <w:p w:rsidR="00851A55" w:rsidRPr="00272C37" w:rsidRDefault="00851A55" w:rsidP="00851A55">
            <w:pPr>
              <w:rPr>
                <w:rFonts w:ascii="VNI-Times" w:hAnsi="VNI-Times"/>
              </w:rPr>
            </w:pPr>
            <w:r w:rsidRPr="00272C37">
              <w:rPr>
                <w:rFonts w:ascii="VNI-Times" w:hAnsi="VNI-Times"/>
                <w:b/>
              </w:rPr>
              <w:t xml:space="preserve">  </w:t>
            </w:r>
            <w:r w:rsidRPr="00272C37">
              <w:rPr>
                <w:rFonts w:ascii="VNI-Times" w:hAnsi="VNI-Times"/>
              </w:rPr>
              <w:t>Vaäy caùc giaù trò caàn tìm cuûa a vaø b laø:  (a, b)  =  (1 ; 2) , (1 ; 3) , (2; 3) , (2 ; 1)</w:t>
            </w:r>
          </w:p>
          <w:p w:rsidR="00851A55" w:rsidRPr="00272C37" w:rsidRDefault="00851A55" w:rsidP="00851A55">
            <w:pPr>
              <w:ind w:left="120"/>
              <w:rPr>
                <w:rFonts w:ascii="VNI-Times" w:hAnsi="VNI-Times"/>
                <w:b/>
              </w:rPr>
            </w:pPr>
            <w:r w:rsidRPr="00272C37">
              <w:rPr>
                <w:rFonts w:ascii="VNI-Times" w:hAnsi="VNI-Times"/>
              </w:rPr>
              <w:t xml:space="preserve">  </w:t>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t xml:space="preserve">                               </w:t>
            </w:r>
          </w:p>
          <w:p w:rsidR="00851A55" w:rsidRPr="00272C37" w:rsidRDefault="00851A55" w:rsidP="00851A55">
            <w:pPr>
              <w:ind w:left="120"/>
              <w:rPr>
                <w:rFonts w:ascii="VNI-Times" w:hAnsi="VNI-Times"/>
                <w:b/>
              </w:rPr>
            </w:pPr>
          </w:p>
          <w:p w:rsidR="00851A55" w:rsidRPr="00272C37" w:rsidRDefault="00851A55" w:rsidP="00851A55">
            <w:pPr>
              <w:ind w:left="120"/>
              <w:rPr>
                <w:rFonts w:ascii="VNI-Times" w:hAnsi="VNI-Times"/>
                <w:b/>
              </w:rPr>
            </w:pPr>
          </w:p>
          <w:p w:rsidR="00851A55" w:rsidRPr="00272C37" w:rsidRDefault="00851A55" w:rsidP="00851A55">
            <w:pPr>
              <w:rPr>
                <w:rFonts w:ascii="VNI-Times" w:hAnsi="VNI-Times"/>
              </w:rPr>
            </w:pP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r w:rsidRPr="00272C37">
              <w:rPr>
                <w:rFonts w:ascii="VNI-Times" w:hAnsi="VNI-Times"/>
                <w:b/>
              </w:rPr>
              <w:tab/>
            </w:r>
          </w:p>
          <w:p w:rsidR="00851A55" w:rsidRPr="00272C37" w:rsidRDefault="00851A55" w:rsidP="00851A55">
            <w:pPr>
              <w:rPr>
                <w:rFonts w:ascii="VNI-Times" w:hAnsi="VNI-Times"/>
              </w:rPr>
            </w:pPr>
            <w:r>
              <w:rPr>
                <w:rFonts w:ascii="VNI-Times" w:hAnsi="VNI-Times"/>
                <w:noProof/>
                <w:lang w:val="en-US"/>
              </w:rPr>
              <mc:AlternateContent>
                <mc:Choice Requires="wps">
                  <w:drawing>
                    <wp:anchor distT="0" distB="0" distL="114300" distR="114300" simplePos="0" relativeHeight="251742208" behindDoc="0" locked="0" layoutInCell="1" allowOverlap="1" wp14:anchorId="0BC14A4D" wp14:editId="114C24C5">
                      <wp:simplePos x="0" y="0"/>
                      <wp:positionH relativeFrom="column">
                        <wp:posOffset>1348740</wp:posOffset>
                      </wp:positionH>
                      <wp:positionV relativeFrom="paragraph">
                        <wp:posOffset>7743825</wp:posOffset>
                      </wp:positionV>
                      <wp:extent cx="114300" cy="342900"/>
                      <wp:effectExtent l="6350" t="13970" r="12700" b="5080"/>
                      <wp:wrapNone/>
                      <wp:docPr id="1183" name="Left Brace 11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342900"/>
                              </a:xfrm>
                              <a:prstGeom prst="leftBrace">
                                <a:avLst>
                                  <a:gd name="adj1" fmla="val 2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183" o:spid="_x0000_s1026" type="#_x0000_t87" style="position:absolute;margin-left:106.2pt;margin-top:609.75pt;width:9pt;height:27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"/>
                  </w:pict>
                </mc:Fallback>
              </mc:AlternateContent>
            </w:r>
          </w:p>
          <w:p w:rsidR="00851A55" w:rsidRPr="00272C37" w:rsidRDefault="00851A55" w:rsidP="00851A55">
            <w:pPr>
              <w:spacing w:line="360" w:lineRule="auto"/>
              <w:rPr>
                <w:rFonts w:ascii="VNI-Times" w:hAnsi="VNI-Times"/>
                <w:color w:val="000000"/>
                <w:sz w:val="26"/>
                <w:szCs w:val="26"/>
              </w:rPr>
            </w:pPr>
          </w:p>
          <w:p w:rsidR="00851A55" w:rsidRPr="00272C37" w:rsidRDefault="00851A55" w:rsidP="00851A55">
            <w:pPr>
              <w:spacing w:line="360" w:lineRule="auto"/>
              <w:rPr>
                <w:rFonts w:ascii="VNI-Times" w:hAnsi="VNI-Times"/>
                <w:color w:val="000000"/>
                <w:sz w:val="26"/>
                <w:szCs w:val="26"/>
              </w:rPr>
            </w:pPr>
          </w:p>
          <w:p w:rsidR="00851A55" w:rsidRPr="00272C37" w:rsidRDefault="00851A55" w:rsidP="00851A55">
            <w:pPr>
              <w:spacing w:line="360" w:lineRule="auto"/>
              <w:rPr>
                <w:rFonts w:ascii="Times New Roman" w:hAnsi="Times New Roman"/>
                <w:color w:val="000000"/>
                <w:sz w:val="26"/>
                <w:szCs w:val="26"/>
              </w:rPr>
            </w:pPr>
          </w:p>
          <w:p w:rsidR="00851A55" w:rsidRPr="00272C37" w:rsidRDefault="00851A55" w:rsidP="00851A55">
            <w:pPr>
              <w:spacing w:line="360" w:lineRule="auto"/>
              <w:rPr>
                <w:rFonts w:ascii="Times New Roman" w:hAnsi="Times New Roman"/>
                <w:color w:val="000000"/>
                <w:sz w:val="26"/>
                <w:szCs w:val="26"/>
              </w:rPr>
            </w:pPr>
          </w:p>
          <w:p w:rsidR="00851A55" w:rsidRPr="00272C37" w:rsidRDefault="00851A55" w:rsidP="00851A55">
            <w:pPr>
              <w:rPr>
                <w:rFonts w:ascii="Times New Roman" w:hAnsi="Times New Roman"/>
                <w:color w:val="000000"/>
                <w:sz w:val="26"/>
                <w:szCs w:val="26"/>
                <w:lang w:val="fr-FR"/>
              </w:rPr>
            </w:pPr>
          </w:p>
          <w:p w:rsidR="00851A55" w:rsidRPr="00272C37" w:rsidRDefault="00851A55" w:rsidP="00851A55">
            <w:pPr>
              <w:pBdr>
                <w:bottom w:val="single" w:sz="6" w:space="1" w:color="auto"/>
              </w:pBdr>
              <w:rPr>
                <w:rFonts w:ascii="Times New Roman" w:hAnsi="Times New Roman"/>
              </w:rPr>
            </w:pPr>
          </w:p>
          <w:p w:rsidR="00851A55" w:rsidRPr="00272C37" w:rsidRDefault="00851A55" w:rsidP="00851A55">
            <w:pPr>
              <w:pBdr>
                <w:bottom w:val="single" w:sz="6" w:space="1" w:color="auto"/>
              </w:pBdr>
              <w:rPr>
                <w:rFonts w:ascii="Times New Roman" w:hAnsi="Times New Roman"/>
              </w:rPr>
            </w:pPr>
          </w:p>
          <w:p w:rsidR="00851A55" w:rsidRPr="00272C37" w:rsidRDefault="00851A55" w:rsidP="00851A55">
            <w:pPr>
              <w:pBdr>
                <w:bottom w:val="single" w:sz="6" w:space="1" w:color="auto"/>
              </w:pBdr>
              <w:rPr>
                <w:rFonts w:ascii="Times New Roman" w:hAnsi="Times New Roman"/>
              </w:rPr>
            </w:pPr>
          </w:p>
          <w:p w:rsidR="00851A55" w:rsidRPr="00272C37" w:rsidRDefault="00851A55" w:rsidP="00851A55">
            <w:pPr>
              <w:jc w:val="center"/>
              <w:rPr>
                <w:rFonts w:ascii="Times New Roman" w:hAnsi="Times New Roman"/>
              </w:rPr>
            </w:pPr>
          </w:p>
          <w:p w:rsidR="00851A55" w:rsidRPr="00596F13" w:rsidRDefault="00851A55"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w:t>
            </w:r>
            <w:r w:rsidR="008B0EE4">
              <w:rPr>
                <w:rFonts w:ascii="Times New Roman" w:eastAsia="Times New Roman" w:hAnsi="Times New Roman" w:cs="Times New Roman"/>
                <w:b/>
                <w:color w:val="FF0000"/>
                <w:sz w:val="28"/>
                <w:szCs w:val="28"/>
                <w:lang w:val="en-US"/>
              </w:rPr>
              <w:t>27</w:t>
            </w:r>
          </w:p>
          <w:tbl>
            <w:tblPr>
              <w:tblW w:w="10110" w:type="dxa"/>
              <w:tblLook w:val="0000" w:firstRow="0" w:lastRow="0" w:firstColumn="0" w:lastColumn="0" w:noHBand="0" w:noVBand="0"/>
            </w:tblPr>
            <w:tblGrid>
              <w:gridCol w:w="180"/>
              <w:gridCol w:w="2160"/>
              <w:gridCol w:w="540"/>
              <w:gridCol w:w="1620"/>
              <w:gridCol w:w="2700"/>
              <w:gridCol w:w="540"/>
              <w:gridCol w:w="2340"/>
              <w:gridCol w:w="30"/>
            </w:tblGrid>
            <w:tr w:rsidR="00851A55" w:rsidTr="00851A55">
              <w:trPr>
                <w:gridBefore w:val="1"/>
                <w:gridAfter w:val="1"/>
                <w:wBefore w:w="180" w:type="dxa"/>
                <w:wAfter w:w="30" w:type="dxa"/>
              </w:trPr>
              <w:tc>
                <w:tcPr>
                  <w:tcW w:w="4320" w:type="dxa"/>
                  <w:gridSpan w:val="3"/>
                </w:tcPr>
                <w:p w:rsidR="00851A55" w:rsidRDefault="00851A55" w:rsidP="00851A55">
                  <w:pPr>
                    <w:jc w:val="center"/>
                    <w:rPr>
                      <w:lang w:val="pt-BR"/>
                    </w:rPr>
                  </w:pPr>
                  <w:r>
                    <w:rPr>
                      <w:lang w:val="pt-BR"/>
                    </w:rPr>
                    <w:t xml:space="preserve">SỞ GIÁO DỤC VÀ ĐÀO TẠO </w:t>
                  </w:r>
                </w:p>
                <w:p w:rsidR="00851A55" w:rsidRDefault="00851A55" w:rsidP="00851A55">
                  <w:pPr>
                    <w:jc w:val="center"/>
                    <w:rPr>
                      <w:lang w:val="pt-BR"/>
                    </w:rPr>
                  </w:pPr>
                  <w:r>
                    <w:rPr>
                      <w:lang w:val="pt-BR"/>
                    </w:rPr>
                    <w:t>QUẢNG NINH</w:t>
                  </w:r>
                </w:p>
                <w:p w:rsidR="00851A55" w:rsidRPr="00BC4F00" w:rsidRDefault="00851A55" w:rsidP="00851A55">
                  <w:pPr>
                    <w:jc w:val="center"/>
                  </w:pPr>
                  <w:r>
                    <w:rPr>
                      <w:lang w:val="pt-BR"/>
                    </w:rPr>
                    <w:t>-----------------</w:t>
                  </w:r>
                </w:p>
              </w:tc>
              <w:tc>
                <w:tcPr>
                  <w:tcW w:w="5580" w:type="dxa"/>
                  <w:gridSpan w:val="3"/>
                </w:tcPr>
                <w:p w:rsidR="00851A55" w:rsidRDefault="00851A55" w:rsidP="00851A55">
                  <w:pPr>
                    <w:jc w:val="center"/>
                    <w:rPr>
                      <w:b/>
                      <w:bCs/>
                    </w:rPr>
                  </w:pPr>
                  <w:r>
                    <w:rPr>
                      <w:b/>
                      <w:bCs/>
                    </w:rPr>
                    <w:t>KỲ THI TUYỂN SINH LỚP 10</w:t>
                  </w:r>
                </w:p>
                <w:p w:rsidR="00851A55" w:rsidRDefault="00851A55" w:rsidP="00851A55">
                  <w:pPr>
                    <w:jc w:val="center"/>
                    <w:rPr>
                      <w:b/>
                      <w:bCs/>
                    </w:rPr>
                  </w:pPr>
                  <w:r>
                    <w:rPr>
                      <w:b/>
                      <w:bCs/>
                    </w:rPr>
                    <w:t>TRƯỜNG THPT CHUYÊN HẠ LONG</w:t>
                  </w:r>
                </w:p>
                <w:p w:rsidR="00851A55" w:rsidRDefault="00851A55" w:rsidP="00851A55">
                  <w:pPr>
                    <w:jc w:val="center"/>
                    <w:rPr>
                      <w:b/>
                      <w:bCs/>
                    </w:rPr>
                  </w:pPr>
                  <w:r>
                    <w:rPr>
                      <w:b/>
                      <w:bCs/>
                    </w:rPr>
                    <w:t xml:space="preserve">  NĂM HỌC 2012 -2013</w:t>
                  </w:r>
                </w:p>
                <w:p w:rsidR="00851A55" w:rsidRPr="00BC4F00" w:rsidRDefault="00851A55" w:rsidP="00851A55">
                  <w:pPr>
                    <w:jc w:val="center"/>
                  </w:pPr>
                  <w:r>
                    <w:rPr>
                      <w:noProof/>
                      <w:lang w:val="en-US"/>
                    </w:rPr>
                    <mc:AlternateContent>
                      <mc:Choice Requires="wps">
                        <w:drawing>
                          <wp:anchor distT="0" distB="0" distL="114300" distR="114300" simplePos="0" relativeHeight="251750400" behindDoc="0" locked="0" layoutInCell="1" allowOverlap="1" wp14:anchorId="3ACED1D1" wp14:editId="2B541E29">
                            <wp:simplePos x="0" y="0"/>
                            <wp:positionH relativeFrom="column">
                              <wp:posOffset>980440</wp:posOffset>
                            </wp:positionH>
                            <wp:positionV relativeFrom="paragraph">
                              <wp:posOffset>86360</wp:posOffset>
                            </wp:positionV>
                            <wp:extent cx="1485900" cy="0"/>
                            <wp:effectExtent l="12700" t="13335" r="6350" b="5715"/>
                            <wp:wrapNone/>
                            <wp:docPr id="1191" name="Straight Connector 11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91" o:spid="_x0000_s1026" style="position:absolute;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2pt,6.8pt" to="194.2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"/>
                        </w:pict>
                      </mc:Fallback>
                    </mc:AlternateContent>
                  </w:r>
                </w:p>
              </w:tc>
            </w:tr>
            <w:tr w:rsidR="00851A55" w:rsidRPr="00FC3B7B" w:rsidTr="00851A55">
              <w:trPr>
                <w:cantSplit/>
                <w:trHeight w:val="610"/>
              </w:trPr>
              <w:tc>
                <w:tcPr>
                  <w:tcW w:w="2340" w:type="dxa"/>
                  <w:gridSpan w:val="2"/>
                </w:tcPr>
                <w:p w:rsidR="00851A55" w:rsidRPr="00FC3B7B" w:rsidRDefault="00851A55" w:rsidP="00851A55"/>
              </w:tc>
              <w:tc>
                <w:tcPr>
                  <w:tcW w:w="5400" w:type="dxa"/>
                  <w:gridSpan w:val="4"/>
                  <w:tcBorders>
                    <w:right w:val="single" w:sz="4" w:space="0" w:color="auto"/>
                  </w:tcBorders>
                </w:tcPr>
                <w:p w:rsidR="00851A55" w:rsidRPr="00A673B8" w:rsidRDefault="00851A55" w:rsidP="00851A55">
                  <w:pPr>
                    <w:jc w:val="center"/>
                    <w:rPr>
                      <w:b/>
                      <w:bCs/>
                      <w:szCs w:val="28"/>
                    </w:rPr>
                  </w:pPr>
                  <w:r>
                    <w:rPr>
                      <w:b/>
                      <w:bCs/>
                      <w:szCs w:val="28"/>
                    </w:rPr>
                    <w:t>ĐỀ THI CHÍNH THỨC</w:t>
                  </w:r>
                </w:p>
                <w:p w:rsidR="00851A55" w:rsidRPr="0022558C" w:rsidRDefault="00851A55" w:rsidP="00851A55">
                  <w:pPr>
                    <w:jc w:val="center"/>
                    <w:rPr>
                      <w:b/>
                      <w:bCs/>
                      <w:szCs w:val="28"/>
                    </w:rPr>
                  </w:pPr>
                  <w:r>
                    <w:rPr>
                      <w:b/>
                      <w:bCs/>
                      <w:szCs w:val="28"/>
                    </w:rPr>
                    <w:t xml:space="preserve">MÔN:   </w:t>
                  </w:r>
                  <w:r w:rsidRPr="0022558C">
                    <w:rPr>
                      <w:b/>
                      <w:bCs/>
                      <w:szCs w:val="28"/>
                    </w:rPr>
                    <w:t>TOÁN</w:t>
                  </w:r>
                </w:p>
                <w:p w:rsidR="00851A55" w:rsidRPr="008A7C03" w:rsidRDefault="00851A55" w:rsidP="00851A55">
                  <w:pPr>
                    <w:jc w:val="center"/>
                    <w:rPr>
                      <w:b/>
                      <w:bCs/>
                      <w:szCs w:val="28"/>
                    </w:rPr>
                  </w:pPr>
                  <w:r w:rsidRPr="008A7C03">
                    <w:rPr>
                      <w:b/>
                      <w:bCs/>
                      <w:szCs w:val="28"/>
                    </w:rPr>
                    <w:t>(Dành cho học sinh chuyên Toán, chuyên Tin)</w:t>
                  </w:r>
                </w:p>
              </w:tc>
              <w:tc>
                <w:tcPr>
                  <w:tcW w:w="2370" w:type="dxa"/>
                  <w:gridSpan w:val="2"/>
                  <w:vMerge w:val="restart"/>
                  <w:tcBorders>
                    <w:top w:val="single" w:sz="4" w:space="0" w:color="auto"/>
                    <w:left w:val="single" w:sz="4" w:space="0" w:color="auto"/>
                    <w:right w:val="single" w:sz="4" w:space="0" w:color="auto"/>
                  </w:tcBorders>
                </w:tcPr>
                <w:p w:rsidR="00851A55" w:rsidRPr="008A7C03" w:rsidRDefault="00851A55" w:rsidP="00851A55">
                  <w:pPr>
                    <w:spacing w:line="360" w:lineRule="auto"/>
                  </w:pPr>
                  <w:r w:rsidRPr="008A7C03">
                    <w:t xml:space="preserve"> </w:t>
                  </w:r>
                </w:p>
                <w:p w:rsidR="00851A55" w:rsidRPr="00FC3B7B" w:rsidRDefault="00851A55" w:rsidP="00851A55">
                  <w:pPr>
                    <w:spacing w:line="360" w:lineRule="auto"/>
                    <w:rPr>
                      <w:lang w:val="pt-BR"/>
                    </w:rPr>
                  </w:pPr>
                  <w:r>
                    <w:rPr>
                      <w:lang w:val="pt-BR"/>
                    </w:rPr>
                    <w:t>C</w:t>
                  </w:r>
                  <w:r w:rsidRPr="00FC3B7B">
                    <w:rPr>
                      <w:lang w:val="pt-BR"/>
                    </w:rPr>
                    <w:t xml:space="preserve">hữ ký giám thị </w:t>
                  </w:r>
                  <w:r>
                    <w:rPr>
                      <w:lang w:val="pt-BR"/>
                    </w:rPr>
                    <w:t xml:space="preserve"> 1</w:t>
                  </w:r>
                </w:p>
                <w:p w:rsidR="00851A55" w:rsidRPr="00FC3B7B" w:rsidRDefault="00851A55" w:rsidP="00851A55">
                  <w:pPr>
                    <w:spacing w:line="360" w:lineRule="auto"/>
                    <w:rPr>
                      <w:lang w:val="pt-BR"/>
                    </w:rPr>
                  </w:pPr>
                  <w:r>
                    <w:rPr>
                      <w:lang w:val="pt-BR"/>
                    </w:rPr>
                    <w:t>. . . . . . . . . . . . . . . . .</w:t>
                  </w:r>
                </w:p>
              </w:tc>
            </w:tr>
            <w:tr w:rsidR="00851A55" w:rsidRPr="006056C7" w:rsidTr="00851A55">
              <w:trPr>
                <w:cantSplit/>
                <w:trHeight w:val="235"/>
              </w:trPr>
              <w:tc>
                <w:tcPr>
                  <w:tcW w:w="2340" w:type="dxa"/>
                  <w:gridSpan w:val="2"/>
                </w:tcPr>
                <w:p w:rsidR="00851A55" w:rsidRPr="00FC3B7B" w:rsidRDefault="00851A55" w:rsidP="00851A55">
                  <w:pPr>
                    <w:rPr>
                      <w:lang w:val="pt-BR"/>
                    </w:rPr>
                  </w:pPr>
                </w:p>
              </w:tc>
              <w:tc>
                <w:tcPr>
                  <w:tcW w:w="540" w:type="dxa"/>
                </w:tcPr>
                <w:p w:rsidR="00851A55" w:rsidRPr="00FC3B7B" w:rsidRDefault="00851A55" w:rsidP="00851A55">
                  <w:pPr>
                    <w:rPr>
                      <w:lang w:val="pt-BR"/>
                    </w:rPr>
                  </w:pPr>
                </w:p>
              </w:tc>
              <w:tc>
                <w:tcPr>
                  <w:tcW w:w="4320" w:type="dxa"/>
                  <w:gridSpan w:val="2"/>
                  <w:vAlign w:val="center"/>
                </w:tcPr>
                <w:p w:rsidR="00851A55" w:rsidRPr="006056C7" w:rsidRDefault="00851A55" w:rsidP="00851A55">
                  <w:pPr>
                    <w:jc w:val="center"/>
                    <w:rPr>
                      <w:lang w:val="pt-BR"/>
                    </w:rPr>
                  </w:pPr>
                  <w:r>
                    <w:rPr>
                      <w:b/>
                      <w:lang w:val="pt-BR"/>
                    </w:rPr>
                    <w:t>Ngày thi</w:t>
                  </w:r>
                  <w:r w:rsidRPr="006056C7">
                    <w:rPr>
                      <w:b/>
                      <w:lang w:val="pt-BR"/>
                    </w:rPr>
                    <w:t>:</w:t>
                  </w:r>
                  <w:r w:rsidRPr="006056C7">
                    <w:rPr>
                      <w:lang w:val="pt-BR"/>
                    </w:rPr>
                    <w:t xml:space="preserve">  </w:t>
                  </w:r>
                  <w:r w:rsidRPr="006056C7">
                    <w:rPr>
                      <w:b/>
                      <w:lang w:val="pt-BR"/>
                    </w:rPr>
                    <w:t>29</w:t>
                  </w:r>
                  <w:r w:rsidRPr="006056C7">
                    <w:rPr>
                      <w:b/>
                      <w:bCs/>
                      <w:lang w:val="pt-BR"/>
                    </w:rPr>
                    <w:t>/6/2012</w:t>
                  </w:r>
                </w:p>
              </w:tc>
              <w:tc>
                <w:tcPr>
                  <w:tcW w:w="540" w:type="dxa"/>
                  <w:tcBorders>
                    <w:right w:val="single" w:sz="4" w:space="0" w:color="auto"/>
                  </w:tcBorders>
                </w:tcPr>
                <w:p w:rsidR="00851A55" w:rsidRPr="006056C7" w:rsidRDefault="00851A55" w:rsidP="00851A55">
                  <w:pPr>
                    <w:rPr>
                      <w:lang w:val="pt-BR"/>
                    </w:rPr>
                  </w:pPr>
                </w:p>
              </w:tc>
              <w:tc>
                <w:tcPr>
                  <w:tcW w:w="2370" w:type="dxa"/>
                  <w:gridSpan w:val="2"/>
                  <w:vMerge/>
                  <w:tcBorders>
                    <w:left w:val="single" w:sz="4" w:space="0" w:color="auto"/>
                    <w:right w:val="single" w:sz="4" w:space="0" w:color="auto"/>
                  </w:tcBorders>
                </w:tcPr>
                <w:p w:rsidR="00851A55" w:rsidRPr="006056C7" w:rsidRDefault="00851A55" w:rsidP="00851A55">
                  <w:pPr>
                    <w:jc w:val="center"/>
                    <w:rPr>
                      <w:lang w:val="pt-BR"/>
                    </w:rPr>
                  </w:pPr>
                </w:p>
              </w:tc>
            </w:tr>
            <w:tr w:rsidR="00851A55" w:rsidRPr="006056C7" w:rsidTr="00851A55">
              <w:trPr>
                <w:cantSplit/>
              </w:trPr>
              <w:tc>
                <w:tcPr>
                  <w:tcW w:w="2340" w:type="dxa"/>
                  <w:gridSpan w:val="2"/>
                </w:tcPr>
                <w:p w:rsidR="00851A55" w:rsidRPr="006056C7" w:rsidRDefault="00851A55" w:rsidP="00851A55">
                  <w:pPr>
                    <w:rPr>
                      <w:lang w:val="pt-BR"/>
                    </w:rPr>
                  </w:pPr>
                </w:p>
              </w:tc>
              <w:tc>
                <w:tcPr>
                  <w:tcW w:w="540" w:type="dxa"/>
                </w:tcPr>
                <w:p w:rsidR="00851A55" w:rsidRPr="006056C7" w:rsidRDefault="00851A55" w:rsidP="00851A55">
                  <w:pPr>
                    <w:rPr>
                      <w:lang w:val="pt-BR"/>
                    </w:rPr>
                  </w:pPr>
                </w:p>
              </w:tc>
              <w:tc>
                <w:tcPr>
                  <w:tcW w:w="4320" w:type="dxa"/>
                  <w:gridSpan w:val="2"/>
                </w:tcPr>
                <w:p w:rsidR="00851A55" w:rsidRPr="006056C7" w:rsidRDefault="00851A55" w:rsidP="00851A55">
                  <w:pPr>
                    <w:jc w:val="center"/>
                    <w:rPr>
                      <w:lang w:val="pt-BR"/>
                    </w:rPr>
                  </w:pPr>
                  <w:r w:rsidRPr="006056C7">
                    <w:rPr>
                      <w:lang w:val="pt-BR"/>
                    </w:rPr>
                    <w:t xml:space="preserve">Thời gian làm bài: </w:t>
                  </w:r>
                  <w:r w:rsidRPr="006056C7">
                    <w:rPr>
                      <w:b/>
                      <w:bCs/>
                      <w:lang w:val="pt-BR"/>
                    </w:rPr>
                    <w:t>150 phút</w:t>
                  </w:r>
                </w:p>
                <w:p w:rsidR="00851A55" w:rsidRPr="006056C7" w:rsidRDefault="00851A55" w:rsidP="00851A55">
                  <w:pPr>
                    <w:jc w:val="center"/>
                    <w:rPr>
                      <w:lang w:val="pt-BR"/>
                    </w:rPr>
                  </w:pPr>
                  <w:r w:rsidRPr="006056C7">
                    <w:rPr>
                      <w:lang w:val="pt-BR"/>
                    </w:rPr>
                    <w:t>(không kể thời gian giao đề)</w:t>
                  </w:r>
                </w:p>
                <w:p w:rsidR="00851A55" w:rsidRPr="006056C7" w:rsidRDefault="00851A55" w:rsidP="00851A55">
                  <w:pPr>
                    <w:jc w:val="center"/>
                    <w:rPr>
                      <w:lang w:val="pt-BR"/>
                    </w:rPr>
                  </w:pPr>
                  <w:r>
                    <w:rPr>
                      <w:noProof/>
                      <w:lang w:val="en-US"/>
                    </w:rPr>
                    <mc:AlternateContent>
                      <mc:Choice Requires="wps">
                        <w:drawing>
                          <wp:anchor distT="0" distB="0" distL="114300" distR="114300" simplePos="0" relativeHeight="251749376" behindDoc="0" locked="0" layoutInCell="1" allowOverlap="1" wp14:anchorId="5515DF90" wp14:editId="432E7AE4">
                            <wp:simplePos x="0" y="0"/>
                            <wp:positionH relativeFrom="column">
                              <wp:posOffset>398145</wp:posOffset>
                            </wp:positionH>
                            <wp:positionV relativeFrom="paragraph">
                              <wp:posOffset>34925</wp:posOffset>
                            </wp:positionV>
                            <wp:extent cx="1828800" cy="0"/>
                            <wp:effectExtent l="11430" t="10795" r="7620" b="8255"/>
                            <wp:wrapNone/>
                            <wp:docPr id="1190" name="Straight Connector 11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90" o:spid="_x0000_s1026" style="position:absolute;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35pt,2.75pt" to="175.3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"/>
                        </w:pict>
                      </mc:Fallback>
                    </mc:AlternateContent>
                  </w:r>
                </w:p>
              </w:tc>
              <w:tc>
                <w:tcPr>
                  <w:tcW w:w="540" w:type="dxa"/>
                  <w:tcBorders>
                    <w:right w:val="single" w:sz="4" w:space="0" w:color="auto"/>
                  </w:tcBorders>
                </w:tcPr>
                <w:p w:rsidR="00851A55" w:rsidRPr="006056C7" w:rsidRDefault="00851A55" w:rsidP="00851A55">
                  <w:pPr>
                    <w:rPr>
                      <w:lang w:val="pt-BR"/>
                    </w:rPr>
                  </w:pPr>
                </w:p>
              </w:tc>
              <w:tc>
                <w:tcPr>
                  <w:tcW w:w="2370" w:type="dxa"/>
                  <w:gridSpan w:val="2"/>
                  <w:tcBorders>
                    <w:left w:val="single" w:sz="4" w:space="0" w:color="auto"/>
                    <w:bottom w:val="single" w:sz="4" w:space="0" w:color="auto"/>
                    <w:right w:val="single" w:sz="4" w:space="0" w:color="auto"/>
                  </w:tcBorders>
                </w:tcPr>
                <w:p w:rsidR="00851A55" w:rsidRPr="006056C7" w:rsidRDefault="00851A55" w:rsidP="00851A55">
                  <w:pPr>
                    <w:spacing w:line="360" w:lineRule="auto"/>
                    <w:rPr>
                      <w:lang w:val="pt-BR"/>
                    </w:rPr>
                  </w:pPr>
                  <w:r w:rsidRPr="006056C7">
                    <w:rPr>
                      <w:lang w:val="pt-BR"/>
                    </w:rPr>
                    <w:t>Chữ ký giám thị  2</w:t>
                  </w:r>
                </w:p>
                <w:p w:rsidR="00851A55" w:rsidRPr="006056C7" w:rsidRDefault="00851A55" w:rsidP="00851A55">
                  <w:pPr>
                    <w:spacing w:line="360" w:lineRule="auto"/>
                    <w:rPr>
                      <w:lang w:val="pt-BR"/>
                    </w:rPr>
                  </w:pPr>
                  <w:r>
                    <w:rPr>
                      <w:lang w:val="pt-BR"/>
                    </w:rPr>
                    <w:t>. . . . . . . . . . . . . . . . .</w:t>
                  </w:r>
                </w:p>
              </w:tc>
            </w:tr>
          </w:tbl>
          <w:p w:rsidR="00851A55" w:rsidRPr="003F0A09" w:rsidRDefault="00851A55" w:rsidP="00851A55">
            <w:pPr>
              <w:jc w:val="center"/>
              <w:rPr>
                <w:i/>
                <w:iCs/>
                <w:lang w:val="fr-FR"/>
              </w:rPr>
            </w:pPr>
            <w:r w:rsidRPr="003F0A09">
              <w:rPr>
                <w:i/>
                <w:iCs/>
                <w:lang w:val="fr-FR"/>
              </w:rPr>
              <w:t xml:space="preserve"> (Đề thi này có 01 trang)</w:t>
            </w:r>
          </w:p>
          <w:p w:rsidR="00851A55" w:rsidRDefault="00851A55" w:rsidP="00851A55">
            <w:pPr>
              <w:rPr>
                <w:lang w:val="pt-BR"/>
              </w:rPr>
            </w:pPr>
            <w:r w:rsidRPr="006056C7">
              <w:rPr>
                <w:b/>
                <w:bCs/>
                <w:lang w:val="pt-BR"/>
              </w:rPr>
              <w:t>Câu 1.</w:t>
            </w:r>
            <w:r w:rsidRPr="006056C7">
              <w:rPr>
                <w:lang w:val="pt-BR"/>
              </w:rPr>
              <w:t xml:space="preserve">  </w:t>
            </w:r>
            <w:r>
              <w:rPr>
                <w:i/>
                <w:lang w:val="pt-BR"/>
              </w:rPr>
              <w:t>(1,5</w:t>
            </w:r>
            <w:r w:rsidRPr="006056C7">
              <w:rPr>
                <w:i/>
                <w:lang w:val="pt-BR"/>
              </w:rPr>
              <w:t xml:space="preserve"> điểm)</w:t>
            </w:r>
            <w:r>
              <w:rPr>
                <w:lang w:val="pt-BR"/>
              </w:rPr>
              <w:t xml:space="preserve"> </w:t>
            </w:r>
          </w:p>
          <w:p w:rsidR="00851A55" w:rsidRDefault="00851A55" w:rsidP="00851A55">
            <w:pPr>
              <w:ind w:firstLine="720"/>
              <w:rPr>
                <w:lang w:val="pt-BR"/>
              </w:rPr>
            </w:pPr>
            <w:r>
              <w:rPr>
                <w:lang w:val="pt-BR"/>
              </w:rPr>
              <w:t xml:space="preserve">Cho biểu thức A = </w:t>
            </w:r>
            <w:r w:rsidR="00D94404">
              <w:rPr>
                <w:position w:val="-34"/>
                <w:lang w:val="pt-BR"/>
              </w:rPr>
              <w:pict>
                <v:shape id="_x0000_i2395" type="#_x0000_t75" style="width:218.95pt;height:45pt">
                  <v:imagedata r:id="rId2221" o:title=""/>
                </v:shape>
              </w:pict>
            </w:r>
            <w:r>
              <w:rPr>
                <w:lang w:val="pt-BR"/>
              </w:rPr>
              <w:t xml:space="preserve"> với a </w:t>
            </w:r>
            <w:r>
              <w:rPr>
                <w:lang w:val="pt-BR"/>
              </w:rPr>
              <w:sym w:font="Symbol" w:char="F0B3"/>
            </w:r>
            <w:r>
              <w:rPr>
                <w:lang w:val="pt-BR"/>
              </w:rPr>
              <w:t xml:space="preserve"> 0 ; a </w:t>
            </w:r>
            <w:r>
              <w:rPr>
                <w:lang w:val="pt-BR"/>
              </w:rPr>
              <w:sym w:font="Symbol" w:char="F0B9"/>
            </w:r>
            <w:r>
              <w:rPr>
                <w:lang w:val="pt-BR"/>
              </w:rPr>
              <w:t xml:space="preserve"> 1.</w:t>
            </w:r>
          </w:p>
          <w:p w:rsidR="00851A55" w:rsidRPr="00DB2B64" w:rsidRDefault="00851A55" w:rsidP="00EF3456">
            <w:pPr>
              <w:numPr>
                <w:ilvl w:val="0"/>
                <w:numId w:val="40"/>
              </w:numPr>
              <w:rPr>
                <w:lang w:val="pt-BR"/>
              </w:rPr>
            </w:pPr>
            <w:r w:rsidRPr="00DB2B64">
              <w:rPr>
                <w:lang w:val="pt-BR"/>
              </w:rPr>
              <w:t>Rút gọn biểu thức A.</w:t>
            </w:r>
          </w:p>
          <w:p w:rsidR="00851A55" w:rsidRPr="00000936" w:rsidRDefault="00851A55" w:rsidP="00EF3456">
            <w:pPr>
              <w:numPr>
                <w:ilvl w:val="0"/>
                <w:numId w:val="40"/>
              </w:numPr>
              <w:rPr>
                <w:lang w:val="pt-BR"/>
              </w:rPr>
            </w:pPr>
            <w:r w:rsidRPr="00000936">
              <w:rPr>
                <w:lang w:val="pt-BR"/>
              </w:rPr>
              <w:t xml:space="preserve">Tính giá trị của A khi  a = </w:t>
            </w:r>
            <w:r w:rsidR="00D94404">
              <w:rPr>
                <w:position w:val="-8"/>
                <w:lang w:val="pt-BR"/>
              </w:rPr>
              <w:pict>
                <v:shape id="_x0000_i2396" type="#_x0000_t75" style="width:88.55pt;height:19.5pt">
                  <v:imagedata r:id="rId2222" o:title=""/>
                </v:shape>
              </w:pict>
            </w:r>
            <w:r>
              <w:rPr>
                <w:lang w:val="pt-BR"/>
              </w:rPr>
              <w:t xml:space="preserve"> .</w:t>
            </w:r>
          </w:p>
          <w:p w:rsidR="00851A55" w:rsidRDefault="00851A55" w:rsidP="00851A55">
            <w:pPr>
              <w:rPr>
                <w:lang w:val="pt-BR"/>
              </w:rPr>
            </w:pPr>
            <w:r w:rsidRPr="006056C7">
              <w:rPr>
                <w:b/>
                <w:bCs/>
                <w:lang w:val="pt-BR"/>
              </w:rPr>
              <w:t>Câu 2.</w:t>
            </w:r>
            <w:r w:rsidRPr="006056C7">
              <w:rPr>
                <w:lang w:val="pt-BR"/>
              </w:rPr>
              <w:t xml:space="preserve"> </w:t>
            </w:r>
            <w:r>
              <w:rPr>
                <w:i/>
                <w:lang w:val="pt-BR"/>
              </w:rPr>
              <w:t>(2,5</w:t>
            </w:r>
            <w:r w:rsidRPr="006056C7">
              <w:rPr>
                <w:i/>
                <w:lang w:val="pt-BR"/>
              </w:rPr>
              <w:t xml:space="preserve"> điểm)</w:t>
            </w:r>
          </w:p>
          <w:p w:rsidR="00851A55" w:rsidRPr="00DE1DD3" w:rsidRDefault="00851A55" w:rsidP="00851A55">
            <w:pPr>
              <w:rPr>
                <w:lang w:val="pt-BR"/>
              </w:rPr>
            </w:pPr>
            <w:r>
              <w:rPr>
                <w:lang w:val="pt-BR"/>
              </w:rPr>
              <w:tab/>
              <w:t>1.</w:t>
            </w:r>
            <w:r w:rsidRPr="00DE1DD3">
              <w:rPr>
                <w:lang w:val="pt-BR"/>
              </w:rPr>
              <w:t xml:space="preserve"> Giải hệ</w:t>
            </w:r>
            <w:r>
              <w:rPr>
                <w:lang w:val="pt-BR"/>
              </w:rPr>
              <w:t xml:space="preserve"> </w:t>
            </w:r>
            <w:r w:rsidRPr="00DE1DD3">
              <w:rPr>
                <w:lang w:val="pt-BR"/>
              </w:rPr>
              <w:t xml:space="preserve">phương trình :    </w:t>
            </w:r>
            <w:r w:rsidR="00D94404">
              <w:rPr>
                <w:position w:val="-32"/>
                <w:sz w:val="24"/>
              </w:rPr>
              <w:pict>
                <v:shape id="_x0000_i2397" type="#_x0000_t75" style="width:88.5pt;height:40.5pt">
                  <v:imagedata r:id="rId2223" o:title=""/>
                </v:shape>
              </w:pict>
            </w:r>
            <w:r w:rsidRPr="0022558C">
              <w:rPr>
                <w:sz w:val="24"/>
                <w:lang w:val="pt-BR"/>
              </w:rPr>
              <w:t xml:space="preserve"> .</w:t>
            </w:r>
          </w:p>
          <w:p w:rsidR="00851A55" w:rsidRPr="00DE1DD3" w:rsidRDefault="00851A55" w:rsidP="00851A55">
            <w:pPr>
              <w:rPr>
                <w:lang w:val="pt-BR"/>
              </w:rPr>
            </w:pPr>
            <w:r>
              <w:rPr>
                <w:lang w:val="pt-BR"/>
              </w:rPr>
              <w:tab/>
              <w:t>2.</w:t>
            </w:r>
            <w:r w:rsidRPr="00DE1DD3">
              <w:rPr>
                <w:lang w:val="pt-BR"/>
              </w:rPr>
              <w:t xml:space="preserve"> Giải phương trình : </w:t>
            </w:r>
            <w:r w:rsidR="00D94404">
              <w:rPr>
                <w:position w:val="-6"/>
              </w:rPr>
              <w:pict>
                <v:shape id="_x0000_i2398" type="#_x0000_t75" style="width:200.3pt;height:19.5pt">
                  <v:imagedata r:id="rId2224" o:title=""/>
                </v:shape>
              </w:pict>
            </w:r>
            <w:r w:rsidRPr="00DE1DD3">
              <w:rPr>
                <w:lang w:val="pt-BR"/>
              </w:rPr>
              <w:t xml:space="preserve"> </w:t>
            </w:r>
            <w:r>
              <w:rPr>
                <w:lang w:val="pt-BR"/>
              </w:rPr>
              <w:t>.</w:t>
            </w:r>
            <w:r w:rsidRPr="00DE1DD3">
              <w:rPr>
                <w:lang w:val="pt-BR"/>
              </w:rPr>
              <w:t xml:space="preserve">  </w:t>
            </w:r>
          </w:p>
          <w:p w:rsidR="00851A55" w:rsidRDefault="00851A55" w:rsidP="00851A55">
            <w:pPr>
              <w:rPr>
                <w:lang w:val="pt-BR"/>
              </w:rPr>
            </w:pPr>
            <w:r w:rsidRPr="006056C7">
              <w:rPr>
                <w:b/>
                <w:bCs/>
                <w:lang w:val="pt-BR"/>
              </w:rPr>
              <w:t>Câu  3.</w:t>
            </w:r>
            <w:r w:rsidRPr="006056C7">
              <w:rPr>
                <w:lang w:val="pt-BR"/>
              </w:rPr>
              <w:t xml:space="preserve">  </w:t>
            </w:r>
            <w:r>
              <w:rPr>
                <w:i/>
                <w:lang w:val="pt-BR"/>
              </w:rPr>
              <w:t>(1,5</w:t>
            </w:r>
            <w:r w:rsidRPr="006056C7">
              <w:rPr>
                <w:i/>
                <w:lang w:val="pt-BR"/>
              </w:rPr>
              <w:t xml:space="preserve"> điểm)</w:t>
            </w:r>
            <w:r w:rsidRPr="006056C7">
              <w:rPr>
                <w:lang w:val="pt-BR"/>
              </w:rPr>
              <w:t xml:space="preserve"> </w:t>
            </w:r>
            <w:r>
              <w:rPr>
                <w:lang w:val="pt-BR"/>
              </w:rPr>
              <w:t xml:space="preserve"> </w:t>
            </w:r>
          </w:p>
          <w:p w:rsidR="00851A55" w:rsidRPr="004F3C6A" w:rsidRDefault="00851A55" w:rsidP="00851A55">
            <w:pPr>
              <w:ind w:firstLine="720"/>
              <w:rPr>
                <w:lang w:val="pt-BR"/>
              </w:rPr>
            </w:pPr>
            <w:r>
              <w:rPr>
                <w:lang w:val="pt-BR"/>
              </w:rPr>
              <w:t xml:space="preserve">Tìm m để phương trình :  </w:t>
            </w:r>
            <w:r w:rsidR="00D94404">
              <w:rPr>
                <w:position w:val="-10"/>
                <w:lang w:val="pt-BR"/>
              </w:rPr>
              <w:pict>
                <v:shape id="_x0000_i2399" type="#_x0000_t75" style="width:142.5pt;height:20.25pt">
                  <v:imagedata r:id="rId2225" o:title=""/>
                </v:shape>
              </w:pict>
            </w:r>
            <w:r>
              <w:rPr>
                <w:lang w:val="pt-BR"/>
              </w:rPr>
              <w:t xml:space="preserve"> có các nghiệm x</w:t>
            </w:r>
            <w:r>
              <w:rPr>
                <w:vertAlign w:val="subscript"/>
                <w:lang w:val="pt-BR"/>
              </w:rPr>
              <w:t>1</w:t>
            </w:r>
            <w:r>
              <w:rPr>
                <w:lang w:val="pt-BR"/>
              </w:rPr>
              <w:t xml:space="preserve"> , x</w:t>
            </w:r>
            <w:r>
              <w:rPr>
                <w:vertAlign w:val="subscript"/>
                <w:lang w:val="pt-BR"/>
              </w:rPr>
              <w:t>2</w:t>
            </w:r>
            <w:r>
              <w:rPr>
                <w:lang w:val="pt-BR"/>
              </w:rPr>
              <w:t xml:space="preserve"> thoả mãn hệ thức :       </w:t>
            </w:r>
            <w:r w:rsidR="00D94404">
              <w:rPr>
                <w:position w:val="-12"/>
                <w:lang w:val="pt-BR"/>
              </w:rPr>
              <w:pict>
                <v:shape id="_x0000_i2400" type="#_x0000_t75" style="width:92.25pt;height:21.75pt">
                  <v:imagedata r:id="rId2226" o:title=""/>
                </v:shape>
              </w:pict>
            </w:r>
            <w:r>
              <w:rPr>
                <w:lang w:val="pt-BR"/>
              </w:rPr>
              <w:t xml:space="preserve"> .</w:t>
            </w:r>
          </w:p>
          <w:p w:rsidR="00851A55" w:rsidRDefault="00851A55" w:rsidP="00851A55">
            <w:pPr>
              <w:jc w:val="both"/>
              <w:rPr>
                <w:i/>
                <w:lang w:val="pt-BR"/>
              </w:rPr>
            </w:pPr>
            <w:r w:rsidRPr="006056C7">
              <w:rPr>
                <w:b/>
                <w:bCs/>
                <w:lang w:val="pt-BR"/>
              </w:rPr>
              <w:t>Câu  4.</w:t>
            </w:r>
            <w:r w:rsidRPr="006056C7">
              <w:rPr>
                <w:lang w:val="pt-BR"/>
              </w:rPr>
              <w:t xml:space="preserve">  </w:t>
            </w:r>
            <w:r w:rsidRPr="006056C7">
              <w:rPr>
                <w:i/>
                <w:lang w:val="pt-BR"/>
              </w:rPr>
              <w:t>(</w:t>
            </w:r>
            <w:r>
              <w:rPr>
                <w:i/>
                <w:lang w:val="pt-BR"/>
              </w:rPr>
              <w:t>3,5</w:t>
            </w:r>
            <w:r w:rsidRPr="006056C7">
              <w:rPr>
                <w:i/>
                <w:lang w:val="pt-BR"/>
              </w:rPr>
              <w:t xml:space="preserve"> điểm)</w:t>
            </w:r>
          </w:p>
          <w:p w:rsidR="00851A55" w:rsidRPr="00E16ABD" w:rsidRDefault="00851A55" w:rsidP="00851A55">
            <w:pPr>
              <w:spacing w:before="120"/>
              <w:ind w:firstLine="720"/>
              <w:jc w:val="both"/>
              <w:rPr>
                <w:lang w:val="pt-BR"/>
              </w:rPr>
            </w:pPr>
            <w:r w:rsidRPr="00DC08ED">
              <w:rPr>
                <w:lang w:val="pt-BR"/>
              </w:rPr>
              <w:t xml:space="preserve">Cho hình vuông ABCD cạnh a, trên cạnh BC, CD lấy hai điểm E, F </w:t>
            </w:r>
            <w:r>
              <w:rPr>
                <w:lang w:val="pt-BR"/>
              </w:rPr>
              <w:t xml:space="preserve">thay </w:t>
            </w:r>
            <w:r w:rsidRPr="00F95969">
              <w:rPr>
                <w:lang w:val="pt-BR"/>
              </w:rPr>
              <w:t>đổi</w:t>
            </w:r>
            <w:r>
              <w:rPr>
                <w:lang w:val="pt-BR"/>
              </w:rPr>
              <w:t xml:space="preserve"> sao </w:t>
            </w:r>
            <w:r w:rsidRPr="00DC08ED">
              <w:rPr>
                <w:lang w:val="pt-BR"/>
              </w:rPr>
              <w:t xml:space="preserve">cho </w:t>
            </w:r>
            <w:r w:rsidR="00D94404">
              <w:rPr>
                <w:position w:val="-6"/>
              </w:rPr>
              <w:pict>
                <v:shape id="_x0000_i2401" type="#_x0000_t75" style="width:65.25pt;height:19.5pt">
                  <v:imagedata r:id="rId2227" o:title=""/>
                </v:shape>
              </w:pict>
            </w:r>
            <w:r w:rsidRPr="00DC08ED">
              <w:rPr>
                <w:lang w:val="pt-BR"/>
              </w:rPr>
              <w:t>(E thuộc BC, F thuộc CD</w:t>
            </w:r>
            <w:r>
              <w:rPr>
                <w:lang w:val="pt-BR"/>
              </w:rPr>
              <w:t xml:space="preserve">, E khác B và C). Đường thẳng BD cắt hai </w:t>
            </w:r>
            <w:r w:rsidRPr="00DC08ED">
              <w:rPr>
                <w:lang w:val="pt-BR"/>
              </w:rPr>
              <w:t>đoạn thẳn</w:t>
            </w:r>
            <w:r>
              <w:rPr>
                <w:lang w:val="pt-BR"/>
              </w:rPr>
              <w:t xml:space="preserve">g AE và AF lần lượt tại M và N. </w:t>
            </w:r>
            <w:r w:rsidRPr="00E16ABD">
              <w:rPr>
                <w:lang w:val="pt-BR"/>
              </w:rPr>
              <w:t>Đường</w:t>
            </w:r>
            <w:r>
              <w:rPr>
                <w:lang w:val="pt-BR"/>
              </w:rPr>
              <w:t xml:space="preserve"> th</w:t>
            </w:r>
            <w:r w:rsidRPr="00E16ABD">
              <w:rPr>
                <w:lang w:val="pt-BR"/>
              </w:rPr>
              <w:t>ẳ</w:t>
            </w:r>
            <w:r>
              <w:rPr>
                <w:lang w:val="pt-BR"/>
              </w:rPr>
              <w:t xml:space="preserve">ng </w:t>
            </w:r>
            <w:r w:rsidRPr="00F53FF4">
              <w:rPr>
                <w:lang w:val="pt-BR"/>
              </w:rPr>
              <w:t>đ</w:t>
            </w:r>
            <w:r>
              <w:rPr>
                <w:lang w:val="pt-BR"/>
              </w:rPr>
              <w:t>i qua A v</w:t>
            </w:r>
            <w:r w:rsidRPr="00E16ABD">
              <w:rPr>
                <w:lang w:val="pt-BR"/>
              </w:rPr>
              <w:t>à</w:t>
            </w:r>
            <w:r>
              <w:rPr>
                <w:lang w:val="pt-BR"/>
              </w:rPr>
              <w:t xml:space="preserve"> giao điểm của EN, MF c</w:t>
            </w:r>
            <w:r w:rsidRPr="00E16ABD">
              <w:rPr>
                <w:lang w:val="pt-BR"/>
              </w:rPr>
              <w:t>ắ</w:t>
            </w:r>
            <w:r>
              <w:rPr>
                <w:lang w:val="pt-BR"/>
              </w:rPr>
              <w:t xml:space="preserve">t </w:t>
            </w:r>
            <w:r w:rsidRPr="00E16ABD">
              <w:rPr>
                <w:lang w:val="pt-BR"/>
              </w:rPr>
              <w:t>EF</w:t>
            </w:r>
            <w:r>
              <w:rPr>
                <w:lang w:val="pt-BR"/>
              </w:rPr>
              <w:t xml:space="preserve"> t</w:t>
            </w:r>
            <w:r w:rsidRPr="00E16ABD">
              <w:rPr>
                <w:lang w:val="pt-BR"/>
              </w:rPr>
              <w:t>ại</w:t>
            </w:r>
            <w:r>
              <w:rPr>
                <w:lang w:val="pt-BR"/>
              </w:rPr>
              <w:t xml:space="preserve"> H</w:t>
            </w:r>
            <w:r w:rsidRPr="007F49AD">
              <w:rPr>
                <w:szCs w:val="16"/>
                <w:lang w:val="pt-BR"/>
              </w:rPr>
              <w:t>.</w:t>
            </w:r>
          </w:p>
          <w:p w:rsidR="00851A55" w:rsidRDefault="00851A55" w:rsidP="00851A55">
            <w:pPr>
              <w:tabs>
                <w:tab w:val="left" w:pos="980"/>
              </w:tabs>
              <w:spacing w:before="120"/>
            </w:pPr>
            <w:r w:rsidRPr="00DC08ED">
              <w:rPr>
                <w:lang w:val="pt-BR"/>
              </w:rPr>
              <w:tab/>
            </w:r>
            <w:r>
              <w:t>a) Ch</w:t>
            </w:r>
            <w:r w:rsidRPr="00484D2A">
              <w:t>ứng</w:t>
            </w:r>
            <w:r>
              <w:t xml:space="preserve"> minh AH vu</w:t>
            </w:r>
            <w:r w:rsidRPr="00484D2A">
              <w:t>ô</w:t>
            </w:r>
            <w:r>
              <w:t>ng g</w:t>
            </w:r>
            <w:r w:rsidRPr="00484D2A">
              <w:t>ó</w:t>
            </w:r>
            <w:r>
              <w:t>c v</w:t>
            </w:r>
            <w:r w:rsidRPr="00484D2A">
              <w:t>ới</w:t>
            </w:r>
            <w:r>
              <w:t xml:space="preserve"> </w:t>
            </w:r>
            <w:r w:rsidRPr="00484D2A">
              <w:t>EF</w:t>
            </w:r>
            <w:r>
              <w:t>.</w:t>
            </w:r>
          </w:p>
          <w:p w:rsidR="00851A55" w:rsidRDefault="00851A55" w:rsidP="00851A55">
            <w:pPr>
              <w:tabs>
                <w:tab w:val="left" w:pos="980"/>
              </w:tabs>
              <w:jc w:val="both"/>
            </w:pPr>
            <w:r>
              <w:tab/>
              <w:t>b) Ch</w:t>
            </w:r>
            <w:r w:rsidRPr="00484D2A">
              <w:t>ứng</w:t>
            </w:r>
            <w:r>
              <w:t xml:space="preserve"> minh </w:t>
            </w:r>
            <w:r w:rsidRPr="00F95969">
              <w:t>EF</w:t>
            </w:r>
            <w:r>
              <w:t xml:space="preserve"> lu</w:t>
            </w:r>
            <w:r w:rsidRPr="00484D2A">
              <w:t>ô</w:t>
            </w:r>
            <w:r>
              <w:t>n ti</w:t>
            </w:r>
            <w:r w:rsidRPr="00484D2A">
              <w:t>ếp</w:t>
            </w:r>
            <w:r>
              <w:t xml:space="preserve"> x</w:t>
            </w:r>
            <w:r w:rsidRPr="00484D2A">
              <w:t>ú</w:t>
            </w:r>
            <w:r>
              <w:t>c v</w:t>
            </w:r>
            <w:r w:rsidRPr="00484D2A">
              <w:t>ới</w:t>
            </w:r>
            <w:r>
              <w:t xml:space="preserve"> m</w:t>
            </w:r>
            <w:r w:rsidRPr="00484D2A">
              <w:t>ột</w:t>
            </w:r>
            <w:r>
              <w:t xml:space="preserve"> </w:t>
            </w:r>
            <w:r w:rsidRPr="00484D2A">
              <w:t>đường</w:t>
            </w:r>
            <w:r>
              <w:t xml:space="preserve"> tr</w:t>
            </w:r>
            <w:r w:rsidRPr="00484D2A">
              <w:t>òn</w:t>
            </w:r>
            <w:r>
              <w:t xml:space="preserve"> c</w:t>
            </w:r>
            <w:r w:rsidRPr="00484D2A">
              <w:t>ố</w:t>
            </w:r>
            <w:r>
              <w:t xml:space="preserve"> </w:t>
            </w:r>
            <w:r w:rsidRPr="00484D2A">
              <w:t>định</w:t>
            </w:r>
            <w:r>
              <w:t>.</w:t>
            </w:r>
          </w:p>
          <w:p w:rsidR="00851A55" w:rsidRDefault="00851A55" w:rsidP="00851A55">
            <w:pPr>
              <w:spacing w:line="276" w:lineRule="auto"/>
              <w:jc w:val="both"/>
            </w:pPr>
            <w:r>
              <w:tab/>
              <w:t xml:space="preserve">    c) T</w:t>
            </w:r>
            <w:r w:rsidRPr="00484D2A">
              <w:t>ìm</w:t>
            </w:r>
            <w:r>
              <w:t xml:space="preserve"> v</w:t>
            </w:r>
            <w:r w:rsidRPr="00E320DF">
              <w:t>ị</w:t>
            </w:r>
            <w:r>
              <w:t xml:space="preserve"> tr</w:t>
            </w:r>
            <w:r w:rsidRPr="00E320DF">
              <w:t>í</w:t>
            </w:r>
            <w:r>
              <w:t xml:space="preserve"> c</w:t>
            </w:r>
            <w:r w:rsidRPr="00E320DF">
              <w:t>ủa</w:t>
            </w:r>
            <w:r>
              <w:t xml:space="preserve"> E, F </w:t>
            </w:r>
            <w:r w:rsidRPr="00E320DF">
              <w:t>để</w:t>
            </w:r>
            <w:r>
              <w:t xml:space="preserve"> di</w:t>
            </w:r>
            <w:r w:rsidRPr="00484D2A">
              <w:t>ện</w:t>
            </w:r>
            <w:r>
              <w:t xml:space="preserve"> t</w:t>
            </w:r>
            <w:r w:rsidRPr="00484D2A">
              <w:t>íc</w:t>
            </w:r>
            <w:r>
              <w:t>h tam gi</w:t>
            </w:r>
            <w:r w:rsidRPr="00484D2A">
              <w:t>ác</w:t>
            </w:r>
            <w:r>
              <w:t xml:space="preserve"> </w:t>
            </w:r>
            <w:r w:rsidRPr="00484D2A">
              <w:t>EF</w:t>
            </w:r>
            <w:r>
              <w:t xml:space="preserve">C </w:t>
            </w:r>
            <w:r w:rsidRPr="00E320DF">
              <w:t>đạt</w:t>
            </w:r>
            <w:r>
              <w:t xml:space="preserve"> gi</w:t>
            </w:r>
            <w:r w:rsidRPr="005C5920">
              <w:t>á</w:t>
            </w:r>
            <w:r>
              <w:t xml:space="preserve"> tr</w:t>
            </w:r>
            <w:r w:rsidRPr="005C5920">
              <w:t>ị</w:t>
            </w:r>
            <w:r>
              <w:t xml:space="preserve"> l</w:t>
            </w:r>
            <w:r w:rsidRPr="005C5920">
              <w:t>ớn</w:t>
            </w:r>
            <w:r>
              <w:t xml:space="preserve"> nh</w:t>
            </w:r>
            <w:r w:rsidRPr="005C5920">
              <w:t>ất</w:t>
            </w:r>
            <w:r>
              <w:t>.</w:t>
            </w:r>
          </w:p>
          <w:p w:rsidR="00851A55" w:rsidRDefault="00851A55" w:rsidP="00851A55">
            <w:r w:rsidRPr="00170320">
              <w:rPr>
                <w:b/>
                <w:bCs/>
              </w:rPr>
              <w:t>Câu  5.</w:t>
            </w:r>
            <w:r w:rsidRPr="00170320">
              <w:t xml:space="preserve">  </w:t>
            </w:r>
            <w:r w:rsidRPr="00170320">
              <w:rPr>
                <w:i/>
              </w:rPr>
              <w:t>(1,0 điểm)</w:t>
            </w:r>
          </w:p>
          <w:p w:rsidR="00851A55" w:rsidRDefault="00851A55" w:rsidP="00851A55">
            <w:pPr>
              <w:ind w:firstLine="720"/>
              <w:rPr>
                <w:b/>
                <w:bCs/>
              </w:rPr>
            </w:pPr>
            <w:r w:rsidRPr="00170320">
              <w:rPr>
                <w:bCs/>
              </w:rPr>
              <w:t xml:space="preserve">Cho hai số </w:t>
            </w:r>
            <w:r>
              <w:rPr>
                <w:bCs/>
              </w:rPr>
              <w:t xml:space="preserve">thực </w:t>
            </w:r>
            <w:r w:rsidRPr="00170320">
              <w:rPr>
                <w:bCs/>
              </w:rPr>
              <w:t xml:space="preserve">dương </w:t>
            </w:r>
            <w:r>
              <w:rPr>
                <w:bCs/>
              </w:rPr>
              <w:t xml:space="preserve"> x, y </w:t>
            </w:r>
            <w:r w:rsidRPr="00170320">
              <w:rPr>
                <w:bCs/>
              </w:rPr>
              <w:t xml:space="preserve"> thỏa mãn:</w:t>
            </w:r>
            <w:r w:rsidRPr="00170320">
              <w:rPr>
                <w:b/>
                <w:bCs/>
              </w:rPr>
              <w:t xml:space="preserve"> </w:t>
            </w:r>
            <w:r w:rsidR="00D94404">
              <w:rPr>
                <w:b/>
                <w:bCs/>
                <w:position w:val="-10"/>
              </w:rPr>
              <w:pict>
                <v:shape id="_x0000_i2402" type="#_x0000_t75" style="width:50.25pt;height:15.75pt">
                  <v:imagedata r:id="rId2228" o:title=""/>
                </v:shape>
              </w:pict>
            </w:r>
            <w:r>
              <w:rPr>
                <w:b/>
                <w:bCs/>
              </w:rPr>
              <w:t>.</w:t>
            </w:r>
            <w:r w:rsidRPr="00170320">
              <w:rPr>
                <w:b/>
                <w:bCs/>
              </w:rPr>
              <w:t xml:space="preserve"> </w:t>
            </w:r>
          </w:p>
          <w:p w:rsidR="00851A55" w:rsidRPr="00170320" w:rsidRDefault="00851A55" w:rsidP="00851A55">
            <w:pPr>
              <w:tabs>
                <w:tab w:val="right" w:pos="9235"/>
              </w:tabs>
            </w:pPr>
            <w:r>
              <w:rPr>
                <w:bCs/>
              </w:rPr>
              <w:t xml:space="preserve">          </w:t>
            </w:r>
            <w:r w:rsidRPr="00170320">
              <w:rPr>
                <w:bCs/>
              </w:rPr>
              <w:t>Tìm giá trị nhỏ nhất của biểu thức:</w:t>
            </w:r>
            <w:r w:rsidR="00D94404">
              <w:rPr>
                <w:b/>
                <w:bCs/>
                <w:position w:val="-30"/>
              </w:rPr>
              <w:pict>
                <v:shape id="_x0000_i2403" type="#_x0000_t75" style="width:108.8pt;height:35.25pt">
                  <v:imagedata r:id="rId2229" o:title=""/>
                </v:shape>
              </w:pict>
            </w:r>
            <w:r>
              <w:rPr>
                <w:b/>
                <w:bCs/>
              </w:rPr>
              <w:t>.</w:t>
            </w:r>
            <w:r>
              <w:rPr>
                <w:b/>
                <w:bCs/>
              </w:rPr>
              <w:tab/>
            </w:r>
          </w:p>
          <w:p w:rsidR="00851A55" w:rsidRPr="00170320" w:rsidRDefault="00851A55" w:rsidP="00851A55">
            <w:pPr>
              <w:spacing w:line="312" w:lineRule="auto"/>
              <w:ind w:firstLine="720"/>
              <w:jc w:val="both"/>
              <w:rPr>
                <w:iCs/>
                <w:sz w:val="10"/>
                <w:szCs w:val="16"/>
              </w:rPr>
            </w:pPr>
          </w:p>
          <w:p w:rsidR="00851A55" w:rsidRDefault="00D94404" w:rsidP="00851A55">
            <w:pPr>
              <w:jc w:val="center"/>
            </w:pPr>
            <w:r>
              <w:rPr>
                <w:position w:val="-10"/>
              </w:rPr>
              <w:pict>
                <v:shape id="_x0000_i2404" type="#_x0000_t75" style="width:9pt;height:17.25pt">
                  <v:imagedata r:id="rId2230" o:title=""/>
                </v:shape>
              </w:pict>
            </w:r>
            <w:r w:rsidR="00851A55" w:rsidRPr="00170320">
              <w:t>------------------------ Hết -------------------------</w:t>
            </w:r>
          </w:p>
          <w:p w:rsidR="00851A55" w:rsidRPr="00EB61DC" w:rsidRDefault="00851A55" w:rsidP="00851A55">
            <w:pPr>
              <w:spacing w:line="360" w:lineRule="auto"/>
              <w:jc w:val="center"/>
              <w:rPr>
                <w:i/>
              </w:rPr>
            </w:pPr>
            <w:r w:rsidRPr="00EB61DC">
              <w:rPr>
                <w:i/>
              </w:rPr>
              <w:t>(C</w:t>
            </w:r>
            <w:r>
              <w:rPr>
                <w:i/>
              </w:rPr>
              <w:t>án bộ coi thi không giải thí</w:t>
            </w:r>
            <w:r w:rsidRPr="00EB61DC">
              <w:rPr>
                <w:i/>
              </w:rPr>
              <w:t>ch gì thêm)</w:t>
            </w:r>
          </w:p>
          <w:p w:rsidR="00851A55" w:rsidRDefault="00851A55" w:rsidP="00851A55">
            <w:pPr>
              <w:spacing w:line="360" w:lineRule="auto"/>
              <w:jc w:val="center"/>
              <w:rPr>
                <w:sz w:val="8"/>
                <w:szCs w:val="16"/>
              </w:rPr>
            </w:pPr>
          </w:p>
          <w:p w:rsidR="00851A55" w:rsidRDefault="00851A55" w:rsidP="00851A55">
            <w:pPr>
              <w:spacing w:line="360" w:lineRule="auto"/>
              <w:jc w:val="center"/>
              <w:rPr>
                <w:sz w:val="8"/>
                <w:szCs w:val="16"/>
              </w:rPr>
            </w:pPr>
          </w:p>
          <w:p w:rsidR="00851A55" w:rsidRDefault="00851A55" w:rsidP="00851A55">
            <w:pPr>
              <w:spacing w:line="360" w:lineRule="auto"/>
              <w:jc w:val="center"/>
              <w:rPr>
                <w:sz w:val="8"/>
                <w:szCs w:val="16"/>
              </w:rPr>
            </w:pPr>
          </w:p>
          <w:p w:rsidR="00851A55" w:rsidRDefault="00851A55" w:rsidP="00851A55">
            <w:pPr>
              <w:spacing w:line="360" w:lineRule="auto"/>
              <w:jc w:val="center"/>
              <w:rPr>
                <w:sz w:val="8"/>
                <w:szCs w:val="16"/>
              </w:rPr>
            </w:pPr>
          </w:p>
          <w:p w:rsidR="00851A55" w:rsidRPr="00170320" w:rsidRDefault="00851A55" w:rsidP="00851A55">
            <w:pPr>
              <w:spacing w:line="360" w:lineRule="auto"/>
              <w:jc w:val="center"/>
              <w:rPr>
                <w:sz w:val="8"/>
                <w:szCs w:val="16"/>
              </w:rPr>
            </w:pPr>
          </w:p>
          <w:p w:rsidR="00851A55" w:rsidRPr="006E6E25" w:rsidRDefault="00851A55" w:rsidP="00851A55">
            <w:pPr>
              <w:spacing w:line="360" w:lineRule="auto"/>
              <w:rPr>
                <w:bCs/>
                <w:i/>
              </w:rPr>
            </w:pPr>
            <w:r w:rsidRPr="006E6E25">
              <w:rPr>
                <w:bCs/>
                <w:i/>
              </w:rPr>
              <w:t>Họ và tên thí sinh ……………...………….…………………………SBD ………………………</w:t>
            </w:r>
          </w:p>
          <w:p w:rsidR="00851A55" w:rsidRPr="00DB2B64" w:rsidRDefault="00851A55" w:rsidP="00851A55">
            <w:pPr>
              <w:jc w:val="center"/>
              <w:rPr>
                <w:b/>
                <w:bCs/>
              </w:rPr>
            </w:pPr>
          </w:p>
          <w:tbl>
            <w:tblPr>
              <w:tblStyle w:val="TableGrid"/>
              <w:tblW w:w="10780" w:type="dxa"/>
              <w:tblLook w:val="01E0" w:firstRow="1" w:lastRow="1" w:firstColumn="1" w:lastColumn="1" w:noHBand="0" w:noVBand="0"/>
            </w:tblPr>
            <w:tblGrid>
              <w:gridCol w:w="3300"/>
              <w:gridCol w:w="7480"/>
            </w:tblGrid>
            <w:tr w:rsidR="00851A55" w:rsidTr="00851A55">
              <w:trPr>
                <w:trHeight w:val="1358"/>
              </w:trPr>
              <w:tc>
                <w:tcPr>
                  <w:tcW w:w="3300" w:type="dxa"/>
                  <w:tcBorders>
                    <w:top w:val="nil"/>
                    <w:left w:val="nil"/>
                    <w:bottom w:val="nil"/>
                    <w:right w:val="nil"/>
                  </w:tcBorders>
                </w:tcPr>
                <w:p w:rsidR="00851A55" w:rsidRPr="00A673B8" w:rsidRDefault="00851A55" w:rsidP="00851A55">
                  <w:pPr>
                    <w:jc w:val="center"/>
                    <w:rPr>
                      <w:sz w:val="22"/>
                      <w:szCs w:val="22"/>
                      <w:lang w:val="fr-FR"/>
                    </w:rPr>
                  </w:pPr>
                  <w:r w:rsidRPr="00A673B8">
                    <w:rPr>
                      <w:sz w:val="22"/>
                      <w:szCs w:val="22"/>
                      <w:lang w:val="fr-FR"/>
                    </w:rPr>
                    <w:t xml:space="preserve">SỞ GIÁO DỤC VÀ ĐÀO TẠO </w:t>
                  </w:r>
                </w:p>
                <w:p w:rsidR="00851A55" w:rsidRPr="00A673B8" w:rsidRDefault="00851A55" w:rsidP="00851A55">
                  <w:pPr>
                    <w:pBdr>
                      <w:bottom w:val="single" w:sz="6" w:space="1" w:color="auto"/>
                    </w:pBdr>
                    <w:jc w:val="center"/>
                    <w:rPr>
                      <w:lang w:val="fr-FR"/>
                    </w:rPr>
                  </w:pPr>
                  <w:r w:rsidRPr="00A673B8">
                    <w:rPr>
                      <w:sz w:val="22"/>
                      <w:szCs w:val="22"/>
                      <w:lang w:val="fr-FR"/>
                    </w:rPr>
                    <w:t>TỈNH QUẢNG NINH</w:t>
                  </w:r>
                </w:p>
                <w:p w:rsidR="00851A55" w:rsidRDefault="00851A55" w:rsidP="00851A55">
                  <w:pPr>
                    <w:jc w:val="center"/>
                    <w:rPr>
                      <w:b/>
                      <w:bCs/>
                      <w:szCs w:val="28"/>
                      <w:lang w:val="fr-FR"/>
                    </w:rPr>
                  </w:pPr>
                </w:p>
                <w:p w:rsidR="00851A55" w:rsidRPr="00A673B8" w:rsidRDefault="00851A55" w:rsidP="00851A55">
                  <w:pPr>
                    <w:jc w:val="center"/>
                    <w:rPr>
                      <w:b/>
                      <w:bCs/>
                      <w:szCs w:val="28"/>
                      <w:lang w:val="fr-FR"/>
                    </w:rPr>
                  </w:pPr>
                  <w:r w:rsidRPr="00A673B8">
                    <w:rPr>
                      <w:b/>
                      <w:bCs/>
                      <w:szCs w:val="28"/>
                      <w:lang w:val="fr-FR"/>
                    </w:rPr>
                    <w:t>ĐỀ THI CHÍNH THỨC</w:t>
                  </w:r>
                </w:p>
              </w:tc>
              <w:tc>
                <w:tcPr>
                  <w:tcW w:w="7480" w:type="dxa"/>
                  <w:tcBorders>
                    <w:top w:val="nil"/>
                    <w:left w:val="nil"/>
                    <w:bottom w:val="nil"/>
                    <w:right w:val="nil"/>
                  </w:tcBorders>
                </w:tcPr>
                <w:p w:rsidR="00851A55" w:rsidRDefault="00851A55" w:rsidP="00851A55">
                  <w:pPr>
                    <w:jc w:val="center"/>
                    <w:rPr>
                      <w:b/>
                      <w:bCs/>
                      <w:lang w:val="fr-FR"/>
                    </w:rPr>
                  </w:pPr>
                  <w:r>
                    <w:rPr>
                      <w:b/>
                      <w:bCs/>
                      <w:lang w:val="fr-FR"/>
                    </w:rPr>
                    <w:t xml:space="preserve">HƯỚNG DẪN CHẤM THI TUYỂN SINH LỚP 10 </w:t>
                  </w:r>
                </w:p>
                <w:p w:rsidR="00851A55" w:rsidRDefault="00851A55" w:rsidP="00851A55">
                  <w:pPr>
                    <w:jc w:val="center"/>
                    <w:rPr>
                      <w:b/>
                      <w:bCs/>
                      <w:lang w:val="fr-FR"/>
                    </w:rPr>
                  </w:pPr>
                  <w:r>
                    <w:rPr>
                      <w:b/>
                      <w:bCs/>
                      <w:lang w:val="fr-FR"/>
                    </w:rPr>
                    <w:t xml:space="preserve">TRƯỜNG THPT CHUYÊN HẠ LONG NĂM HỌC 2012-2013 </w:t>
                  </w:r>
                </w:p>
                <w:p w:rsidR="00851A55" w:rsidRDefault="00851A55" w:rsidP="00851A55">
                  <w:pPr>
                    <w:jc w:val="center"/>
                    <w:rPr>
                      <w:b/>
                      <w:bCs/>
                      <w:lang w:val="fr-FR"/>
                    </w:rPr>
                  </w:pPr>
                  <w:r w:rsidRPr="00BC4F00">
                    <w:rPr>
                      <w:b/>
                      <w:bCs/>
                      <w:lang w:val="fr-FR"/>
                    </w:rPr>
                    <w:t xml:space="preserve">Môn : </w:t>
                  </w:r>
                  <w:r>
                    <w:rPr>
                      <w:b/>
                      <w:bCs/>
                      <w:lang w:val="fr-FR"/>
                    </w:rPr>
                    <w:t xml:space="preserve">TOÁN </w:t>
                  </w:r>
                </w:p>
                <w:p w:rsidR="00851A55" w:rsidRPr="00BC4F00" w:rsidRDefault="00851A55" w:rsidP="00851A55">
                  <w:pPr>
                    <w:jc w:val="center"/>
                    <w:rPr>
                      <w:b/>
                      <w:bCs/>
                      <w:lang w:val="fr-FR"/>
                    </w:rPr>
                  </w:pPr>
                  <w:r>
                    <w:rPr>
                      <w:b/>
                      <w:bCs/>
                      <w:lang w:val="fr-FR"/>
                    </w:rPr>
                    <w:t>(Dành cho học sinh chuyên Toán, chuyên Tin)</w:t>
                  </w:r>
                </w:p>
                <w:p w:rsidR="00851A55" w:rsidRDefault="00851A55" w:rsidP="00851A55">
                  <w:pPr>
                    <w:jc w:val="center"/>
                    <w:rPr>
                      <w:i/>
                      <w:iCs/>
                      <w:lang w:val="fr-FR"/>
                    </w:rPr>
                  </w:pPr>
                  <w:r>
                    <w:rPr>
                      <w:i/>
                      <w:iCs/>
                      <w:lang w:val="fr-FR"/>
                    </w:rPr>
                    <w:t>(Hướng dẫn này có 03</w:t>
                  </w:r>
                  <w:r w:rsidRPr="00BC4F00">
                    <w:rPr>
                      <w:i/>
                      <w:iCs/>
                      <w:lang w:val="fr-FR"/>
                    </w:rPr>
                    <w:t xml:space="preserve"> trang)</w:t>
                  </w:r>
                </w:p>
                <w:p w:rsidR="00851A55" w:rsidRPr="00A673B8" w:rsidRDefault="00851A55" w:rsidP="00851A55">
                  <w:pPr>
                    <w:jc w:val="center"/>
                    <w:rPr>
                      <w:i/>
                      <w:iCs/>
                      <w:lang w:val="fr-FR"/>
                    </w:rPr>
                  </w:pPr>
                </w:p>
              </w:tc>
            </w:tr>
          </w:tbl>
          <w:tbl>
            <w:tblPr>
              <w:tblW w:w="10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0"/>
              <w:gridCol w:w="1177"/>
              <w:gridCol w:w="4288"/>
              <w:gridCol w:w="4289"/>
              <w:gridCol w:w="686"/>
            </w:tblGrid>
            <w:tr w:rsidR="00851A55" w:rsidRPr="00FC3B7B" w:rsidTr="00851A55">
              <w:tc>
                <w:tcPr>
                  <w:tcW w:w="1537" w:type="dxa"/>
                  <w:gridSpan w:val="2"/>
                  <w:tcBorders>
                    <w:bottom w:val="single" w:sz="4" w:space="0" w:color="auto"/>
                  </w:tcBorders>
                </w:tcPr>
                <w:p w:rsidR="00851A55" w:rsidRPr="00FC3B7B" w:rsidRDefault="00851A55" w:rsidP="00851A55">
                  <w:pPr>
                    <w:jc w:val="center"/>
                    <w:rPr>
                      <w:b/>
                      <w:bCs/>
                      <w:lang w:val="fr-FR"/>
                    </w:rPr>
                  </w:pPr>
                  <w:r w:rsidRPr="00BC4F00">
                    <w:rPr>
                      <w:b/>
                      <w:bCs/>
                      <w:lang w:val="fr-FR"/>
                    </w:rPr>
                    <w:t xml:space="preserve">Câu </w:t>
                  </w:r>
                </w:p>
              </w:tc>
              <w:tc>
                <w:tcPr>
                  <w:tcW w:w="8577" w:type="dxa"/>
                  <w:gridSpan w:val="2"/>
                  <w:tcBorders>
                    <w:bottom w:val="single" w:sz="4" w:space="0" w:color="auto"/>
                  </w:tcBorders>
                </w:tcPr>
                <w:p w:rsidR="00851A55" w:rsidRPr="00FC3B7B" w:rsidRDefault="00851A55" w:rsidP="00851A55">
                  <w:pPr>
                    <w:pStyle w:val="Heading1"/>
                    <w:rPr>
                      <w:rFonts w:ascii="Times New Roman" w:hAnsi="Times New Roman"/>
                    </w:rPr>
                  </w:pPr>
                  <w:r w:rsidRPr="00FC3B7B">
                    <w:rPr>
                      <w:rFonts w:ascii="Times New Roman" w:hAnsi="Times New Roman"/>
                    </w:rPr>
                    <w:t>Sơ lược lời giải</w:t>
                  </w:r>
                </w:p>
              </w:tc>
              <w:tc>
                <w:tcPr>
                  <w:tcW w:w="686" w:type="dxa"/>
                </w:tcPr>
                <w:p w:rsidR="00851A55" w:rsidRPr="00FC3B7B" w:rsidRDefault="00851A55" w:rsidP="00851A55">
                  <w:pPr>
                    <w:jc w:val="center"/>
                    <w:rPr>
                      <w:b/>
                      <w:bCs/>
                    </w:rPr>
                  </w:pPr>
                  <w:r w:rsidRPr="00FC3B7B">
                    <w:rPr>
                      <w:b/>
                      <w:bCs/>
                      <w:lang w:val="fr-FR"/>
                    </w:rPr>
                    <w:t xml:space="preserve">Cho </w:t>
                  </w:r>
                  <w:r w:rsidRPr="00FC3B7B">
                    <w:rPr>
                      <w:b/>
                      <w:bCs/>
                    </w:rPr>
                    <w:t>điểm</w:t>
                  </w:r>
                </w:p>
              </w:tc>
            </w:tr>
            <w:tr w:rsidR="00851A55" w:rsidRPr="00FC3B7B" w:rsidTr="00851A55">
              <w:trPr>
                <w:trHeight w:val="747"/>
              </w:trPr>
              <w:tc>
                <w:tcPr>
                  <w:tcW w:w="360" w:type="dxa"/>
                  <w:vMerge w:val="restart"/>
                  <w:vAlign w:val="center"/>
                </w:tcPr>
                <w:p w:rsidR="00851A55" w:rsidRPr="00FC3B7B" w:rsidRDefault="00851A55" w:rsidP="00851A55">
                  <w:pPr>
                    <w:jc w:val="center"/>
                    <w:rPr>
                      <w:b/>
                      <w:bCs/>
                    </w:rPr>
                  </w:pPr>
                  <w:r>
                    <w:rPr>
                      <w:b/>
                      <w:bCs/>
                    </w:rPr>
                    <w:t>1</w:t>
                  </w:r>
                </w:p>
              </w:tc>
              <w:tc>
                <w:tcPr>
                  <w:tcW w:w="1177" w:type="dxa"/>
                  <w:vMerge w:val="restart"/>
                  <w:shd w:val="clear" w:color="auto" w:fill="auto"/>
                  <w:vAlign w:val="center"/>
                </w:tcPr>
                <w:p w:rsidR="00851A55" w:rsidRPr="002C6754" w:rsidRDefault="00851A55" w:rsidP="00851A55">
                  <w:pPr>
                    <w:jc w:val="center"/>
                    <w:rPr>
                      <w:bCs/>
                    </w:rPr>
                  </w:pPr>
                  <w:r w:rsidRPr="00E77C21">
                    <w:rPr>
                      <w:b/>
                      <w:bCs/>
                    </w:rPr>
                    <w:t>1.</w:t>
                  </w:r>
                  <w:r>
                    <w:rPr>
                      <w:bCs/>
                    </w:rPr>
                    <w:t>1</w:t>
                  </w:r>
                </w:p>
                <w:p w:rsidR="00851A55" w:rsidRPr="002C6754" w:rsidRDefault="00851A55" w:rsidP="00851A55">
                  <w:pPr>
                    <w:jc w:val="center"/>
                    <w:rPr>
                      <w:bCs/>
                      <w:i/>
                    </w:rPr>
                  </w:pPr>
                  <w:r>
                    <w:rPr>
                      <w:bCs/>
                      <w:i/>
                    </w:rPr>
                    <w:t>1</w:t>
                  </w:r>
                  <w:r w:rsidRPr="002C6754">
                    <w:rPr>
                      <w:bCs/>
                      <w:i/>
                    </w:rPr>
                    <w:t>điểm</w:t>
                  </w:r>
                </w:p>
              </w:tc>
              <w:tc>
                <w:tcPr>
                  <w:tcW w:w="8577" w:type="dxa"/>
                  <w:gridSpan w:val="2"/>
                  <w:tcBorders>
                    <w:bottom w:val="dashed" w:sz="4" w:space="0" w:color="auto"/>
                  </w:tcBorders>
                </w:tcPr>
                <w:p w:rsidR="00851A55" w:rsidRPr="00FC3B7B" w:rsidRDefault="00D94404" w:rsidP="00851A55">
                  <w:pPr>
                    <w:spacing w:after="120"/>
                  </w:pPr>
                  <w:r>
                    <w:rPr>
                      <w:position w:val="-34"/>
                    </w:rPr>
                    <w:pict>
                      <v:shape id="_x0000_i2405" type="#_x0000_t75" style="width:219pt;height:39.75pt">
                        <v:imagedata r:id="rId2231" o:title=""/>
                      </v:shape>
                    </w:pict>
                  </w:r>
                </w:p>
              </w:tc>
              <w:tc>
                <w:tcPr>
                  <w:tcW w:w="686" w:type="dxa"/>
                  <w:tcBorders>
                    <w:bottom w:val="dashed" w:sz="4" w:space="0" w:color="auto"/>
                  </w:tcBorders>
                  <w:vAlign w:val="center"/>
                </w:tcPr>
                <w:p w:rsidR="00851A55" w:rsidRPr="00AD1DBA" w:rsidRDefault="00851A55" w:rsidP="00851A55">
                  <w:pPr>
                    <w:jc w:val="center"/>
                  </w:pPr>
                  <w:r>
                    <w:rPr>
                      <w:szCs w:val="16"/>
                      <w:lang w:val="sv-SE"/>
                    </w:rPr>
                    <w:t>0,25</w:t>
                  </w:r>
                </w:p>
              </w:tc>
            </w:tr>
            <w:tr w:rsidR="00851A55" w:rsidRPr="00FC3B7B" w:rsidTr="00851A55">
              <w:tc>
                <w:tcPr>
                  <w:tcW w:w="360" w:type="dxa"/>
                  <w:vMerge/>
                </w:tcPr>
                <w:p w:rsidR="00851A55" w:rsidRPr="00FC3B7B" w:rsidRDefault="00851A55" w:rsidP="00851A55">
                  <w:pPr>
                    <w:jc w:val="center"/>
                    <w:rPr>
                      <w:b/>
                      <w:bCs/>
                    </w:rPr>
                  </w:pPr>
                </w:p>
              </w:tc>
              <w:tc>
                <w:tcPr>
                  <w:tcW w:w="1177" w:type="dxa"/>
                  <w:vMerge/>
                  <w:tcBorders>
                    <w:top w:val="nil"/>
                  </w:tcBorders>
                  <w:shd w:val="clear" w:color="auto" w:fill="auto"/>
                </w:tcPr>
                <w:p w:rsidR="00851A55" w:rsidRPr="00FC3B7B" w:rsidRDefault="00851A55" w:rsidP="00851A55">
                  <w:pPr>
                    <w:jc w:val="center"/>
                    <w:rPr>
                      <w:b/>
                      <w:bCs/>
                    </w:rPr>
                  </w:pPr>
                </w:p>
              </w:tc>
              <w:tc>
                <w:tcPr>
                  <w:tcW w:w="8577" w:type="dxa"/>
                  <w:gridSpan w:val="2"/>
                  <w:tcBorders>
                    <w:top w:val="dashed" w:sz="4" w:space="0" w:color="auto"/>
                    <w:bottom w:val="dashed" w:sz="4" w:space="0" w:color="auto"/>
                  </w:tcBorders>
                </w:tcPr>
                <w:p w:rsidR="00851A55" w:rsidRPr="00260B7D" w:rsidRDefault="00851A55" w:rsidP="00851A55">
                  <w:r>
                    <w:t xml:space="preserve">= </w:t>
                  </w:r>
                  <w:r w:rsidR="00D94404">
                    <w:rPr>
                      <w:position w:val="-32"/>
                    </w:rPr>
                    <w:pict>
                      <v:shape id="_x0000_i2406" type="#_x0000_t75" style="width:180.8pt;height:38.25pt">
                        <v:imagedata r:id="rId2232" o:title=""/>
                      </v:shape>
                    </w:pict>
                  </w:r>
                </w:p>
              </w:tc>
              <w:tc>
                <w:tcPr>
                  <w:tcW w:w="686" w:type="dxa"/>
                  <w:tcBorders>
                    <w:top w:val="dashed" w:sz="4" w:space="0" w:color="auto"/>
                    <w:bottom w:val="dashed" w:sz="4" w:space="0" w:color="auto"/>
                  </w:tcBorders>
                  <w:vAlign w:val="center"/>
                </w:tcPr>
                <w:p w:rsidR="00851A55" w:rsidRPr="00AD1DBA" w:rsidRDefault="00851A55" w:rsidP="00851A55">
                  <w:pPr>
                    <w:jc w:val="center"/>
                    <w:rPr>
                      <w:szCs w:val="28"/>
                    </w:rPr>
                  </w:pPr>
                  <w:r>
                    <w:rPr>
                      <w:szCs w:val="16"/>
                      <w:lang w:val="sv-SE"/>
                    </w:rPr>
                    <w:t>0,25</w:t>
                  </w:r>
                </w:p>
              </w:tc>
            </w:tr>
            <w:tr w:rsidR="00851A55" w:rsidRPr="00FC3B7B" w:rsidTr="00851A55">
              <w:tc>
                <w:tcPr>
                  <w:tcW w:w="360" w:type="dxa"/>
                  <w:vMerge/>
                </w:tcPr>
                <w:p w:rsidR="00851A55" w:rsidRPr="00FC3B7B" w:rsidRDefault="00851A55" w:rsidP="00851A55">
                  <w:pPr>
                    <w:jc w:val="center"/>
                    <w:rPr>
                      <w:b/>
                      <w:bCs/>
                    </w:rPr>
                  </w:pPr>
                </w:p>
              </w:tc>
              <w:tc>
                <w:tcPr>
                  <w:tcW w:w="1177" w:type="dxa"/>
                  <w:vMerge/>
                  <w:shd w:val="clear" w:color="auto" w:fill="auto"/>
                </w:tcPr>
                <w:p w:rsidR="00851A55" w:rsidRPr="00FC3B7B" w:rsidRDefault="00851A55" w:rsidP="00851A55">
                  <w:pPr>
                    <w:jc w:val="center"/>
                    <w:rPr>
                      <w:b/>
                      <w:bCs/>
                    </w:rPr>
                  </w:pPr>
                </w:p>
              </w:tc>
              <w:tc>
                <w:tcPr>
                  <w:tcW w:w="8577" w:type="dxa"/>
                  <w:gridSpan w:val="2"/>
                  <w:tcBorders>
                    <w:top w:val="dashed" w:sz="4" w:space="0" w:color="auto"/>
                    <w:bottom w:val="dashed" w:sz="4" w:space="0" w:color="auto"/>
                  </w:tcBorders>
                </w:tcPr>
                <w:p w:rsidR="00851A55" w:rsidRPr="00260B7D" w:rsidRDefault="00851A55" w:rsidP="00851A55">
                  <w:r>
                    <w:t xml:space="preserve">= </w:t>
                  </w:r>
                  <w:r w:rsidR="00D94404">
                    <w:rPr>
                      <w:position w:val="-30"/>
                    </w:rPr>
                    <w:pict>
                      <v:shape id="_x0000_i2407" type="#_x0000_t75" style="width:126pt;height:36.75pt">
                        <v:imagedata r:id="rId2233" o:title=""/>
                      </v:shape>
                    </w:pict>
                  </w:r>
                </w:p>
              </w:tc>
              <w:tc>
                <w:tcPr>
                  <w:tcW w:w="686" w:type="dxa"/>
                  <w:tcBorders>
                    <w:top w:val="dashed" w:sz="4" w:space="0" w:color="auto"/>
                    <w:bottom w:val="dashed" w:sz="4" w:space="0" w:color="auto"/>
                  </w:tcBorders>
                  <w:vAlign w:val="center"/>
                </w:tcPr>
                <w:p w:rsidR="00851A55" w:rsidRPr="00AD1DBA" w:rsidRDefault="00851A55" w:rsidP="00851A55">
                  <w:pPr>
                    <w:jc w:val="center"/>
                    <w:rPr>
                      <w:szCs w:val="28"/>
                    </w:rPr>
                  </w:pPr>
                  <w:r>
                    <w:rPr>
                      <w:szCs w:val="16"/>
                      <w:lang w:val="sv-SE"/>
                    </w:rPr>
                    <w:t>0,25</w:t>
                  </w:r>
                </w:p>
              </w:tc>
            </w:tr>
            <w:tr w:rsidR="00851A55" w:rsidRPr="00FC3B7B" w:rsidTr="00851A55">
              <w:tc>
                <w:tcPr>
                  <w:tcW w:w="360" w:type="dxa"/>
                  <w:vMerge/>
                </w:tcPr>
                <w:p w:rsidR="00851A55" w:rsidRPr="00FC3B7B" w:rsidRDefault="00851A55" w:rsidP="00851A55">
                  <w:pPr>
                    <w:jc w:val="center"/>
                    <w:rPr>
                      <w:b/>
                      <w:bCs/>
                    </w:rPr>
                  </w:pPr>
                </w:p>
              </w:tc>
              <w:tc>
                <w:tcPr>
                  <w:tcW w:w="1177" w:type="dxa"/>
                  <w:vMerge/>
                  <w:shd w:val="clear" w:color="auto" w:fill="auto"/>
                </w:tcPr>
                <w:p w:rsidR="00851A55" w:rsidRPr="00FC3B7B" w:rsidRDefault="00851A55" w:rsidP="00851A55">
                  <w:pPr>
                    <w:jc w:val="center"/>
                    <w:rPr>
                      <w:b/>
                      <w:bCs/>
                    </w:rPr>
                  </w:pPr>
                </w:p>
              </w:tc>
              <w:tc>
                <w:tcPr>
                  <w:tcW w:w="8577" w:type="dxa"/>
                  <w:gridSpan w:val="2"/>
                  <w:tcBorders>
                    <w:top w:val="dashed" w:sz="4" w:space="0" w:color="auto"/>
                    <w:bottom w:val="single" w:sz="4" w:space="0" w:color="auto"/>
                  </w:tcBorders>
                </w:tcPr>
                <w:p w:rsidR="00851A55" w:rsidRPr="00AD1DBA" w:rsidRDefault="00851A55" w:rsidP="00851A55">
                  <w:pPr>
                    <w:rPr>
                      <w:sz w:val="32"/>
                    </w:rPr>
                  </w:pPr>
                  <w:r>
                    <w:t xml:space="preserve">= </w:t>
                  </w:r>
                  <w:r w:rsidR="00D94404">
                    <w:rPr>
                      <w:position w:val="-30"/>
                    </w:rPr>
                    <w:pict>
                      <v:shape id="_x0000_i2408" type="#_x0000_t75" style="width:159pt;height:36.75pt">
                        <v:imagedata r:id="rId2234" o:title=""/>
                      </v:shape>
                    </w:pict>
                  </w:r>
                </w:p>
              </w:tc>
              <w:tc>
                <w:tcPr>
                  <w:tcW w:w="686" w:type="dxa"/>
                  <w:tcBorders>
                    <w:top w:val="dashed" w:sz="4" w:space="0" w:color="auto"/>
                    <w:bottom w:val="single" w:sz="4" w:space="0" w:color="auto"/>
                  </w:tcBorders>
                  <w:vAlign w:val="center"/>
                </w:tcPr>
                <w:p w:rsidR="00851A55" w:rsidRPr="00AD1DBA" w:rsidRDefault="00851A55" w:rsidP="00851A55">
                  <w:pPr>
                    <w:jc w:val="center"/>
                    <w:rPr>
                      <w:szCs w:val="28"/>
                    </w:rPr>
                  </w:pPr>
                  <w:r>
                    <w:rPr>
                      <w:szCs w:val="16"/>
                      <w:lang w:val="sv-SE"/>
                    </w:rPr>
                    <w:t>0,25</w:t>
                  </w:r>
                </w:p>
              </w:tc>
            </w:tr>
            <w:tr w:rsidR="00851A55" w:rsidRPr="00FC3B7B" w:rsidTr="00851A55">
              <w:trPr>
                <w:trHeight w:val="474"/>
              </w:trPr>
              <w:tc>
                <w:tcPr>
                  <w:tcW w:w="360" w:type="dxa"/>
                  <w:vMerge/>
                </w:tcPr>
                <w:p w:rsidR="00851A55" w:rsidRPr="00FC3B7B" w:rsidRDefault="00851A55" w:rsidP="00851A55">
                  <w:pPr>
                    <w:jc w:val="center"/>
                    <w:rPr>
                      <w:b/>
                      <w:bCs/>
                    </w:rPr>
                  </w:pPr>
                </w:p>
              </w:tc>
              <w:tc>
                <w:tcPr>
                  <w:tcW w:w="1177" w:type="dxa"/>
                  <w:vMerge w:val="restart"/>
                  <w:shd w:val="clear" w:color="auto" w:fill="auto"/>
                  <w:vAlign w:val="center"/>
                </w:tcPr>
                <w:p w:rsidR="00851A55" w:rsidRDefault="00851A55" w:rsidP="00851A55">
                  <w:pPr>
                    <w:jc w:val="center"/>
                    <w:rPr>
                      <w:bCs/>
                    </w:rPr>
                  </w:pPr>
                  <w:r w:rsidRPr="00E77C21">
                    <w:rPr>
                      <w:b/>
                      <w:bCs/>
                    </w:rPr>
                    <w:t>1.</w:t>
                  </w:r>
                  <w:r>
                    <w:rPr>
                      <w:bCs/>
                    </w:rPr>
                    <w:t>2</w:t>
                  </w:r>
                </w:p>
                <w:p w:rsidR="00851A55" w:rsidRPr="002C6754" w:rsidRDefault="00851A55" w:rsidP="00851A55">
                  <w:pPr>
                    <w:jc w:val="center"/>
                    <w:rPr>
                      <w:bCs/>
                      <w:i/>
                    </w:rPr>
                  </w:pPr>
                  <w:r w:rsidRPr="002C6754">
                    <w:rPr>
                      <w:bCs/>
                      <w:i/>
                    </w:rPr>
                    <w:t>0,5điểm</w:t>
                  </w:r>
                </w:p>
              </w:tc>
              <w:tc>
                <w:tcPr>
                  <w:tcW w:w="8577" w:type="dxa"/>
                  <w:gridSpan w:val="2"/>
                  <w:tcBorders>
                    <w:top w:val="single" w:sz="4" w:space="0" w:color="auto"/>
                    <w:bottom w:val="dashed" w:sz="4" w:space="0" w:color="auto"/>
                  </w:tcBorders>
                </w:tcPr>
                <w:p w:rsidR="00851A55" w:rsidRPr="008C2CF2" w:rsidRDefault="00D94404" w:rsidP="00851A55">
                  <w:pPr>
                    <w:jc w:val="both"/>
                    <w:rPr>
                      <w:lang w:val="pt-BR"/>
                    </w:rPr>
                  </w:pPr>
                  <w:r>
                    <w:rPr>
                      <w:position w:val="-10"/>
                      <w:lang w:val="pt-BR"/>
                    </w:rPr>
                    <w:pict>
                      <v:shape id="_x0000_i2409" type="#_x0000_t75" style="width:168.8pt;height:18.75pt">
                        <v:imagedata r:id="rId2235" o:title=""/>
                      </v:shape>
                    </w:pict>
                  </w:r>
                  <w:r w:rsidR="00851A55">
                    <w:rPr>
                      <w:lang w:val="pt-BR"/>
                    </w:rPr>
                    <w:t xml:space="preserve"> </w:t>
                  </w:r>
                </w:p>
              </w:tc>
              <w:tc>
                <w:tcPr>
                  <w:tcW w:w="686" w:type="dxa"/>
                  <w:tcBorders>
                    <w:top w:val="single" w:sz="4" w:space="0" w:color="auto"/>
                    <w:bottom w:val="dashed" w:sz="4" w:space="0" w:color="auto"/>
                  </w:tcBorders>
                  <w:shd w:val="clear" w:color="auto" w:fill="auto"/>
                  <w:vAlign w:val="center"/>
                </w:tcPr>
                <w:p w:rsidR="00851A55" w:rsidRPr="00AD1DBA" w:rsidRDefault="00851A55" w:rsidP="00851A55">
                  <w:pPr>
                    <w:jc w:val="center"/>
                  </w:pPr>
                  <w:r>
                    <w:rPr>
                      <w:szCs w:val="16"/>
                      <w:lang w:val="sv-SE"/>
                    </w:rPr>
                    <w:t>0,25</w:t>
                  </w:r>
                </w:p>
              </w:tc>
            </w:tr>
            <w:tr w:rsidR="00851A55" w:rsidRPr="00FC3B7B" w:rsidTr="00851A55">
              <w:trPr>
                <w:trHeight w:val="474"/>
              </w:trPr>
              <w:tc>
                <w:tcPr>
                  <w:tcW w:w="360" w:type="dxa"/>
                  <w:vMerge/>
                  <w:tcBorders>
                    <w:bottom w:val="nil"/>
                  </w:tcBorders>
                </w:tcPr>
                <w:p w:rsidR="00851A55" w:rsidRPr="00FC3B7B" w:rsidRDefault="00851A55" w:rsidP="00851A55">
                  <w:pPr>
                    <w:pStyle w:val="Heading2"/>
                    <w:jc w:val="center"/>
                    <w:rPr>
                      <w:rFonts w:ascii="Times New Roman" w:hAnsi="Times New Roman"/>
                      <w:bCs/>
                      <w:lang w:val="fr-FR"/>
                    </w:rPr>
                  </w:pPr>
                </w:p>
              </w:tc>
              <w:tc>
                <w:tcPr>
                  <w:tcW w:w="1177" w:type="dxa"/>
                  <w:vMerge/>
                  <w:tcBorders>
                    <w:bottom w:val="nil"/>
                  </w:tcBorders>
                  <w:shd w:val="clear" w:color="auto" w:fill="auto"/>
                </w:tcPr>
                <w:p w:rsidR="00851A55" w:rsidRPr="00FC3B7B" w:rsidRDefault="00851A55" w:rsidP="00851A55">
                  <w:pPr>
                    <w:pStyle w:val="Heading2"/>
                    <w:jc w:val="center"/>
                    <w:rPr>
                      <w:rFonts w:ascii="Times New Roman" w:hAnsi="Times New Roman"/>
                      <w:bCs/>
                      <w:lang w:val="fr-FR"/>
                    </w:rPr>
                  </w:pPr>
                </w:p>
              </w:tc>
              <w:tc>
                <w:tcPr>
                  <w:tcW w:w="8577" w:type="dxa"/>
                  <w:gridSpan w:val="2"/>
                  <w:tcBorders>
                    <w:top w:val="dashed" w:sz="4" w:space="0" w:color="auto"/>
                    <w:bottom w:val="single" w:sz="4" w:space="0" w:color="auto"/>
                  </w:tcBorders>
                </w:tcPr>
                <w:p w:rsidR="00851A55" w:rsidRPr="00AD1DBA" w:rsidRDefault="00851A55" w:rsidP="00851A55">
                  <w:pPr>
                    <w:jc w:val="both"/>
                    <w:rPr>
                      <w:szCs w:val="28"/>
                      <w:lang w:val="pt-BR"/>
                    </w:rPr>
                  </w:pPr>
                  <w:r>
                    <w:rPr>
                      <w:szCs w:val="28"/>
                      <w:lang w:val="pt-BR"/>
                    </w:rPr>
                    <w:t xml:space="preserve">=&gt; </w:t>
                  </w:r>
                  <w:r w:rsidR="00D94404">
                    <w:rPr>
                      <w:position w:val="-8"/>
                      <w:szCs w:val="28"/>
                      <w:lang w:val="pt-BR"/>
                    </w:rPr>
                    <w:pict>
                      <v:shape id="_x0000_i2410" type="#_x0000_t75" style="width:78.7pt;height:18pt">
                        <v:imagedata r:id="rId2236" o:title=""/>
                      </v:shape>
                    </w:pict>
                  </w:r>
                  <w:r>
                    <w:rPr>
                      <w:szCs w:val="28"/>
                      <w:lang w:val="pt-BR"/>
                    </w:rPr>
                    <w:t xml:space="preserve"> =&gt;</w:t>
                  </w:r>
                  <w:r w:rsidR="00D94404">
                    <w:rPr>
                      <w:position w:val="-8"/>
                      <w:szCs w:val="28"/>
                      <w:lang w:val="pt-BR"/>
                    </w:rPr>
                    <w:pict>
                      <v:shape id="_x0000_i2411" type="#_x0000_t75" style="width:57.75pt;height:18pt">
                        <v:imagedata r:id="rId2237" o:title=""/>
                      </v:shape>
                    </w:pict>
                  </w:r>
                </w:p>
              </w:tc>
              <w:tc>
                <w:tcPr>
                  <w:tcW w:w="686" w:type="dxa"/>
                  <w:tcBorders>
                    <w:top w:val="dashed" w:sz="4" w:space="0" w:color="auto"/>
                  </w:tcBorders>
                  <w:shd w:val="clear" w:color="auto" w:fill="auto"/>
                  <w:vAlign w:val="center"/>
                </w:tcPr>
                <w:p w:rsidR="00851A55" w:rsidRPr="00AD1DBA" w:rsidRDefault="00851A55" w:rsidP="00851A55">
                  <w:pPr>
                    <w:jc w:val="center"/>
                  </w:pPr>
                  <w:r>
                    <w:rPr>
                      <w:szCs w:val="16"/>
                      <w:lang w:val="sv-SE"/>
                    </w:rPr>
                    <w:t>0,25</w:t>
                  </w:r>
                </w:p>
              </w:tc>
            </w:tr>
            <w:tr w:rsidR="00851A55" w:rsidRPr="00803757" w:rsidTr="00851A55">
              <w:trPr>
                <w:trHeight w:val="84"/>
              </w:trPr>
              <w:tc>
                <w:tcPr>
                  <w:tcW w:w="360" w:type="dxa"/>
                  <w:vMerge w:val="restart"/>
                  <w:tcBorders>
                    <w:top w:val="single" w:sz="4" w:space="0" w:color="auto"/>
                  </w:tcBorders>
                  <w:vAlign w:val="center"/>
                </w:tcPr>
                <w:p w:rsidR="00851A55" w:rsidRPr="00FC3B7B" w:rsidRDefault="00851A55" w:rsidP="00851A55">
                  <w:pPr>
                    <w:pStyle w:val="Heading2"/>
                    <w:jc w:val="center"/>
                    <w:rPr>
                      <w:rFonts w:ascii="Times New Roman" w:hAnsi="Times New Roman"/>
                    </w:rPr>
                  </w:pPr>
                </w:p>
                <w:p w:rsidR="00851A55" w:rsidRPr="00FC3B7B" w:rsidRDefault="00851A55" w:rsidP="00851A55">
                  <w:pPr>
                    <w:pStyle w:val="Heading2"/>
                    <w:jc w:val="center"/>
                    <w:rPr>
                      <w:rFonts w:ascii="Times New Roman" w:hAnsi="Times New Roman"/>
                    </w:rPr>
                  </w:pPr>
                  <w:r>
                    <w:rPr>
                      <w:rFonts w:ascii="Times New Roman" w:hAnsi="Times New Roman"/>
                    </w:rPr>
                    <w:t>2</w:t>
                  </w:r>
                </w:p>
              </w:tc>
              <w:tc>
                <w:tcPr>
                  <w:tcW w:w="1177" w:type="dxa"/>
                  <w:vMerge w:val="restart"/>
                  <w:tcBorders>
                    <w:top w:val="single" w:sz="4" w:space="0" w:color="auto"/>
                  </w:tcBorders>
                  <w:shd w:val="clear" w:color="auto" w:fill="auto"/>
                  <w:vAlign w:val="center"/>
                </w:tcPr>
                <w:p w:rsidR="00851A55" w:rsidRPr="00E77C21" w:rsidRDefault="00851A55" w:rsidP="00851A55">
                  <w:pPr>
                    <w:jc w:val="center"/>
                    <w:rPr>
                      <w:bCs/>
                    </w:rPr>
                  </w:pPr>
                  <w:r w:rsidRPr="00E77C21">
                    <w:rPr>
                      <w:b/>
                      <w:bCs/>
                    </w:rPr>
                    <w:t>2.</w:t>
                  </w:r>
                  <w:r>
                    <w:rPr>
                      <w:bCs/>
                    </w:rPr>
                    <w:t>1</w:t>
                  </w:r>
                </w:p>
                <w:p w:rsidR="00851A55" w:rsidRPr="002C6754" w:rsidRDefault="00851A55" w:rsidP="00851A55">
                  <w:pPr>
                    <w:jc w:val="center"/>
                    <w:rPr>
                      <w:bCs/>
                      <w:i/>
                    </w:rPr>
                  </w:pPr>
                  <w:r w:rsidRPr="002C6754">
                    <w:rPr>
                      <w:bCs/>
                      <w:i/>
                    </w:rPr>
                    <w:t>1,25điểm</w:t>
                  </w:r>
                </w:p>
              </w:tc>
              <w:tc>
                <w:tcPr>
                  <w:tcW w:w="8577" w:type="dxa"/>
                  <w:gridSpan w:val="2"/>
                  <w:tcBorders>
                    <w:top w:val="single" w:sz="4" w:space="0" w:color="auto"/>
                    <w:bottom w:val="dashed" w:sz="4" w:space="0" w:color="auto"/>
                  </w:tcBorders>
                </w:tcPr>
                <w:p w:rsidR="00851A55" w:rsidRPr="00FC6B79" w:rsidRDefault="00851A55" w:rsidP="00851A55">
                  <w:pPr>
                    <w:ind w:left="-72"/>
                  </w:pPr>
                  <w:r w:rsidRPr="00FC6B79">
                    <w:rPr>
                      <w:sz w:val="28"/>
                    </w:rPr>
                    <w:t>Hệ</w:t>
                  </w:r>
                  <w:r w:rsidRPr="00FC6B79">
                    <w:t xml:space="preserve"> &lt;=&gt;</w:t>
                  </w:r>
                  <w:r w:rsidR="00D94404">
                    <w:rPr>
                      <w:position w:val="-30"/>
                    </w:rPr>
                    <w:pict>
                      <v:shape id="_x0000_i2412" type="#_x0000_t75" style="width:90.7pt;height:38.25pt">
                        <v:imagedata r:id="rId2238" o:title=""/>
                      </v:shape>
                    </w:pict>
                  </w:r>
                </w:p>
                <w:p w:rsidR="00851A55" w:rsidRPr="00FC6B79" w:rsidRDefault="00851A55" w:rsidP="00851A55">
                  <w:pPr>
                    <w:ind w:left="-72"/>
                  </w:pPr>
                  <w:r w:rsidRPr="00FC6B79">
                    <w:t>Đ</w:t>
                  </w:r>
                  <w:r>
                    <w:t xml:space="preserve">ặt </w:t>
                  </w:r>
                  <w:r w:rsidR="00D94404">
                    <w:rPr>
                      <w:position w:val="-30"/>
                    </w:rPr>
                    <w:pict>
                      <v:shape id="_x0000_i2413" type="#_x0000_t75" style="width:84.75pt;height:36pt">
                        <v:imagedata r:id="rId2239" o:title=""/>
                      </v:shape>
                    </w:pict>
                  </w:r>
                  <w:r>
                    <w:t xml:space="preserve">  (*)  ta được   </w:t>
                  </w:r>
                  <w:r w:rsidR="00D94404">
                    <w:rPr>
                      <w:position w:val="-30"/>
                    </w:rPr>
                    <w:pict>
                      <v:shape id="_x0000_i2414" type="#_x0000_t75" style="width:84.75pt;height:36pt">
                        <v:imagedata r:id="rId2240" o:title=""/>
                      </v:shape>
                    </w:pict>
                  </w:r>
                </w:p>
              </w:tc>
              <w:tc>
                <w:tcPr>
                  <w:tcW w:w="686" w:type="dxa"/>
                  <w:tcBorders>
                    <w:bottom w:val="dashed" w:sz="4" w:space="0" w:color="auto"/>
                  </w:tcBorders>
                  <w:shd w:val="clear" w:color="auto" w:fill="auto"/>
                  <w:vAlign w:val="center"/>
                </w:tcPr>
                <w:p w:rsidR="00851A55" w:rsidRPr="00803757" w:rsidRDefault="00851A55" w:rsidP="00851A55">
                  <w:pPr>
                    <w:spacing w:after="120"/>
                    <w:jc w:val="center"/>
                    <w:rPr>
                      <w:lang w:val="sv-SE"/>
                    </w:rPr>
                  </w:pPr>
                  <w:r>
                    <w:rPr>
                      <w:szCs w:val="16"/>
                      <w:lang w:val="sv-SE"/>
                    </w:rPr>
                    <w:t>0,5</w:t>
                  </w:r>
                </w:p>
              </w:tc>
            </w:tr>
            <w:tr w:rsidR="00851A55" w:rsidRPr="00803757" w:rsidTr="00851A55">
              <w:trPr>
                <w:trHeight w:val="84"/>
              </w:trPr>
              <w:tc>
                <w:tcPr>
                  <w:tcW w:w="360" w:type="dxa"/>
                  <w:vMerge/>
                  <w:vAlign w:val="center"/>
                </w:tcPr>
                <w:p w:rsidR="00851A55" w:rsidRPr="00803757" w:rsidRDefault="00851A55" w:rsidP="00851A55">
                  <w:pPr>
                    <w:pStyle w:val="Heading2"/>
                    <w:jc w:val="center"/>
                    <w:rPr>
                      <w:rFonts w:ascii="Times New Roman" w:hAnsi="Times New Roman"/>
                      <w:lang w:val="sv-SE"/>
                    </w:rPr>
                  </w:pPr>
                </w:p>
              </w:tc>
              <w:tc>
                <w:tcPr>
                  <w:tcW w:w="1177" w:type="dxa"/>
                  <w:vMerge/>
                  <w:shd w:val="clear" w:color="auto" w:fill="auto"/>
                  <w:vAlign w:val="center"/>
                </w:tcPr>
                <w:p w:rsidR="00851A55" w:rsidRPr="00803757" w:rsidRDefault="00851A55" w:rsidP="00851A55">
                  <w:pPr>
                    <w:jc w:val="center"/>
                    <w:rPr>
                      <w:b/>
                      <w:bCs/>
                      <w:lang w:val="sv-SE"/>
                    </w:rPr>
                  </w:pPr>
                </w:p>
              </w:tc>
              <w:tc>
                <w:tcPr>
                  <w:tcW w:w="8577" w:type="dxa"/>
                  <w:gridSpan w:val="2"/>
                  <w:tcBorders>
                    <w:top w:val="dashed" w:sz="4" w:space="0" w:color="auto"/>
                    <w:bottom w:val="dashed" w:sz="4" w:space="0" w:color="auto"/>
                  </w:tcBorders>
                </w:tcPr>
                <w:p w:rsidR="00851A55" w:rsidRPr="00B229E5" w:rsidRDefault="00851A55" w:rsidP="00851A55">
                  <w:pPr>
                    <w:rPr>
                      <w:lang w:val="fr-FR"/>
                    </w:rPr>
                  </w:pPr>
                  <w:r>
                    <w:t xml:space="preserve">Giải hệ được    </w:t>
                  </w:r>
                  <w:r w:rsidR="00D94404">
                    <w:rPr>
                      <w:position w:val="-30"/>
                    </w:rPr>
                    <w:pict>
                      <v:shape id="_x0000_i2415" type="#_x0000_t75" style="width:35.25pt;height:36pt">
                        <v:imagedata r:id="rId2241" o:title=""/>
                      </v:shape>
                    </w:pict>
                  </w:r>
                  <w:r>
                    <w:t xml:space="preserve">  hoặc </w:t>
                  </w:r>
                  <w:r w:rsidR="00D94404">
                    <w:rPr>
                      <w:position w:val="-30"/>
                    </w:rPr>
                    <w:pict>
                      <v:shape id="_x0000_i2416" type="#_x0000_t75" style="width:36pt;height:36pt">
                        <v:imagedata r:id="rId2242" o:title=""/>
                      </v:shape>
                    </w:pict>
                  </w:r>
                </w:p>
              </w:tc>
              <w:tc>
                <w:tcPr>
                  <w:tcW w:w="686" w:type="dxa"/>
                  <w:tcBorders>
                    <w:top w:val="dashed" w:sz="4" w:space="0" w:color="auto"/>
                    <w:bottom w:val="dashed" w:sz="4" w:space="0" w:color="auto"/>
                  </w:tcBorders>
                  <w:shd w:val="clear" w:color="auto" w:fill="auto"/>
                  <w:vAlign w:val="center"/>
                </w:tcPr>
                <w:p w:rsidR="00851A55" w:rsidRPr="00803757" w:rsidRDefault="00851A55" w:rsidP="00851A55">
                  <w:pPr>
                    <w:spacing w:after="120"/>
                    <w:jc w:val="center"/>
                    <w:rPr>
                      <w:lang w:val="sv-SE"/>
                    </w:rPr>
                  </w:pPr>
                  <w:r>
                    <w:rPr>
                      <w:szCs w:val="16"/>
                      <w:lang w:val="sv-SE"/>
                    </w:rPr>
                    <w:t>0,25</w:t>
                  </w:r>
                </w:p>
              </w:tc>
            </w:tr>
            <w:tr w:rsidR="00851A55" w:rsidRPr="00803757" w:rsidTr="00851A55">
              <w:trPr>
                <w:trHeight w:val="276"/>
              </w:trPr>
              <w:tc>
                <w:tcPr>
                  <w:tcW w:w="360" w:type="dxa"/>
                  <w:vMerge/>
                  <w:vAlign w:val="center"/>
                </w:tcPr>
                <w:p w:rsidR="00851A55" w:rsidRPr="00803757" w:rsidRDefault="00851A55" w:rsidP="00851A55">
                  <w:pPr>
                    <w:pStyle w:val="Heading2"/>
                    <w:jc w:val="center"/>
                    <w:rPr>
                      <w:rFonts w:ascii="Times New Roman" w:hAnsi="Times New Roman"/>
                      <w:lang w:val="sv-SE"/>
                    </w:rPr>
                  </w:pPr>
                </w:p>
              </w:tc>
              <w:tc>
                <w:tcPr>
                  <w:tcW w:w="1177" w:type="dxa"/>
                  <w:vMerge/>
                  <w:shd w:val="clear" w:color="auto" w:fill="auto"/>
                  <w:vAlign w:val="center"/>
                </w:tcPr>
                <w:p w:rsidR="00851A55" w:rsidRPr="00803757" w:rsidRDefault="00851A55" w:rsidP="00851A55">
                  <w:pPr>
                    <w:jc w:val="center"/>
                    <w:rPr>
                      <w:b/>
                      <w:bCs/>
                      <w:lang w:val="sv-SE"/>
                    </w:rPr>
                  </w:pPr>
                </w:p>
              </w:tc>
              <w:tc>
                <w:tcPr>
                  <w:tcW w:w="8577" w:type="dxa"/>
                  <w:gridSpan w:val="2"/>
                  <w:tcBorders>
                    <w:top w:val="dashed" w:sz="4" w:space="0" w:color="auto"/>
                    <w:bottom w:val="dashed" w:sz="4" w:space="0" w:color="auto"/>
                  </w:tcBorders>
                </w:tcPr>
                <w:p w:rsidR="00851A55" w:rsidRPr="00342493" w:rsidRDefault="00851A55" w:rsidP="00851A55">
                  <w:pPr>
                    <w:ind w:left="-74"/>
                    <w:jc w:val="both"/>
                    <w:rPr>
                      <w:lang w:val="sv-SE"/>
                    </w:rPr>
                  </w:pPr>
                  <w:r>
                    <w:rPr>
                      <w:lang w:val="sv-SE"/>
                    </w:rPr>
                    <w:t xml:space="preserve">Với </w:t>
                  </w:r>
                  <w:r w:rsidR="00D94404">
                    <w:rPr>
                      <w:position w:val="-30"/>
                      <w:lang w:val="sv-SE"/>
                    </w:rPr>
                    <w:pict>
                      <v:shape id="_x0000_i2417" type="#_x0000_t75" style="width:35.25pt;height:36pt">
                        <v:imagedata r:id="rId2243" o:title=""/>
                      </v:shape>
                    </w:pict>
                  </w:r>
                  <w:r>
                    <w:rPr>
                      <w:lang w:val="sv-SE"/>
                    </w:rPr>
                    <w:t xml:space="preserve"> thay vào (*) được </w:t>
                  </w:r>
                  <w:r w:rsidR="00D94404">
                    <w:rPr>
                      <w:position w:val="-30"/>
                    </w:rPr>
                    <w:pict>
                      <v:shape id="_x0000_i2418" type="#_x0000_t75" style="width:84pt;height:36pt">
                        <v:imagedata r:id="rId2244" o:title=""/>
                      </v:shape>
                    </w:pict>
                  </w:r>
                  <w:r>
                    <w:t xml:space="preserve">  &lt;=&gt;</w:t>
                  </w:r>
                  <w:r w:rsidR="00D94404">
                    <w:rPr>
                      <w:position w:val="-82"/>
                    </w:rPr>
                    <w:pict>
                      <v:shape id="_x0000_i2419" type="#_x0000_t75" style="width:66pt;height:87.75pt">
                        <v:imagedata r:id="rId2245" o:title=""/>
                      </v:shape>
                    </w:pict>
                  </w:r>
                </w:p>
              </w:tc>
              <w:tc>
                <w:tcPr>
                  <w:tcW w:w="686" w:type="dxa"/>
                  <w:tcBorders>
                    <w:top w:val="dashed" w:sz="4" w:space="0" w:color="auto"/>
                    <w:bottom w:val="dashed" w:sz="4" w:space="0" w:color="auto"/>
                  </w:tcBorders>
                  <w:shd w:val="clear" w:color="auto" w:fill="auto"/>
                  <w:vAlign w:val="center"/>
                </w:tcPr>
                <w:p w:rsidR="00851A55" w:rsidRPr="00803757" w:rsidRDefault="00851A55" w:rsidP="00851A55">
                  <w:pPr>
                    <w:spacing w:after="120"/>
                    <w:jc w:val="center"/>
                    <w:rPr>
                      <w:lang w:val="sv-SE"/>
                    </w:rPr>
                  </w:pPr>
                  <w:r>
                    <w:rPr>
                      <w:szCs w:val="16"/>
                      <w:lang w:val="sv-SE"/>
                    </w:rPr>
                    <w:t>0,25</w:t>
                  </w:r>
                </w:p>
              </w:tc>
            </w:tr>
            <w:tr w:rsidR="00851A55" w:rsidRPr="00803757" w:rsidTr="00851A55">
              <w:trPr>
                <w:trHeight w:val="1078"/>
              </w:trPr>
              <w:tc>
                <w:tcPr>
                  <w:tcW w:w="360" w:type="dxa"/>
                  <w:vMerge/>
                  <w:vAlign w:val="center"/>
                </w:tcPr>
                <w:p w:rsidR="00851A55" w:rsidRPr="00803757" w:rsidRDefault="00851A55" w:rsidP="00851A55">
                  <w:pPr>
                    <w:pStyle w:val="Heading2"/>
                    <w:jc w:val="center"/>
                    <w:rPr>
                      <w:rFonts w:ascii="Times New Roman" w:hAnsi="Times New Roman"/>
                      <w:lang w:val="sv-SE"/>
                    </w:rPr>
                  </w:pPr>
                </w:p>
              </w:tc>
              <w:tc>
                <w:tcPr>
                  <w:tcW w:w="1177" w:type="dxa"/>
                  <w:vMerge/>
                  <w:shd w:val="clear" w:color="auto" w:fill="auto"/>
                  <w:vAlign w:val="center"/>
                </w:tcPr>
                <w:p w:rsidR="00851A55" w:rsidRPr="00803757" w:rsidRDefault="00851A55" w:rsidP="00851A55">
                  <w:pPr>
                    <w:jc w:val="center"/>
                    <w:rPr>
                      <w:b/>
                      <w:bCs/>
                      <w:lang w:val="sv-SE"/>
                    </w:rPr>
                  </w:pPr>
                </w:p>
              </w:tc>
              <w:tc>
                <w:tcPr>
                  <w:tcW w:w="8577" w:type="dxa"/>
                  <w:gridSpan w:val="2"/>
                  <w:tcBorders>
                    <w:top w:val="dashed" w:sz="4" w:space="0" w:color="auto"/>
                  </w:tcBorders>
                </w:tcPr>
                <w:p w:rsidR="00851A55" w:rsidRDefault="00851A55" w:rsidP="00851A55">
                  <w:pPr>
                    <w:ind w:left="-74"/>
                    <w:jc w:val="both"/>
                    <w:rPr>
                      <w:lang w:val="sv-SE"/>
                    </w:rPr>
                  </w:pPr>
                  <w:r>
                    <w:rPr>
                      <w:lang w:val="sv-SE"/>
                    </w:rPr>
                    <w:t xml:space="preserve">Với </w:t>
                  </w:r>
                  <w:r w:rsidR="00D94404">
                    <w:rPr>
                      <w:position w:val="-30"/>
                      <w:lang w:val="sv-SE"/>
                    </w:rPr>
                    <w:pict>
                      <v:shape id="_x0000_i2420" type="#_x0000_t75" style="width:36pt;height:36pt">
                        <v:imagedata r:id="rId2246" o:title=""/>
                      </v:shape>
                    </w:pict>
                  </w:r>
                  <w:r>
                    <w:rPr>
                      <w:lang w:val="sv-SE"/>
                    </w:rPr>
                    <w:t xml:space="preserve"> thay vào (*) được </w:t>
                  </w:r>
                  <w:r w:rsidR="00D94404">
                    <w:rPr>
                      <w:position w:val="-30"/>
                    </w:rPr>
                    <w:pict>
                      <v:shape id="_x0000_i2421" type="#_x0000_t75" style="width:78.7pt;height:36pt">
                        <v:imagedata r:id="rId2247" o:title=""/>
                      </v:shape>
                    </w:pict>
                  </w:r>
                  <w:r w:rsidRPr="00BE574F">
                    <w:rPr>
                      <w:lang w:val="sv-SE"/>
                    </w:rPr>
                    <w:t xml:space="preserve">   vô nghiệm</w:t>
                  </w:r>
                </w:p>
                <w:p w:rsidR="00851A55" w:rsidRPr="00342493" w:rsidRDefault="00851A55" w:rsidP="00851A55">
                  <w:pPr>
                    <w:ind w:left="-74"/>
                    <w:jc w:val="both"/>
                    <w:rPr>
                      <w:lang w:val="sv-SE"/>
                    </w:rPr>
                  </w:pPr>
                  <w:r>
                    <w:rPr>
                      <w:lang w:val="sv-SE"/>
                    </w:rPr>
                    <w:t>Vậy hệ phương trình đã cho có 2 nghiệm : (</w:t>
                  </w:r>
                  <w:r w:rsidR="00D94404">
                    <w:rPr>
                      <w:position w:val="-8"/>
                      <w:lang w:val="sv-SE"/>
                    </w:rPr>
                    <w:pict>
                      <v:shape id="_x0000_i2422" type="#_x0000_t75" style="width:35.25pt;height:18pt">
                        <v:imagedata r:id="rId2248" o:title=""/>
                      </v:shape>
                    </w:pict>
                  </w:r>
                  <w:r>
                    <w:rPr>
                      <w:lang w:val="sv-SE"/>
                    </w:rPr>
                    <w:t>;</w:t>
                  </w:r>
                  <w:r w:rsidR="00D94404">
                    <w:rPr>
                      <w:position w:val="-8"/>
                      <w:lang w:val="sv-SE"/>
                    </w:rPr>
                    <w:pict>
                      <v:shape id="_x0000_i2423" type="#_x0000_t75" style="width:35.25pt;height:18pt">
                        <v:imagedata r:id="rId2249" o:title=""/>
                      </v:shape>
                    </w:pict>
                  </w:r>
                  <w:r>
                    <w:rPr>
                      <w:lang w:val="sv-SE"/>
                    </w:rPr>
                    <w:t>) , (</w:t>
                  </w:r>
                  <w:r w:rsidR="00D94404">
                    <w:rPr>
                      <w:position w:val="-8"/>
                      <w:lang w:val="sv-SE"/>
                    </w:rPr>
                    <w:pict>
                      <v:shape id="_x0000_i2424" type="#_x0000_t75" style="width:35.25pt;height:18pt">
                        <v:imagedata r:id="rId2250" o:title=""/>
                      </v:shape>
                    </w:pict>
                  </w:r>
                  <w:r>
                    <w:rPr>
                      <w:lang w:val="sv-SE"/>
                    </w:rPr>
                    <w:t>;</w:t>
                  </w:r>
                  <w:r w:rsidR="00D94404">
                    <w:rPr>
                      <w:position w:val="-8"/>
                      <w:lang w:val="sv-SE"/>
                    </w:rPr>
                    <w:pict>
                      <v:shape id="_x0000_i2425" type="#_x0000_t75" style="width:35.25pt;height:18pt">
                        <v:imagedata r:id="rId2251" o:title=""/>
                      </v:shape>
                    </w:pict>
                  </w:r>
                  <w:r>
                    <w:rPr>
                      <w:lang w:val="sv-SE"/>
                    </w:rPr>
                    <w:t>)</w:t>
                  </w:r>
                </w:p>
              </w:tc>
              <w:tc>
                <w:tcPr>
                  <w:tcW w:w="686" w:type="dxa"/>
                  <w:tcBorders>
                    <w:top w:val="dashed" w:sz="4" w:space="0" w:color="auto"/>
                  </w:tcBorders>
                  <w:shd w:val="clear" w:color="auto" w:fill="auto"/>
                  <w:vAlign w:val="center"/>
                </w:tcPr>
                <w:p w:rsidR="00851A55" w:rsidRPr="00803757" w:rsidRDefault="00851A55" w:rsidP="00851A55">
                  <w:pPr>
                    <w:jc w:val="center"/>
                    <w:rPr>
                      <w:szCs w:val="16"/>
                      <w:lang w:val="sv-SE"/>
                    </w:rPr>
                  </w:pPr>
                  <w:r>
                    <w:rPr>
                      <w:szCs w:val="16"/>
                      <w:lang w:val="sv-SE"/>
                    </w:rPr>
                    <w:t>0,25</w:t>
                  </w:r>
                </w:p>
              </w:tc>
            </w:tr>
            <w:tr w:rsidR="00851A55" w:rsidRPr="00803757" w:rsidTr="00851A55">
              <w:trPr>
                <w:trHeight w:val="60"/>
              </w:trPr>
              <w:tc>
                <w:tcPr>
                  <w:tcW w:w="360" w:type="dxa"/>
                  <w:vMerge/>
                  <w:vAlign w:val="center"/>
                </w:tcPr>
                <w:p w:rsidR="00851A55" w:rsidRPr="00803757" w:rsidRDefault="00851A55" w:rsidP="00851A55">
                  <w:pPr>
                    <w:jc w:val="center"/>
                    <w:rPr>
                      <w:b/>
                      <w:bCs/>
                      <w:lang w:val="sv-SE"/>
                    </w:rPr>
                  </w:pPr>
                </w:p>
              </w:tc>
              <w:tc>
                <w:tcPr>
                  <w:tcW w:w="1177" w:type="dxa"/>
                  <w:vMerge w:val="restart"/>
                  <w:shd w:val="clear" w:color="auto" w:fill="auto"/>
                  <w:vAlign w:val="center"/>
                </w:tcPr>
                <w:p w:rsidR="00851A55" w:rsidRPr="00E77C21" w:rsidRDefault="00851A55" w:rsidP="00851A55">
                  <w:pPr>
                    <w:jc w:val="center"/>
                    <w:rPr>
                      <w:bCs/>
                      <w:lang w:val="sv-SE"/>
                    </w:rPr>
                  </w:pPr>
                  <w:r w:rsidRPr="00E77C21">
                    <w:rPr>
                      <w:b/>
                      <w:bCs/>
                      <w:lang w:val="sv-SE"/>
                    </w:rPr>
                    <w:t>2</w:t>
                  </w:r>
                  <w:r>
                    <w:rPr>
                      <w:b/>
                      <w:bCs/>
                      <w:lang w:val="sv-SE"/>
                    </w:rPr>
                    <w:t>.</w:t>
                  </w:r>
                  <w:r>
                    <w:rPr>
                      <w:bCs/>
                      <w:lang w:val="sv-SE"/>
                    </w:rPr>
                    <w:t>2</w:t>
                  </w:r>
                </w:p>
                <w:p w:rsidR="00851A55" w:rsidRPr="00342493" w:rsidRDefault="00851A55" w:rsidP="00851A55">
                  <w:pPr>
                    <w:jc w:val="center"/>
                    <w:rPr>
                      <w:bCs/>
                      <w:i/>
                      <w:lang w:val="sv-SE"/>
                    </w:rPr>
                  </w:pPr>
                  <w:r w:rsidRPr="00342493">
                    <w:rPr>
                      <w:bCs/>
                      <w:i/>
                      <w:lang w:val="sv-SE"/>
                    </w:rPr>
                    <w:t>1,25điểm</w:t>
                  </w:r>
                </w:p>
              </w:tc>
              <w:tc>
                <w:tcPr>
                  <w:tcW w:w="8577" w:type="dxa"/>
                  <w:gridSpan w:val="2"/>
                  <w:tcBorders>
                    <w:bottom w:val="dashed" w:sz="4" w:space="0" w:color="auto"/>
                  </w:tcBorders>
                </w:tcPr>
                <w:p w:rsidR="00851A55" w:rsidRPr="002216C7" w:rsidRDefault="00851A55" w:rsidP="00851A55">
                  <w:pPr>
                    <w:ind w:left="-72"/>
                    <w:rPr>
                      <w:lang w:val="pl-PL"/>
                    </w:rPr>
                  </w:pPr>
                  <w:r w:rsidRPr="00DC08ED">
                    <w:rPr>
                      <w:lang w:val="sv-SE"/>
                    </w:rPr>
                    <w:t xml:space="preserve">Đ/K  :   </w:t>
                  </w:r>
                  <w:r w:rsidR="00D94404">
                    <w:rPr>
                      <w:position w:val="-24"/>
                    </w:rPr>
                    <w:pict>
                      <v:shape id="_x0000_i2426" type="#_x0000_t75" style="width:30pt;height:30.75pt">
                        <v:imagedata r:id="rId2252" o:title=""/>
                      </v:shape>
                    </w:pict>
                  </w:r>
                  <w:r w:rsidRPr="00DC08ED">
                    <w:rPr>
                      <w:lang w:val="sv-SE"/>
                    </w:rPr>
                    <w:t xml:space="preserve">   (*)          </w:t>
                  </w:r>
                </w:p>
              </w:tc>
              <w:tc>
                <w:tcPr>
                  <w:tcW w:w="686" w:type="dxa"/>
                  <w:tcBorders>
                    <w:top w:val="single" w:sz="4" w:space="0" w:color="auto"/>
                    <w:bottom w:val="dashed" w:sz="4" w:space="0" w:color="auto"/>
                  </w:tcBorders>
                  <w:shd w:val="clear" w:color="auto" w:fill="auto"/>
                  <w:vAlign w:val="center"/>
                </w:tcPr>
                <w:p w:rsidR="00851A55" w:rsidRPr="00803757" w:rsidRDefault="00851A55" w:rsidP="00851A55">
                  <w:pPr>
                    <w:jc w:val="center"/>
                    <w:rPr>
                      <w:szCs w:val="16"/>
                      <w:lang w:val="sv-SE"/>
                    </w:rPr>
                  </w:pPr>
                  <w:r>
                    <w:rPr>
                      <w:szCs w:val="16"/>
                      <w:lang w:val="sv-SE"/>
                    </w:rPr>
                    <w:t>0,25</w:t>
                  </w:r>
                </w:p>
              </w:tc>
            </w:tr>
            <w:tr w:rsidR="00851A55" w:rsidRPr="00803757" w:rsidTr="00851A55">
              <w:trPr>
                <w:trHeight w:val="1390"/>
              </w:trPr>
              <w:tc>
                <w:tcPr>
                  <w:tcW w:w="360" w:type="dxa"/>
                  <w:vMerge/>
                </w:tcPr>
                <w:p w:rsidR="00851A55" w:rsidRPr="00803757" w:rsidRDefault="00851A55" w:rsidP="00851A55">
                  <w:pPr>
                    <w:jc w:val="center"/>
                    <w:rPr>
                      <w:b/>
                      <w:bCs/>
                      <w:lang w:val="sv-SE"/>
                    </w:rPr>
                  </w:pPr>
                </w:p>
              </w:tc>
              <w:tc>
                <w:tcPr>
                  <w:tcW w:w="1177" w:type="dxa"/>
                  <w:vMerge/>
                  <w:shd w:val="clear" w:color="auto" w:fill="auto"/>
                </w:tcPr>
                <w:p w:rsidR="00851A55" w:rsidRPr="00803757" w:rsidRDefault="00851A55" w:rsidP="00851A55">
                  <w:pPr>
                    <w:jc w:val="center"/>
                    <w:rPr>
                      <w:b/>
                      <w:bCs/>
                      <w:lang w:val="sv-SE"/>
                    </w:rPr>
                  </w:pPr>
                </w:p>
              </w:tc>
              <w:tc>
                <w:tcPr>
                  <w:tcW w:w="8577" w:type="dxa"/>
                  <w:gridSpan w:val="2"/>
                  <w:tcBorders>
                    <w:top w:val="dashed" w:sz="4" w:space="0" w:color="auto"/>
                    <w:bottom w:val="dashed" w:sz="4" w:space="0" w:color="auto"/>
                  </w:tcBorders>
                </w:tcPr>
                <w:p w:rsidR="00851A55" w:rsidRPr="00BD4BD6" w:rsidRDefault="00851A55" w:rsidP="00851A55">
                  <w:pPr>
                    <w:spacing w:before="60" w:after="80"/>
                    <w:rPr>
                      <w:lang w:val="sv-SE"/>
                    </w:rPr>
                  </w:pPr>
                  <w:r>
                    <w:rPr>
                      <w:lang w:val="pl-PL"/>
                    </w:rPr>
                    <w:t xml:space="preserve">Với điều kiện </w:t>
                  </w:r>
                  <w:r w:rsidRPr="00C45FB9">
                    <w:rPr>
                      <w:lang w:val="pl-PL"/>
                    </w:rPr>
                    <w:t xml:space="preserve">đó phương trình tương đương </w:t>
                  </w:r>
                  <w:r>
                    <w:rPr>
                      <w:lang w:val="pl-PL"/>
                    </w:rPr>
                    <w:t xml:space="preserve">        </w:t>
                  </w:r>
                  <w:r w:rsidR="00D94404">
                    <w:rPr>
                      <w:position w:val="-8"/>
                    </w:rPr>
                    <w:pict>
                      <v:shape id="_x0000_i2427" type="#_x0000_t75" style="width:268.45pt;height:20.25pt">
                        <v:imagedata r:id="rId2253" o:title=""/>
                      </v:shape>
                    </w:pict>
                  </w:r>
                </w:p>
                <w:p w:rsidR="00851A55" w:rsidRPr="00BD4BD6" w:rsidRDefault="00D94404" w:rsidP="00851A55">
                  <w:pPr>
                    <w:jc w:val="both"/>
                    <w:rPr>
                      <w:lang w:val="sv-SE"/>
                    </w:rPr>
                  </w:pPr>
                  <w:r>
                    <w:rPr>
                      <w:position w:val="-18"/>
                    </w:rPr>
                    <w:pict>
                      <v:shape id="_x0000_i2428" type="#_x0000_t75" style="width:297.05pt;height:27.75pt">
                        <v:imagedata r:id="rId2254" o:title=""/>
                      </v:shape>
                    </w:pict>
                  </w:r>
                </w:p>
              </w:tc>
              <w:tc>
                <w:tcPr>
                  <w:tcW w:w="686" w:type="dxa"/>
                  <w:tcBorders>
                    <w:top w:val="dashed" w:sz="4" w:space="0" w:color="auto"/>
                    <w:bottom w:val="dashed" w:sz="4" w:space="0" w:color="auto"/>
                  </w:tcBorders>
                  <w:shd w:val="clear" w:color="auto" w:fill="auto"/>
                  <w:vAlign w:val="center"/>
                </w:tcPr>
                <w:p w:rsidR="00851A55" w:rsidRPr="00803757" w:rsidRDefault="00851A55" w:rsidP="00851A55">
                  <w:pPr>
                    <w:jc w:val="center"/>
                    <w:rPr>
                      <w:szCs w:val="16"/>
                      <w:lang w:val="sv-SE"/>
                    </w:rPr>
                  </w:pPr>
                  <w:r>
                    <w:rPr>
                      <w:szCs w:val="16"/>
                      <w:lang w:val="sv-SE"/>
                    </w:rPr>
                    <w:t>0,5</w:t>
                  </w:r>
                </w:p>
              </w:tc>
            </w:tr>
            <w:tr w:rsidR="00851A55" w:rsidRPr="00803757" w:rsidTr="00851A55">
              <w:trPr>
                <w:trHeight w:val="60"/>
              </w:trPr>
              <w:tc>
                <w:tcPr>
                  <w:tcW w:w="360" w:type="dxa"/>
                  <w:vMerge/>
                  <w:tcBorders>
                    <w:bottom w:val="single" w:sz="4" w:space="0" w:color="auto"/>
                  </w:tcBorders>
                </w:tcPr>
                <w:p w:rsidR="00851A55" w:rsidRPr="00803757" w:rsidRDefault="00851A55" w:rsidP="00851A55">
                  <w:pPr>
                    <w:jc w:val="center"/>
                    <w:rPr>
                      <w:b/>
                      <w:bCs/>
                      <w:lang w:val="sv-SE"/>
                    </w:rPr>
                  </w:pPr>
                </w:p>
              </w:tc>
              <w:tc>
                <w:tcPr>
                  <w:tcW w:w="1177" w:type="dxa"/>
                  <w:vMerge/>
                  <w:tcBorders>
                    <w:bottom w:val="single" w:sz="4" w:space="0" w:color="auto"/>
                  </w:tcBorders>
                  <w:shd w:val="clear" w:color="auto" w:fill="auto"/>
                </w:tcPr>
                <w:p w:rsidR="00851A55" w:rsidRPr="00803757" w:rsidRDefault="00851A55" w:rsidP="00851A55">
                  <w:pPr>
                    <w:jc w:val="center"/>
                    <w:rPr>
                      <w:b/>
                      <w:bCs/>
                      <w:lang w:val="sv-SE"/>
                    </w:rPr>
                  </w:pPr>
                </w:p>
              </w:tc>
              <w:tc>
                <w:tcPr>
                  <w:tcW w:w="8577" w:type="dxa"/>
                  <w:gridSpan w:val="2"/>
                  <w:tcBorders>
                    <w:top w:val="dashed" w:sz="4" w:space="0" w:color="auto"/>
                    <w:bottom w:val="single" w:sz="4" w:space="0" w:color="auto"/>
                  </w:tcBorders>
                </w:tcPr>
                <w:p w:rsidR="00851A55" w:rsidRPr="00BD4BD6" w:rsidRDefault="00D94404" w:rsidP="00851A55">
                  <w:pPr>
                    <w:ind w:left="-74"/>
                    <w:jc w:val="both"/>
                    <w:rPr>
                      <w:lang w:val="sv-SE"/>
                    </w:rPr>
                  </w:pPr>
                  <w:r>
                    <w:rPr>
                      <w:position w:val="-18"/>
                    </w:rPr>
                    <w:pict>
                      <v:shape id="_x0000_i2429" type="#_x0000_t75" style="width:211.55pt;height:31.5pt">
                        <v:imagedata r:id="rId2255" o:title=""/>
                      </v:shape>
                    </w:pict>
                  </w:r>
                  <w:r>
                    <w:rPr>
                      <w:position w:val="-34"/>
                    </w:rPr>
                    <w:pict>
                      <v:shape id="_x0000_i2430" type="#_x0000_t75" style="width:87pt;height:45pt">
                        <v:imagedata r:id="rId2256" o:title=""/>
                      </v:shape>
                    </w:pict>
                  </w:r>
                  <w:r w:rsidR="00851A55" w:rsidRPr="00342493">
                    <w:rPr>
                      <w:lang w:val="sv-SE"/>
                    </w:rPr>
                    <w:t xml:space="preserve">  </w:t>
                  </w:r>
                  <w:r>
                    <w:rPr>
                      <w:position w:val="-6"/>
                    </w:rPr>
                    <w:pict>
                      <v:shape id="_x0000_i2431" type="#_x0000_t75" style="width:15.75pt;height:12pt">
                        <v:imagedata r:id="rId2257" o:title=""/>
                      </v:shape>
                    </w:pict>
                  </w:r>
                  <w:r w:rsidR="00851A55" w:rsidRPr="00342493">
                    <w:rPr>
                      <w:lang w:val="sv-SE"/>
                    </w:rPr>
                    <w:t xml:space="preserve"> x = 1 thoả mãn (*)  Vậy phương trình có nghiệm x = 1</w:t>
                  </w:r>
                </w:p>
              </w:tc>
              <w:tc>
                <w:tcPr>
                  <w:tcW w:w="686" w:type="dxa"/>
                  <w:tcBorders>
                    <w:top w:val="dashed" w:sz="4" w:space="0" w:color="auto"/>
                    <w:bottom w:val="single" w:sz="4" w:space="0" w:color="auto"/>
                  </w:tcBorders>
                  <w:shd w:val="clear" w:color="auto" w:fill="auto"/>
                  <w:vAlign w:val="center"/>
                </w:tcPr>
                <w:p w:rsidR="00851A55" w:rsidRPr="00803757" w:rsidRDefault="00851A55" w:rsidP="00851A55">
                  <w:pPr>
                    <w:jc w:val="center"/>
                    <w:rPr>
                      <w:szCs w:val="16"/>
                      <w:lang w:val="sv-SE"/>
                    </w:rPr>
                  </w:pPr>
                  <w:r>
                    <w:rPr>
                      <w:szCs w:val="16"/>
                      <w:lang w:val="sv-SE"/>
                    </w:rPr>
                    <w:t>0,5</w:t>
                  </w:r>
                </w:p>
              </w:tc>
            </w:tr>
            <w:tr w:rsidR="00851A55" w:rsidRPr="00803757" w:rsidTr="00851A55">
              <w:trPr>
                <w:trHeight w:val="75"/>
              </w:trPr>
              <w:tc>
                <w:tcPr>
                  <w:tcW w:w="1537" w:type="dxa"/>
                  <w:gridSpan w:val="2"/>
                  <w:vMerge w:val="restart"/>
                  <w:vAlign w:val="center"/>
                </w:tcPr>
                <w:p w:rsidR="00851A55" w:rsidRDefault="00851A55" w:rsidP="00851A55">
                  <w:pPr>
                    <w:jc w:val="center"/>
                    <w:rPr>
                      <w:b/>
                      <w:bCs/>
                      <w:lang w:val="sv-SE"/>
                    </w:rPr>
                  </w:pPr>
                  <w:r>
                    <w:rPr>
                      <w:b/>
                      <w:bCs/>
                      <w:lang w:val="sv-SE"/>
                    </w:rPr>
                    <w:t>3</w:t>
                  </w:r>
                </w:p>
                <w:p w:rsidR="00851A55" w:rsidRPr="00803757" w:rsidRDefault="00851A55" w:rsidP="00851A55">
                  <w:pPr>
                    <w:jc w:val="center"/>
                    <w:rPr>
                      <w:b/>
                      <w:bCs/>
                      <w:lang w:val="sv-SE"/>
                    </w:rPr>
                  </w:pPr>
                  <w:r>
                    <w:rPr>
                      <w:bCs/>
                      <w:i/>
                    </w:rPr>
                    <w:t>1,5</w:t>
                  </w:r>
                  <w:r>
                    <w:rPr>
                      <w:b/>
                      <w:bCs/>
                      <w:lang w:val="sv-SE"/>
                    </w:rPr>
                    <w:t xml:space="preserve"> </w:t>
                  </w:r>
                  <w:r w:rsidRPr="002C6754">
                    <w:rPr>
                      <w:bCs/>
                      <w:i/>
                    </w:rPr>
                    <w:t>điểm</w:t>
                  </w:r>
                </w:p>
              </w:tc>
              <w:tc>
                <w:tcPr>
                  <w:tcW w:w="8577" w:type="dxa"/>
                  <w:gridSpan w:val="2"/>
                  <w:tcBorders>
                    <w:bottom w:val="dashed" w:sz="4" w:space="0" w:color="auto"/>
                  </w:tcBorders>
                </w:tcPr>
                <w:p w:rsidR="00851A55" w:rsidRDefault="00851A55" w:rsidP="00851A55">
                  <w:pPr>
                    <w:jc w:val="both"/>
                    <w:rPr>
                      <w:szCs w:val="28"/>
                      <w:lang w:val="sv-SE"/>
                    </w:rPr>
                  </w:pPr>
                  <w:r>
                    <w:rPr>
                      <w:szCs w:val="28"/>
                      <w:lang w:val="sv-SE"/>
                    </w:rPr>
                    <w:t>Để phương trình có nghiệm x</w:t>
                  </w:r>
                  <w:r>
                    <w:rPr>
                      <w:szCs w:val="28"/>
                      <w:vertAlign w:val="subscript"/>
                      <w:lang w:val="sv-SE"/>
                    </w:rPr>
                    <w:t xml:space="preserve">1 ; </w:t>
                  </w:r>
                  <w:r>
                    <w:rPr>
                      <w:szCs w:val="28"/>
                      <w:lang w:val="sv-SE"/>
                    </w:rPr>
                    <w:t>x</w:t>
                  </w:r>
                  <w:r>
                    <w:rPr>
                      <w:szCs w:val="28"/>
                      <w:vertAlign w:val="subscript"/>
                      <w:lang w:val="sv-SE"/>
                    </w:rPr>
                    <w:t xml:space="preserve">2 </w:t>
                  </w:r>
                  <w:r>
                    <w:rPr>
                      <w:szCs w:val="28"/>
                      <w:lang w:val="sv-SE"/>
                    </w:rPr>
                    <w:t>thì:</w:t>
                  </w:r>
                </w:p>
                <w:p w:rsidR="00851A55" w:rsidRPr="009E4641" w:rsidRDefault="00851A55" w:rsidP="00851A55">
                  <w:pPr>
                    <w:jc w:val="both"/>
                    <w:rPr>
                      <w:szCs w:val="28"/>
                      <w:lang w:val="sv-SE"/>
                    </w:rPr>
                  </w:pPr>
                  <w:r>
                    <w:rPr>
                      <w:szCs w:val="28"/>
                      <w:lang w:val="sv-SE"/>
                    </w:rPr>
                    <w:t xml:space="preserve"> </w:t>
                  </w:r>
                  <w:r w:rsidR="00D94404">
                    <w:rPr>
                      <w:position w:val="-24"/>
                      <w:szCs w:val="28"/>
                      <w:lang w:val="sv-SE"/>
                    </w:rPr>
                    <w:pict>
                      <v:shape id="_x0000_i2432" type="#_x0000_t75" style="width:324pt;height:30.75pt">
                        <v:imagedata r:id="rId2258" o:title=""/>
                      </v:shape>
                    </w:pict>
                  </w:r>
                </w:p>
              </w:tc>
              <w:tc>
                <w:tcPr>
                  <w:tcW w:w="686" w:type="dxa"/>
                  <w:tcBorders>
                    <w:top w:val="single" w:sz="4" w:space="0" w:color="auto"/>
                    <w:bottom w:val="dashed" w:sz="4" w:space="0" w:color="auto"/>
                  </w:tcBorders>
                  <w:shd w:val="clear" w:color="auto" w:fill="auto"/>
                  <w:vAlign w:val="center"/>
                </w:tcPr>
                <w:p w:rsidR="00851A55" w:rsidRPr="00803757" w:rsidRDefault="00851A55" w:rsidP="00851A55">
                  <w:pPr>
                    <w:jc w:val="center"/>
                    <w:rPr>
                      <w:szCs w:val="16"/>
                      <w:lang w:val="sv-SE"/>
                    </w:rPr>
                  </w:pPr>
                  <w:r>
                    <w:rPr>
                      <w:szCs w:val="16"/>
                      <w:lang w:val="sv-SE"/>
                    </w:rPr>
                    <w:t>0,5</w:t>
                  </w:r>
                </w:p>
              </w:tc>
            </w:tr>
            <w:tr w:rsidR="00851A55" w:rsidRPr="00803757" w:rsidTr="00851A55">
              <w:trPr>
                <w:trHeight w:val="75"/>
              </w:trPr>
              <w:tc>
                <w:tcPr>
                  <w:tcW w:w="1537" w:type="dxa"/>
                  <w:gridSpan w:val="2"/>
                  <w:vMerge/>
                </w:tcPr>
                <w:p w:rsidR="00851A55" w:rsidRPr="00803757" w:rsidRDefault="00851A55" w:rsidP="00851A55">
                  <w:pPr>
                    <w:jc w:val="center"/>
                    <w:rPr>
                      <w:b/>
                      <w:bCs/>
                      <w:lang w:val="sv-SE"/>
                    </w:rPr>
                  </w:pPr>
                </w:p>
              </w:tc>
              <w:tc>
                <w:tcPr>
                  <w:tcW w:w="8577" w:type="dxa"/>
                  <w:gridSpan w:val="2"/>
                  <w:tcBorders>
                    <w:top w:val="dashed" w:sz="4" w:space="0" w:color="auto"/>
                    <w:bottom w:val="dashed" w:sz="4" w:space="0" w:color="auto"/>
                  </w:tcBorders>
                </w:tcPr>
                <w:p w:rsidR="00851A55" w:rsidRPr="00BD4BD6" w:rsidRDefault="00851A55" w:rsidP="00851A55">
                  <w:pPr>
                    <w:jc w:val="both"/>
                    <w:rPr>
                      <w:lang w:val="pt-BR"/>
                    </w:rPr>
                  </w:pPr>
                  <w:r>
                    <w:rPr>
                      <w:szCs w:val="28"/>
                      <w:lang w:val="sv-SE"/>
                    </w:rPr>
                    <w:t xml:space="preserve">Từ :    </w:t>
                  </w:r>
                  <w:r w:rsidR="00D94404">
                    <w:rPr>
                      <w:position w:val="-12"/>
                      <w:lang w:val="pt-BR"/>
                    </w:rPr>
                    <w:pict>
                      <v:shape id="_x0000_i2433" type="#_x0000_t75" style="width:92.25pt;height:21.75pt">
                        <v:imagedata r:id="rId2226" o:title=""/>
                      </v:shape>
                    </w:pict>
                  </w:r>
                  <w:r w:rsidR="00D94404">
                    <w:rPr>
                      <w:position w:val="-32"/>
                      <w:lang w:val="pt-BR"/>
                    </w:rPr>
                    <w:pict>
                      <v:shape id="_x0000_i2434" type="#_x0000_t75" style="width:189.8pt;height:38.25pt">
                        <v:imagedata r:id="rId2259" o:title=""/>
                      </v:shape>
                    </w:pict>
                  </w:r>
                </w:p>
              </w:tc>
              <w:tc>
                <w:tcPr>
                  <w:tcW w:w="686" w:type="dxa"/>
                  <w:tcBorders>
                    <w:top w:val="dashed" w:sz="4" w:space="0" w:color="auto"/>
                    <w:bottom w:val="dashed" w:sz="4" w:space="0" w:color="auto"/>
                  </w:tcBorders>
                  <w:shd w:val="clear" w:color="auto" w:fill="auto"/>
                  <w:vAlign w:val="center"/>
                </w:tcPr>
                <w:p w:rsidR="00851A55" w:rsidRPr="00803757" w:rsidRDefault="00851A55" w:rsidP="00851A55">
                  <w:pPr>
                    <w:jc w:val="center"/>
                    <w:rPr>
                      <w:szCs w:val="16"/>
                      <w:lang w:val="sv-SE"/>
                    </w:rPr>
                  </w:pPr>
                  <w:r>
                    <w:rPr>
                      <w:szCs w:val="16"/>
                      <w:lang w:val="sv-SE"/>
                    </w:rPr>
                    <w:t>0,5</w:t>
                  </w:r>
                </w:p>
              </w:tc>
            </w:tr>
            <w:tr w:rsidR="00851A55" w:rsidRPr="00803757" w:rsidTr="00851A55">
              <w:trPr>
                <w:trHeight w:val="75"/>
              </w:trPr>
              <w:tc>
                <w:tcPr>
                  <w:tcW w:w="1537" w:type="dxa"/>
                  <w:gridSpan w:val="2"/>
                  <w:vMerge/>
                </w:tcPr>
                <w:p w:rsidR="00851A55" w:rsidRPr="00803757" w:rsidRDefault="00851A55" w:rsidP="00851A55">
                  <w:pPr>
                    <w:jc w:val="center"/>
                    <w:rPr>
                      <w:b/>
                      <w:bCs/>
                      <w:lang w:val="sv-SE"/>
                    </w:rPr>
                  </w:pPr>
                </w:p>
              </w:tc>
              <w:tc>
                <w:tcPr>
                  <w:tcW w:w="8577" w:type="dxa"/>
                  <w:gridSpan w:val="2"/>
                  <w:tcBorders>
                    <w:top w:val="dashed" w:sz="4" w:space="0" w:color="auto"/>
                    <w:bottom w:val="dashed" w:sz="4" w:space="0" w:color="auto"/>
                  </w:tcBorders>
                </w:tcPr>
                <w:p w:rsidR="00851A55" w:rsidRPr="009E4641" w:rsidRDefault="00851A55" w:rsidP="00851A55">
                  <w:pPr>
                    <w:jc w:val="both"/>
                    <w:rPr>
                      <w:szCs w:val="28"/>
                      <w:lang w:val="sv-SE"/>
                    </w:rPr>
                  </w:pPr>
                  <w:r>
                    <w:rPr>
                      <w:szCs w:val="28"/>
                      <w:lang w:val="sv-SE"/>
                    </w:rPr>
                    <w:t>Với x</w:t>
                  </w:r>
                  <w:r>
                    <w:rPr>
                      <w:szCs w:val="28"/>
                      <w:vertAlign w:val="subscript"/>
                      <w:lang w:val="sv-SE"/>
                    </w:rPr>
                    <w:t>1</w:t>
                  </w:r>
                  <w:r>
                    <w:rPr>
                      <w:szCs w:val="28"/>
                      <w:lang w:val="sv-SE"/>
                    </w:rPr>
                    <w:t xml:space="preserve"> = x</w:t>
                  </w:r>
                  <w:r>
                    <w:rPr>
                      <w:szCs w:val="28"/>
                      <w:vertAlign w:val="subscript"/>
                      <w:lang w:val="sv-SE"/>
                    </w:rPr>
                    <w:t>2</w:t>
                  </w:r>
                  <w:r>
                    <w:rPr>
                      <w:szCs w:val="28"/>
                      <w:lang w:val="sv-SE"/>
                    </w:rPr>
                    <w:t xml:space="preserve"> ta có :  </w:t>
                  </w:r>
                  <w:r w:rsidR="00D94404">
                    <w:rPr>
                      <w:position w:val="-50"/>
                      <w:szCs w:val="28"/>
                      <w:lang w:val="sv-SE"/>
                    </w:rPr>
                    <w:pict>
                      <v:shape id="_x0000_i2435" type="#_x0000_t75" style="width:81.75pt;height:56.2pt">
                        <v:imagedata r:id="rId2260" o:title=""/>
                      </v:shape>
                    </w:pict>
                  </w:r>
                  <w:r>
                    <w:rPr>
                      <w:szCs w:val="28"/>
                      <w:lang w:val="sv-SE"/>
                    </w:rPr>
                    <w:t xml:space="preserve">  </w:t>
                  </w:r>
                  <w:r w:rsidR="00D94404">
                    <w:rPr>
                      <w:position w:val="-44"/>
                      <w:szCs w:val="28"/>
                      <w:lang w:val="sv-SE"/>
                    </w:rPr>
                    <w:pict>
                      <v:shape id="_x0000_i2436" type="#_x0000_t75" style="width:105pt;height:50.25pt">
                        <v:imagedata r:id="rId2261" o:title=""/>
                      </v:shape>
                    </w:pict>
                  </w:r>
                </w:p>
              </w:tc>
              <w:tc>
                <w:tcPr>
                  <w:tcW w:w="686" w:type="dxa"/>
                  <w:tcBorders>
                    <w:top w:val="dashed" w:sz="4" w:space="0" w:color="auto"/>
                    <w:bottom w:val="dashed" w:sz="4" w:space="0" w:color="auto"/>
                  </w:tcBorders>
                  <w:shd w:val="clear" w:color="auto" w:fill="auto"/>
                  <w:vAlign w:val="center"/>
                </w:tcPr>
                <w:p w:rsidR="00851A55" w:rsidRPr="00803757" w:rsidRDefault="00851A55" w:rsidP="00851A55">
                  <w:pPr>
                    <w:jc w:val="center"/>
                    <w:rPr>
                      <w:szCs w:val="16"/>
                      <w:lang w:val="sv-SE"/>
                    </w:rPr>
                  </w:pPr>
                  <w:r>
                    <w:rPr>
                      <w:szCs w:val="16"/>
                      <w:lang w:val="sv-SE"/>
                    </w:rPr>
                    <w:t>0,25</w:t>
                  </w:r>
                </w:p>
              </w:tc>
            </w:tr>
            <w:tr w:rsidR="00851A55" w:rsidRPr="00803757" w:rsidTr="00851A55">
              <w:trPr>
                <w:trHeight w:val="75"/>
              </w:trPr>
              <w:tc>
                <w:tcPr>
                  <w:tcW w:w="1537" w:type="dxa"/>
                  <w:gridSpan w:val="2"/>
                  <w:vMerge/>
                  <w:tcBorders>
                    <w:bottom w:val="single" w:sz="4" w:space="0" w:color="auto"/>
                  </w:tcBorders>
                </w:tcPr>
                <w:p w:rsidR="00851A55" w:rsidRPr="00803757" w:rsidRDefault="00851A55" w:rsidP="00851A55">
                  <w:pPr>
                    <w:jc w:val="center"/>
                    <w:rPr>
                      <w:b/>
                      <w:bCs/>
                      <w:lang w:val="sv-SE"/>
                    </w:rPr>
                  </w:pPr>
                </w:p>
              </w:tc>
              <w:tc>
                <w:tcPr>
                  <w:tcW w:w="8577" w:type="dxa"/>
                  <w:gridSpan w:val="2"/>
                  <w:tcBorders>
                    <w:top w:val="dashed" w:sz="4" w:space="0" w:color="auto"/>
                    <w:bottom w:val="single" w:sz="4" w:space="0" w:color="auto"/>
                  </w:tcBorders>
                </w:tcPr>
                <w:p w:rsidR="00851A55" w:rsidRDefault="00851A55" w:rsidP="00851A55">
                  <w:pPr>
                    <w:jc w:val="both"/>
                    <w:rPr>
                      <w:szCs w:val="28"/>
                      <w:lang w:val="sv-SE"/>
                    </w:rPr>
                  </w:pPr>
                  <w:r>
                    <w:rPr>
                      <w:szCs w:val="28"/>
                      <w:lang w:val="sv-SE"/>
                    </w:rPr>
                    <w:t>Với x</w:t>
                  </w:r>
                  <w:r>
                    <w:rPr>
                      <w:szCs w:val="28"/>
                      <w:vertAlign w:val="subscript"/>
                      <w:lang w:val="sv-SE"/>
                    </w:rPr>
                    <w:t>1</w:t>
                  </w:r>
                  <w:r>
                    <w:rPr>
                      <w:szCs w:val="28"/>
                      <w:lang w:val="sv-SE"/>
                    </w:rPr>
                    <w:t xml:space="preserve"> = 2x</w:t>
                  </w:r>
                  <w:r>
                    <w:rPr>
                      <w:szCs w:val="28"/>
                      <w:vertAlign w:val="subscript"/>
                      <w:lang w:val="sv-SE"/>
                    </w:rPr>
                    <w:t>2</w:t>
                  </w:r>
                  <w:r>
                    <w:rPr>
                      <w:szCs w:val="28"/>
                      <w:lang w:val="sv-SE"/>
                    </w:rPr>
                    <w:t xml:space="preserve"> ta có :  </w:t>
                  </w:r>
                  <w:r w:rsidR="00D94404">
                    <w:rPr>
                      <w:position w:val="-50"/>
                      <w:szCs w:val="28"/>
                      <w:lang w:val="sv-SE"/>
                    </w:rPr>
                    <w:pict>
                      <v:shape id="_x0000_i2437" type="#_x0000_t75" style="width:81.75pt;height:56.2pt">
                        <v:imagedata r:id="rId2262" o:title=""/>
                      </v:shape>
                    </w:pict>
                  </w:r>
                  <w:r>
                    <w:rPr>
                      <w:szCs w:val="28"/>
                      <w:lang w:val="sv-SE"/>
                    </w:rPr>
                    <w:t xml:space="preserve">  </w:t>
                  </w:r>
                  <w:r w:rsidR="00D94404">
                    <w:rPr>
                      <w:position w:val="-44"/>
                      <w:szCs w:val="28"/>
                      <w:lang w:val="sv-SE"/>
                    </w:rPr>
                    <w:pict>
                      <v:shape id="_x0000_i2438" type="#_x0000_t75" style="width:105pt;height:50.25pt">
                        <v:imagedata r:id="rId2263" o:title=""/>
                      </v:shape>
                    </w:pict>
                  </w:r>
                </w:p>
                <w:p w:rsidR="00851A55" w:rsidRPr="00055DE0" w:rsidRDefault="00851A55" w:rsidP="00851A55">
                  <w:pPr>
                    <w:rPr>
                      <w:lang w:val="sv-SE"/>
                    </w:rPr>
                  </w:pPr>
                  <w:r>
                    <w:rPr>
                      <w:szCs w:val="28"/>
                      <w:lang w:val="sv-SE"/>
                    </w:rPr>
                    <w:t xml:space="preserve">Vậy với   </w:t>
                  </w:r>
                  <w:r w:rsidR="00D94404">
                    <w:rPr>
                      <w:position w:val="-28"/>
                      <w:szCs w:val="28"/>
                      <w:lang w:val="sv-SE"/>
                    </w:rPr>
                    <w:pict>
                      <v:shape id="_x0000_i2439" type="#_x0000_t75" style="width:85.45pt;height:38.25pt">
                        <v:imagedata r:id="rId2264" o:title=""/>
                      </v:shape>
                    </w:pict>
                  </w:r>
                  <w:r>
                    <w:rPr>
                      <w:szCs w:val="28"/>
                      <w:lang w:val="sv-SE"/>
                    </w:rPr>
                    <w:t xml:space="preserve"> thì pt </w:t>
                  </w:r>
                  <w:r w:rsidRPr="007A5C61">
                    <w:rPr>
                      <w:lang w:val="sv-SE"/>
                    </w:rPr>
                    <w:t>có các nghiệm x</w:t>
                  </w:r>
                  <w:r w:rsidRPr="007A5C61">
                    <w:rPr>
                      <w:vertAlign w:val="subscript"/>
                      <w:lang w:val="sv-SE"/>
                    </w:rPr>
                    <w:t>1</w:t>
                  </w:r>
                  <w:r w:rsidRPr="007A5C61">
                    <w:rPr>
                      <w:lang w:val="sv-SE"/>
                    </w:rPr>
                    <w:t>, x</w:t>
                  </w:r>
                  <w:r w:rsidRPr="007A5C61">
                    <w:rPr>
                      <w:vertAlign w:val="subscript"/>
                      <w:lang w:val="sv-SE"/>
                    </w:rPr>
                    <w:t>2</w:t>
                  </w:r>
                  <w:r>
                    <w:rPr>
                      <w:lang w:val="sv-SE"/>
                    </w:rPr>
                    <w:t xml:space="preserve"> thoả mãn hệ thức</w:t>
                  </w:r>
                  <w:r w:rsidRPr="007A5C61">
                    <w:rPr>
                      <w:lang w:val="sv-SE"/>
                    </w:rPr>
                    <w:t xml:space="preserve"> </w:t>
                  </w:r>
                  <w:r>
                    <w:rPr>
                      <w:lang w:val="sv-SE"/>
                    </w:rPr>
                    <w:t>đã cho</w:t>
                  </w:r>
                  <w:r w:rsidRPr="007A5C61">
                    <w:rPr>
                      <w:lang w:val="sv-SE"/>
                    </w:rPr>
                    <w:t xml:space="preserve">      </w:t>
                  </w:r>
                </w:p>
              </w:tc>
              <w:tc>
                <w:tcPr>
                  <w:tcW w:w="686" w:type="dxa"/>
                  <w:tcBorders>
                    <w:top w:val="dashed" w:sz="4" w:space="0" w:color="auto"/>
                    <w:bottom w:val="single" w:sz="4" w:space="0" w:color="auto"/>
                  </w:tcBorders>
                  <w:shd w:val="clear" w:color="auto" w:fill="auto"/>
                  <w:vAlign w:val="center"/>
                </w:tcPr>
                <w:p w:rsidR="00851A55" w:rsidRPr="00803757" w:rsidRDefault="00851A55" w:rsidP="00851A55">
                  <w:pPr>
                    <w:jc w:val="center"/>
                    <w:rPr>
                      <w:szCs w:val="16"/>
                      <w:lang w:val="sv-SE"/>
                    </w:rPr>
                  </w:pPr>
                  <w:r>
                    <w:rPr>
                      <w:szCs w:val="16"/>
                      <w:lang w:val="sv-SE"/>
                    </w:rPr>
                    <w:t>0,25</w:t>
                  </w:r>
                </w:p>
              </w:tc>
            </w:tr>
            <w:tr w:rsidR="00851A55" w:rsidRPr="00FC3B7B" w:rsidTr="00851A55">
              <w:trPr>
                <w:trHeight w:val="1348"/>
              </w:trPr>
              <w:tc>
                <w:tcPr>
                  <w:tcW w:w="360" w:type="dxa"/>
                  <w:vMerge w:val="restart"/>
                  <w:tcBorders>
                    <w:top w:val="single" w:sz="4" w:space="0" w:color="auto"/>
                  </w:tcBorders>
                  <w:vAlign w:val="center"/>
                </w:tcPr>
                <w:p w:rsidR="00851A55" w:rsidRPr="00FC3B7B" w:rsidRDefault="00851A55" w:rsidP="00851A55">
                  <w:pPr>
                    <w:jc w:val="center"/>
                    <w:rPr>
                      <w:b/>
                      <w:bCs/>
                    </w:rPr>
                  </w:pPr>
                  <w:r>
                    <w:rPr>
                      <w:b/>
                      <w:bCs/>
                    </w:rPr>
                    <w:t>4</w:t>
                  </w:r>
                </w:p>
              </w:tc>
              <w:tc>
                <w:tcPr>
                  <w:tcW w:w="1177" w:type="dxa"/>
                  <w:vMerge w:val="restart"/>
                  <w:tcBorders>
                    <w:top w:val="single" w:sz="4" w:space="0" w:color="auto"/>
                  </w:tcBorders>
                  <w:shd w:val="clear" w:color="auto" w:fill="auto"/>
                  <w:vAlign w:val="center"/>
                </w:tcPr>
                <w:p w:rsidR="00851A55" w:rsidRPr="002C6754" w:rsidRDefault="00851A55" w:rsidP="00851A55">
                  <w:pPr>
                    <w:jc w:val="center"/>
                    <w:rPr>
                      <w:bCs/>
                    </w:rPr>
                  </w:pPr>
                  <w:r>
                    <w:rPr>
                      <w:b/>
                      <w:bCs/>
                    </w:rPr>
                    <w:t>4.</w:t>
                  </w:r>
                  <w:r w:rsidRPr="008306E8">
                    <w:rPr>
                      <w:bCs/>
                    </w:rPr>
                    <w:t>a</w:t>
                  </w:r>
                </w:p>
                <w:p w:rsidR="00851A55" w:rsidRPr="00FC3B7B" w:rsidRDefault="00851A55" w:rsidP="00851A55">
                  <w:pPr>
                    <w:jc w:val="center"/>
                    <w:rPr>
                      <w:b/>
                      <w:bCs/>
                    </w:rPr>
                  </w:pPr>
                  <w:r>
                    <w:rPr>
                      <w:bCs/>
                      <w:i/>
                    </w:rPr>
                    <w:t>1,25</w:t>
                  </w:r>
                  <w:r w:rsidRPr="002C6754">
                    <w:rPr>
                      <w:bCs/>
                      <w:i/>
                    </w:rPr>
                    <w:t>điểm</w:t>
                  </w:r>
                </w:p>
              </w:tc>
              <w:tc>
                <w:tcPr>
                  <w:tcW w:w="4288" w:type="dxa"/>
                  <w:vMerge w:val="restart"/>
                  <w:tcBorders>
                    <w:top w:val="single" w:sz="4" w:space="0" w:color="auto"/>
                  </w:tcBorders>
                </w:tcPr>
                <w:p w:rsidR="00851A55" w:rsidRPr="00B13E8A" w:rsidRDefault="00851A55" w:rsidP="00851A55">
                  <w:pPr>
                    <w:spacing w:line="288" w:lineRule="auto"/>
                    <w:jc w:val="both"/>
                  </w:pPr>
                  <w:r>
                    <w:rPr>
                      <w:noProof/>
                      <w:lang w:val="en-US"/>
                    </w:rPr>
                    <w:drawing>
                      <wp:inline distT="0" distB="0" distL="0" distR="0" wp14:anchorId="692D6606" wp14:editId="0DAFF549">
                        <wp:extent cx="2524125" cy="2552700"/>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2265">
                                  <a:extLst>
                                    <a:ext uri="{28A0092B-C50C-407E-A947-70E740481C1C}">
                                      <a14:useLocalDpi xmlns:a14="http://schemas.microsoft.com/office/drawing/2010/main" val="0"/>
                                    </a:ext>
                                  </a:extLst>
                                </a:blip>
                                <a:srcRect/>
                                <a:stretch>
                                  <a:fillRect/>
                                </a:stretch>
                              </pic:blipFill>
                              <pic:spPr bwMode="auto">
                                <a:xfrm>
                                  <a:off x="0" y="0"/>
                                  <a:ext cx="2524125" cy="2552700"/>
                                </a:xfrm>
                                <a:prstGeom prst="rect">
                                  <a:avLst/>
                                </a:prstGeom>
                                <a:noFill/>
                                <a:ln>
                                  <a:noFill/>
                                </a:ln>
                              </pic:spPr>
                            </pic:pic>
                          </a:graphicData>
                        </a:graphic>
                      </wp:inline>
                    </w:drawing>
                  </w:r>
                </w:p>
              </w:tc>
              <w:tc>
                <w:tcPr>
                  <w:tcW w:w="4289" w:type="dxa"/>
                  <w:tcBorders>
                    <w:top w:val="single" w:sz="4" w:space="0" w:color="auto"/>
                    <w:bottom w:val="dashed" w:sz="4" w:space="0" w:color="auto"/>
                  </w:tcBorders>
                </w:tcPr>
                <w:p w:rsidR="00851A55" w:rsidRDefault="00851A55" w:rsidP="00851A55">
                  <w:r>
                    <w:t>C</w:t>
                  </w:r>
                  <w:r w:rsidRPr="00855FBD">
                    <w:t>ó</w:t>
                  </w:r>
                  <w:r>
                    <w:t xml:space="preserve"> </w:t>
                  </w:r>
                  <w:r w:rsidR="00D94404">
                    <w:rPr>
                      <w:position w:val="-6"/>
                    </w:rPr>
                    <w:pict>
                      <v:shape id="_x0000_i2440" type="#_x0000_t75" style="width:99.8pt;height:18pt">
                        <v:imagedata r:id="rId2266" o:title=""/>
                      </v:shape>
                    </w:pict>
                  </w:r>
                </w:p>
                <w:p w:rsidR="00851A55" w:rsidRDefault="00851A55" w:rsidP="00851A55">
                  <w:r>
                    <w:t>=&gt; t</w:t>
                  </w:r>
                  <w:r w:rsidRPr="00536A5D">
                    <w:t>ứ</w:t>
                  </w:r>
                  <w:r>
                    <w:t xml:space="preserve"> gi</w:t>
                  </w:r>
                  <w:r w:rsidRPr="00536A5D">
                    <w:t>ác</w:t>
                  </w:r>
                  <w:r>
                    <w:t xml:space="preserve"> ANEB n</w:t>
                  </w:r>
                  <w:r w:rsidRPr="00536A5D">
                    <w:t>ội</w:t>
                  </w:r>
                  <w:r>
                    <w:t xml:space="preserve"> ti</w:t>
                  </w:r>
                  <w:r w:rsidRPr="00536A5D">
                    <w:t>ếp</w:t>
                  </w:r>
                </w:p>
                <w:p w:rsidR="00851A55" w:rsidRDefault="00851A55" w:rsidP="00851A55">
                  <w:r>
                    <w:t xml:space="preserve">=&gt; </w:t>
                  </w:r>
                  <w:r w:rsidR="00D94404">
                    <w:rPr>
                      <w:position w:val="-6"/>
                    </w:rPr>
                    <w:pict>
                      <v:shape id="_x0000_i2441" type="#_x0000_t75" style="width:63.75pt;height:18pt">
                        <v:imagedata r:id="rId2267" o:title=""/>
                      </v:shape>
                    </w:pict>
                  </w:r>
                </w:p>
                <w:p w:rsidR="00851A55" w:rsidRPr="00BD1C6C" w:rsidRDefault="00851A55" w:rsidP="00851A55">
                  <w:pPr>
                    <w:rPr>
                      <w:lang w:val="fr-FR"/>
                    </w:rPr>
                  </w:pPr>
                  <w:r w:rsidRPr="00BD1C6C">
                    <w:rPr>
                      <w:lang w:val="fr-FR"/>
                    </w:rPr>
                    <w:t xml:space="preserve">hay EN là đường cao của   </w:t>
                  </w:r>
                  <w:r>
                    <w:sym w:font="Symbol" w:char="F044"/>
                  </w:r>
                  <w:r w:rsidRPr="00BD1C6C">
                    <w:rPr>
                      <w:lang w:val="fr-FR"/>
                    </w:rPr>
                    <w:t xml:space="preserve"> AEF.</w:t>
                  </w:r>
                </w:p>
              </w:tc>
              <w:tc>
                <w:tcPr>
                  <w:tcW w:w="686" w:type="dxa"/>
                  <w:tcBorders>
                    <w:bottom w:val="dashed" w:sz="4" w:space="0" w:color="auto"/>
                  </w:tcBorders>
                  <w:shd w:val="clear" w:color="auto" w:fill="auto"/>
                  <w:vAlign w:val="center"/>
                </w:tcPr>
                <w:p w:rsidR="00851A55" w:rsidRDefault="00851A55" w:rsidP="00851A55">
                  <w:pPr>
                    <w:jc w:val="center"/>
                    <w:rPr>
                      <w:szCs w:val="16"/>
                      <w:lang w:val="sv-SE"/>
                    </w:rPr>
                  </w:pPr>
                  <w:r>
                    <w:rPr>
                      <w:szCs w:val="16"/>
                      <w:lang w:val="sv-SE"/>
                    </w:rPr>
                    <w:t>0,5</w:t>
                  </w:r>
                </w:p>
              </w:tc>
            </w:tr>
            <w:tr w:rsidR="00851A55" w:rsidRPr="00FC3B7B" w:rsidTr="00851A55">
              <w:trPr>
                <w:trHeight w:val="1348"/>
              </w:trPr>
              <w:tc>
                <w:tcPr>
                  <w:tcW w:w="360" w:type="dxa"/>
                  <w:vMerge/>
                  <w:vAlign w:val="center"/>
                </w:tcPr>
                <w:p w:rsidR="00851A55" w:rsidRDefault="00851A55" w:rsidP="00851A55">
                  <w:pPr>
                    <w:jc w:val="center"/>
                    <w:rPr>
                      <w:b/>
                      <w:bCs/>
                    </w:rPr>
                  </w:pPr>
                </w:p>
              </w:tc>
              <w:tc>
                <w:tcPr>
                  <w:tcW w:w="1177" w:type="dxa"/>
                  <w:vMerge/>
                  <w:shd w:val="clear" w:color="auto" w:fill="auto"/>
                  <w:vAlign w:val="center"/>
                </w:tcPr>
                <w:p w:rsidR="00851A55" w:rsidRDefault="00851A55" w:rsidP="00851A55">
                  <w:pPr>
                    <w:jc w:val="center"/>
                    <w:rPr>
                      <w:b/>
                      <w:bCs/>
                    </w:rPr>
                  </w:pPr>
                </w:p>
              </w:tc>
              <w:tc>
                <w:tcPr>
                  <w:tcW w:w="4288" w:type="dxa"/>
                  <w:vMerge/>
                </w:tcPr>
                <w:p w:rsidR="00851A55" w:rsidRPr="00BD1C6C" w:rsidRDefault="00851A55" w:rsidP="00851A55">
                  <w:pPr>
                    <w:spacing w:line="288" w:lineRule="auto"/>
                    <w:jc w:val="both"/>
                  </w:pPr>
                </w:p>
              </w:tc>
              <w:tc>
                <w:tcPr>
                  <w:tcW w:w="4289" w:type="dxa"/>
                  <w:tcBorders>
                    <w:top w:val="dashed" w:sz="4" w:space="0" w:color="auto"/>
                    <w:bottom w:val="dashed" w:sz="4" w:space="0" w:color="auto"/>
                  </w:tcBorders>
                </w:tcPr>
                <w:p w:rsidR="00851A55" w:rsidRDefault="00851A55" w:rsidP="00851A55">
                  <w:r>
                    <w:t>C</w:t>
                  </w:r>
                  <w:r w:rsidRPr="00855FBD">
                    <w:t>ó</w:t>
                  </w:r>
                  <w:r>
                    <w:t xml:space="preserve"> </w:t>
                  </w:r>
                  <w:r w:rsidR="00D94404">
                    <w:rPr>
                      <w:position w:val="-6"/>
                    </w:rPr>
                    <w:pict>
                      <v:shape id="_x0000_i2442" type="#_x0000_t75" style="width:102.8pt;height:18pt">
                        <v:imagedata r:id="rId2268" o:title=""/>
                      </v:shape>
                    </w:pict>
                  </w:r>
                </w:p>
                <w:p w:rsidR="00851A55" w:rsidRDefault="00851A55" w:rsidP="00851A55">
                  <w:r>
                    <w:t>=&gt; t</w:t>
                  </w:r>
                  <w:r w:rsidRPr="00536A5D">
                    <w:t>ứ</w:t>
                  </w:r>
                  <w:r>
                    <w:t xml:space="preserve"> gi</w:t>
                  </w:r>
                  <w:r w:rsidRPr="00536A5D">
                    <w:t>ác</w:t>
                  </w:r>
                  <w:r>
                    <w:t xml:space="preserve"> ADFM n</w:t>
                  </w:r>
                  <w:r w:rsidRPr="00536A5D">
                    <w:t>ội</w:t>
                  </w:r>
                  <w:r>
                    <w:t xml:space="preserve"> ti</w:t>
                  </w:r>
                  <w:r w:rsidRPr="00536A5D">
                    <w:t>ếp</w:t>
                  </w:r>
                </w:p>
                <w:p w:rsidR="00851A55" w:rsidRDefault="00851A55" w:rsidP="00851A55">
                  <w:r>
                    <w:t xml:space="preserve">=&gt; </w:t>
                  </w:r>
                  <w:r w:rsidR="00D94404">
                    <w:rPr>
                      <w:position w:val="-6"/>
                    </w:rPr>
                    <w:pict>
                      <v:shape id="_x0000_i2443" type="#_x0000_t75" style="width:68.2pt;height:18pt">
                        <v:imagedata r:id="rId2269" o:title=""/>
                      </v:shape>
                    </w:pict>
                  </w:r>
                </w:p>
                <w:p w:rsidR="00851A55" w:rsidRPr="00463DAC" w:rsidRDefault="00851A55" w:rsidP="00851A55">
                  <w:r>
                    <w:t xml:space="preserve"> hay FM l</w:t>
                  </w:r>
                  <w:r w:rsidRPr="00536A5D">
                    <w:t>à</w:t>
                  </w:r>
                  <w:r>
                    <w:t xml:space="preserve"> </w:t>
                  </w:r>
                  <w:r w:rsidRPr="00E53B2C">
                    <w:t>đường</w:t>
                  </w:r>
                  <w:r>
                    <w:t xml:space="preserve"> cao c</w:t>
                  </w:r>
                  <w:r w:rsidRPr="00536A5D">
                    <w:t>ủa</w:t>
                  </w:r>
                  <w:r>
                    <w:t xml:space="preserve"> </w:t>
                  </w:r>
                  <w:r>
                    <w:sym w:font="Symbol" w:char="F044"/>
                  </w:r>
                  <w:r w:rsidRPr="00536A5D">
                    <w:t>AEF</w:t>
                  </w:r>
                  <w:r>
                    <w:t>.</w:t>
                  </w:r>
                </w:p>
              </w:tc>
              <w:tc>
                <w:tcPr>
                  <w:tcW w:w="686" w:type="dxa"/>
                  <w:tcBorders>
                    <w:top w:val="dashed" w:sz="4" w:space="0" w:color="auto"/>
                    <w:bottom w:val="dashed" w:sz="4" w:space="0" w:color="auto"/>
                  </w:tcBorders>
                  <w:shd w:val="clear" w:color="auto" w:fill="auto"/>
                  <w:vAlign w:val="center"/>
                </w:tcPr>
                <w:p w:rsidR="00851A55" w:rsidRPr="00AD1DBA" w:rsidRDefault="00851A55" w:rsidP="00851A55">
                  <w:pPr>
                    <w:jc w:val="center"/>
                    <w:rPr>
                      <w:szCs w:val="16"/>
                    </w:rPr>
                  </w:pPr>
                  <w:r>
                    <w:rPr>
                      <w:szCs w:val="16"/>
                      <w:lang w:val="sv-SE"/>
                    </w:rPr>
                    <w:t>0,5</w:t>
                  </w:r>
                </w:p>
                <w:p w:rsidR="00851A55" w:rsidRPr="00AD1DBA" w:rsidRDefault="00851A55" w:rsidP="00851A55">
                  <w:pPr>
                    <w:jc w:val="center"/>
                    <w:rPr>
                      <w:szCs w:val="16"/>
                    </w:rPr>
                  </w:pPr>
                </w:p>
              </w:tc>
            </w:tr>
            <w:tr w:rsidR="00851A55" w:rsidRPr="00FC3B7B" w:rsidTr="00851A55">
              <w:trPr>
                <w:trHeight w:val="1197"/>
              </w:trPr>
              <w:tc>
                <w:tcPr>
                  <w:tcW w:w="360" w:type="dxa"/>
                  <w:vMerge/>
                  <w:vAlign w:val="center"/>
                </w:tcPr>
                <w:p w:rsidR="00851A55" w:rsidRDefault="00851A55" w:rsidP="00851A55">
                  <w:pPr>
                    <w:jc w:val="center"/>
                    <w:rPr>
                      <w:b/>
                      <w:bCs/>
                    </w:rPr>
                  </w:pPr>
                </w:p>
              </w:tc>
              <w:tc>
                <w:tcPr>
                  <w:tcW w:w="1177" w:type="dxa"/>
                  <w:vMerge/>
                  <w:tcBorders>
                    <w:bottom w:val="single" w:sz="4" w:space="0" w:color="auto"/>
                  </w:tcBorders>
                  <w:shd w:val="clear" w:color="auto" w:fill="auto"/>
                  <w:vAlign w:val="center"/>
                </w:tcPr>
                <w:p w:rsidR="00851A55" w:rsidRDefault="00851A55" w:rsidP="00851A55">
                  <w:pPr>
                    <w:jc w:val="center"/>
                    <w:rPr>
                      <w:b/>
                      <w:bCs/>
                    </w:rPr>
                  </w:pPr>
                </w:p>
              </w:tc>
              <w:tc>
                <w:tcPr>
                  <w:tcW w:w="4288" w:type="dxa"/>
                  <w:vMerge/>
                  <w:tcBorders>
                    <w:bottom w:val="single" w:sz="4" w:space="0" w:color="auto"/>
                  </w:tcBorders>
                </w:tcPr>
                <w:p w:rsidR="00851A55" w:rsidRPr="00BD1C6C" w:rsidRDefault="00851A55" w:rsidP="00851A55">
                  <w:pPr>
                    <w:spacing w:line="288" w:lineRule="auto"/>
                    <w:jc w:val="both"/>
                  </w:pPr>
                </w:p>
              </w:tc>
              <w:tc>
                <w:tcPr>
                  <w:tcW w:w="4289" w:type="dxa"/>
                  <w:tcBorders>
                    <w:top w:val="dashed" w:sz="4" w:space="0" w:color="auto"/>
                    <w:bottom w:val="single" w:sz="4" w:space="0" w:color="auto"/>
                  </w:tcBorders>
                </w:tcPr>
                <w:p w:rsidR="00851A55" w:rsidRPr="001F0830" w:rsidRDefault="00851A55" w:rsidP="00851A55">
                  <w:pPr>
                    <w:spacing w:before="60" w:after="80" w:line="288" w:lineRule="auto"/>
                  </w:pPr>
                  <w:r>
                    <w:t>c</w:t>
                  </w:r>
                  <w:r w:rsidRPr="006F2FA2">
                    <w:t>ó</w:t>
                  </w:r>
                  <w:r>
                    <w:t xml:space="preserve"> EN, FM l</w:t>
                  </w:r>
                  <w:r w:rsidRPr="006F2FA2">
                    <w:t>à</w:t>
                  </w:r>
                  <w:r>
                    <w:t xml:space="preserve"> c</w:t>
                  </w:r>
                  <w:r w:rsidRPr="006F2FA2">
                    <w:t>ác</w:t>
                  </w:r>
                  <w:r>
                    <w:t xml:space="preserve"> </w:t>
                  </w:r>
                  <w:r w:rsidRPr="006F2FA2">
                    <w:t>đường</w:t>
                  </w:r>
                  <w:r>
                    <w:t xml:space="preserve"> cao c</w:t>
                  </w:r>
                  <w:r w:rsidRPr="006F2FA2">
                    <w:t>ủa</w:t>
                  </w:r>
                  <w:r>
                    <w:t xml:space="preserve"> tam gi</w:t>
                  </w:r>
                  <w:r w:rsidRPr="006F2FA2">
                    <w:t>ác</w:t>
                  </w:r>
                  <w:r>
                    <w:t xml:space="preserve"> </w:t>
                  </w:r>
                  <w:r w:rsidRPr="006F2FA2">
                    <w:t>AEF</w:t>
                  </w:r>
                  <w:r>
                    <w:t xml:space="preserve"> =&gt; AH vu</w:t>
                  </w:r>
                  <w:r w:rsidRPr="006F2FA2">
                    <w:t>ô</w:t>
                  </w:r>
                  <w:r>
                    <w:t>ng g</w:t>
                  </w:r>
                  <w:r w:rsidRPr="006F2FA2">
                    <w:t>óc</w:t>
                  </w:r>
                  <w:r>
                    <w:t xml:space="preserve"> v</w:t>
                  </w:r>
                  <w:r w:rsidRPr="006F2FA2">
                    <w:t>ới</w:t>
                  </w:r>
                  <w:r>
                    <w:t xml:space="preserve"> </w:t>
                  </w:r>
                  <w:r w:rsidRPr="006F2FA2">
                    <w:t>EF</w:t>
                  </w:r>
                </w:p>
              </w:tc>
              <w:tc>
                <w:tcPr>
                  <w:tcW w:w="686" w:type="dxa"/>
                  <w:tcBorders>
                    <w:top w:val="dashed" w:sz="4" w:space="0" w:color="auto"/>
                    <w:bottom w:val="single" w:sz="4" w:space="0" w:color="auto"/>
                  </w:tcBorders>
                  <w:shd w:val="clear" w:color="auto" w:fill="auto"/>
                  <w:vAlign w:val="center"/>
                </w:tcPr>
                <w:p w:rsidR="00851A55" w:rsidRPr="00AD1DBA" w:rsidRDefault="00851A55" w:rsidP="00851A55">
                  <w:pPr>
                    <w:jc w:val="center"/>
                    <w:rPr>
                      <w:szCs w:val="16"/>
                    </w:rPr>
                  </w:pPr>
                  <w:r>
                    <w:rPr>
                      <w:szCs w:val="16"/>
                      <w:lang w:val="sv-SE"/>
                    </w:rPr>
                    <w:t>0,25</w:t>
                  </w:r>
                </w:p>
              </w:tc>
            </w:tr>
            <w:tr w:rsidR="00851A55" w:rsidRPr="00FC3B7B" w:rsidTr="00851A55">
              <w:trPr>
                <w:trHeight w:val="75"/>
              </w:trPr>
              <w:tc>
                <w:tcPr>
                  <w:tcW w:w="360" w:type="dxa"/>
                  <w:vMerge/>
                  <w:vAlign w:val="center"/>
                </w:tcPr>
                <w:p w:rsidR="00851A55" w:rsidRPr="00FC3B7B" w:rsidRDefault="00851A55" w:rsidP="00851A55">
                  <w:pPr>
                    <w:jc w:val="center"/>
                    <w:rPr>
                      <w:b/>
                      <w:bCs/>
                    </w:rPr>
                  </w:pPr>
                </w:p>
              </w:tc>
              <w:tc>
                <w:tcPr>
                  <w:tcW w:w="1177" w:type="dxa"/>
                  <w:vMerge w:val="restart"/>
                  <w:shd w:val="clear" w:color="auto" w:fill="auto"/>
                  <w:vAlign w:val="center"/>
                </w:tcPr>
                <w:p w:rsidR="00851A55" w:rsidRPr="002C6754" w:rsidRDefault="00851A55" w:rsidP="00851A55">
                  <w:pPr>
                    <w:jc w:val="center"/>
                    <w:rPr>
                      <w:bCs/>
                    </w:rPr>
                  </w:pPr>
                  <w:r>
                    <w:rPr>
                      <w:b/>
                      <w:bCs/>
                    </w:rPr>
                    <w:t>4.</w:t>
                  </w:r>
                  <w:r w:rsidRPr="008306E8">
                    <w:rPr>
                      <w:bCs/>
                    </w:rPr>
                    <w:t>b</w:t>
                  </w:r>
                </w:p>
                <w:p w:rsidR="00851A55" w:rsidRPr="00FC3B7B" w:rsidRDefault="00851A55" w:rsidP="00851A55">
                  <w:pPr>
                    <w:jc w:val="center"/>
                    <w:rPr>
                      <w:b/>
                      <w:bCs/>
                    </w:rPr>
                  </w:pPr>
                  <w:r>
                    <w:rPr>
                      <w:bCs/>
                      <w:i/>
                    </w:rPr>
                    <w:t>1</w:t>
                  </w:r>
                  <w:r w:rsidRPr="002C6754">
                    <w:rPr>
                      <w:bCs/>
                      <w:i/>
                    </w:rPr>
                    <w:t>điểm</w:t>
                  </w:r>
                </w:p>
              </w:tc>
              <w:tc>
                <w:tcPr>
                  <w:tcW w:w="8577" w:type="dxa"/>
                  <w:gridSpan w:val="2"/>
                  <w:tcBorders>
                    <w:top w:val="single" w:sz="4" w:space="0" w:color="auto"/>
                    <w:bottom w:val="dashed" w:sz="4" w:space="0" w:color="auto"/>
                  </w:tcBorders>
                </w:tcPr>
                <w:p w:rsidR="00851A55" w:rsidRDefault="00851A55" w:rsidP="00851A55">
                  <w:pPr>
                    <w:jc w:val="both"/>
                  </w:pPr>
                  <w:r>
                    <w:t>C</w:t>
                  </w:r>
                  <w:r w:rsidRPr="0013519F">
                    <w:t>ó</w:t>
                  </w:r>
                  <w:r>
                    <w:t xml:space="preserve"> AH vu</w:t>
                  </w:r>
                  <w:r w:rsidRPr="00536A5D">
                    <w:t>ô</w:t>
                  </w:r>
                  <w:r>
                    <w:t>ng g</w:t>
                  </w:r>
                  <w:r w:rsidRPr="00536A5D">
                    <w:t>óc</w:t>
                  </w:r>
                  <w:r>
                    <w:t xml:space="preserve"> v</w:t>
                  </w:r>
                  <w:r w:rsidRPr="00536A5D">
                    <w:t>ới</w:t>
                  </w:r>
                  <w:r>
                    <w:t xml:space="preserve"> </w:t>
                  </w:r>
                  <w:r w:rsidRPr="00536A5D">
                    <w:t>EF</w:t>
                  </w:r>
                  <w:r>
                    <w:t xml:space="preserve"> </w:t>
                  </w:r>
                </w:p>
                <w:p w:rsidR="00851A55" w:rsidRPr="001F0830" w:rsidRDefault="00851A55" w:rsidP="00851A55">
                  <w:pPr>
                    <w:jc w:val="both"/>
                  </w:pPr>
                  <w:r>
                    <w:t xml:space="preserve">=&gt; </w:t>
                  </w:r>
                  <w:r w:rsidRPr="00536A5D">
                    <w:t>EF</w:t>
                  </w:r>
                  <w:r>
                    <w:t xml:space="preserve"> l</w:t>
                  </w:r>
                  <w:r w:rsidRPr="00536A5D">
                    <w:t>à</w:t>
                  </w:r>
                  <w:r>
                    <w:t xml:space="preserve"> ti</w:t>
                  </w:r>
                  <w:r w:rsidRPr="00536A5D">
                    <w:t>ếp</w:t>
                  </w:r>
                  <w:r>
                    <w:t xml:space="preserve"> tuy</w:t>
                  </w:r>
                  <w:r w:rsidRPr="00536A5D">
                    <w:t>ến</w:t>
                  </w:r>
                  <w:r>
                    <w:t xml:space="preserve"> c</w:t>
                  </w:r>
                  <w:r w:rsidRPr="00536A5D">
                    <w:t>ủa</w:t>
                  </w:r>
                  <w:r>
                    <w:t xml:space="preserve"> </w:t>
                  </w:r>
                  <w:r w:rsidRPr="00536A5D">
                    <w:t>đường</w:t>
                  </w:r>
                  <w:r>
                    <w:t xml:space="preserve"> tr</w:t>
                  </w:r>
                  <w:r w:rsidRPr="00536A5D">
                    <w:t>òn</w:t>
                  </w:r>
                  <w:r>
                    <w:t xml:space="preserve"> t</w:t>
                  </w:r>
                  <w:r w:rsidRPr="00536A5D">
                    <w:t>â</w:t>
                  </w:r>
                  <w:r>
                    <w:t>m A, b</w:t>
                  </w:r>
                  <w:r w:rsidRPr="00536A5D">
                    <w:t>án</w:t>
                  </w:r>
                  <w:r>
                    <w:t xml:space="preserve"> k</w:t>
                  </w:r>
                  <w:r w:rsidRPr="00536A5D">
                    <w:t>ính</w:t>
                  </w:r>
                  <w:r>
                    <w:t xml:space="preserve"> AH.</w:t>
                  </w:r>
                </w:p>
              </w:tc>
              <w:tc>
                <w:tcPr>
                  <w:tcW w:w="686" w:type="dxa"/>
                  <w:tcBorders>
                    <w:top w:val="single" w:sz="4" w:space="0" w:color="auto"/>
                    <w:bottom w:val="dashed" w:sz="4" w:space="0" w:color="auto"/>
                  </w:tcBorders>
                  <w:shd w:val="clear" w:color="auto" w:fill="auto"/>
                  <w:vAlign w:val="center"/>
                </w:tcPr>
                <w:p w:rsidR="00851A55" w:rsidRPr="00AD1DBA" w:rsidRDefault="00851A55" w:rsidP="00851A55">
                  <w:pPr>
                    <w:jc w:val="center"/>
                    <w:rPr>
                      <w:szCs w:val="16"/>
                    </w:rPr>
                  </w:pPr>
                  <w:r>
                    <w:rPr>
                      <w:szCs w:val="16"/>
                      <w:lang w:val="sv-SE"/>
                    </w:rPr>
                    <w:t>0,25</w:t>
                  </w:r>
                </w:p>
              </w:tc>
            </w:tr>
            <w:tr w:rsidR="00851A55" w:rsidRPr="00FC3B7B" w:rsidTr="00851A55">
              <w:trPr>
                <w:trHeight w:val="432"/>
              </w:trPr>
              <w:tc>
                <w:tcPr>
                  <w:tcW w:w="360" w:type="dxa"/>
                  <w:vMerge/>
                  <w:vAlign w:val="center"/>
                </w:tcPr>
                <w:p w:rsidR="00851A55" w:rsidRPr="00FC3B7B" w:rsidRDefault="00851A55" w:rsidP="00851A55">
                  <w:pPr>
                    <w:jc w:val="center"/>
                    <w:rPr>
                      <w:b/>
                      <w:bCs/>
                    </w:rPr>
                  </w:pPr>
                </w:p>
              </w:tc>
              <w:tc>
                <w:tcPr>
                  <w:tcW w:w="1177" w:type="dxa"/>
                  <w:vMerge/>
                  <w:shd w:val="clear" w:color="auto" w:fill="auto"/>
                  <w:vAlign w:val="center"/>
                </w:tcPr>
                <w:p w:rsidR="00851A55" w:rsidRDefault="00851A55" w:rsidP="00851A55">
                  <w:pPr>
                    <w:jc w:val="center"/>
                    <w:rPr>
                      <w:b/>
                      <w:bCs/>
                    </w:rPr>
                  </w:pPr>
                </w:p>
              </w:tc>
              <w:tc>
                <w:tcPr>
                  <w:tcW w:w="8577" w:type="dxa"/>
                  <w:gridSpan w:val="2"/>
                  <w:tcBorders>
                    <w:top w:val="dashed" w:sz="4" w:space="0" w:color="auto"/>
                    <w:bottom w:val="dashed" w:sz="4" w:space="0" w:color="auto"/>
                  </w:tcBorders>
                </w:tcPr>
                <w:p w:rsidR="00851A55" w:rsidRDefault="00851A55" w:rsidP="00851A55">
                  <w:pPr>
                    <w:jc w:val="both"/>
                  </w:pPr>
                  <w:r>
                    <w:t>c</w:t>
                  </w:r>
                  <w:r w:rsidRPr="0013519F">
                    <w:t>ó</w:t>
                  </w:r>
                  <w:r>
                    <w:t xml:space="preserve"> </w:t>
                  </w:r>
                  <w:r w:rsidRPr="00536A5D">
                    <w:t>AMHF</w:t>
                  </w:r>
                  <w:r>
                    <w:t xml:space="preserve">, </w:t>
                  </w:r>
                  <w:r w:rsidRPr="00536A5D">
                    <w:t>EMNF</w:t>
                  </w:r>
                  <w:r>
                    <w:t xml:space="preserve"> l</w:t>
                  </w:r>
                  <w:r w:rsidRPr="0013519F">
                    <w:t>à</w:t>
                  </w:r>
                  <w:r>
                    <w:t xml:space="preserve"> c</w:t>
                  </w:r>
                  <w:r w:rsidRPr="0013519F">
                    <w:t>ác</w:t>
                  </w:r>
                  <w:r>
                    <w:t xml:space="preserve"> t</w:t>
                  </w:r>
                  <w:r w:rsidRPr="0013519F">
                    <w:t>ứ</w:t>
                  </w:r>
                  <w:r>
                    <w:t xml:space="preserve"> gi</w:t>
                  </w:r>
                  <w:r w:rsidRPr="0013519F">
                    <w:t>ác</w:t>
                  </w:r>
                  <w:r>
                    <w:t xml:space="preserve"> n</w:t>
                  </w:r>
                  <w:r w:rsidRPr="00536A5D">
                    <w:t>ội</w:t>
                  </w:r>
                  <w:r>
                    <w:t xml:space="preserve"> ti</w:t>
                  </w:r>
                  <w:r w:rsidRPr="00536A5D">
                    <w:t>ếp</w:t>
                  </w:r>
                  <w:r>
                    <w:t xml:space="preserve"> </w:t>
                  </w:r>
                </w:p>
                <w:p w:rsidR="00851A55" w:rsidRPr="001F0830" w:rsidRDefault="00851A55" w:rsidP="00851A55">
                  <w:pPr>
                    <w:jc w:val="both"/>
                  </w:pPr>
                  <w:r>
                    <w:t xml:space="preserve"> =&gt;</w:t>
                  </w:r>
                  <w:r w:rsidR="00D94404">
                    <w:rPr>
                      <w:position w:val="-6"/>
                    </w:rPr>
                    <w:pict>
                      <v:shape id="_x0000_i2444" type="#_x0000_t75" style="width:126.75pt;height:18pt">
                        <v:imagedata r:id="rId2270" o:title=""/>
                      </v:shape>
                    </w:pict>
                  </w:r>
                  <w:r>
                    <w:t xml:space="preserve">và </w:t>
                  </w:r>
                  <w:r w:rsidR="00D94404">
                    <w:rPr>
                      <w:position w:val="-4"/>
                    </w:rPr>
                    <w:pict>
                      <v:shape id="_x0000_i2445" type="#_x0000_t75" style="width:126pt;height:17.25pt">
                        <v:imagedata r:id="rId2271" o:title=""/>
                      </v:shape>
                    </w:pict>
                  </w:r>
                </w:p>
              </w:tc>
              <w:tc>
                <w:tcPr>
                  <w:tcW w:w="686" w:type="dxa"/>
                  <w:tcBorders>
                    <w:top w:val="dashed" w:sz="4" w:space="0" w:color="auto"/>
                    <w:bottom w:val="dashed" w:sz="4" w:space="0" w:color="auto"/>
                  </w:tcBorders>
                  <w:shd w:val="clear" w:color="auto" w:fill="auto"/>
                  <w:vAlign w:val="center"/>
                </w:tcPr>
                <w:p w:rsidR="00851A55" w:rsidRPr="00AD1DBA" w:rsidRDefault="00851A55" w:rsidP="00851A55">
                  <w:pPr>
                    <w:jc w:val="center"/>
                    <w:rPr>
                      <w:szCs w:val="16"/>
                    </w:rPr>
                  </w:pPr>
                  <w:r>
                    <w:rPr>
                      <w:szCs w:val="16"/>
                      <w:lang w:val="sv-SE"/>
                    </w:rPr>
                    <w:t>0,25</w:t>
                  </w:r>
                </w:p>
              </w:tc>
            </w:tr>
            <w:tr w:rsidR="00851A55" w:rsidRPr="00FC3B7B" w:rsidTr="00851A55">
              <w:trPr>
                <w:trHeight w:val="432"/>
              </w:trPr>
              <w:tc>
                <w:tcPr>
                  <w:tcW w:w="360" w:type="dxa"/>
                  <w:vMerge/>
                  <w:vAlign w:val="center"/>
                </w:tcPr>
                <w:p w:rsidR="00851A55" w:rsidRPr="00FC3B7B" w:rsidRDefault="00851A55" w:rsidP="00851A55">
                  <w:pPr>
                    <w:jc w:val="center"/>
                    <w:rPr>
                      <w:b/>
                      <w:bCs/>
                    </w:rPr>
                  </w:pPr>
                </w:p>
              </w:tc>
              <w:tc>
                <w:tcPr>
                  <w:tcW w:w="1177" w:type="dxa"/>
                  <w:vMerge/>
                  <w:shd w:val="clear" w:color="auto" w:fill="auto"/>
                  <w:vAlign w:val="center"/>
                </w:tcPr>
                <w:p w:rsidR="00851A55" w:rsidRDefault="00851A55" w:rsidP="00851A55">
                  <w:pPr>
                    <w:jc w:val="center"/>
                    <w:rPr>
                      <w:b/>
                      <w:bCs/>
                    </w:rPr>
                  </w:pPr>
                </w:p>
              </w:tc>
              <w:tc>
                <w:tcPr>
                  <w:tcW w:w="8577" w:type="dxa"/>
                  <w:gridSpan w:val="2"/>
                  <w:tcBorders>
                    <w:top w:val="dashed" w:sz="4" w:space="0" w:color="auto"/>
                    <w:bottom w:val="dashed" w:sz="4" w:space="0" w:color="auto"/>
                  </w:tcBorders>
                </w:tcPr>
                <w:p w:rsidR="00851A55" w:rsidRDefault="00851A55" w:rsidP="00851A55">
                  <w:pPr>
                    <w:jc w:val="both"/>
                  </w:pPr>
                  <w:r>
                    <w:t>c</w:t>
                  </w:r>
                  <w:r w:rsidRPr="0050221F">
                    <w:t>ó</w:t>
                  </w:r>
                  <w:r>
                    <w:t xml:space="preserve"> </w:t>
                  </w:r>
                  <w:r w:rsidR="00D94404">
                    <w:rPr>
                      <w:position w:val="-4"/>
                    </w:rPr>
                    <w:pict>
                      <v:shape id="_x0000_i2446" type="#_x0000_t75" style="width:74.2pt;height:12.75pt">
                        <v:imagedata r:id="rId2272" o:title=""/>
                      </v:shape>
                    </w:pict>
                  </w:r>
                  <w:r>
                    <w:t xml:space="preserve"> (g.c.g) =&gt; AH = AD = a kh</w:t>
                  </w:r>
                  <w:r w:rsidRPr="00586166">
                    <w:t>ô</w:t>
                  </w:r>
                  <w:r>
                    <w:t xml:space="preserve">ng </w:t>
                  </w:r>
                  <w:r w:rsidRPr="00586166">
                    <w:t>đổi</w:t>
                  </w:r>
                  <w:r>
                    <w:t>.</w:t>
                  </w:r>
                </w:p>
              </w:tc>
              <w:tc>
                <w:tcPr>
                  <w:tcW w:w="686" w:type="dxa"/>
                  <w:tcBorders>
                    <w:top w:val="dashed" w:sz="4" w:space="0" w:color="auto"/>
                    <w:bottom w:val="dashed" w:sz="4" w:space="0" w:color="auto"/>
                  </w:tcBorders>
                  <w:shd w:val="clear" w:color="auto" w:fill="auto"/>
                  <w:vAlign w:val="center"/>
                </w:tcPr>
                <w:p w:rsidR="00851A55" w:rsidRPr="00AD1DBA" w:rsidRDefault="00851A55" w:rsidP="00851A55">
                  <w:pPr>
                    <w:jc w:val="center"/>
                    <w:rPr>
                      <w:szCs w:val="16"/>
                    </w:rPr>
                  </w:pPr>
                  <w:r>
                    <w:rPr>
                      <w:szCs w:val="16"/>
                      <w:lang w:val="sv-SE"/>
                    </w:rPr>
                    <w:t>0,25</w:t>
                  </w:r>
                </w:p>
              </w:tc>
            </w:tr>
            <w:tr w:rsidR="00851A55" w:rsidRPr="00FC3B7B" w:rsidTr="00851A55">
              <w:trPr>
                <w:trHeight w:val="432"/>
              </w:trPr>
              <w:tc>
                <w:tcPr>
                  <w:tcW w:w="360" w:type="dxa"/>
                  <w:vMerge/>
                  <w:vAlign w:val="center"/>
                </w:tcPr>
                <w:p w:rsidR="00851A55" w:rsidRPr="00FC3B7B" w:rsidRDefault="00851A55" w:rsidP="00851A55">
                  <w:pPr>
                    <w:jc w:val="center"/>
                    <w:rPr>
                      <w:b/>
                      <w:bCs/>
                    </w:rPr>
                  </w:pPr>
                </w:p>
              </w:tc>
              <w:tc>
                <w:tcPr>
                  <w:tcW w:w="1177" w:type="dxa"/>
                  <w:vMerge/>
                  <w:shd w:val="clear" w:color="auto" w:fill="auto"/>
                  <w:vAlign w:val="center"/>
                </w:tcPr>
                <w:p w:rsidR="00851A55" w:rsidRDefault="00851A55" w:rsidP="00851A55">
                  <w:pPr>
                    <w:jc w:val="center"/>
                    <w:rPr>
                      <w:b/>
                      <w:bCs/>
                    </w:rPr>
                  </w:pPr>
                </w:p>
              </w:tc>
              <w:tc>
                <w:tcPr>
                  <w:tcW w:w="8577" w:type="dxa"/>
                  <w:gridSpan w:val="2"/>
                  <w:tcBorders>
                    <w:top w:val="dashed" w:sz="4" w:space="0" w:color="auto"/>
                  </w:tcBorders>
                </w:tcPr>
                <w:p w:rsidR="00851A55" w:rsidRDefault="00851A55" w:rsidP="00851A55">
                  <w:pPr>
                    <w:jc w:val="both"/>
                  </w:pPr>
                  <w:r>
                    <w:t>V</w:t>
                  </w:r>
                  <w:r w:rsidRPr="00536A5D">
                    <w:t>ậy</w:t>
                  </w:r>
                  <w:r>
                    <w:t xml:space="preserve"> </w:t>
                  </w:r>
                  <w:r w:rsidRPr="00536A5D">
                    <w:t>EF</w:t>
                  </w:r>
                  <w:r>
                    <w:t xml:space="preserve"> lu</w:t>
                  </w:r>
                  <w:r w:rsidRPr="00536A5D">
                    <w:t>ô</w:t>
                  </w:r>
                  <w:r>
                    <w:t>n ti</w:t>
                  </w:r>
                  <w:r w:rsidRPr="00536A5D">
                    <w:t>ếp</w:t>
                  </w:r>
                  <w:r>
                    <w:t xml:space="preserve"> x</w:t>
                  </w:r>
                  <w:r w:rsidRPr="00536A5D">
                    <w:t>úc</w:t>
                  </w:r>
                  <w:r>
                    <w:t xml:space="preserve"> v</w:t>
                  </w:r>
                  <w:r w:rsidRPr="00536A5D">
                    <w:t>ới</w:t>
                  </w:r>
                  <w:r>
                    <w:t xml:space="preserve"> </w:t>
                  </w:r>
                  <w:r w:rsidRPr="00536A5D">
                    <w:t>đường</w:t>
                  </w:r>
                  <w:r>
                    <w:t xml:space="preserve"> tr</w:t>
                  </w:r>
                  <w:r w:rsidRPr="00536A5D">
                    <w:t>òn</w:t>
                  </w:r>
                  <w:r>
                    <w:t xml:space="preserve"> ( A, a ) c</w:t>
                  </w:r>
                  <w:r w:rsidRPr="00536A5D">
                    <w:t>ố</w:t>
                  </w:r>
                  <w:r>
                    <w:t xml:space="preserve"> </w:t>
                  </w:r>
                  <w:r w:rsidRPr="00536A5D">
                    <w:t>định</w:t>
                  </w:r>
                  <w:r>
                    <w:t>.</w:t>
                  </w:r>
                </w:p>
              </w:tc>
              <w:tc>
                <w:tcPr>
                  <w:tcW w:w="686" w:type="dxa"/>
                  <w:tcBorders>
                    <w:top w:val="dashed" w:sz="4" w:space="0" w:color="auto"/>
                  </w:tcBorders>
                  <w:shd w:val="clear" w:color="auto" w:fill="auto"/>
                  <w:vAlign w:val="center"/>
                </w:tcPr>
                <w:p w:rsidR="00851A55" w:rsidRPr="00AD1DBA" w:rsidRDefault="00851A55" w:rsidP="00851A55">
                  <w:pPr>
                    <w:jc w:val="center"/>
                    <w:rPr>
                      <w:szCs w:val="16"/>
                    </w:rPr>
                  </w:pPr>
                  <w:r>
                    <w:rPr>
                      <w:szCs w:val="16"/>
                      <w:lang w:val="sv-SE"/>
                    </w:rPr>
                    <w:t>0,25</w:t>
                  </w:r>
                </w:p>
              </w:tc>
            </w:tr>
            <w:tr w:rsidR="00851A55" w:rsidRPr="00FC3B7B" w:rsidTr="00851A55">
              <w:trPr>
                <w:trHeight w:val="75"/>
              </w:trPr>
              <w:tc>
                <w:tcPr>
                  <w:tcW w:w="360" w:type="dxa"/>
                  <w:vMerge/>
                  <w:vAlign w:val="center"/>
                </w:tcPr>
                <w:p w:rsidR="00851A55" w:rsidRPr="00FC3B7B" w:rsidRDefault="00851A55" w:rsidP="00851A55">
                  <w:pPr>
                    <w:jc w:val="center"/>
                    <w:rPr>
                      <w:b/>
                      <w:bCs/>
                    </w:rPr>
                  </w:pPr>
                </w:p>
              </w:tc>
              <w:tc>
                <w:tcPr>
                  <w:tcW w:w="1177" w:type="dxa"/>
                  <w:vMerge w:val="restart"/>
                  <w:shd w:val="clear" w:color="auto" w:fill="auto"/>
                  <w:vAlign w:val="center"/>
                </w:tcPr>
                <w:p w:rsidR="00851A55" w:rsidRPr="00BD4BD6" w:rsidRDefault="00851A55" w:rsidP="00851A55">
                  <w:pPr>
                    <w:jc w:val="center"/>
                    <w:rPr>
                      <w:bCs/>
                    </w:rPr>
                  </w:pPr>
                  <w:r>
                    <w:rPr>
                      <w:b/>
                      <w:bCs/>
                    </w:rPr>
                    <w:t>4.</w:t>
                  </w:r>
                  <w:r w:rsidRPr="008306E8">
                    <w:rPr>
                      <w:bCs/>
                    </w:rPr>
                    <w:t>c</w:t>
                  </w:r>
                </w:p>
                <w:p w:rsidR="00851A55" w:rsidRPr="00FC3B7B" w:rsidRDefault="00851A55" w:rsidP="00851A55">
                  <w:pPr>
                    <w:jc w:val="center"/>
                    <w:rPr>
                      <w:b/>
                      <w:bCs/>
                    </w:rPr>
                  </w:pPr>
                  <w:r>
                    <w:rPr>
                      <w:bCs/>
                      <w:i/>
                    </w:rPr>
                    <w:t xml:space="preserve">1,25 </w:t>
                  </w:r>
                  <w:r w:rsidRPr="002C6754">
                    <w:rPr>
                      <w:bCs/>
                      <w:i/>
                    </w:rPr>
                    <w:t>điểm</w:t>
                  </w:r>
                </w:p>
              </w:tc>
              <w:tc>
                <w:tcPr>
                  <w:tcW w:w="8577" w:type="dxa"/>
                  <w:gridSpan w:val="2"/>
                  <w:tcBorders>
                    <w:top w:val="single" w:sz="4" w:space="0" w:color="auto"/>
                    <w:bottom w:val="dashed" w:sz="4" w:space="0" w:color="auto"/>
                  </w:tcBorders>
                </w:tcPr>
                <w:p w:rsidR="00851A55" w:rsidRPr="001F0830" w:rsidRDefault="00851A55" w:rsidP="00851A55">
                  <w:r w:rsidRPr="001F0830">
                    <w:t>chứng minh được CE</w:t>
                  </w:r>
                  <w:r>
                    <w:t xml:space="preserve"> </w:t>
                  </w:r>
                  <w:r w:rsidRPr="001F0830">
                    <w:t>+</w:t>
                  </w:r>
                  <w:r>
                    <w:t xml:space="preserve"> </w:t>
                  </w:r>
                  <w:r w:rsidRPr="001F0830">
                    <w:t>CF</w:t>
                  </w:r>
                  <w:r>
                    <w:t xml:space="preserve"> </w:t>
                  </w:r>
                  <w:r w:rsidRPr="001F0830">
                    <w:t>+</w:t>
                  </w:r>
                  <w:r>
                    <w:t xml:space="preserve"> </w:t>
                  </w:r>
                  <w:r w:rsidRPr="001F0830">
                    <w:t>EF =</w:t>
                  </w:r>
                  <w:r>
                    <w:t xml:space="preserve"> </w:t>
                  </w:r>
                  <w:r w:rsidRPr="001F0830">
                    <w:t>CF</w:t>
                  </w:r>
                  <w:r>
                    <w:t xml:space="preserve"> </w:t>
                  </w:r>
                  <w:r w:rsidRPr="001F0830">
                    <w:t>+</w:t>
                  </w:r>
                  <w:r>
                    <w:t xml:space="preserve"> </w:t>
                  </w:r>
                  <w:r w:rsidRPr="001F0830">
                    <w:t>CE</w:t>
                  </w:r>
                  <w:r>
                    <w:t xml:space="preserve"> </w:t>
                  </w:r>
                  <w:r w:rsidRPr="001F0830">
                    <w:t>+</w:t>
                  </w:r>
                  <w:r>
                    <w:t xml:space="preserve"> </w:t>
                  </w:r>
                  <w:r w:rsidRPr="001F0830">
                    <w:t>EH</w:t>
                  </w:r>
                  <w:r>
                    <w:t xml:space="preserve"> </w:t>
                  </w:r>
                  <w:r w:rsidRPr="001F0830">
                    <w:t>+</w:t>
                  </w:r>
                  <w:r>
                    <w:t xml:space="preserve"> </w:t>
                  </w:r>
                  <w:r w:rsidRPr="001F0830">
                    <w:t>HF = 2a.</w:t>
                  </w:r>
                </w:p>
              </w:tc>
              <w:tc>
                <w:tcPr>
                  <w:tcW w:w="686" w:type="dxa"/>
                  <w:tcBorders>
                    <w:bottom w:val="dashed" w:sz="4" w:space="0" w:color="auto"/>
                  </w:tcBorders>
                  <w:shd w:val="clear" w:color="auto" w:fill="auto"/>
                  <w:vAlign w:val="center"/>
                </w:tcPr>
                <w:p w:rsidR="00851A55" w:rsidRPr="00AD1DBA" w:rsidRDefault="00851A55" w:rsidP="00851A55">
                  <w:pPr>
                    <w:jc w:val="center"/>
                    <w:rPr>
                      <w:szCs w:val="16"/>
                    </w:rPr>
                  </w:pPr>
                  <w:r>
                    <w:rPr>
                      <w:szCs w:val="16"/>
                      <w:lang w:val="sv-SE"/>
                    </w:rPr>
                    <w:t>0,25</w:t>
                  </w:r>
                </w:p>
              </w:tc>
            </w:tr>
            <w:tr w:rsidR="00851A55" w:rsidRPr="00FC3B7B" w:rsidTr="00851A55">
              <w:trPr>
                <w:trHeight w:val="75"/>
              </w:trPr>
              <w:tc>
                <w:tcPr>
                  <w:tcW w:w="360" w:type="dxa"/>
                  <w:vMerge/>
                  <w:vAlign w:val="center"/>
                </w:tcPr>
                <w:p w:rsidR="00851A55" w:rsidRPr="00FC3B7B" w:rsidRDefault="00851A55" w:rsidP="00851A55">
                  <w:pPr>
                    <w:jc w:val="center"/>
                    <w:rPr>
                      <w:b/>
                      <w:bCs/>
                    </w:rPr>
                  </w:pPr>
                </w:p>
              </w:tc>
              <w:tc>
                <w:tcPr>
                  <w:tcW w:w="1177" w:type="dxa"/>
                  <w:vMerge/>
                  <w:shd w:val="clear" w:color="auto" w:fill="auto"/>
                  <w:vAlign w:val="center"/>
                </w:tcPr>
                <w:p w:rsidR="00851A55" w:rsidRDefault="00851A55" w:rsidP="00851A55">
                  <w:pPr>
                    <w:jc w:val="center"/>
                    <w:rPr>
                      <w:b/>
                      <w:bCs/>
                    </w:rPr>
                  </w:pPr>
                </w:p>
              </w:tc>
              <w:tc>
                <w:tcPr>
                  <w:tcW w:w="8577" w:type="dxa"/>
                  <w:gridSpan w:val="2"/>
                  <w:tcBorders>
                    <w:top w:val="dashed" w:sz="4" w:space="0" w:color="auto"/>
                    <w:bottom w:val="dashed" w:sz="4" w:space="0" w:color="auto"/>
                  </w:tcBorders>
                </w:tcPr>
                <w:p w:rsidR="00851A55" w:rsidRPr="00342493" w:rsidRDefault="00851A55" w:rsidP="00851A55">
                  <w:r w:rsidRPr="001F0830">
                    <w:t>Có</w:t>
                  </w:r>
                  <w:r w:rsidR="00D94404">
                    <w:rPr>
                      <w:position w:val="-8"/>
                    </w:rPr>
                    <w:pict>
                      <v:shape id="_x0000_i2447" type="#_x0000_t75" style="width:107.2pt;height:18pt">
                        <v:imagedata r:id="rId2273" o:title=""/>
                      </v:shape>
                    </w:pict>
                  </w:r>
                  <w:r w:rsidRPr="001F0830">
                    <w:t xml:space="preserve">và </w:t>
                  </w:r>
                  <w:r w:rsidR="00D94404">
                    <w:rPr>
                      <w:position w:val="-8"/>
                    </w:rPr>
                    <w:pict>
                      <v:shape id="_x0000_i2448" type="#_x0000_t75" style="width:123pt;height:20.25pt">
                        <v:imagedata r:id="rId2274" o:title=""/>
                      </v:shape>
                    </w:pict>
                  </w:r>
                </w:p>
              </w:tc>
              <w:tc>
                <w:tcPr>
                  <w:tcW w:w="686" w:type="dxa"/>
                  <w:tcBorders>
                    <w:top w:val="dashed" w:sz="4" w:space="0" w:color="auto"/>
                    <w:bottom w:val="dashed" w:sz="4" w:space="0" w:color="auto"/>
                  </w:tcBorders>
                  <w:shd w:val="clear" w:color="auto" w:fill="auto"/>
                  <w:vAlign w:val="center"/>
                </w:tcPr>
                <w:p w:rsidR="00851A55" w:rsidRDefault="00851A55" w:rsidP="00851A55">
                  <w:pPr>
                    <w:jc w:val="center"/>
                    <w:rPr>
                      <w:szCs w:val="16"/>
                      <w:lang w:val="sv-SE"/>
                    </w:rPr>
                  </w:pPr>
                  <w:r>
                    <w:rPr>
                      <w:szCs w:val="16"/>
                      <w:lang w:val="sv-SE"/>
                    </w:rPr>
                    <w:t>0,25</w:t>
                  </w:r>
                </w:p>
              </w:tc>
            </w:tr>
            <w:tr w:rsidR="00851A55" w:rsidRPr="00FC3B7B" w:rsidTr="00851A55">
              <w:trPr>
                <w:trHeight w:val="75"/>
              </w:trPr>
              <w:tc>
                <w:tcPr>
                  <w:tcW w:w="360" w:type="dxa"/>
                  <w:vMerge/>
                  <w:vAlign w:val="center"/>
                </w:tcPr>
                <w:p w:rsidR="00851A55" w:rsidRPr="00FC3B7B" w:rsidRDefault="00851A55" w:rsidP="00851A55">
                  <w:pPr>
                    <w:jc w:val="center"/>
                    <w:rPr>
                      <w:b/>
                      <w:bCs/>
                    </w:rPr>
                  </w:pPr>
                </w:p>
              </w:tc>
              <w:tc>
                <w:tcPr>
                  <w:tcW w:w="1177" w:type="dxa"/>
                  <w:vMerge/>
                  <w:shd w:val="clear" w:color="auto" w:fill="auto"/>
                  <w:vAlign w:val="center"/>
                </w:tcPr>
                <w:p w:rsidR="00851A55" w:rsidRDefault="00851A55" w:rsidP="00851A55">
                  <w:pPr>
                    <w:jc w:val="center"/>
                    <w:rPr>
                      <w:b/>
                      <w:bCs/>
                    </w:rPr>
                  </w:pPr>
                </w:p>
              </w:tc>
              <w:tc>
                <w:tcPr>
                  <w:tcW w:w="8577" w:type="dxa"/>
                  <w:gridSpan w:val="2"/>
                  <w:tcBorders>
                    <w:top w:val="dashed" w:sz="4" w:space="0" w:color="auto"/>
                    <w:bottom w:val="dashed" w:sz="4" w:space="0" w:color="auto"/>
                  </w:tcBorders>
                </w:tcPr>
                <w:p w:rsidR="00851A55" w:rsidRPr="00342493" w:rsidRDefault="00D94404" w:rsidP="00851A55">
                  <w:r>
                    <w:rPr>
                      <w:position w:val="-28"/>
                    </w:rPr>
                    <w:pict>
                      <v:shape id="_x0000_i2449" type="#_x0000_t75" style="width:236.25pt;height:36.75pt">
                        <v:imagedata r:id="rId2275" o:title=""/>
                      </v:shape>
                    </w:pict>
                  </w:r>
                  <w:r w:rsidR="00851A55" w:rsidRPr="001F0830">
                    <w:t xml:space="preserve"> hay </w:t>
                  </w:r>
                  <w:r>
                    <w:rPr>
                      <w:position w:val="-30"/>
                    </w:rPr>
                    <w:pict>
                      <v:shape id="_x0000_i2450" type="#_x0000_t75" style="width:99pt;height:36pt">
                        <v:imagedata r:id="rId2276" o:title=""/>
                      </v:shape>
                    </w:pict>
                  </w:r>
                  <w:r w:rsidR="00851A55" w:rsidRPr="001F0830">
                    <w:t xml:space="preserve"> </w:t>
                  </w:r>
                </w:p>
              </w:tc>
              <w:tc>
                <w:tcPr>
                  <w:tcW w:w="686" w:type="dxa"/>
                  <w:tcBorders>
                    <w:top w:val="dashed" w:sz="4" w:space="0" w:color="auto"/>
                    <w:bottom w:val="dashed" w:sz="4" w:space="0" w:color="auto"/>
                  </w:tcBorders>
                  <w:shd w:val="clear" w:color="auto" w:fill="auto"/>
                  <w:vAlign w:val="center"/>
                </w:tcPr>
                <w:p w:rsidR="00851A55" w:rsidRPr="00AD1DBA" w:rsidRDefault="00851A55" w:rsidP="00851A55">
                  <w:pPr>
                    <w:jc w:val="center"/>
                    <w:rPr>
                      <w:szCs w:val="16"/>
                    </w:rPr>
                  </w:pPr>
                  <w:r>
                    <w:rPr>
                      <w:szCs w:val="16"/>
                      <w:lang w:val="sv-SE"/>
                    </w:rPr>
                    <w:t>0,25</w:t>
                  </w:r>
                </w:p>
              </w:tc>
            </w:tr>
            <w:tr w:rsidR="00851A55" w:rsidRPr="00FC3B7B" w:rsidTr="00851A55">
              <w:trPr>
                <w:trHeight w:val="75"/>
              </w:trPr>
              <w:tc>
                <w:tcPr>
                  <w:tcW w:w="360" w:type="dxa"/>
                  <w:vMerge/>
                  <w:vAlign w:val="center"/>
                </w:tcPr>
                <w:p w:rsidR="00851A55" w:rsidRPr="00FC3B7B" w:rsidRDefault="00851A55" w:rsidP="00851A55">
                  <w:pPr>
                    <w:jc w:val="center"/>
                    <w:rPr>
                      <w:b/>
                      <w:bCs/>
                    </w:rPr>
                  </w:pPr>
                </w:p>
              </w:tc>
              <w:tc>
                <w:tcPr>
                  <w:tcW w:w="1177" w:type="dxa"/>
                  <w:vMerge/>
                  <w:shd w:val="clear" w:color="auto" w:fill="auto"/>
                  <w:vAlign w:val="center"/>
                </w:tcPr>
                <w:p w:rsidR="00851A55" w:rsidRDefault="00851A55" w:rsidP="00851A55">
                  <w:pPr>
                    <w:jc w:val="center"/>
                    <w:rPr>
                      <w:b/>
                      <w:bCs/>
                    </w:rPr>
                  </w:pPr>
                </w:p>
              </w:tc>
              <w:tc>
                <w:tcPr>
                  <w:tcW w:w="8577" w:type="dxa"/>
                  <w:gridSpan w:val="2"/>
                  <w:tcBorders>
                    <w:top w:val="dashed" w:sz="4" w:space="0" w:color="auto"/>
                    <w:bottom w:val="dashed" w:sz="4" w:space="0" w:color="auto"/>
                  </w:tcBorders>
                </w:tcPr>
                <w:p w:rsidR="00851A55" w:rsidRPr="001F0830" w:rsidRDefault="00851A55" w:rsidP="00851A55">
                  <w:pPr>
                    <w:jc w:val="both"/>
                  </w:pPr>
                  <w:r w:rsidRPr="00C01FE2">
                    <w:t>Đ</w:t>
                  </w:r>
                  <w:r w:rsidRPr="001F0830">
                    <w:t xml:space="preserve">ẳng thức xảy ra khi và chỉ khi </w:t>
                  </w:r>
                  <w:r w:rsidR="00D94404">
                    <w:rPr>
                      <w:position w:val="-28"/>
                    </w:rPr>
                    <w:pict>
                      <v:shape id="_x0000_i2451" type="#_x0000_t75" style="width:155.3pt;height:33pt">
                        <v:imagedata r:id="rId2277" o:title=""/>
                      </v:shape>
                    </w:pict>
                  </w:r>
                </w:p>
              </w:tc>
              <w:tc>
                <w:tcPr>
                  <w:tcW w:w="686" w:type="dxa"/>
                  <w:tcBorders>
                    <w:top w:val="dashed" w:sz="4" w:space="0" w:color="auto"/>
                    <w:bottom w:val="dashed" w:sz="4" w:space="0" w:color="auto"/>
                  </w:tcBorders>
                  <w:shd w:val="clear" w:color="auto" w:fill="auto"/>
                  <w:vAlign w:val="center"/>
                </w:tcPr>
                <w:p w:rsidR="00851A55" w:rsidRPr="00AD1DBA" w:rsidRDefault="00851A55" w:rsidP="00851A55">
                  <w:pPr>
                    <w:jc w:val="center"/>
                    <w:rPr>
                      <w:szCs w:val="16"/>
                    </w:rPr>
                  </w:pPr>
                  <w:r>
                    <w:rPr>
                      <w:szCs w:val="16"/>
                      <w:lang w:val="sv-SE"/>
                    </w:rPr>
                    <w:t>0,25</w:t>
                  </w:r>
                </w:p>
              </w:tc>
            </w:tr>
            <w:tr w:rsidR="00851A55" w:rsidRPr="00FC3B7B" w:rsidTr="00851A55">
              <w:trPr>
                <w:trHeight w:val="648"/>
              </w:trPr>
              <w:tc>
                <w:tcPr>
                  <w:tcW w:w="360" w:type="dxa"/>
                  <w:vMerge/>
                  <w:vAlign w:val="center"/>
                </w:tcPr>
                <w:p w:rsidR="00851A55" w:rsidRPr="00FC3B7B" w:rsidRDefault="00851A55" w:rsidP="00851A55">
                  <w:pPr>
                    <w:jc w:val="center"/>
                    <w:rPr>
                      <w:b/>
                      <w:bCs/>
                    </w:rPr>
                  </w:pPr>
                </w:p>
              </w:tc>
              <w:tc>
                <w:tcPr>
                  <w:tcW w:w="1177" w:type="dxa"/>
                  <w:vMerge/>
                  <w:shd w:val="clear" w:color="auto" w:fill="auto"/>
                  <w:vAlign w:val="center"/>
                </w:tcPr>
                <w:p w:rsidR="00851A55" w:rsidRDefault="00851A55" w:rsidP="00851A55">
                  <w:pPr>
                    <w:jc w:val="center"/>
                    <w:rPr>
                      <w:b/>
                      <w:bCs/>
                    </w:rPr>
                  </w:pPr>
                </w:p>
              </w:tc>
              <w:tc>
                <w:tcPr>
                  <w:tcW w:w="8577" w:type="dxa"/>
                  <w:gridSpan w:val="2"/>
                  <w:tcBorders>
                    <w:top w:val="dashed" w:sz="4" w:space="0" w:color="auto"/>
                  </w:tcBorders>
                  <w:vAlign w:val="center"/>
                </w:tcPr>
                <w:p w:rsidR="00851A55" w:rsidRDefault="00851A55" w:rsidP="00851A55">
                  <w:r>
                    <w:t>C</w:t>
                  </w:r>
                  <w:r w:rsidRPr="001F0830">
                    <w:t xml:space="preserve">ó diện tích tam giác EFC bằng </w:t>
                  </w:r>
                  <w:r w:rsidR="00D94404">
                    <w:rPr>
                      <w:position w:val="-24"/>
                    </w:rPr>
                    <w:pict>
                      <v:shape id="_x0000_i2452" type="#_x0000_t75" style="width:45.75pt;height:30.75pt">
                        <v:imagedata r:id="rId2278" o:title=""/>
                      </v:shape>
                    </w:pict>
                  </w:r>
                  <w:r w:rsidRPr="001F0830">
                    <w:t xml:space="preserve">. </w:t>
                  </w:r>
                </w:p>
                <w:p w:rsidR="00851A55" w:rsidRPr="00586166" w:rsidRDefault="00851A55" w:rsidP="00851A55">
                  <w:r w:rsidRPr="001F0830">
                    <w:t xml:space="preserve">Vậy diện tích tam giác EFC lớn nhất khi và chỉ khi </w:t>
                  </w:r>
                  <w:r w:rsidR="00D94404">
                    <w:rPr>
                      <w:position w:val="-10"/>
                    </w:rPr>
                    <w:pict>
                      <v:shape id="_x0000_i2453" type="#_x0000_t75" style="width:105pt;height:18.75pt">
                        <v:imagedata r:id="rId2279" o:title=""/>
                      </v:shape>
                    </w:pict>
                  </w:r>
                  <w:r w:rsidRPr="001F0830">
                    <w:t>.</w:t>
                  </w:r>
                </w:p>
              </w:tc>
              <w:tc>
                <w:tcPr>
                  <w:tcW w:w="686" w:type="dxa"/>
                  <w:tcBorders>
                    <w:top w:val="dashed" w:sz="4" w:space="0" w:color="auto"/>
                  </w:tcBorders>
                  <w:shd w:val="clear" w:color="auto" w:fill="auto"/>
                  <w:vAlign w:val="center"/>
                </w:tcPr>
                <w:p w:rsidR="00851A55" w:rsidRPr="00AD1DBA" w:rsidRDefault="00851A55" w:rsidP="00851A55">
                  <w:pPr>
                    <w:jc w:val="center"/>
                    <w:rPr>
                      <w:szCs w:val="16"/>
                    </w:rPr>
                  </w:pPr>
                  <w:r>
                    <w:rPr>
                      <w:szCs w:val="16"/>
                      <w:lang w:val="sv-SE"/>
                    </w:rPr>
                    <w:t>0,25</w:t>
                  </w:r>
                </w:p>
              </w:tc>
            </w:tr>
            <w:tr w:rsidR="00851A55" w:rsidRPr="00FC3B7B" w:rsidTr="00851A55">
              <w:trPr>
                <w:trHeight w:val="156"/>
              </w:trPr>
              <w:tc>
                <w:tcPr>
                  <w:tcW w:w="1537" w:type="dxa"/>
                  <w:gridSpan w:val="2"/>
                  <w:vMerge w:val="restart"/>
                  <w:vAlign w:val="center"/>
                </w:tcPr>
                <w:p w:rsidR="00851A55" w:rsidRPr="00FC3B7B" w:rsidRDefault="00851A55" w:rsidP="00851A55">
                  <w:pPr>
                    <w:pStyle w:val="Heading2"/>
                    <w:jc w:val="center"/>
                    <w:rPr>
                      <w:rFonts w:ascii="Times New Roman" w:hAnsi="Times New Roman"/>
                    </w:rPr>
                  </w:pPr>
                  <w:r w:rsidRPr="00FC3B7B">
                    <w:rPr>
                      <w:rFonts w:ascii="Times New Roman" w:hAnsi="Times New Roman"/>
                    </w:rPr>
                    <w:t>Bài 5</w:t>
                  </w:r>
                </w:p>
                <w:p w:rsidR="00851A55" w:rsidRPr="002C6754" w:rsidRDefault="00851A55" w:rsidP="00851A55">
                  <w:pPr>
                    <w:jc w:val="center"/>
                    <w:rPr>
                      <w:bCs/>
                      <w:i/>
                    </w:rPr>
                  </w:pPr>
                  <w:r>
                    <w:rPr>
                      <w:bCs/>
                      <w:i/>
                    </w:rPr>
                    <w:t xml:space="preserve">1 </w:t>
                  </w:r>
                  <w:r w:rsidRPr="002C6754">
                    <w:rPr>
                      <w:bCs/>
                      <w:i/>
                    </w:rPr>
                    <w:t>điểm</w:t>
                  </w:r>
                </w:p>
              </w:tc>
              <w:tc>
                <w:tcPr>
                  <w:tcW w:w="8577" w:type="dxa"/>
                  <w:gridSpan w:val="2"/>
                  <w:tcBorders>
                    <w:top w:val="single" w:sz="4" w:space="0" w:color="auto"/>
                    <w:bottom w:val="dashed" w:sz="4" w:space="0" w:color="auto"/>
                  </w:tcBorders>
                </w:tcPr>
                <w:p w:rsidR="00851A55" w:rsidRPr="00170320" w:rsidRDefault="00851A55" w:rsidP="00851A55">
                  <w:pPr>
                    <w:rPr>
                      <w:bCs/>
                    </w:rPr>
                  </w:pPr>
                  <w:r w:rsidRPr="00170320">
                    <w:rPr>
                      <w:bCs/>
                    </w:rPr>
                    <w:t xml:space="preserve">Cho hai số dương </w:t>
                  </w:r>
                  <w:r w:rsidR="00D94404">
                    <w:rPr>
                      <w:bCs/>
                      <w:position w:val="-10"/>
                    </w:rPr>
                    <w:pict>
                      <v:shape id="_x0000_i2454" type="#_x0000_t75" style="width:21.75pt;height:12.75pt">
                        <v:imagedata r:id="rId2280" o:title=""/>
                      </v:shape>
                    </w:pict>
                  </w:r>
                  <w:r w:rsidRPr="00170320">
                    <w:rPr>
                      <w:bCs/>
                    </w:rPr>
                    <w:t xml:space="preserve"> thỏa mãn: </w:t>
                  </w:r>
                  <w:r w:rsidR="00D94404">
                    <w:rPr>
                      <w:bCs/>
                      <w:position w:val="-10"/>
                    </w:rPr>
                    <w:pict>
                      <v:shape id="_x0000_i2455" type="#_x0000_t75" style="width:48.75pt;height:15.75pt">
                        <v:imagedata r:id="rId2281" o:title=""/>
                      </v:shape>
                    </w:pict>
                  </w:r>
                  <w:r w:rsidRPr="00170320">
                    <w:rPr>
                      <w:bCs/>
                    </w:rPr>
                    <w:t>.</w:t>
                  </w:r>
                </w:p>
                <w:p w:rsidR="00851A55" w:rsidRPr="00803757" w:rsidRDefault="00D94404" w:rsidP="00851A55">
                  <w:pPr>
                    <w:rPr>
                      <w:bCs/>
                    </w:rPr>
                  </w:pPr>
                  <w:r>
                    <w:rPr>
                      <w:bCs/>
                      <w:position w:val="-30"/>
                    </w:rPr>
                    <w:pict>
                      <v:shape id="_x0000_i2456" type="#_x0000_t75" style="width:299.3pt;height:36pt">
                        <v:imagedata r:id="rId2282" o:title=""/>
                      </v:shape>
                    </w:pict>
                  </w:r>
                </w:p>
              </w:tc>
              <w:tc>
                <w:tcPr>
                  <w:tcW w:w="686" w:type="dxa"/>
                  <w:tcBorders>
                    <w:bottom w:val="dashed" w:sz="4" w:space="0" w:color="auto"/>
                  </w:tcBorders>
                  <w:shd w:val="clear" w:color="auto" w:fill="auto"/>
                  <w:vAlign w:val="center"/>
                </w:tcPr>
                <w:p w:rsidR="00851A55" w:rsidRPr="00FC3B7B" w:rsidRDefault="00851A55" w:rsidP="00851A55">
                  <w:pPr>
                    <w:jc w:val="center"/>
                    <w:rPr>
                      <w:bCs/>
                      <w:szCs w:val="28"/>
                    </w:rPr>
                  </w:pPr>
                  <w:r>
                    <w:rPr>
                      <w:szCs w:val="16"/>
                      <w:lang w:val="sv-SE"/>
                    </w:rPr>
                    <w:t>0,25</w:t>
                  </w:r>
                </w:p>
              </w:tc>
            </w:tr>
            <w:tr w:rsidR="00851A55" w:rsidRPr="00FC3B7B" w:rsidTr="00851A55">
              <w:trPr>
                <w:trHeight w:val="156"/>
              </w:trPr>
              <w:tc>
                <w:tcPr>
                  <w:tcW w:w="1537" w:type="dxa"/>
                  <w:gridSpan w:val="2"/>
                  <w:vMerge/>
                </w:tcPr>
                <w:p w:rsidR="00851A55" w:rsidRPr="00FC3B7B" w:rsidRDefault="00851A55" w:rsidP="00851A55">
                  <w:pPr>
                    <w:pStyle w:val="Heading2"/>
                    <w:jc w:val="center"/>
                    <w:rPr>
                      <w:rFonts w:ascii="Times New Roman" w:hAnsi="Times New Roman"/>
                    </w:rPr>
                  </w:pPr>
                </w:p>
              </w:tc>
              <w:tc>
                <w:tcPr>
                  <w:tcW w:w="8577" w:type="dxa"/>
                  <w:gridSpan w:val="2"/>
                  <w:tcBorders>
                    <w:top w:val="dashed" w:sz="4" w:space="0" w:color="auto"/>
                    <w:bottom w:val="dashed" w:sz="4" w:space="0" w:color="auto"/>
                  </w:tcBorders>
                </w:tcPr>
                <w:p w:rsidR="00851A55" w:rsidRPr="00803757" w:rsidRDefault="00851A55" w:rsidP="00851A55">
                  <w:pPr>
                    <w:rPr>
                      <w:bCs/>
                    </w:rPr>
                  </w:pPr>
                  <w:r>
                    <w:rPr>
                      <w:bCs/>
                    </w:rPr>
                    <w:t xml:space="preserve">Thay </w:t>
                  </w:r>
                  <w:r w:rsidR="00D94404">
                    <w:rPr>
                      <w:bCs/>
                      <w:position w:val="-10"/>
                    </w:rPr>
                    <w:pict>
                      <v:shape id="_x0000_i2457" type="#_x0000_t75" style="width:48.75pt;height:15.75pt">
                        <v:imagedata r:id="rId2283" o:title=""/>
                      </v:shape>
                    </w:pict>
                  </w:r>
                  <w:r>
                    <w:rPr>
                      <w:bCs/>
                    </w:rPr>
                    <w:t xml:space="preserve">được: </w:t>
                  </w:r>
                  <w:r w:rsidR="00D94404">
                    <w:rPr>
                      <w:bCs/>
                      <w:position w:val="-30"/>
                    </w:rPr>
                    <w:pict>
                      <v:shape id="_x0000_i2458" type="#_x0000_t75" style="width:246pt;height:35.25pt">
                        <v:imagedata r:id="rId2284" o:title=""/>
                      </v:shape>
                    </w:pict>
                  </w:r>
                </w:p>
              </w:tc>
              <w:tc>
                <w:tcPr>
                  <w:tcW w:w="686" w:type="dxa"/>
                  <w:tcBorders>
                    <w:top w:val="dashed" w:sz="4" w:space="0" w:color="auto"/>
                    <w:bottom w:val="dashed" w:sz="4" w:space="0" w:color="auto"/>
                  </w:tcBorders>
                  <w:shd w:val="clear" w:color="auto" w:fill="auto"/>
                  <w:vAlign w:val="center"/>
                </w:tcPr>
                <w:p w:rsidR="00851A55" w:rsidRPr="00FC3B7B" w:rsidRDefault="00851A55" w:rsidP="00851A55">
                  <w:pPr>
                    <w:jc w:val="center"/>
                    <w:rPr>
                      <w:bCs/>
                      <w:szCs w:val="28"/>
                    </w:rPr>
                  </w:pPr>
                  <w:r>
                    <w:rPr>
                      <w:szCs w:val="16"/>
                      <w:lang w:val="sv-SE"/>
                    </w:rPr>
                    <w:t>0,25</w:t>
                  </w:r>
                </w:p>
              </w:tc>
            </w:tr>
            <w:tr w:rsidR="00851A55" w:rsidRPr="00FC3B7B" w:rsidTr="00851A55">
              <w:trPr>
                <w:trHeight w:val="156"/>
              </w:trPr>
              <w:tc>
                <w:tcPr>
                  <w:tcW w:w="1537" w:type="dxa"/>
                  <w:gridSpan w:val="2"/>
                  <w:vMerge/>
                </w:tcPr>
                <w:p w:rsidR="00851A55" w:rsidRPr="00FC3B7B" w:rsidRDefault="00851A55" w:rsidP="00851A55">
                  <w:pPr>
                    <w:pStyle w:val="Heading2"/>
                    <w:jc w:val="center"/>
                    <w:rPr>
                      <w:rFonts w:ascii="Times New Roman" w:hAnsi="Times New Roman"/>
                    </w:rPr>
                  </w:pPr>
                </w:p>
              </w:tc>
              <w:tc>
                <w:tcPr>
                  <w:tcW w:w="8577" w:type="dxa"/>
                  <w:gridSpan w:val="2"/>
                  <w:tcBorders>
                    <w:top w:val="dashed" w:sz="4" w:space="0" w:color="auto"/>
                    <w:bottom w:val="dashed" w:sz="4" w:space="0" w:color="auto"/>
                  </w:tcBorders>
                </w:tcPr>
                <w:p w:rsidR="00851A55" w:rsidRPr="00FC3B7B" w:rsidRDefault="00D94404" w:rsidP="00851A55">
                  <w:r>
                    <w:rPr>
                      <w:position w:val="-32"/>
                    </w:rPr>
                    <w:pict>
                      <v:shape id="_x0000_i2459" type="#_x0000_t75" style="width:146.3pt;height:39pt">
                        <v:imagedata r:id="rId2285" o:title=""/>
                      </v:shape>
                    </w:pict>
                  </w:r>
                </w:p>
              </w:tc>
              <w:tc>
                <w:tcPr>
                  <w:tcW w:w="686" w:type="dxa"/>
                  <w:tcBorders>
                    <w:top w:val="dashed" w:sz="4" w:space="0" w:color="auto"/>
                    <w:bottom w:val="dashed" w:sz="4" w:space="0" w:color="auto"/>
                  </w:tcBorders>
                  <w:shd w:val="clear" w:color="auto" w:fill="auto"/>
                  <w:vAlign w:val="center"/>
                </w:tcPr>
                <w:p w:rsidR="00851A55" w:rsidRPr="00FC3B7B" w:rsidRDefault="00851A55" w:rsidP="00851A55">
                  <w:pPr>
                    <w:jc w:val="center"/>
                    <w:rPr>
                      <w:bCs/>
                      <w:szCs w:val="28"/>
                    </w:rPr>
                  </w:pPr>
                  <w:r>
                    <w:rPr>
                      <w:szCs w:val="16"/>
                      <w:lang w:val="sv-SE"/>
                    </w:rPr>
                    <w:t>0,25</w:t>
                  </w:r>
                </w:p>
              </w:tc>
            </w:tr>
            <w:tr w:rsidR="00851A55" w:rsidRPr="00FC3B7B" w:rsidTr="00851A55">
              <w:trPr>
                <w:trHeight w:val="156"/>
              </w:trPr>
              <w:tc>
                <w:tcPr>
                  <w:tcW w:w="1537" w:type="dxa"/>
                  <w:gridSpan w:val="2"/>
                  <w:vMerge/>
                </w:tcPr>
                <w:p w:rsidR="00851A55" w:rsidRPr="00FC3B7B" w:rsidRDefault="00851A55" w:rsidP="00851A55">
                  <w:pPr>
                    <w:pStyle w:val="Heading2"/>
                    <w:jc w:val="center"/>
                    <w:rPr>
                      <w:rFonts w:ascii="Times New Roman" w:hAnsi="Times New Roman"/>
                    </w:rPr>
                  </w:pPr>
                </w:p>
              </w:tc>
              <w:tc>
                <w:tcPr>
                  <w:tcW w:w="8577" w:type="dxa"/>
                  <w:gridSpan w:val="2"/>
                  <w:tcBorders>
                    <w:top w:val="dashed" w:sz="4" w:space="0" w:color="auto"/>
                  </w:tcBorders>
                </w:tcPr>
                <w:p w:rsidR="00851A55" w:rsidRPr="00803757" w:rsidRDefault="00D94404" w:rsidP="00851A55">
                  <w:pPr>
                    <w:rPr>
                      <w:bCs/>
                    </w:rPr>
                  </w:pPr>
                  <w:r>
                    <w:rPr>
                      <w:bCs/>
                      <w:position w:val="-4"/>
                    </w:rPr>
                    <w:pict>
                      <v:shape id="_x0000_i2460" type="#_x0000_t75" style="width:12pt;height:12.75pt">
                        <v:imagedata r:id="rId2286" o:title=""/>
                      </v:shape>
                    </w:pict>
                  </w:r>
                  <w:r w:rsidR="00851A55">
                    <w:rPr>
                      <w:bCs/>
                    </w:rPr>
                    <w:t xml:space="preserve"> bằng </w:t>
                  </w:r>
                  <w:r>
                    <w:rPr>
                      <w:bCs/>
                      <w:position w:val="-26"/>
                    </w:rPr>
                    <w:pict>
                      <v:shape id="_x0000_i2461" type="#_x0000_t75" style="width:12pt;height:33.75pt">
                        <v:imagedata r:id="rId2287" o:title=""/>
                      </v:shape>
                    </w:pict>
                  </w:r>
                  <w:r w:rsidR="00851A55">
                    <w:rPr>
                      <w:bCs/>
                    </w:rPr>
                    <w:t xml:space="preserve"> khi </w:t>
                  </w:r>
                  <w:r>
                    <w:rPr>
                      <w:bCs/>
                      <w:position w:val="-10"/>
                    </w:rPr>
                    <w:pict>
                      <v:shape id="_x0000_i2462" type="#_x0000_t75" style="width:59.25pt;height:15.75pt">
                        <v:imagedata r:id="rId2288" o:title=""/>
                      </v:shape>
                    </w:pict>
                  </w:r>
                  <w:r w:rsidR="00851A55">
                    <w:rPr>
                      <w:bCs/>
                    </w:rPr>
                    <w:t xml:space="preserve">   Vậy Min P = </w:t>
                  </w:r>
                  <w:r>
                    <w:rPr>
                      <w:bCs/>
                      <w:position w:val="-24"/>
                    </w:rPr>
                    <w:pict>
                      <v:shape id="_x0000_i2463" type="#_x0000_t75" style="width:12pt;height:30.75pt">
                        <v:imagedata r:id="rId2289" o:title=""/>
                      </v:shape>
                    </w:pict>
                  </w:r>
                </w:p>
              </w:tc>
              <w:tc>
                <w:tcPr>
                  <w:tcW w:w="686" w:type="dxa"/>
                  <w:tcBorders>
                    <w:top w:val="dashed" w:sz="4" w:space="0" w:color="auto"/>
                  </w:tcBorders>
                  <w:shd w:val="clear" w:color="auto" w:fill="auto"/>
                  <w:vAlign w:val="center"/>
                </w:tcPr>
                <w:p w:rsidR="00851A55" w:rsidRPr="00FC3B7B" w:rsidRDefault="00851A55" w:rsidP="00851A55">
                  <w:pPr>
                    <w:jc w:val="center"/>
                    <w:rPr>
                      <w:bCs/>
                      <w:szCs w:val="28"/>
                    </w:rPr>
                  </w:pPr>
                  <w:r>
                    <w:rPr>
                      <w:szCs w:val="16"/>
                      <w:lang w:val="sv-SE"/>
                    </w:rPr>
                    <w:t>0,25</w:t>
                  </w:r>
                </w:p>
              </w:tc>
            </w:tr>
          </w:tbl>
          <w:p w:rsidR="00851A55" w:rsidRPr="00FC3B7B" w:rsidRDefault="00851A55" w:rsidP="00851A55"/>
          <w:p w:rsidR="00851A55" w:rsidRPr="00FC3B7B" w:rsidRDefault="00851A55" w:rsidP="00851A55">
            <w:pPr>
              <w:jc w:val="center"/>
              <w:rPr>
                <w:b/>
                <w:bCs/>
                <w:szCs w:val="28"/>
                <w:u w:val="single"/>
              </w:rPr>
            </w:pPr>
            <w:r w:rsidRPr="00FC3B7B">
              <w:rPr>
                <w:b/>
                <w:bCs/>
                <w:szCs w:val="28"/>
                <w:u w:val="single"/>
              </w:rPr>
              <w:t>Các chú ý khi chấm:</w:t>
            </w:r>
          </w:p>
          <w:p w:rsidR="00851A55" w:rsidRPr="00FC3B7B" w:rsidRDefault="00851A55" w:rsidP="00851A55">
            <w:pPr>
              <w:jc w:val="center"/>
              <w:rPr>
                <w:b/>
                <w:bCs/>
                <w:szCs w:val="28"/>
                <w:u w:val="single"/>
              </w:rPr>
            </w:pPr>
          </w:p>
          <w:p w:rsidR="00851A55" w:rsidRPr="00805AD4" w:rsidRDefault="00851A55" w:rsidP="00EF3456">
            <w:pPr>
              <w:numPr>
                <w:ilvl w:val="0"/>
                <w:numId w:val="41"/>
              </w:numPr>
              <w:tabs>
                <w:tab w:val="clear" w:pos="720"/>
                <w:tab w:val="num" w:pos="0"/>
              </w:tabs>
              <w:spacing w:line="288" w:lineRule="auto"/>
              <w:ind w:left="0" w:firstLine="360"/>
              <w:jc w:val="both"/>
            </w:pPr>
            <w:r w:rsidRPr="00805AD4">
              <w:t>Hướng dẫn chấm này chỉ trình bày sơ lược một cách giải. Bài làm của học sinh phải chi tiết, lập luận chặt c</w:t>
            </w:r>
            <w:r>
              <w:t>hẽ, tính toán chính xác mới</w:t>
            </w:r>
            <w:r w:rsidRPr="00805AD4">
              <w:t xml:space="preserve"> cho điểm tối đa. Trong các phần có liên quan với nhau, nếu học sinh làm sai phần trước thì</w:t>
            </w:r>
            <w:r>
              <w:t xml:space="preserve"> kh</w:t>
            </w:r>
            <w:r w:rsidRPr="009C6488">
              <w:t>ô</w:t>
            </w:r>
            <w:r>
              <w:t xml:space="preserve">ng cho </w:t>
            </w:r>
            <w:r w:rsidRPr="009C6488">
              <w:t>đ</w:t>
            </w:r>
            <w:r>
              <w:t>i</w:t>
            </w:r>
            <w:r w:rsidRPr="009C6488">
              <w:t>ểm</w:t>
            </w:r>
            <w:r>
              <w:t xml:space="preserve"> nh</w:t>
            </w:r>
            <w:r w:rsidRPr="009C6488">
              <w:t>ững</w:t>
            </w:r>
            <w:r>
              <w:t xml:space="preserve"> </w:t>
            </w:r>
            <w:r w:rsidRPr="009C6488">
              <w:t>ý</w:t>
            </w:r>
            <w:r>
              <w:t xml:space="preserve"> </w:t>
            </w:r>
            <w:r w:rsidRPr="009C6488">
              <w:t>ở</w:t>
            </w:r>
            <w:r>
              <w:t xml:space="preserve"> </w:t>
            </w:r>
            <w:r w:rsidRPr="00805AD4">
              <w:t xml:space="preserve">phần sau </w:t>
            </w:r>
            <w:r>
              <w:t>c</w:t>
            </w:r>
            <w:r w:rsidRPr="009C6488">
              <w:t>ó</w:t>
            </w:r>
            <w:r>
              <w:t xml:space="preserve"> s</w:t>
            </w:r>
            <w:r w:rsidRPr="009C6488">
              <w:t>ử</w:t>
            </w:r>
            <w:r>
              <w:t xml:space="preserve"> d</w:t>
            </w:r>
            <w:r w:rsidRPr="009C6488">
              <w:t>ụng</w:t>
            </w:r>
            <w:r>
              <w:t xml:space="preserve"> k</w:t>
            </w:r>
            <w:r w:rsidRPr="009C6488">
              <w:t>ết</w:t>
            </w:r>
            <w:r>
              <w:t xml:space="preserve"> qu</w:t>
            </w:r>
            <w:r w:rsidRPr="009C6488">
              <w:t>ả</w:t>
            </w:r>
            <w:r>
              <w:t xml:space="preserve"> ph</w:t>
            </w:r>
            <w:r w:rsidRPr="009C6488">
              <w:t>ần</w:t>
            </w:r>
            <w:r>
              <w:t xml:space="preserve"> tr</w:t>
            </w:r>
            <w:r w:rsidRPr="009C6488">
              <w:t>ước</w:t>
            </w:r>
            <w:r>
              <w:t xml:space="preserve">. </w:t>
            </w:r>
            <w:r w:rsidRPr="00805AD4">
              <w:t>Không cho điểm lời giải bài hình nếu học sinh không vẽ hình.</w:t>
            </w:r>
            <w:r>
              <w:t xml:space="preserve"> </w:t>
            </w:r>
          </w:p>
          <w:p w:rsidR="00851A55" w:rsidRPr="00805AD4" w:rsidRDefault="00851A55" w:rsidP="00EF3456">
            <w:pPr>
              <w:numPr>
                <w:ilvl w:val="0"/>
                <w:numId w:val="41"/>
              </w:numPr>
              <w:tabs>
                <w:tab w:val="clear" w:pos="720"/>
                <w:tab w:val="num" w:pos="0"/>
              </w:tabs>
              <w:spacing w:line="288" w:lineRule="auto"/>
              <w:ind w:left="0" w:firstLine="360"/>
              <w:jc w:val="both"/>
            </w:pPr>
            <w:r w:rsidRPr="00805AD4">
              <w:t>Với các cách giải đúng nhưng khác đáp án, tổ chấm trao đổi và thống nhất điểm chi tiết nhưng không được vượt quá số điểm dành cho câu hoặc phần đó. Mọi vấn đề phát sinh trong quá trình chấm phải được trao đổi trong tổ chấm và chỉ cho điểm theo sự thống nhất của cả tổ.</w:t>
            </w:r>
          </w:p>
          <w:p w:rsidR="00851A55" w:rsidRDefault="00851A55" w:rsidP="00EF3456">
            <w:pPr>
              <w:numPr>
                <w:ilvl w:val="0"/>
                <w:numId w:val="41"/>
              </w:numPr>
              <w:tabs>
                <w:tab w:val="clear" w:pos="720"/>
                <w:tab w:val="num" w:pos="0"/>
              </w:tabs>
              <w:spacing w:line="288" w:lineRule="auto"/>
              <w:ind w:left="0" w:firstLine="360"/>
              <w:jc w:val="both"/>
              <w:rPr>
                <w:b/>
              </w:rPr>
            </w:pPr>
            <w:r w:rsidRPr="009C6D6E">
              <w:rPr>
                <w:b/>
              </w:rPr>
              <w:t>Điểm toàn bài là tổng số điểm các phần đã chấm, không làm tròn điểm.</w:t>
            </w:r>
          </w:p>
          <w:p w:rsidR="00851A55" w:rsidRPr="009C6D6E" w:rsidRDefault="00851A55" w:rsidP="00851A55">
            <w:pPr>
              <w:spacing w:line="288" w:lineRule="auto"/>
              <w:jc w:val="both"/>
              <w:rPr>
                <w:b/>
              </w:rPr>
            </w:pPr>
          </w:p>
          <w:p w:rsidR="00851A55" w:rsidRPr="00C744D9" w:rsidRDefault="00851A55" w:rsidP="00851A55">
            <w:pPr>
              <w:spacing w:line="288" w:lineRule="auto"/>
              <w:jc w:val="right"/>
              <w:rPr>
                <w:b/>
              </w:rPr>
            </w:pPr>
            <w:r>
              <w:rPr>
                <w:b/>
              </w:rPr>
              <w:tab/>
            </w:r>
            <w:r>
              <w:rPr>
                <w:b/>
              </w:rPr>
              <w:tab/>
            </w:r>
            <w:r w:rsidRPr="00C744D9">
              <w:rPr>
                <w:b/>
              </w:rPr>
              <w:t>SỞ GIÁO DỤC VÀ ĐÀO TẠO QUẢNG NINH</w:t>
            </w:r>
          </w:p>
          <w:p w:rsidR="00851A55" w:rsidRDefault="00851A55" w:rsidP="00851A55">
            <w:pPr>
              <w:ind w:left="360"/>
              <w:jc w:val="center"/>
              <w:rPr>
                <w:i/>
                <w:sz w:val="24"/>
              </w:rPr>
            </w:pPr>
          </w:p>
          <w:p w:rsidR="00851A55" w:rsidRPr="00B85875" w:rsidRDefault="00851A55" w:rsidP="00851A55">
            <w:pPr>
              <w:jc w:val="center"/>
              <w:rPr>
                <w:i/>
                <w:sz w:val="24"/>
              </w:rPr>
            </w:pPr>
            <w:r w:rsidRPr="00B85875">
              <w:rPr>
                <w:i/>
                <w:sz w:val="24"/>
              </w:rPr>
              <w:t>_____________________Hết_____________________</w:t>
            </w:r>
          </w:p>
          <w:p w:rsidR="00851A55" w:rsidRPr="00596F13" w:rsidRDefault="00851A55"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w:t>
            </w:r>
            <w:r w:rsidR="008B0EE4">
              <w:rPr>
                <w:rFonts w:ascii="Times New Roman" w:eastAsia="Times New Roman" w:hAnsi="Times New Roman" w:cs="Times New Roman"/>
                <w:b/>
                <w:color w:val="FF0000"/>
                <w:sz w:val="28"/>
                <w:szCs w:val="28"/>
                <w:lang w:val="en-US"/>
              </w:rPr>
              <w:t>28</w:t>
            </w:r>
          </w:p>
          <w:p w:rsidR="00372EB3" w:rsidRPr="00041F17" w:rsidRDefault="00372EB3" w:rsidP="00372EB3">
            <w:pPr>
              <w:jc w:val="center"/>
              <w:rPr>
                <w:b/>
                <w:color w:val="FF0000"/>
              </w:rPr>
            </w:pPr>
            <w:r w:rsidRPr="00041F17">
              <w:rPr>
                <w:b/>
                <w:color w:val="FF0000"/>
              </w:rPr>
              <w:t>ĐÁP ÁN ĐỀ THI</w:t>
            </w:r>
            <w:r>
              <w:rPr>
                <w:b/>
                <w:color w:val="FF0000"/>
              </w:rPr>
              <w:t xml:space="preserve"> VÀO LỚP 10</w:t>
            </w:r>
            <w:r w:rsidRPr="00041F17">
              <w:rPr>
                <w:b/>
                <w:color w:val="FF0000"/>
              </w:rPr>
              <w:t xml:space="preserve"> TOÁN</w:t>
            </w:r>
            <w:r>
              <w:rPr>
                <w:b/>
                <w:color w:val="FF0000"/>
              </w:rPr>
              <w:t xml:space="preserve"> (CHUYÊN)</w:t>
            </w:r>
          </w:p>
          <w:p w:rsidR="00372EB3" w:rsidRPr="00041F17" w:rsidRDefault="00372EB3" w:rsidP="00372EB3">
            <w:pPr>
              <w:jc w:val="center"/>
              <w:rPr>
                <w:b/>
                <w:color w:val="FF0000"/>
              </w:rPr>
            </w:pPr>
            <w:r>
              <w:rPr>
                <w:b/>
                <w:color w:val="FF0000"/>
              </w:rPr>
              <w:t xml:space="preserve">TRƯỜNG THPT </w:t>
            </w:r>
            <w:r w:rsidRPr="00041F17">
              <w:rPr>
                <w:b/>
                <w:color w:val="FF0000"/>
              </w:rPr>
              <w:t>CHUYÊN QUANG TRUNG BÌNH PHƯỚC  2012-2013</w:t>
            </w:r>
          </w:p>
          <w:p w:rsidR="00372EB3" w:rsidRPr="00041F17" w:rsidRDefault="00372EB3" w:rsidP="00372EB3">
            <w:pPr>
              <w:tabs>
                <w:tab w:val="left" w:pos="3550"/>
              </w:tabs>
              <w:jc w:val="center"/>
              <w:rPr>
                <w:b/>
                <w:color w:val="FF0000"/>
              </w:rPr>
            </w:pPr>
            <w:r w:rsidRPr="00041F17">
              <w:rPr>
                <w:b/>
                <w:color w:val="FF0000"/>
              </w:rPr>
              <w:t>(tham khảo)</w:t>
            </w:r>
          </w:p>
          <w:p w:rsidR="00372EB3" w:rsidRDefault="00372EB3" w:rsidP="00372EB3">
            <w:pPr>
              <w:rPr>
                <w:b/>
              </w:rPr>
            </w:pPr>
          </w:p>
          <w:p w:rsidR="00372EB3" w:rsidRPr="00041F17" w:rsidRDefault="00372EB3" w:rsidP="00372EB3">
            <w:pPr>
              <w:rPr>
                <w:b/>
                <w:color w:val="0000FF"/>
              </w:rPr>
            </w:pPr>
            <w:r w:rsidRPr="00041F17">
              <w:rPr>
                <w:b/>
                <w:color w:val="0000FF"/>
              </w:rPr>
              <w:t xml:space="preserve">Câu I (4,0 điểm) </w:t>
            </w:r>
          </w:p>
          <w:p w:rsidR="00372EB3" w:rsidRPr="00041F17" w:rsidRDefault="00372EB3" w:rsidP="00EF3456">
            <w:pPr>
              <w:numPr>
                <w:ilvl w:val="0"/>
                <w:numId w:val="42"/>
              </w:numPr>
              <w:rPr>
                <w:color w:val="0000FF"/>
              </w:rPr>
            </w:pPr>
            <w:r w:rsidRPr="00041F17">
              <w:rPr>
                <w:color w:val="0000FF"/>
              </w:rPr>
              <w:t>Rút gọn biểu thức</w:t>
            </w:r>
          </w:p>
          <w:p w:rsidR="00372EB3" w:rsidRDefault="00372EB3" w:rsidP="00372EB3">
            <w:pPr>
              <w:ind w:left="720"/>
            </w:pPr>
            <w:r>
              <w:t xml:space="preserve"> </w:t>
            </w:r>
            <w:r w:rsidR="00D94404">
              <w:rPr>
                <w:position w:val="-60"/>
              </w:rPr>
              <w:pict>
                <v:shape id="_x0000_i2464" type="#_x0000_t75" style="width:275.25pt;height:66pt">
                  <v:imagedata r:id="rId2290" o:title=""/>
                </v:shape>
              </w:pict>
            </w:r>
          </w:p>
          <w:p w:rsidR="00372EB3" w:rsidRDefault="00372EB3" w:rsidP="00EF3456">
            <w:pPr>
              <w:numPr>
                <w:ilvl w:val="0"/>
                <w:numId w:val="42"/>
              </w:numPr>
            </w:pPr>
            <w:r>
              <w:t xml:space="preserve">Cho biểu thức: </w:t>
            </w:r>
            <w:r w:rsidR="00D94404">
              <w:rPr>
                <w:position w:val="-28"/>
              </w:rPr>
              <w:pict>
                <v:shape id="_x0000_i2465" type="#_x0000_t75" style="width:240.7pt;height:36pt">
                  <v:imagedata r:id="rId2291" o:title=""/>
                </v:shape>
              </w:pict>
            </w:r>
          </w:p>
          <w:p w:rsidR="00372EB3" w:rsidRDefault="00D94404" w:rsidP="00372EB3">
            <w:pPr>
              <w:ind w:left="150"/>
            </w:pPr>
            <w:r>
              <w:rPr>
                <w:position w:val="-86"/>
              </w:rPr>
              <w:pict>
                <v:shape id="_x0000_i2466" type="#_x0000_t75" style="width:378pt;height:90.75pt">
                  <v:imagedata r:id="rId2292" o:title=""/>
                </v:shape>
              </w:pict>
            </w:r>
          </w:p>
          <w:p w:rsidR="00372EB3" w:rsidRPr="00FB043C" w:rsidRDefault="00372EB3" w:rsidP="00372EB3">
            <w:pPr>
              <w:rPr>
                <w:b/>
              </w:rPr>
            </w:pPr>
            <w:r w:rsidRPr="00FB043C">
              <w:rPr>
                <w:b/>
              </w:rPr>
              <w:t>Suy ra điều phải chứng minh.</w:t>
            </w:r>
          </w:p>
          <w:p w:rsidR="00372EB3" w:rsidRDefault="00372EB3" w:rsidP="00372EB3">
            <w:pPr>
              <w:rPr>
                <w:b/>
              </w:rPr>
            </w:pPr>
          </w:p>
          <w:p w:rsidR="00372EB3" w:rsidRPr="00041F17" w:rsidRDefault="00372EB3" w:rsidP="00372EB3">
            <w:pPr>
              <w:rPr>
                <w:b/>
                <w:color w:val="0000FF"/>
              </w:rPr>
            </w:pPr>
            <w:r w:rsidRPr="00041F17">
              <w:rPr>
                <w:b/>
                <w:color w:val="0000FF"/>
              </w:rPr>
              <w:t xml:space="preserve">Câu II (6,0 điểm) </w:t>
            </w:r>
          </w:p>
          <w:p w:rsidR="00372EB3" w:rsidRPr="00041F17" w:rsidRDefault="00372EB3" w:rsidP="00EF3456">
            <w:pPr>
              <w:numPr>
                <w:ilvl w:val="0"/>
                <w:numId w:val="43"/>
              </w:numPr>
              <w:rPr>
                <w:color w:val="0000FF"/>
              </w:rPr>
            </w:pPr>
            <w:r w:rsidRPr="00041F17">
              <w:rPr>
                <w:color w:val="0000FF"/>
              </w:rPr>
              <w:t xml:space="preserve">Cho Parabol (P): </w:t>
            </w:r>
            <w:r w:rsidR="00D94404">
              <w:rPr>
                <w:color w:val="0000FF"/>
                <w:position w:val="-10"/>
              </w:rPr>
              <w:pict>
                <v:shape id="_x0000_i2467" type="#_x0000_t75" style="width:33pt;height:18pt">
                  <v:imagedata r:id="rId2293" o:title=""/>
                </v:shape>
              </w:pict>
            </w:r>
            <w:r w:rsidRPr="00041F17">
              <w:rPr>
                <w:color w:val="0000FF"/>
              </w:rPr>
              <w:t xml:space="preserve"> và đường thẳng (d): </w:t>
            </w:r>
            <w:r w:rsidR="00D94404">
              <w:rPr>
                <w:color w:val="0000FF"/>
                <w:position w:val="-14"/>
              </w:rPr>
              <w:pict>
                <v:shape id="_x0000_i2468" type="#_x0000_t75" style="width:111.8pt;height:20.25pt">
                  <v:imagedata r:id="rId2294" o:title=""/>
                </v:shape>
              </w:pict>
            </w:r>
            <w:r w:rsidRPr="00041F17">
              <w:rPr>
                <w:color w:val="0000FF"/>
              </w:rPr>
              <w:t xml:space="preserve"> (1). </w:t>
            </w:r>
          </w:p>
          <w:p w:rsidR="00372EB3" w:rsidRPr="00041F17" w:rsidRDefault="00372EB3" w:rsidP="00372EB3">
            <w:pPr>
              <w:ind w:left="225"/>
              <w:rPr>
                <w:color w:val="0000FF"/>
              </w:rPr>
            </w:pPr>
            <w:r w:rsidRPr="00041F17">
              <w:rPr>
                <w:color w:val="0000FF"/>
              </w:rPr>
              <w:t xml:space="preserve">Tìm giá trị m để (d) cắt (P) tại hai điểm phân biệt có hoành độ là </w:t>
            </w:r>
            <w:r w:rsidR="00D94404">
              <w:rPr>
                <w:color w:val="0000FF"/>
                <w:position w:val="-12"/>
              </w:rPr>
              <w:pict>
                <v:shape id="_x0000_i2469" type="#_x0000_t75" style="width:29.25pt;height:18pt">
                  <v:imagedata r:id="rId2295" o:title=""/>
                </v:shape>
              </w:pict>
            </w:r>
            <w:r w:rsidRPr="00041F17">
              <w:rPr>
                <w:color w:val="0000FF"/>
              </w:rPr>
              <w:t xml:space="preserve"> thỏa mãn hệ thức: </w:t>
            </w:r>
            <w:r w:rsidR="00D94404">
              <w:rPr>
                <w:color w:val="0000FF"/>
                <w:position w:val="-30"/>
              </w:rPr>
              <w:pict>
                <v:shape id="_x0000_i2470" type="#_x0000_t75" style="width:102.8pt;height:33.75pt">
                  <v:imagedata r:id="rId2296" o:title=""/>
                </v:shape>
              </w:pict>
            </w:r>
          </w:p>
          <w:p w:rsidR="00372EB3" w:rsidRDefault="00372EB3" w:rsidP="00372EB3">
            <w:pPr>
              <w:rPr>
                <w:b/>
                <w:i/>
                <w:u w:val="single"/>
              </w:rPr>
            </w:pPr>
            <w:r w:rsidRPr="006F360E">
              <w:rPr>
                <w:b/>
                <w:i/>
                <w:u w:val="single"/>
              </w:rPr>
              <w:t>Giải</w:t>
            </w:r>
          </w:p>
          <w:p w:rsidR="00372EB3" w:rsidRDefault="00372EB3" w:rsidP="00372EB3">
            <w:r>
              <w:t xml:space="preserve">  + Pt hoành độ giao điểm của (P) và (d) là </w:t>
            </w:r>
            <w:r w:rsidR="00D94404">
              <w:rPr>
                <w:position w:val="-14"/>
              </w:rPr>
              <w:pict>
                <v:shape id="_x0000_i2471" type="#_x0000_t75" style="width:150.8pt;height:20.25pt">
                  <v:imagedata r:id="rId2297" o:title=""/>
                </v:shape>
              </w:pict>
            </w:r>
          </w:p>
          <w:p w:rsidR="00372EB3" w:rsidRDefault="00372EB3" w:rsidP="00372EB3">
            <w:r>
              <w:t xml:space="preserve">  + (P) cắt (d) tại hai điểm phân biệt khi và chỉ khi phương trình (1) có hai nghiệm phân biệt </w:t>
            </w:r>
            <w:r w:rsidR="00D94404">
              <w:rPr>
                <w:position w:val="-16"/>
              </w:rPr>
              <w:pict>
                <v:shape id="_x0000_i2472" type="#_x0000_t75" style="width:294pt;height:23.25pt">
                  <v:imagedata r:id="rId2298" o:title=""/>
                </v:shape>
              </w:pict>
            </w:r>
          </w:p>
          <w:p w:rsidR="00372EB3" w:rsidRDefault="00372EB3" w:rsidP="00372EB3">
            <w:r>
              <w:t xml:space="preserve">  + Khi đó theo giả thiết và Vi-ét ta có </w:t>
            </w:r>
            <w:r w:rsidR="00D94404">
              <w:rPr>
                <w:position w:val="-84"/>
              </w:rPr>
              <w:pict>
                <v:shape id="_x0000_i2473" type="#_x0000_t75" style="width:138.7pt;height:90pt">
                  <v:imagedata r:id="rId2299" o:title=""/>
                </v:shape>
              </w:pict>
            </w:r>
          </w:p>
          <w:p w:rsidR="00372EB3" w:rsidRPr="003C73F3" w:rsidRDefault="00372EB3" w:rsidP="00372EB3">
            <w:pPr>
              <w:rPr>
                <w:lang w:val="sv-SE"/>
              </w:rPr>
            </w:pPr>
            <w:r w:rsidRPr="009F0C5E">
              <w:t xml:space="preserve"> </w:t>
            </w:r>
            <w:r w:rsidRPr="003C73F3">
              <w:rPr>
                <w:lang w:val="sv-SE"/>
              </w:rPr>
              <w:t>Thế pt (1), (2) vào (3) ta có</w:t>
            </w:r>
          </w:p>
          <w:p w:rsidR="00372EB3" w:rsidRDefault="00372EB3" w:rsidP="00372EB3">
            <w:r>
              <w:rPr>
                <w:lang w:val="sv-SE"/>
              </w:rPr>
              <w:t xml:space="preserve"> </w:t>
            </w:r>
            <w:r w:rsidR="00D94404">
              <w:rPr>
                <w:position w:val="-50"/>
              </w:rPr>
              <w:pict>
                <v:shape id="_x0000_i2474" type="#_x0000_t75" style="width:242.25pt;height:56.2pt">
                  <v:imagedata r:id="rId2300" o:title=""/>
                </v:shape>
              </w:pict>
            </w:r>
          </w:p>
          <w:p w:rsidR="00372EB3" w:rsidRPr="00F4261D" w:rsidRDefault="00372EB3" w:rsidP="00372EB3">
            <w:pPr>
              <w:rPr>
                <w:b/>
              </w:rPr>
            </w:pPr>
            <w:r w:rsidRPr="00F4261D">
              <w:rPr>
                <w:b/>
              </w:rPr>
              <w:t xml:space="preserve">  + Kết luận: giá trị cần tìm  m = 5</w:t>
            </w:r>
            <w:r>
              <w:rPr>
                <w:b/>
              </w:rPr>
              <w:t>.</w:t>
            </w:r>
          </w:p>
          <w:p w:rsidR="00372EB3" w:rsidRPr="00041F17" w:rsidRDefault="00372EB3" w:rsidP="00EF3456">
            <w:pPr>
              <w:numPr>
                <w:ilvl w:val="0"/>
                <w:numId w:val="43"/>
              </w:numPr>
              <w:rPr>
                <w:color w:val="0000FF"/>
              </w:rPr>
            </w:pPr>
            <w:r w:rsidRPr="00041F17">
              <w:rPr>
                <w:color w:val="0000FF"/>
              </w:rPr>
              <w:t xml:space="preserve">Giải phương trình </w:t>
            </w:r>
            <w:r w:rsidR="00D94404">
              <w:rPr>
                <w:color w:val="0000FF"/>
                <w:position w:val="-10"/>
              </w:rPr>
              <w:pict>
                <v:shape id="_x0000_i2475" type="#_x0000_t75" style="width:171.85pt;height:21pt">
                  <v:imagedata r:id="rId2301" o:title=""/>
                </v:shape>
              </w:pict>
            </w:r>
          </w:p>
          <w:p w:rsidR="00372EB3" w:rsidRDefault="00372EB3" w:rsidP="00372EB3">
            <w:pPr>
              <w:ind w:left="225"/>
            </w:pPr>
            <w:r>
              <w:t xml:space="preserve">+ Đk:  </w:t>
            </w:r>
            <w:r w:rsidR="00D94404">
              <w:rPr>
                <w:position w:val="-10"/>
              </w:rPr>
              <w:pict>
                <v:shape id="_x0000_i2476" type="#_x0000_t75" style="width:99.8pt;height:18pt">
                  <v:imagedata r:id="rId2302" o:title=""/>
                </v:shape>
              </w:pict>
            </w:r>
            <w:r>
              <w:t>, khi đó pt (1) tương đương</w:t>
            </w:r>
          </w:p>
          <w:p w:rsidR="00372EB3" w:rsidRDefault="00D94404" w:rsidP="00372EB3">
            <w:pPr>
              <w:ind w:left="225"/>
            </w:pPr>
            <w:r>
              <w:rPr>
                <w:position w:val="-8"/>
              </w:rPr>
              <w:pict>
                <v:shape id="_x0000_i2477" type="#_x0000_t75" style="width:186.75pt;height:20.25pt">
                  <v:imagedata r:id="rId2303" o:title=""/>
                </v:shape>
              </w:pict>
            </w:r>
          </w:p>
          <w:p w:rsidR="00372EB3" w:rsidRDefault="00372EB3" w:rsidP="00372EB3">
            <w:pPr>
              <w:ind w:left="225"/>
            </w:pPr>
            <w:r>
              <w:t xml:space="preserve">+ Đặt  </w:t>
            </w:r>
            <w:r w:rsidR="00D94404">
              <w:rPr>
                <w:position w:val="-10"/>
              </w:rPr>
              <w:pict>
                <v:shape id="_x0000_i2478" type="#_x0000_t75" style="width:116.25pt;height:21pt">
                  <v:imagedata r:id="rId2304" o:title=""/>
                </v:shape>
              </w:pict>
            </w:r>
            <w:r>
              <w:t xml:space="preserve"> phương trình trở thành </w:t>
            </w:r>
            <w:r w:rsidR="00D94404">
              <w:rPr>
                <w:position w:val="-30"/>
              </w:rPr>
              <w:pict>
                <v:shape id="_x0000_i2479" type="#_x0000_t75" style="width:143.3pt;height:36pt">
                  <v:imagedata r:id="rId2305" o:title=""/>
                </v:shape>
              </w:pict>
            </w:r>
          </w:p>
          <w:p w:rsidR="00372EB3" w:rsidRDefault="00372EB3" w:rsidP="00372EB3">
            <w:r>
              <w:t xml:space="preserve">   + Với t = 4 </w:t>
            </w:r>
          </w:p>
          <w:p w:rsidR="00372EB3" w:rsidRDefault="00D94404" w:rsidP="00372EB3">
            <w:r>
              <w:rPr>
                <w:position w:val="-54"/>
              </w:rPr>
              <w:pict>
                <v:shape id="_x0000_i2480" type="#_x0000_t75" style="width:201.8pt;height:60pt">
                  <v:imagedata r:id="rId2306" o:title=""/>
                </v:shape>
              </w:pict>
            </w:r>
          </w:p>
          <w:p w:rsidR="00372EB3" w:rsidRDefault="00372EB3" w:rsidP="00372EB3">
            <w:pPr>
              <w:rPr>
                <w:b/>
              </w:rPr>
            </w:pPr>
            <w:r w:rsidRPr="00F4261D">
              <w:rPr>
                <w:b/>
              </w:rPr>
              <w:t xml:space="preserve">   + Kết luận: tập nghiệm của pt (1) là: </w:t>
            </w:r>
            <w:r w:rsidR="00D94404">
              <w:rPr>
                <w:b/>
                <w:position w:val="-14"/>
              </w:rPr>
              <w:pict>
                <v:shape id="_x0000_i2481" type="#_x0000_t75" style="width:65.25pt;height:25.5pt">
                  <v:imagedata r:id="rId2307" o:title=""/>
                </v:shape>
              </w:pict>
            </w:r>
          </w:p>
          <w:p w:rsidR="00372EB3" w:rsidRPr="00F4261D" w:rsidRDefault="00372EB3" w:rsidP="00372EB3">
            <w:pPr>
              <w:rPr>
                <w:b/>
              </w:rPr>
            </w:pPr>
          </w:p>
          <w:p w:rsidR="00372EB3" w:rsidRPr="00041F17" w:rsidRDefault="00372EB3" w:rsidP="00EF3456">
            <w:pPr>
              <w:numPr>
                <w:ilvl w:val="0"/>
                <w:numId w:val="43"/>
              </w:numPr>
              <w:rPr>
                <w:color w:val="0000FF"/>
              </w:rPr>
            </w:pPr>
            <w:r w:rsidRPr="00041F17">
              <w:rPr>
                <w:color w:val="0000FF"/>
              </w:rPr>
              <w:t>Giải hệ phương trình</w:t>
            </w:r>
          </w:p>
          <w:p w:rsidR="00372EB3" w:rsidRDefault="00D94404" w:rsidP="00372EB3">
            <w:pPr>
              <w:ind w:left="225"/>
            </w:pPr>
            <w:r>
              <w:rPr>
                <w:position w:val="-76"/>
              </w:rPr>
              <w:pict>
                <v:shape id="_x0000_i2482" type="#_x0000_t75" style="width:372.65pt;height:81.75pt">
                  <v:imagedata r:id="rId2308" o:title=""/>
                </v:shape>
              </w:pict>
            </w:r>
          </w:p>
          <w:p w:rsidR="00372EB3" w:rsidRPr="00D64C63" w:rsidRDefault="00372EB3" w:rsidP="00372EB3">
            <w:pPr>
              <w:rPr>
                <w:b/>
              </w:rPr>
            </w:pPr>
            <w:r>
              <w:t xml:space="preserve">  </w:t>
            </w:r>
            <w:r w:rsidRPr="00D64C63">
              <w:rPr>
                <w:b/>
              </w:rPr>
              <w:t>+</w:t>
            </w:r>
            <w:r>
              <w:rPr>
                <w:b/>
              </w:rPr>
              <w:t xml:space="preserve"> </w:t>
            </w:r>
            <w:r w:rsidRPr="00D64C63">
              <w:rPr>
                <w:b/>
              </w:rPr>
              <w:t xml:space="preserve">TH1: </w:t>
            </w:r>
          </w:p>
          <w:p w:rsidR="00372EB3" w:rsidRDefault="00372EB3" w:rsidP="00372EB3">
            <w:r>
              <w:t xml:space="preserve">      </w:t>
            </w:r>
            <w:r w:rsidR="00D94404">
              <w:rPr>
                <w:position w:val="-32"/>
              </w:rPr>
              <w:pict>
                <v:shape id="_x0000_i2483" type="#_x0000_t75" style="width:249.75pt;height:38.25pt">
                  <v:imagedata r:id="rId2309" o:title=""/>
                </v:shape>
              </w:pict>
            </w:r>
          </w:p>
          <w:p w:rsidR="00372EB3" w:rsidRDefault="00372EB3" w:rsidP="00372EB3">
            <w:r w:rsidRPr="00D64C63">
              <w:rPr>
                <w:b/>
              </w:rPr>
              <w:t xml:space="preserve">  +</w:t>
            </w:r>
            <w:r>
              <w:rPr>
                <w:b/>
              </w:rPr>
              <w:t xml:space="preserve"> </w:t>
            </w:r>
            <w:r w:rsidRPr="00D64C63">
              <w:rPr>
                <w:b/>
              </w:rPr>
              <w:t xml:space="preserve">TH1: </w:t>
            </w:r>
          </w:p>
          <w:p w:rsidR="00372EB3" w:rsidRDefault="00372EB3" w:rsidP="00372EB3">
            <w:r>
              <w:t xml:space="preserve">     </w:t>
            </w:r>
            <w:r w:rsidR="00D94404">
              <w:rPr>
                <w:position w:val="-32"/>
              </w:rPr>
              <w:pict>
                <v:shape id="_x0000_i2484" type="#_x0000_t75" style="width:251.25pt;height:38.25pt">
                  <v:imagedata r:id="rId2310" o:title=""/>
                </v:shape>
              </w:pict>
            </w:r>
          </w:p>
          <w:p w:rsidR="00372EB3" w:rsidRPr="00F4261D" w:rsidRDefault="00372EB3" w:rsidP="00372EB3">
            <w:pPr>
              <w:rPr>
                <w:b/>
              </w:rPr>
            </w:pPr>
            <w:r>
              <w:t xml:space="preserve">  </w:t>
            </w:r>
            <w:r w:rsidRPr="00F4261D">
              <w:rPr>
                <w:b/>
              </w:rPr>
              <w:t>+ Kết luận: hệ pt có nghiệm (x;y) là: (-1;-2), (2;1), (1;2).</w:t>
            </w:r>
          </w:p>
          <w:p w:rsidR="00372EB3" w:rsidRDefault="00372EB3" w:rsidP="00372EB3"/>
          <w:p w:rsidR="00372EB3" w:rsidRPr="00E67880" w:rsidRDefault="00372EB3" w:rsidP="00372EB3">
            <w:pPr>
              <w:rPr>
                <w:b/>
              </w:rPr>
            </w:pPr>
            <w:r w:rsidRPr="00E67880">
              <w:rPr>
                <w:b/>
              </w:rPr>
              <w:t xml:space="preserve">Câu </w:t>
            </w:r>
            <w:r>
              <w:rPr>
                <w:b/>
              </w:rPr>
              <w:t>III (2</w:t>
            </w:r>
            <w:r w:rsidRPr="00E67880">
              <w:rPr>
                <w:b/>
              </w:rPr>
              <w:t xml:space="preserve">,0 điểm) </w:t>
            </w:r>
          </w:p>
          <w:p w:rsidR="00372EB3" w:rsidRPr="00041F17" w:rsidRDefault="00372EB3" w:rsidP="00372EB3">
            <w:pPr>
              <w:rPr>
                <w:color w:val="0000FF"/>
              </w:rPr>
            </w:pPr>
            <w:r w:rsidRPr="00041F17">
              <w:rPr>
                <w:color w:val="0000FF"/>
              </w:rPr>
              <w:t xml:space="preserve">Tìm tất cả các số nguyên dương n sao cho giá trị của biểu thức </w:t>
            </w:r>
            <w:r w:rsidR="00D94404">
              <w:rPr>
                <w:color w:val="0000FF"/>
                <w:position w:val="-6"/>
              </w:rPr>
              <w:pict>
                <v:shape id="_x0000_i2485" type="#_x0000_t75" style="width:104.25pt;height:15.75pt">
                  <v:imagedata r:id="rId2311" o:title=""/>
                </v:shape>
              </w:pict>
            </w:r>
            <w:r w:rsidRPr="00041F17">
              <w:rPr>
                <w:color w:val="0000FF"/>
              </w:rPr>
              <w:t xml:space="preserve"> chia hết cho giá trị của biểu thức </w:t>
            </w:r>
            <w:r w:rsidR="00D94404">
              <w:rPr>
                <w:color w:val="0000FF"/>
                <w:position w:val="-6"/>
              </w:rPr>
              <w:pict>
                <v:shape id="_x0000_i2486" type="#_x0000_t75" style="width:51.75pt;height:14.25pt">
                  <v:imagedata r:id="rId2312" o:title=""/>
                </v:shape>
              </w:pict>
            </w:r>
          </w:p>
          <w:p w:rsidR="00372EB3" w:rsidRDefault="00372EB3" w:rsidP="00372EB3">
            <w:pPr>
              <w:rPr>
                <w:b/>
                <w:i/>
                <w:u w:val="single"/>
              </w:rPr>
            </w:pPr>
            <w:r w:rsidRPr="006F360E">
              <w:rPr>
                <w:b/>
                <w:i/>
                <w:u w:val="single"/>
              </w:rPr>
              <w:t>Giải</w:t>
            </w:r>
          </w:p>
          <w:p w:rsidR="00372EB3" w:rsidRDefault="00372EB3" w:rsidP="00372EB3">
            <w:r>
              <w:t xml:space="preserve">Ta có </w:t>
            </w:r>
            <w:r w:rsidR="00D94404">
              <w:rPr>
                <w:position w:val="-10"/>
              </w:rPr>
              <w:pict>
                <v:shape id="_x0000_i2487" type="#_x0000_t75" style="width:225pt;height:18pt">
                  <v:imagedata r:id="rId2313" o:title=""/>
                </v:shape>
              </w:pict>
            </w:r>
          </w:p>
          <w:p w:rsidR="00372EB3" w:rsidRDefault="00372EB3" w:rsidP="00372EB3">
            <w:r>
              <w:t xml:space="preserve">A chia hết cho B khi và chỉ khi 2036 chia hết cho </w:t>
            </w:r>
            <w:r w:rsidR="00D94404">
              <w:rPr>
                <w:position w:val="-6"/>
              </w:rPr>
              <w:pict>
                <v:shape id="_x0000_i2488" type="#_x0000_t75" style="width:51.75pt;height:14.25pt">
                  <v:imagedata r:id="rId2312" o:title=""/>
                </v:shape>
              </w:pict>
            </w:r>
            <w:r w:rsidRPr="001C162D">
              <w:t xml:space="preserve"> </w:t>
            </w:r>
            <w:r>
              <w:t xml:space="preserve">suy ra </w:t>
            </w:r>
            <w:r w:rsidR="00D94404">
              <w:rPr>
                <w:position w:val="-6"/>
              </w:rPr>
              <w:pict>
                <v:shape id="_x0000_i2489" type="#_x0000_t75" style="width:51.75pt;height:14.25pt">
                  <v:imagedata r:id="rId2312" o:title=""/>
                </v:shape>
              </w:pict>
            </w:r>
            <w:r>
              <w:t xml:space="preserve"> là ước của 2036, vì n nguyên dương nên </w:t>
            </w:r>
            <w:r w:rsidR="00D94404">
              <w:rPr>
                <w:position w:val="-6"/>
              </w:rPr>
              <w:pict>
                <v:shape id="_x0000_i2490" type="#_x0000_t75" style="width:68.2pt;height:14.25pt">
                  <v:imagedata r:id="rId2314" o:title=""/>
                </v:shape>
              </w:pict>
            </w:r>
            <w:r>
              <w:t xml:space="preserve"> </w:t>
            </w:r>
          </w:p>
          <w:p w:rsidR="00372EB3" w:rsidRDefault="00D94404" w:rsidP="00EF3456">
            <w:pPr>
              <w:numPr>
                <w:ilvl w:val="0"/>
                <w:numId w:val="44"/>
              </w:numPr>
            </w:pPr>
            <w:r>
              <w:rPr>
                <w:position w:val="-6"/>
              </w:rPr>
              <w:pict>
                <v:shape id="_x0000_i2491" type="#_x0000_t75" style="width:87pt;height:14.25pt">
                  <v:imagedata r:id="rId2315" o:title=""/>
                </v:shape>
              </w:pict>
            </w:r>
          </w:p>
          <w:p w:rsidR="00372EB3" w:rsidRDefault="00D94404" w:rsidP="00EF3456">
            <w:pPr>
              <w:numPr>
                <w:ilvl w:val="0"/>
                <w:numId w:val="44"/>
              </w:numPr>
            </w:pPr>
            <w:r>
              <w:rPr>
                <w:position w:val="-6"/>
              </w:rPr>
              <w:pict>
                <v:shape id="_x0000_i2492" type="#_x0000_t75" style="width:50.25pt;height:14.25pt">
                  <v:imagedata r:id="rId2316" o:title=""/>
                </v:shape>
              </w:pict>
            </w:r>
            <w:r w:rsidR="00372EB3">
              <w:t xml:space="preserve"> ( không thỏa mãn)</w:t>
            </w:r>
          </w:p>
          <w:p w:rsidR="00372EB3" w:rsidRPr="00AA1E4E" w:rsidRDefault="00D94404" w:rsidP="00EF3456">
            <w:pPr>
              <w:numPr>
                <w:ilvl w:val="0"/>
                <w:numId w:val="44"/>
              </w:numPr>
            </w:pPr>
            <w:r>
              <w:rPr>
                <w:position w:val="-6"/>
              </w:rPr>
              <w:pict>
                <v:shape id="_x0000_i2493" type="#_x0000_t75" style="width:50.25pt;height:14.25pt">
                  <v:imagedata r:id="rId2317" o:title=""/>
                </v:shape>
              </w:pict>
            </w:r>
            <w:r w:rsidR="00372EB3">
              <w:t xml:space="preserve"> ( không thỏa mãn)</w:t>
            </w:r>
          </w:p>
          <w:p w:rsidR="00372EB3" w:rsidRDefault="00D94404" w:rsidP="00EF3456">
            <w:pPr>
              <w:numPr>
                <w:ilvl w:val="0"/>
                <w:numId w:val="44"/>
              </w:numPr>
            </w:pPr>
            <w:r>
              <w:rPr>
                <w:position w:val="-6"/>
              </w:rPr>
              <w:pict>
                <v:shape id="_x0000_i2494" type="#_x0000_t75" style="width:62.25pt;height:14.25pt">
                  <v:imagedata r:id="rId2318" o:title=""/>
                </v:shape>
              </w:pict>
            </w:r>
            <w:r w:rsidR="00372EB3">
              <w:t xml:space="preserve"> ( không thỏa mãn)</w:t>
            </w:r>
          </w:p>
          <w:p w:rsidR="00372EB3" w:rsidRDefault="00D94404" w:rsidP="00EF3456">
            <w:pPr>
              <w:numPr>
                <w:ilvl w:val="0"/>
                <w:numId w:val="44"/>
              </w:numPr>
            </w:pPr>
            <w:r>
              <w:rPr>
                <w:position w:val="-6"/>
              </w:rPr>
              <w:pict>
                <v:shape id="_x0000_i2495" type="#_x0000_t75" style="width:66.75pt;height:14.25pt">
                  <v:imagedata r:id="rId2319" o:title=""/>
                </v:shape>
              </w:pict>
            </w:r>
            <w:r w:rsidR="00372EB3">
              <w:t xml:space="preserve"> ( không thỏa mãn)</w:t>
            </w:r>
          </w:p>
          <w:p w:rsidR="00372EB3" w:rsidRDefault="00D94404" w:rsidP="00EF3456">
            <w:pPr>
              <w:numPr>
                <w:ilvl w:val="0"/>
                <w:numId w:val="44"/>
              </w:numPr>
            </w:pPr>
            <w:r>
              <w:rPr>
                <w:position w:val="-6"/>
              </w:rPr>
              <w:pict>
                <v:shape id="_x0000_i2496" type="#_x0000_t75" style="width:120.75pt;height:14.25pt">
                  <v:imagedata r:id="rId2320" o:title=""/>
                </v:shape>
              </w:pict>
            </w:r>
          </w:p>
          <w:p w:rsidR="00372EB3" w:rsidRDefault="00372EB3" w:rsidP="00372EB3">
            <w:pPr>
              <w:rPr>
                <w:b/>
              </w:rPr>
            </w:pPr>
            <w:r>
              <w:t xml:space="preserve">  </w:t>
            </w:r>
            <w:r>
              <w:rPr>
                <w:b/>
              </w:rPr>
              <w:t>+ K</w:t>
            </w:r>
            <w:r w:rsidRPr="002B2F2A">
              <w:rPr>
                <w:b/>
              </w:rPr>
              <w:t>ết luận: giá trị cần tìm n =1</w:t>
            </w:r>
            <w:r>
              <w:rPr>
                <w:b/>
              </w:rPr>
              <w:t>, n = 408</w:t>
            </w:r>
          </w:p>
          <w:p w:rsidR="00372EB3" w:rsidRPr="00E67880" w:rsidRDefault="00372EB3" w:rsidP="00372EB3">
            <w:pPr>
              <w:rPr>
                <w:b/>
              </w:rPr>
            </w:pPr>
            <w:r>
              <w:rPr>
                <w:b/>
              </w:rPr>
              <w:t>Câu IV (6</w:t>
            </w:r>
            <w:r w:rsidRPr="00E67880">
              <w:rPr>
                <w:b/>
              </w:rPr>
              <w:t xml:space="preserve">,0 điểm) </w:t>
            </w:r>
          </w:p>
          <w:p w:rsidR="00372EB3" w:rsidRPr="00041F17" w:rsidRDefault="00372EB3" w:rsidP="00372EB3">
            <w:pPr>
              <w:rPr>
                <w:color w:val="0000FF"/>
              </w:rPr>
            </w:pPr>
            <w:r w:rsidRPr="00041F17">
              <w:rPr>
                <w:color w:val="0000FF"/>
              </w:rPr>
              <w:t>Cho tam giác ABC có ba góc nhọn và các đường cao AD, BE, CF cắt nhau tại H.</w:t>
            </w:r>
          </w:p>
          <w:p w:rsidR="00372EB3" w:rsidRDefault="00372EB3" w:rsidP="00EF3456">
            <w:pPr>
              <w:numPr>
                <w:ilvl w:val="0"/>
                <w:numId w:val="45"/>
              </w:numPr>
              <w:rPr>
                <w:color w:val="0000FF"/>
              </w:rPr>
            </w:pPr>
            <w:r w:rsidRPr="00041F17">
              <w:rPr>
                <w:color w:val="0000FF"/>
              </w:rPr>
              <w:t>Ch</w:t>
            </w:r>
            <w:r>
              <w:rPr>
                <w:color w:val="0000FF"/>
              </w:rPr>
              <w:t>ứng</w:t>
            </w:r>
            <w:r w:rsidRPr="00041F17">
              <w:rPr>
                <w:color w:val="0000FF"/>
              </w:rPr>
              <w:t xml:space="preserve"> minh tứ giác AFDC nội tiếp</w:t>
            </w:r>
            <w:r>
              <w:rPr>
                <w:color w:val="0000FF"/>
              </w:rPr>
              <w:t>;</w:t>
            </w:r>
          </w:p>
          <w:p w:rsidR="00372EB3" w:rsidRPr="006E41C4" w:rsidRDefault="00372EB3" w:rsidP="00372EB3">
            <w:r>
              <w:t xml:space="preserve">   + </w:t>
            </w:r>
            <w:r w:rsidRPr="006E41C4">
              <w:t>Ta có</w:t>
            </w:r>
            <w:r>
              <w:t xml:space="preserve"> </w:t>
            </w:r>
            <w:r w:rsidR="00D94404">
              <w:rPr>
                <w:position w:val="-6"/>
              </w:rPr>
              <w:pict>
                <v:shape id="_x0000_i2497" type="#_x0000_t75" style="width:63.75pt;height:18pt">
                  <v:imagedata r:id="rId2321" o:title=""/>
                </v:shape>
              </w:pict>
            </w:r>
            <w:r>
              <w:t xml:space="preserve"> nên tứ giác AFDC nội tiếp</w:t>
            </w:r>
          </w:p>
          <w:p w:rsidR="00372EB3" w:rsidRPr="00970860" w:rsidRDefault="00372EB3" w:rsidP="00372EB3">
            <w:pPr>
              <w:rPr>
                <w:color w:val="0000FF"/>
              </w:rPr>
            </w:pPr>
            <w:r>
              <w:rPr>
                <w:b/>
              </w:rPr>
              <w:tab/>
            </w:r>
            <w:r w:rsidRPr="000D22B5">
              <w:rPr>
                <w:b/>
                <w:color w:val="0000FF"/>
              </w:rPr>
              <w:t>2.</w:t>
            </w:r>
            <w:r w:rsidRPr="00970860">
              <w:rPr>
                <w:color w:val="0000FF"/>
              </w:rPr>
              <w:t xml:space="preserve"> chứng minh AD là đường phân giác trong của của góc </w:t>
            </w:r>
            <w:r w:rsidR="00D94404">
              <w:rPr>
                <w:color w:val="0000FF"/>
                <w:position w:val="-4"/>
              </w:rPr>
              <w:pict>
                <v:shape id="_x0000_i2498" type="#_x0000_t75" style="width:27.75pt;height:17.25pt">
                  <v:imagedata r:id="rId2322" o:title=""/>
                </v:shape>
              </w:pict>
            </w:r>
          </w:p>
          <w:p w:rsidR="00372EB3" w:rsidRDefault="00372EB3" w:rsidP="00372EB3">
            <w:r>
              <w:rPr>
                <w:b/>
              </w:rPr>
              <w:t xml:space="preserve">   + </w:t>
            </w:r>
            <w:r>
              <w:t xml:space="preserve"> </w:t>
            </w:r>
            <w:r w:rsidRPr="006E41C4">
              <w:t>Ta có</w:t>
            </w:r>
            <w:r>
              <w:t xml:space="preserve"> </w:t>
            </w:r>
            <w:r w:rsidR="00D94404">
              <w:rPr>
                <w:position w:val="-6"/>
              </w:rPr>
              <w:pict>
                <v:shape id="_x0000_i2499" type="#_x0000_t75" style="width:98.3pt;height:18pt">
                  <v:imagedata r:id="rId2323" o:title=""/>
                </v:shape>
              </w:pict>
            </w:r>
            <w:r>
              <w:t xml:space="preserve"> suy ra tứ giác BDHF nội tiếp</w:t>
            </w:r>
          </w:p>
          <w:p w:rsidR="00372EB3" w:rsidRDefault="00372EB3" w:rsidP="00372EB3">
            <w:pPr>
              <w:rPr>
                <w:b/>
              </w:rPr>
            </w:pPr>
            <w:r>
              <w:t xml:space="preserve">       </w:t>
            </w:r>
            <w:r w:rsidR="00D94404">
              <w:rPr>
                <w:position w:val="-10"/>
              </w:rPr>
              <w:pict>
                <v:shape id="_x0000_i2500" type="#_x0000_t75" style="width:99.8pt;height:20.25pt">
                  <v:imagedata r:id="rId2324" o:title=""/>
                </v:shape>
              </w:pict>
            </w:r>
            <w:r>
              <w:t xml:space="preserve">  (góc nội tiếp cùng chắn một cung)</w:t>
            </w:r>
          </w:p>
          <w:p w:rsidR="00372EB3" w:rsidRDefault="00372EB3" w:rsidP="00372EB3">
            <w:r>
              <w:rPr>
                <w:b/>
              </w:rPr>
              <w:t xml:space="preserve">   + </w:t>
            </w:r>
            <w:r>
              <w:t xml:space="preserve"> </w:t>
            </w:r>
            <w:r w:rsidRPr="006E41C4">
              <w:t xml:space="preserve">Ta </w:t>
            </w:r>
            <w:r>
              <w:t xml:space="preserve">lại </w:t>
            </w:r>
            <w:r w:rsidRPr="006E41C4">
              <w:t>có</w:t>
            </w:r>
            <w:r>
              <w:t xml:space="preserve"> </w:t>
            </w:r>
            <w:r w:rsidR="00D94404">
              <w:rPr>
                <w:position w:val="-6"/>
              </w:rPr>
              <w:pict>
                <v:shape id="_x0000_i2501" type="#_x0000_t75" style="width:99pt;height:18pt">
                  <v:imagedata r:id="rId2325" o:title=""/>
                </v:shape>
              </w:pict>
            </w:r>
            <w:r>
              <w:t xml:space="preserve"> suy ra tứ giác CDHE nội tiếp</w:t>
            </w:r>
          </w:p>
          <w:p w:rsidR="00372EB3" w:rsidRDefault="00372EB3" w:rsidP="00372EB3">
            <w:pPr>
              <w:rPr>
                <w:b/>
              </w:rPr>
            </w:pPr>
            <w:r>
              <w:t xml:space="preserve">       </w:t>
            </w:r>
            <w:r w:rsidR="00D94404">
              <w:rPr>
                <w:position w:val="-10"/>
              </w:rPr>
              <w:pict>
                <v:shape id="_x0000_i2502" type="#_x0000_t75" style="width:102pt;height:20.25pt">
                  <v:imagedata r:id="rId2326" o:title=""/>
                </v:shape>
              </w:pict>
            </w:r>
            <w:r>
              <w:t xml:space="preserve">  (góc nội tiếp cùng chắn một cung)</w:t>
            </w:r>
          </w:p>
          <w:p w:rsidR="00372EB3" w:rsidRDefault="00372EB3" w:rsidP="00372EB3">
            <w:pPr>
              <w:rPr>
                <w:b/>
              </w:rPr>
            </w:pPr>
            <w:r>
              <w:rPr>
                <w:b/>
              </w:rPr>
              <w:t xml:space="preserve">   + Mặt khác </w:t>
            </w:r>
            <w:r w:rsidR="00D94404">
              <w:rPr>
                <w:position w:val="-6"/>
              </w:rPr>
              <w:pict>
                <v:shape id="_x0000_i2503" type="#_x0000_t75" style="width:62.25pt;height:18pt">
                  <v:imagedata r:id="rId2327" o:title=""/>
                </v:shape>
              </w:pict>
            </w:r>
            <w:r>
              <w:t xml:space="preserve"> nên tứ giác BCEF nội tiếp</w:t>
            </w:r>
          </w:p>
          <w:p w:rsidR="00372EB3" w:rsidRDefault="00372EB3" w:rsidP="00372EB3">
            <w:r>
              <w:t xml:space="preserve">       </w:t>
            </w:r>
            <w:r w:rsidR="00D94404">
              <w:rPr>
                <w:position w:val="-10"/>
              </w:rPr>
              <w:pict>
                <v:shape id="_x0000_i2504" type="#_x0000_t75" style="width:102pt;height:20.25pt">
                  <v:imagedata r:id="rId2328" o:title=""/>
                </v:shape>
              </w:pict>
            </w:r>
            <w:r>
              <w:t xml:space="preserve">  (góc nội tiếp cùng chắn một cung)</w:t>
            </w:r>
          </w:p>
          <w:p w:rsidR="00372EB3" w:rsidRDefault="00372EB3" w:rsidP="00372EB3">
            <w:pPr>
              <w:rPr>
                <w:b/>
              </w:rPr>
            </w:pPr>
            <w:r>
              <w:t xml:space="preserve">   + Từ (1), (2) và (3) suy ra  </w:t>
            </w:r>
            <w:r w:rsidR="00D94404">
              <w:rPr>
                <w:position w:val="-10"/>
              </w:rPr>
              <w:pict>
                <v:shape id="_x0000_i2505" type="#_x0000_t75" style="width:77.25pt;height:20.25pt">
                  <v:imagedata r:id="rId2329" o:title=""/>
                </v:shape>
              </w:pict>
            </w:r>
            <w:r>
              <w:t xml:space="preserve">suy ra </w:t>
            </w:r>
            <w:r w:rsidRPr="00970860">
              <w:rPr>
                <w:color w:val="0000FF"/>
              </w:rPr>
              <w:t xml:space="preserve">AD là đường phân giác trong của của góc </w:t>
            </w:r>
            <w:r w:rsidR="00D94404">
              <w:rPr>
                <w:color w:val="0000FF"/>
                <w:position w:val="-4"/>
              </w:rPr>
              <w:pict>
                <v:shape id="_x0000_i2506" type="#_x0000_t75" style="width:27.75pt;height:17.25pt">
                  <v:imagedata r:id="rId2322" o:title=""/>
                </v:shape>
              </w:pict>
            </w:r>
            <w:r>
              <w:rPr>
                <w:color w:val="0000FF"/>
              </w:rPr>
              <w:t>.</w:t>
            </w:r>
          </w:p>
          <w:p w:rsidR="00372EB3" w:rsidRDefault="00372EB3" w:rsidP="00372EB3">
            <w:pPr>
              <w:ind w:firstLine="720"/>
              <w:rPr>
                <w:b/>
              </w:rPr>
            </w:pPr>
            <w:r w:rsidRPr="000D22B5">
              <w:rPr>
                <w:b/>
                <w:color w:val="0000FF"/>
              </w:rPr>
              <w:t>3</w:t>
            </w:r>
            <w:r w:rsidRPr="00970860">
              <w:rPr>
                <w:color w:val="0000FF"/>
              </w:rPr>
              <w:t xml:space="preserve">. </w:t>
            </w:r>
            <w:r>
              <w:rPr>
                <w:color w:val="0000FF"/>
              </w:rPr>
              <w:t>Gọi M là trung điểm của BH. Chứng minh MF là tiếp tuyến của đường tròn ngoại tiếp tứ giác AFDC</w:t>
            </w:r>
          </w:p>
          <w:p w:rsidR="00372EB3" w:rsidRDefault="00372EB3" w:rsidP="00372EB3">
            <w:r>
              <w:t xml:space="preserve">   + </w:t>
            </w:r>
            <w:r w:rsidRPr="006F120A">
              <w:t>Gọi N là trung điểm của AC suy ra N là tâm của đường tròn ngoại tiếp tứ giác AFDC</w:t>
            </w:r>
            <w:r>
              <w:t xml:space="preserve">. Do đó ta cần chứng minh </w:t>
            </w:r>
            <w:r w:rsidR="00D94404">
              <w:rPr>
                <w:position w:val="-6"/>
              </w:rPr>
              <w:pict>
                <v:shape id="_x0000_i2507" type="#_x0000_t75" style="width:53.25pt;height:14.25pt">
                  <v:imagedata r:id="rId2330" o:title=""/>
                </v:shape>
              </w:pict>
            </w:r>
            <w:r>
              <w:t xml:space="preserve"> (FN là bán kính)</w:t>
            </w:r>
          </w:p>
          <w:p w:rsidR="00372EB3" w:rsidRPr="006F120A" w:rsidRDefault="00372EB3" w:rsidP="00372EB3">
            <w:r>
              <w:t xml:space="preserve">   + ta có </w:t>
            </w:r>
            <w:r w:rsidR="00D94404">
              <w:rPr>
                <w:position w:val="-10"/>
              </w:rPr>
              <w:pict>
                <v:shape id="_x0000_i2508" type="#_x0000_t75" style="width:96.75pt;height:20.25pt">
                  <v:imagedata r:id="rId2331" o:title=""/>
                </v:shape>
              </w:pict>
            </w:r>
            <w:r>
              <w:t xml:space="preserve">   ( do tam giác BFM cân tại M)</w:t>
            </w:r>
          </w:p>
          <w:p w:rsidR="00372EB3" w:rsidRDefault="00372EB3" w:rsidP="00372EB3">
            <w:pPr>
              <w:rPr>
                <w:b/>
              </w:rPr>
            </w:pPr>
            <w:r>
              <w:t xml:space="preserve">                </w:t>
            </w:r>
            <w:r w:rsidR="00D94404">
              <w:rPr>
                <w:position w:val="-10"/>
              </w:rPr>
              <w:pict>
                <v:shape id="_x0000_i2509" type="#_x0000_t75" style="width:92.3pt;height:20.25pt">
                  <v:imagedata r:id="rId2332" o:title=""/>
                </v:shape>
              </w:pict>
            </w:r>
            <w:r>
              <w:t xml:space="preserve">  ( do tam giác CNF cân tại N)</w:t>
            </w:r>
          </w:p>
          <w:p w:rsidR="00372EB3" w:rsidRDefault="00372EB3" w:rsidP="00372EB3">
            <w:r>
              <w:t xml:space="preserve">               </w:t>
            </w:r>
            <w:r w:rsidR="00D94404">
              <w:rPr>
                <w:position w:val="-10"/>
              </w:rPr>
              <w:pict>
                <v:shape id="_x0000_i2510" type="#_x0000_t75" style="width:95.3pt;height:20.25pt">
                  <v:imagedata r:id="rId2333" o:title=""/>
                </v:shape>
              </w:pict>
            </w:r>
            <w:r>
              <w:t xml:space="preserve">   ( do tứ giác BCEF nội tiếp)</w:t>
            </w:r>
          </w:p>
          <w:p w:rsidR="00372EB3" w:rsidRDefault="00372EB3" w:rsidP="00372EB3">
            <w:r>
              <w:t xml:space="preserve">   + Từ (4), (5) và (6) suy ra  </w:t>
            </w:r>
            <w:r w:rsidR="00D94404">
              <w:rPr>
                <w:position w:val="-10"/>
              </w:rPr>
              <w:pict>
                <v:shape id="_x0000_i2511" type="#_x0000_t75" style="width:77.25pt;height:20.25pt">
                  <v:imagedata r:id="rId2334" o:title=""/>
                </v:shape>
              </w:pict>
            </w:r>
            <w:r>
              <w:t xml:space="preserve"> mà </w:t>
            </w:r>
            <w:r w:rsidR="00D94404">
              <w:rPr>
                <w:position w:val="-10"/>
              </w:rPr>
              <w:pict>
                <v:shape id="_x0000_i2512" type="#_x0000_t75" style="width:57pt;height:20.25pt">
                  <v:imagedata r:id="rId2335" o:title=""/>
                </v:shape>
              </w:pict>
            </w:r>
            <w:r>
              <w:t xml:space="preserve">  suy ra  </w:t>
            </w:r>
            <w:r w:rsidR="00D94404">
              <w:rPr>
                <w:position w:val="-10"/>
              </w:rPr>
              <w:pict>
                <v:shape id="_x0000_i2513" type="#_x0000_t75" style="width:60pt;height:20.25pt">
                  <v:imagedata r:id="rId2336" o:title=""/>
                </v:shape>
              </w:pict>
            </w:r>
          </w:p>
          <w:p w:rsidR="00372EB3" w:rsidRPr="00C849F8" w:rsidRDefault="00372EB3" w:rsidP="00372EB3">
            <w:pPr>
              <w:ind w:firstLine="720"/>
              <w:rPr>
                <w:b/>
              </w:rPr>
            </w:pPr>
            <w:r>
              <w:t xml:space="preserve"> hay </w:t>
            </w:r>
            <w:r w:rsidR="00D94404">
              <w:rPr>
                <w:position w:val="-6"/>
              </w:rPr>
              <w:pict>
                <v:shape id="_x0000_i2514" type="#_x0000_t75" style="width:53.25pt;height:14.25pt">
                  <v:imagedata r:id="rId2330" o:title=""/>
                </v:shape>
              </w:pict>
            </w:r>
            <w:r>
              <w:t xml:space="preserve"> tại F, do dó MF </w:t>
            </w:r>
            <w:r w:rsidRPr="00FC2A6B">
              <w:rPr>
                <w:color w:val="0000FF"/>
              </w:rPr>
              <w:t xml:space="preserve"> </w:t>
            </w:r>
            <w:r w:rsidRPr="00C849F8">
              <w:t>là tiếp tuyến của đường tròn ngoại tiếp tứ giác AFDC</w:t>
            </w:r>
          </w:p>
          <w:p w:rsidR="00372EB3" w:rsidRPr="00E67CB0" w:rsidRDefault="00372EB3" w:rsidP="00372EB3">
            <w:pPr>
              <w:rPr>
                <w:b/>
                <w:color w:val="FF0000"/>
              </w:rPr>
            </w:pPr>
            <w:r>
              <w:rPr>
                <w:b/>
              </w:rPr>
              <w:tab/>
            </w:r>
            <w:r w:rsidRPr="000D07AE">
              <w:rPr>
                <w:b/>
                <w:color w:val="0000FF"/>
              </w:rPr>
              <w:t>4.</w:t>
            </w:r>
            <w:r w:rsidRPr="00E67CB0">
              <w:rPr>
                <w:b/>
                <w:color w:val="FF0000"/>
              </w:rPr>
              <w:t xml:space="preserve"> ( </w:t>
            </w:r>
            <w:r>
              <w:rPr>
                <w:b/>
                <w:color w:val="FF0000"/>
              </w:rPr>
              <w:t xml:space="preserve">đề ra sai </w:t>
            </w:r>
            <w:r w:rsidRPr="00E67CB0">
              <w:rPr>
                <w:b/>
                <w:color w:val="FF0000"/>
              </w:rPr>
              <w:t xml:space="preserve">) </w:t>
            </w:r>
          </w:p>
          <w:p w:rsidR="00372EB3" w:rsidRPr="00041F17" w:rsidRDefault="00372EB3" w:rsidP="00372EB3">
            <w:pPr>
              <w:rPr>
                <w:b/>
                <w:color w:val="0000FF"/>
              </w:rPr>
            </w:pPr>
            <w:r w:rsidRPr="00041F17">
              <w:rPr>
                <w:b/>
                <w:color w:val="0000FF"/>
              </w:rPr>
              <w:t xml:space="preserve">CâuV (2,0 điểm) </w:t>
            </w:r>
          </w:p>
          <w:p w:rsidR="00372EB3" w:rsidRPr="00041F17" w:rsidRDefault="00372EB3" w:rsidP="00372EB3">
            <w:pPr>
              <w:rPr>
                <w:color w:val="0000FF"/>
              </w:rPr>
            </w:pPr>
            <w:r w:rsidRPr="00041F17">
              <w:rPr>
                <w:color w:val="0000FF"/>
              </w:rPr>
              <w:t xml:space="preserve">Cho a, b, c là các số thực dương thỏa mãn điều kiện ab+bc+ca = 3abc. Tìm giá trị lớn nhất của biểu thức </w:t>
            </w:r>
            <w:r w:rsidR="00D94404">
              <w:rPr>
                <w:color w:val="0000FF"/>
                <w:position w:val="-24"/>
              </w:rPr>
              <w:pict>
                <v:shape id="_x0000_i2515" type="#_x0000_t75" style="width:155.2pt;height:37.5pt">
                  <v:imagedata r:id="rId2337" o:title=""/>
                </v:shape>
              </w:pict>
            </w:r>
          </w:p>
          <w:p w:rsidR="00372EB3" w:rsidRDefault="00372EB3" w:rsidP="00372EB3">
            <w:pPr>
              <w:rPr>
                <w:b/>
                <w:i/>
                <w:u w:val="single"/>
              </w:rPr>
            </w:pPr>
            <w:r w:rsidRPr="006F360E">
              <w:rPr>
                <w:b/>
                <w:i/>
                <w:u w:val="single"/>
              </w:rPr>
              <w:t>Giải</w:t>
            </w:r>
          </w:p>
          <w:p w:rsidR="00372EB3" w:rsidRDefault="00372EB3" w:rsidP="00372EB3">
            <w:r>
              <w:t xml:space="preserve">   + Áp dụng bất đẳng thức côsi cho hai số dương ta có</w:t>
            </w:r>
          </w:p>
          <w:p w:rsidR="00372EB3" w:rsidRDefault="00D94404" w:rsidP="00372EB3">
            <w:r>
              <w:rPr>
                <w:position w:val="-28"/>
              </w:rPr>
              <w:pict>
                <v:shape id="_x0000_i2516" type="#_x0000_t75" style="width:384pt;height:41.25pt">
                  <v:imagedata r:id="rId2338" o:title=""/>
                </v:shape>
              </w:pict>
            </w:r>
          </w:p>
          <w:p w:rsidR="00372EB3" w:rsidRDefault="00372EB3" w:rsidP="00372EB3">
            <w:r>
              <w:t xml:space="preserve">   + Dấu “=” xảy ra khi và chỉ khi a = b = c =1</w:t>
            </w:r>
          </w:p>
          <w:p w:rsidR="00372EB3" w:rsidRDefault="00372EB3" w:rsidP="00372EB3">
            <w:pPr>
              <w:rPr>
                <w:b/>
              </w:rPr>
            </w:pPr>
            <w:r w:rsidRPr="00D47001">
              <w:rPr>
                <w:b/>
              </w:rPr>
              <w:t xml:space="preserve">   + Kết luận: Giá trị lớn nhất của P bằng </w:t>
            </w:r>
            <w:r w:rsidR="00D94404">
              <w:rPr>
                <w:b/>
                <w:position w:val="-24"/>
              </w:rPr>
              <w:pict>
                <v:shape id="_x0000_i2517" type="#_x0000_t75" style="width:12pt;height:30.75pt">
                  <v:imagedata r:id="rId2339" o:title=""/>
                </v:shape>
              </w:pict>
            </w:r>
            <w:r w:rsidRPr="00D47001">
              <w:rPr>
                <w:b/>
              </w:rPr>
              <w:t xml:space="preserve"> khi  a = b = c = 1.</w:t>
            </w:r>
          </w:p>
          <w:p w:rsidR="00372EB3" w:rsidRDefault="00372EB3" w:rsidP="00372EB3">
            <w:pPr>
              <w:jc w:val="center"/>
              <w:rPr>
                <w:b/>
              </w:rPr>
            </w:pPr>
            <w:r>
              <w:rPr>
                <w:b/>
              </w:rPr>
              <w:t>- - -Hết - - -</w:t>
            </w:r>
          </w:p>
          <w:p w:rsidR="00372EB3" w:rsidRPr="00D971DC" w:rsidRDefault="00372EB3" w:rsidP="00372EB3">
            <w:pPr>
              <w:jc w:val="center"/>
              <w:rPr>
                <w:i/>
                <w:color w:val="0000FF"/>
              </w:rPr>
            </w:pPr>
            <w:r w:rsidRPr="00D971DC">
              <w:rPr>
                <w:i/>
                <w:color w:val="0000FF"/>
              </w:rPr>
              <w:t>Trong quá trình làm và soạn không tránh khỏi những thiếu sót mong các bạn  thông cảm!</w:t>
            </w:r>
          </w:p>
          <w:p w:rsidR="00851A55" w:rsidRPr="00596F13" w:rsidRDefault="00851A55"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w:t>
            </w:r>
            <w:r w:rsidR="008B0EE4">
              <w:rPr>
                <w:rFonts w:ascii="Times New Roman" w:eastAsia="Times New Roman" w:hAnsi="Times New Roman" w:cs="Times New Roman"/>
                <w:b/>
                <w:color w:val="FF0000"/>
                <w:sz w:val="28"/>
                <w:szCs w:val="28"/>
                <w:lang w:val="en-US"/>
              </w:rPr>
              <w:t>29</w:t>
            </w:r>
          </w:p>
          <w:tbl>
            <w:tblPr>
              <w:tblW w:w="0" w:type="auto"/>
              <w:tblLook w:val="01E0" w:firstRow="1" w:lastRow="1" w:firstColumn="1" w:lastColumn="1" w:noHBand="0" w:noVBand="0"/>
            </w:tblPr>
            <w:tblGrid>
              <w:gridCol w:w="3948"/>
              <w:gridCol w:w="5793"/>
            </w:tblGrid>
            <w:tr w:rsidR="00372EB3" w:rsidTr="00372EB3">
              <w:trPr>
                <w:trHeight w:val="2314"/>
              </w:trPr>
              <w:tc>
                <w:tcPr>
                  <w:tcW w:w="3948" w:type="dxa"/>
                  <w:shd w:val="clear" w:color="auto" w:fill="auto"/>
                </w:tcPr>
                <w:p w:rsidR="00372EB3" w:rsidRPr="00F538D3" w:rsidRDefault="00372EB3" w:rsidP="00372EB3">
                  <w:pPr>
                    <w:jc w:val="center"/>
                    <w:rPr>
                      <w:b/>
                      <w:sz w:val="26"/>
                      <w:szCs w:val="26"/>
                    </w:rPr>
                  </w:pPr>
                  <w:r w:rsidRPr="00F538D3">
                    <w:rPr>
                      <w:b/>
                      <w:sz w:val="26"/>
                      <w:szCs w:val="26"/>
                    </w:rPr>
                    <w:t>SỞ GIÁO DỤC VÀ ĐÀO TẠO</w:t>
                  </w:r>
                </w:p>
                <w:p w:rsidR="00372EB3" w:rsidRPr="00F538D3" w:rsidRDefault="00372EB3" w:rsidP="00372EB3">
                  <w:pPr>
                    <w:jc w:val="center"/>
                    <w:rPr>
                      <w:b/>
                      <w:sz w:val="26"/>
                      <w:szCs w:val="26"/>
                    </w:rPr>
                  </w:pPr>
                  <w:r w:rsidRPr="00F538D3">
                    <w:rPr>
                      <w:b/>
                      <w:sz w:val="26"/>
                      <w:szCs w:val="26"/>
                    </w:rPr>
                    <w:t>THANH HOÁ</w:t>
                  </w:r>
                </w:p>
                <w:p w:rsidR="00372EB3" w:rsidRDefault="00372EB3" w:rsidP="00372EB3">
                  <w:pPr>
                    <w:jc w:val="center"/>
                  </w:pPr>
                  <w:r>
                    <w:rPr>
                      <w:b/>
                      <w:noProof/>
                      <w:sz w:val="26"/>
                      <w:szCs w:val="26"/>
                      <w:lang w:val="en-US"/>
                    </w:rPr>
                    <mc:AlternateContent>
                      <mc:Choice Requires="wps">
                        <w:drawing>
                          <wp:anchor distT="0" distB="0" distL="114300" distR="114300" simplePos="0" relativeHeight="251752448" behindDoc="0" locked="0" layoutInCell="1" allowOverlap="1" wp14:anchorId="2946E957" wp14:editId="207272F1">
                            <wp:simplePos x="0" y="0"/>
                            <wp:positionH relativeFrom="column">
                              <wp:posOffset>668020</wp:posOffset>
                            </wp:positionH>
                            <wp:positionV relativeFrom="paragraph">
                              <wp:posOffset>25400</wp:posOffset>
                            </wp:positionV>
                            <wp:extent cx="990600" cy="0"/>
                            <wp:effectExtent l="17780" t="17780" r="10795" b="10795"/>
                            <wp:wrapNone/>
                            <wp:docPr id="1236" name="Straight Connector 12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906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36"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6pt,2pt" to="130.6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" strokeweight="1.5pt"/>
                        </w:pict>
                      </mc:Fallback>
                    </mc:AlternateContent>
                  </w:r>
                </w:p>
                <w:p w:rsidR="00372EB3" w:rsidRDefault="00372EB3" w:rsidP="00372EB3">
                  <w:pPr>
                    <w:jc w:val="center"/>
                  </w:pPr>
                  <w:r w:rsidRPr="000A6A32">
                    <w:t>Đề chính thức</w:t>
                  </w:r>
                </w:p>
                <w:p w:rsidR="00372EB3" w:rsidRPr="000A6A32" w:rsidRDefault="00372EB3" w:rsidP="00372EB3">
                  <w:pPr>
                    <w:jc w:val="center"/>
                  </w:pPr>
                </w:p>
                <w:tbl>
                  <w:tblPr>
                    <w:tblW w:w="0" w:type="auto"/>
                    <w:tblInd w:w="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0"/>
                  </w:tblGrid>
                  <w:tr w:rsidR="00372EB3" w:rsidRPr="00F538D3" w:rsidTr="00372EB3">
                    <w:trPr>
                      <w:trHeight w:val="729"/>
                    </w:trPr>
                    <w:tc>
                      <w:tcPr>
                        <w:tcW w:w="2400" w:type="dxa"/>
                        <w:shd w:val="clear" w:color="auto" w:fill="auto"/>
                      </w:tcPr>
                      <w:p w:rsidR="00372EB3" w:rsidRPr="00F538D3" w:rsidRDefault="00372EB3" w:rsidP="00372EB3">
                        <w:pPr>
                          <w:rPr>
                            <w:b/>
                            <w:sz w:val="26"/>
                            <w:szCs w:val="26"/>
                          </w:rPr>
                        </w:pPr>
                        <w:r w:rsidRPr="00F538D3">
                          <w:rPr>
                            <w:b/>
                            <w:sz w:val="26"/>
                            <w:szCs w:val="26"/>
                          </w:rPr>
                          <w:t xml:space="preserve">     Số báo danh</w:t>
                        </w:r>
                      </w:p>
                      <w:p w:rsidR="00372EB3" w:rsidRPr="00F538D3" w:rsidRDefault="00372EB3" w:rsidP="00372EB3">
                        <w:pPr>
                          <w:jc w:val="center"/>
                          <w:rPr>
                            <w:sz w:val="26"/>
                            <w:szCs w:val="26"/>
                          </w:rPr>
                        </w:pPr>
                      </w:p>
                      <w:p w:rsidR="00372EB3" w:rsidRPr="00F538D3" w:rsidRDefault="00372EB3" w:rsidP="00372EB3">
                        <w:pPr>
                          <w:jc w:val="center"/>
                          <w:rPr>
                            <w:sz w:val="26"/>
                            <w:szCs w:val="26"/>
                          </w:rPr>
                        </w:pPr>
                      </w:p>
                    </w:tc>
                  </w:tr>
                </w:tbl>
                <w:p w:rsidR="00372EB3" w:rsidRPr="00F538D3" w:rsidRDefault="00372EB3" w:rsidP="00372EB3">
                  <w:pPr>
                    <w:rPr>
                      <w:sz w:val="26"/>
                      <w:szCs w:val="26"/>
                    </w:rPr>
                  </w:pPr>
                </w:p>
              </w:tc>
              <w:tc>
                <w:tcPr>
                  <w:tcW w:w="5793" w:type="dxa"/>
                  <w:shd w:val="clear" w:color="auto" w:fill="auto"/>
                </w:tcPr>
                <w:p w:rsidR="00372EB3" w:rsidRDefault="00372EB3" w:rsidP="00372EB3">
                  <w:pPr>
                    <w:jc w:val="center"/>
                  </w:pPr>
                  <w:r>
                    <w:t>K</w:t>
                  </w:r>
                  <w:r w:rsidRPr="00681848">
                    <w:t>Ỳ</w:t>
                  </w:r>
                  <w:r>
                    <w:t xml:space="preserve"> THI CH</w:t>
                  </w:r>
                  <w:r w:rsidRPr="00681848">
                    <w:t>ỌN</w:t>
                  </w:r>
                  <w:r>
                    <w:t xml:space="preserve"> H</w:t>
                  </w:r>
                  <w:r w:rsidRPr="00681848">
                    <w:t>ỌC</w:t>
                  </w:r>
                  <w:r>
                    <w:t xml:space="preserve"> SINH GI</w:t>
                  </w:r>
                  <w:r w:rsidRPr="00681848">
                    <w:t>ỎI</w:t>
                  </w:r>
                  <w:r>
                    <w:t xml:space="preserve"> T</w:t>
                  </w:r>
                  <w:r w:rsidRPr="00681848">
                    <w:t>ỈNH</w:t>
                  </w:r>
                </w:p>
                <w:p w:rsidR="00372EB3" w:rsidRPr="00F538D3" w:rsidRDefault="00372EB3" w:rsidP="00372EB3">
                  <w:pPr>
                    <w:rPr>
                      <w:b/>
                    </w:rPr>
                  </w:pPr>
                  <w:r w:rsidRPr="00F538D3">
                    <w:rPr>
                      <w:b/>
                    </w:rPr>
                    <w:t xml:space="preserve">                    Năm học 2010- 2011</w:t>
                  </w:r>
                </w:p>
                <w:p w:rsidR="00372EB3" w:rsidRPr="00F538D3" w:rsidRDefault="00372EB3" w:rsidP="00372EB3">
                  <w:pPr>
                    <w:rPr>
                      <w:b/>
                    </w:rPr>
                  </w:pPr>
                  <w:r>
                    <w:rPr>
                      <w:noProof/>
                      <w:lang w:val="en-US"/>
                    </w:rPr>
                    <mc:AlternateContent>
                      <mc:Choice Requires="wps">
                        <w:drawing>
                          <wp:anchor distT="0" distB="0" distL="114300" distR="114300" simplePos="0" relativeHeight="251754496" behindDoc="0" locked="0" layoutInCell="1" allowOverlap="1" wp14:anchorId="61B05433" wp14:editId="449B21C3">
                            <wp:simplePos x="0" y="0"/>
                            <wp:positionH relativeFrom="column">
                              <wp:posOffset>899795</wp:posOffset>
                            </wp:positionH>
                            <wp:positionV relativeFrom="paragraph">
                              <wp:posOffset>43815</wp:posOffset>
                            </wp:positionV>
                            <wp:extent cx="1600200" cy="0"/>
                            <wp:effectExtent l="13335" t="17780" r="15240" b="10795"/>
                            <wp:wrapNone/>
                            <wp:docPr id="1235" name="Straight Connector 12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35" o:spid="_x0000_s1026" style="position:absolute;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85pt,3.45pt" to="196.85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" strokeweight="1.5pt"/>
                        </w:pict>
                      </mc:Fallback>
                    </mc:AlternateContent>
                  </w:r>
                  <w:r w:rsidRPr="00F538D3">
                    <w:rPr>
                      <w:b/>
                    </w:rPr>
                    <w:t xml:space="preserve">             </w:t>
                  </w:r>
                </w:p>
                <w:p w:rsidR="00372EB3" w:rsidRPr="00F538D3" w:rsidRDefault="00372EB3" w:rsidP="00372EB3">
                  <w:pPr>
                    <w:jc w:val="center"/>
                    <w:rPr>
                      <w:b/>
                    </w:rPr>
                  </w:pPr>
                  <w:r w:rsidRPr="00F538D3">
                    <w:rPr>
                      <w:b/>
                    </w:rPr>
                    <w:t>Môn thi: Toán</w:t>
                  </w:r>
                </w:p>
                <w:p w:rsidR="00372EB3" w:rsidRPr="00F538D3" w:rsidRDefault="00372EB3" w:rsidP="00372EB3">
                  <w:pPr>
                    <w:jc w:val="center"/>
                    <w:rPr>
                      <w:b/>
                    </w:rPr>
                  </w:pPr>
                  <w:r w:rsidRPr="00F538D3">
                    <w:rPr>
                      <w:b/>
                    </w:rPr>
                    <w:t>Lớp: 9 THCS</w:t>
                  </w:r>
                </w:p>
                <w:p w:rsidR="00372EB3" w:rsidRDefault="00372EB3" w:rsidP="00372EB3">
                  <w:pPr>
                    <w:jc w:val="center"/>
                  </w:pPr>
                  <w:r>
                    <w:t>Th</w:t>
                  </w:r>
                  <w:r w:rsidRPr="00681848">
                    <w:t>ời</w:t>
                  </w:r>
                  <w:r>
                    <w:t xml:space="preserve"> gian: </w:t>
                  </w:r>
                  <w:r w:rsidRPr="00F538D3">
                    <w:rPr>
                      <w:b/>
                    </w:rPr>
                    <w:t>150</w:t>
                  </w:r>
                  <w:r>
                    <w:t xml:space="preserve"> ph</w:t>
                  </w:r>
                  <w:r w:rsidRPr="00681848">
                    <w:t>út</w:t>
                  </w:r>
                  <w:r>
                    <w:t xml:space="preserve"> (</w:t>
                  </w:r>
                  <w:r w:rsidRPr="00F538D3">
                    <w:rPr>
                      <w:i/>
                    </w:rPr>
                    <w:t>không kể thời gian giao đề</w:t>
                  </w:r>
                  <w:r>
                    <w:t>)</w:t>
                  </w:r>
                </w:p>
                <w:p w:rsidR="00372EB3" w:rsidRDefault="00372EB3" w:rsidP="00372EB3">
                  <w:pPr>
                    <w:jc w:val="center"/>
                  </w:pPr>
                  <w:r>
                    <w:t>Ng</w:t>
                  </w:r>
                  <w:r w:rsidRPr="00681848">
                    <w:t>ày</w:t>
                  </w:r>
                  <w:r>
                    <w:t xml:space="preserve"> thi: 24/03/2011</w:t>
                  </w:r>
                </w:p>
                <w:p w:rsidR="00372EB3" w:rsidRPr="00A26D2E" w:rsidRDefault="00372EB3" w:rsidP="00372EB3">
                  <w:pPr>
                    <w:jc w:val="center"/>
                  </w:pPr>
                  <w:r>
                    <w:t>(</w:t>
                  </w:r>
                  <w:r w:rsidRPr="00A26D2E">
                    <w:t>Đề</w:t>
                  </w:r>
                  <w:r>
                    <w:t xml:space="preserve"> thi c</w:t>
                  </w:r>
                  <w:r w:rsidRPr="00A26D2E">
                    <w:t>ó</w:t>
                  </w:r>
                  <w:r>
                    <w:t xml:space="preserve"> 01 trang, g</w:t>
                  </w:r>
                  <w:r w:rsidRPr="00A26D2E">
                    <w:t>ồm</w:t>
                  </w:r>
                  <w:r>
                    <w:t xml:space="preserve"> 05 c</w:t>
                  </w:r>
                  <w:r w:rsidRPr="00A26D2E">
                    <w:t>â</w:t>
                  </w:r>
                  <w:r>
                    <w:t>u).</w:t>
                  </w:r>
                </w:p>
              </w:tc>
            </w:tr>
          </w:tbl>
          <w:p w:rsidR="00372EB3" w:rsidRDefault="00372EB3" w:rsidP="00372EB3">
            <w:pPr>
              <w:jc w:val="both"/>
              <w:rPr>
                <w:b/>
              </w:rPr>
            </w:pPr>
          </w:p>
          <w:p w:rsidR="00372EB3" w:rsidRDefault="00372EB3" w:rsidP="00372EB3">
            <w:pPr>
              <w:jc w:val="both"/>
              <w:rPr>
                <w:sz w:val="26"/>
                <w:szCs w:val="26"/>
              </w:rPr>
            </w:pPr>
            <w:smartTag w:uri="urn:schemas-microsoft-com:office:smarttags" w:element="place">
              <w:smartTag w:uri="urn:schemas:contacts" w:element="Sn">
                <w:r w:rsidRPr="00DB5F3C">
                  <w:rPr>
                    <w:b/>
                    <w:sz w:val="26"/>
                    <w:szCs w:val="26"/>
                    <w:u w:val="single"/>
                  </w:rPr>
                  <w:t>Câu</w:t>
                </w:r>
              </w:smartTag>
              <w:r w:rsidRPr="00DB5F3C">
                <w:rPr>
                  <w:b/>
                  <w:sz w:val="26"/>
                  <w:szCs w:val="26"/>
                  <w:u w:val="single"/>
                </w:rPr>
                <w:t xml:space="preserve"> </w:t>
              </w:r>
              <w:smartTag w:uri="urn:schemas:contacts" w:element="Sn">
                <w:r w:rsidRPr="00DB5F3C">
                  <w:rPr>
                    <w:b/>
                    <w:sz w:val="26"/>
                    <w:szCs w:val="26"/>
                    <w:u w:val="single"/>
                  </w:rPr>
                  <w:t>I</w:t>
                </w:r>
                <w:r w:rsidRPr="008153EB">
                  <w:rPr>
                    <w:sz w:val="26"/>
                    <w:szCs w:val="26"/>
                  </w:rPr>
                  <w:t>.</w:t>
                </w:r>
              </w:smartTag>
            </w:smartTag>
            <w:r w:rsidRPr="008153EB">
              <w:rPr>
                <w:sz w:val="26"/>
                <w:szCs w:val="26"/>
              </w:rPr>
              <w:t xml:space="preserve"> </w:t>
            </w:r>
            <w:r>
              <w:rPr>
                <w:sz w:val="26"/>
                <w:szCs w:val="26"/>
              </w:rPr>
              <w:t>(5</w:t>
            </w:r>
            <w:r w:rsidRPr="00DB5F3C">
              <w:rPr>
                <w:i/>
                <w:sz w:val="26"/>
                <w:szCs w:val="26"/>
              </w:rPr>
              <w:t>,0 điểm</w:t>
            </w:r>
            <w:r>
              <w:rPr>
                <w:sz w:val="26"/>
                <w:szCs w:val="26"/>
              </w:rPr>
              <w:t xml:space="preserve">). </w:t>
            </w:r>
          </w:p>
          <w:p w:rsidR="00372EB3" w:rsidRDefault="00372EB3" w:rsidP="00372EB3">
            <w:pPr>
              <w:spacing w:line="216" w:lineRule="auto"/>
              <w:ind w:firstLine="480"/>
              <w:jc w:val="both"/>
              <w:rPr>
                <w:sz w:val="26"/>
                <w:szCs w:val="26"/>
              </w:rPr>
            </w:pPr>
            <w:r>
              <w:rPr>
                <w:sz w:val="26"/>
                <w:szCs w:val="26"/>
              </w:rPr>
              <w:t xml:space="preserve">  1) Cho ph</w:t>
            </w:r>
            <w:r w:rsidRPr="005E6DFC">
              <w:rPr>
                <w:sz w:val="26"/>
                <w:szCs w:val="26"/>
              </w:rPr>
              <w:t>ươ</w:t>
            </w:r>
            <w:r>
              <w:rPr>
                <w:sz w:val="26"/>
                <w:szCs w:val="26"/>
              </w:rPr>
              <w:t>ng tr</w:t>
            </w:r>
            <w:r w:rsidRPr="005E6DFC">
              <w:rPr>
                <w:sz w:val="26"/>
                <w:szCs w:val="26"/>
              </w:rPr>
              <w:t>ình</w:t>
            </w:r>
            <w:r>
              <w:rPr>
                <w:sz w:val="26"/>
                <w:szCs w:val="26"/>
              </w:rPr>
              <w:t>:</w:t>
            </w:r>
            <w:r w:rsidR="00D94404">
              <w:rPr>
                <w:position w:val="-12"/>
                <w:sz w:val="26"/>
                <w:szCs w:val="26"/>
              </w:rPr>
              <w:pict>
                <v:shape id="_x0000_i2518" type="#_x0000_t75" style="width:113.3pt;height:20.25pt">
                  <v:imagedata r:id="rId2340" o:title=""/>
                </v:shape>
              </w:pict>
            </w:r>
            <w:r>
              <w:rPr>
                <w:sz w:val="26"/>
                <w:szCs w:val="26"/>
              </w:rPr>
              <w:t xml:space="preserve"> Ch</w:t>
            </w:r>
            <w:r w:rsidRPr="005E6DFC">
              <w:rPr>
                <w:sz w:val="26"/>
                <w:szCs w:val="26"/>
              </w:rPr>
              <w:t>ứng</w:t>
            </w:r>
            <w:r>
              <w:rPr>
                <w:sz w:val="26"/>
                <w:szCs w:val="26"/>
              </w:rPr>
              <w:t xml:space="preserve"> minh ph</w:t>
            </w:r>
            <w:r w:rsidRPr="005E6DFC">
              <w:rPr>
                <w:sz w:val="26"/>
                <w:szCs w:val="26"/>
              </w:rPr>
              <w:t>ươ</w:t>
            </w:r>
            <w:r>
              <w:rPr>
                <w:sz w:val="26"/>
                <w:szCs w:val="26"/>
              </w:rPr>
              <w:t>ng tr</w:t>
            </w:r>
            <w:r w:rsidRPr="005E6DFC">
              <w:rPr>
                <w:sz w:val="26"/>
                <w:szCs w:val="26"/>
              </w:rPr>
              <w:t>ình</w:t>
            </w:r>
            <w:r>
              <w:rPr>
                <w:sz w:val="26"/>
                <w:szCs w:val="26"/>
              </w:rPr>
              <w:t xml:space="preserve"> lu</w:t>
            </w:r>
            <w:r w:rsidRPr="005E6DFC">
              <w:rPr>
                <w:sz w:val="26"/>
                <w:szCs w:val="26"/>
              </w:rPr>
              <w:t>ô</w:t>
            </w:r>
            <w:r>
              <w:rPr>
                <w:sz w:val="26"/>
                <w:szCs w:val="26"/>
              </w:rPr>
              <w:t>n c</w:t>
            </w:r>
            <w:r w:rsidRPr="005E6DFC">
              <w:rPr>
                <w:sz w:val="26"/>
                <w:szCs w:val="26"/>
              </w:rPr>
              <w:t>ó</w:t>
            </w:r>
            <w:r>
              <w:rPr>
                <w:sz w:val="26"/>
                <w:szCs w:val="26"/>
              </w:rPr>
              <w:t xml:space="preserve"> hai nghi</w:t>
            </w:r>
            <w:r w:rsidRPr="005E6DFC">
              <w:rPr>
                <w:sz w:val="26"/>
                <w:szCs w:val="26"/>
              </w:rPr>
              <w:t>ệm</w:t>
            </w:r>
            <w:r>
              <w:rPr>
                <w:sz w:val="26"/>
                <w:szCs w:val="26"/>
              </w:rPr>
              <w:t xml:space="preserve"> </w:t>
            </w:r>
          </w:p>
          <w:p w:rsidR="00372EB3" w:rsidRPr="00735718" w:rsidRDefault="00372EB3" w:rsidP="00372EB3">
            <w:pPr>
              <w:spacing w:line="216" w:lineRule="auto"/>
              <w:ind w:firstLine="480"/>
              <w:jc w:val="both"/>
              <w:rPr>
                <w:sz w:val="26"/>
                <w:szCs w:val="26"/>
              </w:rPr>
            </w:pPr>
            <w:r>
              <w:rPr>
                <w:sz w:val="26"/>
                <w:szCs w:val="26"/>
              </w:rPr>
              <w:t xml:space="preserve">   </w:t>
            </w:r>
            <w:r w:rsidR="00D94404">
              <w:rPr>
                <w:position w:val="-12"/>
                <w:sz w:val="26"/>
                <w:szCs w:val="26"/>
              </w:rPr>
              <w:pict>
                <v:shape id="_x0000_i2519" type="#_x0000_t75" style="width:27.75pt;height:18pt">
                  <v:imagedata r:id="rId2341" o:title=""/>
                </v:shape>
              </w:pict>
            </w:r>
            <w:r>
              <w:rPr>
                <w:sz w:val="26"/>
                <w:szCs w:val="26"/>
              </w:rPr>
              <w:t xml:space="preserve"> v</w:t>
            </w:r>
            <w:r w:rsidRPr="005E6DFC">
              <w:rPr>
                <w:sz w:val="26"/>
                <w:szCs w:val="26"/>
              </w:rPr>
              <w:t>ới</w:t>
            </w:r>
            <w:r>
              <w:rPr>
                <w:sz w:val="26"/>
                <w:szCs w:val="26"/>
              </w:rPr>
              <w:t xml:space="preserve"> m</w:t>
            </w:r>
            <w:r w:rsidRPr="005E6DFC">
              <w:rPr>
                <w:sz w:val="26"/>
                <w:szCs w:val="26"/>
              </w:rPr>
              <w:t>ọi</w:t>
            </w:r>
            <w:r>
              <w:rPr>
                <w:sz w:val="26"/>
                <w:szCs w:val="26"/>
              </w:rPr>
              <w:t xml:space="preserve"> </w:t>
            </w:r>
            <w:r w:rsidRPr="005E6DFC">
              <w:rPr>
                <w:i/>
                <w:sz w:val="26"/>
                <w:szCs w:val="26"/>
              </w:rPr>
              <w:t>m</w:t>
            </w:r>
            <w:r>
              <w:rPr>
                <w:sz w:val="26"/>
                <w:szCs w:val="26"/>
              </w:rPr>
              <w:t>. T</w:t>
            </w:r>
            <w:r w:rsidRPr="005E6DFC">
              <w:rPr>
                <w:sz w:val="26"/>
                <w:szCs w:val="26"/>
              </w:rPr>
              <w:t>ìm</w:t>
            </w:r>
            <w:r>
              <w:rPr>
                <w:sz w:val="26"/>
                <w:szCs w:val="26"/>
              </w:rPr>
              <w:t xml:space="preserve"> gi</w:t>
            </w:r>
            <w:r w:rsidRPr="005E6DFC">
              <w:rPr>
                <w:sz w:val="26"/>
                <w:szCs w:val="26"/>
              </w:rPr>
              <w:t>á</w:t>
            </w:r>
            <w:r>
              <w:rPr>
                <w:sz w:val="26"/>
                <w:szCs w:val="26"/>
              </w:rPr>
              <w:t xml:space="preserve"> tr</w:t>
            </w:r>
            <w:r w:rsidRPr="005E6DFC">
              <w:rPr>
                <w:sz w:val="26"/>
                <w:szCs w:val="26"/>
              </w:rPr>
              <w:t>ị</w:t>
            </w:r>
            <w:r>
              <w:rPr>
                <w:sz w:val="26"/>
                <w:szCs w:val="26"/>
              </w:rPr>
              <w:t xml:space="preserve"> l</w:t>
            </w:r>
            <w:r w:rsidRPr="00EC7361">
              <w:rPr>
                <w:sz w:val="26"/>
                <w:szCs w:val="26"/>
              </w:rPr>
              <w:t>ớn</w:t>
            </w:r>
            <w:r>
              <w:rPr>
                <w:sz w:val="26"/>
                <w:szCs w:val="26"/>
              </w:rPr>
              <w:t xml:space="preserve"> nh</w:t>
            </w:r>
            <w:r w:rsidRPr="005E6DFC">
              <w:rPr>
                <w:sz w:val="26"/>
                <w:szCs w:val="26"/>
              </w:rPr>
              <w:t>ất</w:t>
            </w:r>
            <w:r>
              <w:rPr>
                <w:sz w:val="26"/>
                <w:szCs w:val="26"/>
              </w:rPr>
              <w:t xml:space="preserve"> c</w:t>
            </w:r>
            <w:r w:rsidRPr="005E6DFC">
              <w:rPr>
                <w:sz w:val="26"/>
                <w:szCs w:val="26"/>
              </w:rPr>
              <w:t>ủa</w:t>
            </w:r>
            <w:r>
              <w:rPr>
                <w:sz w:val="26"/>
                <w:szCs w:val="26"/>
              </w:rPr>
              <w:t xml:space="preserve"> bi</w:t>
            </w:r>
            <w:r w:rsidRPr="005E6DFC">
              <w:rPr>
                <w:sz w:val="26"/>
                <w:szCs w:val="26"/>
              </w:rPr>
              <w:t>ểu</w:t>
            </w:r>
            <w:r>
              <w:rPr>
                <w:sz w:val="26"/>
                <w:szCs w:val="26"/>
              </w:rPr>
              <w:t xml:space="preserve"> th</w:t>
            </w:r>
            <w:r w:rsidRPr="005E6DFC">
              <w:rPr>
                <w:sz w:val="26"/>
                <w:szCs w:val="26"/>
              </w:rPr>
              <w:t>ức</w:t>
            </w:r>
            <w:r>
              <w:rPr>
                <w:sz w:val="26"/>
                <w:szCs w:val="26"/>
              </w:rPr>
              <w:t xml:space="preserve"> </w:t>
            </w:r>
            <w:r w:rsidR="00D94404">
              <w:rPr>
                <w:position w:val="-32"/>
                <w:sz w:val="26"/>
                <w:szCs w:val="26"/>
              </w:rPr>
              <w:pict>
                <v:shape id="_x0000_i2520" type="#_x0000_t75" style="width:119.3pt;height:36.75pt">
                  <v:imagedata r:id="rId2342" o:title=""/>
                </v:shape>
              </w:pict>
            </w:r>
            <w:r>
              <w:rPr>
                <w:sz w:val="26"/>
                <w:szCs w:val="26"/>
              </w:rPr>
              <w:t xml:space="preserve"> khi </w:t>
            </w:r>
            <w:r w:rsidRPr="00735718">
              <w:rPr>
                <w:i/>
                <w:sz w:val="26"/>
                <w:szCs w:val="26"/>
              </w:rPr>
              <w:t>m</w:t>
            </w:r>
            <w:r>
              <w:rPr>
                <w:sz w:val="26"/>
                <w:szCs w:val="26"/>
              </w:rPr>
              <w:t xml:space="preserve"> thay </w:t>
            </w:r>
            <w:r w:rsidRPr="00735718">
              <w:rPr>
                <w:sz w:val="26"/>
                <w:szCs w:val="26"/>
              </w:rPr>
              <w:t>đổi</w:t>
            </w:r>
            <w:r>
              <w:rPr>
                <w:sz w:val="26"/>
                <w:szCs w:val="26"/>
              </w:rPr>
              <w:t>.</w:t>
            </w:r>
          </w:p>
          <w:p w:rsidR="00372EB3" w:rsidRDefault="00372EB3" w:rsidP="00372EB3">
            <w:pPr>
              <w:spacing w:line="216" w:lineRule="auto"/>
              <w:ind w:firstLine="600"/>
              <w:jc w:val="both"/>
              <w:rPr>
                <w:sz w:val="26"/>
                <w:szCs w:val="26"/>
              </w:rPr>
            </w:pPr>
            <w:r>
              <w:rPr>
                <w:sz w:val="26"/>
                <w:szCs w:val="26"/>
              </w:rPr>
              <w:t>2) (a). Cho ba s</w:t>
            </w:r>
            <w:r w:rsidRPr="005E6DFC">
              <w:rPr>
                <w:sz w:val="26"/>
                <w:szCs w:val="26"/>
              </w:rPr>
              <w:t>ố</w:t>
            </w:r>
            <w:r>
              <w:rPr>
                <w:sz w:val="26"/>
                <w:szCs w:val="26"/>
              </w:rPr>
              <w:t xml:space="preserve"> h</w:t>
            </w:r>
            <w:r w:rsidRPr="005E6DFC">
              <w:rPr>
                <w:sz w:val="26"/>
                <w:szCs w:val="26"/>
              </w:rPr>
              <w:t>ữu</w:t>
            </w:r>
            <w:r>
              <w:rPr>
                <w:sz w:val="26"/>
                <w:szCs w:val="26"/>
              </w:rPr>
              <w:t xml:space="preserve"> t</w:t>
            </w:r>
            <w:r w:rsidRPr="005E6DFC">
              <w:rPr>
                <w:sz w:val="26"/>
                <w:szCs w:val="26"/>
              </w:rPr>
              <w:t>ỉ</w:t>
            </w:r>
            <w:r>
              <w:rPr>
                <w:sz w:val="26"/>
                <w:szCs w:val="26"/>
              </w:rPr>
              <w:t xml:space="preserve"> a, b, c tho</w:t>
            </w:r>
            <w:r w:rsidRPr="005E6DFC">
              <w:rPr>
                <w:sz w:val="26"/>
                <w:szCs w:val="26"/>
              </w:rPr>
              <w:t>ả</w:t>
            </w:r>
            <w:r>
              <w:rPr>
                <w:sz w:val="26"/>
                <w:szCs w:val="26"/>
              </w:rPr>
              <w:t xml:space="preserve"> m</w:t>
            </w:r>
            <w:r w:rsidRPr="005E6DFC">
              <w:rPr>
                <w:sz w:val="26"/>
                <w:szCs w:val="26"/>
              </w:rPr>
              <w:t>ãn</w:t>
            </w:r>
            <w:r>
              <w:rPr>
                <w:sz w:val="26"/>
                <w:szCs w:val="26"/>
              </w:rPr>
              <w:t xml:space="preserve"> </w:t>
            </w:r>
            <w:r w:rsidR="00D94404">
              <w:rPr>
                <w:position w:val="-26"/>
                <w:sz w:val="26"/>
                <w:szCs w:val="26"/>
              </w:rPr>
              <w:pict>
                <v:shape id="_x0000_i2521" type="#_x0000_t75" style="width:57pt;height:33.75pt">
                  <v:imagedata r:id="rId2343" o:title=""/>
                </v:shape>
              </w:pict>
            </w:r>
            <w:r>
              <w:rPr>
                <w:sz w:val="26"/>
                <w:szCs w:val="26"/>
              </w:rPr>
              <w:t xml:space="preserve"> Ch</w:t>
            </w:r>
            <w:r w:rsidRPr="005E6DFC">
              <w:rPr>
                <w:sz w:val="26"/>
                <w:szCs w:val="26"/>
              </w:rPr>
              <w:t>ứng</w:t>
            </w:r>
            <w:r>
              <w:rPr>
                <w:sz w:val="26"/>
                <w:szCs w:val="26"/>
              </w:rPr>
              <w:t xml:space="preserve"> minh r</w:t>
            </w:r>
            <w:r w:rsidRPr="005E6DFC">
              <w:rPr>
                <w:sz w:val="26"/>
                <w:szCs w:val="26"/>
              </w:rPr>
              <w:t>ằng</w:t>
            </w:r>
            <w:r>
              <w:rPr>
                <w:sz w:val="26"/>
                <w:szCs w:val="26"/>
              </w:rPr>
              <w:t xml:space="preserve"> </w:t>
            </w:r>
            <w:r w:rsidR="00D94404">
              <w:rPr>
                <w:position w:val="-8"/>
                <w:sz w:val="26"/>
                <w:szCs w:val="26"/>
              </w:rPr>
              <w:pict>
                <v:shape id="_x0000_i2522" type="#_x0000_t75" style="width:93.7pt;height:20.25pt">
                  <v:imagedata r:id="rId2344" o:title=""/>
                </v:shape>
              </w:pict>
            </w:r>
          </w:p>
          <w:p w:rsidR="00372EB3" w:rsidRPr="005E6DFC" w:rsidRDefault="00372EB3" w:rsidP="00372EB3">
            <w:pPr>
              <w:spacing w:line="216" w:lineRule="auto"/>
              <w:ind w:firstLine="720"/>
              <w:jc w:val="both"/>
              <w:rPr>
                <w:sz w:val="26"/>
                <w:szCs w:val="26"/>
              </w:rPr>
            </w:pPr>
            <w:r>
              <w:rPr>
                <w:sz w:val="26"/>
                <w:szCs w:val="26"/>
              </w:rPr>
              <w:t xml:space="preserve">         l</w:t>
            </w:r>
            <w:r w:rsidRPr="005E6DFC">
              <w:rPr>
                <w:sz w:val="26"/>
                <w:szCs w:val="26"/>
              </w:rPr>
              <w:t>à</w:t>
            </w:r>
            <w:r>
              <w:rPr>
                <w:sz w:val="26"/>
                <w:szCs w:val="26"/>
              </w:rPr>
              <w:t xml:space="preserve"> s</w:t>
            </w:r>
            <w:r w:rsidRPr="005E6DFC">
              <w:rPr>
                <w:sz w:val="26"/>
                <w:szCs w:val="26"/>
              </w:rPr>
              <w:t>ố</w:t>
            </w:r>
            <w:r>
              <w:rPr>
                <w:sz w:val="26"/>
                <w:szCs w:val="26"/>
              </w:rPr>
              <w:t xml:space="preserve"> h</w:t>
            </w:r>
            <w:r w:rsidRPr="005E6DFC">
              <w:rPr>
                <w:sz w:val="26"/>
                <w:szCs w:val="26"/>
              </w:rPr>
              <w:t>ữu</w:t>
            </w:r>
            <w:r>
              <w:rPr>
                <w:sz w:val="26"/>
                <w:szCs w:val="26"/>
              </w:rPr>
              <w:t xml:space="preserve"> t</w:t>
            </w:r>
            <w:r w:rsidRPr="005E6DFC">
              <w:rPr>
                <w:sz w:val="26"/>
                <w:szCs w:val="26"/>
              </w:rPr>
              <w:t>ỉ</w:t>
            </w:r>
            <w:r>
              <w:rPr>
                <w:sz w:val="26"/>
                <w:szCs w:val="26"/>
              </w:rPr>
              <w:t>.</w:t>
            </w:r>
          </w:p>
          <w:p w:rsidR="00372EB3" w:rsidRDefault="00372EB3" w:rsidP="00372EB3">
            <w:pPr>
              <w:spacing w:line="216" w:lineRule="auto"/>
              <w:ind w:left="600"/>
              <w:jc w:val="both"/>
              <w:rPr>
                <w:sz w:val="26"/>
                <w:szCs w:val="26"/>
              </w:rPr>
            </w:pPr>
            <w:r>
              <w:rPr>
                <w:sz w:val="26"/>
                <w:szCs w:val="26"/>
              </w:rPr>
              <w:t xml:space="preserve">    (b). Cho ba s</w:t>
            </w:r>
            <w:r w:rsidRPr="005E6DFC">
              <w:rPr>
                <w:sz w:val="26"/>
                <w:szCs w:val="26"/>
              </w:rPr>
              <w:t>ố</w:t>
            </w:r>
            <w:r>
              <w:rPr>
                <w:sz w:val="26"/>
                <w:szCs w:val="26"/>
              </w:rPr>
              <w:t xml:space="preserve"> h</w:t>
            </w:r>
            <w:r w:rsidRPr="005E6DFC">
              <w:rPr>
                <w:sz w:val="26"/>
                <w:szCs w:val="26"/>
              </w:rPr>
              <w:t>ữu</w:t>
            </w:r>
            <w:r>
              <w:rPr>
                <w:sz w:val="26"/>
                <w:szCs w:val="26"/>
              </w:rPr>
              <w:t xml:space="preserve"> t</w:t>
            </w:r>
            <w:r w:rsidRPr="005E6DFC">
              <w:rPr>
                <w:sz w:val="26"/>
                <w:szCs w:val="26"/>
              </w:rPr>
              <w:t>ỉ</w:t>
            </w:r>
            <w:r>
              <w:rPr>
                <w:sz w:val="26"/>
                <w:szCs w:val="26"/>
              </w:rPr>
              <w:t xml:space="preserve"> </w:t>
            </w:r>
            <w:r w:rsidR="00D94404">
              <w:rPr>
                <w:position w:val="-12"/>
                <w:sz w:val="26"/>
                <w:szCs w:val="26"/>
              </w:rPr>
              <w:pict>
                <v:shape id="_x0000_i2523" type="#_x0000_t75" style="width:33pt;height:14.25pt">
                  <v:imagedata r:id="rId2345" o:title=""/>
                </v:shape>
              </w:pict>
            </w:r>
            <w:r>
              <w:rPr>
                <w:sz w:val="26"/>
                <w:szCs w:val="26"/>
              </w:rPr>
              <w:t xml:space="preserve"> </w:t>
            </w:r>
            <w:r w:rsidRPr="00B014FB">
              <w:rPr>
                <w:sz w:val="26"/>
                <w:szCs w:val="26"/>
              </w:rPr>
              <w:t>đô</w:t>
            </w:r>
            <w:r>
              <w:rPr>
                <w:sz w:val="26"/>
                <w:szCs w:val="26"/>
              </w:rPr>
              <w:t>i m</w:t>
            </w:r>
            <w:r w:rsidRPr="00B014FB">
              <w:rPr>
                <w:sz w:val="26"/>
                <w:szCs w:val="26"/>
              </w:rPr>
              <w:t>ột</w:t>
            </w:r>
            <w:r>
              <w:rPr>
                <w:sz w:val="26"/>
                <w:szCs w:val="26"/>
              </w:rPr>
              <w:t xml:space="preserve"> ph</w:t>
            </w:r>
            <w:r w:rsidRPr="00C422B0">
              <w:rPr>
                <w:sz w:val="26"/>
                <w:szCs w:val="26"/>
              </w:rPr>
              <w:t>â</w:t>
            </w:r>
            <w:r>
              <w:rPr>
                <w:sz w:val="26"/>
                <w:szCs w:val="26"/>
              </w:rPr>
              <w:t>n bi</w:t>
            </w:r>
            <w:r w:rsidRPr="00C422B0">
              <w:rPr>
                <w:sz w:val="26"/>
                <w:szCs w:val="26"/>
              </w:rPr>
              <w:t>ệt</w:t>
            </w:r>
            <w:r>
              <w:rPr>
                <w:sz w:val="26"/>
                <w:szCs w:val="26"/>
              </w:rPr>
              <w:t>. Ch</w:t>
            </w:r>
            <w:r w:rsidRPr="005E6DFC">
              <w:rPr>
                <w:sz w:val="26"/>
                <w:szCs w:val="26"/>
              </w:rPr>
              <w:t>ứng</w:t>
            </w:r>
            <w:r>
              <w:rPr>
                <w:sz w:val="26"/>
                <w:szCs w:val="26"/>
              </w:rPr>
              <w:t xml:space="preserve"> minh r</w:t>
            </w:r>
            <w:r w:rsidRPr="00B014FB">
              <w:rPr>
                <w:sz w:val="26"/>
                <w:szCs w:val="26"/>
              </w:rPr>
              <w:t>ằng</w:t>
            </w:r>
            <w:r>
              <w:rPr>
                <w:sz w:val="26"/>
                <w:szCs w:val="26"/>
              </w:rPr>
              <w:t>:</w:t>
            </w:r>
          </w:p>
          <w:p w:rsidR="00372EB3" w:rsidRPr="00382407" w:rsidRDefault="00372EB3" w:rsidP="00372EB3">
            <w:pPr>
              <w:spacing w:line="216" w:lineRule="auto"/>
              <w:ind w:left="600"/>
              <w:jc w:val="both"/>
              <w:rPr>
                <w:sz w:val="26"/>
                <w:szCs w:val="26"/>
              </w:rPr>
            </w:pPr>
            <w:r>
              <w:rPr>
                <w:sz w:val="26"/>
                <w:szCs w:val="26"/>
              </w:rPr>
              <w:t xml:space="preserve">          </w:t>
            </w:r>
            <w:r w:rsidR="00D94404">
              <w:rPr>
                <w:position w:val="-32"/>
                <w:sz w:val="26"/>
                <w:szCs w:val="26"/>
              </w:rPr>
              <w:pict>
                <v:shape id="_x0000_i2524" type="#_x0000_t75" style="width:161.2pt;height:39pt">
                  <v:imagedata r:id="rId2346" o:title=""/>
                </v:shape>
              </w:pict>
            </w:r>
            <w:r>
              <w:rPr>
                <w:sz w:val="26"/>
                <w:szCs w:val="26"/>
              </w:rPr>
              <w:t xml:space="preserve"> l</w:t>
            </w:r>
            <w:r w:rsidRPr="00382407">
              <w:rPr>
                <w:sz w:val="26"/>
                <w:szCs w:val="26"/>
              </w:rPr>
              <w:t>à</w:t>
            </w:r>
            <w:r>
              <w:rPr>
                <w:sz w:val="26"/>
                <w:szCs w:val="26"/>
              </w:rPr>
              <w:t xml:space="preserve"> s</w:t>
            </w:r>
            <w:r w:rsidRPr="00382407">
              <w:rPr>
                <w:sz w:val="26"/>
                <w:szCs w:val="26"/>
              </w:rPr>
              <w:t>ố</w:t>
            </w:r>
            <w:r>
              <w:rPr>
                <w:sz w:val="26"/>
                <w:szCs w:val="26"/>
              </w:rPr>
              <w:t xml:space="preserve"> h</w:t>
            </w:r>
            <w:r w:rsidRPr="00382407">
              <w:rPr>
                <w:sz w:val="26"/>
                <w:szCs w:val="26"/>
              </w:rPr>
              <w:t>ữu</w:t>
            </w:r>
            <w:r>
              <w:rPr>
                <w:sz w:val="26"/>
                <w:szCs w:val="26"/>
              </w:rPr>
              <w:t xml:space="preserve"> t</w:t>
            </w:r>
            <w:r w:rsidRPr="00382407">
              <w:rPr>
                <w:sz w:val="26"/>
                <w:szCs w:val="26"/>
              </w:rPr>
              <w:t>ỉ</w:t>
            </w:r>
            <w:r>
              <w:rPr>
                <w:sz w:val="26"/>
                <w:szCs w:val="26"/>
              </w:rPr>
              <w:t>.</w:t>
            </w:r>
          </w:p>
          <w:p w:rsidR="00372EB3" w:rsidRPr="00F57550" w:rsidRDefault="00372EB3" w:rsidP="00372EB3">
            <w:pPr>
              <w:pStyle w:val="BodyText"/>
              <w:tabs>
                <w:tab w:val="left" w:pos="8400"/>
              </w:tabs>
              <w:spacing w:line="216" w:lineRule="auto"/>
              <w:jc w:val="both"/>
              <w:rPr>
                <w:sz w:val="26"/>
                <w:szCs w:val="26"/>
              </w:rPr>
            </w:pPr>
            <w:r w:rsidRPr="00DB5F3C">
              <w:rPr>
                <w:rFonts w:ascii="Times New Roman" w:hAnsi="Times New Roman"/>
                <w:sz w:val="26"/>
                <w:szCs w:val="26"/>
                <w:u w:val="single"/>
              </w:rPr>
              <w:t>Câu II</w:t>
            </w:r>
            <w:r w:rsidRPr="00DB5F3C">
              <w:rPr>
                <w:rFonts w:ascii="Times New Roman" w:hAnsi="Times New Roman"/>
                <w:b w:val="0"/>
                <w:sz w:val="26"/>
                <w:szCs w:val="26"/>
              </w:rPr>
              <w:t>.  (</w:t>
            </w:r>
            <w:r>
              <w:rPr>
                <w:rFonts w:ascii="Times New Roman" w:hAnsi="Times New Roman"/>
                <w:b w:val="0"/>
                <w:i/>
                <w:sz w:val="26"/>
                <w:szCs w:val="26"/>
              </w:rPr>
              <w:t>5</w:t>
            </w:r>
            <w:r w:rsidRPr="00DB5F3C">
              <w:rPr>
                <w:rFonts w:ascii="Times New Roman" w:hAnsi="Times New Roman"/>
                <w:b w:val="0"/>
                <w:i/>
                <w:sz w:val="26"/>
                <w:szCs w:val="26"/>
              </w:rPr>
              <w:t>,0 điểm</w:t>
            </w:r>
            <w:r w:rsidRPr="00DB5F3C">
              <w:rPr>
                <w:rFonts w:ascii="Times New Roman" w:hAnsi="Times New Roman"/>
                <w:b w:val="0"/>
                <w:sz w:val="26"/>
                <w:szCs w:val="26"/>
              </w:rPr>
              <w:t>).</w:t>
            </w:r>
            <w:r>
              <w:rPr>
                <w:rFonts w:ascii="Times New Roman" w:hAnsi="Times New Roman"/>
                <w:b w:val="0"/>
                <w:sz w:val="26"/>
                <w:szCs w:val="26"/>
              </w:rPr>
              <w:t xml:space="preserve">1) </w:t>
            </w:r>
            <w:r w:rsidRPr="00F57550">
              <w:rPr>
                <w:rFonts w:ascii="Times New Roman" w:hAnsi="Times New Roman"/>
                <w:b w:val="0"/>
                <w:sz w:val="26"/>
                <w:szCs w:val="26"/>
              </w:rPr>
              <w:t>Giải phương trình</w:t>
            </w:r>
            <w:r>
              <w:rPr>
                <w:rFonts w:ascii="Times New Roman" w:hAnsi="Times New Roman"/>
                <w:b w:val="0"/>
                <w:sz w:val="26"/>
                <w:szCs w:val="26"/>
              </w:rPr>
              <w:t xml:space="preserve">:      </w:t>
            </w:r>
            <w:r w:rsidR="00D94404">
              <w:rPr>
                <w:rFonts w:ascii="Times New Roman" w:hAnsi="Times New Roman"/>
                <w:b w:val="0"/>
                <w:position w:val="-30"/>
                <w:sz w:val="26"/>
                <w:szCs w:val="26"/>
              </w:rPr>
              <w:pict>
                <v:shape id="_x0000_i2525" type="#_x0000_t75" style="width:131.25pt;height:39pt">
                  <v:imagedata r:id="rId2347" o:title=""/>
                </v:shape>
              </w:pict>
            </w:r>
            <w:r w:rsidRPr="00F57550">
              <w:rPr>
                <w:sz w:val="26"/>
                <w:szCs w:val="26"/>
              </w:rPr>
              <w:t xml:space="preserve">    </w:t>
            </w:r>
          </w:p>
          <w:p w:rsidR="00372EB3" w:rsidRDefault="00372EB3" w:rsidP="00372EB3">
            <w:pPr>
              <w:ind w:left="720" w:firstLine="720"/>
              <w:jc w:val="both"/>
              <w:rPr>
                <w:sz w:val="26"/>
                <w:szCs w:val="26"/>
              </w:rPr>
            </w:pPr>
            <w:r>
              <w:rPr>
                <w:sz w:val="26"/>
                <w:szCs w:val="26"/>
              </w:rPr>
              <w:t xml:space="preserve">          </w:t>
            </w:r>
            <w:r w:rsidRPr="00F57550">
              <w:rPr>
                <w:sz w:val="26"/>
                <w:szCs w:val="26"/>
              </w:rPr>
              <w:t xml:space="preserve">2) Giải </w:t>
            </w:r>
            <w:r>
              <w:rPr>
                <w:sz w:val="26"/>
                <w:szCs w:val="26"/>
              </w:rPr>
              <w:t>h</w:t>
            </w:r>
            <w:r w:rsidRPr="00382407">
              <w:rPr>
                <w:sz w:val="26"/>
                <w:szCs w:val="26"/>
              </w:rPr>
              <w:t>ệ</w:t>
            </w:r>
            <w:r w:rsidRPr="00F57550">
              <w:rPr>
                <w:sz w:val="26"/>
                <w:szCs w:val="26"/>
              </w:rPr>
              <w:t xml:space="preserve"> phương trình:</w:t>
            </w:r>
            <w:r w:rsidRPr="00F57550">
              <w:rPr>
                <w:b/>
                <w:sz w:val="26"/>
                <w:szCs w:val="26"/>
              </w:rPr>
              <w:t xml:space="preserve"> </w:t>
            </w:r>
            <w:r w:rsidR="00D94404">
              <w:rPr>
                <w:b/>
                <w:position w:val="-74"/>
                <w:sz w:val="26"/>
                <w:szCs w:val="26"/>
              </w:rPr>
              <w:pict>
                <v:shape id="_x0000_i2526" type="#_x0000_t75" style="width:123pt;height:80.25pt">
                  <v:imagedata r:id="rId2348" o:title=""/>
                </v:shape>
              </w:pict>
            </w:r>
          </w:p>
          <w:p w:rsidR="00372EB3" w:rsidRDefault="00372EB3" w:rsidP="00372EB3">
            <w:pPr>
              <w:jc w:val="both"/>
              <w:rPr>
                <w:sz w:val="26"/>
                <w:szCs w:val="26"/>
              </w:rPr>
            </w:pPr>
            <w:r w:rsidRPr="00DB5F3C">
              <w:rPr>
                <w:b/>
                <w:sz w:val="26"/>
                <w:szCs w:val="26"/>
                <w:u w:val="single"/>
              </w:rPr>
              <w:t>Câu III</w:t>
            </w:r>
            <w:r w:rsidRPr="00DB5F3C">
              <w:rPr>
                <w:b/>
                <w:sz w:val="26"/>
                <w:szCs w:val="26"/>
              </w:rPr>
              <w:t>.</w:t>
            </w:r>
            <w:r>
              <w:rPr>
                <w:b/>
                <w:sz w:val="26"/>
                <w:szCs w:val="26"/>
              </w:rPr>
              <w:t xml:space="preserve">  </w:t>
            </w:r>
            <w:r w:rsidRPr="00DB5F3C">
              <w:rPr>
                <w:sz w:val="26"/>
                <w:szCs w:val="26"/>
              </w:rPr>
              <w:t>(</w:t>
            </w:r>
            <w:r>
              <w:rPr>
                <w:sz w:val="26"/>
                <w:szCs w:val="26"/>
              </w:rPr>
              <w:t>2</w:t>
            </w:r>
            <w:r w:rsidRPr="00DB5F3C">
              <w:rPr>
                <w:i/>
                <w:sz w:val="26"/>
                <w:szCs w:val="26"/>
              </w:rPr>
              <w:t>,0 điểm</w:t>
            </w:r>
            <w:r w:rsidRPr="00DB5F3C">
              <w:rPr>
                <w:sz w:val="26"/>
                <w:szCs w:val="26"/>
              </w:rPr>
              <w:t>).</w:t>
            </w:r>
            <w:r>
              <w:rPr>
                <w:b/>
                <w:sz w:val="26"/>
                <w:szCs w:val="26"/>
              </w:rPr>
              <w:t xml:space="preserve"> </w:t>
            </w:r>
            <w:r w:rsidRPr="00E92F2F">
              <w:rPr>
                <w:sz w:val="26"/>
                <w:szCs w:val="26"/>
              </w:rPr>
              <w:t>Cho</w:t>
            </w:r>
            <w:r>
              <w:rPr>
                <w:sz w:val="26"/>
                <w:szCs w:val="26"/>
              </w:rPr>
              <w:t xml:space="preserve"> tam giác đều ABC, các điểm D,</w:t>
            </w:r>
            <w:r w:rsidRPr="00E92F2F">
              <w:rPr>
                <w:sz w:val="26"/>
                <w:szCs w:val="26"/>
              </w:rPr>
              <w:t xml:space="preserve"> E </w:t>
            </w:r>
            <w:r>
              <w:rPr>
                <w:sz w:val="26"/>
                <w:szCs w:val="26"/>
              </w:rPr>
              <w:t>l</w:t>
            </w:r>
            <w:r w:rsidRPr="00606A09">
              <w:rPr>
                <w:sz w:val="26"/>
                <w:szCs w:val="26"/>
              </w:rPr>
              <w:t>ần</w:t>
            </w:r>
            <w:r>
              <w:rPr>
                <w:sz w:val="26"/>
                <w:szCs w:val="26"/>
              </w:rPr>
              <w:t xml:space="preserve"> l</w:t>
            </w:r>
            <w:r w:rsidRPr="00606A09">
              <w:rPr>
                <w:sz w:val="26"/>
                <w:szCs w:val="26"/>
              </w:rPr>
              <w:t>ượt</w:t>
            </w:r>
            <w:r>
              <w:rPr>
                <w:sz w:val="26"/>
                <w:szCs w:val="26"/>
              </w:rPr>
              <w:t xml:space="preserve"> </w:t>
            </w:r>
            <w:r w:rsidRPr="00E92F2F">
              <w:rPr>
                <w:sz w:val="26"/>
                <w:szCs w:val="26"/>
              </w:rPr>
              <w:t>thu</w:t>
            </w:r>
            <w:r>
              <w:rPr>
                <w:sz w:val="26"/>
                <w:szCs w:val="26"/>
              </w:rPr>
              <w:t xml:space="preserve">ộc các cạnh AC, AB, </w:t>
            </w:r>
          </w:p>
          <w:p w:rsidR="00372EB3" w:rsidRDefault="00372EB3" w:rsidP="00372EB3">
            <w:pPr>
              <w:jc w:val="both"/>
              <w:rPr>
                <w:sz w:val="26"/>
                <w:szCs w:val="26"/>
              </w:rPr>
            </w:pPr>
            <w:r>
              <w:rPr>
                <w:sz w:val="26"/>
                <w:szCs w:val="26"/>
              </w:rPr>
              <w:t xml:space="preserve">             sao cho BD,</w:t>
            </w:r>
            <w:r w:rsidRPr="00E92F2F">
              <w:rPr>
                <w:sz w:val="26"/>
                <w:szCs w:val="26"/>
              </w:rPr>
              <w:t xml:space="preserve"> CE cắt nhau tại P</w:t>
            </w:r>
            <w:r>
              <w:rPr>
                <w:sz w:val="26"/>
                <w:szCs w:val="26"/>
              </w:rPr>
              <w:t xml:space="preserve"> v</w:t>
            </w:r>
            <w:r w:rsidRPr="00A64730">
              <w:rPr>
                <w:sz w:val="26"/>
                <w:szCs w:val="26"/>
              </w:rPr>
              <w:t>à</w:t>
            </w:r>
            <w:r>
              <w:rPr>
                <w:sz w:val="26"/>
                <w:szCs w:val="26"/>
              </w:rPr>
              <w:t xml:space="preserve"> di</w:t>
            </w:r>
            <w:r w:rsidRPr="00A64730">
              <w:rPr>
                <w:sz w:val="26"/>
                <w:szCs w:val="26"/>
              </w:rPr>
              <w:t>ện</w:t>
            </w:r>
            <w:r>
              <w:rPr>
                <w:sz w:val="26"/>
                <w:szCs w:val="26"/>
              </w:rPr>
              <w:t xml:space="preserve"> t</w:t>
            </w:r>
            <w:r w:rsidRPr="00A64730">
              <w:rPr>
                <w:sz w:val="26"/>
                <w:szCs w:val="26"/>
              </w:rPr>
              <w:t>ích</w:t>
            </w:r>
            <w:r>
              <w:rPr>
                <w:sz w:val="26"/>
                <w:szCs w:val="26"/>
              </w:rPr>
              <w:t xml:space="preserve"> t</w:t>
            </w:r>
            <w:r w:rsidRPr="00A64730">
              <w:rPr>
                <w:sz w:val="26"/>
                <w:szCs w:val="26"/>
              </w:rPr>
              <w:t>ứ</w:t>
            </w:r>
            <w:r>
              <w:rPr>
                <w:sz w:val="26"/>
                <w:szCs w:val="26"/>
              </w:rPr>
              <w:t xml:space="preserve"> gi</w:t>
            </w:r>
            <w:r w:rsidRPr="00A64730">
              <w:rPr>
                <w:sz w:val="26"/>
                <w:szCs w:val="26"/>
              </w:rPr>
              <w:t>ác</w:t>
            </w:r>
            <w:r>
              <w:rPr>
                <w:sz w:val="26"/>
                <w:szCs w:val="26"/>
              </w:rPr>
              <w:t xml:space="preserve"> ADPE b</w:t>
            </w:r>
            <w:r w:rsidRPr="00A64730">
              <w:rPr>
                <w:sz w:val="26"/>
                <w:szCs w:val="26"/>
              </w:rPr>
              <w:t>ằng</w:t>
            </w:r>
            <w:r>
              <w:rPr>
                <w:sz w:val="26"/>
                <w:szCs w:val="26"/>
              </w:rPr>
              <w:t xml:space="preserve"> di</w:t>
            </w:r>
            <w:r w:rsidRPr="00A64730">
              <w:rPr>
                <w:sz w:val="26"/>
                <w:szCs w:val="26"/>
              </w:rPr>
              <w:t>ện</w:t>
            </w:r>
            <w:r>
              <w:rPr>
                <w:sz w:val="26"/>
                <w:szCs w:val="26"/>
              </w:rPr>
              <w:t xml:space="preserve"> t</w:t>
            </w:r>
            <w:r w:rsidRPr="00A64730">
              <w:rPr>
                <w:sz w:val="26"/>
                <w:szCs w:val="26"/>
              </w:rPr>
              <w:t>ích</w:t>
            </w:r>
            <w:r>
              <w:rPr>
                <w:sz w:val="26"/>
                <w:szCs w:val="26"/>
              </w:rPr>
              <w:t xml:space="preserve"> tam gi</w:t>
            </w:r>
            <w:r w:rsidRPr="00A64730">
              <w:rPr>
                <w:sz w:val="26"/>
                <w:szCs w:val="26"/>
              </w:rPr>
              <w:t>ác</w:t>
            </w:r>
            <w:r>
              <w:rPr>
                <w:sz w:val="26"/>
                <w:szCs w:val="26"/>
              </w:rPr>
              <w:t xml:space="preserve"> BPC.</w:t>
            </w:r>
          </w:p>
          <w:p w:rsidR="00372EB3" w:rsidRDefault="00372EB3" w:rsidP="00372EB3">
            <w:pPr>
              <w:jc w:val="both"/>
            </w:pPr>
            <w:r>
              <w:rPr>
                <w:sz w:val="26"/>
                <w:szCs w:val="26"/>
              </w:rPr>
              <w:t xml:space="preserve">            </w:t>
            </w:r>
            <w:r w:rsidRPr="00E92F2F">
              <w:rPr>
                <w:sz w:val="26"/>
                <w:szCs w:val="26"/>
              </w:rPr>
              <w:t xml:space="preserve"> Tính </w:t>
            </w:r>
            <w:r w:rsidR="00D94404">
              <w:rPr>
                <w:position w:val="-6"/>
                <w:sz w:val="26"/>
                <w:szCs w:val="26"/>
              </w:rPr>
              <w:pict>
                <v:shape id="_x0000_i2527" type="#_x0000_t75" style="width:30.75pt;height:18.75pt">
                  <v:imagedata r:id="rId2349" o:title=""/>
                </v:shape>
              </w:pict>
            </w:r>
          </w:p>
          <w:p w:rsidR="00372EB3" w:rsidRDefault="00372EB3" w:rsidP="00372EB3">
            <w:pPr>
              <w:ind w:left="840" w:hanging="840"/>
              <w:jc w:val="both"/>
              <w:rPr>
                <w:sz w:val="26"/>
                <w:szCs w:val="26"/>
              </w:rPr>
            </w:pPr>
            <w:r w:rsidRPr="00DB5F3C">
              <w:rPr>
                <w:b/>
                <w:sz w:val="26"/>
                <w:szCs w:val="26"/>
                <w:u w:val="single"/>
              </w:rPr>
              <w:t>Câu IV</w:t>
            </w:r>
            <w:r w:rsidRPr="00DB5F3C">
              <w:rPr>
                <w:b/>
                <w:i/>
                <w:sz w:val="26"/>
                <w:szCs w:val="26"/>
              </w:rPr>
              <w:t xml:space="preserve">. </w:t>
            </w:r>
            <w:r>
              <w:rPr>
                <w:i/>
                <w:sz w:val="26"/>
                <w:szCs w:val="26"/>
              </w:rPr>
              <w:t xml:space="preserve">(4,0 </w:t>
            </w:r>
            <w:r w:rsidRPr="00DB5F3C">
              <w:rPr>
                <w:i/>
                <w:sz w:val="26"/>
                <w:szCs w:val="26"/>
              </w:rPr>
              <w:t>đ</w:t>
            </w:r>
            <w:r>
              <w:rPr>
                <w:i/>
                <w:sz w:val="26"/>
                <w:szCs w:val="26"/>
              </w:rPr>
              <w:t>i</w:t>
            </w:r>
            <w:r w:rsidRPr="00DB5F3C">
              <w:rPr>
                <w:i/>
                <w:sz w:val="26"/>
                <w:szCs w:val="26"/>
              </w:rPr>
              <w:t>ểm</w:t>
            </w:r>
            <w:r>
              <w:rPr>
                <w:i/>
                <w:sz w:val="26"/>
                <w:szCs w:val="26"/>
              </w:rPr>
              <w:t xml:space="preserve">). </w:t>
            </w:r>
            <w:r>
              <w:rPr>
                <w:sz w:val="26"/>
                <w:szCs w:val="26"/>
              </w:rPr>
              <w:t xml:space="preserve">Cho </w:t>
            </w:r>
            <w:r w:rsidRPr="00E92F2F">
              <w:rPr>
                <w:sz w:val="26"/>
                <w:szCs w:val="26"/>
              </w:rPr>
              <w:t>đường</w:t>
            </w:r>
            <w:r>
              <w:rPr>
                <w:sz w:val="26"/>
                <w:szCs w:val="26"/>
              </w:rPr>
              <w:t xml:space="preserve"> tr</w:t>
            </w:r>
            <w:r w:rsidRPr="00E92F2F">
              <w:rPr>
                <w:sz w:val="26"/>
                <w:szCs w:val="26"/>
              </w:rPr>
              <w:t>òn</w:t>
            </w:r>
            <w:r>
              <w:rPr>
                <w:sz w:val="26"/>
                <w:szCs w:val="26"/>
              </w:rPr>
              <w:t xml:space="preserve"> t</w:t>
            </w:r>
            <w:r w:rsidRPr="00E92F2F">
              <w:rPr>
                <w:sz w:val="26"/>
                <w:szCs w:val="26"/>
              </w:rPr>
              <w:t>â</w:t>
            </w:r>
            <w:r>
              <w:rPr>
                <w:sz w:val="26"/>
                <w:szCs w:val="26"/>
              </w:rPr>
              <w:t>m O v</w:t>
            </w:r>
            <w:r w:rsidRPr="00E92F2F">
              <w:rPr>
                <w:sz w:val="26"/>
                <w:szCs w:val="26"/>
              </w:rPr>
              <w:t>à</w:t>
            </w:r>
            <w:r>
              <w:rPr>
                <w:sz w:val="26"/>
                <w:szCs w:val="26"/>
              </w:rPr>
              <w:t xml:space="preserve"> d</w:t>
            </w:r>
            <w:r w:rsidRPr="00EA5DCD">
              <w:rPr>
                <w:sz w:val="26"/>
                <w:szCs w:val="26"/>
              </w:rPr>
              <w:t>â</w:t>
            </w:r>
            <w:r>
              <w:rPr>
                <w:sz w:val="26"/>
                <w:szCs w:val="26"/>
              </w:rPr>
              <w:t>y cung AB c</w:t>
            </w:r>
            <w:r w:rsidRPr="00E92F2F">
              <w:rPr>
                <w:sz w:val="26"/>
                <w:szCs w:val="26"/>
              </w:rPr>
              <w:t>ố</w:t>
            </w:r>
            <w:r>
              <w:rPr>
                <w:sz w:val="26"/>
                <w:szCs w:val="26"/>
              </w:rPr>
              <w:t xml:space="preserve"> </w:t>
            </w:r>
            <w:r w:rsidRPr="00E92F2F">
              <w:rPr>
                <w:sz w:val="26"/>
                <w:szCs w:val="26"/>
              </w:rPr>
              <w:t>định</w:t>
            </w:r>
            <w:r>
              <w:rPr>
                <w:sz w:val="26"/>
                <w:szCs w:val="26"/>
              </w:rPr>
              <w:t xml:space="preserve"> (</w:t>
            </w:r>
            <w:r w:rsidR="00D94404">
              <w:rPr>
                <w:position w:val="-6"/>
                <w:sz w:val="26"/>
                <w:szCs w:val="26"/>
              </w:rPr>
              <w:pict>
                <v:shape id="_x0000_i2528" type="#_x0000_t75" style="width:42.75pt;height:14.25pt">
                  <v:imagedata r:id="rId2350" o:title=""/>
                </v:shape>
              </w:pict>
            </w:r>
            <w:r>
              <w:rPr>
                <w:sz w:val="26"/>
                <w:szCs w:val="26"/>
              </w:rPr>
              <w:t>). P l</w:t>
            </w:r>
            <w:r w:rsidRPr="00E92F2F">
              <w:rPr>
                <w:sz w:val="26"/>
                <w:szCs w:val="26"/>
              </w:rPr>
              <w:t>à</w:t>
            </w:r>
            <w:r>
              <w:rPr>
                <w:sz w:val="26"/>
                <w:szCs w:val="26"/>
              </w:rPr>
              <w:t xml:space="preserve"> </w:t>
            </w:r>
            <w:r w:rsidRPr="00E92F2F">
              <w:rPr>
                <w:sz w:val="26"/>
                <w:szCs w:val="26"/>
              </w:rPr>
              <w:t>đ</w:t>
            </w:r>
            <w:r>
              <w:rPr>
                <w:sz w:val="26"/>
                <w:szCs w:val="26"/>
              </w:rPr>
              <w:t>i</w:t>
            </w:r>
            <w:r w:rsidRPr="00E92F2F">
              <w:rPr>
                <w:sz w:val="26"/>
                <w:szCs w:val="26"/>
              </w:rPr>
              <w:t>ểm</w:t>
            </w:r>
            <w:r>
              <w:rPr>
                <w:sz w:val="26"/>
                <w:szCs w:val="26"/>
              </w:rPr>
              <w:t xml:space="preserve"> di </w:t>
            </w:r>
            <w:r w:rsidRPr="00E92F2F">
              <w:rPr>
                <w:sz w:val="26"/>
                <w:szCs w:val="26"/>
              </w:rPr>
              <w:t>động</w:t>
            </w:r>
            <w:r>
              <w:rPr>
                <w:sz w:val="26"/>
                <w:szCs w:val="26"/>
              </w:rPr>
              <w:t xml:space="preserve">  tr</w:t>
            </w:r>
            <w:r w:rsidRPr="00E92F2F">
              <w:rPr>
                <w:sz w:val="26"/>
                <w:szCs w:val="26"/>
              </w:rPr>
              <w:t>ê</w:t>
            </w:r>
            <w:r>
              <w:rPr>
                <w:sz w:val="26"/>
                <w:szCs w:val="26"/>
              </w:rPr>
              <w:t xml:space="preserve">n </w:t>
            </w:r>
            <w:r w:rsidRPr="00E92F2F">
              <w:rPr>
                <w:sz w:val="26"/>
                <w:szCs w:val="26"/>
              </w:rPr>
              <w:t>đ</w:t>
            </w:r>
            <w:r>
              <w:rPr>
                <w:sz w:val="26"/>
                <w:szCs w:val="26"/>
              </w:rPr>
              <w:t>o</w:t>
            </w:r>
            <w:r w:rsidRPr="00E92F2F">
              <w:rPr>
                <w:sz w:val="26"/>
                <w:szCs w:val="26"/>
              </w:rPr>
              <w:t>ạn</w:t>
            </w:r>
            <w:r>
              <w:rPr>
                <w:sz w:val="26"/>
                <w:szCs w:val="26"/>
              </w:rPr>
              <w:t xml:space="preserve"> th</w:t>
            </w:r>
            <w:r w:rsidRPr="00E92F2F">
              <w:rPr>
                <w:sz w:val="26"/>
                <w:szCs w:val="26"/>
              </w:rPr>
              <w:t>ẳng</w:t>
            </w:r>
            <w:r>
              <w:rPr>
                <w:sz w:val="26"/>
                <w:szCs w:val="26"/>
              </w:rPr>
              <w:t xml:space="preserve"> AB (</w:t>
            </w:r>
            <w:r w:rsidR="00D94404">
              <w:rPr>
                <w:position w:val="-12"/>
                <w:sz w:val="26"/>
                <w:szCs w:val="26"/>
              </w:rPr>
              <w:pict>
                <v:shape id="_x0000_i2529" type="#_x0000_t75" style="width:48pt;height:17.25pt">
                  <v:imagedata r:id="rId2351" o:title=""/>
                </v:shape>
              </w:pict>
            </w:r>
            <w:r>
              <w:rPr>
                <w:sz w:val="26"/>
                <w:szCs w:val="26"/>
              </w:rPr>
              <w:t xml:space="preserve"> v</w:t>
            </w:r>
            <w:r w:rsidRPr="00A64730">
              <w:rPr>
                <w:sz w:val="26"/>
                <w:szCs w:val="26"/>
              </w:rPr>
              <w:t>à</w:t>
            </w:r>
            <w:r>
              <w:rPr>
                <w:sz w:val="26"/>
                <w:szCs w:val="26"/>
              </w:rPr>
              <w:t xml:space="preserve"> P kh</w:t>
            </w:r>
            <w:r w:rsidRPr="00A64730">
              <w:rPr>
                <w:sz w:val="26"/>
                <w:szCs w:val="26"/>
              </w:rPr>
              <w:t>ác</w:t>
            </w:r>
            <w:r>
              <w:rPr>
                <w:sz w:val="26"/>
                <w:szCs w:val="26"/>
              </w:rPr>
              <w:t xml:space="preserve"> trung </w:t>
            </w:r>
            <w:r w:rsidRPr="00A64730">
              <w:rPr>
                <w:sz w:val="26"/>
                <w:szCs w:val="26"/>
              </w:rPr>
              <w:t>đ</w:t>
            </w:r>
            <w:r>
              <w:rPr>
                <w:sz w:val="26"/>
                <w:szCs w:val="26"/>
              </w:rPr>
              <w:t>i</w:t>
            </w:r>
            <w:r w:rsidRPr="00A64730">
              <w:rPr>
                <w:sz w:val="26"/>
                <w:szCs w:val="26"/>
              </w:rPr>
              <w:t>ểm</w:t>
            </w:r>
            <w:r>
              <w:rPr>
                <w:sz w:val="26"/>
                <w:szCs w:val="26"/>
              </w:rPr>
              <w:t xml:space="preserve"> AB). </w:t>
            </w:r>
            <w:r w:rsidRPr="00E92F2F">
              <w:rPr>
                <w:sz w:val="26"/>
                <w:szCs w:val="26"/>
              </w:rPr>
              <w:t>Đường</w:t>
            </w:r>
            <w:r>
              <w:rPr>
                <w:sz w:val="26"/>
                <w:szCs w:val="26"/>
              </w:rPr>
              <w:t xml:space="preserve"> tr</w:t>
            </w:r>
            <w:r w:rsidRPr="00E92F2F">
              <w:rPr>
                <w:sz w:val="26"/>
                <w:szCs w:val="26"/>
              </w:rPr>
              <w:t>òn</w:t>
            </w:r>
            <w:r>
              <w:rPr>
                <w:sz w:val="26"/>
                <w:szCs w:val="26"/>
              </w:rPr>
              <w:t xml:space="preserve"> t</w:t>
            </w:r>
            <w:r w:rsidRPr="00E92F2F">
              <w:rPr>
                <w:sz w:val="26"/>
                <w:szCs w:val="26"/>
              </w:rPr>
              <w:t>â</w:t>
            </w:r>
            <w:r>
              <w:rPr>
                <w:sz w:val="26"/>
                <w:szCs w:val="26"/>
              </w:rPr>
              <w:t xml:space="preserve">m C </w:t>
            </w:r>
            <w:r w:rsidRPr="00E92F2F">
              <w:rPr>
                <w:sz w:val="26"/>
                <w:szCs w:val="26"/>
              </w:rPr>
              <w:t>đ</w:t>
            </w:r>
            <w:r>
              <w:rPr>
                <w:sz w:val="26"/>
                <w:szCs w:val="26"/>
              </w:rPr>
              <w:t xml:space="preserve">i qua </w:t>
            </w:r>
            <w:r w:rsidRPr="008D4359">
              <w:rPr>
                <w:sz w:val="26"/>
                <w:szCs w:val="26"/>
              </w:rPr>
              <w:t>đ</w:t>
            </w:r>
            <w:r>
              <w:rPr>
                <w:sz w:val="26"/>
                <w:szCs w:val="26"/>
              </w:rPr>
              <w:t>i</w:t>
            </w:r>
            <w:r w:rsidRPr="008D4359">
              <w:rPr>
                <w:sz w:val="26"/>
                <w:szCs w:val="26"/>
              </w:rPr>
              <w:t>ểm</w:t>
            </w:r>
            <w:r>
              <w:rPr>
                <w:sz w:val="26"/>
                <w:szCs w:val="26"/>
              </w:rPr>
              <w:t xml:space="preserve"> P ti</w:t>
            </w:r>
            <w:r w:rsidRPr="00E92F2F">
              <w:rPr>
                <w:sz w:val="26"/>
                <w:szCs w:val="26"/>
              </w:rPr>
              <w:t>ếp</w:t>
            </w:r>
            <w:r>
              <w:rPr>
                <w:sz w:val="26"/>
                <w:szCs w:val="26"/>
              </w:rPr>
              <w:t xml:space="preserve"> x</w:t>
            </w:r>
            <w:r w:rsidRPr="00E92F2F">
              <w:rPr>
                <w:sz w:val="26"/>
                <w:szCs w:val="26"/>
              </w:rPr>
              <w:t>úc</w:t>
            </w:r>
            <w:r>
              <w:rPr>
                <w:sz w:val="26"/>
                <w:szCs w:val="26"/>
              </w:rPr>
              <w:t xml:space="preserve"> v</w:t>
            </w:r>
            <w:r w:rsidRPr="00E92F2F">
              <w:rPr>
                <w:sz w:val="26"/>
                <w:szCs w:val="26"/>
              </w:rPr>
              <w:t>ới</w:t>
            </w:r>
            <w:r>
              <w:rPr>
                <w:sz w:val="26"/>
                <w:szCs w:val="26"/>
              </w:rPr>
              <w:t xml:space="preserve"> </w:t>
            </w:r>
            <w:r w:rsidRPr="00E92F2F">
              <w:rPr>
                <w:sz w:val="26"/>
                <w:szCs w:val="26"/>
              </w:rPr>
              <w:t>đường</w:t>
            </w:r>
            <w:r>
              <w:rPr>
                <w:sz w:val="26"/>
                <w:szCs w:val="26"/>
              </w:rPr>
              <w:t xml:space="preserve"> tr</w:t>
            </w:r>
            <w:r w:rsidRPr="00E92F2F">
              <w:rPr>
                <w:sz w:val="26"/>
                <w:szCs w:val="26"/>
              </w:rPr>
              <w:t>òn</w:t>
            </w:r>
            <w:r>
              <w:rPr>
                <w:sz w:val="26"/>
                <w:szCs w:val="26"/>
              </w:rPr>
              <w:t xml:space="preserve"> (O) t</w:t>
            </w:r>
            <w:r w:rsidRPr="00E92F2F">
              <w:rPr>
                <w:sz w:val="26"/>
                <w:szCs w:val="26"/>
              </w:rPr>
              <w:t>ại</w:t>
            </w:r>
            <w:r>
              <w:rPr>
                <w:sz w:val="26"/>
                <w:szCs w:val="26"/>
              </w:rPr>
              <w:t xml:space="preserve"> A. </w:t>
            </w:r>
            <w:r w:rsidRPr="00E92F2F">
              <w:rPr>
                <w:sz w:val="26"/>
                <w:szCs w:val="26"/>
              </w:rPr>
              <w:t>Đường</w:t>
            </w:r>
            <w:r>
              <w:rPr>
                <w:sz w:val="26"/>
                <w:szCs w:val="26"/>
              </w:rPr>
              <w:t xml:space="preserve"> tr</w:t>
            </w:r>
            <w:r w:rsidRPr="00E92F2F">
              <w:rPr>
                <w:sz w:val="26"/>
                <w:szCs w:val="26"/>
              </w:rPr>
              <w:t>òn</w:t>
            </w:r>
            <w:r>
              <w:rPr>
                <w:sz w:val="26"/>
                <w:szCs w:val="26"/>
              </w:rPr>
              <w:t xml:space="preserve"> t</w:t>
            </w:r>
            <w:r w:rsidRPr="00E92F2F">
              <w:rPr>
                <w:sz w:val="26"/>
                <w:szCs w:val="26"/>
              </w:rPr>
              <w:t>â</w:t>
            </w:r>
            <w:r>
              <w:rPr>
                <w:sz w:val="26"/>
                <w:szCs w:val="26"/>
              </w:rPr>
              <w:t xml:space="preserve">m D </w:t>
            </w:r>
            <w:r w:rsidRPr="00E92F2F">
              <w:rPr>
                <w:sz w:val="26"/>
                <w:szCs w:val="26"/>
              </w:rPr>
              <w:t>đ</w:t>
            </w:r>
            <w:r>
              <w:rPr>
                <w:sz w:val="26"/>
                <w:szCs w:val="26"/>
              </w:rPr>
              <w:t xml:space="preserve">i qua </w:t>
            </w:r>
            <w:r w:rsidRPr="00E92F2F">
              <w:rPr>
                <w:sz w:val="26"/>
                <w:szCs w:val="26"/>
              </w:rPr>
              <w:t>đ</w:t>
            </w:r>
            <w:r>
              <w:rPr>
                <w:sz w:val="26"/>
                <w:szCs w:val="26"/>
              </w:rPr>
              <w:t>i</w:t>
            </w:r>
            <w:r w:rsidRPr="00E92F2F">
              <w:rPr>
                <w:sz w:val="26"/>
                <w:szCs w:val="26"/>
              </w:rPr>
              <w:t>ểm</w:t>
            </w:r>
            <w:r>
              <w:rPr>
                <w:sz w:val="26"/>
                <w:szCs w:val="26"/>
              </w:rPr>
              <w:t xml:space="preserve"> P ti</w:t>
            </w:r>
            <w:r w:rsidRPr="00E92F2F">
              <w:rPr>
                <w:sz w:val="26"/>
                <w:szCs w:val="26"/>
              </w:rPr>
              <w:t>ếp</w:t>
            </w:r>
            <w:r>
              <w:rPr>
                <w:sz w:val="26"/>
                <w:szCs w:val="26"/>
              </w:rPr>
              <w:t xml:space="preserve"> x</w:t>
            </w:r>
            <w:r w:rsidRPr="00E92F2F">
              <w:rPr>
                <w:sz w:val="26"/>
                <w:szCs w:val="26"/>
              </w:rPr>
              <w:t>úc</w:t>
            </w:r>
            <w:r>
              <w:rPr>
                <w:sz w:val="26"/>
                <w:szCs w:val="26"/>
              </w:rPr>
              <w:t xml:space="preserve"> v</w:t>
            </w:r>
            <w:r w:rsidRPr="00E92F2F">
              <w:rPr>
                <w:sz w:val="26"/>
                <w:szCs w:val="26"/>
              </w:rPr>
              <w:t>ới</w:t>
            </w:r>
            <w:r>
              <w:rPr>
                <w:sz w:val="26"/>
                <w:szCs w:val="26"/>
              </w:rPr>
              <w:t xml:space="preserve"> </w:t>
            </w:r>
            <w:r w:rsidRPr="00E92F2F">
              <w:rPr>
                <w:sz w:val="26"/>
                <w:szCs w:val="26"/>
              </w:rPr>
              <w:t>đường</w:t>
            </w:r>
            <w:r>
              <w:rPr>
                <w:sz w:val="26"/>
                <w:szCs w:val="26"/>
              </w:rPr>
              <w:t xml:space="preserve"> tr</w:t>
            </w:r>
            <w:r w:rsidRPr="00E92F2F">
              <w:rPr>
                <w:sz w:val="26"/>
                <w:szCs w:val="26"/>
              </w:rPr>
              <w:t>òn</w:t>
            </w:r>
            <w:r>
              <w:rPr>
                <w:sz w:val="26"/>
                <w:szCs w:val="26"/>
              </w:rPr>
              <w:t xml:space="preserve"> (O) t</w:t>
            </w:r>
            <w:r w:rsidRPr="00E92F2F">
              <w:rPr>
                <w:sz w:val="26"/>
                <w:szCs w:val="26"/>
              </w:rPr>
              <w:t>ại</w:t>
            </w:r>
            <w:r>
              <w:rPr>
                <w:sz w:val="26"/>
                <w:szCs w:val="26"/>
              </w:rPr>
              <w:t xml:space="preserve"> B. Hai </w:t>
            </w:r>
            <w:r w:rsidRPr="00E92F2F">
              <w:rPr>
                <w:sz w:val="26"/>
                <w:szCs w:val="26"/>
              </w:rPr>
              <w:t>đường</w:t>
            </w:r>
            <w:r>
              <w:rPr>
                <w:sz w:val="26"/>
                <w:szCs w:val="26"/>
              </w:rPr>
              <w:t xml:space="preserve"> tr</w:t>
            </w:r>
            <w:r w:rsidRPr="00E92F2F">
              <w:rPr>
                <w:sz w:val="26"/>
                <w:szCs w:val="26"/>
              </w:rPr>
              <w:t>òn</w:t>
            </w:r>
            <w:r>
              <w:rPr>
                <w:sz w:val="26"/>
                <w:szCs w:val="26"/>
              </w:rPr>
              <w:t xml:space="preserve"> (C) v</w:t>
            </w:r>
            <w:r w:rsidRPr="00E92F2F">
              <w:rPr>
                <w:sz w:val="26"/>
                <w:szCs w:val="26"/>
              </w:rPr>
              <w:t>à</w:t>
            </w:r>
            <w:r>
              <w:rPr>
                <w:sz w:val="26"/>
                <w:szCs w:val="26"/>
              </w:rPr>
              <w:t xml:space="preserve"> (D) c</w:t>
            </w:r>
            <w:r w:rsidRPr="00E92F2F">
              <w:rPr>
                <w:sz w:val="26"/>
                <w:szCs w:val="26"/>
              </w:rPr>
              <w:t>ắt</w:t>
            </w:r>
            <w:r>
              <w:rPr>
                <w:sz w:val="26"/>
                <w:szCs w:val="26"/>
              </w:rPr>
              <w:t xml:space="preserve"> nhau t</w:t>
            </w:r>
            <w:r w:rsidRPr="00E92F2F">
              <w:rPr>
                <w:sz w:val="26"/>
                <w:szCs w:val="26"/>
              </w:rPr>
              <w:t>ại</w:t>
            </w:r>
            <w:r>
              <w:rPr>
                <w:sz w:val="26"/>
                <w:szCs w:val="26"/>
              </w:rPr>
              <w:t xml:space="preserve"> N (</w:t>
            </w:r>
            <w:r w:rsidR="00D94404">
              <w:rPr>
                <w:position w:val="-6"/>
                <w:sz w:val="26"/>
                <w:szCs w:val="26"/>
              </w:rPr>
              <w:pict>
                <v:shape id="_x0000_i2530" type="#_x0000_t75" style="width:36.75pt;height:14.25pt">
                  <v:imagedata r:id="rId2352" o:title=""/>
                </v:shape>
              </w:pict>
            </w:r>
            <w:r>
              <w:rPr>
                <w:sz w:val="26"/>
                <w:szCs w:val="26"/>
              </w:rPr>
              <w:t>).</w:t>
            </w:r>
          </w:p>
          <w:p w:rsidR="00372EB3" w:rsidRPr="00C87350" w:rsidRDefault="00372EB3" w:rsidP="00372EB3">
            <w:pPr>
              <w:ind w:left="600"/>
              <w:jc w:val="both"/>
              <w:rPr>
                <w:sz w:val="26"/>
                <w:szCs w:val="26"/>
              </w:rPr>
            </w:pPr>
            <w:r>
              <w:rPr>
                <w:sz w:val="26"/>
                <w:szCs w:val="26"/>
              </w:rPr>
              <w:t>1) Ch</w:t>
            </w:r>
            <w:r w:rsidRPr="00451F3F">
              <w:rPr>
                <w:sz w:val="26"/>
                <w:szCs w:val="26"/>
              </w:rPr>
              <w:t>ứng</w:t>
            </w:r>
            <w:r>
              <w:rPr>
                <w:sz w:val="26"/>
                <w:szCs w:val="26"/>
              </w:rPr>
              <w:t xml:space="preserve"> minh r</w:t>
            </w:r>
            <w:r w:rsidRPr="00451F3F">
              <w:rPr>
                <w:sz w:val="26"/>
                <w:szCs w:val="26"/>
              </w:rPr>
              <w:t>ằng</w:t>
            </w:r>
            <w:r>
              <w:rPr>
                <w:sz w:val="26"/>
                <w:szCs w:val="26"/>
              </w:rPr>
              <w:t xml:space="preserve"> </w:t>
            </w:r>
            <w:r w:rsidR="00D94404">
              <w:rPr>
                <w:position w:val="-6"/>
                <w:sz w:val="26"/>
                <w:szCs w:val="26"/>
              </w:rPr>
              <w:pict>
                <v:shape id="_x0000_i2531" type="#_x0000_t75" style="width:68.2pt;height:18.75pt">
                  <v:imagedata r:id="rId2353" o:title=""/>
                </v:shape>
              </w:pict>
            </w:r>
            <w:r>
              <w:rPr>
                <w:sz w:val="26"/>
                <w:szCs w:val="26"/>
              </w:rPr>
              <w:t xml:space="preserve"> v</w:t>
            </w:r>
            <w:r w:rsidRPr="002515B6">
              <w:rPr>
                <w:sz w:val="26"/>
                <w:szCs w:val="26"/>
              </w:rPr>
              <w:t>à</w:t>
            </w:r>
            <w:r>
              <w:rPr>
                <w:sz w:val="26"/>
                <w:szCs w:val="26"/>
              </w:rPr>
              <w:t xml:space="preserve"> b</w:t>
            </w:r>
            <w:r w:rsidRPr="00C87350">
              <w:rPr>
                <w:sz w:val="26"/>
                <w:szCs w:val="26"/>
              </w:rPr>
              <w:t>ốn</w:t>
            </w:r>
            <w:r>
              <w:rPr>
                <w:sz w:val="26"/>
                <w:szCs w:val="26"/>
              </w:rPr>
              <w:t xml:space="preserve"> </w:t>
            </w:r>
            <w:r w:rsidRPr="00C87350">
              <w:rPr>
                <w:sz w:val="26"/>
                <w:szCs w:val="26"/>
              </w:rPr>
              <w:t>đ</w:t>
            </w:r>
            <w:r>
              <w:rPr>
                <w:sz w:val="26"/>
                <w:szCs w:val="26"/>
              </w:rPr>
              <w:t>i</w:t>
            </w:r>
            <w:r w:rsidRPr="00C87350">
              <w:rPr>
                <w:sz w:val="26"/>
                <w:szCs w:val="26"/>
              </w:rPr>
              <w:t>ểm</w:t>
            </w:r>
            <w:r>
              <w:rPr>
                <w:sz w:val="26"/>
                <w:szCs w:val="26"/>
              </w:rPr>
              <w:t xml:space="preserve">  O, D, C, N c</w:t>
            </w:r>
            <w:r w:rsidRPr="00C87350">
              <w:rPr>
                <w:sz w:val="26"/>
                <w:szCs w:val="26"/>
              </w:rPr>
              <w:t>ùng</w:t>
            </w:r>
            <w:r>
              <w:rPr>
                <w:sz w:val="26"/>
                <w:szCs w:val="26"/>
              </w:rPr>
              <w:t xml:space="preserve"> n</w:t>
            </w:r>
            <w:r w:rsidRPr="00C87350">
              <w:rPr>
                <w:sz w:val="26"/>
                <w:szCs w:val="26"/>
              </w:rPr>
              <w:t>ằm</w:t>
            </w:r>
            <w:r>
              <w:rPr>
                <w:sz w:val="26"/>
                <w:szCs w:val="26"/>
              </w:rPr>
              <w:t xml:space="preserve"> tr</w:t>
            </w:r>
            <w:r w:rsidRPr="00C87350">
              <w:rPr>
                <w:sz w:val="26"/>
                <w:szCs w:val="26"/>
              </w:rPr>
              <w:t>ê</w:t>
            </w:r>
            <w:r>
              <w:rPr>
                <w:sz w:val="26"/>
                <w:szCs w:val="26"/>
              </w:rPr>
              <w:t>n m</w:t>
            </w:r>
            <w:r w:rsidRPr="00C87350">
              <w:rPr>
                <w:sz w:val="26"/>
                <w:szCs w:val="26"/>
              </w:rPr>
              <w:t>ột</w:t>
            </w:r>
            <w:r>
              <w:rPr>
                <w:sz w:val="26"/>
                <w:szCs w:val="26"/>
              </w:rPr>
              <w:t xml:space="preserve"> </w:t>
            </w:r>
            <w:r w:rsidRPr="00C87350">
              <w:rPr>
                <w:sz w:val="26"/>
                <w:szCs w:val="26"/>
              </w:rPr>
              <w:t>đường</w:t>
            </w:r>
            <w:r>
              <w:rPr>
                <w:sz w:val="26"/>
                <w:szCs w:val="26"/>
              </w:rPr>
              <w:t xml:space="preserve"> tr</w:t>
            </w:r>
            <w:r w:rsidRPr="00C87350">
              <w:rPr>
                <w:sz w:val="26"/>
                <w:szCs w:val="26"/>
              </w:rPr>
              <w:t>òn</w:t>
            </w:r>
            <w:r>
              <w:rPr>
                <w:sz w:val="26"/>
                <w:szCs w:val="26"/>
              </w:rPr>
              <w:t>.</w:t>
            </w:r>
          </w:p>
          <w:p w:rsidR="00372EB3" w:rsidRPr="00451F3F" w:rsidRDefault="00372EB3" w:rsidP="00372EB3">
            <w:pPr>
              <w:ind w:left="600" w:hanging="720"/>
              <w:jc w:val="both"/>
              <w:rPr>
                <w:sz w:val="26"/>
                <w:szCs w:val="26"/>
              </w:rPr>
            </w:pPr>
            <w:r>
              <w:rPr>
                <w:sz w:val="26"/>
                <w:szCs w:val="26"/>
              </w:rPr>
              <w:t xml:space="preserve">           2) Ch</w:t>
            </w:r>
            <w:r w:rsidRPr="00451F3F">
              <w:rPr>
                <w:sz w:val="26"/>
                <w:szCs w:val="26"/>
              </w:rPr>
              <w:t>ứng</w:t>
            </w:r>
            <w:r>
              <w:rPr>
                <w:sz w:val="26"/>
                <w:szCs w:val="26"/>
              </w:rPr>
              <w:t xml:space="preserve"> minh r</w:t>
            </w:r>
            <w:r w:rsidRPr="00451F3F">
              <w:rPr>
                <w:sz w:val="26"/>
                <w:szCs w:val="26"/>
              </w:rPr>
              <w:t>ằng</w:t>
            </w:r>
            <w:r>
              <w:rPr>
                <w:sz w:val="26"/>
                <w:szCs w:val="26"/>
              </w:rPr>
              <w:t xml:space="preserve"> </w:t>
            </w:r>
            <w:r w:rsidRPr="00451F3F">
              <w:rPr>
                <w:sz w:val="26"/>
                <w:szCs w:val="26"/>
              </w:rPr>
              <w:t>đường</w:t>
            </w:r>
            <w:r>
              <w:rPr>
                <w:sz w:val="26"/>
                <w:szCs w:val="26"/>
              </w:rPr>
              <w:t xml:space="preserve"> trung tr</w:t>
            </w:r>
            <w:r w:rsidRPr="00451F3F">
              <w:rPr>
                <w:sz w:val="26"/>
                <w:szCs w:val="26"/>
              </w:rPr>
              <w:t>ực</w:t>
            </w:r>
            <w:r>
              <w:rPr>
                <w:sz w:val="26"/>
                <w:szCs w:val="26"/>
              </w:rPr>
              <w:t xml:space="preserve"> c</w:t>
            </w:r>
            <w:r w:rsidRPr="00451F3F">
              <w:rPr>
                <w:sz w:val="26"/>
                <w:szCs w:val="26"/>
              </w:rPr>
              <w:t>ủa</w:t>
            </w:r>
            <w:r>
              <w:rPr>
                <w:sz w:val="26"/>
                <w:szCs w:val="26"/>
              </w:rPr>
              <w:t xml:space="preserve"> </w:t>
            </w:r>
            <w:r w:rsidRPr="00451F3F">
              <w:rPr>
                <w:sz w:val="26"/>
                <w:szCs w:val="26"/>
              </w:rPr>
              <w:t>đ</w:t>
            </w:r>
            <w:r>
              <w:rPr>
                <w:sz w:val="26"/>
                <w:szCs w:val="26"/>
              </w:rPr>
              <w:t>o</w:t>
            </w:r>
            <w:r w:rsidRPr="00451F3F">
              <w:rPr>
                <w:sz w:val="26"/>
                <w:szCs w:val="26"/>
              </w:rPr>
              <w:t>ạn</w:t>
            </w:r>
            <w:r>
              <w:rPr>
                <w:sz w:val="26"/>
                <w:szCs w:val="26"/>
              </w:rPr>
              <w:t xml:space="preserve"> ON lu</w:t>
            </w:r>
            <w:r w:rsidRPr="00451F3F">
              <w:rPr>
                <w:sz w:val="26"/>
                <w:szCs w:val="26"/>
              </w:rPr>
              <w:t>ô</w:t>
            </w:r>
            <w:r>
              <w:rPr>
                <w:sz w:val="26"/>
                <w:szCs w:val="26"/>
              </w:rPr>
              <w:t xml:space="preserve">n </w:t>
            </w:r>
            <w:r w:rsidRPr="00451F3F">
              <w:rPr>
                <w:sz w:val="26"/>
                <w:szCs w:val="26"/>
              </w:rPr>
              <w:t>đ</w:t>
            </w:r>
            <w:r>
              <w:rPr>
                <w:sz w:val="26"/>
                <w:szCs w:val="26"/>
              </w:rPr>
              <w:t xml:space="preserve">i qua </w:t>
            </w:r>
            <w:r w:rsidRPr="00451F3F">
              <w:rPr>
                <w:sz w:val="26"/>
                <w:szCs w:val="26"/>
              </w:rPr>
              <w:t>đ</w:t>
            </w:r>
            <w:r>
              <w:rPr>
                <w:sz w:val="26"/>
                <w:szCs w:val="26"/>
              </w:rPr>
              <w:t>i</w:t>
            </w:r>
            <w:r w:rsidRPr="00451F3F">
              <w:rPr>
                <w:sz w:val="26"/>
                <w:szCs w:val="26"/>
              </w:rPr>
              <w:t>ểm</w:t>
            </w:r>
            <w:r>
              <w:rPr>
                <w:sz w:val="26"/>
                <w:szCs w:val="26"/>
              </w:rPr>
              <w:t xml:space="preserve"> c</w:t>
            </w:r>
            <w:r w:rsidRPr="00451F3F">
              <w:rPr>
                <w:sz w:val="26"/>
                <w:szCs w:val="26"/>
              </w:rPr>
              <w:t>ố</w:t>
            </w:r>
            <w:r>
              <w:rPr>
                <w:sz w:val="26"/>
                <w:szCs w:val="26"/>
              </w:rPr>
              <w:t xml:space="preserve"> </w:t>
            </w:r>
            <w:r w:rsidRPr="00451F3F">
              <w:rPr>
                <w:sz w:val="26"/>
                <w:szCs w:val="26"/>
              </w:rPr>
              <w:t>định</w:t>
            </w:r>
            <w:r>
              <w:rPr>
                <w:sz w:val="26"/>
                <w:szCs w:val="26"/>
              </w:rPr>
              <w:t xml:space="preserve"> khi P di </w:t>
            </w:r>
            <w:r w:rsidRPr="00CE0763">
              <w:rPr>
                <w:sz w:val="26"/>
                <w:szCs w:val="26"/>
              </w:rPr>
              <w:t>đ</w:t>
            </w:r>
            <w:r w:rsidRPr="00451F3F">
              <w:rPr>
                <w:sz w:val="26"/>
                <w:szCs w:val="26"/>
              </w:rPr>
              <w:t>ộng</w:t>
            </w:r>
            <w:r>
              <w:rPr>
                <w:sz w:val="26"/>
                <w:szCs w:val="26"/>
              </w:rPr>
              <w:t>.</w:t>
            </w:r>
          </w:p>
          <w:p w:rsidR="00372EB3" w:rsidRPr="00513EF3" w:rsidRDefault="00372EB3" w:rsidP="00372EB3">
            <w:pPr>
              <w:jc w:val="both"/>
              <w:rPr>
                <w:sz w:val="26"/>
                <w:szCs w:val="26"/>
              </w:rPr>
            </w:pPr>
            <w:r w:rsidRPr="00DB5F3C">
              <w:rPr>
                <w:b/>
                <w:sz w:val="26"/>
                <w:szCs w:val="26"/>
                <w:u w:val="single"/>
              </w:rPr>
              <w:t>Câu V</w:t>
            </w:r>
            <w:r>
              <w:rPr>
                <w:sz w:val="26"/>
                <w:szCs w:val="26"/>
              </w:rPr>
              <w:t>. (4</w:t>
            </w:r>
            <w:r w:rsidRPr="00DB5F3C">
              <w:rPr>
                <w:i/>
                <w:sz w:val="26"/>
                <w:szCs w:val="26"/>
              </w:rPr>
              <w:t>,0 điểm</w:t>
            </w:r>
            <w:r>
              <w:rPr>
                <w:sz w:val="26"/>
                <w:szCs w:val="26"/>
              </w:rPr>
              <w:t xml:space="preserve">). </w:t>
            </w:r>
          </w:p>
          <w:p w:rsidR="00372EB3" w:rsidRDefault="00372EB3" w:rsidP="00EF3456">
            <w:pPr>
              <w:numPr>
                <w:ilvl w:val="0"/>
                <w:numId w:val="46"/>
              </w:numPr>
              <w:tabs>
                <w:tab w:val="clear" w:pos="1080"/>
                <w:tab w:val="num" w:pos="840"/>
              </w:tabs>
              <w:ind w:left="840" w:hanging="280"/>
              <w:jc w:val="both"/>
              <w:rPr>
                <w:sz w:val="26"/>
                <w:szCs w:val="26"/>
              </w:rPr>
            </w:pPr>
            <w:r>
              <w:rPr>
                <w:sz w:val="26"/>
                <w:szCs w:val="26"/>
              </w:rPr>
              <w:t xml:space="preserve">Cho </w:t>
            </w:r>
            <w:r w:rsidR="00D94404">
              <w:rPr>
                <w:position w:val="-12"/>
                <w:sz w:val="26"/>
                <w:szCs w:val="26"/>
              </w:rPr>
              <w:pict>
                <v:shape id="_x0000_i2532" type="#_x0000_t75" style="width:66pt;height:18pt">
                  <v:imagedata r:id="rId2354" o:title=""/>
                </v:shape>
              </w:pict>
            </w:r>
            <w:r>
              <w:rPr>
                <w:sz w:val="26"/>
                <w:szCs w:val="26"/>
              </w:rPr>
              <w:t xml:space="preserve"> l</w:t>
            </w:r>
            <w:r w:rsidRPr="00451F3F">
              <w:rPr>
                <w:sz w:val="26"/>
                <w:szCs w:val="26"/>
              </w:rPr>
              <w:t>à</w:t>
            </w:r>
            <w:r>
              <w:rPr>
                <w:sz w:val="26"/>
                <w:szCs w:val="26"/>
              </w:rPr>
              <w:t xml:space="preserve"> 45 s</w:t>
            </w:r>
            <w:r w:rsidRPr="00451F3F">
              <w:rPr>
                <w:sz w:val="26"/>
                <w:szCs w:val="26"/>
              </w:rPr>
              <w:t>ố</w:t>
            </w:r>
            <w:r>
              <w:rPr>
                <w:sz w:val="26"/>
                <w:szCs w:val="26"/>
              </w:rPr>
              <w:t xml:space="preserve"> t</w:t>
            </w:r>
            <w:r w:rsidRPr="00451F3F">
              <w:rPr>
                <w:sz w:val="26"/>
                <w:szCs w:val="26"/>
              </w:rPr>
              <w:t>ự</w:t>
            </w:r>
            <w:r>
              <w:rPr>
                <w:sz w:val="26"/>
                <w:szCs w:val="26"/>
              </w:rPr>
              <w:t xml:space="preserve"> nhi</w:t>
            </w:r>
            <w:r w:rsidRPr="00451F3F">
              <w:rPr>
                <w:sz w:val="26"/>
                <w:szCs w:val="26"/>
              </w:rPr>
              <w:t>ê</w:t>
            </w:r>
            <w:r>
              <w:rPr>
                <w:sz w:val="26"/>
                <w:szCs w:val="26"/>
              </w:rPr>
              <w:t>n d</w:t>
            </w:r>
            <w:r w:rsidRPr="00451F3F">
              <w:rPr>
                <w:sz w:val="26"/>
                <w:szCs w:val="26"/>
              </w:rPr>
              <w:t>ươ</w:t>
            </w:r>
            <w:r>
              <w:rPr>
                <w:sz w:val="26"/>
                <w:szCs w:val="26"/>
              </w:rPr>
              <w:t>ng tho</w:t>
            </w:r>
            <w:r w:rsidRPr="00451F3F">
              <w:rPr>
                <w:sz w:val="26"/>
                <w:szCs w:val="26"/>
              </w:rPr>
              <w:t>ả</w:t>
            </w:r>
            <w:r>
              <w:rPr>
                <w:sz w:val="26"/>
                <w:szCs w:val="26"/>
              </w:rPr>
              <w:t xml:space="preserve"> m</w:t>
            </w:r>
            <w:r w:rsidRPr="00451F3F">
              <w:rPr>
                <w:sz w:val="26"/>
                <w:szCs w:val="26"/>
              </w:rPr>
              <w:t>ãn</w:t>
            </w:r>
            <w:r>
              <w:rPr>
                <w:sz w:val="26"/>
                <w:szCs w:val="26"/>
              </w:rPr>
              <w:t xml:space="preserve"> </w:t>
            </w:r>
            <w:r w:rsidR="00D94404">
              <w:rPr>
                <w:position w:val="-12"/>
                <w:sz w:val="26"/>
                <w:szCs w:val="26"/>
              </w:rPr>
              <w:pict>
                <v:shape id="_x0000_i2533" type="#_x0000_t75" style="width:125.25pt;height:18pt">
                  <v:imagedata r:id="rId2355" o:title=""/>
                </v:shape>
              </w:pict>
            </w:r>
            <w:r>
              <w:rPr>
                <w:sz w:val="26"/>
                <w:szCs w:val="26"/>
              </w:rPr>
              <w:t xml:space="preserve"> </w:t>
            </w:r>
            <w:r w:rsidRPr="00451F3F">
              <w:rPr>
                <w:sz w:val="26"/>
                <w:szCs w:val="26"/>
              </w:rPr>
              <w:t>Đặt</w:t>
            </w:r>
            <w:r>
              <w:rPr>
                <w:sz w:val="26"/>
                <w:szCs w:val="26"/>
              </w:rPr>
              <w:t xml:space="preserve"> </w:t>
            </w:r>
            <w:r w:rsidR="00D94404">
              <w:rPr>
                <w:position w:val="-14"/>
                <w:sz w:val="26"/>
                <w:szCs w:val="26"/>
              </w:rPr>
              <w:pict>
                <v:shape id="_x0000_i2534" type="#_x0000_t75" style="width:158.25pt;height:18.75pt">
                  <v:imagedata r:id="rId2356" o:title=""/>
                </v:shape>
              </w:pict>
            </w:r>
            <w:r>
              <w:rPr>
                <w:sz w:val="26"/>
                <w:szCs w:val="26"/>
              </w:rPr>
              <w:t xml:space="preserve"> Ch</w:t>
            </w:r>
            <w:r w:rsidRPr="001A7469">
              <w:rPr>
                <w:sz w:val="26"/>
                <w:szCs w:val="26"/>
              </w:rPr>
              <w:t>ứng</w:t>
            </w:r>
            <w:r>
              <w:rPr>
                <w:sz w:val="26"/>
                <w:szCs w:val="26"/>
              </w:rPr>
              <w:t xml:space="preserve"> minh r</w:t>
            </w:r>
            <w:r w:rsidRPr="001A7469">
              <w:rPr>
                <w:sz w:val="26"/>
                <w:szCs w:val="26"/>
              </w:rPr>
              <w:t>ằng</w:t>
            </w:r>
            <w:r>
              <w:rPr>
                <w:sz w:val="26"/>
                <w:szCs w:val="26"/>
              </w:rPr>
              <w:t xml:space="preserve"> </w:t>
            </w:r>
            <w:r w:rsidRPr="001A7469">
              <w:rPr>
                <w:sz w:val="26"/>
                <w:szCs w:val="26"/>
              </w:rPr>
              <w:t>ít</w:t>
            </w:r>
            <w:r>
              <w:rPr>
                <w:sz w:val="26"/>
                <w:szCs w:val="26"/>
              </w:rPr>
              <w:t xml:space="preserve"> nh</w:t>
            </w:r>
            <w:r w:rsidRPr="001A7469">
              <w:rPr>
                <w:sz w:val="26"/>
                <w:szCs w:val="26"/>
              </w:rPr>
              <w:t>ất</w:t>
            </w:r>
            <w:r>
              <w:rPr>
                <w:sz w:val="26"/>
                <w:szCs w:val="26"/>
              </w:rPr>
              <w:t xml:space="preserve"> m</w:t>
            </w:r>
            <w:r w:rsidRPr="001A7469">
              <w:rPr>
                <w:sz w:val="26"/>
                <w:szCs w:val="26"/>
              </w:rPr>
              <w:t>ột</w:t>
            </w:r>
            <w:r>
              <w:rPr>
                <w:sz w:val="26"/>
                <w:szCs w:val="26"/>
              </w:rPr>
              <w:t xml:space="preserve"> trong 44 hi</w:t>
            </w:r>
            <w:r w:rsidRPr="001A7469">
              <w:rPr>
                <w:sz w:val="26"/>
                <w:szCs w:val="26"/>
              </w:rPr>
              <w:t>ệu</w:t>
            </w:r>
            <w:r>
              <w:rPr>
                <w:sz w:val="26"/>
                <w:szCs w:val="26"/>
              </w:rPr>
              <w:t xml:space="preserve"> </w:t>
            </w:r>
            <w:r w:rsidR="00D94404">
              <w:rPr>
                <w:position w:val="-14"/>
                <w:sz w:val="26"/>
                <w:szCs w:val="26"/>
              </w:rPr>
              <w:pict>
                <v:shape id="_x0000_i2535" type="#_x0000_t75" style="width:15pt;height:18.75pt">
                  <v:imagedata r:id="rId2357" o:title=""/>
                </v:shape>
              </w:pict>
            </w:r>
            <w:r>
              <w:rPr>
                <w:sz w:val="26"/>
                <w:szCs w:val="26"/>
              </w:rPr>
              <w:t xml:space="preserve"> xu</w:t>
            </w:r>
            <w:r w:rsidRPr="001A7469">
              <w:rPr>
                <w:sz w:val="26"/>
                <w:szCs w:val="26"/>
              </w:rPr>
              <w:t>ất</w:t>
            </w:r>
            <w:r>
              <w:rPr>
                <w:sz w:val="26"/>
                <w:szCs w:val="26"/>
              </w:rPr>
              <w:t xml:space="preserve"> hi</w:t>
            </w:r>
            <w:r w:rsidRPr="001A7469">
              <w:rPr>
                <w:sz w:val="26"/>
                <w:szCs w:val="26"/>
              </w:rPr>
              <w:t>ện</w:t>
            </w:r>
            <w:r>
              <w:rPr>
                <w:sz w:val="26"/>
                <w:szCs w:val="26"/>
              </w:rPr>
              <w:t xml:space="preserve"> </w:t>
            </w:r>
            <w:r w:rsidRPr="001A7469">
              <w:rPr>
                <w:sz w:val="26"/>
                <w:szCs w:val="26"/>
              </w:rPr>
              <w:t>ít</w:t>
            </w:r>
            <w:r>
              <w:rPr>
                <w:sz w:val="26"/>
                <w:szCs w:val="26"/>
              </w:rPr>
              <w:t xml:space="preserve"> nh</w:t>
            </w:r>
            <w:r w:rsidRPr="001A7469">
              <w:rPr>
                <w:sz w:val="26"/>
                <w:szCs w:val="26"/>
              </w:rPr>
              <w:t>ất</w:t>
            </w:r>
            <w:r>
              <w:rPr>
                <w:sz w:val="26"/>
                <w:szCs w:val="26"/>
              </w:rPr>
              <w:t xml:space="preserve"> 10 l</w:t>
            </w:r>
            <w:r w:rsidRPr="001A7469">
              <w:rPr>
                <w:sz w:val="26"/>
                <w:szCs w:val="26"/>
              </w:rPr>
              <w:t>ần</w:t>
            </w:r>
            <w:r>
              <w:rPr>
                <w:sz w:val="26"/>
                <w:szCs w:val="26"/>
              </w:rPr>
              <w:t>.</w:t>
            </w:r>
          </w:p>
          <w:p w:rsidR="00372EB3" w:rsidRDefault="00372EB3" w:rsidP="00EF3456">
            <w:pPr>
              <w:numPr>
                <w:ilvl w:val="0"/>
                <w:numId w:val="46"/>
              </w:numPr>
              <w:tabs>
                <w:tab w:val="clear" w:pos="1080"/>
                <w:tab w:val="num" w:pos="840"/>
              </w:tabs>
              <w:ind w:hanging="520"/>
              <w:jc w:val="both"/>
              <w:rPr>
                <w:sz w:val="26"/>
                <w:szCs w:val="26"/>
              </w:rPr>
            </w:pPr>
            <w:r>
              <w:rPr>
                <w:sz w:val="26"/>
                <w:szCs w:val="26"/>
              </w:rPr>
              <w:t>Cho ba s</w:t>
            </w:r>
            <w:r w:rsidRPr="001A7469">
              <w:rPr>
                <w:sz w:val="26"/>
                <w:szCs w:val="26"/>
              </w:rPr>
              <w:t>ố</w:t>
            </w:r>
            <w:r>
              <w:rPr>
                <w:sz w:val="26"/>
                <w:szCs w:val="26"/>
              </w:rPr>
              <w:t xml:space="preserve"> d</w:t>
            </w:r>
            <w:r w:rsidRPr="001A7469">
              <w:rPr>
                <w:sz w:val="26"/>
                <w:szCs w:val="26"/>
              </w:rPr>
              <w:t>ươ</w:t>
            </w:r>
            <w:r>
              <w:rPr>
                <w:sz w:val="26"/>
                <w:szCs w:val="26"/>
              </w:rPr>
              <w:t xml:space="preserve">ng </w:t>
            </w:r>
            <w:r w:rsidR="00D94404">
              <w:rPr>
                <w:position w:val="-12"/>
                <w:sz w:val="26"/>
                <w:szCs w:val="26"/>
              </w:rPr>
              <w:pict>
                <v:shape id="_x0000_i2536" type="#_x0000_t75" style="width:32.25pt;height:18pt">
                  <v:imagedata r:id="rId2358" o:title=""/>
                </v:shape>
              </w:pict>
            </w:r>
            <w:r>
              <w:rPr>
                <w:sz w:val="26"/>
                <w:szCs w:val="26"/>
              </w:rPr>
              <w:t>tho</w:t>
            </w:r>
            <w:r w:rsidRPr="001A7469">
              <w:rPr>
                <w:sz w:val="26"/>
                <w:szCs w:val="26"/>
              </w:rPr>
              <w:t>ả</w:t>
            </w:r>
            <w:r>
              <w:rPr>
                <w:sz w:val="26"/>
                <w:szCs w:val="26"/>
              </w:rPr>
              <w:t xml:space="preserve"> m</w:t>
            </w:r>
            <w:r w:rsidRPr="001A7469">
              <w:rPr>
                <w:sz w:val="26"/>
                <w:szCs w:val="26"/>
              </w:rPr>
              <w:t>ãn</w:t>
            </w:r>
            <w:r>
              <w:rPr>
                <w:sz w:val="26"/>
                <w:szCs w:val="26"/>
              </w:rPr>
              <w:t xml:space="preserve">: </w:t>
            </w:r>
            <w:r w:rsidR="00D94404">
              <w:rPr>
                <w:position w:val="-8"/>
                <w:sz w:val="26"/>
                <w:szCs w:val="26"/>
              </w:rPr>
              <w:pict>
                <v:shape id="_x0000_i2537" type="#_x0000_t75" style="width:213.8pt;height:21pt">
                  <v:imagedata r:id="rId2359" o:title=""/>
                </v:shape>
              </w:pict>
            </w:r>
          </w:p>
          <w:p w:rsidR="00372EB3" w:rsidRPr="001A7469" w:rsidRDefault="00372EB3" w:rsidP="00372EB3">
            <w:pPr>
              <w:ind w:left="720"/>
              <w:jc w:val="both"/>
              <w:rPr>
                <w:sz w:val="26"/>
                <w:szCs w:val="26"/>
              </w:rPr>
            </w:pPr>
            <w:r>
              <w:rPr>
                <w:sz w:val="26"/>
                <w:szCs w:val="26"/>
              </w:rPr>
              <w:t xml:space="preserve">     Ch</w:t>
            </w:r>
            <w:r w:rsidRPr="001A7469">
              <w:rPr>
                <w:sz w:val="26"/>
                <w:szCs w:val="26"/>
              </w:rPr>
              <w:t>ứng</w:t>
            </w:r>
            <w:r>
              <w:rPr>
                <w:sz w:val="26"/>
                <w:szCs w:val="26"/>
              </w:rPr>
              <w:t xml:space="preserve"> minh r</w:t>
            </w:r>
            <w:r w:rsidRPr="001A7469">
              <w:rPr>
                <w:sz w:val="26"/>
                <w:szCs w:val="26"/>
              </w:rPr>
              <w:t>ằng</w:t>
            </w:r>
            <w:r>
              <w:rPr>
                <w:sz w:val="26"/>
                <w:szCs w:val="26"/>
              </w:rPr>
              <w:t xml:space="preserve">: </w:t>
            </w:r>
            <w:r w:rsidR="00D94404">
              <w:rPr>
                <w:position w:val="-28"/>
                <w:sz w:val="26"/>
                <w:szCs w:val="26"/>
              </w:rPr>
              <w:pict>
                <v:shape id="_x0000_i2538" type="#_x0000_t75" style="width:168.8pt;height:36.75pt">
                  <v:imagedata r:id="rId2360" o:title=""/>
                </v:shape>
              </w:pict>
            </w:r>
          </w:p>
          <w:p w:rsidR="00372EB3" w:rsidRDefault="00372EB3" w:rsidP="00372EB3">
            <w:pPr>
              <w:ind w:left="720"/>
              <w:jc w:val="both"/>
              <w:rPr>
                <w:b/>
                <w:sz w:val="26"/>
                <w:szCs w:val="26"/>
              </w:rPr>
            </w:pPr>
            <w:r>
              <w:rPr>
                <w:b/>
                <w:sz w:val="26"/>
                <w:szCs w:val="26"/>
              </w:rPr>
              <w:t xml:space="preserve">    ............................................................. H</w:t>
            </w:r>
            <w:r w:rsidRPr="00133745">
              <w:rPr>
                <w:b/>
                <w:sz w:val="26"/>
                <w:szCs w:val="26"/>
              </w:rPr>
              <w:t>ẾT</w:t>
            </w:r>
            <w:r>
              <w:rPr>
                <w:b/>
                <w:sz w:val="26"/>
                <w:szCs w:val="26"/>
              </w:rPr>
              <w:t xml:space="preserve">  ........................................................</w:t>
            </w:r>
          </w:p>
          <w:p w:rsidR="00372EB3" w:rsidRPr="001A5810" w:rsidRDefault="00372EB3" w:rsidP="00372EB3">
            <w:pPr>
              <w:ind w:left="2160" w:firstLine="720"/>
              <w:rPr>
                <w:i/>
                <w:sz w:val="26"/>
                <w:szCs w:val="26"/>
              </w:rPr>
            </w:pPr>
            <w:r w:rsidRPr="001A5810">
              <w:rPr>
                <w:i/>
                <w:sz w:val="26"/>
                <w:szCs w:val="26"/>
              </w:rPr>
              <w:t>Thí sinh khô</w:t>
            </w:r>
            <w:r>
              <w:rPr>
                <w:i/>
                <w:sz w:val="26"/>
                <w:szCs w:val="26"/>
              </w:rPr>
              <w:t>ng được sử dụng tài li</w:t>
            </w:r>
            <w:r w:rsidRPr="00461B13">
              <w:rPr>
                <w:i/>
                <w:sz w:val="26"/>
                <w:szCs w:val="26"/>
              </w:rPr>
              <w:t>ệu</w:t>
            </w:r>
            <w:r w:rsidRPr="001A5810">
              <w:rPr>
                <w:i/>
                <w:sz w:val="26"/>
                <w:szCs w:val="26"/>
              </w:rPr>
              <w:t xml:space="preserve">. </w:t>
            </w:r>
          </w:p>
          <w:p w:rsidR="00372EB3" w:rsidRDefault="00372EB3" w:rsidP="00372EB3">
            <w:pPr>
              <w:ind w:firstLine="720"/>
              <w:rPr>
                <w:b/>
                <w:sz w:val="26"/>
                <w:szCs w:val="26"/>
              </w:rPr>
            </w:pPr>
            <w:r>
              <w:rPr>
                <w:i/>
                <w:sz w:val="26"/>
                <w:szCs w:val="26"/>
              </w:rPr>
              <w:t xml:space="preserve">                                 </w:t>
            </w:r>
            <w:r w:rsidRPr="001A5810">
              <w:rPr>
                <w:i/>
                <w:sz w:val="26"/>
                <w:szCs w:val="26"/>
              </w:rPr>
              <w:t>Cán bộ coi thi không giải thích gì thêm</w:t>
            </w:r>
            <w:r>
              <w:rPr>
                <w:b/>
                <w:sz w:val="26"/>
                <w:szCs w:val="26"/>
              </w:rPr>
              <w:t>.</w:t>
            </w:r>
          </w:p>
          <w:p w:rsidR="00372EB3" w:rsidRDefault="00372EB3" w:rsidP="00372EB3">
            <w:pPr>
              <w:jc w:val="both"/>
              <w:rPr>
                <w:b/>
                <w:sz w:val="26"/>
                <w:szCs w:val="26"/>
              </w:rPr>
            </w:pPr>
          </w:p>
          <w:tbl>
            <w:tblPr>
              <w:tblW w:w="10328" w:type="dxa"/>
              <w:tblLook w:val="01E0" w:firstRow="1" w:lastRow="1" w:firstColumn="1" w:lastColumn="1" w:noHBand="0" w:noVBand="0"/>
            </w:tblPr>
            <w:tblGrid>
              <w:gridCol w:w="3468"/>
              <w:gridCol w:w="6860"/>
            </w:tblGrid>
            <w:tr w:rsidR="00372EB3" w:rsidTr="00372EB3">
              <w:trPr>
                <w:trHeight w:val="2264"/>
              </w:trPr>
              <w:tc>
                <w:tcPr>
                  <w:tcW w:w="3468" w:type="dxa"/>
                  <w:shd w:val="clear" w:color="auto" w:fill="auto"/>
                </w:tcPr>
                <w:p w:rsidR="00372EB3" w:rsidRPr="00F538D3" w:rsidRDefault="00372EB3" w:rsidP="00372EB3">
                  <w:pPr>
                    <w:jc w:val="center"/>
                    <w:rPr>
                      <w:b/>
                      <w:sz w:val="26"/>
                    </w:rPr>
                  </w:pPr>
                  <w:r w:rsidRPr="00F538D3">
                    <w:rPr>
                      <w:b/>
                      <w:sz w:val="26"/>
                    </w:rPr>
                    <w:t>SỞ GD &amp; ĐT THANH HOÁ</w:t>
                  </w:r>
                </w:p>
                <w:p w:rsidR="00372EB3" w:rsidRPr="00F538D3" w:rsidRDefault="00372EB3" w:rsidP="00372EB3">
                  <w:pPr>
                    <w:jc w:val="center"/>
                    <w:rPr>
                      <w:u w:val="single"/>
                    </w:rPr>
                  </w:pPr>
                  <w:r w:rsidRPr="00F538D3">
                    <w:rPr>
                      <w:u w:val="single"/>
                    </w:rPr>
                    <w:t>HƯỚNG DẪN CHẤM</w:t>
                  </w:r>
                </w:p>
                <w:p w:rsidR="00372EB3" w:rsidRPr="00F538D3" w:rsidRDefault="00372EB3" w:rsidP="00372EB3">
                  <w:pPr>
                    <w:jc w:val="center"/>
                    <w:rPr>
                      <w:u w:val="single"/>
                    </w:rPr>
                  </w:pPr>
                  <w:r w:rsidRPr="00F538D3">
                    <w:rPr>
                      <w:u w:val="single"/>
                    </w:rPr>
                    <w:t>ĐỀ CHÍNH THỨC</w:t>
                  </w:r>
                </w:p>
                <w:p w:rsidR="00372EB3" w:rsidRDefault="00372EB3" w:rsidP="00372EB3">
                  <w:pPr>
                    <w:jc w:val="center"/>
                  </w:pPr>
                </w:p>
                <w:p w:rsidR="00372EB3" w:rsidRPr="00216BB1" w:rsidRDefault="00372EB3" w:rsidP="00372EB3">
                  <w:pPr>
                    <w:jc w:val="center"/>
                  </w:pPr>
                  <w:r w:rsidRPr="00216BB1">
                    <w:t xml:space="preserve">(Gồm có </w:t>
                  </w:r>
                  <w:r>
                    <w:t>3</w:t>
                  </w:r>
                  <w:r w:rsidRPr="00216BB1">
                    <w:t xml:space="preserve"> trang)</w:t>
                  </w:r>
                </w:p>
              </w:tc>
              <w:tc>
                <w:tcPr>
                  <w:tcW w:w="6860" w:type="dxa"/>
                  <w:shd w:val="clear" w:color="auto" w:fill="auto"/>
                </w:tcPr>
                <w:p w:rsidR="00372EB3" w:rsidRPr="00F538D3" w:rsidRDefault="00372EB3" w:rsidP="00372EB3">
                  <w:pPr>
                    <w:jc w:val="center"/>
                    <w:rPr>
                      <w:b/>
                      <w:sz w:val="30"/>
                    </w:rPr>
                  </w:pPr>
                  <w:r w:rsidRPr="00F538D3">
                    <w:rPr>
                      <w:b/>
                      <w:sz w:val="30"/>
                    </w:rPr>
                    <w:t>KỲ THI CHỌN HỌC SINH GIỎI TỈNH</w:t>
                  </w:r>
                </w:p>
                <w:p w:rsidR="00372EB3" w:rsidRPr="00F538D3" w:rsidRDefault="00372EB3" w:rsidP="00372EB3">
                  <w:pPr>
                    <w:jc w:val="center"/>
                    <w:rPr>
                      <w:b/>
                    </w:rPr>
                  </w:pPr>
                  <w:r w:rsidRPr="00F538D3">
                    <w:rPr>
                      <w:b/>
                    </w:rPr>
                    <w:t>NĂM HỌC 2010 - 2011</w:t>
                  </w:r>
                </w:p>
                <w:p w:rsidR="00372EB3" w:rsidRPr="00F538D3" w:rsidRDefault="00372EB3" w:rsidP="00372EB3">
                  <w:pPr>
                    <w:jc w:val="center"/>
                    <w:rPr>
                      <w:b/>
                    </w:rPr>
                  </w:pPr>
                  <w:r w:rsidRPr="00F538D3">
                    <w:rPr>
                      <w:b/>
                    </w:rPr>
                    <w:t xml:space="preserve">MÔN THI: TOÁN </w:t>
                  </w:r>
                </w:p>
                <w:p w:rsidR="00372EB3" w:rsidRPr="00F538D3" w:rsidRDefault="00372EB3" w:rsidP="00372EB3">
                  <w:pPr>
                    <w:jc w:val="center"/>
                    <w:rPr>
                      <w:b/>
                    </w:rPr>
                  </w:pPr>
                  <w:r w:rsidRPr="00F538D3">
                    <w:rPr>
                      <w:b/>
                    </w:rPr>
                    <w:t>LỚP: 9 THCS</w:t>
                  </w:r>
                </w:p>
                <w:p w:rsidR="00372EB3" w:rsidRPr="009F03F6" w:rsidRDefault="00372EB3" w:rsidP="00372EB3">
                  <w:pPr>
                    <w:jc w:val="center"/>
                  </w:pPr>
                  <w:r w:rsidRPr="009F03F6">
                    <w:t>Ngày thi: 24 - 3 - 2011</w:t>
                  </w:r>
                </w:p>
                <w:p w:rsidR="00372EB3" w:rsidRPr="00F538D3" w:rsidRDefault="00372EB3" w:rsidP="00372EB3">
                  <w:pPr>
                    <w:jc w:val="center"/>
                    <w:rPr>
                      <w:b/>
                    </w:rPr>
                  </w:pPr>
                </w:p>
              </w:tc>
            </w:tr>
          </w:tbl>
          <w:p w:rsidR="00372EB3" w:rsidRPr="00F538D3" w:rsidRDefault="00372EB3" w:rsidP="00372EB3">
            <w:pPr>
              <w:rPr>
                <w:vanish/>
              </w:rPr>
            </w:pPr>
          </w:p>
          <w:tbl>
            <w:tblPr>
              <w:tblpPr w:leftFromText="180" w:rightFromText="180" w:vertAnchor="text" w:tblpX="108" w:tblpY="1"/>
              <w:tblOverlap w:val="never"/>
              <w:tblW w:w="10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8"/>
              <w:gridCol w:w="720"/>
              <w:gridCol w:w="4600"/>
              <w:gridCol w:w="556"/>
              <w:gridCol w:w="3124"/>
              <w:gridCol w:w="840"/>
            </w:tblGrid>
            <w:tr w:rsidR="00372EB3" w:rsidTr="00372EB3">
              <w:tc>
                <w:tcPr>
                  <w:tcW w:w="948" w:type="dxa"/>
                  <w:shd w:val="clear" w:color="auto" w:fill="auto"/>
                </w:tcPr>
                <w:p w:rsidR="00372EB3" w:rsidRPr="00F538D3" w:rsidRDefault="00372EB3" w:rsidP="00372EB3">
                  <w:pPr>
                    <w:jc w:val="center"/>
                    <w:rPr>
                      <w:b/>
                      <w:sz w:val="26"/>
                      <w:szCs w:val="26"/>
                    </w:rPr>
                  </w:pPr>
                  <w:r w:rsidRPr="00F538D3">
                    <w:rPr>
                      <w:b/>
                      <w:sz w:val="26"/>
                      <w:szCs w:val="26"/>
                    </w:rPr>
                    <w:t>Câu</w:t>
                  </w:r>
                </w:p>
              </w:tc>
              <w:tc>
                <w:tcPr>
                  <w:tcW w:w="720" w:type="dxa"/>
                  <w:shd w:val="clear" w:color="auto" w:fill="auto"/>
                </w:tcPr>
                <w:p w:rsidR="00372EB3" w:rsidRPr="00F538D3" w:rsidRDefault="00372EB3" w:rsidP="00372EB3">
                  <w:pPr>
                    <w:jc w:val="center"/>
                    <w:rPr>
                      <w:b/>
                      <w:sz w:val="26"/>
                      <w:szCs w:val="26"/>
                    </w:rPr>
                  </w:pPr>
                  <w:r w:rsidRPr="00F538D3">
                    <w:rPr>
                      <w:b/>
                      <w:sz w:val="26"/>
                      <w:szCs w:val="26"/>
                    </w:rPr>
                    <w:t>Ý</w:t>
                  </w:r>
                </w:p>
              </w:tc>
              <w:tc>
                <w:tcPr>
                  <w:tcW w:w="8280" w:type="dxa"/>
                  <w:gridSpan w:val="3"/>
                  <w:shd w:val="clear" w:color="auto" w:fill="auto"/>
                </w:tcPr>
                <w:p w:rsidR="00372EB3" w:rsidRPr="00F538D3" w:rsidRDefault="00372EB3" w:rsidP="00372EB3">
                  <w:pPr>
                    <w:jc w:val="center"/>
                    <w:rPr>
                      <w:b/>
                    </w:rPr>
                  </w:pPr>
                  <w:r w:rsidRPr="00F538D3">
                    <w:rPr>
                      <w:b/>
                    </w:rPr>
                    <w:t>Hướng dẫn chấm</w:t>
                  </w:r>
                </w:p>
              </w:tc>
              <w:tc>
                <w:tcPr>
                  <w:tcW w:w="840" w:type="dxa"/>
                  <w:shd w:val="clear" w:color="auto" w:fill="auto"/>
                </w:tcPr>
                <w:p w:rsidR="00372EB3" w:rsidRPr="00F538D3" w:rsidRDefault="00372EB3" w:rsidP="00372EB3">
                  <w:pPr>
                    <w:rPr>
                      <w:b/>
                      <w:sz w:val="26"/>
                      <w:szCs w:val="26"/>
                    </w:rPr>
                  </w:pPr>
                  <w:r w:rsidRPr="00F538D3">
                    <w:rPr>
                      <w:b/>
                      <w:sz w:val="26"/>
                      <w:szCs w:val="26"/>
                    </w:rPr>
                    <w:t>Điểm</w:t>
                  </w:r>
                </w:p>
              </w:tc>
            </w:tr>
            <w:tr w:rsidR="00372EB3" w:rsidTr="00372EB3">
              <w:tc>
                <w:tcPr>
                  <w:tcW w:w="948" w:type="dxa"/>
                  <w:vMerge w:val="restart"/>
                  <w:shd w:val="clear" w:color="auto" w:fill="auto"/>
                </w:tcPr>
                <w:p w:rsidR="00372EB3" w:rsidRPr="00F538D3" w:rsidRDefault="00372EB3" w:rsidP="00372EB3">
                  <w:pPr>
                    <w:rPr>
                      <w:b/>
                      <w:sz w:val="26"/>
                      <w:szCs w:val="26"/>
                    </w:rPr>
                  </w:pPr>
                  <w:r w:rsidRPr="00F538D3">
                    <w:rPr>
                      <w:b/>
                      <w:sz w:val="26"/>
                      <w:szCs w:val="26"/>
                    </w:rPr>
                    <w:t>Câu I</w:t>
                  </w:r>
                </w:p>
                <w:p w:rsidR="00372EB3" w:rsidRPr="00F538D3" w:rsidRDefault="00372EB3" w:rsidP="00372EB3">
                  <w:pPr>
                    <w:jc w:val="center"/>
                    <w:rPr>
                      <w:sz w:val="26"/>
                      <w:szCs w:val="26"/>
                    </w:rPr>
                  </w:pPr>
                  <w:r w:rsidRPr="00F538D3">
                    <w:rPr>
                      <w:sz w:val="26"/>
                      <w:szCs w:val="26"/>
                    </w:rPr>
                    <w:t>6 đ</w:t>
                  </w:r>
                </w:p>
              </w:tc>
              <w:tc>
                <w:tcPr>
                  <w:tcW w:w="720" w:type="dxa"/>
                  <w:vMerge w:val="restart"/>
                  <w:shd w:val="clear" w:color="auto" w:fill="auto"/>
                </w:tcPr>
                <w:p w:rsidR="00372EB3" w:rsidRPr="00F538D3" w:rsidRDefault="00372EB3" w:rsidP="00372EB3">
                  <w:pPr>
                    <w:jc w:val="center"/>
                    <w:rPr>
                      <w:sz w:val="26"/>
                      <w:szCs w:val="26"/>
                    </w:rPr>
                  </w:pPr>
                  <w:r w:rsidRPr="00F538D3">
                    <w:rPr>
                      <w:sz w:val="26"/>
                      <w:szCs w:val="26"/>
                    </w:rPr>
                    <w:t>1)</w:t>
                  </w:r>
                </w:p>
                <w:p w:rsidR="00372EB3" w:rsidRPr="00F538D3" w:rsidRDefault="00372EB3" w:rsidP="00372EB3">
                  <w:pPr>
                    <w:jc w:val="center"/>
                    <w:rPr>
                      <w:sz w:val="26"/>
                      <w:szCs w:val="26"/>
                    </w:rPr>
                  </w:pPr>
                  <w:r w:rsidRPr="00F538D3">
                    <w:rPr>
                      <w:sz w:val="26"/>
                      <w:szCs w:val="26"/>
                    </w:rPr>
                    <w:t>2,5đ</w:t>
                  </w:r>
                </w:p>
              </w:tc>
              <w:tc>
                <w:tcPr>
                  <w:tcW w:w="8280" w:type="dxa"/>
                  <w:gridSpan w:val="3"/>
                  <w:tcBorders>
                    <w:bottom w:val="dashed" w:sz="4" w:space="0" w:color="auto"/>
                  </w:tcBorders>
                  <w:shd w:val="clear" w:color="auto" w:fill="auto"/>
                </w:tcPr>
                <w:p w:rsidR="00372EB3" w:rsidRPr="00F538D3" w:rsidRDefault="00372EB3" w:rsidP="00372EB3">
                  <w:pPr>
                    <w:rPr>
                      <w:sz w:val="26"/>
                      <w:szCs w:val="26"/>
                    </w:rPr>
                  </w:pPr>
                  <w:r w:rsidRPr="00F538D3">
                    <w:rPr>
                      <w:sz w:val="26"/>
                      <w:szCs w:val="26"/>
                    </w:rPr>
                    <w:t xml:space="preserve">Ta có </w:t>
                  </w:r>
                  <w:r w:rsidR="00D94404">
                    <w:rPr>
                      <w:position w:val="-12"/>
                      <w:sz w:val="26"/>
                      <w:szCs w:val="26"/>
                    </w:rPr>
                    <w:pict>
                      <v:shape id="_x0000_i2539" type="#_x0000_t75" style="width:110.2pt;height:20.25pt">
                        <v:imagedata r:id="rId2361" o:title=""/>
                      </v:shape>
                    </w:pict>
                  </w:r>
                  <w:r w:rsidRPr="00F538D3">
                    <w:rPr>
                      <w:sz w:val="26"/>
                      <w:szCs w:val="26"/>
                    </w:rPr>
                    <w:t xml:space="preserve"> nên phương trình có hai nghiệm với mọi </w:t>
                  </w:r>
                  <w:r w:rsidRPr="00F538D3">
                    <w:rPr>
                      <w:i/>
                      <w:sz w:val="26"/>
                      <w:szCs w:val="26"/>
                    </w:rPr>
                    <w:t>m</w:t>
                  </w:r>
                  <w:r w:rsidRPr="00F538D3">
                    <w:rPr>
                      <w:sz w:val="26"/>
                      <w:szCs w:val="26"/>
                    </w:rPr>
                    <w:t>.</w:t>
                  </w:r>
                </w:p>
              </w:tc>
              <w:tc>
                <w:tcPr>
                  <w:tcW w:w="840" w:type="dxa"/>
                  <w:tcBorders>
                    <w:bottom w:val="dashed" w:sz="4" w:space="0" w:color="auto"/>
                  </w:tcBorders>
                  <w:shd w:val="clear" w:color="auto" w:fill="auto"/>
                </w:tcPr>
                <w:p w:rsidR="00372EB3" w:rsidRPr="00F538D3" w:rsidRDefault="00372EB3" w:rsidP="00372EB3">
                  <w:pPr>
                    <w:jc w:val="center"/>
                    <w:rPr>
                      <w:sz w:val="26"/>
                      <w:szCs w:val="26"/>
                    </w:rPr>
                  </w:pPr>
                  <w:r w:rsidRPr="00F538D3">
                    <w:rPr>
                      <w:sz w:val="26"/>
                      <w:szCs w:val="26"/>
                    </w:rPr>
                    <w:t>0,5</w:t>
                  </w:r>
                </w:p>
              </w:tc>
            </w:tr>
            <w:tr w:rsidR="00372EB3" w:rsidTr="00372EB3">
              <w:trPr>
                <w:trHeight w:val="699"/>
              </w:trPr>
              <w:tc>
                <w:tcPr>
                  <w:tcW w:w="948" w:type="dxa"/>
                  <w:vMerge/>
                  <w:shd w:val="clear" w:color="auto" w:fill="auto"/>
                </w:tcPr>
                <w:p w:rsidR="00372EB3" w:rsidRPr="00F538D3" w:rsidRDefault="00372EB3" w:rsidP="00372EB3">
                  <w:pPr>
                    <w:jc w:val="center"/>
                    <w:rPr>
                      <w:b/>
                    </w:rPr>
                  </w:pPr>
                </w:p>
              </w:tc>
              <w:tc>
                <w:tcPr>
                  <w:tcW w:w="720" w:type="dxa"/>
                  <w:vMerge/>
                  <w:shd w:val="clear" w:color="auto" w:fill="auto"/>
                </w:tcPr>
                <w:p w:rsidR="00372EB3" w:rsidRDefault="00372EB3" w:rsidP="00372EB3">
                  <w:pPr>
                    <w:jc w:val="center"/>
                  </w:pPr>
                </w:p>
              </w:tc>
              <w:tc>
                <w:tcPr>
                  <w:tcW w:w="8280" w:type="dxa"/>
                  <w:gridSpan w:val="3"/>
                  <w:tcBorders>
                    <w:top w:val="dashed" w:sz="4" w:space="0" w:color="auto"/>
                    <w:bottom w:val="dashed" w:sz="4" w:space="0" w:color="auto"/>
                  </w:tcBorders>
                  <w:shd w:val="clear" w:color="auto" w:fill="auto"/>
                </w:tcPr>
                <w:p w:rsidR="00372EB3" w:rsidRPr="00F538D3" w:rsidRDefault="00372EB3" w:rsidP="00372EB3">
                  <w:pPr>
                    <w:rPr>
                      <w:sz w:val="26"/>
                      <w:szCs w:val="26"/>
                    </w:rPr>
                  </w:pPr>
                  <w:r w:rsidRPr="00F538D3">
                    <w:rPr>
                      <w:sz w:val="26"/>
                      <w:szCs w:val="26"/>
                    </w:rPr>
                    <w:t xml:space="preserve">Theo định lí viet, ta có </w:t>
                  </w:r>
                  <w:r w:rsidR="00D94404">
                    <w:rPr>
                      <w:position w:val="-12"/>
                      <w:sz w:val="26"/>
                      <w:szCs w:val="26"/>
                    </w:rPr>
                    <w:pict>
                      <v:shape id="_x0000_i2540" type="#_x0000_t75" style="width:137.25pt;height:18pt">
                        <v:imagedata r:id="rId2362" o:title=""/>
                      </v:shape>
                    </w:pict>
                  </w:r>
                  <w:r w:rsidRPr="00F538D3">
                    <w:rPr>
                      <w:sz w:val="26"/>
                      <w:szCs w:val="26"/>
                    </w:rPr>
                    <w:t xml:space="preserve">, suy ra </w:t>
                  </w:r>
                  <w:r w:rsidR="00D94404">
                    <w:rPr>
                      <w:position w:val="-26"/>
                      <w:sz w:val="26"/>
                      <w:szCs w:val="26"/>
                    </w:rPr>
                    <w:pict>
                      <v:shape id="_x0000_i2541" type="#_x0000_t75" style="width:66.75pt;height:33.75pt">
                        <v:imagedata r:id="rId2363" o:title=""/>
                      </v:shape>
                    </w:pict>
                  </w:r>
                </w:p>
              </w:tc>
              <w:tc>
                <w:tcPr>
                  <w:tcW w:w="840" w:type="dxa"/>
                  <w:tcBorders>
                    <w:top w:val="dashed" w:sz="4" w:space="0" w:color="auto"/>
                    <w:bottom w:val="dashed" w:sz="4" w:space="0" w:color="auto"/>
                  </w:tcBorders>
                  <w:shd w:val="clear" w:color="auto" w:fill="auto"/>
                </w:tcPr>
                <w:p w:rsidR="00372EB3" w:rsidRPr="00F538D3" w:rsidRDefault="00372EB3" w:rsidP="00372EB3">
                  <w:pPr>
                    <w:jc w:val="center"/>
                    <w:rPr>
                      <w:sz w:val="26"/>
                      <w:szCs w:val="26"/>
                    </w:rPr>
                  </w:pPr>
                  <w:r w:rsidRPr="00F538D3">
                    <w:rPr>
                      <w:sz w:val="26"/>
                      <w:szCs w:val="26"/>
                    </w:rPr>
                    <w:t>1,0</w:t>
                  </w:r>
                </w:p>
              </w:tc>
            </w:tr>
            <w:tr w:rsidR="00372EB3" w:rsidTr="00372EB3">
              <w:trPr>
                <w:trHeight w:val="700"/>
              </w:trPr>
              <w:tc>
                <w:tcPr>
                  <w:tcW w:w="948" w:type="dxa"/>
                  <w:vMerge/>
                  <w:shd w:val="clear" w:color="auto" w:fill="auto"/>
                </w:tcPr>
                <w:p w:rsidR="00372EB3" w:rsidRPr="00F538D3" w:rsidRDefault="00372EB3" w:rsidP="00372EB3">
                  <w:pPr>
                    <w:jc w:val="center"/>
                    <w:rPr>
                      <w:b/>
                    </w:rPr>
                  </w:pPr>
                </w:p>
              </w:tc>
              <w:tc>
                <w:tcPr>
                  <w:tcW w:w="720" w:type="dxa"/>
                  <w:vMerge/>
                  <w:shd w:val="clear" w:color="auto" w:fill="auto"/>
                </w:tcPr>
                <w:p w:rsidR="00372EB3" w:rsidRDefault="00372EB3" w:rsidP="00372EB3">
                  <w:pPr>
                    <w:jc w:val="center"/>
                  </w:pPr>
                </w:p>
              </w:tc>
              <w:tc>
                <w:tcPr>
                  <w:tcW w:w="8280" w:type="dxa"/>
                  <w:gridSpan w:val="3"/>
                  <w:tcBorders>
                    <w:top w:val="dashed" w:sz="4" w:space="0" w:color="auto"/>
                  </w:tcBorders>
                  <w:shd w:val="clear" w:color="auto" w:fill="auto"/>
                </w:tcPr>
                <w:p w:rsidR="00372EB3" w:rsidRPr="00F538D3" w:rsidRDefault="00D94404" w:rsidP="00372EB3">
                  <w:pPr>
                    <w:rPr>
                      <w:sz w:val="26"/>
                      <w:szCs w:val="26"/>
                    </w:rPr>
                  </w:pPr>
                  <w:r>
                    <w:rPr>
                      <w:position w:val="-26"/>
                      <w:sz w:val="26"/>
                      <w:szCs w:val="26"/>
                    </w:rPr>
                    <w:pict>
                      <v:shape id="_x0000_i2542" type="#_x0000_t75" style="width:156pt;height:35.25pt">
                        <v:imagedata r:id="rId2364" o:title=""/>
                      </v:shape>
                    </w:pict>
                  </w:r>
                  <w:r w:rsidR="00372EB3" w:rsidRPr="00F538D3">
                    <w:rPr>
                      <w:sz w:val="26"/>
                      <w:szCs w:val="26"/>
                    </w:rPr>
                    <w:t xml:space="preserve"> khi </w:t>
                  </w:r>
                  <w:r>
                    <w:rPr>
                      <w:position w:val="-26"/>
                      <w:sz w:val="26"/>
                      <w:szCs w:val="26"/>
                    </w:rPr>
                    <w:pict>
                      <v:shape id="_x0000_i2543" type="#_x0000_t75" style="width:38.25pt;height:33.75pt">
                        <v:imagedata r:id="rId2365" o:title=""/>
                      </v:shape>
                    </w:pict>
                  </w:r>
                </w:p>
              </w:tc>
              <w:tc>
                <w:tcPr>
                  <w:tcW w:w="840" w:type="dxa"/>
                  <w:tcBorders>
                    <w:top w:val="dashed" w:sz="4" w:space="0" w:color="auto"/>
                  </w:tcBorders>
                  <w:shd w:val="clear" w:color="auto" w:fill="auto"/>
                </w:tcPr>
                <w:p w:rsidR="00372EB3" w:rsidRPr="00F538D3" w:rsidRDefault="00372EB3" w:rsidP="00372EB3">
                  <w:pPr>
                    <w:jc w:val="center"/>
                    <w:rPr>
                      <w:sz w:val="26"/>
                      <w:szCs w:val="26"/>
                    </w:rPr>
                  </w:pPr>
                  <w:r w:rsidRPr="00F538D3">
                    <w:rPr>
                      <w:sz w:val="26"/>
                      <w:szCs w:val="26"/>
                    </w:rPr>
                    <w:t>1,0</w:t>
                  </w:r>
                </w:p>
              </w:tc>
            </w:tr>
            <w:tr w:rsidR="00372EB3" w:rsidTr="00372EB3">
              <w:trPr>
                <w:trHeight w:val="375"/>
              </w:trPr>
              <w:tc>
                <w:tcPr>
                  <w:tcW w:w="948" w:type="dxa"/>
                  <w:vMerge/>
                  <w:shd w:val="clear" w:color="auto" w:fill="auto"/>
                </w:tcPr>
                <w:p w:rsidR="00372EB3" w:rsidRPr="00F538D3" w:rsidRDefault="00372EB3" w:rsidP="00372EB3">
                  <w:pPr>
                    <w:jc w:val="center"/>
                    <w:rPr>
                      <w:b/>
                    </w:rPr>
                  </w:pPr>
                </w:p>
              </w:tc>
              <w:tc>
                <w:tcPr>
                  <w:tcW w:w="720" w:type="dxa"/>
                  <w:vMerge w:val="restart"/>
                  <w:shd w:val="clear" w:color="auto" w:fill="auto"/>
                </w:tcPr>
                <w:p w:rsidR="00372EB3" w:rsidRPr="00B10918" w:rsidRDefault="00372EB3" w:rsidP="00372EB3">
                  <w:pPr>
                    <w:jc w:val="center"/>
                  </w:pPr>
                  <w:r w:rsidRPr="00F538D3">
                    <w:rPr>
                      <w:sz w:val="26"/>
                      <w:szCs w:val="26"/>
                    </w:rPr>
                    <w:t>2a) 1,5đ</w:t>
                  </w:r>
                </w:p>
              </w:tc>
              <w:tc>
                <w:tcPr>
                  <w:tcW w:w="8280" w:type="dxa"/>
                  <w:gridSpan w:val="3"/>
                  <w:tcBorders>
                    <w:bottom w:val="dashed" w:sz="4" w:space="0" w:color="auto"/>
                  </w:tcBorders>
                  <w:shd w:val="clear" w:color="auto" w:fill="auto"/>
                </w:tcPr>
                <w:p w:rsidR="00372EB3" w:rsidRPr="00F538D3" w:rsidRDefault="00372EB3" w:rsidP="00372EB3">
                  <w:pPr>
                    <w:rPr>
                      <w:sz w:val="26"/>
                      <w:szCs w:val="26"/>
                    </w:rPr>
                  </w:pPr>
                  <w:r w:rsidRPr="00F538D3">
                    <w:rPr>
                      <w:sz w:val="26"/>
                      <w:szCs w:val="26"/>
                    </w:rPr>
                    <w:t xml:space="preserve"> Từ giả thiết suy ra </w:t>
                  </w:r>
                  <w:r w:rsidR="00D94404">
                    <w:rPr>
                      <w:position w:val="-6"/>
                      <w:sz w:val="26"/>
                      <w:szCs w:val="26"/>
                    </w:rPr>
                    <w:pict>
                      <v:shape id="_x0000_i2544" type="#_x0000_t75" style="width:104.25pt;height:15pt">
                        <v:imagedata r:id="rId2366" o:title=""/>
                      </v:shape>
                    </w:pict>
                  </w:r>
                </w:p>
              </w:tc>
              <w:tc>
                <w:tcPr>
                  <w:tcW w:w="840" w:type="dxa"/>
                  <w:tcBorders>
                    <w:bottom w:val="dashed" w:sz="4" w:space="0" w:color="auto"/>
                  </w:tcBorders>
                  <w:shd w:val="clear" w:color="auto" w:fill="auto"/>
                </w:tcPr>
                <w:p w:rsidR="00372EB3" w:rsidRPr="00F538D3" w:rsidRDefault="00372EB3" w:rsidP="00372EB3">
                  <w:pPr>
                    <w:jc w:val="center"/>
                    <w:rPr>
                      <w:sz w:val="26"/>
                      <w:szCs w:val="26"/>
                    </w:rPr>
                  </w:pPr>
                  <w:r w:rsidRPr="00F538D3">
                    <w:rPr>
                      <w:sz w:val="26"/>
                      <w:szCs w:val="26"/>
                    </w:rPr>
                    <w:t>0,5</w:t>
                  </w:r>
                </w:p>
              </w:tc>
            </w:tr>
            <w:tr w:rsidR="00372EB3" w:rsidTr="00372EB3">
              <w:trPr>
                <w:trHeight w:val="735"/>
              </w:trPr>
              <w:tc>
                <w:tcPr>
                  <w:tcW w:w="948" w:type="dxa"/>
                  <w:vMerge/>
                  <w:shd w:val="clear" w:color="auto" w:fill="auto"/>
                </w:tcPr>
                <w:p w:rsidR="00372EB3" w:rsidRPr="00F538D3" w:rsidRDefault="00372EB3" w:rsidP="00372EB3">
                  <w:pPr>
                    <w:jc w:val="center"/>
                    <w:rPr>
                      <w:b/>
                    </w:rPr>
                  </w:pPr>
                </w:p>
              </w:tc>
              <w:tc>
                <w:tcPr>
                  <w:tcW w:w="720" w:type="dxa"/>
                  <w:vMerge/>
                  <w:shd w:val="clear" w:color="auto" w:fill="auto"/>
                </w:tcPr>
                <w:p w:rsidR="00372EB3" w:rsidRPr="00F538D3" w:rsidRDefault="00372EB3" w:rsidP="00372EB3">
                  <w:pPr>
                    <w:jc w:val="center"/>
                    <w:rPr>
                      <w:sz w:val="26"/>
                      <w:szCs w:val="26"/>
                    </w:rPr>
                  </w:pPr>
                </w:p>
              </w:tc>
              <w:tc>
                <w:tcPr>
                  <w:tcW w:w="8280" w:type="dxa"/>
                  <w:gridSpan w:val="3"/>
                  <w:tcBorders>
                    <w:top w:val="dashed" w:sz="4" w:space="0" w:color="auto"/>
                  </w:tcBorders>
                  <w:shd w:val="clear" w:color="auto" w:fill="auto"/>
                </w:tcPr>
                <w:p w:rsidR="00372EB3" w:rsidRPr="00F538D3" w:rsidRDefault="00372EB3" w:rsidP="00372EB3">
                  <w:pPr>
                    <w:rPr>
                      <w:sz w:val="26"/>
                      <w:szCs w:val="26"/>
                    </w:rPr>
                  </w:pPr>
                  <w:r w:rsidRPr="00F538D3">
                    <w:rPr>
                      <w:sz w:val="26"/>
                      <w:szCs w:val="26"/>
                    </w:rPr>
                    <w:t xml:space="preserve">Suy ra </w:t>
                  </w:r>
                  <w:r w:rsidR="00D94404">
                    <w:rPr>
                      <w:position w:val="-14"/>
                      <w:sz w:val="26"/>
                      <w:szCs w:val="26"/>
                    </w:rPr>
                    <w:pict>
                      <v:shape id="_x0000_i2545" type="#_x0000_t75" style="width:152.3pt;height:24pt">
                        <v:imagedata r:id="rId2367" o:title=""/>
                      </v:shape>
                    </w:pict>
                  </w:r>
                  <w:r w:rsidRPr="00F538D3">
                    <w:rPr>
                      <w:sz w:val="26"/>
                      <w:szCs w:val="26"/>
                    </w:rPr>
                    <w:t xml:space="preserve"> là số hữu tỉ</w:t>
                  </w:r>
                </w:p>
              </w:tc>
              <w:tc>
                <w:tcPr>
                  <w:tcW w:w="840" w:type="dxa"/>
                  <w:tcBorders>
                    <w:top w:val="dashed" w:sz="4" w:space="0" w:color="auto"/>
                  </w:tcBorders>
                  <w:shd w:val="clear" w:color="auto" w:fill="auto"/>
                </w:tcPr>
                <w:p w:rsidR="00372EB3" w:rsidRPr="00F538D3" w:rsidRDefault="00372EB3" w:rsidP="00372EB3">
                  <w:pPr>
                    <w:jc w:val="center"/>
                    <w:rPr>
                      <w:sz w:val="26"/>
                      <w:szCs w:val="26"/>
                    </w:rPr>
                  </w:pPr>
                  <w:r w:rsidRPr="00F538D3">
                    <w:rPr>
                      <w:sz w:val="26"/>
                      <w:szCs w:val="26"/>
                    </w:rPr>
                    <w:t>1,0</w:t>
                  </w:r>
                </w:p>
              </w:tc>
            </w:tr>
            <w:tr w:rsidR="00372EB3" w:rsidTr="00372EB3">
              <w:trPr>
                <w:trHeight w:val="690"/>
              </w:trPr>
              <w:tc>
                <w:tcPr>
                  <w:tcW w:w="948" w:type="dxa"/>
                  <w:vMerge/>
                  <w:shd w:val="clear" w:color="auto" w:fill="auto"/>
                </w:tcPr>
                <w:p w:rsidR="00372EB3" w:rsidRPr="00F538D3" w:rsidRDefault="00372EB3" w:rsidP="00372EB3">
                  <w:pPr>
                    <w:jc w:val="center"/>
                    <w:rPr>
                      <w:b/>
                    </w:rPr>
                  </w:pPr>
                </w:p>
              </w:tc>
              <w:tc>
                <w:tcPr>
                  <w:tcW w:w="720" w:type="dxa"/>
                  <w:vMerge w:val="restart"/>
                  <w:shd w:val="clear" w:color="auto" w:fill="auto"/>
                </w:tcPr>
                <w:p w:rsidR="00372EB3" w:rsidRPr="00F538D3" w:rsidRDefault="00372EB3" w:rsidP="00372EB3">
                  <w:pPr>
                    <w:jc w:val="center"/>
                    <w:rPr>
                      <w:sz w:val="26"/>
                      <w:szCs w:val="26"/>
                    </w:rPr>
                  </w:pPr>
                  <w:r w:rsidRPr="00F538D3">
                    <w:rPr>
                      <w:sz w:val="26"/>
                      <w:szCs w:val="26"/>
                    </w:rPr>
                    <w:t>2b)</w:t>
                  </w:r>
                </w:p>
                <w:p w:rsidR="00372EB3" w:rsidRPr="00F538D3" w:rsidRDefault="00372EB3" w:rsidP="00372EB3">
                  <w:pPr>
                    <w:jc w:val="center"/>
                    <w:rPr>
                      <w:sz w:val="26"/>
                      <w:szCs w:val="26"/>
                    </w:rPr>
                  </w:pPr>
                  <w:r w:rsidRPr="00F538D3">
                    <w:rPr>
                      <w:sz w:val="26"/>
                      <w:szCs w:val="26"/>
                    </w:rPr>
                    <w:t>1,0đ</w:t>
                  </w:r>
                </w:p>
              </w:tc>
              <w:tc>
                <w:tcPr>
                  <w:tcW w:w="8280" w:type="dxa"/>
                  <w:gridSpan w:val="3"/>
                  <w:tcBorders>
                    <w:bottom w:val="dashed" w:sz="4" w:space="0" w:color="auto"/>
                  </w:tcBorders>
                  <w:shd w:val="clear" w:color="auto" w:fill="auto"/>
                </w:tcPr>
                <w:p w:rsidR="00372EB3" w:rsidRPr="00F538D3" w:rsidRDefault="00372EB3" w:rsidP="00372EB3">
                  <w:pPr>
                    <w:rPr>
                      <w:sz w:val="26"/>
                      <w:szCs w:val="26"/>
                    </w:rPr>
                  </w:pPr>
                  <w:r w:rsidRPr="00F538D3">
                    <w:rPr>
                      <w:sz w:val="26"/>
                      <w:szCs w:val="26"/>
                    </w:rPr>
                    <w:t xml:space="preserve">Đặt </w:t>
                  </w:r>
                  <w:r w:rsidR="00D94404">
                    <w:rPr>
                      <w:position w:val="-30"/>
                      <w:sz w:val="26"/>
                      <w:szCs w:val="26"/>
                    </w:rPr>
                    <w:pict>
                      <v:shape id="_x0000_i2546" type="#_x0000_t75" style="width:158.25pt;height:36pt">
                        <v:imagedata r:id="rId2368" o:title=""/>
                      </v:shape>
                    </w:pict>
                  </w:r>
                  <w:r w:rsidRPr="00F538D3">
                    <w:rPr>
                      <w:sz w:val="26"/>
                      <w:szCs w:val="26"/>
                    </w:rPr>
                    <w:t xml:space="preserve"> suy ra </w:t>
                  </w:r>
                  <w:r w:rsidR="00D94404">
                    <w:rPr>
                      <w:position w:val="-26"/>
                      <w:sz w:val="26"/>
                      <w:szCs w:val="26"/>
                    </w:rPr>
                    <w:pict>
                      <v:shape id="_x0000_i2547" type="#_x0000_t75" style="width:57pt;height:33.75pt">
                        <v:imagedata r:id="rId2369" o:title=""/>
                      </v:shape>
                    </w:pict>
                  </w:r>
                </w:p>
              </w:tc>
              <w:tc>
                <w:tcPr>
                  <w:tcW w:w="840" w:type="dxa"/>
                  <w:tcBorders>
                    <w:bottom w:val="dashed" w:sz="4" w:space="0" w:color="auto"/>
                  </w:tcBorders>
                  <w:shd w:val="clear" w:color="auto" w:fill="auto"/>
                </w:tcPr>
                <w:p w:rsidR="00372EB3" w:rsidRPr="00F538D3" w:rsidRDefault="00372EB3" w:rsidP="00372EB3">
                  <w:pPr>
                    <w:jc w:val="center"/>
                    <w:rPr>
                      <w:sz w:val="26"/>
                      <w:szCs w:val="26"/>
                    </w:rPr>
                  </w:pPr>
                  <w:r w:rsidRPr="00F538D3">
                    <w:rPr>
                      <w:sz w:val="26"/>
                      <w:szCs w:val="26"/>
                    </w:rPr>
                    <w:t>0,5</w:t>
                  </w:r>
                </w:p>
              </w:tc>
            </w:tr>
            <w:tr w:rsidR="00372EB3" w:rsidTr="00372EB3">
              <w:trPr>
                <w:trHeight w:val="828"/>
              </w:trPr>
              <w:tc>
                <w:tcPr>
                  <w:tcW w:w="948" w:type="dxa"/>
                  <w:vMerge/>
                  <w:shd w:val="clear" w:color="auto" w:fill="auto"/>
                </w:tcPr>
                <w:p w:rsidR="00372EB3" w:rsidRPr="00F538D3" w:rsidRDefault="00372EB3" w:rsidP="00372EB3">
                  <w:pPr>
                    <w:jc w:val="center"/>
                    <w:rPr>
                      <w:b/>
                    </w:rPr>
                  </w:pPr>
                </w:p>
              </w:tc>
              <w:tc>
                <w:tcPr>
                  <w:tcW w:w="720" w:type="dxa"/>
                  <w:vMerge/>
                  <w:shd w:val="clear" w:color="auto" w:fill="auto"/>
                </w:tcPr>
                <w:p w:rsidR="00372EB3" w:rsidRPr="00F538D3" w:rsidRDefault="00372EB3" w:rsidP="00372EB3">
                  <w:pPr>
                    <w:jc w:val="center"/>
                    <w:rPr>
                      <w:sz w:val="26"/>
                      <w:szCs w:val="26"/>
                    </w:rPr>
                  </w:pPr>
                </w:p>
              </w:tc>
              <w:tc>
                <w:tcPr>
                  <w:tcW w:w="8280" w:type="dxa"/>
                  <w:gridSpan w:val="3"/>
                  <w:tcBorders>
                    <w:top w:val="dashed" w:sz="4" w:space="0" w:color="auto"/>
                  </w:tcBorders>
                  <w:shd w:val="clear" w:color="auto" w:fill="auto"/>
                </w:tcPr>
                <w:p w:rsidR="00372EB3" w:rsidRPr="00F538D3" w:rsidRDefault="00372EB3" w:rsidP="00372EB3">
                  <w:pPr>
                    <w:rPr>
                      <w:sz w:val="26"/>
                      <w:szCs w:val="26"/>
                    </w:rPr>
                  </w:pPr>
                  <w:r w:rsidRPr="00F538D3">
                    <w:rPr>
                      <w:sz w:val="26"/>
                      <w:szCs w:val="26"/>
                    </w:rPr>
                    <w:t xml:space="preserve">Áp dụng câu 2a) suy ra </w:t>
                  </w:r>
                  <w:r w:rsidR="00D94404">
                    <w:rPr>
                      <w:position w:val="-32"/>
                      <w:sz w:val="26"/>
                      <w:szCs w:val="26"/>
                    </w:rPr>
                    <w:pict>
                      <v:shape id="_x0000_i2548" type="#_x0000_t75" style="width:171.65pt;height:39pt">
                        <v:imagedata r:id="rId2346" o:title=""/>
                      </v:shape>
                    </w:pict>
                  </w:r>
                  <w:r w:rsidRPr="00F538D3">
                    <w:rPr>
                      <w:sz w:val="26"/>
                      <w:szCs w:val="26"/>
                    </w:rPr>
                    <w:t xml:space="preserve"> là số hữu tỉ.</w:t>
                  </w:r>
                </w:p>
              </w:tc>
              <w:tc>
                <w:tcPr>
                  <w:tcW w:w="840" w:type="dxa"/>
                  <w:tcBorders>
                    <w:top w:val="dashed" w:sz="4" w:space="0" w:color="auto"/>
                  </w:tcBorders>
                  <w:shd w:val="clear" w:color="auto" w:fill="auto"/>
                </w:tcPr>
                <w:p w:rsidR="00372EB3" w:rsidRPr="00F538D3" w:rsidRDefault="00372EB3" w:rsidP="00372EB3">
                  <w:pPr>
                    <w:jc w:val="center"/>
                    <w:rPr>
                      <w:sz w:val="26"/>
                      <w:szCs w:val="26"/>
                    </w:rPr>
                  </w:pPr>
                  <w:r w:rsidRPr="00F538D3">
                    <w:rPr>
                      <w:sz w:val="26"/>
                      <w:szCs w:val="26"/>
                    </w:rPr>
                    <w:t>0,5</w:t>
                  </w:r>
                </w:p>
              </w:tc>
            </w:tr>
            <w:tr w:rsidR="00372EB3" w:rsidTr="00372EB3">
              <w:tc>
                <w:tcPr>
                  <w:tcW w:w="948" w:type="dxa"/>
                  <w:vMerge w:val="restart"/>
                  <w:shd w:val="clear" w:color="auto" w:fill="auto"/>
                </w:tcPr>
                <w:p w:rsidR="00372EB3" w:rsidRPr="00F538D3" w:rsidRDefault="00372EB3" w:rsidP="00372EB3">
                  <w:pPr>
                    <w:jc w:val="center"/>
                    <w:rPr>
                      <w:b/>
                      <w:sz w:val="26"/>
                      <w:szCs w:val="26"/>
                    </w:rPr>
                  </w:pPr>
                  <w:r w:rsidRPr="00F538D3">
                    <w:rPr>
                      <w:b/>
                      <w:sz w:val="26"/>
                      <w:szCs w:val="26"/>
                    </w:rPr>
                    <w:t>Câu II</w:t>
                  </w:r>
                </w:p>
                <w:p w:rsidR="00372EB3" w:rsidRPr="004E6E2E" w:rsidRDefault="00372EB3" w:rsidP="00372EB3">
                  <w:pPr>
                    <w:jc w:val="center"/>
                  </w:pPr>
                  <w:r w:rsidRPr="00F538D3">
                    <w:rPr>
                      <w:sz w:val="26"/>
                      <w:szCs w:val="26"/>
                    </w:rPr>
                    <w:t>6 đ</w:t>
                  </w:r>
                </w:p>
              </w:tc>
              <w:tc>
                <w:tcPr>
                  <w:tcW w:w="720" w:type="dxa"/>
                  <w:vMerge w:val="restart"/>
                  <w:shd w:val="clear" w:color="auto" w:fill="auto"/>
                </w:tcPr>
                <w:p w:rsidR="00372EB3" w:rsidRPr="00F538D3" w:rsidRDefault="00372EB3" w:rsidP="00372EB3">
                  <w:pPr>
                    <w:jc w:val="center"/>
                    <w:rPr>
                      <w:sz w:val="26"/>
                      <w:szCs w:val="26"/>
                    </w:rPr>
                  </w:pPr>
                  <w:r w:rsidRPr="00F538D3">
                    <w:rPr>
                      <w:sz w:val="26"/>
                      <w:szCs w:val="26"/>
                    </w:rPr>
                    <w:t>1)</w:t>
                  </w:r>
                </w:p>
                <w:p w:rsidR="00372EB3" w:rsidRPr="003B0FA2" w:rsidRDefault="00372EB3" w:rsidP="00372EB3">
                  <w:pPr>
                    <w:jc w:val="center"/>
                  </w:pPr>
                  <w:r w:rsidRPr="00F538D3">
                    <w:rPr>
                      <w:sz w:val="26"/>
                      <w:szCs w:val="26"/>
                    </w:rPr>
                    <w:t>2,5đ</w:t>
                  </w:r>
                </w:p>
              </w:tc>
              <w:tc>
                <w:tcPr>
                  <w:tcW w:w="8280" w:type="dxa"/>
                  <w:gridSpan w:val="3"/>
                  <w:tcBorders>
                    <w:bottom w:val="dashed" w:sz="4" w:space="0" w:color="auto"/>
                  </w:tcBorders>
                  <w:shd w:val="clear" w:color="auto" w:fill="auto"/>
                </w:tcPr>
                <w:p w:rsidR="00372EB3" w:rsidRPr="00F538D3" w:rsidRDefault="00372EB3" w:rsidP="00372EB3">
                  <w:pPr>
                    <w:pStyle w:val="BodyText"/>
                    <w:rPr>
                      <w:rFonts w:ascii="Times New Roman" w:hAnsi="Times New Roman"/>
                      <w:b w:val="0"/>
                      <w:sz w:val="26"/>
                      <w:szCs w:val="26"/>
                    </w:rPr>
                  </w:pPr>
                  <w:r w:rsidRPr="00F538D3">
                    <w:rPr>
                      <w:rFonts w:ascii="Arial" w:hAnsi="Arial" w:cs="Arial"/>
                      <w:b w:val="0"/>
                      <w:sz w:val="26"/>
                      <w:szCs w:val="26"/>
                    </w:rPr>
                    <w:t>Đ</w:t>
                  </w:r>
                  <w:r w:rsidRPr="00F538D3">
                    <w:rPr>
                      <w:rFonts w:ascii=".VnTime" w:hAnsi=".VnTime"/>
                      <w:b w:val="0"/>
                      <w:sz w:val="26"/>
                      <w:szCs w:val="26"/>
                    </w:rPr>
                    <w:t xml:space="preserve">k: </w:t>
                  </w:r>
                  <w:r w:rsidR="00D94404">
                    <w:rPr>
                      <w:rFonts w:ascii="Times New Roman" w:hAnsi="Times New Roman"/>
                      <w:b w:val="0"/>
                      <w:position w:val="-6"/>
                      <w:sz w:val="26"/>
                      <w:szCs w:val="26"/>
                    </w:rPr>
                    <w:pict>
                      <v:shape id="_x0000_i2549" type="#_x0000_t75" style="width:39.75pt;height:14.25pt">
                        <v:imagedata r:id="rId2370" o:title=""/>
                      </v:shape>
                    </w:pict>
                  </w:r>
                  <w:r w:rsidRPr="00F538D3">
                    <w:rPr>
                      <w:rFonts w:ascii="Times New Roman" w:hAnsi="Times New Roman"/>
                      <w:b w:val="0"/>
                      <w:sz w:val="26"/>
                      <w:szCs w:val="26"/>
                    </w:rPr>
                    <w:t xml:space="preserve"> Phương trình tương đương với </w:t>
                  </w:r>
                  <w:r w:rsidR="00D94404">
                    <w:rPr>
                      <w:rFonts w:ascii="Times New Roman" w:hAnsi="Times New Roman"/>
                      <w:b w:val="0"/>
                      <w:position w:val="-34"/>
                      <w:sz w:val="26"/>
                      <w:szCs w:val="26"/>
                    </w:rPr>
                    <w:pict>
                      <v:shape id="_x0000_i2550" type="#_x0000_t75" style="width:315.7pt;height:42.75pt">
                        <v:imagedata r:id="rId2371" o:title=""/>
                      </v:shape>
                    </w:pict>
                  </w:r>
                </w:p>
              </w:tc>
              <w:tc>
                <w:tcPr>
                  <w:tcW w:w="840" w:type="dxa"/>
                  <w:tcBorders>
                    <w:bottom w:val="dashed" w:sz="4" w:space="0" w:color="auto"/>
                  </w:tcBorders>
                  <w:shd w:val="clear" w:color="auto" w:fill="auto"/>
                </w:tcPr>
                <w:p w:rsidR="00372EB3" w:rsidRPr="00F538D3" w:rsidRDefault="00372EB3" w:rsidP="00372EB3">
                  <w:pPr>
                    <w:rPr>
                      <w:sz w:val="26"/>
                      <w:szCs w:val="26"/>
                    </w:rPr>
                  </w:pPr>
                  <w:r w:rsidRPr="00F538D3">
                    <w:rPr>
                      <w:sz w:val="26"/>
                      <w:szCs w:val="26"/>
                    </w:rPr>
                    <w:t>1,0</w:t>
                  </w:r>
                </w:p>
              </w:tc>
            </w:tr>
            <w:tr w:rsidR="00372EB3" w:rsidTr="00372EB3">
              <w:trPr>
                <w:trHeight w:val="645"/>
              </w:trPr>
              <w:tc>
                <w:tcPr>
                  <w:tcW w:w="948" w:type="dxa"/>
                  <w:vMerge/>
                  <w:shd w:val="clear" w:color="auto" w:fill="auto"/>
                </w:tcPr>
                <w:p w:rsidR="00372EB3" w:rsidRPr="00F538D3" w:rsidRDefault="00372EB3" w:rsidP="00372EB3">
                  <w:pPr>
                    <w:jc w:val="center"/>
                    <w:rPr>
                      <w:b/>
                    </w:rPr>
                  </w:pPr>
                </w:p>
              </w:tc>
              <w:tc>
                <w:tcPr>
                  <w:tcW w:w="720" w:type="dxa"/>
                  <w:vMerge/>
                  <w:shd w:val="clear" w:color="auto" w:fill="auto"/>
                </w:tcPr>
                <w:p w:rsidR="00372EB3" w:rsidRDefault="00372EB3" w:rsidP="00372EB3">
                  <w:pPr>
                    <w:jc w:val="center"/>
                  </w:pPr>
                </w:p>
              </w:tc>
              <w:tc>
                <w:tcPr>
                  <w:tcW w:w="8280" w:type="dxa"/>
                  <w:gridSpan w:val="3"/>
                  <w:tcBorders>
                    <w:top w:val="dashed" w:sz="4" w:space="0" w:color="auto"/>
                    <w:bottom w:val="dashed" w:sz="4" w:space="0" w:color="auto"/>
                  </w:tcBorders>
                  <w:shd w:val="clear" w:color="auto" w:fill="auto"/>
                </w:tcPr>
                <w:p w:rsidR="00372EB3" w:rsidRPr="00F538D3" w:rsidRDefault="00372EB3" w:rsidP="00372EB3">
                  <w:pPr>
                    <w:pStyle w:val="BodyText"/>
                    <w:rPr>
                      <w:rFonts w:ascii="Times New Roman" w:hAnsi="Times New Roman"/>
                      <w:b w:val="0"/>
                      <w:sz w:val="26"/>
                      <w:szCs w:val="26"/>
                    </w:rPr>
                  </w:pPr>
                  <w:r w:rsidRPr="00F538D3">
                    <w:rPr>
                      <w:rFonts w:ascii="Times New Roman" w:hAnsi="Times New Roman"/>
                      <w:b w:val="0"/>
                      <w:sz w:val="26"/>
                      <w:szCs w:val="26"/>
                    </w:rPr>
                    <w:t xml:space="preserve">Đặt </w:t>
                  </w:r>
                  <w:r w:rsidR="00D94404">
                    <w:rPr>
                      <w:rFonts w:ascii="Times New Roman" w:hAnsi="Times New Roman"/>
                      <w:b w:val="0"/>
                      <w:position w:val="-26"/>
                      <w:sz w:val="26"/>
                      <w:szCs w:val="26"/>
                    </w:rPr>
                    <w:pict>
                      <v:shape id="_x0000_i2551" type="#_x0000_t75" style="width:54.7pt;height:35.25pt">
                        <v:imagedata r:id="rId2372" o:title=""/>
                      </v:shape>
                    </w:pict>
                  </w:r>
                  <w:r w:rsidRPr="00F538D3">
                    <w:rPr>
                      <w:rFonts w:ascii="Times New Roman" w:hAnsi="Times New Roman"/>
                      <w:b w:val="0"/>
                      <w:sz w:val="26"/>
                      <w:szCs w:val="26"/>
                    </w:rPr>
                    <w:t xml:space="preserve"> ta được phương trình </w:t>
                  </w:r>
                  <w:r w:rsidR="00D94404">
                    <w:rPr>
                      <w:rFonts w:ascii="Times New Roman" w:hAnsi="Times New Roman"/>
                      <w:b w:val="0"/>
                      <w:position w:val="-26"/>
                      <w:sz w:val="26"/>
                      <w:szCs w:val="26"/>
                    </w:rPr>
                    <w:pict>
                      <v:shape id="_x0000_i2552" type="#_x0000_t75" style="width:119.25pt;height:33.75pt">
                        <v:imagedata r:id="rId2373" o:title=""/>
                      </v:shape>
                    </w:pict>
                  </w:r>
                  <w:r w:rsidRPr="00F538D3">
                    <w:rPr>
                      <w:rFonts w:ascii="Times New Roman" w:hAnsi="Times New Roman"/>
                      <w:b w:val="0"/>
                      <w:sz w:val="26"/>
                      <w:szCs w:val="26"/>
                    </w:rPr>
                    <w:t xml:space="preserve"> hoặc</w:t>
                  </w:r>
                  <w:r w:rsidR="00D94404">
                    <w:rPr>
                      <w:rFonts w:ascii="Times New Roman" w:hAnsi="Times New Roman"/>
                      <w:b w:val="0"/>
                      <w:position w:val="-26"/>
                      <w:sz w:val="26"/>
                      <w:szCs w:val="26"/>
                    </w:rPr>
                    <w:pict>
                      <v:shape id="_x0000_i2553" type="#_x0000_t75" style="width:36.75pt;height:33.75pt">
                        <v:imagedata r:id="rId2374" o:title=""/>
                      </v:shape>
                    </w:pict>
                  </w:r>
                </w:p>
              </w:tc>
              <w:tc>
                <w:tcPr>
                  <w:tcW w:w="840" w:type="dxa"/>
                  <w:tcBorders>
                    <w:top w:val="dashed" w:sz="4" w:space="0" w:color="auto"/>
                    <w:bottom w:val="dashed" w:sz="4" w:space="0" w:color="auto"/>
                  </w:tcBorders>
                  <w:shd w:val="clear" w:color="auto" w:fill="auto"/>
                </w:tcPr>
                <w:p w:rsidR="00372EB3" w:rsidRPr="00F538D3" w:rsidRDefault="00372EB3" w:rsidP="00372EB3">
                  <w:pPr>
                    <w:jc w:val="center"/>
                    <w:rPr>
                      <w:sz w:val="26"/>
                      <w:szCs w:val="26"/>
                    </w:rPr>
                  </w:pPr>
                  <w:r w:rsidRPr="00F538D3">
                    <w:rPr>
                      <w:sz w:val="26"/>
                      <w:szCs w:val="26"/>
                    </w:rPr>
                    <w:t>0,5</w:t>
                  </w:r>
                </w:p>
              </w:tc>
            </w:tr>
            <w:tr w:rsidR="00372EB3" w:rsidTr="00372EB3">
              <w:trPr>
                <w:trHeight w:val="570"/>
              </w:trPr>
              <w:tc>
                <w:tcPr>
                  <w:tcW w:w="948" w:type="dxa"/>
                  <w:vMerge/>
                  <w:shd w:val="clear" w:color="auto" w:fill="auto"/>
                </w:tcPr>
                <w:p w:rsidR="00372EB3" w:rsidRPr="00F538D3" w:rsidRDefault="00372EB3" w:rsidP="00372EB3">
                  <w:pPr>
                    <w:jc w:val="center"/>
                    <w:rPr>
                      <w:b/>
                    </w:rPr>
                  </w:pPr>
                </w:p>
              </w:tc>
              <w:tc>
                <w:tcPr>
                  <w:tcW w:w="720" w:type="dxa"/>
                  <w:vMerge/>
                  <w:shd w:val="clear" w:color="auto" w:fill="auto"/>
                </w:tcPr>
                <w:p w:rsidR="00372EB3" w:rsidRDefault="00372EB3" w:rsidP="00372EB3">
                  <w:pPr>
                    <w:jc w:val="center"/>
                  </w:pPr>
                </w:p>
              </w:tc>
              <w:tc>
                <w:tcPr>
                  <w:tcW w:w="8280" w:type="dxa"/>
                  <w:gridSpan w:val="3"/>
                  <w:tcBorders>
                    <w:top w:val="dashed" w:sz="4" w:space="0" w:color="auto"/>
                    <w:bottom w:val="dashed" w:sz="4" w:space="0" w:color="auto"/>
                  </w:tcBorders>
                  <w:shd w:val="clear" w:color="auto" w:fill="auto"/>
                </w:tcPr>
                <w:p w:rsidR="00372EB3" w:rsidRPr="00F538D3" w:rsidRDefault="00372EB3" w:rsidP="00372EB3">
                  <w:pPr>
                    <w:pStyle w:val="BodyText"/>
                    <w:rPr>
                      <w:rFonts w:ascii="Times New Roman" w:hAnsi="Times New Roman"/>
                      <w:b w:val="0"/>
                      <w:sz w:val="26"/>
                      <w:szCs w:val="26"/>
                    </w:rPr>
                  </w:pPr>
                  <w:r w:rsidRPr="00F538D3">
                    <w:rPr>
                      <w:rFonts w:ascii="Times New Roman" w:hAnsi="Times New Roman"/>
                      <w:b w:val="0"/>
                      <w:sz w:val="26"/>
                      <w:szCs w:val="26"/>
                    </w:rPr>
                    <w:t xml:space="preserve">Với </w:t>
                  </w:r>
                  <w:r w:rsidR="00D94404">
                    <w:rPr>
                      <w:rFonts w:ascii="Times New Roman" w:hAnsi="Times New Roman"/>
                      <w:b w:val="0"/>
                      <w:position w:val="-26"/>
                      <w:sz w:val="26"/>
                      <w:szCs w:val="26"/>
                    </w:rPr>
                    <w:pict>
                      <v:shape id="_x0000_i2554" type="#_x0000_t75" style="width:33pt;height:33.75pt">
                        <v:imagedata r:id="rId2375" o:title=""/>
                      </v:shape>
                    </w:pict>
                  </w:r>
                  <w:r w:rsidRPr="00F538D3">
                    <w:rPr>
                      <w:rFonts w:ascii="Times New Roman" w:hAnsi="Times New Roman"/>
                      <w:b w:val="0"/>
                      <w:sz w:val="26"/>
                      <w:szCs w:val="26"/>
                    </w:rPr>
                    <w:t xml:space="preserve"> ta được </w:t>
                  </w:r>
                  <w:r w:rsidR="00D94404">
                    <w:rPr>
                      <w:rFonts w:ascii="Times New Roman" w:hAnsi="Times New Roman"/>
                      <w:b w:val="0"/>
                      <w:position w:val="-26"/>
                      <w:sz w:val="26"/>
                      <w:szCs w:val="26"/>
                    </w:rPr>
                    <w:pict>
                      <v:shape id="_x0000_i2555" type="#_x0000_t75" style="width:54.7pt;height:35.25pt">
                        <v:imagedata r:id="rId2376" o:title=""/>
                      </v:shape>
                    </w:pict>
                  </w:r>
                  <w:r w:rsidRPr="00F538D3">
                    <w:rPr>
                      <w:rFonts w:ascii="Times New Roman" w:hAnsi="Times New Roman"/>
                      <w:b w:val="0"/>
                      <w:sz w:val="26"/>
                      <w:szCs w:val="26"/>
                    </w:rPr>
                    <w:t xml:space="preserve"> (vô nghiệm)</w:t>
                  </w:r>
                </w:p>
              </w:tc>
              <w:tc>
                <w:tcPr>
                  <w:tcW w:w="840" w:type="dxa"/>
                  <w:tcBorders>
                    <w:top w:val="dashed" w:sz="4" w:space="0" w:color="auto"/>
                    <w:bottom w:val="dashed" w:sz="4" w:space="0" w:color="auto"/>
                  </w:tcBorders>
                  <w:shd w:val="clear" w:color="auto" w:fill="auto"/>
                </w:tcPr>
                <w:p w:rsidR="00372EB3" w:rsidRPr="00F538D3" w:rsidRDefault="00372EB3" w:rsidP="00372EB3">
                  <w:pPr>
                    <w:jc w:val="center"/>
                    <w:rPr>
                      <w:sz w:val="26"/>
                      <w:szCs w:val="26"/>
                    </w:rPr>
                  </w:pPr>
                  <w:r w:rsidRPr="00F538D3">
                    <w:rPr>
                      <w:sz w:val="26"/>
                      <w:szCs w:val="26"/>
                    </w:rPr>
                    <w:t>0,5</w:t>
                  </w:r>
                </w:p>
              </w:tc>
            </w:tr>
            <w:tr w:rsidR="00372EB3" w:rsidTr="00372EB3">
              <w:trPr>
                <w:trHeight w:val="810"/>
              </w:trPr>
              <w:tc>
                <w:tcPr>
                  <w:tcW w:w="948" w:type="dxa"/>
                  <w:vMerge/>
                  <w:shd w:val="clear" w:color="auto" w:fill="auto"/>
                </w:tcPr>
                <w:p w:rsidR="00372EB3" w:rsidRPr="00F538D3" w:rsidRDefault="00372EB3" w:rsidP="00372EB3">
                  <w:pPr>
                    <w:jc w:val="center"/>
                    <w:rPr>
                      <w:b/>
                    </w:rPr>
                  </w:pPr>
                </w:p>
              </w:tc>
              <w:tc>
                <w:tcPr>
                  <w:tcW w:w="720" w:type="dxa"/>
                  <w:vMerge/>
                  <w:shd w:val="clear" w:color="auto" w:fill="auto"/>
                </w:tcPr>
                <w:p w:rsidR="00372EB3" w:rsidRDefault="00372EB3" w:rsidP="00372EB3">
                  <w:pPr>
                    <w:jc w:val="center"/>
                  </w:pPr>
                </w:p>
              </w:tc>
              <w:tc>
                <w:tcPr>
                  <w:tcW w:w="8280" w:type="dxa"/>
                  <w:gridSpan w:val="3"/>
                  <w:tcBorders>
                    <w:top w:val="dashed" w:sz="4" w:space="0" w:color="auto"/>
                  </w:tcBorders>
                  <w:shd w:val="clear" w:color="auto" w:fill="auto"/>
                </w:tcPr>
                <w:p w:rsidR="00372EB3" w:rsidRPr="00F538D3" w:rsidRDefault="00372EB3" w:rsidP="00372EB3">
                  <w:pPr>
                    <w:pStyle w:val="BodyText"/>
                    <w:rPr>
                      <w:rFonts w:ascii="Times New Roman" w:hAnsi="Times New Roman"/>
                      <w:b w:val="0"/>
                      <w:sz w:val="26"/>
                      <w:szCs w:val="26"/>
                    </w:rPr>
                  </w:pPr>
                  <w:r w:rsidRPr="00F538D3">
                    <w:rPr>
                      <w:rFonts w:ascii="Times New Roman" w:hAnsi="Times New Roman"/>
                      <w:b w:val="0"/>
                      <w:sz w:val="26"/>
                      <w:szCs w:val="26"/>
                    </w:rPr>
                    <w:t xml:space="preserve">Với </w:t>
                  </w:r>
                  <w:r w:rsidR="00D94404">
                    <w:rPr>
                      <w:rFonts w:ascii="Times New Roman" w:hAnsi="Times New Roman"/>
                      <w:b w:val="0"/>
                      <w:position w:val="-26"/>
                      <w:sz w:val="26"/>
                      <w:szCs w:val="26"/>
                    </w:rPr>
                    <w:pict>
                      <v:shape id="_x0000_i2556" type="#_x0000_t75" style="width:42pt;height:33.75pt">
                        <v:imagedata r:id="rId2377" o:title=""/>
                      </v:shape>
                    </w:pict>
                  </w:r>
                  <w:r w:rsidRPr="00F538D3">
                    <w:rPr>
                      <w:rFonts w:ascii="Times New Roman" w:hAnsi="Times New Roman"/>
                      <w:b w:val="0"/>
                      <w:sz w:val="26"/>
                      <w:szCs w:val="26"/>
                    </w:rPr>
                    <w:t xml:space="preserve"> ta được </w:t>
                  </w:r>
                  <w:r w:rsidR="00D94404">
                    <w:rPr>
                      <w:rFonts w:ascii="Times New Roman" w:hAnsi="Times New Roman"/>
                      <w:b w:val="0"/>
                      <w:position w:val="-26"/>
                      <w:sz w:val="26"/>
                      <w:szCs w:val="26"/>
                    </w:rPr>
                    <w:pict>
                      <v:shape id="_x0000_i2557" type="#_x0000_t75" style="width:63.75pt;height:35.25pt">
                        <v:imagedata r:id="rId2378" o:title=""/>
                      </v:shape>
                    </w:pict>
                  </w:r>
                  <w:r w:rsidRPr="00F538D3">
                    <w:rPr>
                      <w:rFonts w:ascii="Times New Roman" w:hAnsi="Times New Roman"/>
                      <w:b w:val="0"/>
                      <w:sz w:val="26"/>
                      <w:szCs w:val="26"/>
                    </w:rPr>
                    <w:t xml:space="preserve"> suy ra </w:t>
                  </w:r>
                  <w:r w:rsidR="00D94404">
                    <w:rPr>
                      <w:rFonts w:ascii="Times New Roman" w:hAnsi="Times New Roman"/>
                      <w:b w:val="0"/>
                      <w:position w:val="-26"/>
                      <w:sz w:val="26"/>
                      <w:szCs w:val="26"/>
                    </w:rPr>
                    <w:pict>
                      <v:shape id="_x0000_i2558" type="#_x0000_t75" style="width:44.25pt;height:33.75pt">
                        <v:imagedata r:id="rId2379" o:title=""/>
                      </v:shape>
                    </w:pict>
                  </w:r>
                </w:p>
              </w:tc>
              <w:tc>
                <w:tcPr>
                  <w:tcW w:w="840" w:type="dxa"/>
                  <w:tcBorders>
                    <w:top w:val="dashed" w:sz="4" w:space="0" w:color="auto"/>
                  </w:tcBorders>
                  <w:shd w:val="clear" w:color="auto" w:fill="auto"/>
                </w:tcPr>
                <w:p w:rsidR="00372EB3" w:rsidRPr="00F538D3" w:rsidRDefault="00372EB3" w:rsidP="00372EB3">
                  <w:pPr>
                    <w:jc w:val="center"/>
                    <w:rPr>
                      <w:sz w:val="26"/>
                      <w:szCs w:val="26"/>
                    </w:rPr>
                  </w:pPr>
                  <w:r w:rsidRPr="00F538D3">
                    <w:rPr>
                      <w:sz w:val="26"/>
                      <w:szCs w:val="26"/>
                    </w:rPr>
                    <w:t>0,5</w:t>
                  </w:r>
                </w:p>
              </w:tc>
            </w:tr>
            <w:tr w:rsidR="00372EB3" w:rsidTr="00372EB3">
              <w:tc>
                <w:tcPr>
                  <w:tcW w:w="948" w:type="dxa"/>
                  <w:vMerge/>
                  <w:shd w:val="clear" w:color="auto" w:fill="auto"/>
                </w:tcPr>
                <w:p w:rsidR="00372EB3" w:rsidRPr="00F538D3" w:rsidRDefault="00372EB3" w:rsidP="00372EB3">
                  <w:pPr>
                    <w:jc w:val="center"/>
                    <w:rPr>
                      <w:b/>
                    </w:rPr>
                  </w:pPr>
                </w:p>
              </w:tc>
              <w:tc>
                <w:tcPr>
                  <w:tcW w:w="720" w:type="dxa"/>
                  <w:vMerge w:val="restart"/>
                  <w:shd w:val="clear" w:color="auto" w:fill="auto"/>
                </w:tcPr>
                <w:p w:rsidR="00372EB3" w:rsidRPr="00F538D3" w:rsidRDefault="00372EB3" w:rsidP="00372EB3">
                  <w:pPr>
                    <w:jc w:val="center"/>
                    <w:rPr>
                      <w:sz w:val="26"/>
                      <w:szCs w:val="26"/>
                    </w:rPr>
                  </w:pPr>
                  <w:r w:rsidRPr="00F538D3">
                    <w:rPr>
                      <w:sz w:val="26"/>
                      <w:szCs w:val="26"/>
                    </w:rPr>
                    <w:t>2)</w:t>
                  </w:r>
                </w:p>
                <w:p w:rsidR="00372EB3" w:rsidRPr="00F538D3" w:rsidRDefault="00372EB3" w:rsidP="00372EB3">
                  <w:pPr>
                    <w:jc w:val="center"/>
                    <w:rPr>
                      <w:sz w:val="26"/>
                      <w:szCs w:val="26"/>
                    </w:rPr>
                  </w:pPr>
                  <w:r w:rsidRPr="00F538D3">
                    <w:rPr>
                      <w:sz w:val="26"/>
                      <w:szCs w:val="26"/>
                    </w:rPr>
                    <w:t>2,5đ</w:t>
                  </w:r>
                </w:p>
                <w:p w:rsidR="00372EB3" w:rsidRDefault="00372EB3" w:rsidP="00372EB3">
                  <w:pPr>
                    <w:jc w:val="center"/>
                  </w:pPr>
                </w:p>
                <w:p w:rsidR="00372EB3" w:rsidRPr="0001513C" w:rsidRDefault="00372EB3" w:rsidP="00372EB3">
                  <w:pPr>
                    <w:jc w:val="center"/>
                  </w:pPr>
                </w:p>
              </w:tc>
              <w:tc>
                <w:tcPr>
                  <w:tcW w:w="8280" w:type="dxa"/>
                  <w:gridSpan w:val="3"/>
                  <w:tcBorders>
                    <w:bottom w:val="dashed" w:sz="4" w:space="0" w:color="auto"/>
                  </w:tcBorders>
                  <w:shd w:val="clear" w:color="auto" w:fill="auto"/>
                </w:tcPr>
                <w:p w:rsidR="00372EB3" w:rsidRPr="00F538D3" w:rsidRDefault="00372EB3" w:rsidP="00372EB3">
                  <w:pPr>
                    <w:pStyle w:val="BodyText"/>
                    <w:rPr>
                      <w:rFonts w:ascii="Times New Roman" w:hAnsi="Times New Roman"/>
                      <w:b w:val="0"/>
                      <w:sz w:val="26"/>
                      <w:szCs w:val="26"/>
                    </w:rPr>
                  </w:pPr>
                  <w:r w:rsidRPr="00F538D3">
                    <w:rPr>
                      <w:rFonts w:ascii="Times New Roman" w:hAnsi="Times New Roman"/>
                      <w:b w:val="0"/>
                      <w:sz w:val="26"/>
                      <w:szCs w:val="26"/>
                    </w:rPr>
                    <w:t xml:space="preserve">Đk: </w:t>
                  </w:r>
                  <w:r w:rsidR="00D94404">
                    <w:rPr>
                      <w:rFonts w:ascii="Times New Roman" w:hAnsi="Times New Roman"/>
                      <w:b w:val="0"/>
                      <w:position w:val="-10"/>
                      <w:sz w:val="26"/>
                      <w:szCs w:val="26"/>
                    </w:rPr>
                    <w:pict>
                      <v:shape id="_x0000_i2559" type="#_x0000_t75" style="width:33.75pt;height:15.75pt">
                        <v:imagedata r:id="rId2380" o:title=""/>
                      </v:shape>
                    </w:pict>
                  </w:r>
                  <w:r w:rsidRPr="00F538D3">
                    <w:rPr>
                      <w:rFonts w:ascii="Times New Roman" w:hAnsi="Times New Roman"/>
                      <w:b w:val="0"/>
                      <w:sz w:val="26"/>
                      <w:szCs w:val="26"/>
                    </w:rPr>
                    <w:t xml:space="preserve"> Hệ tương đương với </w:t>
                  </w:r>
                  <w:r w:rsidR="00D94404">
                    <w:rPr>
                      <w:rFonts w:ascii="Times New Roman" w:hAnsi="Times New Roman"/>
                      <w:b w:val="0"/>
                      <w:position w:val="-72"/>
                      <w:sz w:val="26"/>
                      <w:szCs w:val="26"/>
                    </w:rPr>
                    <w:pict>
                      <v:shape id="_x0000_i2560" type="#_x0000_t75" style="width:134.25pt;height:78.7pt">
                        <v:imagedata r:id="rId2381" o:title=""/>
                      </v:shape>
                    </w:pict>
                  </w:r>
                </w:p>
              </w:tc>
              <w:tc>
                <w:tcPr>
                  <w:tcW w:w="840" w:type="dxa"/>
                  <w:tcBorders>
                    <w:bottom w:val="dashed" w:sz="4" w:space="0" w:color="auto"/>
                  </w:tcBorders>
                  <w:shd w:val="clear" w:color="auto" w:fill="auto"/>
                </w:tcPr>
                <w:p w:rsidR="00372EB3" w:rsidRPr="00F538D3" w:rsidRDefault="00372EB3" w:rsidP="00372EB3">
                  <w:pPr>
                    <w:pStyle w:val="BodyText"/>
                    <w:jc w:val="center"/>
                    <w:rPr>
                      <w:rFonts w:ascii="Times New Roman" w:hAnsi="Times New Roman"/>
                      <w:b w:val="0"/>
                      <w:sz w:val="26"/>
                      <w:szCs w:val="26"/>
                    </w:rPr>
                  </w:pPr>
                  <w:r w:rsidRPr="00F538D3">
                    <w:rPr>
                      <w:rFonts w:ascii="Times New Roman" w:hAnsi="Times New Roman"/>
                      <w:b w:val="0"/>
                      <w:sz w:val="26"/>
                      <w:szCs w:val="26"/>
                    </w:rPr>
                    <w:t>0,5</w:t>
                  </w:r>
                </w:p>
              </w:tc>
            </w:tr>
            <w:tr w:rsidR="00372EB3" w:rsidTr="00372EB3">
              <w:tc>
                <w:tcPr>
                  <w:tcW w:w="948" w:type="dxa"/>
                  <w:vMerge/>
                  <w:shd w:val="clear" w:color="auto" w:fill="auto"/>
                </w:tcPr>
                <w:p w:rsidR="00372EB3" w:rsidRPr="00F538D3" w:rsidRDefault="00372EB3" w:rsidP="00372EB3">
                  <w:pPr>
                    <w:jc w:val="center"/>
                    <w:rPr>
                      <w:b/>
                    </w:rPr>
                  </w:pPr>
                </w:p>
              </w:tc>
              <w:tc>
                <w:tcPr>
                  <w:tcW w:w="720" w:type="dxa"/>
                  <w:vMerge/>
                  <w:shd w:val="clear" w:color="auto" w:fill="auto"/>
                </w:tcPr>
                <w:p w:rsidR="00372EB3" w:rsidRDefault="00372EB3" w:rsidP="00372EB3">
                  <w:pPr>
                    <w:jc w:val="center"/>
                  </w:pPr>
                </w:p>
              </w:tc>
              <w:tc>
                <w:tcPr>
                  <w:tcW w:w="8280" w:type="dxa"/>
                  <w:gridSpan w:val="3"/>
                  <w:tcBorders>
                    <w:top w:val="dashed" w:sz="4" w:space="0" w:color="auto"/>
                  </w:tcBorders>
                  <w:shd w:val="clear" w:color="auto" w:fill="auto"/>
                </w:tcPr>
                <w:p w:rsidR="00372EB3" w:rsidRPr="00F538D3" w:rsidRDefault="00372EB3" w:rsidP="00372EB3">
                  <w:pPr>
                    <w:pStyle w:val="BodyText"/>
                    <w:rPr>
                      <w:rFonts w:ascii="Times New Roman" w:hAnsi="Times New Roman"/>
                      <w:b w:val="0"/>
                      <w:sz w:val="26"/>
                      <w:szCs w:val="26"/>
                    </w:rPr>
                  </w:pPr>
                  <w:r w:rsidRPr="00F538D3">
                    <w:rPr>
                      <w:rFonts w:ascii="Times New Roman" w:hAnsi="Times New Roman"/>
                      <w:b w:val="0"/>
                      <w:sz w:val="26"/>
                      <w:szCs w:val="26"/>
                    </w:rPr>
                    <w:t xml:space="preserve">Đặt </w:t>
                  </w:r>
                  <w:r w:rsidR="00D94404">
                    <w:rPr>
                      <w:rFonts w:ascii="Times New Roman" w:hAnsi="Times New Roman"/>
                      <w:b w:val="0"/>
                      <w:position w:val="-70"/>
                      <w:sz w:val="26"/>
                      <w:szCs w:val="26"/>
                    </w:rPr>
                    <w:pict>
                      <v:shape id="_x0000_i2561" type="#_x0000_t75" style="width:57.75pt;height:75.75pt">
                        <v:imagedata r:id="rId2382" o:title=""/>
                      </v:shape>
                    </w:pict>
                  </w:r>
                  <w:r w:rsidRPr="00F538D3">
                    <w:rPr>
                      <w:rFonts w:ascii="Times New Roman" w:hAnsi="Times New Roman"/>
                      <w:b w:val="0"/>
                      <w:sz w:val="26"/>
                      <w:szCs w:val="26"/>
                    </w:rPr>
                    <w:t xml:space="preserve"> ta được hệ </w:t>
                  </w:r>
                  <w:r w:rsidR="00D94404">
                    <w:rPr>
                      <w:rFonts w:ascii="Times New Roman" w:hAnsi="Times New Roman"/>
                      <w:b w:val="0"/>
                      <w:position w:val="-36"/>
                      <w:sz w:val="26"/>
                      <w:szCs w:val="26"/>
                    </w:rPr>
                    <w:pict>
                      <v:shape id="_x0000_i2562" type="#_x0000_t75" style="width:240.7pt;height:42.75pt">
                        <v:imagedata r:id="rId2383" o:title=""/>
                      </v:shape>
                    </w:pict>
                  </w:r>
                </w:p>
                <w:p w:rsidR="00372EB3" w:rsidRPr="00F538D3" w:rsidRDefault="00372EB3" w:rsidP="00372EB3">
                  <w:pPr>
                    <w:pStyle w:val="BodyText"/>
                    <w:rPr>
                      <w:rFonts w:ascii="Times New Roman" w:hAnsi="Times New Roman"/>
                      <w:b w:val="0"/>
                      <w:sz w:val="26"/>
                      <w:szCs w:val="26"/>
                    </w:rPr>
                  </w:pPr>
                </w:p>
              </w:tc>
              <w:tc>
                <w:tcPr>
                  <w:tcW w:w="840" w:type="dxa"/>
                  <w:tcBorders>
                    <w:top w:val="dashed" w:sz="4" w:space="0" w:color="auto"/>
                  </w:tcBorders>
                  <w:shd w:val="clear" w:color="auto" w:fill="auto"/>
                </w:tcPr>
                <w:p w:rsidR="00372EB3" w:rsidRPr="00F538D3" w:rsidRDefault="00372EB3" w:rsidP="00372EB3">
                  <w:pPr>
                    <w:pStyle w:val="BodyText"/>
                    <w:jc w:val="center"/>
                    <w:rPr>
                      <w:rFonts w:ascii="Times New Roman" w:hAnsi="Times New Roman"/>
                      <w:b w:val="0"/>
                      <w:sz w:val="26"/>
                      <w:szCs w:val="26"/>
                    </w:rPr>
                  </w:pPr>
                  <w:r w:rsidRPr="00F538D3">
                    <w:rPr>
                      <w:rFonts w:ascii="Times New Roman" w:hAnsi="Times New Roman"/>
                      <w:b w:val="0"/>
                      <w:sz w:val="26"/>
                      <w:szCs w:val="26"/>
                    </w:rPr>
                    <w:t>1,0</w:t>
                  </w:r>
                </w:p>
              </w:tc>
            </w:tr>
            <w:tr w:rsidR="00372EB3" w:rsidTr="00372EB3">
              <w:tc>
                <w:tcPr>
                  <w:tcW w:w="948" w:type="dxa"/>
                  <w:vMerge/>
                  <w:shd w:val="clear" w:color="auto" w:fill="auto"/>
                </w:tcPr>
                <w:p w:rsidR="00372EB3" w:rsidRPr="00F538D3" w:rsidRDefault="00372EB3" w:rsidP="00372EB3">
                  <w:pPr>
                    <w:jc w:val="center"/>
                    <w:rPr>
                      <w:b/>
                    </w:rPr>
                  </w:pPr>
                </w:p>
              </w:tc>
              <w:tc>
                <w:tcPr>
                  <w:tcW w:w="720" w:type="dxa"/>
                  <w:vMerge/>
                  <w:shd w:val="clear" w:color="auto" w:fill="auto"/>
                </w:tcPr>
                <w:p w:rsidR="00372EB3" w:rsidRPr="0001513C" w:rsidRDefault="00372EB3" w:rsidP="00372EB3">
                  <w:pPr>
                    <w:jc w:val="center"/>
                  </w:pPr>
                </w:p>
              </w:tc>
              <w:tc>
                <w:tcPr>
                  <w:tcW w:w="8280" w:type="dxa"/>
                  <w:gridSpan w:val="3"/>
                  <w:shd w:val="clear" w:color="auto" w:fill="auto"/>
                </w:tcPr>
                <w:p w:rsidR="00372EB3" w:rsidRPr="00F538D3" w:rsidRDefault="00372EB3" w:rsidP="00372EB3">
                  <w:pPr>
                    <w:pStyle w:val="BodyText"/>
                    <w:rPr>
                      <w:rFonts w:ascii="Times New Roman" w:hAnsi="Times New Roman"/>
                      <w:b w:val="0"/>
                      <w:sz w:val="26"/>
                      <w:szCs w:val="26"/>
                    </w:rPr>
                  </w:pPr>
                  <w:r w:rsidRPr="00F538D3">
                    <w:rPr>
                      <w:rFonts w:ascii="Times New Roman" w:hAnsi="Times New Roman"/>
                      <w:b w:val="0"/>
                      <w:sz w:val="26"/>
                      <w:szCs w:val="26"/>
                    </w:rPr>
                    <w:t xml:space="preserve">Với </w:t>
                  </w:r>
                  <w:r w:rsidR="00D94404">
                    <w:rPr>
                      <w:rFonts w:ascii="Times New Roman" w:hAnsi="Times New Roman"/>
                      <w:b w:val="0"/>
                      <w:position w:val="-32"/>
                      <w:sz w:val="26"/>
                      <w:szCs w:val="26"/>
                    </w:rPr>
                    <w:pict>
                      <v:shape id="_x0000_i2563" type="#_x0000_t75" style="width:36.75pt;height:39pt">
                        <v:imagedata r:id="rId2384" o:title=""/>
                      </v:shape>
                    </w:pict>
                  </w:r>
                  <w:r w:rsidRPr="00F538D3">
                    <w:rPr>
                      <w:rFonts w:ascii="Times New Roman" w:hAnsi="Times New Roman"/>
                      <w:b w:val="0"/>
                      <w:sz w:val="26"/>
                      <w:szCs w:val="26"/>
                    </w:rPr>
                    <w:t xml:space="preserve"> ta được </w:t>
                  </w:r>
                  <w:r w:rsidR="00D94404">
                    <w:rPr>
                      <w:rFonts w:ascii="Times New Roman" w:hAnsi="Times New Roman"/>
                      <w:b w:val="0"/>
                      <w:position w:val="-70"/>
                      <w:sz w:val="26"/>
                      <w:szCs w:val="26"/>
                    </w:rPr>
                    <w:pict>
                      <v:shape id="_x0000_i2564" type="#_x0000_t75" style="width:113.25pt;height:75.75pt">
                        <v:imagedata r:id="rId2385" o:title=""/>
                      </v:shape>
                    </w:pict>
                  </w:r>
                  <w:r w:rsidRPr="00F538D3">
                    <w:rPr>
                      <w:rFonts w:ascii="Times New Roman" w:hAnsi="Times New Roman"/>
                      <w:b w:val="0"/>
                      <w:sz w:val="26"/>
                      <w:szCs w:val="26"/>
                    </w:rPr>
                    <w:t xml:space="preserve"> (thoả mãn điều kiện) </w:t>
                  </w:r>
                </w:p>
              </w:tc>
              <w:tc>
                <w:tcPr>
                  <w:tcW w:w="840" w:type="dxa"/>
                  <w:shd w:val="clear" w:color="auto" w:fill="auto"/>
                </w:tcPr>
                <w:p w:rsidR="00372EB3" w:rsidRPr="00F538D3" w:rsidRDefault="00372EB3" w:rsidP="00372EB3">
                  <w:pPr>
                    <w:pStyle w:val="BodyText"/>
                    <w:jc w:val="center"/>
                    <w:rPr>
                      <w:rFonts w:ascii="Times New Roman" w:hAnsi="Times New Roman"/>
                      <w:b w:val="0"/>
                      <w:sz w:val="26"/>
                      <w:szCs w:val="26"/>
                    </w:rPr>
                  </w:pPr>
                  <w:r w:rsidRPr="00F538D3">
                    <w:rPr>
                      <w:rFonts w:ascii="Times New Roman" w:hAnsi="Times New Roman"/>
                      <w:b w:val="0"/>
                      <w:sz w:val="26"/>
                      <w:szCs w:val="26"/>
                    </w:rPr>
                    <w:t>1,0</w:t>
                  </w:r>
                </w:p>
              </w:tc>
            </w:tr>
            <w:tr w:rsidR="00372EB3" w:rsidTr="00372EB3">
              <w:trPr>
                <w:trHeight w:val="1155"/>
              </w:trPr>
              <w:tc>
                <w:tcPr>
                  <w:tcW w:w="948" w:type="dxa"/>
                  <w:vMerge w:val="restart"/>
                  <w:shd w:val="clear" w:color="auto" w:fill="auto"/>
                </w:tcPr>
                <w:p w:rsidR="00372EB3" w:rsidRPr="00F538D3" w:rsidRDefault="00372EB3" w:rsidP="00372EB3">
                  <w:pPr>
                    <w:rPr>
                      <w:b/>
                      <w:sz w:val="26"/>
                      <w:szCs w:val="26"/>
                    </w:rPr>
                  </w:pPr>
                  <w:r w:rsidRPr="00F538D3">
                    <w:rPr>
                      <w:b/>
                      <w:sz w:val="26"/>
                      <w:szCs w:val="26"/>
                    </w:rPr>
                    <w:t>Câu III</w:t>
                  </w:r>
                </w:p>
                <w:p w:rsidR="00372EB3" w:rsidRPr="004E6E2E" w:rsidRDefault="00372EB3" w:rsidP="00372EB3">
                  <w:pPr>
                    <w:jc w:val="center"/>
                  </w:pPr>
                  <w:r w:rsidRPr="00F538D3">
                    <w:rPr>
                      <w:sz w:val="26"/>
                      <w:szCs w:val="26"/>
                    </w:rPr>
                    <w:t>2đ</w:t>
                  </w:r>
                </w:p>
              </w:tc>
              <w:tc>
                <w:tcPr>
                  <w:tcW w:w="720" w:type="dxa"/>
                  <w:vMerge w:val="restart"/>
                  <w:shd w:val="clear" w:color="auto" w:fill="auto"/>
                </w:tcPr>
                <w:p w:rsidR="00372EB3" w:rsidRPr="00494722" w:rsidRDefault="00372EB3" w:rsidP="00372EB3">
                  <w:pPr>
                    <w:jc w:val="center"/>
                  </w:pPr>
                </w:p>
              </w:tc>
              <w:tc>
                <w:tcPr>
                  <w:tcW w:w="5156" w:type="dxa"/>
                  <w:gridSpan w:val="2"/>
                  <w:tcBorders>
                    <w:bottom w:val="dashed" w:sz="4" w:space="0" w:color="auto"/>
                  </w:tcBorders>
                  <w:shd w:val="clear" w:color="auto" w:fill="auto"/>
                </w:tcPr>
                <w:p w:rsidR="00372EB3" w:rsidRPr="00F538D3" w:rsidRDefault="00372EB3" w:rsidP="00372EB3">
                  <w:pPr>
                    <w:jc w:val="both"/>
                    <w:rPr>
                      <w:sz w:val="26"/>
                      <w:szCs w:val="26"/>
                    </w:rPr>
                  </w:pPr>
                  <w:r w:rsidRPr="00F538D3">
                    <w:rPr>
                      <w:sz w:val="26"/>
                      <w:szCs w:val="26"/>
                    </w:rPr>
                    <w:t xml:space="preserve">Kẻ </w:t>
                  </w:r>
                  <w:r w:rsidR="00D94404">
                    <w:rPr>
                      <w:position w:val="-12"/>
                      <w:sz w:val="26"/>
                      <w:szCs w:val="26"/>
                    </w:rPr>
                    <w:pict>
                      <v:shape id="_x0000_i2565" type="#_x0000_t75" style="width:54.7pt;height:17.25pt">
                        <v:imagedata r:id="rId2386" o:title=""/>
                      </v:shape>
                    </w:pict>
                  </w:r>
                  <w:r w:rsidRPr="00F538D3">
                    <w:rPr>
                      <w:sz w:val="26"/>
                      <w:szCs w:val="26"/>
                    </w:rPr>
                    <w:t xml:space="preserve"> tại F, </w:t>
                  </w:r>
                  <w:r w:rsidR="00D94404">
                    <w:rPr>
                      <w:position w:val="-6"/>
                      <w:sz w:val="26"/>
                      <w:szCs w:val="26"/>
                    </w:rPr>
                    <w:pict>
                      <v:shape id="_x0000_i2566" type="#_x0000_t75" style="width:56.2pt;height:14.25pt">
                        <v:imagedata r:id="rId2387" o:title=""/>
                      </v:shape>
                    </w:pict>
                  </w:r>
                  <w:r w:rsidRPr="00F538D3">
                    <w:rPr>
                      <w:sz w:val="26"/>
                      <w:szCs w:val="26"/>
                    </w:rPr>
                    <w:t xml:space="preserve"> tại G. </w:t>
                  </w:r>
                </w:p>
                <w:p w:rsidR="00372EB3" w:rsidRPr="00F538D3" w:rsidRDefault="00372EB3" w:rsidP="00372EB3">
                  <w:pPr>
                    <w:jc w:val="both"/>
                    <w:rPr>
                      <w:sz w:val="26"/>
                      <w:szCs w:val="26"/>
                    </w:rPr>
                  </w:pPr>
                  <w:r w:rsidRPr="00F538D3">
                    <w:rPr>
                      <w:sz w:val="26"/>
                      <w:szCs w:val="26"/>
                    </w:rPr>
                    <w:t xml:space="preserve">Theo giả thiết </w:t>
                  </w:r>
                  <w:r w:rsidR="00D94404">
                    <w:rPr>
                      <w:position w:val="-14"/>
                      <w:sz w:val="26"/>
                      <w:szCs w:val="26"/>
                    </w:rPr>
                    <w:pict>
                      <v:shape id="_x0000_i2567" type="#_x0000_t75" style="width:80.25pt;height:18.75pt">
                        <v:imagedata r:id="rId2388" o:title=""/>
                      </v:shape>
                    </w:pict>
                  </w:r>
                  <w:r w:rsidRPr="00F538D3">
                    <w:rPr>
                      <w:sz w:val="26"/>
                      <w:szCs w:val="26"/>
                    </w:rPr>
                    <w:t xml:space="preserve">            </w:t>
                  </w:r>
                </w:p>
                <w:p w:rsidR="00372EB3" w:rsidRPr="00F538D3" w:rsidRDefault="00372EB3" w:rsidP="00372EB3">
                  <w:pPr>
                    <w:jc w:val="both"/>
                    <w:rPr>
                      <w:sz w:val="26"/>
                      <w:szCs w:val="26"/>
                    </w:rPr>
                  </w:pPr>
                  <w:r w:rsidRPr="00F538D3">
                    <w:rPr>
                      <w:sz w:val="26"/>
                      <w:szCs w:val="26"/>
                    </w:rPr>
                    <w:t xml:space="preserve">     </w:t>
                  </w:r>
                  <w:r w:rsidR="00D94404">
                    <w:rPr>
                      <w:position w:val="-14"/>
                      <w:sz w:val="26"/>
                      <w:szCs w:val="26"/>
                    </w:rPr>
                    <w:pict>
                      <v:shape id="_x0000_i2568" type="#_x0000_t75" style="width:93.7pt;height:18.75pt">
                        <v:imagedata r:id="rId2389" o:title=""/>
                      </v:shape>
                    </w:pict>
                  </w:r>
                </w:p>
              </w:tc>
              <w:tc>
                <w:tcPr>
                  <w:tcW w:w="3124" w:type="dxa"/>
                  <w:vMerge w:val="restart"/>
                  <w:shd w:val="clear" w:color="auto" w:fill="auto"/>
                </w:tcPr>
                <w:p w:rsidR="00372EB3" w:rsidRPr="00F538D3" w:rsidRDefault="00372EB3" w:rsidP="00372EB3">
                  <w:pPr>
                    <w:rPr>
                      <w:sz w:val="26"/>
                      <w:szCs w:val="26"/>
                    </w:rPr>
                  </w:pPr>
                  <w:r>
                    <w:rPr>
                      <w:noProof/>
                      <w:sz w:val="26"/>
                      <w:szCs w:val="26"/>
                      <w:lang w:val="en-US"/>
                    </w:rPr>
                    <w:drawing>
                      <wp:inline distT="0" distB="0" distL="0" distR="0" wp14:anchorId="0E6B0BA3" wp14:editId="3BAA1EDE">
                        <wp:extent cx="1676400" cy="152400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
                                <pic:cNvPicPr>
                                  <a:picLocks noChangeAspect="1" noChangeArrowheads="1"/>
                                </pic:cNvPicPr>
                              </pic:nvPicPr>
                              <pic:blipFill>
                                <a:blip r:embed="rId2390">
                                  <a:extLst>
                                    <a:ext uri="{28A0092B-C50C-407E-A947-70E740481C1C}">
                                      <a14:useLocalDpi xmlns:a14="http://schemas.microsoft.com/office/drawing/2010/main" val="0"/>
                                    </a:ext>
                                  </a:extLst>
                                </a:blip>
                                <a:srcRect/>
                                <a:stretch>
                                  <a:fillRect/>
                                </a:stretch>
                              </pic:blipFill>
                              <pic:spPr bwMode="auto">
                                <a:xfrm>
                                  <a:off x="0" y="0"/>
                                  <a:ext cx="1676400" cy="1524000"/>
                                </a:xfrm>
                                <a:prstGeom prst="rect">
                                  <a:avLst/>
                                </a:prstGeom>
                                <a:noFill/>
                                <a:ln>
                                  <a:noFill/>
                                </a:ln>
                              </pic:spPr>
                            </pic:pic>
                          </a:graphicData>
                        </a:graphic>
                      </wp:inline>
                    </w:drawing>
                  </w:r>
                </w:p>
              </w:tc>
              <w:tc>
                <w:tcPr>
                  <w:tcW w:w="840" w:type="dxa"/>
                  <w:tcBorders>
                    <w:bottom w:val="dashed" w:sz="4" w:space="0" w:color="auto"/>
                  </w:tcBorders>
                  <w:shd w:val="clear" w:color="auto" w:fill="auto"/>
                </w:tcPr>
                <w:p w:rsidR="00372EB3" w:rsidRPr="00F538D3" w:rsidRDefault="00372EB3" w:rsidP="00372EB3">
                  <w:pPr>
                    <w:rPr>
                      <w:sz w:val="26"/>
                      <w:szCs w:val="26"/>
                    </w:rPr>
                  </w:pPr>
                  <w:r w:rsidRPr="00F538D3">
                    <w:rPr>
                      <w:sz w:val="26"/>
                      <w:szCs w:val="26"/>
                    </w:rPr>
                    <w:t>0,5</w:t>
                  </w:r>
                </w:p>
              </w:tc>
            </w:tr>
            <w:tr w:rsidR="00372EB3" w:rsidTr="00372EB3">
              <w:trPr>
                <w:trHeight w:val="1245"/>
              </w:trPr>
              <w:tc>
                <w:tcPr>
                  <w:tcW w:w="948" w:type="dxa"/>
                  <w:vMerge/>
                  <w:shd w:val="clear" w:color="auto" w:fill="auto"/>
                </w:tcPr>
                <w:p w:rsidR="00372EB3" w:rsidRPr="00F538D3" w:rsidRDefault="00372EB3" w:rsidP="00372EB3">
                  <w:pPr>
                    <w:rPr>
                      <w:b/>
                      <w:sz w:val="26"/>
                      <w:szCs w:val="26"/>
                    </w:rPr>
                  </w:pPr>
                </w:p>
              </w:tc>
              <w:tc>
                <w:tcPr>
                  <w:tcW w:w="720" w:type="dxa"/>
                  <w:vMerge/>
                  <w:shd w:val="clear" w:color="auto" w:fill="auto"/>
                </w:tcPr>
                <w:p w:rsidR="00372EB3" w:rsidRPr="00494722" w:rsidRDefault="00372EB3" w:rsidP="00372EB3">
                  <w:pPr>
                    <w:jc w:val="center"/>
                  </w:pPr>
                </w:p>
              </w:tc>
              <w:tc>
                <w:tcPr>
                  <w:tcW w:w="5156" w:type="dxa"/>
                  <w:gridSpan w:val="2"/>
                  <w:tcBorders>
                    <w:top w:val="dashed" w:sz="4" w:space="0" w:color="auto"/>
                    <w:bottom w:val="dashed" w:sz="4" w:space="0" w:color="auto"/>
                  </w:tcBorders>
                  <w:shd w:val="clear" w:color="auto" w:fill="auto"/>
                </w:tcPr>
                <w:p w:rsidR="00372EB3" w:rsidRPr="00F538D3" w:rsidRDefault="00372EB3" w:rsidP="00372EB3">
                  <w:pPr>
                    <w:jc w:val="both"/>
                    <w:rPr>
                      <w:sz w:val="26"/>
                      <w:szCs w:val="26"/>
                    </w:rPr>
                  </w:pPr>
                  <w:r w:rsidRPr="00F538D3">
                    <w:rPr>
                      <w:sz w:val="26"/>
                      <w:szCs w:val="26"/>
                    </w:rPr>
                    <w:t xml:space="preserve">Mà </w:t>
                  </w:r>
                  <w:r w:rsidR="00D94404">
                    <w:rPr>
                      <w:position w:val="-12"/>
                      <w:sz w:val="26"/>
                      <w:szCs w:val="26"/>
                    </w:rPr>
                    <w:pict>
                      <v:shape id="_x0000_i2569" type="#_x0000_t75" style="width:123pt;height:17.25pt">
                        <v:imagedata r:id="rId2391" o:title=""/>
                      </v:shape>
                    </w:pict>
                  </w:r>
                  <w:r w:rsidRPr="00F538D3">
                    <w:rPr>
                      <w:sz w:val="26"/>
                      <w:szCs w:val="26"/>
                    </w:rPr>
                    <w:t xml:space="preserve"> và </w:t>
                  </w:r>
                  <w:r w:rsidR="00D94404">
                    <w:rPr>
                      <w:position w:val="-6"/>
                      <w:sz w:val="26"/>
                      <w:szCs w:val="26"/>
                    </w:rPr>
                    <w:pict>
                      <v:shape id="_x0000_i2570" type="#_x0000_t75" style="width:35.25pt;height:18.75pt">
                        <v:imagedata r:id="rId2392" o:title=""/>
                      </v:shape>
                    </w:pict>
                  </w:r>
                </w:p>
                <w:p w:rsidR="00372EB3" w:rsidRPr="00F538D3" w:rsidRDefault="00372EB3" w:rsidP="00372EB3">
                  <w:pPr>
                    <w:rPr>
                      <w:sz w:val="26"/>
                      <w:szCs w:val="26"/>
                    </w:rPr>
                  </w:pPr>
                  <w:r w:rsidRPr="00F538D3">
                    <w:rPr>
                      <w:sz w:val="26"/>
                      <w:szCs w:val="26"/>
                    </w:rPr>
                    <w:t xml:space="preserve"> Suy ra </w:t>
                  </w:r>
                  <w:r w:rsidR="00D94404">
                    <w:rPr>
                      <w:position w:val="-12"/>
                      <w:sz w:val="26"/>
                      <w:szCs w:val="26"/>
                    </w:rPr>
                    <w:pict>
                      <v:shape id="_x0000_i2571" type="#_x0000_t75" style="width:156pt;height:17.25pt">
                        <v:imagedata r:id="rId2393" o:title=""/>
                      </v:shape>
                    </w:pict>
                  </w:r>
                  <w:r w:rsidRPr="00F538D3">
                    <w:rPr>
                      <w:sz w:val="26"/>
                      <w:szCs w:val="26"/>
                    </w:rPr>
                    <w:t xml:space="preserve"> </w:t>
                  </w:r>
                </w:p>
              </w:tc>
              <w:tc>
                <w:tcPr>
                  <w:tcW w:w="3124" w:type="dxa"/>
                  <w:vMerge/>
                  <w:tcBorders>
                    <w:bottom w:val="dashed" w:sz="4" w:space="0" w:color="auto"/>
                  </w:tcBorders>
                  <w:shd w:val="clear" w:color="auto" w:fill="auto"/>
                </w:tcPr>
                <w:p w:rsidR="00372EB3" w:rsidRPr="00F538D3" w:rsidRDefault="00372EB3" w:rsidP="00372EB3">
                  <w:pPr>
                    <w:rPr>
                      <w:sz w:val="26"/>
                      <w:szCs w:val="26"/>
                    </w:rPr>
                  </w:pPr>
                </w:p>
              </w:tc>
              <w:tc>
                <w:tcPr>
                  <w:tcW w:w="840" w:type="dxa"/>
                  <w:tcBorders>
                    <w:top w:val="dashed" w:sz="4" w:space="0" w:color="auto"/>
                  </w:tcBorders>
                  <w:shd w:val="clear" w:color="auto" w:fill="auto"/>
                </w:tcPr>
                <w:p w:rsidR="00372EB3" w:rsidRPr="00F538D3" w:rsidRDefault="00372EB3" w:rsidP="00372EB3">
                  <w:pPr>
                    <w:rPr>
                      <w:sz w:val="26"/>
                      <w:szCs w:val="26"/>
                    </w:rPr>
                  </w:pPr>
                  <w:r w:rsidRPr="00F538D3">
                    <w:rPr>
                      <w:sz w:val="26"/>
                      <w:szCs w:val="26"/>
                    </w:rPr>
                    <w:t>0,5</w:t>
                  </w:r>
                </w:p>
              </w:tc>
            </w:tr>
            <w:tr w:rsidR="00372EB3" w:rsidTr="00372EB3">
              <w:trPr>
                <w:trHeight w:val="540"/>
              </w:trPr>
              <w:tc>
                <w:tcPr>
                  <w:tcW w:w="948" w:type="dxa"/>
                  <w:vMerge/>
                  <w:shd w:val="clear" w:color="auto" w:fill="auto"/>
                </w:tcPr>
                <w:p w:rsidR="00372EB3" w:rsidRPr="00F538D3" w:rsidRDefault="00372EB3" w:rsidP="00372EB3">
                  <w:pPr>
                    <w:rPr>
                      <w:b/>
                    </w:rPr>
                  </w:pPr>
                </w:p>
              </w:tc>
              <w:tc>
                <w:tcPr>
                  <w:tcW w:w="720" w:type="dxa"/>
                  <w:vMerge/>
                  <w:shd w:val="clear" w:color="auto" w:fill="auto"/>
                </w:tcPr>
                <w:p w:rsidR="00372EB3" w:rsidRPr="00CB50D9" w:rsidRDefault="00372EB3" w:rsidP="00372EB3">
                  <w:pPr>
                    <w:jc w:val="center"/>
                  </w:pPr>
                </w:p>
              </w:tc>
              <w:tc>
                <w:tcPr>
                  <w:tcW w:w="8280" w:type="dxa"/>
                  <w:gridSpan w:val="3"/>
                  <w:tcBorders>
                    <w:bottom w:val="dashed" w:sz="4" w:space="0" w:color="auto"/>
                  </w:tcBorders>
                  <w:shd w:val="clear" w:color="auto" w:fill="auto"/>
                </w:tcPr>
                <w:p w:rsidR="00372EB3" w:rsidRPr="00F538D3" w:rsidRDefault="00372EB3" w:rsidP="00372EB3">
                  <w:pPr>
                    <w:rPr>
                      <w:sz w:val="26"/>
                      <w:szCs w:val="26"/>
                    </w:rPr>
                  </w:pPr>
                  <w:r w:rsidRPr="00F538D3">
                    <w:rPr>
                      <w:sz w:val="26"/>
                      <w:szCs w:val="26"/>
                    </w:rPr>
                    <w:t xml:space="preserve">Do đó  </w:t>
                  </w:r>
                  <w:r w:rsidR="00D94404">
                    <w:rPr>
                      <w:position w:val="-10"/>
                      <w:sz w:val="26"/>
                      <w:szCs w:val="26"/>
                    </w:rPr>
                    <w:pict>
                      <v:shape id="_x0000_i2572" type="#_x0000_t75" style="width:219.8pt;height:21pt">
                        <v:imagedata r:id="rId2394" o:title=""/>
                      </v:shape>
                    </w:pict>
                  </w:r>
                </w:p>
              </w:tc>
              <w:tc>
                <w:tcPr>
                  <w:tcW w:w="840" w:type="dxa"/>
                  <w:tcBorders>
                    <w:bottom w:val="dashed" w:sz="4" w:space="0" w:color="auto"/>
                  </w:tcBorders>
                  <w:shd w:val="clear" w:color="auto" w:fill="auto"/>
                </w:tcPr>
                <w:p w:rsidR="00372EB3" w:rsidRPr="00F538D3" w:rsidRDefault="00372EB3" w:rsidP="00372EB3">
                  <w:pPr>
                    <w:rPr>
                      <w:sz w:val="26"/>
                      <w:szCs w:val="26"/>
                    </w:rPr>
                  </w:pPr>
                  <w:r w:rsidRPr="00F538D3">
                    <w:rPr>
                      <w:sz w:val="26"/>
                      <w:szCs w:val="26"/>
                    </w:rPr>
                    <w:t>0,5</w:t>
                  </w:r>
                </w:p>
              </w:tc>
            </w:tr>
            <w:tr w:rsidR="00372EB3" w:rsidTr="00372EB3">
              <w:trPr>
                <w:trHeight w:val="330"/>
              </w:trPr>
              <w:tc>
                <w:tcPr>
                  <w:tcW w:w="948" w:type="dxa"/>
                  <w:vMerge/>
                  <w:tcBorders>
                    <w:bottom w:val="single" w:sz="4" w:space="0" w:color="auto"/>
                  </w:tcBorders>
                  <w:shd w:val="clear" w:color="auto" w:fill="auto"/>
                </w:tcPr>
                <w:p w:rsidR="00372EB3" w:rsidRPr="00F538D3" w:rsidRDefault="00372EB3" w:rsidP="00372EB3">
                  <w:pPr>
                    <w:rPr>
                      <w:b/>
                    </w:rPr>
                  </w:pPr>
                </w:p>
              </w:tc>
              <w:tc>
                <w:tcPr>
                  <w:tcW w:w="720" w:type="dxa"/>
                  <w:vMerge/>
                  <w:tcBorders>
                    <w:bottom w:val="dashed" w:sz="4" w:space="0" w:color="auto"/>
                  </w:tcBorders>
                  <w:shd w:val="clear" w:color="auto" w:fill="auto"/>
                </w:tcPr>
                <w:p w:rsidR="00372EB3" w:rsidRPr="00CB50D9" w:rsidRDefault="00372EB3" w:rsidP="00372EB3">
                  <w:pPr>
                    <w:jc w:val="center"/>
                  </w:pPr>
                </w:p>
              </w:tc>
              <w:tc>
                <w:tcPr>
                  <w:tcW w:w="8280" w:type="dxa"/>
                  <w:gridSpan w:val="3"/>
                  <w:tcBorders>
                    <w:top w:val="dashed" w:sz="4" w:space="0" w:color="auto"/>
                    <w:bottom w:val="single" w:sz="4" w:space="0" w:color="auto"/>
                  </w:tcBorders>
                  <w:shd w:val="clear" w:color="auto" w:fill="auto"/>
                </w:tcPr>
                <w:p w:rsidR="00372EB3" w:rsidRPr="00F538D3" w:rsidRDefault="00D94404" w:rsidP="00372EB3">
                  <w:pPr>
                    <w:rPr>
                      <w:sz w:val="26"/>
                      <w:szCs w:val="26"/>
                    </w:rPr>
                  </w:pPr>
                  <w:r>
                    <w:rPr>
                      <w:position w:val="-6"/>
                      <w:sz w:val="26"/>
                      <w:szCs w:val="26"/>
                    </w:rPr>
                    <w:pict>
                      <v:shape id="_x0000_i2573" type="#_x0000_t75" style="width:228pt;height:18.75pt">
                        <v:imagedata r:id="rId2395" o:title=""/>
                      </v:shape>
                    </w:pict>
                  </w:r>
                </w:p>
              </w:tc>
              <w:tc>
                <w:tcPr>
                  <w:tcW w:w="840" w:type="dxa"/>
                  <w:tcBorders>
                    <w:top w:val="dashed" w:sz="4" w:space="0" w:color="auto"/>
                    <w:bottom w:val="single" w:sz="4" w:space="0" w:color="auto"/>
                  </w:tcBorders>
                  <w:shd w:val="clear" w:color="auto" w:fill="auto"/>
                </w:tcPr>
                <w:p w:rsidR="00372EB3" w:rsidRPr="00F538D3" w:rsidRDefault="00372EB3" w:rsidP="00372EB3">
                  <w:pPr>
                    <w:rPr>
                      <w:sz w:val="26"/>
                      <w:szCs w:val="26"/>
                    </w:rPr>
                  </w:pPr>
                  <w:r w:rsidRPr="00F538D3">
                    <w:rPr>
                      <w:sz w:val="26"/>
                      <w:szCs w:val="26"/>
                    </w:rPr>
                    <w:t>0,5</w:t>
                  </w:r>
                </w:p>
              </w:tc>
            </w:tr>
            <w:tr w:rsidR="00372EB3" w:rsidTr="00372EB3">
              <w:trPr>
                <w:trHeight w:val="1922"/>
              </w:trPr>
              <w:tc>
                <w:tcPr>
                  <w:tcW w:w="948" w:type="dxa"/>
                  <w:vMerge w:val="restart"/>
                  <w:shd w:val="clear" w:color="auto" w:fill="auto"/>
                </w:tcPr>
                <w:p w:rsidR="00372EB3" w:rsidRPr="00F538D3" w:rsidRDefault="00372EB3" w:rsidP="00372EB3">
                  <w:pPr>
                    <w:rPr>
                      <w:b/>
                      <w:sz w:val="26"/>
                      <w:szCs w:val="26"/>
                    </w:rPr>
                  </w:pPr>
                  <w:r w:rsidRPr="00F538D3">
                    <w:rPr>
                      <w:b/>
                      <w:sz w:val="26"/>
                      <w:szCs w:val="26"/>
                    </w:rPr>
                    <w:t>Câu IV</w:t>
                  </w:r>
                </w:p>
                <w:p w:rsidR="00372EB3" w:rsidRPr="00F538D3" w:rsidRDefault="00372EB3" w:rsidP="00372EB3">
                  <w:pPr>
                    <w:jc w:val="center"/>
                    <w:rPr>
                      <w:sz w:val="26"/>
                      <w:szCs w:val="26"/>
                    </w:rPr>
                  </w:pPr>
                  <w:r w:rsidRPr="00F538D3">
                    <w:rPr>
                      <w:sz w:val="26"/>
                      <w:szCs w:val="26"/>
                    </w:rPr>
                    <w:t>4,0đ</w:t>
                  </w:r>
                </w:p>
                <w:p w:rsidR="00372EB3" w:rsidRPr="00F538D3" w:rsidRDefault="00372EB3" w:rsidP="00372EB3">
                  <w:pPr>
                    <w:jc w:val="center"/>
                    <w:rPr>
                      <w:b/>
                    </w:rPr>
                  </w:pPr>
                </w:p>
                <w:p w:rsidR="00372EB3" w:rsidRPr="00F538D3" w:rsidRDefault="00372EB3" w:rsidP="00372EB3">
                  <w:pPr>
                    <w:jc w:val="center"/>
                    <w:rPr>
                      <w:b/>
                    </w:rPr>
                  </w:pPr>
                </w:p>
                <w:p w:rsidR="00372EB3" w:rsidRPr="00F538D3" w:rsidRDefault="00372EB3" w:rsidP="00372EB3">
                  <w:pPr>
                    <w:jc w:val="center"/>
                    <w:rPr>
                      <w:b/>
                    </w:rPr>
                  </w:pPr>
                </w:p>
                <w:p w:rsidR="00372EB3" w:rsidRPr="00F538D3" w:rsidRDefault="00372EB3" w:rsidP="00372EB3">
                  <w:pPr>
                    <w:jc w:val="center"/>
                    <w:rPr>
                      <w:b/>
                    </w:rPr>
                  </w:pPr>
                </w:p>
              </w:tc>
              <w:tc>
                <w:tcPr>
                  <w:tcW w:w="720" w:type="dxa"/>
                  <w:vMerge w:val="restart"/>
                  <w:tcBorders>
                    <w:top w:val="dashed" w:sz="4" w:space="0" w:color="auto"/>
                  </w:tcBorders>
                  <w:shd w:val="clear" w:color="auto" w:fill="auto"/>
                </w:tcPr>
                <w:p w:rsidR="00372EB3" w:rsidRPr="00F538D3" w:rsidRDefault="00372EB3" w:rsidP="00372EB3">
                  <w:pPr>
                    <w:jc w:val="center"/>
                    <w:rPr>
                      <w:sz w:val="26"/>
                      <w:szCs w:val="26"/>
                    </w:rPr>
                  </w:pPr>
                  <w:r w:rsidRPr="00F538D3">
                    <w:rPr>
                      <w:sz w:val="26"/>
                      <w:szCs w:val="26"/>
                    </w:rPr>
                    <w:t>1)</w:t>
                  </w:r>
                </w:p>
                <w:p w:rsidR="00372EB3" w:rsidRPr="00F538D3" w:rsidRDefault="00372EB3" w:rsidP="00372EB3">
                  <w:pPr>
                    <w:jc w:val="center"/>
                    <w:rPr>
                      <w:sz w:val="26"/>
                      <w:szCs w:val="26"/>
                    </w:rPr>
                  </w:pPr>
                  <w:r w:rsidRPr="00F538D3">
                    <w:rPr>
                      <w:sz w:val="26"/>
                      <w:szCs w:val="26"/>
                    </w:rPr>
                    <w:t>3,0đ</w:t>
                  </w:r>
                </w:p>
                <w:p w:rsidR="00372EB3" w:rsidRPr="00F538D3" w:rsidRDefault="00372EB3" w:rsidP="00372EB3">
                  <w:pPr>
                    <w:jc w:val="center"/>
                    <w:rPr>
                      <w:sz w:val="26"/>
                      <w:szCs w:val="26"/>
                    </w:rPr>
                  </w:pPr>
                </w:p>
              </w:tc>
              <w:tc>
                <w:tcPr>
                  <w:tcW w:w="4600" w:type="dxa"/>
                  <w:vMerge w:val="restart"/>
                  <w:shd w:val="clear" w:color="auto" w:fill="auto"/>
                </w:tcPr>
                <w:p w:rsidR="00372EB3" w:rsidRPr="00F538D3" w:rsidRDefault="00372EB3" w:rsidP="00372EB3">
                  <w:pPr>
                    <w:tabs>
                      <w:tab w:val="left" w:pos="6750"/>
                    </w:tabs>
                    <w:spacing w:line="288" w:lineRule="auto"/>
                    <w:ind w:right="-455"/>
                    <w:rPr>
                      <w:sz w:val="26"/>
                      <w:szCs w:val="26"/>
                    </w:rPr>
                  </w:pPr>
                  <w:r w:rsidRPr="00F538D3">
                    <w:rPr>
                      <w:sz w:val="26"/>
                      <w:szCs w:val="26"/>
                    </w:rPr>
                    <w:t xml:space="preserve">Gọi Q là giao điểm của các tiếp tuyến </w:t>
                  </w:r>
                </w:p>
                <w:p w:rsidR="00372EB3" w:rsidRPr="00F538D3" w:rsidRDefault="00372EB3" w:rsidP="00372EB3">
                  <w:pPr>
                    <w:tabs>
                      <w:tab w:val="left" w:pos="6750"/>
                    </w:tabs>
                    <w:spacing w:line="288" w:lineRule="auto"/>
                    <w:ind w:right="-455"/>
                    <w:rPr>
                      <w:sz w:val="26"/>
                      <w:szCs w:val="26"/>
                    </w:rPr>
                  </w:pPr>
                  <w:r>
                    <w:rPr>
                      <w:noProof/>
                      <w:sz w:val="26"/>
                      <w:szCs w:val="26"/>
                      <w:lang w:val="en-US"/>
                    </w:rPr>
                    <mc:AlternateContent>
                      <mc:Choice Requires="wpg">
                        <w:drawing>
                          <wp:anchor distT="0" distB="0" distL="114300" distR="114300" simplePos="0" relativeHeight="251753472" behindDoc="0" locked="0" layoutInCell="1" allowOverlap="1" wp14:anchorId="086EFC66" wp14:editId="24D58F0D">
                            <wp:simplePos x="0" y="0"/>
                            <wp:positionH relativeFrom="column">
                              <wp:posOffset>2872105</wp:posOffset>
                            </wp:positionH>
                            <wp:positionV relativeFrom="paragraph">
                              <wp:posOffset>2966085</wp:posOffset>
                            </wp:positionV>
                            <wp:extent cx="2371725" cy="3016250"/>
                            <wp:effectExtent l="0" t="12700" r="3810" b="0"/>
                            <wp:wrapNone/>
                            <wp:docPr id="1193" name="Group 11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1725" cy="3016250"/>
                                      <a:chOff x="6656" y="6721"/>
                                      <a:chExt cx="3735" cy="4750"/>
                                    </a:xfrm>
                                  </wpg:grpSpPr>
                                  <wps:wsp>
                                    <wps:cNvPr id="1194" name="Oval 1258"/>
                                    <wps:cNvSpPr>
                                      <a:spLocks noChangeArrowheads="1"/>
                                    </wps:cNvSpPr>
                                    <wps:spPr bwMode="auto">
                                      <a:xfrm>
                                        <a:off x="7942" y="7525"/>
                                        <a:ext cx="1919" cy="1912"/>
                                      </a:xfrm>
                                      <a:prstGeom prst="ellipse">
                                        <a:avLst/>
                                      </a:pr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5" name="Oval 1259"/>
                                    <wps:cNvSpPr>
                                      <a:spLocks noChangeArrowheads="1"/>
                                    </wps:cNvSpPr>
                                    <wps:spPr bwMode="auto">
                                      <a:xfrm>
                                        <a:off x="7007" y="8119"/>
                                        <a:ext cx="1106" cy="1096"/>
                                      </a:xfrm>
                                      <a:prstGeom prst="ellipse">
                                        <a:avLst/>
                                      </a:pr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6" name="Oval 1260"/>
                                    <wps:cNvSpPr>
                                      <a:spLocks noChangeArrowheads="1"/>
                                    </wps:cNvSpPr>
                                    <wps:spPr bwMode="auto">
                                      <a:xfrm>
                                        <a:off x="6907" y="6721"/>
                                        <a:ext cx="3014" cy="3017"/>
                                      </a:xfrm>
                                      <a:prstGeom prst="ellipse">
                                        <a:avLst/>
                                      </a:pr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7" name="Line 1261"/>
                                    <wps:cNvCnPr/>
                                    <wps:spPr bwMode="auto">
                                      <a:xfrm>
                                        <a:off x="7078" y="8924"/>
                                        <a:ext cx="2672" cy="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8" name="Line 1262"/>
                                    <wps:cNvCnPr/>
                                    <wps:spPr bwMode="auto">
                                      <a:xfrm flipH="1">
                                        <a:off x="7078" y="8229"/>
                                        <a:ext cx="1336" cy="6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9" name="Line 1263"/>
                                    <wps:cNvCnPr/>
                                    <wps:spPr bwMode="auto">
                                      <a:xfrm>
                                        <a:off x="8414" y="8229"/>
                                        <a:ext cx="1336" cy="6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0" name="Line 1264"/>
                                    <wps:cNvCnPr/>
                                    <wps:spPr bwMode="auto">
                                      <a:xfrm>
                                        <a:off x="7078" y="8924"/>
                                        <a:ext cx="974" cy="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1" name="Line 1265"/>
                                    <wps:cNvCnPr/>
                                    <wps:spPr bwMode="auto">
                                      <a:xfrm>
                                        <a:off x="8052" y="8924"/>
                                        <a:ext cx="1698" cy="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2" name="Line 1266"/>
                                    <wps:cNvCnPr/>
                                    <wps:spPr bwMode="auto">
                                      <a:xfrm flipH="1">
                                        <a:off x="7078" y="8290"/>
                                        <a:ext cx="884" cy="63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3" name="Line 1267"/>
                                    <wps:cNvCnPr/>
                                    <wps:spPr bwMode="auto">
                                      <a:xfrm flipH="1">
                                        <a:off x="7962" y="8229"/>
                                        <a:ext cx="452" cy="6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4" name="Line 1268"/>
                                    <wps:cNvCnPr/>
                                    <wps:spPr bwMode="auto">
                                      <a:xfrm flipH="1">
                                        <a:off x="8052" y="8481"/>
                                        <a:ext cx="854" cy="44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5" name="Line 1269"/>
                                    <wps:cNvCnPr/>
                                    <wps:spPr bwMode="auto">
                                      <a:xfrm>
                                        <a:off x="7560" y="8672"/>
                                        <a:ext cx="492" cy="25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6" name="Line 1270"/>
                                    <wps:cNvCnPr/>
                                    <wps:spPr bwMode="auto">
                                      <a:xfrm flipH="1">
                                        <a:off x="7560" y="8481"/>
                                        <a:ext cx="1346" cy="1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7" name="Line 1271"/>
                                    <wps:cNvCnPr/>
                                    <wps:spPr bwMode="auto">
                                      <a:xfrm>
                                        <a:off x="7962" y="8290"/>
                                        <a:ext cx="90" cy="63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8" name="Line 1272"/>
                                    <wps:cNvCnPr/>
                                    <wps:spPr bwMode="auto">
                                      <a:xfrm>
                                        <a:off x="7962" y="8290"/>
                                        <a:ext cx="1788" cy="63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9" name="Oval 1273"/>
                                    <wps:cNvSpPr>
                                      <a:spLocks noChangeArrowheads="1"/>
                                    </wps:cNvSpPr>
                                    <wps:spPr bwMode="auto">
                                      <a:xfrm>
                                        <a:off x="7942" y="8270"/>
                                        <a:ext cx="40" cy="4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210" name="Oval 1274"/>
                                    <wps:cNvSpPr>
                                      <a:spLocks noChangeArrowheads="1"/>
                                    </wps:cNvSpPr>
                                    <wps:spPr bwMode="auto">
                                      <a:xfrm>
                                        <a:off x="7540" y="8652"/>
                                        <a:ext cx="40" cy="4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211" name="Oval 1275"/>
                                    <wps:cNvSpPr>
                                      <a:spLocks noChangeArrowheads="1"/>
                                    </wps:cNvSpPr>
                                    <wps:spPr bwMode="auto">
                                      <a:xfrm>
                                        <a:off x="8886" y="8461"/>
                                        <a:ext cx="41" cy="4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212" name="Oval 1276"/>
                                    <wps:cNvSpPr>
                                      <a:spLocks noChangeArrowheads="1"/>
                                    </wps:cNvSpPr>
                                    <wps:spPr bwMode="auto">
                                      <a:xfrm>
                                        <a:off x="8394" y="8209"/>
                                        <a:ext cx="40" cy="41"/>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213" name="Oval 1277"/>
                                    <wps:cNvSpPr>
                                      <a:spLocks noChangeArrowheads="1"/>
                                    </wps:cNvSpPr>
                                    <wps:spPr bwMode="auto">
                                      <a:xfrm>
                                        <a:off x="7058" y="8903"/>
                                        <a:ext cx="40" cy="41"/>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214" name="Oval 1278"/>
                                    <wps:cNvSpPr>
                                      <a:spLocks noChangeArrowheads="1"/>
                                    </wps:cNvSpPr>
                                    <wps:spPr bwMode="auto">
                                      <a:xfrm>
                                        <a:off x="9730" y="8903"/>
                                        <a:ext cx="41" cy="41"/>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215" name="Oval 1279"/>
                                    <wps:cNvSpPr>
                                      <a:spLocks noChangeArrowheads="1"/>
                                    </wps:cNvSpPr>
                                    <wps:spPr bwMode="auto">
                                      <a:xfrm>
                                        <a:off x="8032" y="8903"/>
                                        <a:ext cx="40" cy="41"/>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216" name="Freeform 1280"/>
                                    <wps:cNvSpPr>
                                      <a:spLocks/>
                                    </wps:cNvSpPr>
                                    <wps:spPr bwMode="auto">
                                      <a:xfrm>
                                        <a:off x="7560" y="8295"/>
                                        <a:ext cx="390" cy="360"/>
                                      </a:xfrm>
                                      <a:custGeom>
                                        <a:avLst/>
                                        <a:gdLst>
                                          <a:gd name="T0" fmla="*/ 0 w 390"/>
                                          <a:gd name="T1" fmla="*/ 360 h 360"/>
                                          <a:gd name="T2" fmla="*/ 390 w 390"/>
                                          <a:gd name="T3" fmla="*/ 0 h 360"/>
                                        </a:gdLst>
                                        <a:ahLst/>
                                        <a:cxnLst>
                                          <a:cxn ang="0">
                                            <a:pos x="T0" y="T1"/>
                                          </a:cxn>
                                          <a:cxn ang="0">
                                            <a:pos x="T2" y="T3"/>
                                          </a:cxn>
                                        </a:cxnLst>
                                        <a:rect l="0" t="0" r="r" b="b"/>
                                        <a:pathLst>
                                          <a:path w="390" h="360">
                                            <a:moveTo>
                                              <a:pt x="0" y="360"/>
                                            </a:moveTo>
                                            <a:lnTo>
                                              <a:pt x="390" y="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7" name="Freeform 1281"/>
                                    <wps:cNvSpPr>
                                      <a:spLocks/>
                                    </wps:cNvSpPr>
                                    <wps:spPr bwMode="auto">
                                      <a:xfrm>
                                        <a:off x="7980" y="8295"/>
                                        <a:ext cx="915" cy="180"/>
                                      </a:xfrm>
                                      <a:custGeom>
                                        <a:avLst/>
                                        <a:gdLst>
                                          <a:gd name="T0" fmla="*/ 915 w 915"/>
                                          <a:gd name="T1" fmla="*/ 180 h 180"/>
                                          <a:gd name="T2" fmla="*/ 0 w 915"/>
                                          <a:gd name="T3" fmla="*/ 0 h 180"/>
                                        </a:gdLst>
                                        <a:ahLst/>
                                        <a:cxnLst>
                                          <a:cxn ang="0">
                                            <a:pos x="T0" y="T1"/>
                                          </a:cxn>
                                          <a:cxn ang="0">
                                            <a:pos x="T2" y="T3"/>
                                          </a:cxn>
                                        </a:cxnLst>
                                        <a:rect l="0" t="0" r="r" b="b"/>
                                        <a:pathLst>
                                          <a:path w="915" h="180">
                                            <a:moveTo>
                                              <a:pt x="915" y="180"/>
                                            </a:moveTo>
                                            <a:lnTo>
                                              <a:pt x="0" y="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8" name="Freeform 1282"/>
                                    <wps:cNvSpPr>
                                      <a:spLocks/>
                                    </wps:cNvSpPr>
                                    <wps:spPr bwMode="auto">
                                      <a:xfrm>
                                        <a:off x="7065" y="8940"/>
                                        <a:ext cx="1260" cy="2370"/>
                                      </a:xfrm>
                                      <a:custGeom>
                                        <a:avLst/>
                                        <a:gdLst>
                                          <a:gd name="T0" fmla="*/ 0 w 1260"/>
                                          <a:gd name="T1" fmla="*/ 0 h 2370"/>
                                          <a:gd name="T2" fmla="*/ 1260 w 1260"/>
                                          <a:gd name="T3" fmla="*/ 2370 h 2370"/>
                                        </a:gdLst>
                                        <a:ahLst/>
                                        <a:cxnLst>
                                          <a:cxn ang="0">
                                            <a:pos x="T0" y="T1"/>
                                          </a:cxn>
                                          <a:cxn ang="0">
                                            <a:pos x="T2" y="T3"/>
                                          </a:cxn>
                                        </a:cxnLst>
                                        <a:rect l="0" t="0" r="r" b="b"/>
                                        <a:pathLst>
                                          <a:path w="1260" h="2370">
                                            <a:moveTo>
                                              <a:pt x="0" y="0"/>
                                            </a:moveTo>
                                            <a:lnTo>
                                              <a:pt x="1260" y="237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9" name="Freeform 1283"/>
                                    <wps:cNvSpPr>
                                      <a:spLocks/>
                                    </wps:cNvSpPr>
                                    <wps:spPr bwMode="auto">
                                      <a:xfrm>
                                        <a:off x="8325" y="8951"/>
                                        <a:ext cx="1406" cy="2389"/>
                                      </a:xfrm>
                                      <a:custGeom>
                                        <a:avLst/>
                                        <a:gdLst>
                                          <a:gd name="T0" fmla="*/ 1406 w 1406"/>
                                          <a:gd name="T1" fmla="*/ 0 h 2389"/>
                                          <a:gd name="T2" fmla="*/ 0 w 1406"/>
                                          <a:gd name="T3" fmla="*/ 2389 h 2389"/>
                                        </a:gdLst>
                                        <a:ahLst/>
                                        <a:cxnLst>
                                          <a:cxn ang="0">
                                            <a:pos x="T0" y="T1"/>
                                          </a:cxn>
                                          <a:cxn ang="0">
                                            <a:pos x="T2" y="T3"/>
                                          </a:cxn>
                                        </a:cxnLst>
                                        <a:rect l="0" t="0" r="r" b="b"/>
                                        <a:pathLst>
                                          <a:path w="1406" h="2389">
                                            <a:moveTo>
                                              <a:pt x="1406" y="0"/>
                                            </a:moveTo>
                                            <a:lnTo>
                                              <a:pt x="0" y="2389"/>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 name="Freeform 1284"/>
                                    <wps:cNvSpPr>
                                      <a:spLocks/>
                                    </wps:cNvSpPr>
                                    <wps:spPr bwMode="auto">
                                      <a:xfrm>
                                        <a:off x="8325" y="8250"/>
                                        <a:ext cx="75" cy="3090"/>
                                      </a:xfrm>
                                      <a:custGeom>
                                        <a:avLst/>
                                        <a:gdLst>
                                          <a:gd name="T0" fmla="*/ 0 w 75"/>
                                          <a:gd name="T1" fmla="*/ 3090 h 3090"/>
                                          <a:gd name="T2" fmla="*/ 75 w 75"/>
                                          <a:gd name="T3" fmla="*/ 0 h 3090"/>
                                        </a:gdLst>
                                        <a:ahLst/>
                                        <a:cxnLst>
                                          <a:cxn ang="0">
                                            <a:pos x="T0" y="T1"/>
                                          </a:cxn>
                                          <a:cxn ang="0">
                                            <a:pos x="T2" y="T3"/>
                                          </a:cxn>
                                        </a:cxnLst>
                                        <a:rect l="0" t="0" r="r" b="b"/>
                                        <a:pathLst>
                                          <a:path w="75" h="3090">
                                            <a:moveTo>
                                              <a:pt x="0" y="3090"/>
                                            </a:moveTo>
                                            <a:lnTo>
                                              <a:pt x="75" y="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1" name="Text Box 1285"/>
                                    <wps:cNvSpPr txBox="1">
                                      <a:spLocks noChangeArrowheads="1"/>
                                    </wps:cNvSpPr>
                                    <wps:spPr bwMode="auto">
                                      <a:xfrm>
                                        <a:off x="6656" y="8771"/>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EE4" w:rsidRPr="00FA2773" w:rsidRDefault="008B0EE4" w:rsidP="00372EB3">
                                          <w:pPr>
                                            <w:rPr>
                                              <w:sz w:val="26"/>
                                              <w:szCs w:val="26"/>
                                            </w:rPr>
                                          </w:pPr>
                                          <w:r>
                                            <w:rPr>
                                              <w:sz w:val="26"/>
                                              <w:szCs w:val="26"/>
                                            </w:rPr>
                                            <w:t>A</w:t>
                                          </w:r>
                                        </w:p>
                                      </w:txbxContent>
                                    </wps:txbx>
                                    <wps:bodyPr rot="0" vert="horz" wrap="square" lIns="91440" tIns="45720" rIns="91440" bIns="45720" anchor="t" anchorCtr="0" upright="1">
                                      <a:noAutofit/>
                                    </wps:bodyPr>
                                  </wps:wsp>
                                  <wps:wsp>
                                    <wps:cNvPr id="1222" name="Text Box 1286"/>
                                    <wps:cNvSpPr txBox="1">
                                      <a:spLocks noChangeArrowheads="1"/>
                                    </wps:cNvSpPr>
                                    <wps:spPr bwMode="auto">
                                      <a:xfrm>
                                        <a:off x="8276" y="7871"/>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EE4" w:rsidRPr="00FA2773" w:rsidRDefault="008B0EE4" w:rsidP="00372EB3">
                                          <w:pPr>
                                            <w:rPr>
                                              <w:sz w:val="26"/>
                                              <w:szCs w:val="26"/>
                                            </w:rPr>
                                          </w:pPr>
                                          <w:r>
                                            <w:rPr>
                                              <w:sz w:val="26"/>
                                              <w:szCs w:val="26"/>
                                            </w:rPr>
                                            <w:t>O</w:t>
                                          </w:r>
                                        </w:p>
                                      </w:txbxContent>
                                    </wps:txbx>
                                    <wps:bodyPr rot="0" vert="horz" wrap="square" lIns="91440" tIns="45720" rIns="91440" bIns="45720" anchor="t" anchorCtr="0" upright="1">
                                      <a:noAutofit/>
                                    </wps:bodyPr>
                                  </wps:wsp>
                                  <wps:wsp>
                                    <wps:cNvPr id="1223" name="Text Box 1287"/>
                                    <wps:cNvSpPr txBox="1">
                                      <a:spLocks noChangeArrowheads="1"/>
                                    </wps:cNvSpPr>
                                    <wps:spPr bwMode="auto">
                                      <a:xfrm>
                                        <a:off x="7616" y="7826"/>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EE4" w:rsidRPr="00FA2773" w:rsidRDefault="008B0EE4" w:rsidP="00372EB3">
                                          <w:pPr>
                                            <w:rPr>
                                              <w:sz w:val="26"/>
                                              <w:szCs w:val="26"/>
                                            </w:rPr>
                                          </w:pPr>
                                          <w:r>
                                            <w:rPr>
                                              <w:sz w:val="26"/>
                                              <w:szCs w:val="26"/>
                                            </w:rPr>
                                            <w:t>N</w:t>
                                          </w:r>
                                        </w:p>
                                      </w:txbxContent>
                                    </wps:txbx>
                                    <wps:bodyPr rot="0" vert="horz" wrap="square" lIns="91440" tIns="45720" rIns="91440" bIns="45720" anchor="t" anchorCtr="0" upright="1">
                                      <a:noAutofit/>
                                    </wps:bodyPr>
                                  </wps:wsp>
                                  <wps:wsp>
                                    <wps:cNvPr id="1224" name="Text Box 1288"/>
                                    <wps:cNvSpPr txBox="1">
                                      <a:spLocks noChangeArrowheads="1"/>
                                    </wps:cNvSpPr>
                                    <wps:spPr bwMode="auto">
                                      <a:xfrm>
                                        <a:off x="7211" y="8276"/>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EE4" w:rsidRPr="00FA2773" w:rsidRDefault="008B0EE4" w:rsidP="00372EB3">
                                          <w:pPr>
                                            <w:rPr>
                                              <w:sz w:val="26"/>
                                              <w:szCs w:val="26"/>
                                            </w:rPr>
                                          </w:pPr>
                                          <w:r>
                                            <w:rPr>
                                              <w:sz w:val="26"/>
                                              <w:szCs w:val="26"/>
                                            </w:rPr>
                                            <w:t>C</w:t>
                                          </w:r>
                                        </w:p>
                                      </w:txbxContent>
                                    </wps:txbx>
                                    <wps:bodyPr rot="0" vert="horz" wrap="square" lIns="91440" tIns="45720" rIns="91440" bIns="45720" anchor="t" anchorCtr="0" upright="1">
                                      <a:noAutofit/>
                                    </wps:bodyPr>
                                  </wps:wsp>
                                  <wps:wsp>
                                    <wps:cNvPr id="1225" name="Text Box 1289"/>
                                    <wps:cNvSpPr txBox="1">
                                      <a:spLocks noChangeArrowheads="1"/>
                                    </wps:cNvSpPr>
                                    <wps:spPr bwMode="auto">
                                      <a:xfrm>
                                        <a:off x="8876" y="8156"/>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EE4" w:rsidRPr="00FA2773" w:rsidRDefault="008B0EE4" w:rsidP="00372EB3">
                                          <w:pPr>
                                            <w:rPr>
                                              <w:sz w:val="26"/>
                                              <w:szCs w:val="26"/>
                                            </w:rPr>
                                          </w:pPr>
                                          <w:r>
                                            <w:rPr>
                                              <w:sz w:val="26"/>
                                              <w:szCs w:val="26"/>
                                            </w:rPr>
                                            <w:t>D</w:t>
                                          </w:r>
                                        </w:p>
                                      </w:txbxContent>
                                    </wps:txbx>
                                    <wps:bodyPr rot="0" vert="horz" wrap="square" lIns="91440" tIns="45720" rIns="91440" bIns="45720" anchor="t" anchorCtr="0" upright="1">
                                      <a:noAutofit/>
                                    </wps:bodyPr>
                                  </wps:wsp>
                                  <wps:wsp>
                                    <wps:cNvPr id="1226" name="Freeform 1290"/>
                                    <wps:cNvSpPr>
                                      <a:spLocks/>
                                    </wps:cNvSpPr>
                                    <wps:spPr bwMode="auto">
                                      <a:xfrm>
                                        <a:off x="8160" y="8265"/>
                                        <a:ext cx="195" cy="1620"/>
                                      </a:xfrm>
                                      <a:custGeom>
                                        <a:avLst/>
                                        <a:gdLst>
                                          <a:gd name="T0" fmla="*/ 195 w 195"/>
                                          <a:gd name="T1" fmla="*/ 1620 h 1620"/>
                                          <a:gd name="T2" fmla="*/ 0 w 195"/>
                                          <a:gd name="T3" fmla="*/ 0 h 1620"/>
                                        </a:gdLst>
                                        <a:ahLst/>
                                        <a:cxnLst>
                                          <a:cxn ang="0">
                                            <a:pos x="T0" y="T1"/>
                                          </a:cxn>
                                          <a:cxn ang="0">
                                            <a:pos x="T2" y="T3"/>
                                          </a:cxn>
                                        </a:cxnLst>
                                        <a:rect l="0" t="0" r="r" b="b"/>
                                        <a:pathLst>
                                          <a:path w="195" h="1620">
                                            <a:moveTo>
                                              <a:pt x="195" y="1620"/>
                                            </a:moveTo>
                                            <a:lnTo>
                                              <a:pt x="0" y="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7" name="Oval 1291"/>
                                    <wps:cNvSpPr>
                                      <a:spLocks noChangeArrowheads="1"/>
                                    </wps:cNvSpPr>
                                    <wps:spPr bwMode="auto">
                                      <a:xfrm>
                                        <a:off x="8336" y="9851"/>
                                        <a:ext cx="40" cy="4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228" name="Oval 1292"/>
                                    <wps:cNvSpPr>
                                      <a:spLocks noChangeArrowheads="1"/>
                                    </wps:cNvSpPr>
                                    <wps:spPr bwMode="auto">
                                      <a:xfrm>
                                        <a:off x="8141" y="8231"/>
                                        <a:ext cx="40" cy="4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229" name="Oval 1293"/>
                                    <wps:cNvSpPr>
                                      <a:spLocks noChangeArrowheads="1"/>
                                    </wps:cNvSpPr>
                                    <wps:spPr bwMode="auto">
                                      <a:xfrm>
                                        <a:off x="8306" y="11291"/>
                                        <a:ext cx="40" cy="4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230" name="Text Box 1294"/>
                                    <wps:cNvSpPr txBox="1">
                                      <a:spLocks noChangeArrowheads="1"/>
                                    </wps:cNvSpPr>
                                    <wps:spPr bwMode="auto">
                                      <a:xfrm>
                                        <a:off x="9671" y="8816"/>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EE4" w:rsidRPr="00FA2773" w:rsidRDefault="008B0EE4" w:rsidP="00372EB3">
                                          <w:pPr>
                                            <w:rPr>
                                              <w:sz w:val="26"/>
                                              <w:szCs w:val="26"/>
                                            </w:rPr>
                                          </w:pPr>
                                          <w:r>
                                            <w:rPr>
                                              <w:sz w:val="26"/>
                                              <w:szCs w:val="26"/>
                                            </w:rPr>
                                            <w:t>B</w:t>
                                          </w:r>
                                        </w:p>
                                      </w:txbxContent>
                                    </wps:txbx>
                                    <wps:bodyPr rot="0" vert="horz" wrap="square" lIns="91440" tIns="45720" rIns="91440" bIns="45720" anchor="t" anchorCtr="0" upright="1">
                                      <a:noAutofit/>
                                    </wps:bodyPr>
                                  </wps:wsp>
                                  <wps:wsp>
                                    <wps:cNvPr id="1231" name="Text Box 1295"/>
                                    <wps:cNvSpPr txBox="1">
                                      <a:spLocks noChangeArrowheads="1"/>
                                    </wps:cNvSpPr>
                                    <wps:spPr bwMode="auto">
                                      <a:xfrm>
                                        <a:off x="7856" y="8921"/>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EE4" w:rsidRPr="00FA2773" w:rsidRDefault="008B0EE4" w:rsidP="00372EB3">
                                          <w:pPr>
                                            <w:rPr>
                                              <w:sz w:val="26"/>
                                              <w:szCs w:val="26"/>
                                            </w:rPr>
                                          </w:pPr>
                                          <w:r>
                                            <w:rPr>
                                              <w:sz w:val="26"/>
                                              <w:szCs w:val="26"/>
                                            </w:rPr>
                                            <w:t>P</w:t>
                                          </w:r>
                                        </w:p>
                                      </w:txbxContent>
                                    </wps:txbx>
                                    <wps:bodyPr rot="0" vert="horz" wrap="square" lIns="91440" tIns="45720" rIns="91440" bIns="45720" anchor="t" anchorCtr="0" upright="1">
                                      <a:noAutofit/>
                                    </wps:bodyPr>
                                  </wps:wsp>
                                  <wps:wsp>
                                    <wps:cNvPr id="1232" name="Text Box 1296"/>
                                    <wps:cNvSpPr txBox="1">
                                      <a:spLocks noChangeArrowheads="1"/>
                                    </wps:cNvSpPr>
                                    <wps:spPr bwMode="auto">
                                      <a:xfrm>
                                        <a:off x="7766" y="11021"/>
                                        <a:ext cx="720" cy="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EE4" w:rsidRPr="00FA2773" w:rsidRDefault="008B0EE4" w:rsidP="00372EB3">
                                          <w:pPr>
                                            <w:rPr>
                                              <w:sz w:val="26"/>
                                              <w:szCs w:val="26"/>
                                            </w:rPr>
                                          </w:pPr>
                                          <w:r>
                                            <w:rPr>
                                              <w:sz w:val="26"/>
                                              <w:szCs w:val="26"/>
                                            </w:rPr>
                                            <w:t>Q</w:t>
                                          </w:r>
                                        </w:p>
                                      </w:txbxContent>
                                    </wps:txbx>
                                    <wps:bodyPr rot="0" vert="horz" wrap="square" lIns="91440" tIns="45720" rIns="91440" bIns="45720" anchor="t" anchorCtr="0" upright="1">
                                      <a:noAutofit/>
                                    </wps:bodyPr>
                                  </wps:wsp>
                                  <wps:wsp>
                                    <wps:cNvPr id="1233" name="Text Box 1297"/>
                                    <wps:cNvSpPr txBox="1">
                                      <a:spLocks noChangeArrowheads="1"/>
                                    </wps:cNvSpPr>
                                    <wps:spPr bwMode="auto">
                                      <a:xfrm>
                                        <a:off x="7991" y="9671"/>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EE4" w:rsidRPr="00FA2773" w:rsidRDefault="008B0EE4" w:rsidP="00372EB3">
                                          <w:pPr>
                                            <w:rPr>
                                              <w:sz w:val="26"/>
                                              <w:szCs w:val="26"/>
                                            </w:rPr>
                                          </w:pPr>
                                          <w:r>
                                            <w:rPr>
                                              <w:sz w:val="26"/>
                                              <w:szCs w:val="26"/>
                                            </w:rPr>
                                            <w:t>E</w:t>
                                          </w:r>
                                        </w:p>
                                      </w:txbxContent>
                                    </wps:txbx>
                                    <wps:bodyPr rot="0" vert="horz" wrap="square" lIns="91440" tIns="45720" rIns="91440" bIns="45720" anchor="t" anchorCtr="0" upright="1">
                                      <a:noAutofit/>
                                    </wps:bodyPr>
                                  </wps:wsp>
                                  <wps:wsp>
                                    <wps:cNvPr id="1234" name="Text Box 1298"/>
                                    <wps:cNvSpPr txBox="1">
                                      <a:spLocks noChangeArrowheads="1"/>
                                    </wps:cNvSpPr>
                                    <wps:spPr bwMode="auto">
                                      <a:xfrm>
                                        <a:off x="7931" y="7871"/>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EE4" w:rsidRPr="00FA2773" w:rsidRDefault="008B0EE4" w:rsidP="00372EB3">
                                          <w:pPr>
                                            <w:rPr>
                                              <w:sz w:val="26"/>
                                              <w:szCs w:val="26"/>
                                            </w:rPr>
                                          </w:pPr>
                                          <w:r>
                                            <w:rPr>
                                              <w:sz w:val="26"/>
                                              <w:szCs w:val="26"/>
                                            </w:rPr>
                                            <w:t>H</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93" o:spid="_x0000_s1072" style="position:absolute;margin-left:226.15pt;margin-top:233.55pt;width:186.75pt;height:237.5pt;z-index:251753472" coordorigin="6656,6721" coordsize="3735,4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">
                            <v:oval id="Oval 1258" o:spid="_x0000_s1073" style="position:absolute;left:7942;top:7525;width:1919;height:19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5iCMMA&#10;AADdAAAADwAAAGRycy9kb3ducmV2LnhtbERPTWvCQBC9F/wPywi91Y1Sio3ZBAlExFtTL96m2TEb&#10;kp0N2VXTf98tFHqbx/ucrJjtIO40+c6xgvUqAUHcON1xq+D8Wb1sQfiArHFwTAq+yUORL54yTLV7&#10;8Afd69CKGMI+RQUmhDGV0jeGLPqVG4kjd3WTxRDh1Eo94SOG20FukuRNWuw4NhgcqTTU9PXNKtiY&#10;43Doq33djqa8Xs6H01fYnpR6Xs77HYhAc/gX/7mPOs5fv7/C7zfxB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5iCMMAAADdAAAADwAAAAAAAAAAAAAAAACYAgAAZHJzL2Rv&#10;d25yZXYueG1sUEsFBgAAAAAEAAQA9QAAAIgDAAAAAA==&#10;" filled="f" strokeweight=".5pt"/>
                            <v:oval id="Oval 1259" o:spid="_x0000_s1074" style="position:absolute;left:7007;top:8119;width:1106;height:1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LHk8MA&#10;AADdAAAADwAAAGRycy9kb3ducmV2LnhtbERPTWvCQBC9F/wPywi91Y1Ci43ZBAlExFtTL96m2TEb&#10;kp0N2VXTf98tFHqbx/ucrJjtIO40+c6xgvUqAUHcON1xq+D8Wb1sQfiArHFwTAq+yUORL54yTLV7&#10;8Afd69CKGMI+RQUmhDGV0jeGLPqVG4kjd3WTxRDh1Eo94SOG20FukuRNWuw4NhgcqTTU9PXNKtiY&#10;43Doq33djqa8Xs6H01fYnpR6Xs77HYhAc/gX/7mPOs5fv7/C7zfxB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LHk8MAAADdAAAADwAAAAAAAAAAAAAAAACYAgAAZHJzL2Rv&#10;d25yZXYueG1sUEsFBgAAAAAEAAQA9QAAAIgDAAAAAA==&#10;" filled="f" strokeweight=".5pt"/>
                            <v:oval id="Oval 1260" o:spid="_x0000_s1075" style="position:absolute;left:6907;top:6721;width:3014;height:30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BZ5L4A&#10;AADdAAAADwAAAGRycy9kb3ducmV2LnhtbERPvQrCMBDeBd8hnOCmqQ6i1SgiKOJmdXE7m7MpNpfS&#10;RK1vbwTB7T6+31usWluJJzW+dKxgNExAEOdOl1woOJ+2gykIH5A1Vo5JwZs8rJbdzgJT7V58pGcW&#10;ChFD2KeowIRQp1L63JBFP3Q1ceRurrEYImwKqRt8xXBbyXGSTKTFkmODwZo2hvJ79rAKxmZf7e7b&#10;dVbUZnO7nHeHa5gelOr32vUcRKA2/MU/917H+aPZBL7fxBPk8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lQWeS+AAAA3QAAAA8AAAAAAAAAAAAAAAAAmAIAAGRycy9kb3ducmV2&#10;LnhtbFBLBQYAAAAABAAEAPUAAACDAwAAAAA=&#10;" filled="f" strokeweight=".5pt"/>
                            <v:line id="Line 1261" o:spid="_x0000_s1076" style="position:absolute;visibility:visible;mso-wrap-style:square" from="7078,8924" to="9750,89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9ib8QAAADdAAAADwAAAGRycy9kb3ducmV2LnhtbERPTWvCQBC9C/0PyxS86cYiVaOrtBGh&#10;4EGivXgbsmOSNjsbdrcx9td3BaG3ebzPWW1604iOnK8tK5iMExDEhdU1lwo+T7vRHIQPyBoby6Tg&#10;Rh4266fBClNtr5xTdwyliCHsU1RQhdCmUvqiIoN+bFviyF2sMxgidKXUDq8x3DTyJUlepcGaY0OF&#10;LWUVFd/HH6Ngfmr99padd/bgvn7z/TSnKb4rNXzu35YgAvXhX/xwf+g4f7KYwf2beIJ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6P2JvxAAAAN0AAAAPAAAAAAAAAAAA&#10;AAAAAKECAABkcnMvZG93bnJldi54bWxQSwUGAAAAAAQABAD5AAAAkgMAAAAA&#10;" strokeweight=".5pt"/>
                            <v:line id="Line 1262" o:spid="_x0000_s1077" style="position:absolute;flip:x;visibility:visible;mso-wrap-style:square" from="7078,8229" to="8414,8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Zct8QAAADdAAAADwAAAGRycy9kb3ducmV2LnhtbESPQW/CMAyF75P4D5EncRtpkdhGR0AI&#10;CcRp0zou3KzGa6M1TpUEKP9+PkzazdZ7fu/zajP6Xl0pJhfYQDkrQBE3wTpuDZy+9k+voFJGttgH&#10;JgN3SrBZTx5WWNlw40+61rlVEsKpQgNdzkOldWo68phmYSAW7TtEj1nW2Gob8SbhvtfzonjWHh1L&#10;Q4cD7TpqfuqLN3BIvqGALqRx8VGXl3h+dy9nY6aP4/YNVKYx/5v/ro9W8Mul4Mo3MoJ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Jly3xAAAAN0AAAAPAAAAAAAAAAAA&#10;AAAAAKECAABkcnMvZG93bnJldi54bWxQSwUGAAAAAAQABAD5AAAAkgMAAAAA&#10;" strokeweight=".5pt"/>
                            <v:line id="Line 1263" o:spid="_x0000_s1078" style="position:absolute;visibility:visible;mso-wrap-style:square" from="8414,8229" to="9750,8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xThsQAAADdAAAADwAAAGRycy9kb3ducmV2LnhtbERPTWvCQBC9C/0PyxR6MxtLKBqzSmsR&#10;Cj2UaC+9DdkxiWZnw+7WxP76riB4m8f7nGI9mk6cyfnWsoJZkoIgrqxuuVbwvd9O5yB8QNbYWSYF&#10;F/KwXj1MCsy1Hbik8y7UIoawz1FBE0KfS+mrhgz6xPbEkTtYZzBE6GqpHQ4x3HTyOU1fpMGWY0OD&#10;PW0aqk67X6Ngvu/9+2Xzs7Vf7vhXfmYlZfim1NPj+LoEEWgMd/HN/aHj/NliAddv4gly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7FOGxAAAAN0AAAAPAAAAAAAAAAAA&#10;AAAAAKECAABkcnMvZG93bnJldi54bWxQSwUGAAAAAAQABAD5AAAAkgMAAAAA&#10;" strokeweight=".5pt"/>
                            <v:line id="Line 1264" o:spid="_x0000_s1079" style="position:absolute;visibility:visible;mso-wrap-style:square" from="7078,8924" to="8052,89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kO4MUAAADdAAAADwAAAGRycy9kb3ducmV2LnhtbESPT4vCMBDF7wt+hzCCtzVVZJGuUfyD&#10;IHiQWi/ehma27W4zKUnU6qc3C4K3Gd57v3kzW3SmEVdyvrasYDRMQBAXVtdcKjjl288pCB+QNTaW&#10;ScGdPCzmvY8ZptreOKPrMZQiQtinqKAKoU2l9EVFBv3QtsRR+7HOYIirK6V2eItw08hxknxJgzXH&#10;CxW2tK6o+DtejIJp3vrNfX3e2oP7fWT7SUYTXCk16HfLbxCBuvA2v9I7HetHJPx/E0eQ8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vkO4MUAAADdAAAADwAAAAAAAAAA&#10;AAAAAAChAgAAZHJzL2Rvd25yZXYueG1sUEsFBgAAAAAEAAQA+QAAAJMDAAAAAA==&#10;" strokeweight=".5pt"/>
                            <v:line id="Line 1265" o:spid="_x0000_s1080" style="position:absolute;visibility:visible;mso-wrap-style:square" from="8052,8924" to="9750,89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Wre8IAAADdAAAADwAAAGRycy9kb3ducmV2LnhtbERPTYvCMBC9C/sfwix401SRRapRdhVB&#10;8CC1XrwNzdhWm0lJolZ/vVlY2Ns83ufMl51pxJ2cry0rGA0TEMSF1TWXCo75ZjAF4QOyxsYyKXiS&#10;h+XiozfHVNsHZ3Q/hFLEEPYpKqhCaFMpfVGRQT+0LXHkztYZDBG6UmqHjxhuGjlOki9psObYUGFL&#10;q4qK6+FmFEzz1q+fq9PG7t3lle0mGU3wR6n+Z/c9AxGoC//iP/dWx/njZAS/38QT5OI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bWre8IAAADdAAAADwAAAAAAAAAAAAAA&#10;AAChAgAAZHJzL2Rvd25yZXYueG1sUEsFBgAAAAAEAAQA+QAAAJADAAAAAA==&#10;" strokeweight=".5pt"/>
                            <v:line id="Line 1266" o:spid="_x0000_s1081" style="position:absolute;flip:x;visibility:visible;mso-wrap-style:square" from="7078,8290" to="7962,8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fpsAAAADdAAAADwAAAGRycy9kb3ducmV2LnhtbERPTYvCMBC9L/gfwgje1tSCq1SjiKB4&#10;2sXqxdvQjG2wmZQkavffbxYEb/N4n7Nc97YVD/LBOFYwGWcgiCunDdcKzqfd5xxEiMgaW8ek4JcC&#10;rFeDjyUW2j35SI8y1iKFcChQQRNjV0gZqoYshrHriBN3dd5iTNDXUnt8pnDbyjzLvqRFw6mhwY62&#10;DVW38m4V7IOtyKFxoZ/+lJO7v3yb2UWp0bDfLEBE6uNb/HIfdJqfZzn8f5NOkKs/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3hn6bAAAAA3QAAAA8AAAAAAAAAAAAAAAAA&#10;oQIAAGRycy9kb3ducmV2LnhtbFBLBQYAAAAABAAEAPkAAACOAwAAAAA=&#10;" strokeweight=".5pt"/>
                            <v:line id="Line 1267" o:spid="_x0000_s1082" style="position:absolute;flip:x;visibility:visible;mso-wrap-style:square" from="7962,8229" to="8414,8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06PcIAAADdAAAADwAAAGRycy9kb3ducmV2LnhtbERPTWvCQBC9F/wPywi91U2UthJdgxQq&#10;nlqaevE2ZMdkMTsbdtck/fduodDbPN7nbMvJdmIgH4xjBfkiA0FcO224UXD6fn9agwgRWWPnmBT8&#10;UIByN3vYYqHdyF80VLERKYRDgQraGPtCylC3ZDEsXE+cuIvzFmOCvpHa45jCbSeXWfYiLRpODS32&#10;9NZSfa1uVsEh2JocGhem588qv/nzh3k9K/U4n/YbEJGm+C/+cx91mr/MVvD7TTpB7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q06PcIAAADdAAAADwAAAAAAAAAAAAAA&#10;AAChAgAAZHJzL2Rvd25yZXYueG1sUEsFBgAAAAAEAAQA+QAAAJADAAAAAA==&#10;" strokeweight=".5pt"/>
                            <v:line id="Line 1268" o:spid="_x0000_s1083" style="position:absolute;flip:x;visibility:visible;mso-wrap-style:square" from="8052,8481" to="8906,8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SiScIAAADdAAAADwAAAGRycy9kb3ducmV2LnhtbERPTWvCQBC9F/wPywi91U3EthJdgxQq&#10;nlqaevE2ZMdkMTsbdtck/fduodDbPN7nbMvJdmIgH4xjBfkiA0FcO224UXD6fn9agwgRWWPnmBT8&#10;UIByN3vYYqHdyF80VLERKYRDgQraGPtCylC3ZDEsXE+cuIvzFmOCvpHa45jCbSeXWfYiLRpODS32&#10;9NZSfa1uVsEh2JocGhem588qv/nzh3k9K/U4n/YbEJGm+C/+cx91mr/MVvD7TTpB7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USiScIAAADdAAAADwAAAAAAAAAAAAAA&#10;AAChAgAAZHJzL2Rvd25yZXYueG1sUEsFBgAAAAAEAAQA+QAAAJADAAAAAA==&#10;" strokeweight=".5pt"/>
                            <v:line id="Line 1269" o:spid="_x0000_s1084" style="position:absolute;visibility:visible;mso-wrap-style:square" from="7560,8672" to="8052,8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6teMIAAADdAAAADwAAAGRycy9kb3ducmV2LnhtbERPTYvCMBC9C/sfwix403RFRbpGcRVB&#10;8LBUvextaMa22kxKErX6682C4G0e73Om89bU4krOV5YVfPUTEMS51RUXCg77dW8CwgdkjbVlUnAn&#10;D/PZR2eKqbY3zui6C4WIIexTVFCG0KRS+rwkg75vG+LIHa0zGCJ0hdQObzHc1HKQJGNpsOLYUGJD&#10;y5Ly8+5iFEz2jV/dl39r++tOj2w7zGiIP0p1P9vFN4hAbXiLX+6NjvMHyQj+v4knyNk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o6teMIAAADdAAAADwAAAAAAAAAAAAAA&#10;AAChAgAAZHJzL2Rvd25yZXYueG1sUEsFBgAAAAAEAAQA+QAAAJADAAAAAA==&#10;" strokeweight=".5pt"/>
                            <v:line id="Line 1270" o:spid="_x0000_s1085" style="position:absolute;flip:x;visibility:visible;mso-wrap-style:square" from="7560,8481" to="8906,8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qZpcIAAADdAAAADwAAAGRycy9kb3ducmV2LnhtbERPPWvDMBDdC/kP4gLdajmBusGxEkIg&#10;oVNL3S7eDutii1gnIymx+++rQqHbPd7nVfvZDuJOPhjHClZZDoK4ddpwp+Dr8/S0AREissbBMSn4&#10;pgD73eKhwlK7iT/oXsdOpBAOJSroYxxLKUPbk8WQuZE4cRfnLcYEfSe1xymF20Gu87yQFg2nhh5H&#10;OvbUXuubVXAOtiWHxoX5+b1e3XzzZl4apR6X82ELItIc/8V/7led5q/zAn6/SSfI3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tqZpcIAAADdAAAADwAAAAAAAAAAAAAA&#10;AAChAgAAZHJzL2Rvd25yZXYueG1sUEsFBgAAAAAEAAQA+QAAAJADAAAAAA==&#10;" strokeweight=".5pt"/>
                            <v:line id="Line 1271" o:spid="_x0000_s1086" style="position:absolute;visibility:visible;mso-wrap-style:square" from="7962,8290" to="8052,8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CWlMIAAADdAAAADwAAAGRycy9kb3ducmV2LnhtbERPTYvCMBC9C/sfwix403RFVLpGcRVB&#10;8LBUvextaMa22kxKErX6682C4G0e73Om89bU4krOV5YVfPUTEMS51RUXCg77dW8CwgdkjbVlUnAn&#10;D/PZR2eKqbY3zui6C4WIIexTVFCG0KRS+rwkg75vG+LIHa0zGCJ0hdQObzHc1HKQJCNpsOLYUGJD&#10;y5Ly8+5iFEz2jV/dl39r++tOj2w7zGiIP0p1P9vFN4hAbXiLX+6NjvMHyRj+v4knyNk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RCWlMIAAADdAAAADwAAAAAAAAAAAAAA&#10;AAChAgAAZHJzL2Rvd25yZXYueG1sUEsFBgAAAAAEAAQA+QAAAJADAAAAAA==&#10;" strokeweight=".5pt"/>
                            <v:line id="Line 1272" o:spid="_x0000_s1087" style="position:absolute;visibility:visible;mso-wrap-style:square" from="7962,8290" to="9750,8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8C5sYAAADdAAAADwAAAGRycy9kb3ducmV2LnhtbESPQWvCQBCF74L/YRmhN90oUiR1lVYR&#10;hB5K1Iu3ITtN0mZnw+6qsb++cxC8zfDevPfNct27Vl0pxMazgekkA0VcettwZeB03I0XoGJCtth6&#10;JgN3irBeDQdLzK2/cUHXQ6qUhHDM0UCdUpdrHcuaHMaJ74hF+/bBYZI1VNoGvEm4a/Usy161w4al&#10;ocaONjWVv4eLM7A4dnF735x3/iv8/BWf84Lm+GHMy6h/fwOVqE9P8+N6bwV/lgmufCMj6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iPAubGAAAA3QAAAA8AAAAAAAAA&#10;AAAAAAAAoQIAAGRycy9kb3ducmV2LnhtbFBLBQYAAAAABAAEAPkAAACUAwAAAAA=&#10;" strokeweight=".5pt"/>
                            <v:oval id="Oval 1273" o:spid="_x0000_s1088" style="position:absolute;left:7942;top:8270;width:40;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iccIA&#10;AADdAAAADwAAAGRycy9kb3ducmV2LnhtbERPS2sCMRC+F/wPYQRvNasHsVujSEFYevJR6HVIpptt&#10;N5M1SdfVX28KBW/z8T1ntRlcK3oKsfGsYDYtQBBrbxquFXycds9LEDEhG2w9k4IrRdisR08rLI2/&#10;8IH6Y6pFDuFYogKbUldKGbUlh3HqO+LMffngMGUYamkCXnK4a+W8KBbSYcO5wWJHb5b0z/HXKXh3&#10;/V5XnQ2ot4v957c9Vzd5VmoyHravIBIN6SH+d1cmz58XL/D3TT5Br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BiJxwgAAAN0AAAAPAAAAAAAAAAAAAAAAAJgCAABkcnMvZG93&#10;bnJldi54bWxQSwUGAAAAAAQABAD1AAAAhwMAAAAA&#10;" fillcolor="black" strokeweight="0"/>
                            <v:oval id="Oval 1274" o:spid="_x0000_s1089" style="position:absolute;left:7540;top:8652;width:40;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UdMcUA&#10;AADdAAAADwAAAGRycy9kb3ducmV2LnhtbESPQWvDMAyF74P+B6PBbqvTHspI65YyGISdum6wq7DV&#10;OF0sp7abZvv102Gwm8R7eu/TZjeFXo2UchfZwGJegSK20XXcGvh4f3l8ApULssM+Mhn4pgy77exu&#10;g7WLN36j8VhaJSGcazTgSxlqrbP1FDDP40As2immgEXW1GqX8CbhodfLqlrpgB1Lg8eBnj3Zr+M1&#10;GHgN48E2g09o96vD59lfmh99MebhftqvQRWayr/577pxgr9cCL98IyPo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5R0xxQAAAN0AAAAPAAAAAAAAAAAAAAAAAJgCAABkcnMv&#10;ZG93bnJldi54bWxQSwUGAAAAAAQABAD1AAAAigMAAAAA&#10;" fillcolor="black" strokeweight="0"/>
                            <v:oval id="Oval 1275" o:spid="_x0000_s1090" style="position:absolute;left:8886;top:8461;width:41;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m4qsIA&#10;AADdAAAADwAAAGRycy9kb3ducmV2LnhtbERPTWsCMRC9F/ofwhS81ex6ENkaRQRh6cmq4HVIpptt&#10;N5M1Sdetv94Ihd7m8T5nuR5dJwYKsfWsoJwWIIi1Ny03Ck7H3esCREzIBjvPpOCXIqxXz09LrIy/&#10;8gcNh9SIHMKxQgU2pb6SMmpLDuPU98SZ+/TBYcowNNIEvOZw18lZUcylw5Zzg8Wetpb09+HHKXh3&#10;w17XvQ2oN/P9+cte6pu8KDV5GTdvIBKN6V/8565Nnj8rS3h8k0+Qq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qbiqwgAAAN0AAAAPAAAAAAAAAAAAAAAAAJgCAABkcnMvZG93&#10;bnJldi54bWxQSwUGAAAAAAQABAD1AAAAhwMAAAAA&#10;" fillcolor="black" strokeweight="0"/>
                            <v:oval id="Oval 1276" o:spid="_x0000_s1091" style="position:absolute;left:8394;top:8209;width:40;height: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sm3cIA&#10;AADdAAAADwAAAGRycy9kb3ducmV2LnhtbERPTWsCMRC9F/ofwhS81ax7kLIaRQqFpSdrC70OybhZ&#10;3UzWJF23/nojCN7m8T5nuR5dJwYKsfWsYDYtQBBrb1puFPx8f7y+gYgJ2WDnmRT8U4T16vlpiZXx&#10;Z/6iYZcakUM4VqjAptRXUkZtyWGc+p44c3sfHKYMQyNNwHMOd50si2IuHbacGyz29G5JH3d/TsGn&#10;G7a67m1AvZlvfw/2VF/kSanJy7hZgEg0pof47q5Nnl/OSrh9k0+Qq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eybdwgAAAN0AAAAPAAAAAAAAAAAAAAAAAJgCAABkcnMvZG93&#10;bnJldi54bWxQSwUGAAAAAAQABAD1AAAAhwMAAAAA&#10;" fillcolor="black" strokeweight="0"/>
                            <v:oval id="Oval 1277" o:spid="_x0000_s1092" style="position:absolute;left:7058;top:8903;width:40;height: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eDRsIA&#10;AADdAAAADwAAAGRycy9kb3ducmV2LnhtbERPS2sCMRC+F/ofwhS81awKUrZGkUJh6clHweuQTDfb&#10;biZrkq6rv94Igrf5+J6zWA2uFT2F2HhWMBkXIIi1Nw3XCr73n69vIGJCNth6JgVnirBaPj8tsDT+&#10;xFvqd6kWOYRjiQpsSl0pZdSWHMax74gz9+ODw5RhqKUJeMrhrpXTophLhw3nBosdfVjSf7t/p+DL&#10;9RtddTagXs83h197rC7yqNToZVi/g0g0pIf47q5Mnj+dzOD2TT5BL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N4NGwgAAAN0AAAAPAAAAAAAAAAAAAAAAAJgCAABkcnMvZG93&#10;bnJldi54bWxQSwUGAAAAAAQABAD1AAAAhwMAAAAA&#10;" fillcolor="black" strokeweight="0"/>
                            <v:oval id="Oval 1278" o:spid="_x0000_s1093" style="position:absolute;left:9730;top:8903;width:41;height: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4bMsIA&#10;AADdAAAADwAAAGRycy9kb3ducmV2LnhtbERPS2sCMRC+F/ofwhS81awiUrZGkUJh6clHweuQTDfb&#10;biZrkq6rv94Igrf5+J6zWA2uFT2F2HhWMBkXIIi1Nw3XCr73n69vIGJCNth6JgVnirBaPj8tsDT+&#10;xFvqd6kWOYRjiQpsSl0pZdSWHMax74gz9+ODw5RhqKUJeMrhrpXTophLhw3nBosdfVjSf7t/p+DL&#10;9RtddTagXs83h197rC7yqNToZVi/g0g0pIf47q5Mnj+dzOD2TT5BL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3hsywgAAAN0AAAAPAAAAAAAAAAAAAAAAAJgCAABkcnMvZG93&#10;bnJldi54bWxQSwUGAAAAAAQABAD1AAAAhwMAAAAA&#10;" fillcolor="black" strokeweight="0"/>
                            <v:oval id="Oval 1279" o:spid="_x0000_s1094" style="position:absolute;left:8032;top:8903;width:40;height: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K+qcIA&#10;AADdAAAADwAAAGRycy9kb3ducmV2LnhtbERPS2sCMRC+F/ofwhS81ayCUrZGkUJh6clHweuQTDfb&#10;biZrkq6rv94Igrf5+J6zWA2uFT2F2HhWMBkXIIi1Nw3XCr73n69vIGJCNth6JgVnirBaPj8tsDT+&#10;xFvqd6kWOYRjiQpsSl0pZdSWHMax74gz9+ODw5RhqKUJeMrhrpXTophLhw3nBosdfVjSf7t/p+DL&#10;9RtddTagXs83h197rC7yqNToZVi/g0g0pIf47q5Mnj+dzOD2TT5BL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kr6pwgAAAN0AAAAPAAAAAAAAAAAAAAAAAJgCAABkcnMvZG93&#10;bnJldi54bWxQSwUGAAAAAAQABAD1AAAAhwMAAAAA&#10;" fillcolor="black" strokeweight="0"/>
                            <v:shape id="Freeform 1280" o:spid="_x0000_s1095" style="position:absolute;left:7560;top:8295;width:390;height:360;visibility:visible;mso-wrap-style:square;v-text-anchor:top" coordsize="390,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RW2cUA&#10;AADdAAAADwAAAGRycy9kb3ducmV2LnhtbERPyWrDMBC9F/oPYgq9hFiKA6Y4UUIJtARyCNlochus&#10;qW1qjYyl2u7fV4VAb/N46yzXo21ET52vHWuYJQoEceFMzaWG8+lt+gLCB2SDjWPS8EMe1qvHhyXm&#10;xg18oP4YShFD2OeooQqhzaX0RUUWfeJa4sh9us5iiLArpelwiOG2kalSmbRYc2yosKVNRcXX8dtq&#10;2PD1/BHUfvd+26rsMr/IyWEntX5+Gl8XIAKN4V98d29NnJ/OMvj7Jp4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JFbZxQAAAN0AAAAPAAAAAAAAAAAAAAAAAJgCAABkcnMv&#10;ZG93bnJldi54bWxQSwUGAAAAAAQABAD1AAAAigMAAAAA&#10;" path="m,360l390,e" filled="f">
                              <v:stroke dashstyle="dash"/>
                              <v:path arrowok="t" o:connecttype="custom" o:connectlocs="0,360;390,0" o:connectangles="0,0"/>
                            </v:shape>
                            <v:shape id="Freeform 1281" o:spid="_x0000_s1096" style="position:absolute;left:7980;top:8295;width:915;height:180;visibility:visible;mso-wrap-style:square;v-text-anchor:top" coordsize="915,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Ox6cUA&#10;AADdAAAADwAAAGRycy9kb3ducmV2LnhtbERP22rCQBB9L/gPyxT6ImajlCppVtFCpVIRvHzAkB2z&#10;abOzaXbV+PeuUPBtDuc6+ayztThT6yvHCoZJCoK4cLriUsFh/zmYgPABWWPtmBRcycNs2nvKMdPu&#10;wls670IpYgj7DBWYEJpMSl8YsugT1xBH7uhaiyHCtpS6xUsMt7UcpembtFhxbDDY0Ieh4nd3sgpW&#10;m/Gxfl3KxbZL1+X876ffN98bpV6eu/k7iEBdeIj/3V86zh8Nx3D/Jp4gp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87HpxQAAAN0AAAAPAAAAAAAAAAAAAAAAAJgCAABkcnMv&#10;ZG93bnJldi54bWxQSwUGAAAAAAQABAD1AAAAigMAAAAA&#10;" path="m915,180l,e" filled="f">
                              <v:stroke dashstyle="dash"/>
                              <v:path arrowok="t" o:connecttype="custom" o:connectlocs="915,180;0,0" o:connectangles="0,0"/>
                            </v:shape>
                            <v:shape id="Freeform 1282" o:spid="_x0000_s1097" style="position:absolute;left:7065;top:8940;width:1260;height:2370;visibility:visible;mso-wrap-style:square;v-text-anchor:top" coordsize="1260,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hQfcUA&#10;AADdAAAADwAAAGRycy9kb3ducmV2LnhtbESPQWvDMAyF74P9B6PBbquTHspI65ZSKLSHDtat0KMW&#10;q3FYLAfbTbJ/Px0Gu0m8p/c+rTaT79RAMbWBDZSzAhRxHWzLjYHPj/3LK6iUkS12gcnADyXYrB8f&#10;VljZMPI7DefcKAnhVKEBl3NfaZ1qRx7TLPTEot1C9JhljY22EUcJ952eF8VCe2xZGhz2tHNUf5/v&#10;3sDuehr88WvU7j68XY6L5haLUhvz/DRtl6AyTfnf/Hd9sII/LwVXvpER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iFB9xQAAAN0AAAAPAAAAAAAAAAAAAAAAAJgCAABkcnMv&#10;ZG93bnJldi54bWxQSwUGAAAAAAQABAD1AAAAigMAAAAA&#10;" path="m,l1260,2370e" filled="f">
                              <v:path arrowok="t" o:connecttype="custom" o:connectlocs="0,0;1260,2370" o:connectangles="0,0"/>
                            </v:shape>
                            <v:shape id="Freeform 1283" o:spid="_x0000_s1098" style="position:absolute;left:8325;top:8951;width:1406;height:2389;visibility:visible;mso-wrap-style:square;v-text-anchor:top" coordsize="1406,23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go+8IA&#10;AADdAAAADwAAAGRycy9kb3ducmV2LnhtbERPS4vCMBC+L/gfwgheRFMLitamIqKy62VZH/ehGdti&#10;MylN1O6/NwvC3ubje0666kwtHtS6yrKCyTgCQZxbXXGh4HzajeYgnEfWWFsmBb/kYJX1PlJMtH3y&#10;Dz2OvhAhhF2CCkrvm0RKl5dk0I1tQxy4q20N+gDbQuoWnyHc1DKOopk0WHFoKLGhTUn57Xg3Ci5f&#10;3szzYbw7TPfbbu9O33gYSqUG/W69BOGp8//it/tTh/nxZAF/34QTZPY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eCj7wgAAAN0AAAAPAAAAAAAAAAAAAAAAAJgCAABkcnMvZG93&#10;bnJldi54bWxQSwUGAAAAAAQABAD1AAAAhwMAAAAA&#10;" path="m1406,l,2389e" filled="f">
                              <v:path arrowok="t" o:connecttype="custom" o:connectlocs="1406,0;0,2389" o:connectangles="0,0"/>
                            </v:shape>
                            <v:shape id="Freeform 1284" o:spid="_x0000_s1099" style="position:absolute;left:8325;top:8250;width:75;height:3090;visibility:visible;mso-wrap-style:square;v-text-anchor:top" coordsize="75,3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w7HsQA&#10;AADdAAAADwAAAGRycy9kb3ducmV2LnhtbESPTUsDQQyG74L/YYjgzc64hyJrp6UoFVE82Cp4DDvp&#10;ztKdzLKTtqu/3hwEbwl5P54sVlPqzYnG0mX2cDtzYIibHDpuPXzsNjd3YIogB+wzk4dvKrBaXl4s&#10;sA75zO902kprNIRLjR6iyFBbW5pICcssD8R62+cxoeg6tjaMeNbw1NvKublN2LE2RBzoIVJz2B6T&#10;9h6f3OfL1488xiYd3PxVNpjfvL++mtb3YIQm+Rf/uZ+D4leV8us3OoJd/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MOx7EAAAA3QAAAA8AAAAAAAAAAAAAAAAAmAIAAGRycy9k&#10;b3ducmV2LnhtbFBLBQYAAAAABAAEAPUAAACJAwAAAAA=&#10;" path="m,3090l75,e" filled="f">
                              <v:stroke dashstyle="dash"/>
                              <v:path arrowok="t" o:connecttype="custom" o:connectlocs="0,3090;75,0" o:connectangles="0,0"/>
                            </v:shape>
                            <v:shape id="Text Box 1285" o:spid="_x0000_s1100" type="#_x0000_t202" style="position:absolute;left:6656;top:8771;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TwMcEA&#10;AADdAAAADwAAAGRycy9kb3ducmV2LnhtbERPS4vCMBC+C/6HMMLeNLHsilajyC6Cp118grehGdti&#10;MylNtPXfbxYWvM3H95zFqrOVeFDjS8caxiMFgjhzpuRcw/GwGU5B+IBssHJMGp7kYbXs9xaYGtfy&#10;jh77kIsYwj5FDUUIdSqlzwqy6EeuJo7c1TUWQ4RNLk2DbQy3lUyUmkiLJceGAmv6LCi77e9Ww+n7&#10;ejm/q5/8y37UreuUZDuTWr8NuvUcRKAuvMT/7q2J85NkDH/fxBPk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U8DHBAAAA3QAAAA8AAAAAAAAAAAAAAAAAmAIAAGRycy9kb3du&#10;cmV2LnhtbFBLBQYAAAAABAAEAPUAAACGAwAAAAA=&#10;" filled="f" stroked="f">
                              <v:textbox>
                                <w:txbxContent>
                                  <w:p w:rsidR="008B0EE4" w:rsidRPr="00FA2773" w:rsidRDefault="008B0EE4" w:rsidP="00372EB3">
                                    <w:pPr>
                                      <w:rPr>
                                        <w:sz w:val="26"/>
                                        <w:szCs w:val="26"/>
                                      </w:rPr>
                                    </w:pPr>
                                    <w:r>
                                      <w:rPr>
                                        <w:sz w:val="26"/>
                                        <w:szCs w:val="26"/>
                                      </w:rPr>
                                      <w:t>A</w:t>
                                    </w:r>
                                  </w:p>
                                </w:txbxContent>
                              </v:textbox>
                            </v:shape>
                            <v:shape id="Text Box 1286" o:spid="_x0000_s1101" type="#_x0000_t202" style="position:absolute;left:8276;top:7871;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ZuRsMA&#10;AADdAAAADwAAAGRycy9kb3ducmV2LnhtbERPS2vCQBC+F/wPywi9NbuGtmh0FWkRemppfIC3ITsm&#10;wexsyK5J+u+7hYK3+fies9qMthE9db52rGGWKBDEhTM1lxoO+93THIQPyAYbx6Thhzxs1pOHFWbG&#10;DfxNfR5KEUPYZ6ihCqHNpPRFRRZ94lriyF1cZzFE2JXSdDjEcNvIVKlXabHm2FBhS28VFdf8ZjUc&#10;Py/n07P6Kt/tSzu4UUm2C6n143TcLkEEGsNd/O/+MHF+mqbw9008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ZuRsMAAADdAAAADwAAAAAAAAAAAAAAAACYAgAAZHJzL2Rv&#10;d25yZXYueG1sUEsFBgAAAAAEAAQA9QAAAIgDAAAAAA==&#10;" filled="f" stroked="f">
                              <v:textbox>
                                <w:txbxContent>
                                  <w:p w:rsidR="008B0EE4" w:rsidRPr="00FA2773" w:rsidRDefault="008B0EE4" w:rsidP="00372EB3">
                                    <w:pPr>
                                      <w:rPr>
                                        <w:sz w:val="26"/>
                                        <w:szCs w:val="26"/>
                                      </w:rPr>
                                    </w:pPr>
                                    <w:r>
                                      <w:rPr>
                                        <w:sz w:val="26"/>
                                        <w:szCs w:val="26"/>
                                      </w:rPr>
                                      <w:t>O</w:t>
                                    </w:r>
                                  </w:p>
                                </w:txbxContent>
                              </v:textbox>
                            </v:shape>
                            <v:shape id="Text Box 1287" o:spid="_x0000_s1102" type="#_x0000_t202" style="position:absolute;left:7616;top:7826;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rL3cIA&#10;AADdAAAADwAAAGRycy9kb3ducmV2LnhtbERPTWvCQBC9C/0PyxS86W5jKzV1laIIPVnUKngbsmMS&#10;mp0N2dXEf+8Kgrd5vM+ZzjtbiQs1vnSs4W2oQBBnzpSca/jbrQafIHxANlg5Jg1X8jCfvfSmmBrX&#10;8oYu25CLGMI+RQ1FCHUqpc8KsuiHriaO3Mk1FkOETS5Ng20Mt5VMlBpLiyXHhgJrWhSU/W/PVsN+&#10;fToe3tVvvrQfdes6JdlOpNb91+77C0SgLjzFD/ePifOTZAT3b+IJ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isvdwgAAAN0AAAAPAAAAAAAAAAAAAAAAAJgCAABkcnMvZG93&#10;bnJldi54bWxQSwUGAAAAAAQABAD1AAAAhwMAAAAA&#10;" filled="f" stroked="f">
                              <v:textbox>
                                <w:txbxContent>
                                  <w:p w:rsidR="008B0EE4" w:rsidRPr="00FA2773" w:rsidRDefault="008B0EE4" w:rsidP="00372EB3">
                                    <w:pPr>
                                      <w:rPr>
                                        <w:sz w:val="26"/>
                                        <w:szCs w:val="26"/>
                                      </w:rPr>
                                    </w:pPr>
                                    <w:r>
                                      <w:rPr>
                                        <w:sz w:val="26"/>
                                        <w:szCs w:val="26"/>
                                      </w:rPr>
                                      <w:t>N</w:t>
                                    </w:r>
                                  </w:p>
                                </w:txbxContent>
                              </v:textbox>
                            </v:shape>
                            <v:shape id="Text Box 1288" o:spid="_x0000_s1103" type="#_x0000_t202" style="position:absolute;left:7211;top:8276;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NTqcIA&#10;AADdAAAADwAAAGRycy9kb3ducmV2LnhtbERPS4vCMBC+L/gfwgje1sTiLm7XKKIInlbWx8LehmZs&#10;i82kNNHWf28Ewdt8fM+ZzjtbiSs1vnSsYTRUIIgzZ0rONRz26/cJCB+QDVaOScONPMxnvbcppsa1&#10;/EvXXchFDGGfooYihDqV0mcFWfRDVxNH7uQaiyHCJpemwTaG20omSn1KiyXHhgJrWhaUnXcXq+H4&#10;c/r/G6ttvrIfdes6Jdl+Sa0H/W7xDSJQF17ip3tj4vwkGcPjm3iCn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Y1OpwgAAAN0AAAAPAAAAAAAAAAAAAAAAAJgCAABkcnMvZG93&#10;bnJldi54bWxQSwUGAAAAAAQABAD1AAAAhwMAAAAA&#10;" filled="f" stroked="f">
                              <v:textbox>
                                <w:txbxContent>
                                  <w:p w:rsidR="008B0EE4" w:rsidRPr="00FA2773" w:rsidRDefault="008B0EE4" w:rsidP="00372EB3">
                                    <w:pPr>
                                      <w:rPr>
                                        <w:sz w:val="26"/>
                                        <w:szCs w:val="26"/>
                                      </w:rPr>
                                    </w:pPr>
                                    <w:r>
                                      <w:rPr>
                                        <w:sz w:val="26"/>
                                        <w:szCs w:val="26"/>
                                      </w:rPr>
                                      <w:t>C</w:t>
                                    </w:r>
                                  </w:p>
                                </w:txbxContent>
                              </v:textbox>
                            </v:shape>
                            <v:shape id="_x0000_s1104" type="#_x0000_t202" style="position:absolute;left:8876;top:8156;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2MsIA&#10;AADdAAAADwAAAGRycy9kb3ducmV2LnhtbERPS4vCMBC+L/gfwgje1sSii9s1iiiCJ5f1sbC3oRnb&#10;YjMpTbT1328Ewdt8fM+ZLTpbiRs1vnSsYTRUIIgzZ0rONRwPm/cpCB+QDVaOScOdPCzmvbcZpsa1&#10;/EO3fchFDGGfooYihDqV0mcFWfRDVxNH7uwaiyHCJpemwTaG20omSn1IiyXHhgJrWhWUXfZXq+G0&#10;O//9jtV3vraTunWdkmw/pdaDfrf8AhGoCy/x0701cX6STODxTTxBz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L/YywgAAAN0AAAAPAAAAAAAAAAAAAAAAAJgCAABkcnMvZG93&#10;bnJldi54bWxQSwUGAAAAAAQABAD1AAAAhwMAAAAA&#10;" filled="f" stroked="f">
                              <v:textbox>
                                <w:txbxContent>
                                  <w:p w:rsidR="008B0EE4" w:rsidRPr="00FA2773" w:rsidRDefault="008B0EE4" w:rsidP="00372EB3">
                                    <w:pPr>
                                      <w:rPr>
                                        <w:sz w:val="26"/>
                                        <w:szCs w:val="26"/>
                                      </w:rPr>
                                    </w:pPr>
                                    <w:r>
                                      <w:rPr>
                                        <w:sz w:val="26"/>
                                        <w:szCs w:val="26"/>
                                      </w:rPr>
                                      <w:t>D</w:t>
                                    </w:r>
                                  </w:p>
                                </w:txbxContent>
                              </v:textbox>
                            </v:shape>
                            <v:shape id="Freeform 1290" o:spid="_x0000_s1105" style="position:absolute;left:8160;top:8265;width:195;height:1620;visibility:visible;mso-wrap-style:square;v-text-anchor:top" coordsize="195,1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2TMEA&#10;AADdAAAADwAAAGRycy9kb3ducmV2LnhtbERP24rCMBB9F/Yfwiz4IppasEjXKIvLLvokXj5gaGab&#10;ajMpTbT1740g+DaHc53Fqre1uFHrK8cKppMEBHHhdMWlgtPxdzwH4QOyxtoxKbiTh9XyY7DAXLuO&#10;93Q7hFLEEPY5KjAhNLmUvjBk0U9cQxy5f9daDBG2pdQtdjHc1jJNkkxarDg2GGxobai4HK5WwY62&#10;a1d0bEazPzvypyyb/5xRqeFn//0FIlAf3uKXe6Pj/DTN4PlNPEEu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f7dkzBAAAA3QAAAA8AAAAAAAAAAAAAAAAAmAIAAGRycy9kb3du&#10;cmV2LnhtbFBLBQYAAAAABAAEAPUAAACGAwAAAAA=&#10;" path="m195,1620l,e" filled="f">
                              <v:stroke dashstyle="dash"/>
                              <v:path arrowok="t" o:connecttype="custom" o:connectlocs="195,1620;0,0" o:connectangles="0,0"/>
                            </v:shape>
                            <v:oval id="Oval 1291" o:spid="_x0000_s1106" style="position:absolute;left:8336;top:9851;width:40;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BP+MIA&#10;AADdAAAADwAAAGRycy9kb3ducmV2LnhtbERPTWsCMRC9F/ofwgi91ax7sGVrFBEKS09WC70OybhZ&#10;3UzWJF23/fWNIHibx/ucxWp0nRgoxNazgtm0AEGsvWm5UfC1f39+BRETssHOMyn4pQir5ePDAivj&#10;L/xJwy41IodwrFCBTamvpIzaksM49T1x5g4+OEwZhkaagJcc7jpZFsVcOmw5N1jsaWNJn3Y/TsGH&#10;G7a67m1AvZ5vv4/2XP/Js1JPk3H9BiLRmO7im7s2eX5ZvsD1m3yC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YE/4wgAAAN0AAAAPAAAAAAAAAAAAAAAAAJgCAABkcnMvZG93&#10;bnJldi54bWxQSwUGAAAAAAQABAD1AAAAhwMAAAAA&#10;" fillcolor="black" strokeweight="0"/>
                            <v:oval id="Oval 1292" o:spid="_x0000_s1107" style="position:absolute;left:8141;top:8231;width:40;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bisQA&#10;AADdAAAADwAAAGRycy9kb3ducmV2LnhtbESPQUsDMRCF70L/QxjBm826hyJr01IKhcVTrYLXIRk3&#10;q5vJNkm3q7/eOQjeZnhv3vtmvZ3DoCZKuY9s4GFZgSK20fXcGXh7Pdw/gsoF2eEQmQx8U4btZnGz&#10;xsbFK7/QdCqdkhDODRrwpYyN1tl6CpiXcSQW7SOmgEXW1GmX8CrhYdB1Va10wJ6lweNIe0/263QJ&#10;Bp7DdLTt6BPa3er4/unP7Y8+G3N3O++eQBWay7/577p1gl/XgivfyAh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4rEAAAA3QAAAA8AAAAAAAAAAAAAAAAAmAIAAGRycy9k&#10;b3ducmV2LnhtbFBLBQYAAAAABAAEAPUAAACJAwAAAAA=&#10;" fillcolor="black" strokeweight="0"/>
                            <v:oval id="Oval 1293" o:spid="_x0000_s1108" style="position:absolute;left:8306;top:11291;width:40;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N+EcIA&#10;AADdAAAADwAAAGRycy9kb3ducmV2LnhtbERPTWsCMRC9F/ofwgi91ax7kHZrFBEKS09WC70OybhZ&#10;3UzWJF23/fWNIHibx/ucxWp0nRgoxNazgtm0AEGsvWm5UfC1f39+ARETssHOMyn4pQir5ePDAivj&#10;L/xJwy41IodwrFCBTamvpIzaksM49T1x5g4+OEwZhkaagJcc7jpZFsVcOmw5N1jsaWNJn3Y/TsGH&#10;G7a67m1AvZ5vv4/2XP/Js1JPk3H9BiLRmO7im7s2eX5ZvsL1m3yC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s34RwgAAAN0AAAAPAAAAAAAAAAAAAAAAAJgCAABkcnMvZG93&#10;bnJldi54bWxQSwUGAAAAAAQABAD1AAAAhwMAAAAA&#10;" fillcolor="black" strokeweight="0"/>
                            <v:shape id="Text Box 1294" o:spid="_x0000_s1109" type="#_x0000_t202" style="position:absolute;left:9671;top:8816;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HDd8UA&#10;AADdAAAADwAAAGRycy9kb3ducmV2LnhtbESPT2vCQBDF70K/wzIFb3W32kqbuooogidF+wd6G7Jj&#10;EpqdDdnVpN/eOQjeZnhv3vvNbNH7Wl2ojVVgC88jA4o4D67iwsLX5+bpDVRMyA7rwGThnyIs5g+D&#10;GWYudHygyzEVSkI4ZmihTKnJtI55SR7jKDTEop1C6zHJ2hbatdhJuK/12Jip9lixNJTY0Kqk/O94&#10;9ha+d6ffnxezL9b+telCbzT7d23t8LFffoBK1Ke7+Xa9dYI/ngi/fCMj6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gcN3xQAAAN0AAAAPAAAAAAAAAAAAAAAAAJgCAABkcnMv&#10;ZG93bnJldi54bWxQSwUGAAAAAAQABAD1AAAAigMAAAAA&#10;" filled="f" stroked="f">
                              <v:textbox>
                                <w:txbxContent>
                                  <w:p w:rsidR="008B0EE4" w:rsidRPr="00FA2773" w:rsidRDefault="008B0EE4" w:rsidP="00372EB3">
                                    <w:pPr>
                                      <w:rPr>
                                        <w:sz w:val="26"/>
                                        <w:szCs w:val="26"/>
                                      </w:rPr>
                                    </w:pPr>
                                    <w:r>
                                      <w:rPr>
                                        <w:sz w:val="26"/>
                                        <w:szCs w:val="26"/>
                                      </w:rPr>
                                      <w:t>B</w:t>
                                    </w:r>
                                  </w:p>
                                </w:txbxContent>
                              </v:textbox>
                            </v:shape>
                            <v:shape id="Text Box 1295" o:spid="_x0000_s1110" type="#_x0000_t202" style="position:absolute;left:7856;top:8921;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1m7MMA&#10;AADdAAAADwAAAGRycy9kb3ducmV2LnhtbERPS2vCQBC+C/6HZQredFetoqmriFLoqWJ8QG9DdkxC&#10;s7MhuzXpv+8WBG/z8T1ntelsJe7U+NKxhvFIgSDOnCk513A+vQ8XIHxANlg5Jg2/5GGz7vdWmBjX&#10;8pHuachFDGGfoIYihDqR0mcFWfQjVxNH7uYaiyHCJpemwTaG20pOlJpLiyXHhgJr2hWUfac/VsPl&#10;8/Z1fVWHfG9ndes6JdkupdaDl277BiJQF57ih/vDxPmT6Rj+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M1m7MMAAADdAAAADwAAAAAAAAAAAAAAAACYAgAAZHJzL2Rv&#10;d25yZXYueG1sUEsFBgAAAAAEAAQA9QAAAIgDAAAAAA==&#10;" filled="f" stroked="f">
                              <v:textbox>
                                <w:txbxContent>
                                  <w:p w:rsidR="008B0EE4" w:rsidRPr="00FA2773" w:rsidRDefault="008B0EE4" w:rsidP="00372EB3">
                                    <w:pPr>
                                      <w:rPr>
                                        <w:sz w:val="26"/>
                                        <w:szCs w:val="26"/>
                                      </w:rPr>
                                    </w:pPr>
                                    <w:r>
                                      <w:rPr>
                                        <w:sz w:val="26"/>
                                        <w:szCs w:val="26"/>
                                      </w:rPr>
                                      <w:t>P</w:t>
                                    </w:r>
                                  </w:p>
                                </w:txbxContent>
                              </v:textbox>
                            </v:shape>
                            <v:shape id="Text Box 1296" o:spid="_x0000_s1111" type="#_x0000_t202" style="position:absolute;left:7766;top:11021;width:72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4m8IA&#10;AADdAAAADwAAAGRycy9kb3ducmV2LnhtbERPTWvCQBC9C/0PyxS86W5jKzV1laIIPVnUKngbsmMS&#10;mp0N2dXEf+8Kgrd5vM+ZzjtbiQs1vnSs4W2oQBBnzpSca/jbrQafIHxANlg5Jg1X8jCfvfSmmBrX&#10;8oYu25CLGMI+RQ1FCHUqpc8KsuiHriaO3Mk1FkOETS5Ng20Mt5VMlBpLiyXHhgJrWhSU/W/PVsN+&#10;fToe3tVvvrQfdes6JdlOpNb91+77C0SgLjzFD/ePifOTUQL3b+IJ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H/ibwgAAAN0AAAAPAAAAAAAAAAAAAAAAAJgCAABkcnMvZG93&#10;bnJldi54bWxQSwUGAAAAAAQABAD1AAAAhwMAAAAA&#10;" filled="f" stroked="f">
                              <v:textbox>
                                <w:txbxContent>
                                  <w:p w:rsidR="008B0EE4" w:rsidRPr="00FA2773" w:rsidRDefault="008B0EE4" w:rsidP="00372EB3">
                                    <w:pPr>
                                      <w:rPr>
                                        <w:sz w:val="26"/>
                                        <w:szCs w:val="26"/>
                                      </w:rPr>
                                    </w:pPr>
                                    <w:r>
                                      <w:rPr>
                                        <w:sz w:val="26"/>
                                        <w:szCs w:val="26"/>
                                      </w:rPr>
                                      <w:t>Q</w:t>
                                    </w:r>
                                  </w:p>
                                </w:txbxContent>
                              </v:textbox>
                            </v:shape>
                            <v:shape id="Text Box 1297" o:spid="_x0000_s1112" type="#_x0000_t202" style="position:absolute;left:7991;top:9671;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NdAMMA&#10;AADdAAAADwAAAGRycy9kb3ducmV2LnhtbERPS2vCQBC+C/6HZYTedFdtRaOriKXQU4vxAd6G7JgE&#10;s7MhuzXpv+8WBG/z8T1ntelsJe7U+NKxhvFIgSDOnCk513A8fAznIHxANlg5Jg2/5GGz7vdWmBjX&#10;8p7uachFDGGfoIYihDqR0mcFWfQjVxNH7uoaiyHCJpemwTaG20pOlJpJiyXHhgJr2hWU3dIfq+H0&#10;db2cX9V3/m7f6tZ1SrJdSK1fBt12CSJQF57ih/vTxPmT6RT+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1NdAMMAAADdAAAADwAAAAAAAAAAAAAAAACYAgAAZHJzL2Rv&#10;d25yZXYueG1sUEsFBgAAAAAEAAQA9QAAAIgDAAAAAA==&#10;" filled="f" stroked="f">
                              <v:textbox>
                                <w:txbxContent>
                                  <w:p w:rsidR="008B0EE4" w:rsidRPr="00FA2773" w:rsidRDefault="008B0EE4" w:rsidP="00372EB3">
                                    <w:pPr>
                                      <w:rPr>
                                        <w:sz w:val="26"/>
                                        <w:szCs w:val="26"/>
                                      </w:rPr>
                                    </w:pPr>
                                    <w:r>
                                      <w:rPr>
                                        <w:sz w:val="26"/>
                                        <w:szCs w:val="26"/>
                                      </w:rPr>
                                      <w:t>E</w:t>
                                    </w:r>
                                  </w:p>
                                </w:txbxContent>
                              </v:textbox>
                            </v:shape>
                            <v:shape id="Text Box 1298" o:spid="_x0000_s1113" type="#_x0000_t202" style="position:absolute;left:7931;top:7871;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rFdMIA&#10;AADdAAAADwAAAGRycy9kb3ducmV2LnhtbERPS4vCMBC+L/gfwgjeNFl1F+0aRRTBk8v6gr0NzdiW&#10;bSalibb+eyMIe5uP7zmzRWtLcaPaF441vA8UCOLUmYIzDcfDpj8B4QOywdIxabiTh8W88zbDxLiG&#10;f+i2D5mIIewT1JCHUCVS+jQni37gKuLIXVxtMURYZ9LU2MRwW8qhUp/SYsGxIceKVjmlf/ur1XDa&#10;XX7PY/Wdre1H1bhWSbZTqXWv2y6/QARqw7/45d6aOH84GsP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usV0wgAAAN0AAAAPAAAAAAAAAAAAAAAAAJgCAABkcnMvZG93&#10;bnJldi54bWxQSwUGAAAAAAQABAD1AAAAhwMAAAAA&#10;" filled="f" stroked="f">
                              <v:textbox>
                                <w:txbxContent>
                                  <w:p w:rsidR="008B0EE4" w:rsidRPr="00FA2773" w:rsidRDefault="008B0EE4" w:rsidP="00372EB3">
                                    <w:pPr>
                                      <w:rPr>
                                        <w:sz w:val="26"/>
                                        <w:szCs w:val="26"/>
                                      </w:rPr>
                                    </w:pPr>
                                    <w:r>
                                      <w:rPr>
                                        <w:sz w:val="26"/>
                                        <w:szCs w:val="26"/>
                                      </w:rPr>
                                      <w:t>H</w:t>
                                    </w:r>
                                  </w:p>
                                </w:txbxContent>
                              </v:textbox>
                            </v:shape>
                          </v:group>
                        </w:pict>
                      </mc:Fallback>
                    </mc:AlternateContent>
                  </w:r>
                  <w:r w:rsidRPr="00F538D3">
                    <w:rPr>
                      <w:sz w:val="26"/>
                      <w:szCs w:val="26"/>
                    </w:rPr>
                    <w:t xml:space="preserve">chung của (O) với (C), (D) tại A, B </w:t>
                  </w:r>
                </w:p>
                <w:p w:rsidR="00372EB3" w:rsidRPr="00F538D3" w:rsidRDefault="00372EB3" w:rsidP="00372EB3">
                  <w:pPr>
                    <w:tabs>
                      <w:tab w:val="left" w:pos="6750"/>
                    </w:tabs>
                    <w:spacing w:line="288" w:lineRule="auto"/>
                    <w:ind w:right="-455"/>
                    <w:rPr>
                      <w:sz w:val="26"/>
                      <w:szCs w:val="26"/>
                    </w:rPr>
                  </w:pPr>
                  <w:r w:rsidRPr="00F538D3">
                    <w:rPr>
                      <w:sz w:val="26"/>
                      <w:szCs w:val="26"/>
                    </w:rPr>
                    <w:t>tương ứng.</w:t>
                  </w:r>
                </w:p>
                <w:p w:rsidR="00372EB3" w:rsidRPr="00F538D3" w:rsidRDefault="00372EB3" w:rsidP="00372EB3">
                  <w:pPr>
                    <w:tabs>
                      <w:tab w:val="left" w:pos="6750"/>
                    </w:tabs>
                    <w:spacing w:line="288" w:lineRule="auto"/>
                    <w:ind w:right="-455"/>
                    <w:rPr>
                      <w:sz w:val="26"/>
                      <w:szCs w:val="26"/>
                    </w:rPr>
                  </w:pPr>
                  <w:r w:rsidRPr="00F538D3">
                    <w:rPr>
                      <w:sz w:val="26"/>
                      <w:szCs w:val="26"/>
                    </w:rPr>
                    <w:t xml:space="preserve"> Suy ra </w:t>
                  </w:r>
                  <w:r w:rsidR="00D94404">
                    <w:rPr>
                      <w:position w:val="-10"/>
                      <w:sz w:val="26"/>
                      <w:szCs w:val="26"/>
                    </w:rPr>
                    <w:pict>
                      <v:shape id="_x0000_i2574" type="#_x0000_t75" style="width:147pt;height:21pt">
                        <v:imagedata r:id="rId2396" o:title=""/>
                      </v:shape>
                    </w:pict>
                  </w:r>
                </w:p>
              </w:tc>
              <w:tc>
                <w:tcPr>
                  <w:tcW w:w="3680" w:type="dxa"/>
                  <w:gridSpan w:val="2"/>
                  <w:vMerge w:val="restart"/>
                  <w:shd w:val="clear" w:color="auto" w:fill="auto"/>
                </w:tcPr>
                <w:p w:rsidR="00372EB3" w:rsidRPr="00F538D3" w:rsidRDefault="00372EB3" w:rsidP="00372EB3">
                  <w:pPr>
                    <w:tabs>
                      <w:tab w:val="left" w:pos="6750"/>
                    </w:tabs>
                    <w:spacing w:line="288" w:lineRule="auto"/>
                    <w:ind w:right="-455"/>
                    <w:rPr>
                      <w:sz w:val="26"/>
                      <w:szCs w:val="26"/>
                    </w:rPr>
                  </w:pPr>
                </w:p>
                <w:p w:rsidR="00372EB3" w:rsidRPr="00F538D3" w:rsidRDefault="00372EB3" w:rsidP="00372EB3">
                  <w:pPr>
                    <w:tabs>
                      <w:tab w:val="left" w:pos="6750"/>
                    </w:tabs>
                    <w:spacing w:line="288" w:lineRule="auto"/>
                    <w:ind w:right="-455"/>
                    <w:rPr>
                      <w:sz w:val="26"/>
                      <w:szCs w:val="26"/>
                    </w:rPr>
                  </w:pPr>
                </w:p>
                <w:p w:rsidR="00372EB3" w:rsidRPr="00F538D3" w:rsidRDefault="00372EB3" w:rsidP="00372EB3">
                  <w:pPr>
                    <w:tabs>
                      <w:tab w:val="left" w:pos="6750"/>
                    </w:tabs>
                    <w:spacing w:line="288" w:lineRule="auto"/>
                    <w:ind w:right="-455"/>
                    <w:rPr>
                      <w:sz w:val="26"/>
                      <w:szCs w:val="26"/>
                    </w:rPr>
                  </w:pPr>
                </w:p>
                <w:p w:rsidR="00372EB3" w:rsidRPr="00F538D3" w:rsidRDefault="00372EB3" w:rsidP="00372EB3">
                  <w:pPr>
                    <w:tabs>
                      <w:tab w:val="left" w:pos="6750"/>
                    </w:tabs>
                    <w:spacing w:line="288" w:lineRule="auto"/>
                    <w:ind w:right="-455"/>
                    <w:rPr>
                      <w:sz w:val="26"/>
                      <w:szCs w:val="26"/>
                    </w:rPr>
                  </w:pPr>
                </w:p>
                <w:p w:rsidR="00372EB3" w:rsidRPr="00F538D3" w:rsidRDefault="00372EB3" w:rsidP="00372EB3">
                  <w:pPr>
                    <w:tabs>
                      <w:tab w:val="left" w:pos="6750"/>
                    </w:tabs>
                    <w:spacing w:line="288" w:lineRule="auto"/>
                    <w:ind w:right="-455"/>
                    <w:rPr>
                      <w:sz w:val="26"/>
                      <w:szCs w:val="26"/>
                    </w:rPr>
                  </w:pPr>
                </w:p>
                <w:p w:rsidR="00372EB3" w:rsidRPr="00F538D3" w:rsidRDefault="00372EB3" w:rsidP="00372EB3">
                  <w:pPr>
                    <w:tabs>
                      <w:tab w:val="left" w:pos="6750"/>
                    </w:tabs>
                    <w:spacing w:line="288" w:lineRule="auto"/>
                    <w:ind w:right="-455"/>
                    <w:rPr>
                      <w:sz w:val="26"/>
                      <w:szCs w:val="26"/>
                    </w:rPr>
                  </w:pPr>
                </w:p>
                <w:p w:rsidR="00372EB3" w:rsidRPr="00F538D3" w:rsidRDefault="00372EB3" w:rsidP="00372EB3">
                  <w:pPr>
                    <w:tabs>
                      <w:tab w:val="left" w:pos="6750"/>
                    </w:tabs>
                    <w:spacing w:line="288" w:lineRule="auto"/>
                    <w:ind w:right="-455"/>
                    <w:rPr>
                      <w:sz w:val="26"/>
                      <w:szCs w:val="26"/>
                    </w:rPr>
                  </w:pPr>
                </w:p>
                <w:p w:rsidR="00372EB3" w:rsidRPr="00F538D3" w:rsidRDefault="00372EB3" w:rsidP="00372EB3">
                  <w:pPr>
                    <w:tabs>
                      <w:tab w:val="left" w:pos="6750"/>
                    </w:tabs>
                    <w:spacing w:line="288" w:lineRule="auto"/>
                    <w:ind w:right="-455"/>
                    <w:rPr>
                      <w:sz w:val="26"/>
                      <w:szCs w:val="26"/>
                    </w:rPr>
                  </w:pPr>
                </w:p>
                <w:p w:rsidR="00372EB3" w:rsidRPr="00F538D3" w:rsidRDefault="00372EB3" w:rsidP="00372EB3">
                  <w:pPr>
                    <w:tabs>
                      <w:tab w:val="left" w:pos="6750"/>
                    </w:tabs>
                    <w:spacing w:line="288" w:lineRule="auto"/>
                    <w:ind w:right="-455"/>
                    <w:rPr>
                      <w:sz w:val="26"/>
                      <w:szCs w:val="26"/>
                    </w:rPr>
                  </w:pPr>
                </w:p>
              </w:tc>
              <w:tc>
                <w:tcPr>
                  <w:tcW w:w="840" w:type="dxa"/>
                  <w:tcBorders>
                    <w:bottom w:val="dashed" w:sz="4" w:space="0" w:color="auto"/>
                  </w:tcBorders>
                  <w:shd w:val="clear" w:color="auto" w:fill="auto"/>
                </w:tcPr>
                <w:p w:rsidR="00372EB3" w:rsidRPr="00F538D3" w:rsidRDefault="00372EB3" w:rsidP="00372EB3">
                  <w:pPr>
                    <w:rPr>
                      <w:sz w:val="26"/>
                      <w:szCs w:val="26"/>
                    </w:rPr>
                  </w:pPr>
                  <w:r w:rsidRPr="00F538D3">
                    <w:rPr>
                      <w:sz w:val="26"/>
                      <w:szCs w:val="26"/>
                    </w:rPr>
                    <w:t>1,0</w:t>
                  </w:r>
                </w:p>
                <w:p w:rsidR="00372EB3" w:rsidRPr="00F538D3" w:rsidRDefault="00372EB3" w:rsidP="00372EB3">
                  <w:pPr>
                    <w:rPr>
                      <w:sz w:val="26"/>
                      <w:szCs w:val="26"/>
                    </w:rPr>
                  </w:pPr>
                </w:p>
                <w:p w:rsidR="00372EB3" w:rsidRPr="00F538D3" w:rsidRDefault="00372EB3" w:rsidP="00372EB3">
                  <w:pPr>
                    <w:rPr>
                      <w:sz w:val="26"/>
                      <w:szCs w:val="26"/>
                    </w:rPr>
                  </w:pPr>
                </w:p>
              </w:tc>
            </w:tr>
            <w:tr w:rsidR="00372EB3" w:rsidTr="00372EB3">
              <w:trPr>
                <w:trHeight w:val="317"/>
              </w:trPr>
              <w:tc>
                <w:tcPr>
                  <w:tcW w:w="948" w:type="dxa"/>
                  <w:vMerge/>
                  <w:shd w:val="clear" w:color="auto" w:fill="auto"/>
                </w:tcPr>
                <w:p w:rsidR="00372EB3" w:rsidRPr="00F538D3" w:rsidRDefault="00372EB3" w:rsidP="00372EB3">
                  <w:pPr>
                    <w:rPr>
                      <w:b/>
                      <w:sz w:val="26"/>
                      <w:szCs w:val="26"/>
                    </w:rPr>
                  </w:pPr>
                </w:p>
              </w:tc>
              <w:tc>
                <w:tcPr>
                  <w:tcW w:w="720" w:type="dxa"/>
                  <w:vMerge/>
                  <w:shd w:val="clear" w:color="auto" w:fill="auto"/>
                </w:tcPr>
                <w:p w:rsidR="00372EB3" w:rsidRPr="00F538D3" w:rsidRDefault="00372EB3" w:rsidP="00372EB3">
                  <w:pPr>
                    <w:jc w:val="center"/>
                    <w:rPr>
                      <w:sz w:val="26"/>
                      <w:szCs w:val="26"/>
                    </w:rPr>
                  </w:pPr>
                </w:p>
              </w:tc>
              <w:tc>
                <w:tcPr>
                  <w:tcW w:w="4600" w:type="dxa"/>
                  <w:vMerge/>
                  <w:tcBorders>
                    <w:bottom w:val="dashed" w:sz="4" w:space="0" w:color="auto"/>
                  </w:tcBorders>
                  <w:shd w:val="clear" w:color="auto" w:fill="auto"/>
                </w:tcPr>
                <w:p w:rsidR="00372EB3" w:rsidRPr="00F538D3" w:rsidRDefault="00372EB3" w:rsidP="00372EB3">
                  <w:pPr>
                    <w:tabs>
                      <w:tab w:val="left" w:pos="6750"/>
                    </w:tabs>
                    <w:spacing w:line="288" w:lineRule="auto"/>
                    <w:ind w:right="-455"/>
                    <w:rPr>
                      <w:noProof/>
                      <w:sz w:val="26"/>
                      <w:szCs w:val="26"/>
                    </w:rPr>
                  </w:pPr>
                </w:p>
              </w:tc>
              <w:tc>
                <w:tcPr>
                  <w:tcW w:w="3680" w:type="dxa"/>
                  <w:gridSpan w:val="2"/>
                  <w:vMerge/>
                  <w:shd w:val="clear" w:color="auto" w:fill="auto"/>
                </w:tcPr>
                <w:p w:rsidR="00372EB3" w:rsidRPr="00F538D3" w:rsidRDefault="00372EB3" w:rsidP="00372EB3">
                  <w:pPr>
                    <w:tabs>
                      <w:tab w:val="left" w:pos="6750"/>
                    </w:tabs>
                    <w:spacing w:line="288" w:lineRule="auto"/>
                    <w:ind w:right="-455"/>
                    <w:rPr>
                      <w:sz w:val="26"/>
                      <w:szCs w:val="26"/>
                    </w:rPr>
                  </w:pPr>
                </w:p>
              </w:tc>
              <w:tc>
                <w:tcPr>
                  <w:tcW w:w="840" w:type="dxa"/>
                  <w:vMerge w:val="restart"/>
                  <w:tcBorders>
                    <w:top w:val="dashed" w:sz="4" w:space="0" w:color="auto"/>
                  </w:tcBorders>
                  <w:shd w:val="clear" w:color="auto" w:fill="auto"/>
                </w:tcPr>
                <w:p w:rsidR="00372EB3" w:rsidRPr="00F538D3" w:rsidRDefault="00372EB3" w:rsidP="00372EB3">
                  <w:pPr>
                    <w:rPr>
                      <w:sz w:val="26"/>
                      <w:szCs w:val="26"/>
                    </w:rPr>
                  </w:pPr>
                </w:p>
                <w:p w:rsidR="00372EB3" w:rsidRPr="00F538D3" w:rsidRDefault="00372EB3" w:rsidP="00372EB3">
                  <w:pPr>
                    <w:rPr>
                      <w:sz w:val="26"/>
                      <w:szCs w:val="26"/>
                    </w:rPr>
                  </w:pPr>
                </w:p>
                <w:p w:rsidR="00372EB3" w:rsidRPr="00F538D3" w:rsidRDefault="00372EB3" w:rsidP="00372EB3">
                  <w:pPr>
                    <w:rPr>
                      <w:sz w:val="26"/>
                      <w:szCs w:val="26"/>
                    </w:rPr>
                  </w:pPr>
                  <w:r w:rsidRPr="00F538D3">
                    <w:rPr>
                      <w:sz w:val="26"/>
                      <w:szCs w:val="26"/>
                    </w:rPr>
                    <w:t>0,5</w:t>
                  </w:r>
                </w:p>
                <w:p w:rsidR="00372EB3" w:rsidRPr="00F538D3" w:rsidRDefault="00372EB3" w:rsidP="00372EB3">
                  <w:pPr>
                    <w:rPr>
                      <w:sz w:val="26"/>
                      <w:szCs w:val="26"/>
                    </w:rPr>
                  </w:pPr>
                  <w:r w:rsidRPr="00F538D3">
                    <w:rPr>
                      <w:sz w:val="26"/>
                      <w:szCs w:val="26"/>
                    </w:rPr>
                    <w:t xml:space="preserve"> </w:t>
                  </w:r>
                </w:p>
                <w:p w:rsidR="00372EB3" w:rsidRPr="00F538D3" w:rsidRDefault="00372EB3" w:rsidP="00372EB3">
                  <w:pPr>
                    <w:rPr>
                      <w:sz w:val="26"/>
                      <w:szCs w:val="26"/>
                    </w:rPr>
                  </w:pPr>
                </w:p>
                <w:p w:rsidR="00372EB3" w:rsidRPr="00F538D3" w:rsidRDefault="00372EB3" w:rsidP="00372EB3">
                  <w:pPr>
                    <w:rPr>
                      <w:sz w:val="26"/>
                      <w:szCs w:val="26"/>
                    </w:rPr>
                  </w:pPr>
                </w:p>
                <w:p w:rsidR="00372EB3" w:rsidRPr="00F538D3" w:rsidRDefault="00372EB3" w:rsidP="00372EB3">
                  <w:pPr>
                    <w:rPr>
                      <w:sz w:val="26"/>
                      <w:szCs w:val="26"/>
                    </w:rPr>
                  </w:pPr>
                </w:p>
                <w:p w:rsidR="00372EB3" w:rsidRPr="00F538D3" w:rsidRDefault="00372EB3" w:rsidP="00372EB3">
                  <w:pPr>
                    <w:rPr>
                      <w:sz w:val="26"/>
                      <w:szCs w:val="26"/>
                    </w:rPr>
                  </w:pPr>
                  <w:r w:rsidRPr="00F538D3">
                    <w:rPr>
                      <w:sz w:val="26"/>
                      <w:szCs w:val="26"/>
                    </w:rPr>
                    <w:t>0,5</w:t>
                  </w:r>
                </w:p>
                <w:p w:rsidR="00372EB3" w:rsidRPr="00F538D3" w:rsidRDefault="00372EB3" w:rsidP="00372EB3">
                  <w:pPr>
                    <w:rPr>
                      <w:sz w:val="26"/>
                      <w:szCs w:val="26"/>
                    </w:rPr>
                  </w:pPr>
                </w:p>
              </w:tc>
            </w:tr>
            <w:tr w:rsidR="00372EB3" w:rsidTr="00372EB3">
              <w:trPr>
                <w:trHeight w:val="1260"/>
              </w:trPr>
              <w:tc>
                <w:tcPr>
                  <w:tcW w:w="948" w:type="dxa"/>
                  <w:vMerge/>
                  <w:shd w:val="clear" w:color="auto" w:fill="auto"/>
                </w:tcPr>
                <w:p w:rsidR="00372EB3" w:rsidRPr="00F538D3" w:rsidRDefault="00372EB3" w:rsidP="00372EB3">
                  <w:pPr>
                    <w:rPr>
                      <w:b/>
                      <w:sz w:val="26"/>
                      <w:szCs w:val="26"/>
                    </w:rPr>
                  </w:pPr>
                </w:p>
              </w:tc>
              <w:tc>
                <w:tcPr>
                  <w:tcW w:w="720" w:type="dxa"/>
                  <w:vMerge/>
                  <w:shd w:val="clear" w:color="auto" w:fill="auto"/>
                </w:tcPr>
                <w:p w:rsidR="00372EB3" w:rsidRPr="00F538D3" w:rsidRDefault="00372EB3" w:rsidP="00372EB3">
                  <w:pPr>
                    <w:jc w:val="center"/>
                    <w:rPr>
                      <w:sz w:val="26"/>
                      <w:szCs w:val="26"/>
                    </w:rPr>
                  </w:pPr>
                </w:p>
              </w:tc>
              <w:tc>
                <w:tcPr>
                  <w:tcW w:w="4600" w:type="dxa"/>
                  <w:tcBorders>
                    <w:top w:val="dashed" w:sz="4" w:space="0" w:color="auto"/>
                    <w:bottom w:val="dashed" w:sz="4" w:space="0" w:color="auto"/>
                  </w:tcBorders>
                  <w:shd w:val="clear" w:color="auto" w:fill="auto"/>
                </w:tcPr>
                <w:p w:rsidR="00372EB3" w:rsidRPr="00F538D3" w:rsidRDefault="00372EB3" w:rsidP="00372EB3">
                  <w:pPr>
                    <w:tabs>
                      <w:tab w:val="left" w:pos="6750"/>
                    </w:tabs>
                    <w:spacing w:line="288" w:lineRule="auto"/>
                    <w:ind w:right="-455"/>
                    <w:rPr>
                      <w:sz w:val="26"/>
                      <w:szCs w:val="26"/>
                    </w:rPr>
                  </w:pPr>
                  <w:r w:rsidRPr="00F538D3">
                    <w:rPr>
                      <w:sz w:val="26"/>
                      <w:szCs w:val="26"/>
                    </w:rPr>
                    <w:t>Ta có</w:t>
                  </w:r>
                </w:p>
                <w:p w:rsidR="00372EB3" w:rsidRPr="00F538D3" w:rsidRDefault="00372EB3" w:rsidP="00372EB3">
                  <w:pPr>
                    <w:tabs>
                      <w:tab w:val="left" w:pos="6750"/>
                    </w:tabs>
                    <w:spacing w:line="288" w:lineRule="auto"/>
                    <w:ind w:right="-455"/>
                    <w:rPr>
                      <w:sz w:val="26"/>
                      <w:szCs w:val="26"/>
                    </w:rPr>
                  </w:pPr>
                  <w:r w:rsidRPr="00F538D3">
                    <w:rPr>
                      <w:sz w:val="26"/>
                      <w:szCs w:val="26"/>
                    </w:rPr>
                    <w:t xml:space="preserve"> </w:t>
                  </w:r>
                  <w:r w:rsidR="00D94404">
                    <w:rPr>
                      <w:position w:val="-10"/>
                      <w:sz w:val="26"/>
                      <w:szCs w:val="26"/>
                    </w:rPr>
                    <w:pict>
                      <v:shape id="_x0000_i2575" type="#_x0000_t75" style="width:182.2pt;height:21pt">
                        <v:imagedata r:id="rId2397" o:title=""/>
                      </v:shape>
                    </w:pict>
                  </w:r>
                </w:p>
                <w:p w:rsidR="00372EB3" w:rsidRPr="00F538D3" w:rsidRDefault="00D94404" w:rsidP="00372EB3">
                  <w:pPr>
                    <w:tabs>
                      <w:tab w:val="left" w:pos="6750"/>
                    </w:tabs>
                    <w:spacing w:line="288" w:lineRule="auto"/>
                    <w:ind w:right="-455"/>
                    <w:rPr>
                      <w:noProof/>
                      <w:sz w:val="26"/>
                      <w:szCs w:val="26"/>
                    </w:rPr>
                  </w:pPr>
                  <w:r>
                    <w:rPr>
                      <w:position w:val="-10"/>
                      <w:sz w:val="26"/>
                      <w:szCs w:val="26"/>
                    </w:rPr>
                    <w:pict>
                      <v:shape id="_x0000_i2576" type="#_x0000_t75" style="width:75.75pt;height:21pt">
                        <v:imagedata r:id="rId2398" o:title=""/>
                      </v:shape>
                    </w:pict>
                  </w:r>
                  <w:r w:rsidR="00372EB3" w:rsidRPr="00F538D3">
                    <w:rPr>
                      <w:sz w:val="26"/>
                      <w:szCs w:val="26"/>
                    </w:rPr>
                    <w:t>, suy ra NAQB nội tiếp  (1).</w:t>
                  </w:r>
                </w:p>
              </w:tc>
              <w:tc>
                <w:tcPr>
                  <w:tcW w:w="3680" w:type="dxa"/>
                  <w:gridSpan w:val="2"/>
                  <w:vMerge/>
                  <w:shd w:val="clear" w:color="auto" w:fill="auto"/>
                </w:tcPr>
                <w:p w:rsidR="00372EB3" w:rsidRPr="00F538D3" w:rsidRDefault="00372EB3" w:rsidP="00372EB3">
                  <w:pPr>
                    <w:tabs>
                      <w:tab w:val="left" w:pos="6750"/>
                    </w:tabs>
                    <w:spacing w:line="288" w:lineRule="auto"/>
                    <w:ind w:right="-455"/>
                    <w:rPr>
                      <w:sz w:val="26"/>
                      <w:szCs w:val="26"/>
                    </w:rPr>
                  </w:pPr>
                </w:p>
              </w:tc>
              <w:tc>
                <w:tcPr>
                  <w:tcW w:w="840" w:type="dxa"/>
                  <w:vMerge/>
                  <w:shd w:val="clear" w:color="auto" w:fill="auto"/>
                </w:tcPr>
                <w:p w:rsidR="00372EB3" w:rsidRPr="00F538D3" w:rsidRDefault="00372EB3" w:rsidP="00372EB3">
                  <w:pPr>
                    <w:rPr>
                      <w:sz w:val="26"/>
                      <w:szCs w:val="26"/>
                    </w:rPr>
                  </w:pPr>
                </w:p>
              </w:tc>
            </w:tr>
            <w:tr w:rsidR="00372EB3" w:rsidTr="00372EB3">
              <w:trPr>
                <w:trHeight w:val="1125"/>
              </w:trPr>
              <w:tc>
                <w:tcPr>
                  <w:tcW w:w="948" w:type="dxa"/>
                  <w:vMerge/>
                  <w:shd w:val="clear" w:color="auto" w:fill="auto"/>
                </w:tcPr>
                <w:p w:rsidR="00372EB3" w:rsidRPr="00F538D3" w:rsidRDefault="00372EB3" w:rsidP="00372EB3">
                  <w:pPr>
                    <w:rPr>
                      <w:b/>
                      <w:sz w:val="26"/>
                      <w:szCs w:val="26"/>
                    </w:rPr>
                  </w:pPr>
                </w:p>
              </w:tc>
              <w:tc>
                <w:tcPr>
                  <w:tcW w:w="720" w:type="dxa"/>
                  <w:vMerge/>
                  <w:shd w:val="clear" w:color="auto" w:fill="auto"/>
                </w:tcPr>
                <w:p w:rsidR="00372EB3" w:rsidRPr="00F538D3" w:rsidRDefault="00372EB3" w:rsidP="00372EB3">
                  <w:pPr>
                    <w:jc w:val="center"/>
                    <w:rPr>
                      <w:sz w:val="26"/>
                      <w:szCs w:val="26"/>
                    </w:rPr>
                  </w:pPr>
                </w:p>
              </w:tc>
              <w:tc>
                <w:tcPr>
                  <w:tcW w:w="4600" w:type="dxa"/>
                  <w:tcBorders>
                    <w:top w:val="dashed" w:sz="4" w:space="0" w:color="auto"/>
                    <w:bottom w:val="dashed" w:sz="4" w:space="0" w:color="auto"/>
                  </w:tcBorders>
                  <w:shd w:val="clear" w:color="auto" w:fill="auto"/>
                </w:tcPr>
                <w:p w:rsidR="00372EB3" w:rsidRPr="00F538D3" w:rsidRDefault="00372EB3" w:rsidP="00372EB3">
                  <w:pPr>
                    <w:tabs>
                      <w:tab w:val="left" w:pos="6750"/>
                    </w:tabs>
                    <w:spacing w:line="288" w:lineRule="auto"/>
                    <w:ind w:right="-455"/>
                    <w:rPr>
                      <w:sz w:val="26"/>
                      <w:szCs w:val="26"/>
                    </w:rPr>
                  </w:pPr>
                  <w:r w:rsidRPr="00F538D3">
                    <w:rPr>
                      <w:sz w:val="26"/>
                      <w:szCs w:val="26"/>
                    </w:rPr>
                    <w:t>Dễ thấy tứ giác OAQB nội tiếp  (2)</w:t>
                  </w:r>
                </w:p>
                <w:p w:rsidR="00372EB3" w:rsidRPr="00F538D3" w:rsidRDefault="00372EB3" w:rsidP="00372EB3">
                  <w:pPr>
                    <w:tabs>
                      <w:tab w:val="left" w:pos="6750"/>
                    </w:tabs>
                    <w:spacing w:line="288" w:lineRule="auto"/>
                    <w:ind w:right="-455"/>
                    <w:rPr>
                      <w:sz w:val="26"/>
                      <w:szCs w:val="26"/>
                    </w:rPr>
                  </w:pPr>
                  <w:r w:rsidRPr="00F538D3">
                    <w:rPr>
                      <w:sz w:val="26"/>
                      <w:szCs w:val="26"/>
                    </w:rPr>
                    <w:t>Từ (1) và (2) suy ra 5 điểm O, N, A, Q, B</w:t>
                  </w:r>
                </w:p>
                <w:p w:rsidR="00372EB3" w:rsidRPr="00F538D3" w:rsidRDefault="00372EB3" w:rsidP="00372EB3">
                  <w:pPr>
                    <w:tabs>
                      <w:tab w:val="left" w:pos="6750"/>
                    </w:tabs>
                    <w:spacing w:line="288" w:lineRule="auto"/>
                    <w:ind w:right="-455"/>
                    <w:rPr>
                      <w:sz w:val="26"/>
                      <w:szCs w:val="26"/>
                    </w:rPr>
                  </w:pPr>
                  <w:r w:rsidRPr="00F538D3">
                    <w:rPr>
                      <w:sz w:val="26"/>
                      <w:szCs w:val="26"/>
                    </w:rPr>
                    <w:t>cùng nằm trên một đường tròn.</w:t>
                  </w:r>
                </w:p>
              </w:tc>
              <w:tc>
                <w:tcPr>
                  <w:tcW w:w="3680" w:type="dxa"/>
                  <w:gridSpan w:val="2"/>
                  <w:vMerge/>
                  <w:shd w:val="clear" w:color="auto" w:fill="auto"/>
                </w:tcPr>
                <w:p w:rsidR="00372EB3" w:rsidRPr="00F538D3" w:rsidRDefault="00372EB3" w:rsidP="00372EB3">
                  <w:pPr>
                    <w:tabs>
                      <w:tab w:val="left" w:pos="6750"/>
                    </w:tabs>
                    <w:spacing w:line="288" w:lineRule="auto"/>
                    <w:ind w:right="-455"/>
                    <w:rPr>
                      <w:sz w:val="26"/>
                      <w:szCs w:val="26"/>
                    </w:rPr>
                  </w:pPr>
                </w:p>
              </w:tc>
              <w:tc>
                <w:tcPr>
                  <w:tcW w:w="840" w:type="dxa"/>
                  <w:vMerge/>
                  <w:tcBorders>
                    <w:bottom w:val="dashed" w:sz="4" w:space="0" w:color="auto"/>
                  </w:tcBorders>
                  <w:shd w:val="clear" w:color="auto" w:fill="auto"/>
                </w:tcPr>
                <w:p w:rsidR="00372EB3" w:rsidRPr="00F538D3" w:rsidRDefault="00372EB3" w:rsidP="00372EB3">
                  <w:pPr>
                    <w:rPr>
                      <w:sz w:val="26"/>
                      <w:szCs w:val="26"/>
                    </w:rPr>
                  </w:pPr>
                </w:p>
              </w:tc>
            </w:tr>
            <w:tr w:rsidR="00372EB3" w:rsidTr="00372EB3">
              <w:trPr>
                <w:trHeight w:val="675"/>
              </w:trPr>
              <w:tc>
                <w:tcPr>
                  <w:tcW w:w="948" w:type="dxa"/>
                  <w:vMerge/>
                  <w:shd w:val="clear" w:color="auto" w:fill="auto"/>
                </w:tcPr>
                <w:p w:rsidR="00372EB3" w:rsidRPr="00F538D3" w:rsidRDefault="00372EB3" w:rsidP="00372EB3">
                  <w:pPr>
                    <w:rPr>
                      <w:b/>
                      <w:sz w:val="26"/>
                      <w:szCs w:val="26"/>
                    </w:rPr>
                  </w:pPr>
                </w:p>
              </w:tc>
              <w:tc>
                <w:tcPr>
                  <w:tcW w:w="720" w:type="dxa"/>
                  <w:vMerge/>
                  <w:shd w:val="clear" w:color="auto" w:fill="auto"/>
                </w:tcPr>
                <w:p w:rsidR="00372EB3" w:rsidRPr="00F538D3" w:rsidRDefault="00372EB3" w:rsidP="00372EB3">
                  <w:pPr>
                    <w:jc w:val="center"/>
                    <w:rPr>
                      <w:sz w:val="26"/>
                      <w:szCs w:val="26"/>
                    </w:rPr>
                  </w:pPr>
                </w:p>
              </w:tc>
              <w:tc>
                <w:tcPr>
                  <w:tcW w:w="4600" w:type="dxa"/>
                  <w:tcBorders>
                    <w:top w:val="dashed" w:sz="4" w:space="0" w:color="auto"/>
                    <w:bottom w:val="dashed" w:sz="4" w:space="0" w:color="auto"/>
                  </w:tcBorders>
                  <w:shd w:val="clear" w:color="auto" w:fill="auto"/>
                </w:tcPr>
                <w:p w:rsidR="00372EB3" w:rsidRPr="00F538D3" w:rsidRDefault="00372EB3" w:rsidP="00372EB3">
                  <w:pPr>
                    <w:tabs>
                      <w:tab w:val="left" w:pos="6750"/>
                    </w:tabs>
                    <w:spacing w:line="288" w:lineRule="auto"/>
                    <w:ind w:right="-455"/>
                    <w:rPr>
                      <w:sz w:val="26"/>
                      <w:szCs w:val="26"/>
                    </w:rPr>
                  </w:pPr>
                  <w:r w:rsidRPr="00F538D3">
                    <w:rPr>
                      <w:sz w:val="26"/>
                      <w:szCs w:val="26"/>
                    </w:rPr>
                    <w:t>Suy ra các điểm O, N, A, B cùng nằm trên</w:t>
                  </w:r>
                </w:p>
                <w:p w:rsidR="00372EB3" w:rsidRPr="00F538D3" w:rsidRDefault="00372EB3" w:rsidP="00372EB3">
                  <w:pPr>
                    <w:tabs>
                      <w:tab w:val="left" w:pos="6750"/>
                    </w:tabs>
                    <w:spacing w:line="288" w:lineRule="auto"/>
                    <w:ind w:right="-455"/>
                    <w:rPr>
                      <w:sz w:val="26"/>
                      <w:szCs w:val="26"/>
                    </w:rPr>
                  </w:pPr>
                  <w:r w:rsidRPr="00F538D3">
                    <w:rPr>
                      <w:sz w:val="26"/>
                      <w:szCs w:val="26"/>
                    </w:rPr>
                    <w:t xml:space="preserve"> một đường tròn.</w:t>
                  </w:r>
                </w:p>
              </w:tc>
              <w:tc>
                <w:tcPr>
                  <w:tcW w:w="3680" w:type="dxa"/>
                  <w:gridSpan w:val="2"/>
                  <w:vMerge/>
                  <w:shd w:val="clear" w:color="auto" w:fill="auto"/>
                </w:tcPr>
                <w:p w:rsidR="00372EB3" w:rsidRPr="00F538D3" w:rsidRDefault="00372EB3" w:rsidP="00372EB3">
                  <w:pPr>
                    <w:tabs>
                      <w:tab w:val="left" w:pos="6750"/>
                    </w:tabs>
                    <w:spacing w:line="288" w:lineRule="auto"/>
                    <w:ind w:right="-455"/>
                    <w:rPr>
                      <w:sz w:val="26"/>
                      <w:szCs w:val="26"/>
                    </w:rPr>
                  </w:pPr>
                </w:p>
              </w:tc>
              <w:tc>
                <w:tcPr>
                  <w:tcW w:w="840" w:type="dxa"/>
                  <w:tcBorders>
                    <w:top w:val="dashed" w:sz="4" w:space="0" w:color="auto"/>
                    <w:bottom w:val="dashed" w:sz="4" w:space="0" w:color="auto"/>
                  </w:tcBorders>
                  <w:shd w:val="clear" w:color="auto" w:fill="auto"/>
                </w:tcPr>
                <w:p w:rsidR="00372EB3" w:rsidRPr="00F538D3" w:rsidRDefault="00372EB3" w:rsidP="00372EB3">
                  <w:pPr>
                    <w:rPr>
                      <w:sz w:val="26"/>
                      <w:szCs w:val="26"/>
                    </w:rPr>
                  </w:pPr>
                  <w:r w:rsidRPr="00F538D3">
                    <w:rPr>
                      <w:sz w:val="26"/>
                      <w:szCs w:val="26"/>
                    </w:rPr>
                    <w:t>0,5</w:t>
                  </w:r>
                </w:p>
                <w:p w:rsidR="00372EB3" w:rsidRPr="00F538D3" w:rsidRDefault="00372EB3" w:rsidP="00372EB3">
                  <w:pPr>
                    <w:rPr>
                      <w:sz w:val="26"/>
                      <w:szCs w:val="26"/>
                    </w:rPr>
                  </w:pPr>
                </w:p>
              </w:tc>
            </w:tr>
            <w:tr w:rsidR="00372EB3" w:rsidTr="00372EB3">
              <w:trPr>
                <w:trHeight w:val="1290"/>
              </w:trPr>
              <w:tc>
                <w:tcPr>
                  <w:tcW w:w="948" w:type="dxa"/>
                  <w:vMerge/>
                  <w:shd w:val="clear" w:color="auto" w:fill="auto"/>
                </w:tcPr>
                <w:p w:rsidR="00372EB3" w:rsidRPr="00F538D3" w:rsidRDefault="00372EB3" w:rsidP="00372EB3">
                  <w:pPr>
                    <w:rPr>
                      <w:b/>
                      <w:sz w:val="26"/>
                      <w:szCs w:val="26"/>
                    </w:rPr>
                  </w:pPr>
                </w:p>
              </w:tc>
              <w:tc>
                <w:tcPr>
                  <w:tcW w:w="720" w:type="dxa"/>
                  <w:vMerge/>
                  <w:shd w:val="clear" w:color="auto" w:fill="auto"/>
                </w:tcPr>
                <w:p w:rsidR="00372EB3" w:rsidRPr="00F538D3" w:rsidRDefault="00372EB3" w:rsidP="00372EB3">
                  <w:pPr>
                    <w:jc w:val="center"/>
                    <w:rPr>
                      <w:sz w:val="26"/>
                      <w:szCs w:val="26"/>
                    </w:rPr>
                  </w:pPr>
                </w:p>
              </w:tc>
              <w:tc>
                <w:tcPr>
                  <w:tcW w:w="4600" w:type="dxa"/>
                  <w:tcBorders>
                    <w:top w:val="dashed" w:sz="4" w:space="0" w:color="auto"/>
                  </w:tcBorders>
                  <w:shd w:val="clear" w:color="auto" w:fill="auto"/>
                </w:tcPr>
                <w:p w:rsidR="00372EB3" w:rsidRPr="00F538D3" w:rsidRDefault="00372EB3" w:rsidP="00372EB3">
                  <w:pPr>
                    <w:tabs>
                      <w:tab w:val="left" w:pos="6750"/>
                    </w:tabs>
                    <w:spacing w:line="288" w:lineRule="auto"/>
                    <w:ind w:right="-455"/>
                    <w:rPr>
                      <w:sz w:val="26"/>
                      <w:szCs w:val="26"/>
                    </w:rPr>
                  </w:pPr>
                  <w:r w:rsidRPr="00F538D3">
                    <w:rPr>
                      <w:sz w:val="26"/>
                      <w:szCs w:val="26"/>
                    </w:rPr>
                    <w:t xml:space="preserve">Ta có </w:t>
                  </w:r>
                  <w:r w:rsidR="00D94404">
                    <w:rPr>
                      <w:position w:val="-6"/>
                      <w:sz w:val="26"/>
                      <w:szCs w:val="26"/>
                    </w:rPr>
                    <w:pict>
                      <v:shape id="_x0000_i2577" type="#_x0000_t75" style="width:167.15pt;height:18.75pt">
                        <v:imagedata r:id="rId2399" o:title=""/>
                      </v:shape>
                    </w:pict>
                  </w:r>
                  <w:r w:rsidRPr="00F538D3">
                    <w:rPr>
                      <w:sz w:val="26"/>
                      <w:szCs w:val="26"/>
                    </w:rPr>
                    <w:t>,</w:t>
                  </w:r>
                </w:p>
                <w:p w:rsidR="00372EB3" w:rsidRPr="00F538D3" w:rsidRDefault="00372EB3" w:rsidP="00372EB3">
                  <w:pPr>
                    <w:tabs>
                      <w:tab w:val="left" w:pos="6750"/>
                    </w:tabs>
                    <w:spacing w:line="288" w:lineRule="auto"/>
                    <w:ind w:right="-455"/>
                    <w:rPr>
                      <w:sz w:val="26"/>
                      <w:szCs w:val="26"/>
                    </w:rPr>
                  </w:pPr>
                  <w:r w:rsidRPr="00F538D3">
                    <w:rPr>
                      <w:sz w:val="26"/>
                      <w:szCs w:val="26"/>
                    </w:rPr>
                    <w:t>suy ra bốn điểm  O, D, C, N cùng nằm</w:t>
                  </w:r>
                </w:p>
                <w:p w:rsidR="00372EB3" w:rsidRPr="00F538D3" w:rsidRDefault="00372EB3" w:rsidP="00372EB3">
                  <w:pPr>
                    <w:tabs>
                      <w:tab w:val="left" w:pos="6750"/>
                    </w:tabs>
                    <w:spacing w:line="288" w:lineRule="auto"/>
                    <w:ind w:right="-455"/>
                    <w:rPr>
                      <w:sz w:val="26"/>
                      <w:szCs w:val="26"/>
                    </w:rPr>
                  </w:pPr>
                  <w:r w:rsidRPr="00F538D3">
                    <w:rPr>
                      <w:sz w:val="26"/>
                      <w:szCs w:val="26"/>
                    </w:rPr>
                    <w:t xml:space="preserve"> trên một đường tròn.</w:t>
                  </w:r>
                </w:p>
              </w:tc>
              <w:tc>
                <w:tcPr>
                  <w:tcW w:w="3680" w:type="dxa"/>
                  <w:gridSpan w:val="2"/>
                  <w:vMerge/>
                  <w:shd w:val="clear" w:color="auto" w:fill="auto"/>
                </w:tcPr>
                <w:p w:rsidR="00372EB3" w:rsidRPr="00F538D3" w:rsidRDefault="00372EB3" w:rsidP="00372EB3">
                  <w:pPr>
                    <w:tabs>
                      <w:tab w:val="left" w:pos="6750"/>
                    </w:tabs>
                    <w:spacing w:line="288" w:lineRule="auto"/>
                    <w:ind w:right="-455"/>
                    <w:rPr>
                      <w:sz w:val="26"/>
                      <w:szCs w:val="26"/>
                    </w:rPr>
                  </w:pPr>
                </w:p>
              </w:tc>
              <w:tc>
                <w:tcPr>
                  <w:tcW w:w="840" w:type="dxa"/>
                  <w:tcBorders>
                    <w:top w:val="dashed" w:sz="4" w:space="0" w:color="auto"/>
                  </w:tcBorders>
                  <w:shd w:val="clear" w:color="auto" w:fill="auto"/>
                </w:tcPr>
                <w:p w:rsidR="00372EB3" w:rsidRPr="00F538D3" w:rsidRDefault="00372EB3" w:rsidP="00372EB3">
                  <w:pPr>
                    <w:rPr>
                      <w:sz w:val="26"/>
                      <w:szCs w:val="26"/>
                    </w:rPr>
                  </w:pPr>
                </w:p>
                <w:p w:rsidR="00372EB3" w:rsidRPr="00F538D3" w:rsidRDefault="00372EB3" w:rsidP="00372EB3">
                  <w:pPr>
                    <w:rPr>
                      <w:sz w:val="26"/>
                      <w:szCs w:val="26"/>
                    </w:rPr>
                  </w:pPr>
                </w:p>
                <w:p w:rsidR="00372EB3" w:rsidRPr="00F538D3" w:rsidRDefault="00372EB3" w:rsidP="00372EB3">
                  <w:pPr>
                    <w:rPr>
                      <w:sz w:val="26"/>
                      <w:szCs w:val="26"/>
                    </w:rPr>
                  </w:pPr>
                  <w:r w:rsidRPr="00F538D3">
                    <w:rPr>
                      <w:sz w:val="26"/>
                      <w:szCs w:val="26"/>
                    </w:rPr>
                    <w:t>0,5</w:t>
                  </w:r>
                </w:p>
              </w:tc>
            </w:tr>
            <w:tr w:rsidR="00372EB3" w:rsidTr="00372EB3">
              <w:trPr>
                <w:trHeight w:val="1082"/>
              </w:trPr>
              <w:tc>
                <w:tcPr>
                  <w:tcW w:w="948" w:type="dxa"/>
                  <w:vMerge/>
                  <w:tcBorders>
                    <w:bottom w:val="single" w:sz="4" w:space="0" w:color="auto"/>
                  </w:tcBorders>
                  <w:shd w:val="clear" w:color="auto" w:fill="auto"/>
                </w:tcPr>
                <w:p w:rsidR="00372EB3" w:rsidRPr="00F538D3" w:rsidRDefault="00372EB3" w:rsidP="00372EB3">
                  <w:pPr>
                    <w:jc w:val="center"/>
                    <w:rPr>
                      <w:b/>
                      <w:sz w:val="26"/>
                      <w:szCs w:val="26"/>
                    </w:rPr>
                  </w:pPr>
                </w:p>
              </w:tc>
              <w:tc>
                <w:tcPr>
                  <w:tcW w:w="720" w:type="dxa"/>
                  <w:shd w:val="clear" w:color="auto" w:fill="auto"/>
                </w:tcPr>
                <w:p w:rsidR="00372EB3" w:rsidRPr="00F538D3" w:rsidRDefault="00372EB3" w:rsidP="00372EB3">
                  <w:pPr>
                    <w:jc w:val="center"/>
                    <w:rPr>
                      <w:sz w:val="26"/>
                      <w:szCs w:val="26"/>
                    </w:rPr>
                  </w:pPr>
                  <w:r w:rsidRPr="00F538D3">
                    <w:rPr>
                      <w:sz w:val="26"/>
                      <w:szCs w:val="26"/>
                    </w:rPr>
                    <w:t>2)</w:t>
                  </w:r>
                </w:p>
                <w:p w:rsidR="00372EB3" w:rsidRPr="00F538D3" w:rsidRDefault="00372EB3" w:rsidP="00372EB3">
                  <w:pPr>
                    <w:jc w:val="center"/>
                    <w:rPr>
                      <w:sz w:val="26"/>
                      <w:szCs w:val="26"/>
                    </w:rPr>
                  </w:pPr>
                  <w:r w:rsidRPr="00F538D3">
                    <w:rPr>
                      <w:sz w:val="26"/>
                      <w:szCs w:val="26"/>
                    </w:rPr>
                    <w:t>1,0đ</w:t>
                  </w:r>
                </w:p>
              </w:tc>
              <w:tc>
                <w:tcPr>
                  <w:tcW w:w="8280" w:type="dxa"/>
                  <w:gridSpan w:val="3"/>
                  <w:tcBorders>
                    <w:bottom w:val="single" w:sz="4" w:space="0" w:color="auto"/>
                  </w:tcBorders>
                  <w:shd w:val="clear" w:color="auto" w:fill="auto"/>
                </w:tcPr>
                <w:p w:rsidR="00372EB3" w:rsidRPr="00F538D3" w:rsidRDefault="00372EB3" w:rsidP="00372EB3">
                  <w:pPr>
                    <w:tabs>
                      <w:tab w:val="left" w:pos="6750"/>
                    </w:tabs>
                    <w:spacing w:line="288" w:lineRule="auto"/>
                    <w:ind w:right="-455"/>
                    <w:rPr>
                      <w:sz w:val="26"/>
                      <w:szCs w:val="26"/>
                    </w:rPr>
                  </w:pPr>
                  <w:r w:rsidRPr="00F538D3">
                    <w:rPr>
                      <w:sz w:val="26"/>
                      <w:szCs w:val="26"/>
                    </w:rPr>
                    <w:t xml:space="preserve">Gọi E là trung điểm OQ, suy ra E cố định và E là tâm đường tròn đi qua </w:t>
                  </w:r>
                </w:p>
                <w:p w:rsidR="00372EB3" w:rsidRPr="00F538D3" w:rsidRDefault="00372EB3" w:rsidP="00372EB3">
                  <w:pPr>
                    <w:tabs>
                      <w:tab w:val="left" w:pos="6750"/>
                    </w:tabs>
                    <w:spacing w:line="288" w:lineRule="auto"/>
                    <w:ind w:right="-455"/>
                    <w:rPr>
                      <w:sz w:val="26"/>
                      <w:szCs w:val="26"/>
                    </w:rPr>
                  </w:pPr>
                  <w:r w:rsidRPr="00F538D3">
                    <w:rPr>
                      <w:sz w:val="26"/>
                      <w:szCs w:val="26"/>
                    </w:rPr>
                    <w:t>các  điểm N, O, D, C. Suy ra đường trung trực của ON luôn đi qua điểm E cố định.</w:t>
                  </w:r>
                </w:p>
              </w:tc>
              <w:tc>
                <w:tcPr>
                  <w:tcW w:w="840" w:type="dxa"/>
                  <w:tcBorders>
                    <w:bottom w:val="single" w:sz="4" w:space="0" w:color="auto"/>
                  </w:tcBorders>
                  <w:shd w:val="clear" w:color="auto" w:fill="auto"/>
                </w:tcPr>
                <w:p w:rsidR="00372EB3" w:rsidRPr="00F538D3" w:rsidRDefault="00372EB3" w:rsidP="00372EB3">
                  <w:pPr>
                    <w:jc w:val="center"/>
                    <w:rPr>
                      <w:sz w:val="26"/>
                      <w:szCs w:val="26"/>
                    </w:rPr>
                  </w:pPr>
                  <w:r w:rsidRPr="00F538D3">
                    <w:rPr>
                      <w:sz w:val="26"/>
                      <w:szCs w:val="26"/>
                    </w:rPr>
                    <w:t>1,0</w:t>
                  </w:r>
                </w:p>
              </w:tc>
            </w:tr>
            <w:tr w:rsidR="00372EB3" w:rsidTr="00372EB3">
              <w:trPr>
                <w:trHeight w:val="375"/>
              </w:trPr>
              <w:tc>
                <w:tcPr>
                  <w:tcW w:w="948" w:type="dxa"/>
                  <w:vMerge w:val="restart"/>
                  <w:shd w:val="clear" w:color="auto" w:fill="auto"/>
                </w:tcPr>
                <w:p w:rsidR="00372EB3" w:rsidRPr="00F538D3" w:rsidRDefault="00372EB3" w:rsidP="00372EB3">
                  <w:pPr>
                    <w:rPr>
                      <w:b/>
                      <w:sz w:val="26"/>
                      <w:szCs w:val="26"/>
                    </w:rPr>
                  </w:pPr>
                  <w:r w:rsidRPr="00F538D3">
                    <w:rPr>
                      <w:b/>
                      <w:sz w:val="26"/>
                      <w:szCs w:val="26"/>
                    </w:rPr>
                    <w:t>Câu V</w:t>
                  </w:r>
                </w:p>
                <w:p w:rsidR="00372EB3" w:rsidRPr="004E6E2E" w:rsidRDefault="00372EB3" w:rsidP="00372EB3">
                  <w:pPr>
                    <w:jc w:val="center"/>
                  </w:pPr>
                  <w:r w:rsidRPr="00F538D3">
                    <w:rPr>
                      <w:sz w:val="26"/>
                      <w:szCs w:val="26"/>
                    </w:rPr>
                    <w:t>2đ</w:t>
                  </w:r>
                </w:p>
              </w:tc>
              <w:tc>
                <w:tcPr>
                  <w:tcW w:w="720" w:type="dxa"/>
                  <w:vMerge w:val="restart"/>
                  <w:shd w:val="clear" w:color="auto" w:fill="auto"/>
                </w:tcPr>
                <w:p w:rsidR="00372EB3" w:rsidRPr="00F538D3" w:rsidRDefault="00372EB3" w:rsidP="00372EB3">
                  <w:pPr>
                    <w:jc w:val="center"/>
                    <w:rPr>
                      <w:sz w:val="26"/>
                      <w:szCs w:val="26"/>
                    </w:rPr>
                  </w:pPr>
                  <w:r w:rsidRPr="00F538D3">
                    <w:rPr>
                      <w:sz w:val="26"/>
                      <w:szCs w:val="26"/>
                    </w:rPr>
                    <w:t>1)</w:t>
                  </w:r>
                </w:p>
                <w:p w:rsidR="00372EB3" w:rsidRPr="00F538D3" w:rsidRDefault="00372EB3" w:rsidP="00372EB3">
                  <w:pPr>
                    <w:jc w:val="center"/>
                    <w:rPr>
                      <w:sz w:val="26"/>
                      <w:szCs w:val="26"/>
                    </w:rPr>
                  </w:pPr>
                  <w:r w:rsidRPr="00F538D3">
                    <w:rPr>
                      <w:sz w:val="26"/>
                      <w:szCs w:val="26"/>
                    </w:rPr>
                    <w:t>2,0 đ</w:t>
                  </w:r>
                </w:p>
              </w:tc>
              <w:tc>
                <w:tcPr>
                  <w:tcW w:w="8280" w:type="dxa"/>
                  <w:gridSpan w:val="3"/>
                  <w:tcBorders>
                    <w:bottom w:val="dashed" w:sz="4" w:space="0" w:color="auto"/>
                  </w:tcBorders>
                  <w:shd w:val="clear" w:color="auto" w:fill="auto"/>
                </w:tcPr>
                <w:p w:rsidR="00372EB3" w:rsidRPr="00F538D3" w:rsidRDefault="00D94404" w:rsidP="00372EB3">
                  <w:pPr>
                    <w:tabs>
                      <w:tab w:val="center" w:pos="3710"/>
                      <w:tab w:val="right" w:pos="7420"/>
                    </w:tabs>
                    <w:jc w:val="both"/>
                    <w:rPr>
                      <w:sz w:val="26"/>
                      <w:szCs w:val="26"/>
                    </w:rPr>
                  </w:pPr>
                  <w:r>
                    <w:rPr>
                      <w:position w:val="-12"/>
                      <w:sz w:val="26"/>
                      <w:szCs w:val="26"/>
                    </w:rPr>
                    <w:pict>
                      <v:shape id="_x0000_i2578" type="#_x0000_t75" style="width:349.4pt;height:18pt">
                        <v:imagedata r:id="rId2400" o:title=""/>
                      </v:shape>
                    </w:pict>
                  </w:r>
                  <w:r w:rsidR="00372EB3" w:rsidRPr="00F538D3">
                    <w:rPr>
                      <w:sz w:val="26"/>
                      <w:szCs w:val="26"/>
                    </w:rPr>
                    <w:t xml:space="preserve">  (1)</w:t>
                  </w:r>
                </w:p>
              </w:tc>
              <w:tc>
                <w:tcPr>
                  <w:tcW w:w="840" w:type="dxa"/>
                  <w:tcBorders>
                    <w:bottom w:val="dashed" w:sz="4" w:space="0" w:color="auto"/>
                  </w:tcBorders>
                  <w:shd w:val="clear" w:color="auto" w:fill="auto"/>
                </w:tcPr>
                <w:p w:rsidR="00372EB3" w:rsidRPr="00F538D3" w:rsidRDefault="00372EB3" w:rsidP="00372EB3">
                  <w:pPr>
                    <w:jc w:val="center"/>
                    <w:rPr>
                      <w:sz w:val="26"/>
                      <w:szCs w:val="26"/>
                    </w:rPr>
                  </w:pPr>
                  <w:r w:rsidRPr="00F538D3">
                    <w:rPr>
                      <w:sz w:val="26"/>
                      <w:szCs w:val="26"/>
                    </w:rPr>
                    <w:t>0,5</w:t>
                  </w:r>
                </w:p>
              </w:tc>
            </w:tr>
            <w:tr w:rsidR="00372EB3" w:rsidTr="00372EB3">
              <w:trPr>
                <w:trHeight w:val="1217"/>
              </w:trPr>
              <w:tc>
                <w:tcPr>
                  <w:tcW w:w="948" w:type="dxa"/>
                  <w:vMerge/>
                  <w:shd w:val="clear" w:color="auto" w:fill="auto"/>
                </w:tcPr>
                <w:p w:rsidR="00372EB3" w:rsidRPr="00F538D3" w:rsidRDefault="00372EB3" w:rsidP="00372EB3">
                  <w:pPr>
                    <w:rPr>
                      <w:b/>
                      <w:sz w:val="26"/>
                      <w:szCs w:val="26"/>
                    </w:rPr>
                  </w:pPr>
                </w:p>
              </w:tc>
              <w:tc>
                <w:tcPr>
                  <w:tcW w:w="720" w:type="dxa"/>
                  <w:vMerge/>
                  <w:shd w:val="clear" w:color="auto" w:fill="auto"/>
                </w:tcPr>
                <w:p w:rsidR="00372EB3" w:rsidRPr="00F538D3" w:rsidRDefault="00372EB3" w:rsidP="00372EB3">
                  <w:pPr>
                    <w:jc w:val="center"/>
                    <w:rPr>
                      <w:sz w:val="26"/>
                      <w:szCs w:val="26"/>
                    </w:rPr>
                  </w:pPr>
                </w:p>
              </w:tc>
              <w:tc>
                <w:tcPr>
                  <w:tcW w:w="8280" w:type="dxa"/>
                  <w:gridSpan w:val="3"/>
                  <w:tcBorders>
                    <w:top w:val="dashed" w:sz="4" w:space="0" w:color="auto"/>
                  </w:tcBorders>
                  <w:shd w:val="clear" w:color="auto" w:fill="auto"/>
                </w:tcPr>
                <w:p w:rsidR="00372EB3" w:rsidRPr="00F538D3" w:rsidRDefault="00372EB3" w:rsidP="00372EB3">
                  <w:pPr>
                    <w:tabs>
                      <w:tab w:val="center" w:pos="3710"/>
                      <w:tab w:val="right" w:pos="7420"/>
                    </w:tabs>
                    <w:jc w:val="both"/>
                    <w:rPr>
                      <w:sz w:val="26"/>
                      <w:szCs w:val="26"/>
                    </w:rPr>
                  </w:pPr>
                  <w:r w:rsidRPr="00F538D3">
                    <w:rPr>
                      <w:sz w:val="26"/>
                      <w:szCs w:val="26"/>
                    </w:rPr>
                    <w:t xml:space="preserve">Nếu mỗi hiệu </w:t>
                  </w:r>
                  <w:r w:rsidR="00D94404">
                    <w:rPr>
                      <w:position w:val="-14"/>
                      <w:sz w:val="26"/>
                      <w:szCs w:val="26"/>
                    </w:rPr>
                    <w:pict>
                      <v:shape id="_x0000_i2579" type="#_x0000_t75" style="width:98.3pt;height:18.75pt">
                        <v:imagedata r:id="rId2401" o:title=""/>
                      </v:shape>
                    </w:pict>
                  </w:r>
                  <w:r w:rsidRPr="00F538D3">
                    <w:rPr>
                      <w:sz w:val="26"/>
                      <w:szCs w:val="26"/>
                    </w:rPr>
                    <w:t xml:space="preserve"> xuất hiện không quá 10 lần thì </w:t>
                  </w:r>
                </w:p>
                <w:p w:rsidR="00372EB3" w:rsidRPr="00F538D3" w:rsidRDefault="00D94404" w:rsidP="00372EB3">
                  <w:pPr>
                    <w:tabs>
                      <w:tab w:val="center" w:pos="3710"/>
                      <w:tab w:val="right" w:pos="7420"/>
                    </w:tabs>
                    <w:jc w:val="both"/>
                    <w:rPr>
                      <w:sz w:val="26"/>
                      <w:szCs w:val="26"/>
                    </w:rPr>
                  </w:pPr>
                  <w:r>
                    <w:rPr>
                      <w:position w:val="-12"/>
                      <w:sz w:val="26"/>
                      <w:szCs w:val="26"/>
                    </w:rPr>
                    <w:pict>
                      <v:shape id="_x0000_i2580" type="#_x0000_t75" style="width:231.75pt;height:18pt">
                        <v:imagedata r:id="rId2402" o:title=""/>
                      </v:shape>
                    </w:pict>
                  </w:r>
                  <w:r w:rsidR="00372EB3" w:rsidRPr="00F538D3">
                    <w:rPr>
                      <w:sz w:val="26"/>
                      <w:szCs w:val="26"/>
                    </w:rPr>
                    <w:t xml:space="preserve"> mâu thuẫn với (1).</w:t>
                  </w:r>
                </w:p>
                <w:p w:rsidR="00372EB3" w:rsidRPr="00F538D3" w:rsidRDefault="00372EB3" w:rsidP="00372EB3">
                  <w:pPr>
                    <w:tabs>
                      <w:tab w:val="center" w:pos="3710"/>
                      <w:tab w:val="right" w:pos="7420"/>
                    </w:tabs>
                    <w:jc w:val="both"/>
                    <w:rPr>
                      <w:sz w:val="26"/>
                      <w:szCs w:val="26"/>
                    </w:rPr>
                  </w:pPr>
                  <w:r w:rsidRPr="00F538D3">
                    <w:rPr>
                      <w:sz w:val="26"/>
                      <w:szCs w:val="26"/>
                    </w:rPr>
                    <w:t xml:space="preserve">Vậy phải có ít nhất một hiêụ </w:t>
                  </w:r>
                  <w:r w:rsidR="00D94404">
                    <w:rPr>
                      <w:position w:val="-14"/>
                      <w:sz w:val="26"/>
                      <w:szCs w:val="26"/>
                    </w:rPr>
                    <w:pict>
                      <v:shape id="_x0000_i2581" type="#_x0000_t75" style="width:76.5pt;height:18.75pt">
                        <v:imagedata r:id="rId2403" o:title=""/>
                      </v:shape>
                    </w:pict>
                  </w:r>
                  <w:r w:rsidRPr="00F538D3">
                    <w:rPr>
                      <w:sz w:val="26"/>
                      <w:szCs w:val="26"/>
                    </w:rPr>
                    <w:t xml:space="preserve"> xuất hiện không ít hơn 10 lần</w:t>
                  </w:r>
                </w:p>
              </w:tc>
              <w:tc>
                <w:tcPr>
                  <w:tcW w:w="840" w:type="dxa"/>
                  <w:tcBorders>
                    <w:top w:val="dashed" w:sz="4" w:space="0" w:color="auto"/>
                  </w:tcBorders>
                  <w:shd w:val="clear" w:color="auto" w:fill="auto"/>
                </w:tcPr>
                <w:p w:rsidR="00372EB3" w:rsidRPr="00F538D3" w:rsidRDefault="00372EB3" w:rsidP="00372EB3">
                  <w:pPr>
                    <w:jc w:val="center"/>
                    <w:rPr>
                      <w:sz w:val="26"/>
                      <w:szCs w:val="26"/>
                    </w:rPr>
                  </w:pPr>
                </w:p>
                <w:p w:rsidR="00372EB3" w:rsidRPr="00F538D3" w:rsidRDefault="00372EB3" w:rsidP="00372EB3">
                  <w:pPr>
                    <w:jc w:val="center"/>
                    <w:rPr>
                      <w:sz w:val="26"/>
                      <w:szCs w:val="26"/>
                    </w:rPr>
                  </w:pPr>
                </w:p>
                <w:p w:rsidR="00372EB3" w:rsidRPr="00F538D3" w:rsidRDefault="00372EB3" w:rsidP="00372EB3">
                  <w:pPr>
                    <w:jc w:val="center"/>
                    <w:rPr>
                      <w:sz w:val="26"/>
                      <w:szCs w:val="26"/>
                    </w:rPr>
                  </w:pPr>
                  <w:r w:rsidRPr="00F538D3">
                    <w:rPr>
                      <w:sz w:val="26"/>
                      <w:szCs w:val="26"/>
                    </w:rPr>
                    <w:t>1,5</w:t>
                  </w:r>
                </w:p>
              </w:tc>
            </w:tr>
            <w:tr w:rsidR="00372EB3" w:rsidTr="00372EB3">
              <w:trPr>
                <w:trHeight w:val="720"/>
              </w:trPr>
              <w:tc>
                <w:tcPr>
                  <w:tcW w:w="948" w:type="dxa"/>
                  <w:vMerge/>
                  <w:shd w:val="clear" w:color="auto" w:fill="auto"/>
                </w:tcPr>
                <w:p w:rsidR="00372EB3" w:rsidRPr="00F538D3" w:rsidRDefault="00372EB3" w:rsidP="00372EB3">
                  <w:pPr>
                    <w:rPr>
                      <w:b/>
                      <w:sz w:val="26"/>
                      <w:szCs w:val="26"/>
                    </w:rPr>
                  </w:pPr>
                </w:p>
              </w:tc>
              <w:tc>
                <w:tcPr>
                  <w:tcW w:w="720" w:type="dxa"/>
                  <w:vMerge w:val="restart"/>
                  <w:shd w:val="clear" w:color="auto" w:fill="auto"/>
                </w:tcPr>
                <w:p w:rsidR="00372EB3" w:rsidRPr="00F538D3" w:rsidRDefault="00372EB3" w:rsidP="00372EB3">
                  <w:pPr>
                    <w:jc w:val="center"/>
                    <w:rPr>
                      <w:sz w:val="26"/>
                      <w:szCs w:val="26"/>
                    </w:rPr>
                  </w:pPr>
                  <w:r w:rsidRPr="00F538D3">
                    <w:rPr>
                      <w:sz w:val="26"/>
                      <w:szCs w:val="26"/>
                    </w:rPr>
                    <w:t>2)</w:t>
                  </w:r>
                </w:p>
                <w:p w:rsidR="00372EB3" w:rsidRPr="00F538D3" w:rsidRDefault="00372EB3" w:rsidP="00372EB3">
                  <w:pPr>
                    <w:jc w:val="center"/>
                    <w:rPr>
                      <w:sz w:val="26"/>
                      <w:szCs w:val="26"/>
                    </w:rPr>
                  </w:pPr>
                  <w:r w:rsidRPr="00F538D3">
                    <w:rPr>
                      <w:sz w:val="26"/>
                      <w:szCs w:val="26"/>
                    </w:rPr>
                    <w:t>2,0đ</w:t>
                  </w:r>
                </w:p>
              </w:tc>
              <w:tc>
                <w:tcPr>
                  <w:tcW w:w="8280" w:type="dxa"/>
                  <w:gridSpan w:val="3"/>
                  <w:tcBorders>
                    <w:bottom w:val="dashed" w:sz="4" w:space="0" w:color="auto"/>
                  </w:tcBorders>
                  <w:shd w:val="clear" w:color="auto" w:fill="auto"/>
                </w:tcPr>
                <w:p w:rsidR="00372EB3" w:rsidRPr="00F538D3" w:rsidRDefault="00372EB3" w:rsidP="00372EB3">
                  <w:pPr>
                    <w:tabs>
                      <w:tab w:val="center" w:pos="3710"/>
                      <w:tab w:val="right" w:pos="7420"/>
                    </w:tabs>
                    <w:jc w:val="both"/>
                    <w:rPr>
                      <w:sz w:val="26"/>
                      <w:szCs w:val="26"/>
                    </w:rPr>
                  </w:pPr>
                  <w:r w:rsidRPr="00F538D3">
                    <w:rPr>
                      <w:sz w:val="26"/>
                      <w:szCs w:val="26"/>
                    </w:rPr>
                    <w:t xml:space="preserve">Ta có </w:t>
                  </w:r>
                  <w:r w:rsidR="00D94404">
                    <w:rPr>
                      <w:position w:val="-10"/>
                      <w:sz w:val="26"/>
                      <w:szCs w:val="26"/>
                    </w:rPr>
                    <w:pict>
                      <v:shape id="_x0000_i2582" type="#_x0000_t75" style="width:107.2pt;height:18.75pt">
                        <v:imagedata r:id="rId2404" o:title=""/>
                      </v:shape>
                    </w:pict>
                  </w:r>
                  <w:r w:rsidRPr="00F538D3">
                    <w:rPr>
                      <w:sz w:val="26"/>
                      <w:szCs w:val="26"/>
                    </w:rPr>
                    <w:t>.</w:t>
                  </w:r>
                </w:p>
                <w:p w:rsidR="00372EB3" w:rsidRPr="00F538D3" w:rsidRDefault="00372EB3" w:rsidP="00372EB3">
                  <w:pPr>
                    <w:tabs>
                      <w:tab w:val="center" w:pos="3710"/>
                      <w:tab w:val="right" w:pos="7420"/>
                    </w:tabs>
                    <w:jc w:val="both"/>
                    <w:rPr>
                      <w:sz w:val="26"/>
                      <w:szCs w:val="26"/>
                    </w:rPr>
                  </w:pPr>
                  <w:r w:rsidRPr="00F538D3">
                    <w:rPr>
                      <w:sz w:val="26"/>
                      <w:szCs w:val="26"/>
                    </w:rPr>
                    <w:t>Suy ra</w:t>
                  </w:r>
                  <w:r w:rsidR="00D94404">
                    <w:rPr>
                      <w:position w:val="-4"/>
                      <w:sz w:val="26"/>
                      <w:szCs w:val="26"/>
                    </w:rPr>
                    <w:pict>
                      <v:shape id="_x0000_i2583" type="#_x0000_t75" style="width:9pt;height:14.25pt">
                        <v:imagedata r:id="rId2405" o:title=""/>
                      </v:shape>
                    </w:pict>
                  </w:r>
                  <w:r w:rsidR="00D94404">
                    <w:rPr>
                      <w:position w:val="-46"/>
                      <w:sz w:val="26"/>
                      <w:szCs w:val="26"/>
                    </w:rPr>
                    <w:pict>
                      <v:shape id="_x0000_i2584" type="#_x0000_t75" style="width:339pt;height:45pt">
                        <v:imagedata r:id="rId2406" o:title=""/>
                      </v:shape>
                    </w:pict>
                  </w:r>
                </w:p>
              </w:tc>
              <w:tc>
                <w:tcPr>
                  <w:tcW w:w="840" w:type="dxa"/>
                  <w:shd w:val="clear" w:color="auto" w:fill="auto"/>
                </w:tcPr>
                <w:p w:rsidR="00372EB3" w:rsidRPr="00F538D3" w:rsidRDefault="00372EB3" w:rsidP="00372EB3">
                  <w:pPr>
                    <w:jc w:val="center"/>
                    <w:rPr>
                      <w:sz w:val="26"/>
                      <w:szCs w:val="26"/>
                    </w:rPr>
                  </w:pPr>
                  <w:r w:rsidRPr="00F538D3">
                    <w:rPr>
                      <w:sz w:val="26"/>
                      <w:szCs w:val="26"/>
                    </w:rPr>
                    <w:t>0,5</w:t>
                  </w:r>
                </w:p>
              </w:tc>
            </w:tr>
            <w:tr w:rsidR="00372EB3" w:rsidTr="00372EB3">
              <w:trPr>
                <w:trHeight w:val="2160"/>
              </w:trPr>
              <w:tc>
                <w:tcPr>
                  <w:tcW w:w="948" w:type="dxa"/>
                  <w:vMerge/>
                  <w:shd w:val="clear" w:color="auto" w:fill="auto"/>
                </w:tcPr>
                <w:p w:rsidR="00372EB3" w:rsidRPr="00F538D3" w:rsidRDefault="00372EB3" w:rsidP="00372EB3">
                  <w:pPr>
                    <w:rPr>
                      <w:b/>
                      <w:sz w:val="26"/>
                      <w:szCs w:val="26"/>
                    </w:rPr>
                  </w:pPr>
                </w:p>
              </w:tc>
              <w:tc>
                <w:tcPr>
                  <w:tcW w:w="720" w:type="dxa"/>
                  <w:vMerge/>
                  <w:shd w:val="clear" w:color="auto" w:fill="auto"/>
                </w:tcPr>
                <w:p w:rsidR="00372EB3" w:rsidRDefault="00372EB3" w:rsidP="00372EB3">
                  <w:pPr>
                    <w:jc w:val="center"/>
                  </w:pPr>
                </w:p>
              </w:tc>
              <w:tc>
                <w:tcPr>
                  <w:tcW w:w="8280" w:type="dxa"/>
                  <w:gridSpan w:val="3"/>
                  <w:tcBorders>
                    <w:top w:val="dashed" w:sz="4" w:space="0" w:color="auto"/>
                    <w:bottom w:val="dashed" w:sz="4" w:space="0" w:color="auto"/>
                  </w:tcBorders>
                  <w:shd w:val="clear" w:color="auto" w:fill="auto"/>
                </w:tcPr>
                <w:p w:rsidR="00372EB3" w:rsidRPr="00F538D3" w:rsidRDefault="00372EB3" w:rsidP="00372EB3">
                  <w:pPr>
                    <w:tabs>
                      <w:tab w:val="center" w:pos="3710"/>
                      <w:tab w:val="right" w:pos="7420"/>
                    </w:tabs>
                    <w:jc w:val="both"/>
                    <w:rPr>
                      <w:sz w:val="26"/>
                      <w:szCs w:val="26"/>
                    </w:rPr>
                  </w:pPr>
                  <w:r w:rsidRPr="00F538D3">
                    <w:rPr>
                      <w:sz w:val="26"/>
                      <w:szCs w:val="26"/>
                    </w:rPr>
                    <w:t xml:space="preserve">Đặt </w:t>
                  </w:r>
                  <w:r w:rsidR="00D94404">
                    <w:rPr>
                      <w:position w:val="-12"/>
                      <w:sz w:val="26"/>
                      <w:szCs w:val="26"/>
                    </w:rPr>
                    <w:pict>
                      <v:shape id="_x0000_i2585" type="#_x0000_t75" style="width:219pt;height:23.25pt">
                        <v:imagedata r:id="rId2407" o:title=""/>
                      </v:shape>
                    </w:pict>
                  </w:r>
                  <w:r w:rsidRPr="00F538D3">
                    <w:rPr>
                      <w:sz w:val="26"/>
                      <w:szCs w:val="26"/>
                    </w:rPr>
                    <w:t xml:space="preserve"> </w:t>
                  </w:r>
                </w:p>
                <w:p w:rsidR="00372EB3" w:rsidRPr="00F538D3" w:rsidRDefault="00372EB3" w:rsidP="00372EB3">
                  <w:pPr>
                    <w:tabs>
                      <w:tab w:val="center" w:pos="3710"/>
                      <w:tab w:val="right" w:pos="7420"/>
                    </w:tabs>
                    <w:jc w:val="both"/>
                    <w:rPr>
                      <w:sz w:val="26"/>
                      <w:szCs w:val="26"/>
                    </w:rPr>
                  </w:pPr>
                  <w:r w:rsidRPr="00F538D3">
                    <w:rPr>
                      <w:sz w:val="26"/>
                      <w:szCs w:val="26"/>
                    </w:rPr>
                    <w:t xml:space="preserve">suy ra </w:t>
                  </w:r>
                  <w:r w:rsidR="00D94404">
                    <w:rPr>
                      <w:position w:val="-32"/>
                      <w:sz w:val="26"/>
                      <w:szCs w:val="26"/>
                    </w:rPr>
                    <w:pict>
                      <v:shape id="_x0000_i2586" type="#_x0000_t75" style="width:243pt;height:38.25pt">
                        <v:imagedata r:id="rId2408" o:title=""/>
                      </v:shape>
                    </w:pict>
                  </w:r>
                </w:p>
                <w:p w:rsidR="00372EB3" w:rsidRPr="00F538D3" w:rsidRDefault="00D94404" w:rsidP="00372EB3">
                  <w:pPr>
                    <w:tabs>
                      <w:tab w:val="center" w:pos="3710"/>
                      <w:tab w:val="right" w:pos="7420"/>
                    </w:tabs>
                    <w:jc w:val="both"/>
                    <w:rPr>
                      <w:sz w:val="26"/>
                      <w:szCs w:val="26"/>
                    </w:rPr>
                  </w:pPr>
                  <w:r>
                    <w:rPr>
                      <w:position w:val="-36"/>
                      <w:sz w:val="26"/>
                      <w:szCs w:val="26"/>
                    </w:rPr>
                    <w:pict>
                      <v:shape id="_x0000_i2587" type="#_x0000_t75" style="width:294.65pt;height:42pt">
                        <v:imagedata r:id="rId2409" o:title=""/>
                      </v:shape>
                    </w:pict>
                  </w:r>
                </w:p>
              </w:tc>
              <w:tc>
                <w:tcPr>
                  <w:tcW w:w="840" w:type="dxa"/>
                  <w:tcBorders>
                    <w:top w:val="dashed" w:sz="4" w:space="0" w:color="auto"/>
                    <w:bottom w:val="dashed" w:sz="4" w:space="0" w:color="auto"/>
                  </w:tcBorders>
                  <w:shd w:val="clear" w:color="auto" w:fill="auto"/>
                </w:tcPr>
                <w:p w:rsidR="00372EB3" w:rsidRPr="00F538D3" w:rsidRDefault="00372EB3" w:rsidP="00372EB3">
                  <w:pPr>
                    <w:jc w:val="center"/>
                    <w:rPr>
                      <w:sz w:val="26"/>
                      <w:szCs w:val="26"/>
                    </w:rPr>
                  </w:pPr>
                </w:p>
                <w:p w:rsidR="00372EB3" w:rsidRPr="00F538D3" w:rsidRDefault="00372EB3" w:rsidP="00372EB3">
                  <w:pPr>
                    <w:jc w:val="center"/>
                    <w:rPr>
                      <w:sz w:val="26"/>
                      <w:szCs w:val="26"/>
                    </w:rPr>
                  </w:pPr>
                </w:p>
                <w:p w:rsidR="00372EB3" w:rsidRPr="00F538D3" w:rsidRDefault="00372EB3" w:rsidP="00372EB3">
                  <w:pPr>
                    <w:jc w:val="center"/>
                    <w:rPr>
                      <w:sz w:val="26"/>
                      <w:szCs w:val="26"/>
                    </w:rPr>
                  </w:pPr>
                  <w:r w:rsidRPr="00F538D3">
                    <w:rPr>
                      <w:sz w:val="26"/>
                      <w:szCs w:val="26"/>
                    </w:rPr>
                    <w:t>1,0</w:t>
                  </w:r>
                </w:p>
                <w:p w:rsidR="00372EB3" w:rsidRPr="00F538D3" w:rsidRDefault="00372EB3" w:rsidP="00372EB3">
                  <w:pPr>
                    <w:jc w:val="center"/>
                    <w:rPr>
                      <w:sz w:val="26"/>
                      <w:szCs w:val="26"/>
                    </w:rPr>
                  </w:pPr>
                </w:p>
                <w:p w:rsidR="00372EB3" w:rsidRPr="00F538D3" w:rsidRDefault="00372EB3" w:rsidP="00372EB3">
                  <w:pPr>
                    <w:jc w:val="center"/>
                    <w:rPr>
                      <w:sz w:val="26"/>
                      <w:szCs w:val="26"/>
                    </w:rPr>
                  </w:pPr>
                </w:p>
                <w:p w:rsidR="00372EB3" w:rsidRPr="00F538D3" w:rsidRDefault="00372EB3" w:rsidP="00372EB3">
                  <w:pPr>
                    <w:jc w:val="center"/>
                    <w:rPr>
                      <w:sz w:val="26"/>
                      <w:szCs w:val="26"/>
                    </w:rPr>
                  </w:pPr>
                </w:p>
                <w:p w:rsidR="00372EB3" w:rsidRPr="00F538D3" w:rsidRDefault="00372EB3" w:rsidP="00372EB3">
                  <w:pPr>
                    <w:jc w:val="center"/>
                    <w:rPr>
                      <w:sz w:val="26"/>
                      <w:szCs w:val="26"/>
                    </w:rPr>
                  </w:pPr>
                </w:p>
                <w:p w:rsidR="00372EB3" w:rsidRPr="00F538D3" w:rsidRDefault="00372EB3" w:rsidP="00372EB3">
                  <w:pPr>
                    <w:jc w:val="center"/>
                    <w:rPr>
                      <w:sz w:val="26"/>
                      <w:szCs w:val="26"/>
                    </w:rPr>
                  </w:pPr>
                </w:p>
              </w:tc>
            </w:tr>
            <w:tr w:rsidR="00372EB3" w:rsidTr="00372EB3">
              <w:trPr>
                <w:trHeight w:val="2687"/>
              </w:trPr>
              <w:tc>
                <w:tcPr>
                  <w:tcW w:w="948" w:type="dxa"/>
                  <w:vMerge/>
                  <w:shd w:val="clear" w:color="auto" w:fill="auto"/>
                </w:tcPr>
                <w:p w:rsidR="00372EB3" w:rsidRPr="00F538D3" w:rsidRDefault="00372EB3" w:rsidP="00372EB3">
                  <w:pPr>
                    <w:rPr>
                      <w:b/>
                      <w:sz w:val="26"/>
                      <w:szCs w:val="26"/>
                    </w:rPr>
                  </w:pPr>
                </w:p>
              </w:tc>
              <w:tc>
                <w:tcPr>
                  <w:tcW w:w="720" w:type="dxa"/>
                  <w:vMerge/>
                  <w:shd w:val="clear" w:color="auto" w:fill="auto"/>
                </w:tcPr>
                <w:p w:rsidR="00372EB3" w:rsidRDefault="00372EB3" w:rsidP="00372EB3">
                  <w:pPr>
                    <w:jc w:val="center"/>
                  </w:pPr>
                </w:p>
              </w:tc>
              <w:tc>
                <w:tcPr>
                  <w:tcW w:w="8280" w:type="dxa"/>
                  <w:gridSpan w:val="3"/>
                  <w:tcBorders>
                    <w:top w:val="dashed" w:sz="4" w:space="0" w:color="auto"/>
                  </w:tcBorders>
                  <w:shd w:val="clear" w:color="auto" w:fill="auto"/>
                </w:tcPr>
                <w:p w:rsidR="00372EB3" w:rsidRPr="00F538D3" w:rsidRDefault="00D94404" w:rsidP="00372EB3">
                  <w:pPr>
                    <w:tabs>
                      <w:tab w:val="center" w:pos="3710"/>
                      <w:tab w:val="right" w:pos="7420"/>
                    </w:tabs>
                    <w:jc w:val="both"/>
                    <w:rPr>
                      <w:sz w:val="26"/>
                      <w:szCs w:val="26"/>
                    </w:rPr>
                  </w:pPr>
                  <w:r>
                    <w:rPr>
                      <w:position w:val="-36"/>
                      <w:sz w:val="26"/>
                      <w:szCs w:val="26"/>
                    </w:rPr>
                    <w:pict>
                      <v:shape id="_x0000_i2588" type="#_x0000_t75" style="width:389.4pt;height:42pt">
                        <v:imagedata r:id="rId2410" o:title=""/>
                      </v:shape>
                    </w:pict>
                  </w:r>
                </w:p>
                <w:p w:rsidR="00372EB3" w:rsidRPr="00F538D3" w:rsidRDefault="00D94404" w:rsidP="00372EB3">
                  <w:pPr>
                    <w:tabs>
                      <w:tab w:val="center" w:pos="3710"/>
                      <w:tab w:val="right" w:pos="7420"/>
                    </w:tabs>
                    <w:jc w:val="both"/>
                    <w:rPr>
                      <w:sz w:val="26"/>
                      <w:szCs w:val="26"/>
                    </w:rPr>
                  </w:pPr>
                  <w:r>
                    <w:rPr>
                      <w:position w:val="-28"/>
                      <w:sz w:val="26"/>
                      <w:szCs w:val="26"/>
                    </w:rPr>
                    <w:pict>
                      <v:shape id="_x0000_i2589" type="#_x0000_t75" style="width:297.7pt;height:35.25pt">
                        <v:imagedata r:id="rId2411" o:title=""/>
                      </v:shape>
                    </w:pict>
                  </w:r>
                </w:p>
                <w:p w:rsidR="00372EB3" w:rsidRPr="00F538D3" w:rsidRDefault="00372EB3" w:rsidP="00372EB3">
                  <w:pPr>
                    <w:tabs>
                      <w:tab w:val="center" w:pos="3710"/>
                      <w:tab w:val="right" w:pos="7420"/>
                    </w:tabs>
                    <w:jc w:val="both"/>
                    <w:rPr>
                      <w:sz w:val="26"/>
                      <w:szCs w:val="26"/>
                    </w:rPr>
                  </w:pPr>
                  <w:r w:rsidRPr="00F538D3">
                    <w:rPr>
                      <w:sz w:val="26"/>
                      <w:szCs w:val="26"/>
                    </w:rPr>
                    <w:t xml:space="preserve">Suy ra </w:t>
                  </w:r>
                  <w:r w:rsidR="00D94404">
                    <w:rPr>
                      <w:position w:val="-28"/>
                      <w:sz w:val="26"/>
                      <w:szCs w:val="26"/>
                    </w:rPr>
                    <w:pict>
                      <v:shape id="_x0000_i2590" type="#_x0000_t75" style="width:171.85pt;height:36.75pt">
                        <v:imagedata r:id="rId2412" o:title=""/>
                      </v:shape>
                    </w:pict>
                  </w:r>
                </w:p>
              </w:tc>
              <w:tc>
                <w:tcPr>
                  <w:tcW w:w="840" w:type="dxa"/>
                  <w:tcBorders>
                    <w:top w:val="dashed" w:sz="4" w:space="0" w:color="auto"/>
                  </w:tcBorders>
                  <w:shd w:val="clear" w:color="auto" w:fill="auto"/>
                </w:tcPr>
                <w:p w:rsidR="00372EB3" w:rsidRPr="00F538D3" w:rsidRDefault="00372EB3" w:rsidP="00372EB3">
                  <w:pPr>
                    <w:jc w:val="center"/>
                    <w:rPr>
                      <w:sz w:val="26"/>
                      <w:szCs w:val="26"/>
                    </w:rPr>
                  </w:pPr>
                </w:p>
                <w:p w:rsidR="00372EB3" w:rsidRPr="00F538D3" w:rsidRDefault="00372EB3" w:rsidP="00372EB3">
                  <w:pPr>
                    <w:jc w:val="center"/>
                    <w:rPr>
                      <w:sz w:val="26"/>
                      <w:szCs w:val="26"/>
                    </w:rPr>
                  </w:pPr>
                </w:p>
                <w:p w:rsidR="00372EB3" w:rsidRPr="00F538D3" w:rsidRDefault="00372EB3" w:rsidP="00372EB3">
                  <w:pPr>
                    <w:jc w:val="center"/>
                    <w:rPr>
                      <w:sz w:val="26"/>
                      <w:szCs w:val="26"/>
                    </w:rPr>
                  </w:pPr>
                  <w:r w:rsidRPr="00F538D3">
                    <w:rPr>
                      <w:sz w:val="26"/>
                      <w:szCs w:val="26"/>
                    </w:rPr>
                    <w:t>0,5</w:t>
                  </w:r>
                </w:p>
              </w:tc>
            </w:tr>
          </w:tbl>
          <w:p w:rsidR="00372EB3" w:rsidRDefault="00372EB3" w:rsidP="00372EB3"/>
          <w:p w:rsidR="00372EB3" w:rsidRPr="0061489C" w:rsidRDefault="00372EB3" w:rsidP="00372EB3">
            <w:pPr>
              <w:rPr>
                <w:sz w:val="26"/>
                <w:szCs w:val="26"/>
              </w:rPr>
            </w:pPr>
          </w:p>
          <w:p w:rsidR="00372EB3" w:rsidRPr="0061489C" w:rsidRDefault="00372EB3" w:rsidP="00372EB3">
            <w:pPr>
              <w:jc w:val="center"/>
              <w:rPr>
                <w:sz w:val="26"/>
                <w:szCs w:val="26"/>
              </w:rPr>
            </w:pPr>
            <w:r w:rsidRPr="0061489C">
              <w:rPr>
                <w:b/>
                <w:i/>
                <w:sz w:val="26"/>
                <w:szCs w:val="26"/>
              </w:rPr>
              <w:t>GHI CHÚ</w:t>
            </w:r>
            <w:r>
              <w:rPr>
                <w:b/>
                <w:i/>
                <w:sz w:val="26"/>
                <w:szCs w:val="26"/>
              </w:rPr>
              <w:t xml:space="preserve">: </w:t>
            </w:r>
            <w:r w:rsidRPr="0061489C">
              <w:rPr>
                <w:sz w:val="26"/>
                <w:szCs w:val="26"/>
              </w:rPr>
              <w:t>Nếu học sinh giải cách khác mà đúng thì vẫn cho điểm tối đa.</w:t>
            </w:r>
          </w:p>
          <w:p w:rsidR="00372EB3" w:rsidRPr="00EC63FF" w:rsidRDefault="00372EB3" w:rsidP="00372EB3"/>
          <w:p w:rsidR="00372EB3" w:rsidRPr="00596F13" w:rsidRDefault="00372EB3"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w:t>
            </w:r>
            <w:r w:rsidR="00DD66AE">
              <w:rPr>
                <w:rFonts w:ascii="Times New Roman" w:eastAsia="Times New Roman" w:hAnsi="Times New Roman" w:cs="Times New Roman"/>
                <w:b/>
                <w:color w:val="FF0000"/>
                <w:sz w:val="28"/>
                <w:szCs w:val="28"/>
                <w:lang w:val="en-US"/>
              </w:rPr>
              <w:t>30</w:t>
            </w:r>
          </w:p>
          <w:p w:rsidR="00372EB3" w:rsidRPr="00A27F35" w:rsidRDefault="00372EB3" w:rsidP="00372EB3">
            <w:pPr>
              <w:tabs>
                <w:tab w:val="center" w:pos="1440"/>
                <w:tab w:val="center" w:pos="6660"/>
              </w:tabs>
              <w:rPr>
                <w:b/>
              </w:rPr>
            </w:pPr>
            <w:r w:rsidRPr="00A27F35">
              <w:rPr>
                <w:b/>
              </w:rPr>
              <w:t xml:space="preserve">SỞ GIÁO DỤC VÀ ĐÀO TẠO                       KỲ THI TUYỂN SINH LỚP 10 THPT NĂM HỌC 2014-2015         </w:t>
            </w:r>
          </w:p>
          <w:p w:rsidR="00372EB3" w:rsidRPr="00A27F35" w:rsidRDefault="00372EB3" w:rsidP="00372EB3">
            <w:pPr>
              <w:tabs>
                <w:tab w:val="center" w:pos="1440"/>
                <w:tab w:val="center" w:pos="6660"/>
              </w:tabs>
              <w:jc w:val="center"/>
              <w:rPr>
                <w:b/>
              </w:rPr>
            </w:pPr>
            <w:r w:rsidRPr="00A27F35">
              <w:rPr>
                <w:b/>
              </w:rPr>
              <w:t xml:space="preserve">BÌNH ĐỊNH                                                               TRƯỜNG THPT CHUYÊN LÊ QUÝ ĐÔN  </w:t>
            </w:r>
          </w:p>
          <w:p w:rsidR="00372EB3" w:rsidRPr="00A27F35" w:rsidRDefault="00372EB3" w:rsidP="00372EB3">
            <w:pPr>
              <w:tabs>
                <w:tab w:val="center" w:pos="1440"/>
                <w:tab w:val="center" w:pos="6660"/>
              </w:tabs>
              <w:rPr>
                <w:b/>
              </w:rPr>
            </w:pPr>
            <w:r w:rsidRPr="00A27F35">
              <w:rPr>
                <w:b/>
              </w:rPr>
              <w:t xml:space="preserve">           ----------------                                                                ------------------------------------------------------                                                                                                         </w:t>
            </w:r>
          </w:p>
          <w:p w:rsidR="00372EB3" w:rsidRPr="00A27F35" w:rsidRDefault="00372EB3" w:rsidP="00372EB3">
            <w:pPr>
              <w:tabs>
                <w:tab w:val="center" w:pos="1080"/>
                <w:tab w:val="center" w:pos="6660"/>
              </w:tabs>
              <w:rPr>
                <w:b/>
              </w:rPr>
            </w:pPr>
            <w:r w:rsidRPr="00A27F35">
              <w:rPr>
                <w:b/>
              </w:rPr>
              <w:t xml:space="preserve">      </w:t>
            </w:r>
            <w:r w:rsidRPr="00A27F35">
              <w:rPr>
                <w:b/>
              </w:rPr>
              <w:tab/>
            </w:r>
            <w:r w:rsidRPr="00A27F35">
              <w:rPr>
                <w:b/>
                <w:bdr w:val="single" w:sz="4" w:space="0" w:color="auto"/>
              </w:rPr>
              <w:t>ĐỀ CHÍNH THỨC</w:t>
            </w:r>
            <w:r w:rsidRPr="00A27F35">
              <w:rPr>
                <w:b/>
              </w:rPr>
              <w:tab/>
            </w:r>
          </w:p>
          <w:p w:rsidR="00372EB3" w:rsidRPr="00A27F35" w:rsidRDefault="00372EB3" w:rsidP="00372EB3">
            <w:pPr>
              <w:tabs>
                <w:tab w:val="center" w:pos="1080"/>
                <w:tab w:val="center" w:pos="6660"/>
              </w:tabs>
              <w:rPr>
                <w:b/>
              </w:rPr>
            </w:pPr>
          </w:p>
          <w:p w:rsidR="00372EB3" w:rsidRPr="00A27F35" w:rsidRDefault="00372EB3" w:rsidP="00372EB3">
            <w:pPr>
              <w:tabs>
                <w:tab w:val="center" w:pos="1080"/>
                <w:tab w:val="center" w:pos="6660"/>
              </w:tabs>
              <w:ind w:firstLine="3240"/>
              <w:rPr>
                <w:b/>
              </w:rPr>
            </w:pPr>
            <w:r w:rsidRPr="00A27F35">
              <w:rPr>
                <w:b/>
              </w:rPr>
              <w:t>Môn thi: TOÁN</w:t>
            </w:r>
          </w:p>
          <w:p w:rsidR="00372EB3" w:rsidRPr="00A27F35" w:rsidRDefault="00372EB3" w:rsidP="00372EB3">
            <w:pPr>
              <w:tabs>
                <w:tab w:val="center" w:pos="1080"/>
                <w:tab w:val="center" w:pos="6660"/>
              </w:tabs>
              <w:ind w:firstLine="3240"/>
              <w:rPr>
                <w:b/>
              </w:rPr>
            </w:pPr>
            <w:r w:rsidRPr="00A27F35">
              <w:rPr>
                <w:b/>
              </w:rPr>
              <w:t>Ngày thi: 13/06/2014</w:t>
            </w:r>
          </w:p>
          <w:p w:rsidR="00372EB3" w:rsidRPr="00A27F35" w:rsidRDefault="00372EB3" w:rsidP="00372EB3">
            <w:pPr>
              <w:ind w:firstLine="3240"/>
              <w:rPr>
                <w:b/>
                <w:i/>
              </w:rPr>
            </w:pPr>
            <w:r w:rsidRPr="00A27F35">
              <w:rPr>
                <w:b/>
              </w:rPr>
              <w:t>Thời gian làm bài</w:t>
            </w:r>
            <w:r w:rsidRPr="00A27F35">
              <w:rPr>
                <w:b/>
                <w:i/>
              </w:rPr>
              <w:t>: 120 phút (không kể thời gian phát đề).</w:t>
            </w:r>
          </w:p>
          <w:p w:rsidR="00372EB3" w:rsidRPr="00A27F35" w:rsidRDefault="00372EB3" w:rsidP="00372EB3">
            <w:pPr>
              <w:rPr>
                <w:b/>
              </w:rPr>
            </w:pPr>
            <w:r w:rsidRPr="00A27F35">
              <w:rPr>
                <w:b/>
              </w:rPr>
              <w:t xml:space="preserve">                                                      ----------------------------------------------------------------------</w:t>
            </w:r>
          </w:p>
          <w:p w:rsidR="00372EB3" w:rsidRPr="00A27F35" w:rsidRDefault="00372EB3" w:rsidP="00372EB3">
            <w:pPr>
              <w:rPr>
                <w:b/>
              </w:rPr>
            </w:pPr>
          </w:p>
          <w:p w:rsidR="00372EB3" w:rsidRPr="00333B75" w:rsidRDefault="00372EB3" w:rsidP="00372EB3">
            <w:r w:rsidRPr="00333B75">
              <w:rPr>
                <w:b/>
              </w:rPr>
              <w:t>Bài 1: (2,0 điểm)</w:t>
            </w:r>
            <w:r w:rsidRPr="00333B75">
              <w:t xml:space="preserve"> Cho biểu thức </w:t>
            </w:r>
            <w:r w:rsidR="00D94404">
              <w:rPr>
                <w:position w:val="-32"/>
              </w:rPr>
              <w:pict>
                <v:shape id="_x0000_i2591" type="#_x0000_t75" style="width:2in;height:38.25pt">
                  <v:imagedata r:id="rId2413" o:title=""/>
                </v:shape>
              </w:pict>
            </w:r>
            <w:r w:rsidRPr="00333B75">
              <w:t>, với a &gt; 0.</w:t>
            </w:r>
          </w:p>
          <w:p w:rsidR="00372EB3" w:rsidRPr="00333B75" w:rsidRDefault="00372EB3" w:rsidP="00EF3456">
            <w:pPr>
              <w:numPr>
                <w:ilvl w:val="0"/>
                <w:numId w:val="47"/>
              </w:numPr>
            </w:pPr>
            <w:r w:rsidRPr="00333B75">
              <w:t>Rút gọn A.</w:t>
            </w:r>
          </w:p>
          <w:p w:rsidR="00372EB3" w:rsidRPr="00333B75" w:rsidRDefault="00372EB3" w:rsidP="00EF3456">
            <w:pPr>
              <w:numPr>
                <w:ilvl w:val="0"/>
                <w:numId w:val="47"/>
              </w:numPr>
              <w:rPr>
                <w:lang w:val="pt-BR"/>
              </w:rPr>
            </w:pPr>
            <w:r w:rsidRPr="00333B75">
              <w:rPr>
                <w:lang w:val="pt-BR"/>
              </w:rPr>
              <w:t>Tìm giá trị của a để A = 2.</w:t>
            </w:r>
          </w:p>
          <w:p w:rsidR="00372EB3" w:rsidRPr="00333B75" w:rsidRDefault="00372EB3" w:rsidP="00EF3456">
            <w:pPr>
              <w:numPr>
                <w:ilvl w:val="0"/>
                <w:numId w:val="47"/>
              </w:numPr>
              <w:rPr>
                <w:lang w:val="pt-BR"/>
              </w:rPr>
            </w:pPr>
            <w:r w:rsidRPr="00333B75">
              <w:rPr>
                <w:lang w:val="pt-BR"/>
              </w:rPr>
              <w:t>Tìm giá trị nhỏ nhất của A.</w:t>
            </w:r>
          </w:p>
          <w:p w:rsidR="00372EB3" w:rsidRPr="00333B75" w:rsidRDefault="00372EB3" w:rsidP="00372EB3">
            <w:pPr>
              <w:ind w:left="360"/>
              <w:rPr>
                <w:lang w:val="pt-BR"/>
              </w:rPr>
            </w:pPr>
          </w:p>
          <w:p w:rsidR="00372EB3" w:rsidRPr="00333B75" w:rsidRDefault="00372EB3" w:rsidP="00372EB3">
            <w:pPr>
              <w:rPr>
                <w:b/>
                <w:lang w:val="pt-BR"/>
              </w:rPr>
            </w:pPr>
            <w:r w:rsidRPr="00333B75">
              <w:rPr>
                <w:b/>
                <w:lang w:val="pt-BR"/>
              </w:rPr>
              <w:t xml:space="preserve">Bài 2: (2,0 điểm) </w:t>
            </w:r>
          </w:p>
          <w:p w:rsidR="00372EB3" w:rsidRPr="00333B75" w:rsidRDefault="00372EB3" w:rsidP="00372EB3">
            <w:pPr>
              <w:ind w:firstLine="360"/>
              <w:rPr>
                <w:lang w:val="pt-BR"/>
              </w:rPr>
            </w:pPr>
            <w:r w:rsidRPr="00333B75">
              <w:rPr>
                <w:lang w:val="pt-BR"/>
              </w:rPr>
              <w:t xml:space="preserve">Gọi đồ thị hàm số </w:t>
            </w:r>
            <w:r w:rsidR="00D94404">
              <w:rPr>
                <w:position w:val="-10"/>
                <w:lang w:val="pt-BR"/>
              </w:rPr>
              <w:pict>
                <v:shape id="_x0000_i2592" type="#_x0000_t75" style="width:33pt;height:18pt">
                  <v:imagedata r:id="rId2414" o:title=""/>
                </v:shape>
              </w:pict>
            </w:r>
            <w:r w:rsidRPr="00333B75">
              <w:rPr>
                <w:lang w:val="pt-BR"/>
              </w:rPr>
              <w:t xml:space="preserve"> là parabol (P), đồ thị hàm số </w:t>
            </w:r>
            <w:r w:rsidR="00D94404">
              <w:rPr>
                <w:position w:val="-14"/>
                <w:lang w:val="pt-BR"/>
              </w:rPr>
              <w:pict>
                <v:shape id="_x0000_i2593" type="#_x0000_t75" style="width:111pt;height:20.25pt">
                  <v:imagedata r:id="rId2415" o:title=""/>
                </v:shape>
              </w:pict>
            </w:r>
            <w:r w:rsidRPr="00333B75">
              <w:rPr>
                <w:lang w:val="pt-BR"/>
              </w:rPr>
              <w:t xml:space="preserve"> là đường thẳng (d).</w:t>
            </w:r>
          </w:p>
          <w:p w:rsidR="00372EB3" w:rsidRPr="00333B75" w:rsidRDefault="00372EB3" w:rsidP="00EF3456">
            <w:pPr>
              <w:numPr>
                <w:ilvl w:val="0"/>
                <w:numId w:val="48"/>
              </w:numPr>
              <w:rPr>
                <w:lang w:val="pt-BR"/>
              </w:rPr>
            </w:pPr>
            <w:r w:rsidRPr="00333B75">
              <w:rPr>
                <w:lang w:val="pt-BR"/>
              </w:rPr>
              <w:t>tìm giá trị của m để (d) cắt (P) tại hai điểm phân biệt.</w:t>
            </w:r>
          </w:p>
          <w:p w:rsidR="00372EB3" w:rsidRPr="00333B75" w:rsidRDefault="00372EB3" w:rsidP="00EF3456">
            <w:pPr>
              <w:numPr>
                <w:ilvl w:val="0"/>
                <w:numId w:val="48"/>
              </w:numPr>
              <w:tabs>
                <w:tab w:val="clear" w:pos="720"/>
                <w:tab w:val="num" w:pos="540"/>
              </w:tabs>
              <w:ind w:left="0" w:firstLine="360"/>
              <w:rPr>
                <w:lang w:val="pt-BR"/>
              </w:rPr>
            </w:pPr>
            <w:r w:rsidRPr="00333B75">
              <w:rPr>
                <w:lang w:val="pt-BR"/>
              </w:rPr>
              <w:t xml:space="preserve">Khi (d) cắt (P) tại hai điểm phân biệt A và B có hoành độ lần lượt là </w:t>
            </w:r>
            <w:r w:rsidR="00D94404">
              <w:rPr>
                <w:position w:val="-12"/>
                <w:lang w:val="pt-BR"/>
              </w:rPr>
              <w:pict>
                <v:shape id="_x0000_i2594" type="#_x0000_t75" style="width:30.75pt;height:18pt">
                  <v:imagedata r:id="rId2416" o:title=""/>
                </v:shape>
              </w:pict>
            </w:r>
            <w:r w:rsidRPr="00333B75">
              <w:rPr>
                <w:lang w:val="pt-BR"/>
              </w:rPr>
              <w:t xml:space="preserve">. Tìm các giá trị của m sao cho </w:t>
            </w:r>
            <w:r w:rsidR="00D94404">
              <w:rPr>
                <w:position w:val="-12"/>
                <w:lang w:val="pt-BR"/>
              </w:rPr>
              <w:pict>
                <v:shape id="_x0000_i2595" type="#_x0000_t75" style="width:54.7pt;height:18.75pt">
                  <v:imagedata r:id="rId2417" o:title=""/>
                </v:shape>
              </w:pict>
            </w:r>
            <w:r w:rsidRPr="00333B75">
              <w:rPr>
                <w:lang w:val="pt-BR"/>
              </w:rPr>
              <w:t>.</w:t>
            </w:r>
          </w:p>
          <w:p w:rsidR="00372EB3" w:rsidRPr="00333B75" w:rsidRDefault="00372EB3" w:rsidP="00372EB3">
            <w:pPr>
              <w:rPr>
                <w:b/>
                <w:lang w:val="pt-BR"/>
              </w:rPr>
            </w:pPr>
          </w:p>
          <w:p w:rsidR="00372EB3" w:rsidRPr="00333B75" w:rsidRDefault="00372EB3" w:rsidP="00372EB3">
            <w:pPr>
              <w:rPr>
                <w:b/>
                <w:lang w:val="pt-BR"/>
              </w:rPr>
            </w:pPr>
            <w:r w:rsidRPr="00333B75">
              <w:rPr>
                <w:b/>
                <w:lang w:val="pt-BR"/>
              </w:rPr>
              <w:t>Bài 3: (1,5 điểm )</w:t>
            </w:r>
          </w:p>
          <w:p w:rsidR="00372EB3" w:rsidRPr="00333B75" w:rsidRDefault="00372EB3" w:rsidP="00372EB3">
            <w:pPr>
              <w:rPr>
                <w:lang w:val="pt-BR"/>
              </w:rPr>
            </w:pPr>
            <w:r w:rsidRPr="00333B75">
              <w:rPr>
                <w:lang w:val="fr-FR"/>
              </w:rPr>
              <w:t xml:space="preserve">     Tìm x, y nguyên sao cho </w:t>
            </w:r>
            <w:r w:rsidR="00D94404">
              <w:rPr>
                <w:position w:val="-12"/>
                <w:lang w:val="pt-BR"/>
              </w:rPr>
              <w:pict>
                <v:shape id="_x0000_i2596" type="#_x0000_t75" style="width:78pt;height:20.25pt">
                  <v:imagedata r:id="rId2418" o:title=""/>
                </v:shape>
              </w:pict>
            </w:r>
          </w:p>
          <w:p w:rsidR="00372EB3" w:rsidRPr="00333B75" w:rsidRDefault="00372EB3" w:rsidP="00372EB3">
            <w:pPr>
              <w:rPr>
                <w:lang w:val="pt-BR"/>
              </w:rPr>
            </w:pPr>
          </w:p>
          <w:p w:rsidR="00372EB3" w:rsidRPr="00333B75" w:rsidRDefault="00372EB3" w:rsidP="00372EB3">
            <w:pPr>
              <w:rPr>
                <w:b/>
                <w:lang w:val="pt-BR"/>
              </w:rPr>
            </w:pPr>
            <w:r w:rsidRPr="00333B75">
              <w:rPr>
                <w:b/>
                <w:lang w:val="pt-BR"/>
              </w:rPr>
              <w:t>Bài 4: ( 3,5 điểm )</w:t>
            </w:r>
          </w:p>
          <w:p w:rsidR="00372EB3" w:rsidRPr="00333B75" w:rsidRDefault="00372EB3" w:rsidP="00372EB3">
            <w:pPr>
              <w:rPr>
                <w:lang w:val="pt-BR"/>
              </w:rPr>
            </w:pPr>
            <w:r w:rsidRPr="00333B75">
              <w:rPr>
                <w:lang w:val="pt-BR"/>
              </w:rPr>
              <w:t xml:space="preserve"> Cho đường tròn (O) và một điểm P ở ngoài đường tròn. Kẻ hai tiếp tuyến PA, PB với đường tròn (O) (A ,B là hai tiếp điểm). PO cắt đường tròn tại hai điểm K và I ( K nằm giữa P và O) và cắt AB tại H. Gọi D là điểm đối xứng của B qua O, C là giao điểm của PD và đường tròn (O).</w:t>
            </w:r>
          </w:p>
          <w:p w:rsidR="00372EB3" w:rsidRPr="00333B75" w:rsidRDefault="00372EB3" w:rsidP="00EF3456">
            <w:pPr>
              <w:numPr>
                <w:ilvl w:val="0"/>
                <w:numId w:val="49"/>
              </w:numPr>
              <w:tabs>
                <w:tab w:val="clear" w:pos="420"/>
                <w:tab w:val="num" w:pos="720"/>
              </w:tabs>
              <w:ind w:left="0" w:firstLine="540"/>
              <w:rPr>
                <w:lang w:val="pt-BR"/>
              </w:rPr>
            </w:pPr>
            <w:r w:rsidRPr="00333B75">
              <w:rPr>
                <w:lang w:val="pt-BR"/>
              </w:rPr>
              <w:t>Chứng minh tứ giác BHCP nội tiếp.</w:t>
            </w:r>
          </w:p>
          <w:p w:rsidR="00372EB3" w:rsidRPr="00333B75" w:rsidRDefault="00372EB3" w:rsidP="00EF3456">
            <w:pPr>
              <w:numPr>
                <w:ilvl w:val="0"/>
                <w:numId w:val="49"/>
              </w:numPr>
              <w:tabs>
                <w:tab w:val="clear" w:pos="420"/>
                <w:tab w:val="num" w:pos="720"/>
              </w:tabs>
              <w:ind w:left="0" w:firstLine="540"/>
              <w:rPr>
                <w:lang w:val="pt-BR"/>
              </w:rPr>
            </w:pPr>
            <w:r w:rsidRPr="00333B75">
              <w:rPr>
                <w:lang w:val="pt-BR"/>
              </w:rPr>
              <w:t xml:space="preserve">Chứng minh </w:t>
            </w:r>
            <w:r w:rsidR="00D94404">
              <w:rPr>
                <w:position w:val="-10"/>
                <w:lang w:val="pt-BR"/>
              </w:rPr>
              <w:pict>
                <v:shape id="_x0000_i2597" type="#_x0000_t75" style="width:57pt;height:15.75pt">
                  <v:imagedata r:id="rId2419" o:title=""/>
                </v:shape>
              </w:pict>
            </w:r>
          </w:p>
          <w:p w:rsidR="00372EB3" w:rsidRPr="00333B75" w:rsidRDefault="00372EB3" w:rsidP="00EF3456">
            <w:pPr>
              <w:numPr>
                <w:ilvl w:val="0"/>
                <w:numId w:val="49"/>
              </w:numPr>
              <w:tabs>
                <w:tab w:val="clear" w:pos="420"/>
                <w:tab w:val="num" w:pos="180"/>
              </w:tabs>
              <w:ind w:left="0" w:firstLine="540"/>
              <w:rPr>
                <w:lang w:val="pt-BR"/>
              </w:rPr>
            </w:pPr>
            <w:r w:rsidRPr="00333B75">
              <w:rPr>
                <w:lang w:val="pt-BR"/>
              </w:rPr>
              <w:t>Đường tròn ngoại tiếp tam giác ACH cắt IC tại M. Tia AM cắt IB tại Q. Chứng minh M là trung điểm của AQ.</w:t>
            </w:r>
          </w:p>
          <w:p w:rsidR="00372EB3" w:rsidRPr="00333B75" w:rsidRDefault="00372EB3" w:rsidP="00372EB3">
            <w:pPr>
              <w:rPr>
                <w:b/>
                <w:lang w:val="pt-BR"/>
              </w:rPr>
            </w:pPr>
            <w:r w:rsidRPr="00333B75">
              <w:rPr>
                <w:b/>
                <w:lang w:val="pt-BR"/>
              </w:rPr>
              <w:t>Bài 5: (1,0 điểm)</w:t>
            </w:r>
          </w:p>
          <w:p w:rsidR="00372EB3" w:rsidRPr="00333B75" w:rsidRDefault="00372EB3" w:rsidP="00372EB3">
            <w:pPr>
              <w:rPr>
                <w:lang w:val="pt-BR"/>
              </w:rPr>
            </w:pPr>
            <w:r w:rsidRPr="00333B75">
              <w:rPr>
                <w:lang w:val="pt-BR"/>
              </w:rPr>
              <w:t xml:space="preserve">Tìm giá trị nhỏ nhất của hàm số: </w:t>
            </w:r>
            <w:r w:rsidR="00D94404">
              <w:rPr>
                <w:position w:val="-28"/>
                <w:lang w:val="pt-BR"/>
              </w:rPr>
              <w:pict>
                <v:shape id="_x0000_i2598" type="#_x0000_t75" style="width:74.2pt;height:33pt">
                  <v:imagedata r:id="rId2420" o:title=""/>
                </v:shape>
              </w:pict>
            </w:r>
            <w:r w:rsidRPr="00333B75">
              <w:rPr>
                <w:lang w:val="pt-BR"/>
              </w:rPr>
              <w:t>với 0&lt; x&lt;1</w:t>
            </w:r>
          </w:p>
          <w:p w:rsidR="00372EB3" w:rsidRPr="00A27F35" w:rsidRDefault="00372EB3" w:rsidP="00372EB3">
            <w:pPr>
              <w:jc w:val="center"/>
              <w:rPr>
                <w:b/>
                <w:u w:val="single"/>
                <w:lang w:val="pt-BR"/>
              </w:rPr>
            </w:pPr>
            <w:r w:rsidRPr="00A27F35">
              <w:rPr>
                <w:b/>
                <w:u w:val="single"/>
                <w:lang w:val="pt-BR"/>
              </w:rPr>
              <w:t>BÀI GIẢI</w:t>
            </w:r>
          </w:p>
          <w:p w:rsidR="00372EB3" w:rsidRDefault="00372EB3" w:rsidP="00372EB3">
            <w:pPr>
              <w:rPr>
                <w:b/>
              </w:rPr>
            </w:pPr>
            <w:r w:rsidRPr="00A27F35">
              <w:rPr>
                <w:b/>
              </w:rPr>
              <w:t>Bài 1: (2,0 điểm)</w:t>
            </w:r>
          </w:p>
          <w:p w:rsidR="00372EB3" w:rsidRDefault="00372EB3" w:rsidP="00EF3456">
            <w:pPr>
              <w:numPr>
                <w:ilvl w:val="0"/>
                <w:numId w:val="50"/>
              </w:numPr>
              <w:tabs>
                <w:tab w:val="clear" w:pos="720"/>
                <w:tab w:val="num" w:pos="360"/>
              </w:tabs>
              <w:ind w:left="360" w:firstLine="0"/>
              <w:rPr>
                <w:b/>
                <w:u w:val="single"/>
              </w:rPr>
            </w:pPr>
            <w:r w:rsidRPr="00FB68B9">
              <w:rPr>
                <w:b/>
                <w:u w:val="single"/>
              </w:rPr>
              <w:t>Rút gọn A.</w:t>
            </w:r>
          </w:p>
          <w:p w:rsidR="00372EB3" w:rsidRDefault="00372EB3" w:rsidP="00372EB3">
            <w:pPr>
              <w:rPr>
                <w:b/>
              </w:rPr>
            </w:pPr>
            <w:r>
              <w:t xml:space="preserve"> Ta có: </w:t>
            </w:r>
            <w:r w:rsidR="00D94404">
              <w:rPr>
                <w:b/>
                <w:position w:val="-32"/>
              </w:rPr>
              <w:pict>
                <v:shape id="_x0000_i2599" type="#_x0000_t75" style="width:2in;height:38.25pt">
                  <v:imagedata r:id="rId2413" o:title=""/>
                </v:shape>
              </w:pict>
            </w:r>
          </w:p>
          <w:p w:rsidR="00372EB3" w:rsidRDefault="00372EB3" w:rsidP="00372EB3">
            <w:r>
              <w:rPr>
                <w:b/>
              </w:rPr>
              <w:t xml:space="preserve"> </w:t>
            </w:r>
            <w:r w:rsidRPr="00EF4D16">
              <w:t xml:space="preserve">Với </w:t>
            </w:r>
            <w:r w:rsidR="00D94404">
              <w:rPr>
                <w:position w:val="-8"/>
              </w:rPr>
              <w:pict>
                <v:shape id="_x0000_i2600" type="#_x0000_t75" style="width:62.25pt;height:18pt">
                  <v:imagedata r:id="rId2421" o:title=""/>
                </v:shape>
              </w:pict>
            </w:r>
            <w:r>
              <w:t xml:space="preserve">có nghĩa; </w:t>
            </w:r>
            <w:r w:rsidR="00D94404">
              <w:rPr>
                <w:position w:val="-28"/>
              </w:rPr>
              <w:pict>
                <v:shape id="_x0000_i2601" type="#_x0000_t75" style="width:150pt;height:36.75pt">
                  <v:imagedata r:id="rId2422" o:title=""/>
                </v:shape>
              </w:pict>
            </w:r>
            <w:r>
              <w:t xml:space="preserve"> với mọi a &gt; 0 =&gt; A có nghĩa với mọi</w:t>
            </w:r>
            <w:r w:rsidR="00D94404">
              <w:rPr>
                <w:position w:val="-6"/>
              </w:rPr>
              <w:pict>
                <v:shape id="_x0000_i2602" type="#_x0000_t75" style="width:27.75pt;height:14.25pt">
                  <v:imagedata r:id="rId2423" o:title=""/>
                </v:shape>
              </w:pict>
            </w:r>
            <w:r>
              <w:t>.</w:t>
            </w:r>
          </w:p>
          <w:p w:rsidR="00372EB3" w:rsidRDefault="00D94404" w:rsidP="00372EB3">
            <w:pPr>
              <w:rPr>
                <w:b/>
              </w:rPr>
            </w:pPr>
            <w:r>
              <w:rPr>
                <w:b/>
                <w:position w:val="-32"/>
              </w:rPr>
              <w:pict>
                <v:shape id="_x0000_i2603" type="#_x0000_t75" style="width:239.25pt;height:50.25pt">
                  <v:imagedata r:id="rId2424" o:title=""/>
                </v:shape>
              </w:pict>
            </w:r>
          </w:p>
          <w:p w:rsidR="00372EB3" w:rsidRDefault="00372EB3" w:rsidP="00372EB3">
            <w:pPr>
              <w:rPr>
                <w:b/>
                <w:u w:val="single"/>
                <w:lang w:val="pt-BR"/>
              </w:rPr>
            </w:pPr>
            <w:r>
              <w:rPr>
                <w:b/>
                <w:lang w:val="pt-BR"/>
              </w:rPr>
              <w:t xml:space="preserve">     b)</w:t>
            </w:r>
            <w:r w:rsidRPr="00EF4D16">
              <w:rPr>
                <w:b/>
                <w:u w:val="single"/>
                <w:lang w:val="pt-BR"/>
              </w:rPr>
              <w:t>Tìm giá trị của a để A = 2</w:t>
            </w:r>
          </w:p>
          <w:p w:rsidR="00372EB3" w:rsidRPr="00697491" w:rsidRDefault="00372EB3" w:rsidP="00372EB3">
            <w:pPr>
              <w:rPr>
                <w:b/>
                <w:lang w:val="pt-BR"/>
              </w:rPr>
            </w:pPr>
            <w:r w:rsidRPr="00EF4D16">
              <w:rPr>
                <w:lang w:val="pt-BR"/>
              </w:rPr>
              <w:t>Ta có:</w:t>
            </w:r>
            <w:r>
              <w:rPr>
                <w:lang w:val="pt-BR"/>
              </w:rPr>
              <w:t xml:space="preserve"> </w:t>
            </w:r>
            <w:r w:rsidR="00D94404">
              <w:rPr>
                <w:b/>
                <w:position w:val="-10"/>
              </w:rPr>
              <w:pict>
                <v:shape id="_x0000_i2604" type="#_x0000_t75" style="width:56.2pt;height:18.75pt">
                  <v:imagedata r:id="rId2425" o:title=""/>
                </v:shape>
              </w:pict>
            </w:r>
            <w:r w:rsidRPr="00697491">
              <w:rPr>
                <w:b/>
                <w:lang w:val="pt-BR"/>
              </w:rPr>
              <w:t xml:space="preserve">. </w:t>
            </w:r>
            <w:r w:rsidRPr="00697491">
              <w:rPr>
                <w:lang w:val="pt-BR"/>
              </w:rPr>
              <w:t xml:space="preserve">Để: </w:t>
            </w:r>
            <w:r w:rsidRPr="00EF4D16">
              <w:rPr>
                <w:lang w:val="pt-BR"/>
              </w:rPr>
              <w:t>A = 2</w:t>
            </w:r>
            <w:r>
              <w:rPr>
                <w:lang w:val="pt-BR"/>
              </w:rPr>
              <w:t xml:space="preserve">  =&gt; </w:t>
            </w:r>
            <w:r w:rsidR="00D94404">
              <w:rPr>
                <w:b/>
                <w:position w:val="-8"/>
              </w:rPr>
              <w:pict>
                <v:shape id="_x0000_i2605" type="#_x0000_t75" style="width:138.7pt;height:18pt">
                  <v:imagedata r:id="rId2426" o:title=""/>
                </v:shape>
              </w:pict>
            </w:r>
          </w:p>
          <w:p w:rsidR="00372EB3" w:rsidRPr="00697491" w:rsidRDefault="00372EB3" w:rsidP="00372EB3">
            <w:pPr>
              <w:rPr>
                <w:lang w:val="pt-BR"/>
              </w:rPr>
            </w:pPr>
            <w:r w:rsidRPr="00697491">
              <w:rPr>
                <w:lang w:val="pt-BR"/>
              </w:rPr>
              <w:t xml:space="preserve"> Đặt: </w:t>
            </w:r>
            <w:r w:rsidR="00D94404">
              <w:rPr>
                <w:position w:val="-8"/>
              </w:rPr>
              <w:pict>
                <v:shape id="_x0000_i2606" type="#_x0000_t75" style="width:53.25pt;height:18pt">
                  <v:imagedata r:id="rId2427" o:title=""/>
                </v:shape>
              </w:pict>
            </w:r>
            <w:r w:rsidRPr="00697491">
              <w:rPr>
                <w:lang w:val="pt-BR"/>
              </w:rPr>
              <w:t xml:space="preserve"> có pt: </w:t>
            </w:r>
            <w:r w:rsidR="00D94404">
              <w:rPr>
                <w:position w:val="-6"/>
              </w:rPr>
              <w:pict>
                <v:shape id="_x0000_i2607" type="#_x0000_t75" style="width:60.75pt;height:15.75pt">
                  <v:imagedata r:id="rId2428" o:title=""/>
                </v:shape>
              </w:pict>
            </w:r>
            <w:r w:rsidRPr="00697491">
              <w:rPr>
                <w:lang w:val="pt-BR"/>
              </w:rPr>
              <w:t xml:space="preserve"> </w:t>
            </w:r>
            <w:r w:rsidR="00D94404">
              <w:rPr>
                <w:position w:val="-6"/>
              </w:rPr>
              <w:pict>
                <v:shape id="_x0000_i2608" type="#_x0000_t75" style="width:17.25pt;height:12pt">
                  <v:imagedata r:id="rId2429" o:title=""/>
                </v:shape>
              </w:pict>
            </w:r>
            <w:r w:rsidRPr="00697491">
              <w:rPr>
                <w:lang w:val="pt-BR"/>
              </w:rPr>
              <w:t>t</w:t>
            </w:r>
            <w:r w:rsidRPr="00697491">
              <w:rPr>
                <w:vertAlign w:val="subscript"/>
                <w:lang w:val="pt-BR"/>
              </w:rPr>
              <w:t>1</w:t>
            </w:r>
            <w:r w:rsidRPr="00697491">
              <w:rPr>
                <w:lang w:val="pt-BR"/>
              </w:rPr>
              <w:t>= -1 (loại) t</w:t>
            </w:r>
            <w:r w:rsidRPr="00697491">
              <w:rPr>
                <w:vertAlign w:val="subscript"/>
                <w:lang w:val="pt-BR"/>
              </w:rPr>
              <w:t>2</w:t>
            </w:r>
            <w:r w:rsidRPr="00697491">
              <w:rPr>
                <w:lang w:val="pt-BR"/>
              </w:rPr>
              <w:t xml:space="preserve"> = 2 (thõa mãn điều kiện)</w:t>
            </w:r>
          </w:p>
          <w:p w:rsidR="00372EB3" w:rsidRPr="00697491" w:rsidRDefault="00372EB3" w:rsidP="00372EB3">
            <w:pPr>
              <w:rPr>
                <w:lang w:val="pt-BR"/>
              </w:rPr>
            </w:pPr>
            <w:r w:rsidRPr="00697491">
              <w:rPr>
                <w:lang w:val="pt-BR"/>
              </w:rPr>
              <w:t xml:space="preserve"> Với t = 2 </w:t>
            </w:r>
            <w:r w:rsidR="00D94404">
              <w:rPr>
                <w:position w:val="-6"/>
              </w:rPr>
              <w:pict>
                <v:shape id="_x0000_i2609" type="#_x0000_t75" style="width:17.25pt;height:12pt">
                  <v:imagedata r:id="rId2429" o:title=""/>
                </v:shape>
              </w:pict>
            </w:r>
            <w:r w:rsidR="00D94404">
              <w:rPr>
                <w:position w:val="-8"/>
              </w:rPr>
              <w:pict>
                <v:shape id="_x0000_i2610" type="#_x0000_t75" style="width:80.25pt;height:18pt">
                  <v:imagedata r:id="rId2430" o:title=""/>
                </v:shape>
              </w:pict>
            </w:r>
            <w:r w:rsidRPr="00697491">
              <w:rPr>
                <w:lang w:val="pt-BR"/>
              </w:rPr>
              <w:t xml:space="preserve"> (thõa mãn điều kiện)</w:t>
            </w:r>
          </w:p>
          <w:p w:rsidR="00372EB3" w:rsidRPr="00697491" w:rsidRDefault="00372EB3" w:rsidP="00372EB3">
            <w:pPr>
              <w:rPr>
                <w:lang w:val="pt-BR"/>
              </w:rPr>
            </w:pPr>
            <w:r w:rsidRPr="00697491">
              <w:rPr>
                <w:lang w:val="pt-BR"/>
              </w:rPr>
              <w:t xml:space="preserve"> Vậy: </w:t>
            </w:r>
            <w:r w:rsidR="00D94404">
              <w:rPr>
                <w:position w:val="-6"/>
              </w:rPr>
              <w:pict>
                <v:shape id="_x0000_i2611" type="#_x0000_t75" style="width:27.75pt;height:14.25pt">
                  <v:imagedata r:id="rId2431" o:title=""/>
                </v:shape>
              </w:pict>
            </w:r>
            <w:r w:rsidRPr="00697491">
              <w:rPr>
                <w:lang w:val="pt-BR"/>
              </w:rPr>
              <w:t xml:space="preserve"> là giá trị cần tìm.</w:t>
            </w:r>
          </w:p>
          <w:p w:rsidR="00372EB3" w:rsidRDefault="00372EB3" w:rsidP="00372EB3">
            <w:pPr>
              <w:ind w:left="360"/>
            </w:pPr>
            <w:r w:rsidRPr="00064FB7">
              <w:rPr>
                <w:b/>
                <w:u w:val="single"/>
              </w:rPr>
              <w:t>c)Tìm giá trị nhỏ nhất của A.</w:t>
            </w:r>
          </w:p>
          <w:p w:rsidR="00372EB3" w:rsidRDefault="00372EB3" w:rsidP="00372EB3">
            <w:r>
              <w:t xml:space="preserve">  Ta có: </w:t>
            </w:r>
            <w:r w:rsidR="00D94404">
              <w:rPr>
                <w:b/>
                <w:position w:val="-10"/>
              </w:rPr>
              <w:pict>
                <v:shape id="_x0000_i2612" type="#_x0000_t75" style="width:56.2pt;height:18.75pt">
                  <v:imagedata r:id="rId2425" o:title=""/>
                </v:shape>
              </w:pict>
            </w:r>
            <w:r>
              <w:rPr>
                <w:b/>
              </w:rPr>
              <w:t xml:space="preserve"> </w:t>
            </w:r>
            <w:r w:rsidR="00D94404">
              <w:rPr>
                <w:b/>
                <w:position w:val="-28"/>
              </w:rPr>
              <w:pict>
                <v:shape id="_x0000_i2613" type="#_x0000_t75" style="width:240.7pt;height:36.75pt">
                  <v:imagedata r:id="rId2432" o:title=""/>
                </v:shape>
              </w:pict>
            </w:r>
            <w:r>
              <w:rPr>
                <w:b/>
              </w:rPr>
              <w:t xml:space="preserve"> </w:t>
            </w:r>
            <w:r w:rsidRPr="00ED4FE2">
              <w:t>với mọi a &gt;0</w:t>
            </w:r>
          </w:p>
          <w:p w:rsidR="00372EB3" w:rsidRDefault="00372EB3" w:rsidP="00372EB3">
            <w:r>
              <w:t xml:space="preserve">( vì: </w:t>
            </w:r>
            <w:r w:rsidR="00D94404">
              <w:rPr>
                <w:b/>
                <w:position w:val="-28"/>
              </w:rPr>
              <w:pict>
                <v:shape id="_x0000_i2614" type="#_x0000_t75" style="width:1in;height:36.75pt">
                  <v:imagedata r:id="rId2433" o:title=""/>
                </v:shape>
              </w:pict>
            </w:r>
            <w:r>
              <w:rPr>
                <w:b/>
              </w:rPr>
              <w:t xml:space="preserve"> </w:t>
            </w:r>
            <w:r w:rsidRPr="00ED4FE2">
              <w:t>với mọi a</w:t>
            </w:r>
            <w:r>
              <w:t xml:space="preserve"> &gt; 0</w:t>
            </w:r>
            <w:r w:rsidRPr="00ED4FE2">
              <w:t>)</w:t>
            </w:r>
          </w:p>
          <w:p w:rsidR="00372EB3" w:rsidRPr="00ED4FE2" w:rsidRDefault="00372EB3" w:rsidP="00372EB3">
            <w:r>
              <w:t xml:space="preserve">Dấu “=” khi </w:t>
            </w:r>
            <w:r w:rsidR="00D94404">
              <w:rPr>
                <w:b/>
                <w:position w:val="-24"/>
              </w:rPr>
              <w:pict>
                <v:shape id="_x0000_i2615" type="#_x0000_t75" style="width:99.8pt;height:30.75pt">
                  <v:imagedata r:id="rId2434" o:title=""/>
                </v:shape>
              </w:pict>
            </w:r>
            <w:r>
              <w:rPr>
                <w:b/>
              </w:rPr>
              <w:t xml:space="preserve"> </w:t>
            </w:r>
            <w:r w:rsidRPr="007222FB">
              <w:t>(thõa mãn điều kiện</w:t>
            </w:r>
            <w:r w:rsidR="00D94404">
              <w:rPr>
                <w:position w:val="-6"/>
              </w:rPr>
              <w:pict>
                <v:shape id="_x0000_i2616" type="#_x0000_t75" style="width:27.75pt;height:14.25pt">
                  <v:imagedata r:id="rId2435" o:title=""/>
                </v:shape>
              </w:pict>
            </w:r>
            <w:r>
              <w:t xml:space="preserve"> </w:t>
            </w:r>
            <w:r w:rsidRPr="007222FB">
              <w:t>)</w:t>
            </w:r>
          </w:p>
          <w:p w:rsidR="00372EB3" w:rsidRPr="00ED4FE2" w:rsidRDefault="00372EB3" w:rsidP="00372EB3">
            <w:r w:rsidRPr="00ED4FE2">
              <w:t xml:space="preserve">Vậy: </w:t>
            </w:r>
            <w:r w:rsidR="00D94404">
              <w:rPr>
                <w:position w:val="-24"/>
              </w:rPr>
              <w:pict>
                <v:shape id="_x0000_i2617" type="#_x0000_t75" style="width:63pt;height:30.75pt">
                  <v:imagedata r:id="rId2436" o:title=""/>
                </v:shape>
              </w:pict>
            </w:r>
            <w:r>
              <w:t xml:space="preserve">  khi </w:t>
            </w:r>
            <w:r w:rsidR="00D94404">
              <w:rPr>
                <w:b/>
                <w:position w:val="-24"/>
              </w:rPr>
              <w:pict>
                <v:shape id="_x0000_i2618" type="#_x0000_t75" style="width:30pt;height:30.75pt">
                  <v:imagedata r:id="rId2437" o:title=""/>
                </v:shape>
              </w:pict>
            </w:r>
          </w:p>
          <w:p w:rsidR="00372EB3" w:rsidRPr="007222FB" w:rsidRDefault="00372EB3" w:rsidP="00372EB3">
            <w:r w:rsidRPr="00333B75">
              <w:rPr>
                <w:b/>
              </w:rPr>
              <w:t>Bài 2: (2,0 điểm)</w:t>
            </w:r>
          </w:p>
          <w:p w:rsidR="00372EB3" w:rsidRDefault="00372EB3" w:rsidP="00372EB3">
            <w:pPr>
              <w:rPr>
                <w:b/>
                <w:u w:val="single"/>
              </w:rPr>
            </w:pPr>
            <w:r w:rsidRPr="00333B75">
              <w:rPr>
                <w:b/>
                <w:u w:val="single"/>
              </w:rPr>
              <w:t>a) Tìm giá trị của m để (d) cắt (P) tại hai điểm phân biệt</w:t>
            </w:r>
          </w:p>
          <w:p w:rsidR="00372EB3" w:rsidRPr="00333B75" w:rsidRDefault="00372EB3" w:rsidP="00372EB3">
            <w:r w:rsidRPr="00333B75">
              <w:t xml:space="preserve"> Ta có:</w:t>
            </w:r>
            <w:r>
              <w:t xml:space="preserve"> (d): </w:t>
            </w:r>
            <w:r w:rsidR="00D94404">
              <w:rPr>
                <w:position w:val="-14"/>
                <w:lang w:val="pt-BR"/>
              </w:rPr>
              <w:pict>
                <v:shape id="_x0000_i2619" type="#_x0000_t75" style="width:111pt;height:20.25pt">
                  <v:imagedata r:id="rId2415" o:title=""/>
                </v:shape>
              </w:pict>
            </w:r>
          </w:p>
          <w:p w:rsidR="00372EB3" w:rsidRDefault="00372EB3" w:rsidP="00372EB3">
            <w:pPr>
              <w:rPr>
                <w:lang w:val="pt-BR"/>
              </w:rPr>
            </w:pPr>
            <w:r w:rsidRPr="00333B75">
              <w:tab/>
            </w:r>
            <w:r>
              <w:t xml:space="preserve">(P): </w:t>
            </w:r>
            <w:r w:rsidR="00D94404">
              <w:rPr>
                <w:position w:val="-10"/>
                <w:lang w:val="pt-BR"/>
              </w:rPr>
              <w:pict>
                <v:shape id="_x0000_i2620" type="#_x0000_t75" style="width:33pt;height:18pt">
                  <v:imagedata r:id="rId2414" o:title=""/>
                </v:shape>
              </w:pict>
            </w:r>
          </w:p>
          <w:p w:rsidR="00372EB3" w:rsidRDefault="00372EB3" w:rsidP="00372EB3">
            <w:pPr>
              <w:rPr>
                <w:lang w:val="pt-BR"/>
              </w:rPr>
            </w:pPr>
            <w:r>
              <w:rPr>
                <w:lang w:val="pt-BR"/>
              </w:rPr>
              <w:t xml:space="preserve">Pt hoành độ giao điểm của (d) và (P) là: </w:t>
            </w:r>
            <w:r w:rsidR="00D94404">
              <w:rPr>
                <w:position w:val="-14"/>
                <w:lang w:val="pt-BR"/>
              </w:rPr>
              <w:pict>
                <v:shape id="_x0000_i2621" type="#_x0000_t75" style="width:275.25pt;height:20.25pt">
                  <v:imagedata r:id="rId2438" o:title=""/>
                </v:shape>
              </w:pict>
            </w:r>
          </w:p>
          <w:p w:rsidR="00372EB3" w:rsidRDefault="00372EB3" w:rsidP="00372EB3">
            <w:pPr>
              <w:rPr>
                <w:lang w:val="pt-BR"/>
              </w:rPr>
            </w:pPr>
            <w:r>
              <w:rPr>
                <w:lang w:val="pt-BR"/>
              </w:rPr>
              <w:t xml:space="preserve"> </w:t>
            </w:r>
            <w:r w:rsidR="00D94404">
              <w:rPr>
                <w:position w:val="-16"/>
                <w:lang w:val="pt-BR"/>
              </w:rPr>
              <w:pict>
                <v:shape id="_x0000_i2622" type="#_x0000_t75" style="width:375pt;height:24pt">
                  <v:imagedata r:id="rId2439" o:title=""/>
                </v:shape>
              </w:pict>
            </w:r>
          </w:p>
          <w:p w:rsidR="00372EB3" w:rsidRDefault="00372EB3" w:rsidP="00372EB3">
            <w:pPr>
              <w:rPr>
                <w:lang w:val="pt-BR"/>
              </w:rPr>
            </w:pPr>
            <w:r>
              <w:rPr>
                <w:lang w:val="pt-BR"/>
              </w:rPr>
              <w:t xml:space="preserve"> Để (d) cắt  (P) tại hai điểm phân biệt khi Pt (1) có hai nghiệm phân biệt khi  </w:t>
            </w:r>
            <w:r w:rsidR="00D94404">
              <w:rPr>
                <w:position w:val="-6"/>
                <w:lang w:val="pt-BR"/>
              </w:rPr>
              <w:pict>
                <v:shape id="_x0000_i2623" type="#_x0000_t75" style="width:29.25pt;height:14.25pt">
                  <v:imagedata r:id="rId2440" o:title=""/>
                </v:shape>
              </w:pict>
            </w:r>
          </w:p>
          <w:p w:rsidR="00372EB3" w:rsidRDefault="00372EB3" w:rsidP="00372EB3">
            <w:pPr>
              <w:rPr>
                <w:lang w:val="pt-BR"/>
              </w:rPr>
            </w:pPr>
            <w:r>
              <w:rPr>
                <w:lang w:val="pt-BR"/>
              </w:rPr>
              <w:t xml:space="preserve"> </w:t>
            </w:r>
            <w:r w:rsidR="00D94404">
              <w:rPr>
                <w:position w:val="-70"/>
                <w:lang w:val="pt-BR"/>
              </w:rPr>
              <w:pict>
                <v:shape id="_x0000_i2624" type="#_x0000_t75" style="width:303.7pt;height:75.75pt">
                  <v:imagedata r:id="rId2441" o:title=""/>
                </v:shape>
              </w:pict>
            </w:r>
          </w:p>
          <w:p w:rsidR="00372EB3" w:rsidRDefault="00372EB3" w:rsidP="00372EB3">
            <w:pPr>
              <w:rPr>
                <w:lang w:val="pt-BR"/>
              </w:rPr>
            </w:pPr>
            <w:r>
              <w:rPr>
                <w:lang w:val="pt-BR"/>
              </w:rPr>
              <w:t>Vậy: với m &gt; 2  hoặc m &lt; -2 thì (d) cắt  (P) tại hai điểm phân biệt.</w:t>
            </w:r>
          </w:p>
          <w:p w:rsidR="00372EB3" w:rsidRDefault="00372EB3" w:rsidP="00372EB3">
            <w:pPr>
              <w:rPr>
                <w:b/>
                <w:u w:val="single"/>
                <w:lang w:val="pt-BR"/>
              </w:rPr>
            </w:pPr>
            <w:r w:rsidRPr="00BF208A">
              <w:rPr>
                <w:b/>
                <w:u w:val="single"/>
                <w:lang w:val="pt-BR"/>
              </w:rPr>
              <w:t xml:space="preserve">b) Tìm các giá trị của m sao cho </w:t>
            </w:r>
            <w:r w:rsidR="00D94404">
              <w:rPr>
                <w:b/>
                <w:position w:val="-12"/>
                <w:u w:val="single"/>
                <w:lang w:val="pt-BR"/>
              </w:rPr>
              <w:pict>
                <v:shape id="_x0000_i2625" type="#_x0000_t75" style="width:54.7pt;height:18.75pt">
                  <v:imagedata r:id="rId2417" o:title=""/>
                </v:shape>
              </w:pict>
            </w:r>
            <w:r w:rsidRPr="00BF208A">
              <w:rPr>
                <w:b/>
                <w:u w:val="single"/>
                <w:lang w:val="pt-BR"/>
              </w:rPr>
              <w:t>.</w:t>
            </w:r>
          </w:p>
          <w:p w:rsidR="00372EB3" w:rsidRDefault="00372EB3" w:rsidP="00372EB3">
            <w:pPr>
              <w:rPr>
                <w:vertAlign w:val="subscript"/>
                <w:lang w:val="pt-BR"/>
              </w:rPr>
            </w:pPr>
            <w:r w:rsidRPr="00DE60AF">
              <w:rPr>
                <w:lang w:val="pt-BR"/>
              </w:rPr>
              <w:t xml:space="preserve"> Với </w:t>
            </w:r>
            <w:r>
              <w:rPr>
                <w:lang w:val="pt-BR"/>
              </w:rPr>
              <w:t xml:space="preserve">m &gt; 2  hoặc m &lt; -2. Thì Pt: </w:t>
            </w:r>
            <w:r w:rsidR="00D94404">
              <w:rPr>
                <w:position w:val="-14"/>
                <w:lang w:val="pt-BR"/>
              </w:rPr>
              <w:pict>
                <v:shape id="_x0000_i2626" type="#_x0000_t75" style="width:146.3pt;height:20.25pt">
                  <v:imagedata r:id="rId2442" o:title=""/>
                </v:shape>
              </w:pict>
            </w:r>
            <w:r>
              <w:rPr>
                <w:lang w:val="pt-BR"/>
              </w:rPr>
              <w:t xml:space="preserve"> có hai nghiệm phân biệt x</w:t>
            </w:r>
            <w:r>
              <w:rPr>
                <w:vertAlign w:val="subscript"/>
                <w:lang w:val="pt-BR"/>
              </w:rPr>
              <w:t xml:space="preserve">1, </w:t>
            </w:r>
            <w:r>
              <w:rPr>
                <w:lang w:val="pt-BR"/>
              </w:rPr>
              <w:t>x</w:t>
            </w:r>
            <w:r>
              <w:rPr>
                <w:vertAlign w:val="subscript"/>
                <w:lang w:val="pt-BR"/>
              </w:rPr>
              <w:t>2</w:t>
            </w:r>
          </w:p>
          <w:p w:rsidR="00372EB3" w:rsidRPr="00697491" w:rsidRDefault="00372EB3" w:rsidP="00372EB3">
            <w:pPr>
              <w:rPr>
                <w:lang w:val="fr-FR"/>
              </w:rPr>
            </w:pPr>
            <w:r>
              <w:rPr>
                <w:vertAlign w:val="subscript"/>
                <w:lang w:val="pt-BR"/>
              </w:rPr>
              <w:t xml:space="preserve"> </w:t>
            </w:r>
            <w:r>
              <w:rPr>
                <w:lang w:val="pt-BR"/>
              </w:rPr>
              <w:t xml:space="preserve"> </w:t>
            </w:r>
            <w:r w:rsidRPr="00697491">
              <w:rPr>
                <w:lang w:val="fr-FR"/>
              </w:rPr>
              <w:t xml:space="preserve">Theo Viet ta có: </w:t>
            </w:r>
            <w:r w:rsidR="00D94404">
              <w:rPr>
                <w:position w:val="-30"/>
                <w:lang w:val="pt-BR"/>
              </w:rPr>
              <w:pict>
                <v:shape id="_x0000_i2627" type="#_x0000_t75" style="width:1in;height:36pt">
                  <v:imagedata r:id="rId2443" o:title=""/>
                </v:shape>
              </w:pict>
            </w:r>
          </w:p>
          <w:p w:rsidR="00372EB3" w:rsidRPr="00697491" w:rsidRDefault="00372EB3" w:rsidP="00372EB3">
            <w:pPr>
              <w:rPr>
                <w:lang w:val="fr-FR"/>
              </w:rPr>
            </w:pPr>
            <w:r w:rsidRPr="00697491">
              <w:rPr>
                <w:lang w:val="fr-FR"/>
              </w:rPr>
              <w:t xml:space="preserve"> Ta có </w:t>
            </w:r>
            <w:r w:rsidR="00D94404">
              <w:rPr>
                <w:position w:val="-20"/>
                <w:lang w:val="pt-BR"/>
              </w:rPr>
              <w:pict>
                <v:shape id="_x0000_i2628" type="#_x0000_t75" style="width:341.35pt;height:26.25pt">
                  <v:imagedata r:id="rId2444" o:title=""/>
                </v:shape>
              </w:pict>
            </w:r>
          </w:p>
          <w:p w:rsidR="00372EB3" w:rsidRPr="00697491" w:rsidRDefault="00372EB3" w:rsidP="00372EB3">
            <w:pPr>
              <w:rPr>
                <w:lang w:val="fr-FR"/>
              </w:rPr>
            </w:pPr>
            <w:r w:rsidRPr="00697491">
              <w:rPr>
                <w:lang w:val="fr-FR"/>
              </w:rPr>
              <w:t xml:space="preserve">  </w:t>
            </w:r>
            <w:r w:rsidR="00D94404">
              <w:rPr>
                <w:position w:val="-14"/>
                <w:lang w:val="pt-BR"/>
              </w:rPr>
              <w:pict>
                <v:shape id="_x0000_i2629" type="#_x0000_t75" style="width:86.2pt;height:21.75pt">
                  <v:imagedata r:id="rId2445" o:title=""/>
                </v:shape>
              </w:pict>
            </w:r>
            <w:r w:rsidRPr="00697491">
              <w:rPr>
                <w:lang w:val="fr-FR"/>
              </w:rPr>
              <w:t>.</w:t>
            </w:r>
          </w:p>
          <w:p w:rsidR="00372EB3" w:rsidRPr="00697491" w:rsidRDefault="00372EB3" w:rsidP="00372EB3">
            <w:pPr>
              <w:rPr>
                <w:lang w:val="fr-FR"/>
              </w:rPr>
            </w:pPr>
            <w:r w:rsidRPr="00697491">
              <w:rPr>
                <w:lang w:val="fr-FR"/>
              </w:rPr>
              <w:t xml:space="preserve">Để: </w:t>
            </w:r>
            <w:r w:rsidR="00D94404">
              <w:rPr>
                <w:b/>
                <w:position w:val="-12"/>
                <w:lang w:val="pt-BR"/>
              </w:rPr>
              <w:pict>
                <v:shape id="_x0000_i2630" type="#_x0000_t75" style="width:54.7pt;height:18.75pt">
                  <v:imagedata r:id="rId2417" o:title=""/>
                </v:shape>
              </w:pict>
            </w:r>
            <w:r w:rsidRPr="00697491">
              <w:rPr>
                <w:b/>
                <w:lang w:val="fr-FR"/>
              </w:rPr>
              <w:t xml:space="preserve"> </w:t>
            </w:r>
            <w:r w:rsidR="00D94404">
              <w:rPr>
                <w:b/>
                <w:position w:val="-6"/>
                <w:lang w:val="pt-BR"/>
              </w:rPr>
              <w:pict>
                <v:shape id="_x0000_i2631" type="#_x0000_t75" style="width:17.25pt;height:12pt">
                  <v:imagedata r:id="rId2446" o:title=""/>
                </v:shape>
              </w:pict>
            </w:r>
            <w:r w:rsidR="00D94404">
              <w:rPr>
                <w:position w:val="-14"/>
                <w:lang w:val="pt-BR"/>
              </w:rPr>
              <w:pict>
                <v:shape id="_x0000_i2632" type="#_x0000_t75" style="width:147pt;height:21.75pt">
                  <v:imagedata r:id="rId2447" o:title=""/>
                </v:shape>
              </w:pict>
            </w:r>
            <w:r w:rsidRPr="00697491">
              <w:rPr>
                <w:lang w:val="fr-FR"/>
              </w:rPr>
              <w:t xml:space="preserve"> </w:t>
            </w:r>
            <w:r>
              <w:rPr>
                <w:lang w:val="fr-FR"/>
              </w:rPr>
              <w:t xml:space="preserve">(thõa mãn điều kiện) </w:t>
            </w:r>
            <w:r w:rsidRPr="00697491">
              <w:rPr>
                <w:lang w:val="fr-FR"/>
              </w:rPr>
              <w:t xml:space="preserve">hoặc </w:t>
            </w:r>
            <w:r w:rsidR="00D94404">
              <w:rPr>
                <w:position w:val="-6"/>
                <w:lang w:val="pt-BR"/>
              </w:rPr>
              <w:pict>
                <v:shape id="_x0000_i2633" type="#_x0000_t75" style="width:36pt;height:14.25pt">
                  <v:imagedata r:id="rId2448" o:title=""/>
                </v:shape>
              </w:pict>
            </w:r>
            <w:r>
              <w:rPr>
                <w:lang w:val="fr-FR"/>
              </w:rPr>
              <w:t>(không thõa mãn điều kiện)</w:t>
            </w:r>
          </w:p>
          <w:p w:rsidR="00372EB3" w:rsidRPr="00697491" w:rsidRDefault="00372EB3" w:rsidP="00372EB3">
            <w:pPr>
              <w:rPr>
                <w:lang w:val="fr-FR"/>
              </w:rPr>
            </w:pPr>
            <w:r w:rsidRPr="00697491">
              <w:rPr>
                <w:lang w:val="fr-FR"/>
              </w:rPr>
              <w:t xml:space="preserve"> Vậy : </w:t>
            </w:r>
            <w:r w:rsidR="00D94404">
              <w:rPr>
                <w:position w:val="-6"/>
                <w:lang w:val="pt-BR"/>
              </w:rPr>
              <w:pict>
                <v:shape id="_x0000_i2634" type="#_x0000_t75" style="width:36.75pt;height:14.25pt">
                  <v:imagedata r:id="rId2449" o:title=""/>
                </v:shape>
              </w:pict>
            </w:r>
            <w:r w:rsidRPr="00697491">
              <w:rPr>
                <w:lang w:val="fr-FR"/>
              </w:rPr>
              <w:t xml:space="preserve"> là giá trị cần tìm.</w:t>
            </w:r>
          </w:p>
          <w:p w:rsidR="00372EB3" w:rsidRPr="00697491" w:rsidRDefault="00372EB3" w:rsidP="00372EB3">
            <w:pPr>
              <w:rPr>
                <w:b/>
                <w:lang w:val="fr-FR"/>
              </w:rPr>
            </w:pPr>
          </w:p>
          <w:p w:rsidR="00372EB3" w:rsidRPr="00697491" w:rsidRDefault="00372EB3" w:rsidP="00372EB3">
            <w:pPr>
              <w:rPr>
                <w:b/>
                <w:lang w:val="fr-FR"/>
              </w:rPr>
            </w:pPr>
          </w:p>
          <w:p w:rsidR="00372EB3" w:rsidRPr="00333B75" w:rsidRDefault="00372EB3" w:rsidP="00372EB3">
            <w:pPr>
              <w:rPr>
                <w:b/>
                <w:lang w:val="pt-BR"/>
              </w:rPr>
            </w:pPr>
            <w:r w:rsidRPr="00333B75">
              <w:rPr>
                <w:b/>
                <w:lang w:val="pt-BR"/>
              </w:rPr>
              <w:t>Bài 3: (1,5 điểm )</w:t>
            </w:r>
          </w:p>
          <w:p w:rsidR="00372EB3" w:rsidRDefault="00372EB3" w:rsidP="00372EB3">
            <w:pPr>
              <w:rPr>
                <w:lang w:val="pt-BR"/>
              </w:rPr>
            </w:pPr>
            <w:r w:rsidRPr="00280669">
              <w:rPr>
                <w:lang w:val="pt-BR"/>
              </w:rPr>
              <w:t xml:space="preserve">     Ta có : </w:t>
            </w:r>
            <w:r w:rsidR="00D94404">
              <w:rPr>
                <w:position w:val="-12"/>
                <w:lang w:val="pt-BR"/>
              </w:rPr>
              <w:pict>
                <v:shape id="_x0000_i2635" type="#_x0000_t75" style="width:78pt;height:20.25pt">
                  <v:imagedata r:id="rId2418" o:title=""/>
                </v:shape>
              </w:pict>
            </w:r>
          </w:p>
          <w:p w:rsidR="00372EB3" w:rsidRDefault="00372EB3" w:rsidP="00372EB3">
            <w:pPr>
              <w:rPr>
                <w:lang w:val="pt-BR"/>
              </w:rPr>
            </w:pPr>
            <w:r>
              <w:rPr>
                <w:lang w:val="pt-BR"/>
              </w:rPr>
              <w:t xml:space="preserve"> ĐK: </w:t>
            </w:r>
            <w:r w:rsidR="00D94404">
              <w:rPr>
                <w:position w:val="-10"/>
                <w:lang w:val="pt-BR"/>
              </w:rPr>
              <w:pict>
                <v:shape id="_x0000_i2636" type="#_x0000_t75" style="width:60pt;height:15.75pt">
                  <v:imagedata r:id="rId2450" o:title=""/>
                </v:shape>
              </w:pict>
            </w:r>
          </w:p>
          <w:p w:rsidR="00372EB3" w:rsidRDefault="00372EB3" w:rsidP="00372EB3">
            <w:pPr>
              <w:rPr>
                <w:lang w:val="pt-BR"/>
              </w:rPr>
            </w:pPr>
            <w:r>
              <w:rPr>
                <w:lang w:val="pt-BR"/>
              </w:rPr>
              <w:t xml:space="preserve"> Pt viết: </w:t>
            </w:r>
            <w:r w:rsidR="00D94404">
              <w:rPr>
                <w:position w:val="-12"/>
                <w:lang w:val="pt-BR"/>
              </w:rPr>
              <w:pict>
                <v:shape id="_x0000_i2637" type="#_x0000_t75" style="width:78.7pt;height:20.25pt">
                  <v:imagedata r:id="rId2451" o:title=""/>
                </v:shape>
              </w:pict>
            </w:r>
            <w:r>
              <w:rPr>
                <w:lang w:val="pt-BR"/>
              </w:rPr>
              <w:t xml:space="preserve"> (1)   ( Với ĐK: </w:t>
            </w:r>
            <w:r w:rsidR="00D94404">
              <w:rPr>
                <w:position w:val="-10"/>
                <w:lang w:val="pt-BR"/>
              </w:rPr>
              <w:pict>
                <v:shape id="_x0000_i2638" type="#_x0000_t75" style="width:60pt;height:15.75pt">
                  <v:imagedata r:id="rId2450" o:title=""/>
                </v:shape>
              </w:pict>
            </w:r>
            <w:r>
              <w:rPr>
                <w:lang w:val="pt-BR"/>
              </w:rPr>
              <w:t xml:space="preserve"> </w:t>
            </w:r>
            <w:r w:rsidR="00D94404">
              <w:rPr>
                <w:position w:val="-12"/>
                <w:lang w:val="pt-BR"/>
              </w:rPr>
              <w:pict>
                <v:shape id="_x0000_i2639" type="#_x0000_t75" style="width:84.75pt;height:20.25pt">
                  <v:imagedata r:id="rId2452" o:title=""/>
                </v:shape>
              </w:pict>
            </w:r>
            <w:r>
              <w:rPr>
                <w:lang w:val="pt-BR"/>
              </w:rPr>
              <w:t xml:space="preserve">mà </w:t>
            </w:r>
            <w:r w:rsidR="00D94404">
              <w:rPr>
                <w:position w:val="-12"/>
                <w:lang w:val="pt-BR"/>
              </w:rPr>
              <w:pict>
                <v:shape id="_x0000_i2640" type="#_x0000_t75" style="width:78.7pt;height:20.25pt">
                  <v:imagedata r:id="rId2451" o:title=""/>
                </v:shape>
              </w:pict>
            </w:r>
            <w:r>
              <w:rPr>
                <w:lang w:val="pt-BR"/>
              </w:rPr>
              <w:t xml:space="preserve"> =&gt; </w:t>
            </w:r>
            <w:r w:rsidR="00D94404">
              <w:rPr>
                <w:position w:val="-8"/>
                <w:lang w:val="pt-BR"/>
              </w:rPr>
              <w:pict>
                <v:shape id="_x0000_i2641" type="#_x0000_t75" style="width:51pt;height:18pt">
                  <v:imagedata r:id="rId2453" o:title=""/>
                </v:shape>
              </w:pict>
            </w:r>
            <w:r>
              <w:rPr>
                <w:lang w:val="pt-BR"/>
              </w:rPr>
              <w:t xml:space="preserve"> và </w:t>
            </w:r>
            <w:r w:rsidR="00D94404">
              <w:rPr>
                <w:position w:val="-12"/>
                <w:lang w:val="pt-BR"/>
              </w:rPr>
              <w:pict>
                <v:shape id="_x0000_i2642" type="#_x0000_t75" style="width:51.75pt;height:20.25pt">
                  <v:imagedata r:id="rId2454" o:title=""/>
                </v:shape>
              </w:pict>
            </w:r>
            <w:r>
              <w:rPr>
                <w:lang w:val="pt-BR"/>
              </w:rPr>
              <w:t>)</w:t>
            </w:r>
          </w:p>
          <w:p w:rsidR="00372EB3" w:rsidRDefault="00372EB3" w:rsidP="00372EB3">
            <w:pPr>
              <w:rPr>
                <w:lang w:val="pt-BR"/>
              </w:rPr>
            </w:pPr>
          </w:p>
          <w:p w:rsidR="00372EB3" w:rsidRDefault="00372EB3" w:rsidP="00372EB3">
            <w:pPr>
              <w:rPr>
                <w:lang w:val="pt-BR"/>
              </w:rPr>
            </w:pPr>
            <w:r>
              <w:rPr>
                <w:lang w:val="pt-BR"/>
              </w:rPr>
              <w:t xml:space="preserve">Pt viết: </w:t>
            </w:r>
            <w:r w:rsidR="00D94404">
              <w:rPr>
                <w:position w:val="-12"/>
                <w:lang w:val="pt-BR"/>
              </w:rPr>
              <w:pict>
                <v:shape id="_x0000_i2643" type="#_x0000_t75" style="width:99pt;height:20.25pt">
                  <v:imagedata r:id="rId2455" o:title=""/>
                </v:shape>
              </w:pict>
            </w:r>
            <w:r>
              <w:rPr>
                <w:lang w:val="pt-BR"/>
              </w:rPr>
              <w:t xml:space="preserve">  </w:t>
            </w:r>
            <w:r w:rsidR="00D94404">
              <w:rPr>
                <w:position w:val="-24"/>
                <w:lang w:val="pt-BR"/>
              </w:rPr>
              <w:pict>
                <v:shape id="_x0000_i2644" type="#_x0000_t75" style="width:345pt;height:30.75pt">
                  <v:imagedata r:id="rId2456" o:title=""/>
                </v:shape>
              </w:pict>
            </w:r>
          </w:p>
          <w:p w:rsidR="00372EB3" w:rsidRDefault="00D94404" w:rsidP="00372EB3">
            <w:pPr>
              <w:rPr>
                <w:lang w:val="pt-BR"/>
              </w:rPr>
            </w:pPr>
            <w:r>
              <w:rPr>
                <w:position w:val="-32"/>
                <w:lang w:val="pt-BR"/>
              </w:rPr>
              <w:pict>
                <v:shape id="_x0000_i2645" type="#_x0000_t75" style="width:306.7pt;height:38.25pt">
                  <v:imagedata r:id="rId2457" o:title=""/>
                </v:shape>
              </w:pict>
            </w:r>
          </w:p>
          <w:p w:rsidR="00372EB3" w:rsidRDefault="00D94404" w:rsidP="00372EB3">
            <w:pPr>
              <w:rPr>
                <w:lang w:val="pt-BR"/>
              </w:rPr>
            </w:pPr>
            <w:r>
              <w:rPr>
                <w:position w:val="-14"/>
                <w:lang w:val="pt-BR"/>
              </w:rPr>
              <w:pict>
                <v:shape id="_x0000_i2646" type="#_x0000_t75" style="width:80.25pt;height:20.25pt">
                  <v:imagedata r:id="rId2458" o:title=""/>
                </v:shape>
              </w:pict>
            </w:r>
          </w:p>
          <w:p w:rsidR="00372EB3" w:rsidRDefault="00372EB3" w:rsidP="00372EB3">
            <w:pPr>
              <w:rPr>
                <w:lang w:val="pt-BR"/>
              </w:rPr>
            </w:pPr>
            <w:r>
              <w:rPr>
                <w:lang w:val="pt-BR"/>
              </w:rPr>
              <w:t xml:space="preserve"> Vậy: </w:t>
            </w:r>
            <w:r w:rsidR="00D94404">
              <w:rPr>
                <w:position w:val="-14"/>
                <w:lang w:val="pt-BR"/>
              </w:rPr>
              <w:pict>
                <v:shape id="_x0000_i2647" type="#_x0000_t75" style="width:186pt;height:21.75pt">
                  <v:imagedata r:id="rId2459" o:title=""/>
                </v:shape>
              </w:pict>
            </w:r>
            <w:r>
              <w:rPr>
                <w:lang w:val="pt-BR"/>
              </w:rPr>
              <w:t xml:space="preserve"> . Tương tự: </w:t>
            </w:r>
            <w:r w:rsidR="00D94404">
              <w:rPr>
                <w:position w:val="-8"/>
                <w:lang w:val="pt-BR"/>
              </w:rPr>
              <w:pict>
                <v:shape id="_x0000_i2648" type="#_x0000_t75" style="width:53.25pt;height:18pt">
                  <v:imagedata r:id="rId2460" o:title=""/>
                </v:shape>
              </w:pict>
            </w:r>
          </w:p>
          <w:p w:rsidR="00372EB3" w:rsidRDefault="00372EB3" w:rsidP="00372EB3">
            <w:pPr>
              <w:rPr>
                <w:lang w:val="pt-BR"/>
              </w:rPr>
            </w:pPr>
            <w:r>
              <w:rPr>
                <w:lang w:val="pt-BR"/>
              </w:rPr>
              <w:t xml:space="preserve"> Pt (1) viết: </w:t>
            </w:r>
            <w:r w:rsidR="00D94404">
              <w:rPr>
                <w:position w:val="-14"/>
                <w:lang w:val="pt-BR"/>
              </w:rPr>
              <w:pict>
                <v:shape id="_x0000_i2649" type="#_x0000_t75" style="width:231pt;height:21pt">
                  <v:imagedata r:id="rId2461" o:title=""/>
                </v:shape>
              </w:pict>
            </w:r>
          </w:p>
          <w:p w:rsidR="00372EB3" w:rsidRDefault="00D94404" w:rsidP="00372EB3">
            <w:pPr>
              <w:rPr>
                <w:lang w:val="pt-BR"/>
              </w:rPr>
            </w:pPr>
            <w:r>
              <w:rPr>
                <w:position w:val="-30"/>
                <w:lang w:val="pt-BR"/>
              </w:rPr>
              <w:pict>
                <v:shape id="_x0000_i2650" type="#_x0000_t75" style="width:51.75pt;height:36pt">
                  <v:imagedata r:id="rId2462" o:title=""/>
                </v:shape>
              </w:pict>
            </w:r>
            <w:r w:rsidR="00372EB3">
              <w:rPr>
                <w:lang w:val="pt-BR"/>
              </w:rPr>
              <w:t xml:space="preserve"> hoặc </w:t>
            </w:r>
            <w:r>
              <w:rPr>
                <w:position w:val="-30"/>
                <w:lang w:val="pt-BR"/>
              </w:rPr>
              <w:pict>
                <v:shape id="_x0000_i2651" type="#_x0000_t75" style="width:36.75pt;height:36pt">
                  <v:imagedata r:id="rId2463" o:title=""/>
                </v:shape>
              </w:pict>
            </w:r>
            <w:r w:rsidR="00372EB3" w:rsidRPr="00D42C1F">
              <w:rPr>
                <w:lang w:val="pt-BR"/>
              </w:rPr>
              <w:t xml:space="preserve"> </w:t>
            </w:r>
            <w:r w:rsidR="00372EB3">
              <w:rPr>
                <w:lang w:val="pt-BR"/>
              </w:rPr>
              <w:t xml:space="preserve">hoặc </w:t>
            </w:r>
            <w:r>
              <w:rPr>
                <w:position w:val="-30"/>
                <w:lang w:val="pt-BR"/>
              </w:rPr>
              <w:pict>
                <v:shape id="_x0000_i2652" type="#_x0000_t75" style="width:35.25pt;height:36pt">
                  <v:imagedata r:id="rId2464" o:title=""/>
                </v:shape>
              </w:pict>
            </w:r>
            <w:r w:rsidR="00372EB3" w:rsidRPr="00D42C1F">
              <w:rPr>
                <w:lang w:val="pt-BR"/>
              </w:rPr>
              <w:t xml:space="preserve"> </w:t>
            </w:r>
            <w:r w:rsidR="00372EB3">
              <w:rPr>
                <w:lang w:val="pt-BR"/>
              </w:rPr>
              <w:t xml:space="preserve">hoặc </w:t>
            </w:r>
            <w:r>
              <w:rPr>
                <w:position w:val="-30"/>
                <w:lang w:val="pt-BR"/>
              </w:rPr>
              <w:pict>
                <v:shape id="_x0000_i2653" type="#_x0000_t75" style="width:36.75pt;height:36pt">
                  <v:imagedata r:id="rId2465" o:title=""/>
                </v:shape>
              </w:pict>
            </w:r>
          </w:p>
          <w:p w:rsidR="00372EB3" w:rsidRDefault="00D94404" w:rsidP="00372EB3">
            <w:pPr>
              <w:rPr>
                <w:lang w:val="pt-BR"/>
              </w:rPr>
            </w:pPr>
            <w:r>
              <w:rPr>
                <w:position w:val="-30"/>
                <w:lang w:val="pt-BR"/>
              </w:rPr>
              <w:pict>
                <v:shape id="_x0000_i2654" type="#_x0000_t75" style="width:54.7pt;height:36pt">
                  <v:imagedata r:id="rId2466" o:title=""/>
                </v:shape>
              </w:pict>
            </w:r>
            <w:r w:rsidR="00372EB3">
              <w:rPr>
                <w:lang w:val="pt-BR"/>
              </w:rPr>
              <w:t xml:space="preserve">   hoặc </w:t>
            </w:r>
            <w:r>
              <w:rPr>
                <w:position w:val="-30"/>
                <w:lang w:val="pt-BR"/>
              </w:rPr>
              <w:pict>
                <v:shape id="_x0000_i2655" type="#_x0000_t75" style="width:33.75pt;height:36pt">
                  <v:imagedata r:id="rId2467" o:title=""/>
                </v:shape>
              </w:pict>
            </w:r>
            <w:r w:rsidR="00372EB3" w:rsidRPr="00D42C1F">
              <w:rPr>
                <w:lang w:val="pt-BR"/>
              </w:rPr>
              <w:t xml:space="preserve"> </w:t>
            </w:r>
            <w:r w:rsidR="00372EB3">
              <w:rPr>
                <w:lang w:val="pt-BR"/>
              </w:rPr>
              <w:t xml:space="preserve">hoặc </w:t>
            </w:r>
            <w:r>
              <w:rPr>
                <w:position w:val="-30"/>
                <w:lang w:val="pt-BR"/>
              </w:rPr>
              <w:pict>
                <v:shape id="_x0000_i2656" type="#_x0000_t75" style="width:35.25pt;height:36pt">
                  <v:imagedata r:id="rId2468" o:title=""/>
                </v:shape>
              </w:pict>
            </w:r>
            <w:r w:rsidR="00372EB3" w:rsidRPr="00D42C1F">
              <w:rPr>
                <w:lang w:val="pt-BR"/>
              </w:rPr>
              <w:t xml:space="preserve"> </w:t>
            </w:r>
            <w:r w:rsidR="00372EB3">
              <w:rPr>
                <w:lang w:val="pt-BR"/>
              </w:rPr>
              <w:t xml:space="preserve">hoặc </w:t>
            </w:r>
            <w:r>
              <w:rPr>
                <w:position w:val="-30"/>
                <w:lang w:val="pt-BR"/>
              </w:rPr>
              <w:pict>
                <v:shape id="_x0000_i2657" type="#_x0000_t75" style="width:39pt;height:36pt">
                  <v:imagedata r:id="rId2469" o:title=""/>
                </v:shape>
              </w:pict>
            </w:r>
          </w:p>
          <w:p w:rsidR="00372EB3" w:rsidRDefault="00372EB3" w:rsidP="00372EB3">
            <w:pPr>
              <w:rPr>
                <w:lang w:val="pt-BR"/>
              </w:rPr>
            </w:pPr>
            <w:r>
              <w:rPr>
                <w:lang w:val="pt-BR"/>
              </w:rPr>
              <w:t>Vậy Pt đã cho có 4 nghiệm</w:t>
            </w:r>
            <w:r w:rsidR="00D94404">
              <w:rPr>
                <w:position w:val="-30"/>
                <w:lang w:val="pt-BR"/>
              </w:rPr>
              <w:pict>
                <v:shape id="_x0000_i2658" type="#_x0000_t75" style="width:39pt;height:36pt">
                  <v:imagedata r:id="rId2470" o:title=""/>
                </v:shape>
              </w:pict>
            </w:r>
            <w:r>
              <w:rPr>
                <w:lang w:val="pt-BR"/>
              </w:rPr>
              <w:t xml:space="preserve">   ; </w:t>
            </w:r>
            <w:r w:rsidR="00D94404">
              <w:rPr>
                <w:position w:val="-30"/>
                <w:lang w:val="pt-BR"/>
              </w:rPr>
              <w:pict>
                <v:shape id="_x0000_i2659" type="#_x0000_t75" style="width:33.75pt;height:36pt">
                  <v:imagedata r:id="rId2467" o:title=""/>
                </v:shape>
              </w:pict>
            </w:r>
            <w:r w:rsidRPr="00D42C1F">
              <w:rPr>
                <w:lang w:val="pt-BR"/>
              </w:rPr>
              <w:t xml:space="preserve"> </w:t>
            </w:r>
            <w:r>
              <w:rPr>
                <w:lang w:val="pt-BR"/>
              </w:rPr>
              <w:t xml:space="preserve">;  </w:t>
            </w:r>
            <w:r w:rsidR="00D94404">
              <w:rPr>
                <w:position w:val="-30"/>
                <w:lang w:val="pt-BR"/>
              </w:rPr>
              <w:pict>
                <v:shape id="_x0000_i2660" type="#_x0000_t75" style="width:35.25pt;height:36pt">
                  <v:imagedata r:id="rId2468" o:title=""/>
                </v:shape>
              </w:pict>
            </w:r>
            <w:r w:rsidRPr="00D42C1F">
              <w:rPr>
                <w:lang w:val="pt-BR"/>
              </w:rPr>
              <w:t xml:space="preserve"> </w:t>
            </w:r>
            <w:r>
              <w:rPr>
                <w:lang w:val="pt-BR"/>
              </w:rPr>
              <w:t xml:space="preserve">; </w:t>
            </w:r>
            <w:r w:rsidR="00D94404">
              <w:rPr>
                <w:position w:val="-30"/>
                <w:lang w:val="pt-BR"/>
              </w:rPr>
              <w:pict>
                <v:shape id="_x0000_i2661" type="#_x0000_t75" style="width:39pt;height:36pt">
                  <v:imagedata r:id="rId2469" o:title=""/>
                </v:shape>
              </w:pict>
            </w:r>
          </w:p>
          <w:p w:rsidR="00372EB3" w:rsidRPr="00333B75" w:rsidRDefault="00372EB3" w:rsidP="00372EB3">
            <w:pPr>
              <w:rPr>
                <w:b/>
                <w:lang w:val="pt-BR"/>
              </w:rPr>
            </w:pPr>
            <w:r w:rsidRPr="00333B75">
              <w:rPr>
                <w:b/>
                <w:lang w:val="pt-BR"/>
              </w:rPr>
              <w:t>Bài 4: ( 3,5 điểm )</w:t>
            </w:r>
          </w:p>
          <w:p w:rsidR="00372EB3" w:rsidRDefault="00372EB3" w:rsidP="00372EB3">
            <w:pPr>
              <w:rPr>
                <w:lang w:val="pt-BR"/>
              </w:rPr>
            </w:pPr>
            <w:r w:rsidRPr="00333B75">
              <w:rPr>
                <w:lang w:val="pt-BR"/>
              </w:rPr>
              <w:t xml:space="preserve"> Cho đường tròn (O) và một điểm P ở ngoài đường tròn. Kẻ hai tiếp tuyến PA, PB với đường tròn (O) (A ,B là hai tiếp điểm). PO cắt đường tròn tại hai điểm K và I ( K nằm giữa P và O) và cắt AB tại H. Gọi D là điểm đối xứng của B qua O, C là giao điểm của PD và đường tròn (O).</w:t>
            </w:r>
          </w:p>
          <w:p w:rsidR="00372EB3" w:rsidRPr="00333B75" w:rsidRDefault="00372EB3" w:rsidP="00372EB3">
            <w:pPr>
              <w:rPr>
                <w:lang w:val="pt-BR"/>
              </w:rPr>
            </w:pPr>
          </w:p>
          <w:p w:rsidR="00372EB3" w:rsidRPr="00333B75" w:rsidRDefault="00372EB3" w:rsidP="00EF3456">
            <w:pPr>
              <w:numPr>
                <w:ilvl w:val="0"/>
                <w:numId w:val="49"/>
              </w:numPr>
              <w:tabs>
                <w:tab w:val="clear" w:pos="420"/>
                <w:tab w:val="num" w:pos="720"/>
              </w:tabs>
              <w:ind w:left="0" w:firstLine="540"/>
              <w:rPr>
                <w:lang w:val="pt-BR"/>
              </w:rPr>
            </w:pPr>
            <w:r w:rsidRPr="00333B75">
              <w:rPr>
                <w:lang w:val="pt-BR"/>
              </w:rPr>
              <w:t>Chứng minh tứ giác BHCP nội tiếp.</w:t>
            </w:r>
          </w:p>
          <w:p w:rsidR="00372EB3" w:rsidRPr="00333B75" w:rsidRDefault="00372EB3" w:rsidP="00EF3456">
            <w:pPr>
              <w:numPr>
                <w:ilvl w:val="0"/>
                <w:numId w:val="49"/>
              </w:numPr>
              <w:tabs>
                <w:tab w:val="clear" w:pos="420"/>
                <w:tab w:val="num" w:pos="720"/>
              </w:tabs>
              <w:ind w:left="0" w:firstLine="540"/>
              <w:rPr>
                <w:lang w:val="pt-BR"/>
              </w:rPr>
            </w:pPr>
            <w:r w:rsidRPr="00333B75">
              <w:rPr>
                <w:lang w:val="pt-BR"/>
              </w:rPr>
              <w:t xml:space="preserve">Chứng minh </w:t>
            </w:r>
            <w:r w:rsidR="00D94404">
              <w:rPr>
                <w:position w:val="-10"/>
                <w:lang w:val="pt-BR"/>
              </w:rPr>
              <w:pict>
                <v:shape id="_x0000_i2662" type="#_x0000_t75" style="width:57pt;height:15.75pt">
                  <v:imagedata r:id="rId2419" o:title=""/>
                </v:shape>
              </w:pict>
            </w:r>
          </w:p>
          <w:p w:rsidR="00372EB3" w:rsidRPr="00333B75" w:rsidRDefault="00372EB3" w:rsidP="00EF3456">
            <w:pPr>
              <w:numPr>
                <w:ilvl w:val="0"/>
                <w:numId w:val="49"/>
              </w:numPr>
              <w:tabs>
                <w:tab w:val="clear" w:pos="420"/>
                <w:tab w:val="num" w:pos="180"/>
              </w:tabs>
              <w:ind w:left="0" w:firstLine="540"/>
              <w:rPr>
                <w:lang w:val="pt-BR"/>
              </w:rPr>
            </w:pPr>
            <w:r>
              <w:rPr>
                <w:noProof/>
                <w:lang w:val="en-US"/>
              </w:rPr>
              <w:drawing>
                <wp:anchor distT="0" distB="0" distL="114300" distR="114300" simplePos="0" relativeHeight="251756544" behindDoc="0" locked="0" layoutInCell="1" allowOverlap="1" wp14:anchorId="5BF83527" wp14:editId="5C1C1087">
                  <wp:simplePos x="0" y="0"/>
                  <wp:positionH relativeFrom="column">
                    <wp:posOffset>2971800</wp:posOffset>
                  </wp:positionH>
                  <wp:positionV relativeFrom="paragraph">
                    <wp:posOffset>313055</wp:posOffset>
                  </wp:positionV>
                  <wp:extent cx="4000500" cy="2295525"/>
                  <wp:effectExtent l="0" t="0" r="0" b="0"/>
                  <wp:wrapNone/>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471">
                            <a:extLst>
                              <a:ext uri="{28A0092B-C50C-407E-A947-70E740481C1C}">
                                <a14:useLocalDpi xmlns:a14="http://schemas.microsoft.com/office/drawing/2010/main" val="0"/>
                              </a:ext>
                            </a:extLst>
                          </a:blip>
                          <a:srcRect/>
                          <a:stretch>
                            <a:fillRect/>
                          </a:stretch>
                        </pic:blipFill>
                        <pic:spPr bwMode="auto">
                          <a:xfrm>
                            <a:off x="0" y="0"/>
                            <a:ext cx="4000500" cy="2295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3B75">
              <w:rPr>
                <w:lang w:val="pt-BR"/>
              </w:rPr>
              <w:t>Đường tròn ngoại tiếp tam giác ACH cắt IC tại M. Tia AM cắt IB tại Q. Chứng minh M là trung điểm của AQ.</w:t>
            </w:r>
          </w:p>
          <w:p w:rsidR="00372EB3" w:rsidRDefault="00372EB3" w:rsidP="00372EB3">
            <w:pPr>
              <w:rPr>
                <w:lang w:val="pt-BR"/>
              </w:rPr>
            </w:pPr>
          </w:p>
          <w:p w:rsidR="00372EB3" w:rsidRPr="00333B75" w:rsidRDefault="00372EB3" w:rsidP="00372EB3">
            <w:pPr>
              <w:rPr>
                <w:b/>
                <w:lang w:val="pt-BR"/>
              </w:rPr>
            </w:pPr>
            <w:r w:rsidRPr="00333B75">
              <w:rPr>
                <w:b/>
                <w:lang w:val="pt-BR"/>
              </w:rPr>
              <w:t>Bài 4: ( 3,5 điểm )</w:t>
            </w:r>
          </w:p>
          <w:p w:rsidR="00372EB3" w:rsidRPr="00315058" w:rsidRDefault="00372EB3" w:rsidP="00372EB3">
            <w:pPr>
              <w:rPr>
                <w:b/>
                <w:u w:val="single"/>
                <w:lang w:val="pt-BR"/>
              </w:rPr>
            </w:pPr>
            <w:r>
              <w:rPr>
                <w:b/>
                <w:u w:val="single"/>
                <w:lang w:val="pt-BR"/>
              </w:rPr>
              <w:t>a)</w:t>
            </w:r>
            <w:r w:rsidRPr="00280669">
              <w:rPr>
                <w:b/>
                <w:u w:val="single"/>
                <w:lang w:val="pt-BR"/>
              </w:rPr>
              <w:t xml:space="preserve"> Chứng minh tứ giác BHCP nội tiếp</w:t>
            </w:r>
          </w:p>
          <w:p w:rsidR="00372EB3" w:rsidRDefault="00372EB3" w:rsidP="00372EB3">
            <w:pPr>
              <w:rPr>
                <w:lang w:val="pt-BR"/>
              </w:rPr>
            </w:pPr>
            <w:r>
              <w:rPr>
                <w:lang w:val="pt-BR"/>
              </w:rPr>
              <w:t xml:space="preserve">Xét </w:t>
            </w:r>
            <w:r w:rsidR="00D94404">
              <w:rPr>
                <w:position w:val="-4"/>
                <w:lang w:val="pt-BR"/>
              </w:rPr>
              <w:pict>
                <v:shape id="_x0000_i2663" type="#_x0000_t75" style="width:33pt;height:12.75pt">
                  <v:imagedata r:id="rId2472" o:title=""/>
                </v:shape>
              </w:pict>
            </w:r>
            <w:r>
              <w:rPr>
                <w:lang w:val="pt-BR"/>
              </w:rPr>
              <w:t xml:space="preserve">  có: PA = PB </w:t>
            </w:r>
          </w:p>
          <w:p w:rsidR="00372EB3" w:rsidRDefault="00372EB3" w:rsidP="00372EB3">
            <w:pPr>
              <w:rPr>
                <w:lang w:val="pt-BR"/>
              </w:rPr>
            </w:pPr>
            <w:r>
              <w:rPr>
                <w:lang w:val="pt-BR"/>
              </w:rPr>
              <w:t xml:space="preserve">và </w:t>
            </w:r>
            <w:r w:rsidR="00D94404">
              <w:rPr>
                <w:position w:val="-6"/>
                <w:lang w:val="pt-BR"/>
              </w:rPr>
              <w:pict>
                <v:shape id="_x0000_i2664" type="#_x0000_t75" style="width:63.75pt;height:18pt">
                  <v:imagedata r:id="rId2473" o:title=""/>
                </v:shape>
              </w:pict>
            </w:r>
            <w:r>
              <w:rPr>
                <w:lang w:val="pt-BR"/>
              </w:rPr>
              <w:t xml:space="preserve"> (tính giất hai tiếp tuyến cắt nhau)</w:t>
            </w:r>
          </w:p>
          <w:p w:rsidR="00372EB3" w:rsidRDefault="00372EB3" w:rsidP="00372EB3">
            <w:pPr>
              <w:rPr>
                <w:lang w:val="pt-BR"/>
              </w:rPr>
            </w:pPr>
            <w:r>
              <w:rPr>
                <w:lang w:val="pt-BR"/>
              </w:rPr>
              <w:t xml:space="preserve">=&gt; </w:t>
            </w:r>
            <w:r w:rsidR="00D94404">
              <w:rPr>
                <w:position w:val="-4"/>
                <w:lang w:val="pt-BR"/>
              </w:rPr>
              <w:pict>
                <v:shape id="_x0000_i2665" type="#_x0000_t75" style="width:33pt;height:12.75pt">
                  <v:imagedata r:id="rId2472" o:title=""/>
                </v:shape>
              </w:pict>
            </w:r>
            <w:r>
              <w:rPr>
                <w:lang w:val="pt-BR"/>
              </w:rPr>
              <w:t xml:space="preserve"> cân tại P có PO là phân giác </w:t>
            </w:r>
          </w:p>
          <w:p w:rsidR="00372EB3" w:rsidRDefault="00372EB3" w:rsidP="00372EB3">
            <w:pPr>
              <w:rPr>
                <w:lang w:val="pt-BR"/>
              </w:rPr>
            </w:pPr>
            <w:r>
              <w:rPr>
                <w:lang w:val="pt-BR"/>
              </w:rPr>
              <w:t>=&gt; PO cũng là đường cao, trung tuyến</w:t>
            </w:r>
            <w:r w:rsidR="00D94404">
              <w:rPr>
                <w:position w:val="-4"/>
                <w:lang w:val="pt-BR"/>
              </w:rPr>
              <w:pict>
                <v:shape id="_x0000_i2666" type="#_x0000_t75" style="width:33pt;height:12.75pt">
                  <v:imagedata r:id="rId2472" o:title=""/>
                </v:shape>
              </w:pict>
            </w:r>
            <w:r>
              <w:rPr>
                <w:lang w:val="pt-BR"/>
              </w:rPr>
              <w:t xml:space="preserve">. </w:t>
            </w:r>
          </w:p>
          <w:p w:rsidR="00372EB3" w:rsidRDefault="00372EB3" w:rsidP="00372EB3">
            <w:pPr>
              <w:rPr>
                <w:lang w:val="pt-BR"/>
              </w:rPr>
            </w:pPr>
            <w:r w:rsidRPr="005F42BB">
              <w:rPr>
                <w:lang w:val="pt-BR"/>
              </w:rPr>
              <w:t xml:space="preserve"> </w:t>
            </w:r>
            <w:r>
              <w:rPr>
                <w:lang w:val="pt-BR"/>
              </w:rPr>
              <w:t>Xét tứ giác</w:t>
            </w:r>
            <w:r w:rsidRPr="005F42BB">
              <w:rPr>
                <w:lang w:val="pt-BR"/>
              </w:rPr>
              <w:t xml:space="preserve">BHCP </w:t>
            </w:r>
            <w:r>
              <w:rPr>
                <w:lang w:val="pt-BR"/>
              </w:rPr>
              <w:t xml:space="preserve">ta có </w:t>
            </w:r>
            <w:r w:rsidR="00D94404">
              <w:rPr>
                <w:position w:val="-6"/>
                <w:lang w:val="pt-BR"/>
              </w:rPr>
              <w:pict>
                <v:shape id="_x0000_i2667" type="#_x0000_t75" style="width:54.7pt;height:18pt">
                  <v:imagedata r:id="rId2474" o:title=""/>
                </v:shape>
              </w:pict>
            </w:r>
            <w:r>
              <w:rPr>
                <w:lang w:val="pt-BR"/>
              </w:rPr>
              <w:t xml:space="preserve"> (Vì PO</w:t>
            </w:r>
            <w:r w:rsidR="00D94404">
              <w:rPr>
                <w:position w:val="-10"/>
                <w:lang w:val="pt-BR"/>
              </w:rPr>
              <w:pict>
                <v:shape id="_x0000_i2668" type="#_x0000_t75" style="width:33.75pt;height:15.75pt">
                  <v:imagedata r:id="rId2475" o:title=""/>
                </v:shape>
              </w:pict>
            </w:r>
          </w:p>
          <w:p w:rsidR="00372EB3" w:rsidRDefault="00D94404" w:rsidP="00372EB3">
            <w:pPr>
              <w:rPr>
                <w:lang w:val="pt-BR"/>
              </w:rPr>
            </w:pPr>
            <w:r>
              <w:rPr>
                <w:position w:val="-6"/>
                <w:lang w:val="pt-BR"/>
              </w:rPr>
              <w:pict>
                <v:shape id="_x0000_i2669" type="#_x0000_t75" style="width:54.7pt;height:18pt">
                  <v:imagedata r:id="rId2476" o:title=""/>
                </v:shape>
              </w:pict>
            </w:r>
            <w:r w:rsidR="00372EB3">
              <w:rPr>
                <w:lang w:val="pt-BR"/>
              </w:rPr>
              <w:t xml:space="preserve"> </w:t>
            </w:r>
          </w:p>
          <w:p w:rsidR="00372EB3" w:rsidRDefault="00372EB3" w:rsidP="00372EB3">
            <w:pPr>
              <w:rPr>
                <w:lang w:val="pt-BR"/>
              </w:rPr>
            </w:pPr>
            <w:r>
              <w:rPr>
                <w:lang w:val="pt-BR"/>
              </w:rPr>
              <w:t xml:space="preserve">(Vì kề bù </w:t>
            </w:r>
            <w:r w:rsidR="00D94404">
              <w:rPr>
                <w:position w:val="-6"/>
                <w:lang w:val="pt-BR"/>
              </w:rPr>
              <w:pict>
                <v:shape id="_x0000_i2670" type="#_x0000_t75" style="width:56.2pt;height:18pt">
                  <v:imagedata r:id="rId2477" o:title=""/>
                </v:shape>
              </w:pict>
            </w:r>
            <w:r>
              <w:rPr>
                <w:lang w:val="pt-BR"/>
              </w:rPr>
              <w:t>(nội tiếp nửa đường tròn (O))</w:t>
            </w:r>
          </w:p>
          <w:p w:rsidR="00372EB3" w:rsidRDefault="00D94404" w:rsidP="00372EB3">
            <w:pPr>
              <w:rPr>
                <w:lang w:val="pt-BR"/>
              </w:rPr>
            </w:pPr>
            <w:r>
              <w:rPr>
                <w:position w:val="-6"/>
                <w:lang w:val="pt-BR"/>
              </w:rPr>
              <w:pict>
                <v:shape id="_x0000_i2671" type="#_x0000_t75" style="width:63pt;height:18pt">
                  <v:imagedata r:id="rId2478" o:title=""/>
                </v:shape>
              </w:pict>
            </w:r>
          </w:p>
          <w:p w:rsidR="00372EB3" w:rsidRDefault="00372EB3" w:rsidP="00372EB3">
            <w:pPr>
              <w:rPr>
                <w:b/>
                <w:u w:val="single"/>
                <w:lang w:val="pt-BR"/>
              </w:rPr>
            </w:pPr>
            <w:r>
              <w:rPr>
                <w:lang w:val="pt-BR"/>
              </w:rPr>
              <w:t>=&gt; Tứ giác</w:t>
            </w:r>
            <w:r w:rsidRPr="005F42BB">
              <w:rPr>
                <w:lang w:val="pt-BR"/>
              </w:rPr>
              <w:t>BHCP</w:t>
            </w:r>
            <w:r>
              <w:rPr>
                <w:lang w:val="pt-BR"/>
              </w:rPr>
              <w:t xml:space="preserve"> nội tiếp (Qũi tích cung chứa góc)</w:t>
            </w:r>
          </w:p>
          <w:p w:rsidR="00372EB3" w:rsidRPr="00315058" w:rsidRDefault="00372EB3" w:rsidP="00372EB3">
            <w:pPr>
              <w:ind w:left="60"/>
              <w:rPr>
                <w:b/>
                <w:u w:val="single"/>
                <w:lang w:val="pt-BR"/>
              </w:rPr>
            </w:pPr>
            <w:r w:rsidRPr="00315058">
              <w:rPr>
                <w:b/>
                <w:u w:val="single"/>
                <w:lang w:val="pt-BR"/>
              </w:rPr>
              <w:t xml:space="preserve">b) Chứng minh </w:t>
            </w:r>
            <w:r w:rsidR="00D94404">
              <w:rPr>
                <w:b/>
                <w:position w:val="-10"/>
                <w:u w:val="single"/>
                <w:lang w:val="pt-BR"/>
              </w:rPr>
              <w:pict>
                <v:shape id="_x0000_i2672" type="#_x0000_t75" style="width:57pt;height:15.75pt">
                  <v:imagedata r:id="rId2419" o:title=""/>
                </v:shape>
              </w:pict>
            </w:r>
          </w:p>
          <w:p w:rsidR="00372EB3" w:rsidRPr="004C4EB7" w:rsidRDefault="00372EB3" w:rsidP="00372EB3">
            <w:pPr>
              <w:rPr>
                <w:lang w:val="fr-FR"/>
              </w:rPr>
            </w:pPr>
            <w:r w:rsidRPr="004C4EB7">
              <w:rPr>
                <w:lang w:val="fr-FR"/>
              </w:rPr>
              <w:t xml:space="preserve">Xét </w:t>
            </w:r>
            <w:r w:rsidR="00D94404">
              <w:rPr>
                <w:position w:val="-6"/>
                <w:lang w:val="pt-BR"/>
              </w:rPr>
              <w:pict>
                <v:shape id="_x0000_i2673" type="#_x0000_t75" style="width:36.75pt;height:14.25pt">
                  <v:imagedata r:id="rId2479" o:title=""/>
                </v:shape>
              </w:pict>
            </w:r>
            <w:r w:rsidRPr="004C4EB7">
              <w:rPr>
                <w:lang w:val="fr-FR"/>
              </w:rPr>
              <w:t xml:space="preserve"> ta có</w:t>
            </w:r>
          </w:p>
          <w:p w:rsidR="00372EB3" w:rsidRDefault="00D94404" w:rsidP="00372EB3">
            <w:pPr>
              <w:rPr>
                <w:lang w:val="fr-FR"/>
              </w:rPr>
            </w:pPr>
            <w:r>
              <w:rPr>
                <w:position w:val="-12"/>
                <w:lang w:val="fr-FR"/>
              </w:rPr>
              <w:pict>
                <v:shape id="_x0000_i2674" type="#_x0000_t75" style="width:51.75pt;height:21pt">
                  <v:imagedata r:id="rId2480" o:title=""/>
                </v:shape>
              </w:pict>
            </w:r>
            <w:r w:rsidR="00372EB3">
              <w:rPr>
                <w:lang w:val="fr-FR"/>
              </w:rPr>
              <w:t xml:space="preserve"> (chắn cung </w:t>
            </w:r>
            <w:r>
              <w:rPr>
                <w:position w:val="-6"/>
                <w:lang w:val="fr-FR"/>
              </w:rPr>
              <w:pict>
                <v:shape id="_x0000_i2675" type="#_x0000_t75" style="width:27.75pt;height:18pt">
                  <v:imagedata r:id="rId2481" o:title=""/>
                </v:shape>
              </w:pict>
            </w:r>
            <w:r w:rsidR="00372EB3">
              <w:rPr>
                <w:lang w:val="fr-FR"/>
              </w:rPr>
              <w:t xml:space="preserve"> của đường tròn (O))</w:t>
            </w:r>
          </w:p>
          <w:p w:rsidR="00372EB3" w:rsidRDefault="00372EB3" w:rsidP="00372EB3">
            <w:pPr>
              <w:rPr>
                <w:lang w:val="pt-BR"/>
              </w:rPr>
            </w:pPr>
            <w:r w:rsidRPr="00697491">
              <w:rPr>
                <w:lang w:val="fr-FR"/>
              </w:rPr>
              <w:t xml:space="preserve"> </w:t>
            </w:r>
            <w:r w:rsidRPr="004C4EB7">
              <w:rPr>
                <w:lang w:val="pt-BR"/>
              </w:rPr>
              <w:t xml:space="preserve">Mà  </w:t>
            </w:r>
            <w:r w:rsidR="00D94404">
              <w:rPr>
                <w:position w:val="-12"/>
                <w:lang w:val="fr-FR"/>
              </w:rPr>
              <w:pict>
                <v:shape id="_x0000_i2676" type="#_x0000_t75" style="width:39.75pt;height:21pt">
                  <v:imagedata r:id="rId2482" o:title=""/>
                </v:shape>
              </w:pict>
            </w:r>
            <w:r w:rsidRPr="004C4EB7">
              <w:rPr>
                <w:lang w:val="pt-BR"/>
              </w:rPr>
              <w:t xml:space="preserve">( do </w:t>
            </w:r>
            <w:r w:rsidRPr="005F42BB">
              <w:rPr>
                <w:lang w:val="pt-BR"/>
              </w:rPr>
              <w:t>BHCP nội tiếp</w:t>
            </w:r>
            <w:r>
              <w:rPr>
                <w:lang w:val="pt-BR"/>
              </w:rPr>
              <w:t>)</w:t>
            </w:r>
          </w:p>
          <w:p w:rsidR="00372EB3" w:rsidRPr="00697491" w:rsidRDefault="00372EB3" w:rsidP="00372EB3">
            <w:pPr>
              <w:rPr>
                <w:lang w:val="it-IT"/>
              </w:rPr>
            </w:pPr>
            <w:r w:rsidRPr="00697491">
              <w:rPr>
                <w:lang w:val="it-IT"/>
              </w:rPr>
              <w:t xml:space="preserve">=&gt; </w:t>
            </w:r>
            <w:r w:rsidR="00D94404">
              <w:rPr>
                <w:position w:val="-12"/>
                <w:lang w:val="pt-BR"/>
              </w:rPr>
              <w:pict>
                <v:shape id="_x0000_i2677" type="#_x0000_t75" style="width:54pt;height:21pt">
                  <v:imagedata r:id="rId2483" o:title=""/>
                </v:shape>
              </w:pict>
            </w:r>
          </w:p>
          <w:p w:rsidR="00372EB3" w:rsidRDefault="00372EB3" w:rsidP="00372EB3">
            <w:pPr>
              <w:rPr>
                <w:lang w:val="it-IT"/>
              </w:rPr>
            </w:pPr>
            <w:r w:rsidRPr="004C4EB7">
              <w:rPr>
                <w:lang w:val="it-IT"/>
              </w:rPr>
              <w:t xml:space="preserve">Mà </w:t>
            </w:r>
            <w:r w:rsidR="00D94404">
              <w:rPr>
                <w:position w:val="-12"/>
                <w:lang w:val="pt-BR"/>
              </w:rPr>
              <w:pict>
                <v:shape id="_x0000_i2678" type="#_x0000_t75" style="width:81pt;height:21pt">
                  <v:imagedata r:id="rId2484" o:title=""/>
                </v:shape>
              </w:pict>
            </w:r>
            <w:r>
              <w:rPr>
                <w:lang w:val="it-IT"/>
              </w:rPr>
              <w:t xml:space="preserve"> ( Vì:</w:t>
            </w:r>
            <w:r w:rsidRPr="004C4EB7">
              <w:rPr>
                <w:lang w:val="it-IT"/>
              </w:rPr>
              <w:t xml:space="preserve"> PO</w:t>
            </w:r>
            <w:r w:rsidR="00D94404">
              <w:rPr>
                <w:position w:val="-4"/>
                <w:lang w:val="pt-BR"/>
              </w:rPr>
              <w:pict>
                <v:shape id="_x0000_i2679" type="#_x0000_t75" style="width:12pt;height:12.75pt">
                  <v:imagedata r:id="rId2485" o:title=""/>
                </v:shape>
              </w:pict>
            </w:r>
            <w:r w:rsidRPr="004C4EB7">
              <w:rPr>
                <w:lang w:val="it-IT"/>
              </w:rPr>
              <w:t>AB)</w:t>
            </w:r>
          </w:p>
          <w:p w:rsidR="00372EB3" w:rsidRDefault="00372EB3" w:rsidP="00372EB3">
            <w:pPr>
              <w:rPr>
                <w:lang w:val="it-IT"/>
              </w:rPr>
            </w:pPr>
            <w:r>
              <w:rPr>
                <w:lang w:val="it-IT"/>
              </w:rPr>
              <w:t xml:space="preserve"> =&gt; </w:t>
            </w:r>
            <w:r w:rsidR="00D94404">
              <w:rPr>
                <w:position w:val="-6"/>
                <w:lang w:val="it-IT"/>
              </w:rPr>
              <w:pict>
                <v:shape id="_x0000_i2680" type="#_x0000_t75" style="width:93pt;height:18pt">
                  <v:imagedata r:id="rId2486" o:title=""/>
                </v:shape>
              </w:pict>
            </w:r>
          </w:p>
          <w:p w:rsidR="00372EB3" w:rsidRDefault="00372EB3" w:rsidP="00372EB3">
            <w:pPr>
              <w:rPr>
                <w:lang w:val="it-IT"/>
              </w:rPr>
            </w:pPr>
            <w:r>
              <w:rPr>
                <w:lang w:val="it-IT"/>
              </w:rPr>
              <w:t xml:space="preserve">=&gt; </w:t>
            </w:r>
            <w:r w:rsidR="00D94404">
              <w:rPr>
                <w:position w:val="-6"/>
                <w:lang w:val="it-IT"/>
              </w:rPr>
              <w:pict>
                <v:shape id="_x0000_i2681" type="#_x0000_t75" style="width:36pt;height:14.25pt">
                  <v:imagedata r:id="rId2487" o:title=""/>
                </v:shape>
              </w:pict>
            </w:r>
            <w:r>
              <w:rPr>
                <w:lang w:val="it-IT"/>
              </w:rPr>
              <w:t xml:space="preserve"> vuông tại C</w:t>
            </w:r>
          </w:p>
          <w:p w:rsidR="00372EB3" w:rsidRPr="00037701" w:rsidRDefault="00372EB3" w:rsidP="00372EB3">
            <w:pPr>
              <w:rPr>
                <w:lang w:val="it-IT"/>
              </w:rPr>
            </w:pPr>
            <w:r>
              <w:rPr>
                <w:lang w:val="it-IT"/>
              </w:rPr>
              <w:t xml:space="preserve">Hay </w:t>
            </w:r>
            <w:r w:rsidR="00D94404">
              <w:rPr>
                <w:position w:val="-10"/>
                <w:lang w:val="pt-BR"/>
              </w:rPr>
              <w:pict>
                <v:shape id="_x0000_i2682" type="#_x0000_t75" style="width:57pt;height:15.75pt">
                  <v:imagedata r:id="rId2419" o:title=""/>
                </v:shape>
              </w:pict>
            </w:r>
          </w:p>
          <w:p w:rsidR="00372EB3" w:rsidRPr="00333B75" w:rsidRDefault="00372EB3" w:rsidP="00372EB3">
            <w:pPr>
              <w:rPr>
                <w:lang w:val="pt-BR"/>
              </w:rPr>
            </w:pPr>
            <w:r w:rsidRPr="00F11746">
              <w:rPr>
                <w:b/>
                <w:u w:val="single"/>
                <w:lang w:val="pt-BR"/>
              </w:rPr>
              <w:t>c) Chứng minh M là trung điểm của AQ</w:t>
            </w:r>
            <w:r w:rsidRPr="00333B75">
              <w:rPr>
                <w:lang w:val="pt-BR"/>
              </w:rPr>
              <w:t>.</w:t>
            </w:r>
          </w:p>
          <w:p w:rsidR="00372EB3" w:rsidRDefault="00372EB3" w:rsidP="00372EB3">
            <w:pPr>
              <w:rPr>
                <w:lang w:val="pt-BR"/>
              </w:rPr>
            </w:pPr>
            <w:r>
              <w:rPr>
                <w:lang w:val="pt-BR"/>
              </w:rPr>
              <w:t xml:space="preserve"> Xét tứ giác ACHM ta có M nằm trên đường tròn ngoại tiếp </w:t>
            </w:r>
            <w:r w:rsidR="00D94404">
              <w:rPr>
                <w:position w:val="-6"/>
                <w:lang w:val="pt-BR"/>
              </w:rPr>
              <w:pict>
                <v:shape id="_x0000_i2683" type="#_x0000_t75" style="width:36.75pt;height:14.25pt">
                  <v:imagedata r:id="rId2488" o:title=""/>
                </v:shape>
              </w:pict>
            </w:r>
            <w:r>
              <w:rPr>
                <w:lang w:val="pt-BR"/>
              </w:rPr>
              <w:t>)</w:t>
            </w:r>
          </w:p>
          <w:p w:rsidR="00372EB3" w:rsidRDefault="00372EB3" w:rsidP="00372EB3">
            <w:pPr>
              <w:rPr>
                <w:lang w:val="pt-BR"/>
              </w:rPr>
            </w:pPr>
            <w:r>
              <w:rPr>
                <w:lang w:val="pt-BR"/>
              </w:rPr>
              <w:t>=&gt; tứ giác ACHM nội tiếp</w:t>
            </w:r>
          </w:p>
          <w:p w:rsidR="00372EB3" w:rsidRDefault="00372EB3" w:rsidP="00372EB3">
            <w:pPr>
              <w:rPr>
                <w:lang w:val="pt-BR"/>
              </w:rPr>
            </w:pPr>
            <w:r>
              <w:rPr>
                <w:lang w:val="pt-BR"/>
              </w:rPr>
              <w:t xml:space="preserve">=&gt; </w:t>
            </w:r>
            <w:r w:rsidR="00D94404">
              <w:rPr>
                <w:position w:val="-6"/>
                <w:lang w:val="pt-BR"/>
              </w:rPr>
              <w:pict>
                <v:shape id="_x0000_i2684" type="#_x0000_t75" style="width:69pt;height:18pt">
                  <v:imagedata r:id="rId2489" o:title=""/>
                </v:shape>
              </w:pict>
            </w:r>
            <w:r>
              <w:rPr>
                <w:lang w:val="pt-BR"/>
              </w:rPr>
              <w:t xml:space="preserve"> (chắn cung </w:t>
            </w:r>
            <w:r w:rsidR="00D94404">
              <w:rPr>
                <w:position w:val="-6"/>
                <w:lang w:val="pt-BR"/>
              </w:rPr>
              <w:pict>
                <v:shape id="_x0000_i2685" type="#_x0000_t75" style="width:21.75pt;height:18pt">
                  <v:imagedata r:id="rId2490" o:title=""/>
                </v:shape>
              </w:pict>
            </w:r>
            <w:r>
              <w:rPr>
                <w:lang w:val="pt-BR"/>
              </w:rPr>
              <w:t>)</w:t>
            </w:r>
          </w:p>
          <w:p w:rsidR="00372EB3" w:rsidRDefault="00372EB3" w:rsidP="00372EB3">
            <w:pPr>
              <w:rPr>
                <w:lang w:val="pt-BR"/>
              </w:rPr>
            </w:pPr>
            <w:r>
              <w:rPr>
                <w:lang w:val="pt-BR"/>
              </w:rPr>
              <w:t xml:space="preserve">Mà </w:t>
            </w:r>
            <w:r w:rsidR="00D94404">
              <w:rPr>
                <w:position w:val="-6"/>
                <w:lang w:val="pt-BR"/>
              </w:rPr>
              <w:pict>
                <v:shape id="_x0000_i2686" type="#_x0000_t75" style="width:60.75pt;height:18pt">
                  <v:imagedata r:id="rId2491" o:title=""/>
                </v:shape>
              </w:pict>
            </w:r>
            <w:r>
              <w:rPr>
                <w:lang w:val="pt-BR"/>
              </w:rPr>
              <w:t xml:space="preserve"> (chắn cung </w:t>
            </w:r>
            <w:r w:rsidR="00D94404">
              <w:rPr>
                <w:position w:val="-6"/>
                <w:lang w:val="pt-BR"/>
              </w:rPr>
              <w:pict>
                <v:shape id="_x0000_i2687" type="#_x0000_t75" style="width:20.25pt;height:18pt">
                  <v:imagedata r:id="rId2492" o:title=""/>
                </v:shape>
              </w:pict>
            </w:r>
            <w:r>
              <w:rPr>
                <w:lang w:val="pt-BR"/>
              </w:rPr>
              <w:t xml:space="preserve"> của đường tròn (O))</w:t>
            </w:r>
          </w:p>
          <w:p w:rsidR="00372EB3" w:rsidRDefault="00372EB3" w:rsidP="00372EB3">
            <w:pPr>
              <w:rPr>
                <w:lang w:val="pt-BR"/>
              </w:rPr>
            </w:pPr>
            <w:r>
              <w:rPr>
                <w:lang w:val="pt-BR"/>
              </w:rPr>
              <w:t>=&gt;</w:t>
            </w:r>
            <w:r w:rsidR="00D94404">
              <w:rPr>
                <w:position w:val="-6"/>
                <w:lang w:val="pt-BR"/>
              </w:rPr>
              <w:pict>
                <v:shape id="_x0000_i2688" type="#_x0000_t75" style="width:63.75pt;height:18pt">
                  <v:imagedata r:id="rId2493" o:title=""/>
                </v:shape>
              </w:pict>
            </w:r>
          </w:p>
          <w:p w:rsidR="00372EB3" w:rsidRDefault="00372EB3" w:rsidP="00372EB3">
            <w:pPr>
              <w:rPr>
                <w:lang w:val="pt-BR"/>
              </w:rPr>
            </w:pPr>
            <w:r>
              <w:rPr>
                <w:lang w:val="pt-BR"/>
              </w:rPr>
              <w:t>=&gt; MH//BI (vì cặp góc đồng vị bằng nhau)</w:t>
            </w:r>
          </w:p>
          <w:p w:rsidR="00372EB3" w:rsidRDefault="00372EB3" w:rsidP="00372EB3">
            <w:pPr>
              <w:rPr>
                <w:lang w:val="pt-BR"/>
              </w:rPr>
            </w:pPr>
            <w:r>
              <w:rPr>
                <w:lang w:val="pt-BR"/>
              </w:rPr>
              <w:t xml:space="preserve"> Xét </w:t>
            </w:r>
            <w:r w:rsidR="00D94404">
              <w:rPr>
                <w:position w:val="-10"/>
                <w:lang w:val="pt-BR"/>
              </w:rPr>
              <w:pict>
                <v:shape id="_x0000_i2689" type="#_x0000_t75" style="width:35.25pt;height:15.75pt">
                  <v:imagedata r:id="rId2494" o:title=""/>
                </v:shape>
              </w:pict>
            </w:r>
            <w:r>
              <w:rPr>
                <w:lang w:val="pt-BR"/>
              </w:rPr>
              <w:t xml:space="preserve"> có AH = BH ( do PH là trung tuyến </w:t>
            </w:r>
            <w:r w:rsidR="00D94404">
              <w:rPr>
                <w:position w:val="-4"/>
                <w:lang w:val="pt-BR"/>
              </w:rPr>
              <w:pict>
                <v:shape id="_x0000_i2690" type="#_x0000_t75" style="width:33pt;height:12.75pt">
                  <v:imagedata r:id="rId2495" o:title=""/>
                </v:shape>
              </w:pict>
            </w:r>
            <w:r>
              <w:rPr>
                <w:lang w:val="pt-BR"/>
              </w:rPr>
              <w:t xml:space="preserve"> (C/m trên))</w:t>
            </w:r>
          </w:p>
          <w:p w:rsidR="00372EB3" w:rsidRDefault="00372EB3" w:rsidP="00372EB3">
            <w:pPr>
              <w:rPr>
                <w:lang w:val="pt-BR"/>
              </w:rPr>
            </w:pPr>
            <w:r>
              <w:rPr>
                <w:lang w:val="pt-BR"/>
              </w:rPr>
              <w:t>Và: MH//BI</w:t>
            </w:r>
          </w:p>
          <w:p w:rsidR="00372EB3" w:rsidRDefault="00372EB3" w:rsidP="00372EB3">
            <w:pPr>
              <w:rPr>
                <w:lang w:val="pt-BR"/>
              </w:rPr>
            </w:pPr>
            <w:r>
              <w:rPr>
                <w:lang w:val="pt-BR"/>
              </w:rPr>
              <w:t xml:space="preserve">=&gt; MH là trung bình </w:t>
            </w:r>
            <w:r w:rsidR="00D94404">
              <w:rPr>
                <w:position w:val="-10"/>
                <w:lang w:val="pt-BR"/>
              </w:rPr>
              <w:pict>
                <v:shape id="_x0000_i2691" type="#_x0000_t75" style="width:35.25pt;height:15.75pt">
                  <v:imagedata r:id="rId2494" o:title=""/>
                </v:shape>
              </w:pict>
            </w:r>
          </w:p>
          <w:p w:rsidR="00372EB3" w:rsidRDefault="00372EB3" w:rsidP="00372EB3">
            <w:pPr>
              <w:rPr>
                <w:lang w:val="pt-BR"/>
              </w:rPr>
            </w:pPr>
            <w:r>
              <w:rPr>
                <w:lang w:val="pt-BR"/>
              </w:rPr>
              <w:t>=&gt;</w:t>
            </w:r>
            <w:r w:rsidRPr="00E92195">
              <w:rPr>
                <w:lang w:val="pt-BR"/>
              </w:rPr>
              <w:t xml:space="preserve"> </w:t>
            </w:r>
            <w:r w:rsidRPr="00EC462D">
              <w:rPr>
                <w:lang w:val="pt-BR"/>
              </w:rPr>
              <w:t>M là trung điểm của AQ</w:t>
            </w:r>
          </w:p>
          <w:p w:rsidR="00372EB3" w:rsidRPr="00333B75" w:rsidRDefault="00372EB3" w:rsidP="00372EB3">
            <w:pPr>
              <w:rPr>
                <w:b/>
                <w:lang w:val="pt-BR"/>
              </w:rPr>
            </w:pPr>
            <w:r w:rsidRPr="00333B75">
              <w:rPr>
                <w:b/>
                <w:lang w:val="pt-BR"/>
              </w:rPr>
              <w:t>Bài 5: (1,0 điểm)</w:t>
            </w:r>
          </w:p>
          <w:p w:rsidR="00372EB3" w:rsidRDefault="00372EB3" w:rsidP="00372EB3">
            <w:pPr>
              <w:rPr>
                <w:lang w:val="pt-BR"/>
              </w:rPr>
            </w:pPr>
            <w:r>
              <w:rPr>
                <w:lang w:val="pt-BR"/>
              </w:rPr>
              <w:t>Ta có</w:t>
            </w:r>
            <w:r w:rsidRPr="00333B75">
              <w:rPr>
                <w:lang w:val="pt-BR"/>
              </w:rPr>
              <w:t xml:space="preserve">: </w:t>
            </w:r>
            <w:r w:rsidR="00D94404">
              <w:rPr>
                <w:position w:val="-28"/>
                <w:lang w:val="pt-BR"/>
              </w:rPr>
              <w:pict>
                <v:shape id="_x0000_i2692" type="#_x0000_t75" style="width:249pt;height:33pt">
                  <v:imagedata r:id="rId2496" o:title=""/>
                </v:shape>
              </w:pict>
            </w:r>
          </w:p>
          <w:p w:rsidR="00372EB3" w:rsidRDefault="00372EB3" w:rsidP="00372EB3">
            <w:pPr>
              <w:rPr>
                <w:lang w:val="pt-BR"/>
              </w:rPr>
            </w:pPr>
            <w:r>
              <w:rPr>
                <w:lang w:val="pt-BR"/>
              </w:rPr>
              <w:t xml:space="preserve"> Vì </w:t>
            </w:r>
            <w:r w:rsidRPr="00333B75">
              <w:rPr>
                <w:lang w:val="pt-BR"/>
              </w:rPr>
              <w:t>0&lt; x&lt;1</w:t>
            </w:r>
            <w:r>
              <w:rPr>
                <w:lang w:val="pt-BR"/>
              </w:rPr>
              <w:t xml:space="preserve"> =&gt; </w:t>
            </w:r>
            <w:r w:rsidR="00D94404">
              <w:rPr>
                <w:position w:val="-28"/>
                <w:lang w:val="pt-BR"/>
              </w:rPr>
              <w:pict>
                <v:shape id="_x0000_i2693" type="#_x0000_t75" style="width:44.25pt;height:33pt">
                  <v:imagedata r:id="rId2497" o:title=""/>
                </v:shape>
              </w:pict>
            </w:r>
            <w:r>
              <w:rPr>
                <w:lang w:val="pt-BR"/>
              </w:rPr>
              <w:t xml:space="preserve"> và </w:t>
            </w:r>
            <w:r w:rsidR="00D94404">
              <w:rPr>
                <w:position w:val="-24"/>
                <w:lang w:val="pt-BR"/>
              </w:rPr>
              <w:pict>
                <v:shape id="_x0000_i2694" type="#_x0000_t75" style="width:44.25pt;height:30.75pt">
                  <v:imagedata r:id="rId2498" o:title=""/>
                </v:shape>
              </w:pict>
            </w:r>
          </w:p>
          <w:p w:rsidR="00372EB3" w:rsidRDefault="00372EB3" w:rsidP="00372EB3">
            <w:pPr>
              <w:rPr>
                <w:lang w:val="pt-BR"/>
              </w:rPr>
            </w:pPr>
            <w:r>
              <w:rPr>
                <w:lang w:val="pt-BR"/>
              </w:rPr>
              <w:t xml:space="preserve"> Ta có: </w:t>
            </w:r>
            <w:r w:rsidR="00D94404">
              <w:rPr>
                <w:position w:val="-30"/>
                <w:lang w:val="pt-BR"/>
              </w:rPr>
              <w:pict>
                <v:shape id="_x0000_i2695" type="#_x0000_t75" style="width:168.8pt;height:36.75pt">
                  <v:imagedata r:id="rId2499" o:title=""/>
                </v:shape>
              </w:pict>
            </w:r>
            <w:r>
              <w:rPr>
                <w:lang w:val="pt-BR"/>
              </w:rPr>
              <w:t xml:space="preserve"> (Bất đẳng thức Cô si)</w:t>
            </w:r>
          </w:p>
          <w:p w:rsidR="00372EB3" w:rsidRDefault="00372EB3" w:rsidP="00372EB3">
            <w:pPr>
              <w:rPr>
                <w:lang w:val="pt-BR"/>
              </w:rPr>
            </w:pPr>
            <w:r>
              <w:rPr>
                <w:lang w:val="pt-BR"/>
              </w:rPr>
              <w:t xml:space="preserve"> Dấu “=” xảy ra khi: </w:t>
            </w:r>
            <w:r w:rsidR="00D94404">
              <w:rPr>
                <w:position w:val="-28"/>
                <w:lang w:val="pt-BR"/>
              </w:rPr>
              <w:pict>
                <v:shape id="_x0000_i2696" type="#_x0000_t75" style="width:60pt;height:33pt">
                  <v:imagedata r:id="rId2500" o:title=""/>
                </v:shape>
              </w:pict>
            </w:r>
            <w:r w:rsidR="00D94404">
              <w:rPr>
                <w:position w:val="-12"/>
                <w:lang w:val="pt-BR"/>
              </w:rPr>
              <w:pict>
                <v:shape id="_x0000_i2697" type="#_x0000_t75" style="width:162.65pt;height:20.25pt">
                  <v:imagedata r:id="rId2501" o:title=""/>
                </v:shape>
              </w:pict>
            </w:r>
            <w:r>
              <w:rPr>
                <w:lang w:val="pt-BR"/>
              </w:rPr>
              <w:t>(thõa mãn điều kiện)</w:t>
            </w:r>
          </w:p>
          <w:p w:rsidR="00372EB3" w:rsidRDefault="00372EB3" w:rsidP="00372EB3">
            <w:pPr>
              <w:rPr>
                <w:lang w:val="pt-BR"/>
              </w:rPr>
            </w:pPr>
            <w:r>
              <w:rPr>
                <w:lang w:val="pt-BR"/>
              </w:rPr>
              <w:t xml:space="preserve"> </w:t>
            </w:r>
            <w:r w:rsidR="00D94404">
              <w:rPr>
                <w:position w:val="-12"/>
                <w:lang w:val="pt-BR"/>
              </w:rPr>
              <w:pict>
                <v:shape id="_x0000_i2698" type="#_x0000_t75" style="width:63.75pt;height:20.25pt">
                  <v:imagedata r:id="rId2502" o:title=""/>
                </v:shape>
              </w:pict>
            </w:r>
            <w:r>
              <w:rPr>
                <w:lang w:val="pt-BR"/>
              </w:rPr>
              <w:t>(không thõa mãn điều kiện; loại)</w:t>
            </w:r>
          </w:p>
          <w:p w:rsidR="00372EB3" w:rsidRDefault="00372EB3" w:rsidP="00372EB3">
            <w:pPr>
              <w:rPr>
                <w:lang w:val="pt-BR"/>
              </w:rPr>
            </w:pPr>
            <w:r>
              <w:rPr>
                <w:lang w:val="pt-BR"/>
              </w:rPr>
              <w:t xml:space="preserve">=&gt; </w:t>
            </w:r>
            <w:r w:rsidR="00D94404">
              <w:rPr>
                <w:position w:val="-10"/>
                <w:lang w:val="pt-BR"/>
              </w:rPr>
              <w:pict>
                <v:shape id="_x0000_i2699" type="#_x0000_t75" style="width:60pt;height:18.75pt">
                  <v:imagedata r:id="rId2503" o:title=""/>
                </v:shape>
              </w:pict>
            </w:r>
            <w:r>
              <w:rPr>
                <w:lang w:val="pt-BR"/>
              </w:rPr>
              <w:t xml:space="preserve"> Dấu “=” xảy ra khi </w:t>
            </w:r>
            <w:r w:rsidR="00D94404">
              <w:rPr>
                <w:position w:val="-12"/>
                <w:lang w:val="pt-BR"/>
              </w:rPr>
              <w:pict>
                <v:shape id="_x0000_i2700" type="#_x0000_t75" style="width:62.25pt;height:20.25pt">
                  <v:imagedata r:id="rId2504" o:title=""/>
                </v:shape>
              </w:pict>
            </w:r>
          </w:p>
          <w:p w:rsidR="00372EB3" w:rsidRDefault="00372EB3" w:rsidP="00372EB3">
            <w:pPr>
              <w:rPr>
                <w:lang w:val="pt-BR"/>
              </w:rPr>
            </w:pPr>
            <w:r>
              <w:rPr>
                <w:lang w:val="pt-BR"/>
              </w:rPr>
              <w:t xml:space="preserve"> Vậy </w:t>
            </w:r>
            <w:r w:rsidR="00D94404">
              <w:rPr>
                <w:position w:val="-14"/>
                <w:lang w:val="pt-BR"/>
              </w:rPr>
              <w:pict>
                <v:shape id="_x0000_i2701" type="#_x0000_t75" style="width:84.75pt;height:21pt">
                  <v:imagedata r:id="rId2505" o:title=""/>
                </v:shape>
              </w:pict>
            </w:r>
            <w:r>
              <w:rPr>
                <w:lang w:val="pt-BR"/>
              </w:rPr>
              <w:t xml:space="preserve"> khi </w:t>
            </w:r>
            <w:r w:rsidR="00D94404">
              <w:rPr>
                <w:position w:val="-12"/>
                <w:lang w:val="pt-BR"/>
              </w:rPr>
              <w:pict>
                <v:shape id="_x0000_i2702" type="#_x0000_t75" style="width:62.25pt;height:20.25pt">
                  <v:imagedata r:id="rId2504" o:title=""/>
                </v:shape>
              </w:pict>
            </w:r>
          </w:p>
          <w:p w:rsidR="00372EB3" w:rsidRDefault="00372EB3" w:rsidP="00372EB3">
            <w:pPr>
              <w:rPr>
                <w:lang w:val="pt-BR"/>
              </w:rPr>
            </w:pPr>
          </w:p>
          <w:p w:rsidR="00372EB3" w:rsidRDefault="00372EB3" w:rsidP="00372EB3">
            <w:pPr>
              <w:rPr>
                <w:lang w:val="pt-BR"/>
              </w:rPr>
            </w:pPr>
            <w:r>
              <w:rPr>
                <w:noProof/>
                <w:lang w:val="en-US"/>
              </w:rPr>
              <mc:AlternateContent>
                <mc:Choice Requires="wps">
                  <w:drawing>
                    <wp:anchor distT="0" distB="0" distL="114300" distR="114300" simplePos="0" relativeHeight="251757568" behindDoc="0" locked="0" layoutInCell="1" allowOverlap="1" wp14:anchorId="3BB2F272" wp14:editId="5B0BCC5D">
                      <wp:simplePos x="0" y="0"/>
                      <wp:positionH relativeFrom="column">
                        <wp:posOffset>2171700</wp:posOffset>
                      </wp:positionH>
                      <wp:positionV relativeFrom="paragraph">
                        <wp:posOffset>137160</wp:posOffset>
                      </wp:positionV>
                      <wp:extent cx="2743200" cy="0"/>
                      <wp:effectExtent l="12700" t="8890" r="6350" b="10160"/>
                      <wp:wrapNone/>
                      <wp:docPr id="1237" name="Straight Connector 12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37" o:spid="_x0000_s1026" style="position:absolute;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pt,10.8pt" to="387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"/>
                  </w:pict>
                </mc:Fallback>
              </mc:AlternateContent>
            </w:r>
          </w:p>
          <w:p w:rsidR="00372EB3" w:rsidRPr="00596F13" w:rsidRDefault="00372EB3" w:rsidP="00372EB3">
            <w:pP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w:t>
            </w:r>
            <w:r w:rsidR="00DD66AE">
              <w:rPr>
                <w:rFonts w:ascii="Times New Roman" w:eastAsia="Times New Roman" w:hAnsi="Times New Roman" w:cs="Times New Roman"/>
                <w:b/>
                <w:color w:val="FF0000"/>
                <w:sz w:val="28"/>
                <w:szCs w:val="28"/>
                <w:lang w:val="en-US"/>
              </w:rPr>
              <w:t xml:space="preserve"> 031</w:t>
            </w:r>
          </w:p>
          <w:p w:rsidR="00372EB3" w:rsidRDefault="00372EB3" w:rsidP="00372EB3">
            <w:pPr>
              <w:jc w:val="both"/>
              <w:rPr>
                <w:b/>
                <w:sz w:val="26"/>
                <w:szCs w:val="26"/>
                <w:lang w:val="fr-FR"/>
              </w:rPr>
            </w:pPr>
            <w:r w:rsidRPr="003D1899">
              <w:rPr>
                <w:b/>
                <w:sz w:val="26"/>
                <w:szCs w:val="26"/>
                <w:lang w:val="fr-FR"/>
              </w:rPr>
              <w:t xml:space="preserve">SỞ GIÁO DỤC VÀ ĐÀO TẠO       </w:t>
            </w:r>
            <w:r>
              <w:rPr>
                <w:b/>
                <w:sz w:val="26"/>
                <w:szCs w:val="26"/>
                <w:lang w:val="fr-FR"/>
              </w:rPr>
              <w:t xml:space="preserve">     </w:t>
            </w:r>
            <w:r w:rsidRPr="003D1899">
              <w:rPr>
                <w:b/>
                <w:sz w:val="26"/>
                <w:szCs w:val="26"/>
                <w:lang w:val="fr-FR"/>
              </w:rPr>
              <w:t>KỲ THI TUYỂN SINH VÀO LỚP 10</w:t>
            </w:r>
          </w:p>
          <w:p w:rsidR="00372EB3" w:rsidRPr="003D1899" w:rsidRDefault="00372EB3" w:rsidP="00372EB3">
            <w:pPr>
              <w:jc w:val="both"/>
              <w:rPr>
                <w:b/>
                <w:sz w:val="26"/>
                <w:szCs w:val="26"/>
                <w:lang w:val="fr-FR"/>
              </w:rPr>
            </w:pPr>
            <w:r w:rsidRPr="001770FC">
              <w:rPr>
                <w:b/>
                <w:sz w:val="26"/>
                <w:szCs w:val="26"/>
                <w:lang w:val="fr-FR"/>
              </w:rPr>
              <w:t xml:space="preserve">            </w:t>
            </w:r>
            <w:r w:rsidRPr="003D1899">
              <w:rPr>
                <w:b/>
                <w:sz w:val="26"/>
                <w:szCs w:val="26"/>
                <w:u w:val="single"/>
                <w:lang w:val="fr-FR"/>
              </w:rPr>
              <w:t>QUẢNG NGÃI</w:t>
            </w:r>
            <w:r>
              <w:rPr>
                <w:b/>
                <w:sz w:val="26"/>
                <w:szCs w:val="26"/>
                <w:lang w:val="fr-FR"/>
              </w:rPr>
              <w:t xml:space="preserve">                                         </w:t>
            </w:r>
            <w:r w:rsidRPr="003D1899">
              <w:rPr>
                <w:b/>
                <w:sz w:val="26"/>
                <w:szCs w:val="26"/>
                <w:lang w:val="fr-FR"/>
              </w:rPr>
              <w:t>NĂM HỌC 2012-2013</w:t>
            </w:r>
          </w:p>
          <w:p w:rsidR="00372EB3" w:rsidRPr="003D1899" w:rsidRDefault="00372EB3" w:rsidP="00372EB3">
            <w:pPr>
              <w:jc w:val="both"/>
              <w:rPr>
                <w:b/>
                <w:i/>
                <w:sz w:val="26"/>
                <w:szCs w:val="26"/>
                <w:lang w:val="fr-FR"/>
              </w:rPr>
            </w:pPr>
            <w:r w:rsidRPr="003D1899">
              <w:rPr>
                <w:b/>
                <w:sz w:val="26"/>
                <w:szCs w:val="26"/>
                <w:lang w:val="fr-FR"/>
              </w:rPr>
              <w:t xml:space="preserve">                                                         </w:t>
            </w:r>
            <w:r>
              <w:rPr>
                <w:b/>
                <w:sz w:val="26"/>
                <w:szCs w:val="26"/>
                <w:lang w:val="fr-FR"/>
              </w:rPr>
              <w:t xml:space="preserve">        </w:t>
            </w:r>
            <w:r w:rsidRPr="003D1899">
              <w:rPr>
                <w:sz w:val="26"/>
                <w:szCs w:val="26"/>
                <w:lang w:val="fr-FR"/>
              </w:rPr>
              <w:t xml:space="preserve">Môn thi: Toán </w:t>
            </w:r>
            <w:r w:rsidRPr="003D1899">
              <w:rPr>
                <w:b/>
                <w:i/>
                <w:sz w:val="26"/>
                <w:szCs w:val="26"/>
                <w:lang w:val="fr-FR"/>
              </w:rPr>
              <w:t>(không chuyên)</w:t>
            </w:r>
          </w:p>
          <w:p w:rsidR="00372EB3" w:rsidRPr="001770FC" w:rsidRDefault="00372EB3" w:rsidP="00372EB3">
            <w:pPr>
              <w:jc w:val="both"/>
              <w:rPr>
                <w:szCs w:val="26"/>
                <w:lang w:val="fr-FR"/>
              </w:rPr>
            </w:pPr>
            <w:r>
              <w:rPr>
                <w:noProof/>
                <w:sz w:val="26"/>
                <w:szCs w:val="26"/>
                <w:u w:val="single"/>
                <w:lang w:val="en-US"/>
              </w:rPr>
              <mc:AlternateContent>
                <mc:Choice Requires="wps">
                  <w:drawing>
                    <wp:anchor distT="0" distB="0" distL="114300" distR="114300" simplePos="0" relativeHeight="251760640" behindDoc="0" locked="0" layoutInCell="1" allowOverlap="1" wp14:anchorId="6852569F" wp14:editId="39D1F9D6">
                      <wp:simplePos x="0" y="0"/>
                      <wp:positionH relativeFrom="column">
                        <wp:posOffset>228600</wp:posOffset>
                      </wp:positionH>
                      <wp:positionV relativeFrom="paragraph">
                        <wp:posOffset>77470</wp:posOffset>
                      </wp:positionV>
                      <wp:extent cx="1714500" cy="342900"/>
                      <wp:effectExtent l="6985" t="5715" r="12065" b="13335"/>
                      <wp:wrapNone/>
                      <wp:docPr id="1241" name="Text Box 1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342900"/>
                              </a:xfrm>
                              <a:prstGeom prst="rect">
                                <a:avLst/>
                              </a:prstGeom>
                              <a:solidFill>
                                <a:srgbClr val="FFFFFF"/>
                              </a:solidFill>
                              <a:ln w="9525">
                                <a:solidFill>
                                  <a:srgbClr val="000000"/>
                                </a:solidFill>
                                <a:miter lim="800000"/>
                                <a:headEnd/>
                                <a:tailEnd/>
                              </a:ln>
                            </wps:spPr>
                            <wps:txbx>
                              <w:txbxContent>
                                <w:p w:rsidR="008B0EE4" w:rsidRDefault="008B0EE4" w:rsidP="00372EB3">
                                  <w:pPr>
                                    <w:jc w:val="center"/>
                                  </w:pPr>
                                  <w: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41" o:spid="_x0000_s1114" type="#_x0000_t202" style="position:absolute;left:0;text-align:left;margin-left:18pt;margin-top:6.1pt;width:135pt;height:27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">
                      <v:textbox>
                        <w:txbxContent>
                          <w:p w:rsidR="008B0EE4" w:rsidRDefault="008B0EE4" w:rsidP="00372EB3">
                            <w:pPr>
                              <w:jc w:val="center"/>
                            </w:pPr>
                            <w:r>
                              <w:t>ĐỀ CHÍNH THỨC</w:t>
                            </w:r>
                          </w:p>
                        </w:txbxContent>
                      </v:textbox>
                    </v:shape>
                  </w:pict>
                </mc:Fallback>
              </mc:AlternateContent>
            </w:r>
            <w:r w:rsidRPr="003D1899">
              <w:rPr>
                <w:sz w:val="26"/>
                <w:szCs w:val="26"/>
                <w:lang w:val="fr-FR"/>
              </w:rPr>
              <w:t xml:space="preserve">                                                                 Thời gian làm bài: 120 phút (</w:t>
            </w:r>
            <w:r w:rsidRPr="001770FC">
              <w:rPr>
                <w:i/>
                <w:szCs w:val="26"/>
                <w:lang w:val="fr-FR"/>
              </w:rPr>
              <w:t>không kể thời gian giao đề)</w:t>
            </w:r>
          </w:p>
          <w:p w:rsidR="00372EB3" w:rsidRPr="003D1899" w:rsidRDefault="00372EB3" w:rsidP="00372EB3">
            <w:pPr>
              <w:jc w:val="both"/>
              <w:rPr>
                <w:sz w:val="26"/>
                <w:szCs w:val="26"/>
                <w:u w:val="single"/>
                <w:lang w:val="fr-FR"/>
              </w:rPr>
            </w:pPr>
          </w:p>
          <w:p w:rsidR="00372EB3" w:rsidRPr="003D1899" w:rsidRDefault="00372EB3" w:rsidP="00372EB3">
            <w:pPr>
              <w:jc w:val="both"/>
              <w:rPr>
                <w:sz w:val="26"/>
                <w:szCs w:val="26"/>
                <w:u w:val="single"/>
                <w:lang w:val="fr-FR"/>
              </w:rPr>
            </w:pPr>
          </w:p>
          <w:p w:rsidR="00372EB3" w:rsidRDefault="00372EB3" w:rsidP="00372EB3">
            <w:pPr>
              <w:jc w:val="both"/>
              <w:rPr>
                <w:b/>
                <w:sz w:val="26"/>
                <w:szCs w:val="26"/>
                <w:u w:val="single"/>
                <w:lang w:val="fr-FR"/>
              </w:rPr>
            </w:pPr>
          </w:p>
          <w:p w:rsidR="00372EB3" w:rsidRPr="003D1899" w:rsidRDefault="00372EB3" w:rsidP="00372EB3">
            <w:pPr>
              <w:jc w:val="both"/>
              <w:rPr>
                <w:sz w:val="26"/>
                <w:szCs w:val="26"/>
                <w:lang w:val="fr-FR"/>
              </w:rPr>
            </w:pPr>
            <w:r w:rsidRPr="003D1899">
              <w:rPr>
                <w:b/>
                <w:sz w:val="26"/>
                <w:szCs w:val="26"/>
                <w:u w:val="single"/>
                <w:lang w:val="fr-FR"/>
              </w:rPr>
              <w:t>Bài 1</w:t>
            </w:r>
            <w:r w:rsidRPr="003D1899">
              <w:rPr>
                <w:b/>
                <w:sz w:val="26"/>
                <w:szCs w:val="26"/>
                <w:lang w:val="fr-FR"/>
              </w:rPr>
              <w:t>:</w:t>
            </w:r>
            <w:r w:rsidRPr="003D1899">
              <w:rPr>
                <w:sz w:val="26"/>
                <w:szCs w:val="26"/>
                <w:lang w:val="fr-FR"/>
              </w:rPr>
              <w:t xml:space="preserve"> (1,5 điểm)</w:t>
            </w:r>
          </w:p>
          <w:p w:rsidR="00372EB3" w:rsidRPr="003D1899" w:rsidRDefault="00372EB3" w:rsidP="00372EB3">
            <w:pPr>
              <w:ind w:firstLine="360"/>
              <w:jc w:val="both"/>
              <w:rPr>
                <w:sz w:val="26"/>
                <w:szCs w:val="26"/>
                <w:lang w:val="fr-FR"/>
              </w:rPr>
            </w:pPr>
            <w:r w:rsidRPr="003D1899">
              <w:rPr>
                <w:sz w:val="26"/>
                <w:szCs w:val="26"/>
                <w:lang w:val="fr-FR"/>
              </w:rPr>
              <w:t xml:space="preserve">1/ Thực hiện phép tính: </w:t>
            </w:r>
            <w:r w:rsidR="00D94404">
              <w:rPr>
                <w:position w:val="-18"/>
                <w:sz w:val="26"/>
                <w:szCs w:val="26"/>
              </w:rPr>
              <w:pict>
                <v:shape id="_x0000_i2703" type="#_x0000_t75" style="width:84pt;height:24pt">
                  <v:imagedata r:id="rId2506" o:title=""/>
                </v:shape>
              </w:pict>
            </w:r>
          </w:p>
          <w:p w:rsidR="00372EB3" w:rsidRPr="003D1899" w:rsidRDefault="00372EB3" w:rsidP="00372EB3">
            <w:pPr>
              <w:ind w:firstLine="360"/>
              <w:jc w:val="both"/>
              <w:rPr>
                <w:sz w:val="26"/>
                <w:szCs w:val="26"/>
                <w:lang w:val="fr-FR"/>
              </w:rPr>
            </w:pPr>
            <w:r w:rsidRPr="003D1899">
              <w:rPr>
                <w:sz w:val="26"/>
                <w:szCs w:val="26"/>
                <w:lang w:val="fr-FR"/>
              </w:rPr>
              <w:t xml:space="preserve">2/ Giải hệ phương trình: </w:t>
            </w:r>
            <w:r w:rsidR="00D94404">
              <w:rPr>
                <w:position w:val="-30"/>
                <w:sz w:val="26"/>
                <w:szCs w:val="26"/>
              </w:rPr>
              <w:pict>
                <v:shape id="_x0000_i2704" type="#_x0000_t75" style="width:65.25pt;height:36pt">
                  <v:imagedata r:id="rId2507" o:title=""/>
                </v:shape>
              </w:pict>
            </w:r>
          </w:p>
          <w:p w:rsidR="00372EB3" w:rsidRPr="003D1899" w:rsidRDefault="00372EB3" w:rsidP="00372EB3">
            <w:pPr>
              <w:ind w:firstLine="360"/>
              <w:jc w:val="both"/>
              <w:rPr>
                <w:sz w:val="26"/>
                <w:szCs w:val="26"/>
                <w:lang w:val="fr-FR"/>
              </w:rPr>
            </w:pPr>
            <w:r w:rsidRPr="003D1899">
              <w:rPr>
                <w:sz w:val="26"/>
                <w:szCs w:val="26"/>
                <w:lang w:val="fr-FR"/>
              </w:rPr>
              <w:t xml:space="preserve">3/ Giải phương trình: </w:t>
            </w:r>
            <w:r w:rsidR="00D94404">
              <w:rPr>
                <w:position w:val="-6"/>
                <w:sz w:val="26"/>
                <w:szCs w:val="26"/>
              </w:rPr>
              <w:pict>
                <v:shape id="_x0000_i2705" type="#_x0000_t75" style="width:78pt;height:15.75pt">
                  <v:imagedata r:id="rId2508" o:title=""/>
                </v:shape>
              </w:pict>
            </w:r>
          </w:p>
          <w:p w:rsidR="00372EB3" w:rsidRDefault="00372EB3" w:rsidP="00372EB3">
            <w:pPr>
              <w:jc w:val="both"/>
              <w:rPr>
                <w:b/>
                <w:sz w:val="26"/>
                <w:szCs w:val="26"/>
                <w:u w:val="single"/>
                <w:lang w:val="fr-FR"/>
              </w:rPr>
            </w:pPr>
          </w:p>
          <w:p w:rsidR="00372EB3" w:rsidRPr="001770FC" w:rsidRDefault="00372EB3" w:rsidP="00372EB3">
            <w:pPr>
              <w:jc w:val="both"/>
              <w:rPr>
                <w:sz w:val="26"/>
                <w:szCs w:val="26"/>
                <w:lang w:val="fr-FR"/>
              </w:rPr>
            </w:pPr>
            <w:r w:rsidRPr="001770FC">
              <w:rPr>
                <w:b/>
                <w:sz w:val="26"/>
                <w:szCs w:val="26"/>
                <w:u w:val="single"/>
                <w:lang w:val="fr-FR"/>
              </w:rPr>
              <w:t>Bài 2</w:t>
            </w:r>
            <w:r w:rsidRPr="001770FC">
              <w:rPr>
                <w:b/>
                <w:sz w:val="26"/>
                <w:szCs w:val="26"/>
                <w:lang w:val="fr-FR"/>
              </w:rPr>
              <w:t>:</w:t>
            </w:r>
            <w:r w:rsidRPr="001770FC">
              <w:rPr>
                <w:sz w:val="26"/>
                <w:szCs w:val="26"/>
                <w:lang w:val="fr-FR"/>
              </w:rPr>
              <w:t xml:space="preserve"> (2,0 điểm)</w:t>
            </w:r>
          </w:p>
          <w:p w:rsidR="00372EB3" w:rsidRPr="001770FC" w:rsidRDefault="00372EB3" w:rsidP="00372EB3">
            <w:pPr>
              <w:ind w:firstLine="360"/>
              <w:jc w:val="both"/>
              <w:rPr>
                <w:sz w:val="26"/>
                <w:szCs w:val="26"/>
                <w:lang w:val="fr-FR"/>
              </w:rPr>
            </w:pPr>
            <w:r w:rsidRPr="001770FC">
              <w:rPr>
                <w:sz w:val="26"/>
                <w:szCs w:val="26"/>
                <w:lang w:val="fr-FR"/>
              </w:rPr>
              <w:t xml:space="preserve">Cho parapol </w:t>
            </w:r>
            <w:r w:rsidR="00D94404">
              <w:rPr>
                <w:position w:val="-14"/>
                <w:sz w:val="26"/>
                <w:szCs w:val="26"/>
              </w:rPr>
              <w:pict>
                <v:shape id="_x0000_i2706" type="#_x0000_t75" style="width:57.75pt;height:20.25pt">
                  <v:imagedata r:id="rId2509" o:title=""/>
                </v:shape>
              </w:pict>
            </w:r>
            <w:r w:rsidRPr="001770FC">
              <w:rPr>
                <w:sz w:val="26"/>
                <w:szCs w:val="26"/>
                <w:lang w:val="fr-FR"/>
              </w:rPr>
              <w:t xml:space="preserve"> và đường thẳng </w:t>
            </w:r>
            <w:r w:rsidR="00D94404">
              <w:rPr>
                <w:position w:val="-14"/>
                <w:sz w:val="26"/>
                <w:szCs w:val="26"/>
              </w:rPr>
              <w:pict>
                <v:shape id="_x0000_i2707" type="#_x0000_t75" style="width:101.2pt;height:20.25pt">
                  <v:imagedata r:id="rId2510" o:title=""/>
                </v:shape>
              </w:pict>
            </w:r>
            <w:r w:rsidRPr="001770FC">
              <w:rPr>
                <w:sz w:val="26"/>
                <w:szCs w:val="26"/>
                <w:lang w:val="fr-FR"/>
              </w:rPr>
              <w:t xml:space="preserve"> (</w:t>
            </w:r>
            <w:r w:rsidRPr="001770FC">
              <w:rPr>
                <w:i/>
                <w:sz w:val="26"/>
                <w:szCs w:val="26"/>
                <w:lang w:val="fr-FR"/>
              </w:rPr>
              <w:t>m</w:t>
            </w:r>
            <w:r w:rsidRPr="001770FC">
              <w:rPr>
                <w:sz w:val="26"/>
                <w:szCs w:val="26"/>
                <w:lang w:val="fr-FR"/>
              </w:rPr>
              <w:t xml:space="preserve"> là tham số).</w:t>
            </w:r>
          </w:p>
          <w:p w:rsidR="00372EB3" w:rsidRPr="001770FC" w:rsidRDefault="00372EB3" w:rsidP="00372EB3">
            <w:pPr>
              <w:ind w:firstLine="360"/>
              <w:jc w:val="both"/>
              <w:rPr>
                <w:sz w:val="26"/>
                <w:szCs w:val="26"/>
                <w:lang w:val="fr-FR"/>
              </w:rPr>
            </w:pPr>
            <w:r w:rsidRPr="001770FC">
              <w:rPr>
                <w:sz w:val="26"/>
                <w:szCs w:val="26"/>
                <w:lang w:val="fr-FR"/>
              </w:rPr>
              <w:t xml:space="preserve">1/ Xác định tất cả các giá trị của m để </w:t>
            </w:r>
            <w:r w:rsidR="00D94404">
              <w:rPr>
                <w:position w:val="-14"/>
                <w:sz w:val="26"/>
                <w:szCs w:val="26"/>
              </w:rPr>
              <w:pict>
                <v:shape id="_x0000_i2708" type="#_x0000_t75" style="width:20.25pt;height:20.25pt">
                  <v:imagedata r:id="rId2511" o:title=""/>
                </v:shape>
              </w:pict>
            </w:r>
            <w:r w:rsidRPr="001770FC">
              <w:rPr>
                <w:sz w:val="26"/>
                <w:szCs w:val="26"/>
                <w:lang w:val="fr-FR"/>
              </w:rPr>
              <w:t xml:space="preserve"> song song với đường thẳng </w:t>
            </w:r>
            <w:r w:rsidR="00D94404">
              <w:rPr>
                <w:position w:val="-14"/>
                <w:sz w:val="26"/>
                <w:szCs w:val="26"/>
              </w:rPr>
              <w:pict>
                <v:shape id="_x0000_i2709" type="#_x0000_t75" style="width:123pt;height:20.25pt">
                  <v:imagedata r:id="rId2512" o:title=""/>
                </v:shape>
              </w:pict>
            </w:r>
            <w:r w:rsidRPr="001770FC">
              <w:rPr>
                <w:sz w:val="26"/>
                <w:szCs w:val="26"/>
                <w:lang w:val="fr-FR"/>
              </w:rPr>
              <w:t>.</w:t>
            </w:r>
          </w:p>
          <w:p w:rsidR="00372EB3" w:rsidRPr="001770FC" w:rsidRDefault="00372EB3" w:rsidP="00372EB3">
            <w:pPr>
              <w:ind w:firstLine="360"/>
              <w:jc w:val="both"/>
              <w:rPr>
                <w:sz w:val="26"/>
                <w:szCs w:val="26"/>
                <w:lang w:val="fr-FR"/>
              </w:rPr>
            </w:pPr>
            <w:r w:rsidRPr="001770FC">
              <w:rPr>
                <w:sz w:val="26"/>
                <w:szCs w:val="26"/>
                <w:lang w:val="fr-FR"/>
              </w:rPr>
              <w:t xml:space="preserve">2/ Chứng minh rằng với mọi </w:t>
            </w:r>
            <w:r w:rsidRPr="001770FC">
              <w:rPr>
                <w:i/>
                <w:sz w:val="26"/>
                <w:szCs w:val="26"/>
                <w:lang w:val="fr-FR"/>
              </w:rPr>
              <w:t>m</w:t>
            </w:r>
            <w:r w:rsidRPr="001770FC">
              <w:rPr>
                <w:sz w:val="26"/>
                <w:szCs w:val="26"/>
                <w:lang w:val="fr-FR"/>
              </w:rPr>
              <w:t xml:space="preserve">, </w:t>
            </w:r>
            <w:r w:rsidR="00D94404">
              <w:rPr>
                <w:position w:val="-14"/>
                <w:sz w:val="26"/>
                <w:szCs w:val="26"/>
              </w:rPr>
              <w:pict>
                <v:shape id="_x0000_i2710" type="#_x0000_t75" style="width:20.25pt;height:20.25pt">
                  <v:imagedata r:id="rId2513" o:title=""/>
                </v:shape>
              </w:pict>
            </w:r>
            <w:r w:rsidRPr="001770FC">
              <w:rPr>
                <w:sz w:val="26"/>
                <w:szCs w:val="26"/>
                <w:lang w:val="fr-FR"/>
              </w:rPr>
              <w:t xml:space="preserve">luôn cắt </w:t>
            </w:r>
            <w:r w:rsidR="00D94404">
              <w:rPr>
                <w:position w:val="-14"/>
                <w:sz w:val="26"/>
                <w:szCs w:val="26"/>
              </w:rPr>
              <w:pict>
                <v:shape id="_x0000_i2711" type="#_x0000_t75" style="width:21pt;height:20.25pt">
                  <v:imagedata r:id="rId2514" o:title=""/>
                </v:shape>
              </w:pict>
            </w:r>
            <w:r w:rsidRPr="001770FC">
              <w:rPr>
                <w:sz w:val="26"/>
                <w:szCs w:val="26"/>
                <w:lang w:val="fr-FR"/>
              </w:rPr>
              <w:t xml:space="preserve"> tại hai điểm phân biệt A và B.</w:t>
            </w:r>
          </w:p>
          <w:p w:rsidR="00372EB3" w:rsidRPr="001770FC" w:rsidRDefault="00372EB3" w:rsidP="00372EB3">
            <w:pPr>
              <w:ind w:firstLine="360"/>
              <w:jc w:val="both"/>
              <w:rPr>
                <w:sz w:val="26"/>
                <w:szCs w:val="26"/>
                <w:lang w:val="fr-FR"/>
              </w:rPr>
            </w:pPr>
            <w:r w:rsidRPr="001770FC">
              <w:rPr>
                <w:sz w:val="26"/>
                <w:szCs w:val="26"/>
                <w:lang w:val="fr-FR"/>
              </w:rPr>
              <w:t xml:space="preserve">3/ Ký hiệu </w:t>
            </w:r>
            <w:r w:rsidR="00D94404">
              <w:rPr>
                <w:position w:val="-12"/>
                <w:sz w:val="26"/>
                <w:szCs w:val="26"/>
              </w:rPr>
              <w:pict>
                <v:shape id="_x0000_i2712" type="#_x0000_t75" style="width:30.75pt;height:18pt">
                  <v:imagedata r:id="rId2515" o:title=""/>
                </v:shape>
              </w:pict>
            </w:r>
            <w:r w:rsidRPr="001770FC">
              <w:rPr>
                <w:sz w:val="26"/>
                <w:szCs w:val="26"/>
                <w:lang w:val="fr-FR"/>
              </w:rPr>
              <w:t xml:space="preserve"> là hoành độ của điểm A và điểm B. Tìm </w:t>
            </w:r>
            <w:r w:rsidRPr="001770FC">
              <w:rPr>
                <w:i/>
                <w:sz w:val="26"/>
                <w:szCs w:val="26"/>
                <w:lang w:val="fr-FR"/>
              </w:rPr>
              <w:t>m</w:t>
            </w:r>
            <w:r w:rsidRPr="001770FC">
              <w:rPr>
                <w:sz w:val="26"/>
                <w:szCs w:val="26"/>
                <w:lang w:val="fr-FR"/>
              </w:rPr>
              <w:t xml:space="preserve"> sao cho  </w:t>
            </w:r>
            <w:r w:rsidR="00D94404">
              <w:rPr>
                <w:position w:val="-12"/>
                <w:sz w:val="26"/>
                <w:szCs w:val="26"/>
              </w:rPr>
              <w:pict>
                <v:shape id="_x0000_i2713" type="#_x0000_t75" style="width:71.3pt;height:18.75pt">
                  <v:imagedata r:id="rId2516" o:title=""/>
                </v:shape>
              </w:pict>
            </w:r>
            <w:r w:rsidRPr="001770FC">
              <w:rPr>
                <w:sz w:val="26"/>
                <w:szCs w:val="26"/>
                <w:lang w:val="fr-FR"/>
              </w:rPr>
              <w:t>.</w:t>
            </w:r>
          </w:p>
          <w:p w:rsidR="00372EB3" w:rsidRDefault="00372EB3" w:rsidP="00372EB3">
            <w:pPr>
              <w:jc w:val="both"/>
              <w:rPr>
                <w:sz w:val="26"/>
                <w:szCs w:val="26"/>
                <w:lang w:val="fr-FR"/>
              </w:rPr>
            </w:pPr>
          </w:p>
          <w:p w:rsidR="00372EB3" w:rsidRPr="001770FC" w:rsidRDefault="00372EB3" w:rsidP="00372EB3">
            <w:pPr>
              <w:jc w:val="both"/>
              <w:rPr>
                <w:sz w:val="26"/>
                <w:szCs w:val="26"/>
                <w:lang w:val="fr-FR"/>
              </w:rPr>
            </w:pPr>
            <w:r w:rsidRPr="001770FC">
              <w:rPr>
                <w:b/>
                <w:sz w:val="26"/>
                <w:szCs w:val="26"/>
                <w:u w:val="single"/>
                <w:lang w:val="fr-FR"/>
              </w:rPr>
              <w:t>Bài 3</w:t>
            </w:r>
            <w:r w:rsidRPr="001770FC">
              <w:rPr>
                <w:b/>
                <w:sz w:val="26"/>
                <w:szCs w:val="26"/>
                <w:lang w:val="fr-FR"/>
              </w:rPr>
              <w:t>:</w:t>
            </w:r>
            <w:r w:rsidRPr="001770FC">
              <w:rPr>
                <w:sz w:val="26"/>
                <w:szCs w:val="26"/>
                <w:lang w:val="fr-FR"/>
              </w:rPr>
              <w:t xml:space="preserve"> (2,0 điểm)</w:t>
            </w:r>
            <w:r w:rsidR="00D94404">
              <w:rPr>
                <w:position w:val="-4"/>
                <w:sz w:val="26"/>
                <w:szCs w:val="26"/>
              </w:rPr>
              <w:pict>
                <v:shape id="_x0000_i2714" type="#_x0000_t75" style="width:9pt;height:14.25pt">
                  <v:imagedata r:id="rId2517" o:title=""/>
                </v:shape>
              </w:pict>
            </w:r>
          </w:p>
          <w:p w:rsidR="00372EB3" w:rsidRPr="001770FC" w:rsidRDefault="00372EB3" w:rsidP="00372EB3">
            <w:pPr>
              <w:ind w:firstLine="360"/>
              <w:jc w:val="both"/>
              <w:rPr>
                <w:sz w:val="26"/>
                <w:szCs w:val="26"/>
                <w:lang w:val="fr-FR"/>
              </w:rPr>
            </w:pPr>
            <w:r w:rsidRPr="001770FC">
              <w:rPr>
                <w:sz w:val="26"/>
                <w:szCs w:val="26"/>
                <w:lang w:val="fr-FR"/>
              </w:rPr>
              <w:t>Hai xe ô tô cùng đi từ cảng Dung Quất đến khu du lịch Sa Huỳnh, xe thứ hai đến sớm hơn xe thứ nhất là 1 giờ. Lúc trở về xe thứ nhất tăng vận tốc thêm 5 km mỗi giờ, xe thứ hai vẫn giữ nguyên vận tốc nhưng dừng lại nghỉ ở một điểm trên đường hết 40 phút, sau đó về đến cảng Dung Quất cùng lúc với xe thứ nhất. Tìm vận tốc ban đầu của mỗi xe, biết chiều dài quãng đường từ cảng Dung Quất đến khu du lịch Sa Huỳnh là 120 km và khi đi hay về hai xe đều xuất phát cùng một lúc.</w:t>
            </w:r>
          </w:p>
          <w:p w:rsidR="00372EB3" w:rsidRDefault="00372EB3" w:rsidP="00372EB3">
            <w:pPr>
              <w:jc w:val="both"/>
              <w:rPr>
                <w:sz w:val="26"/>
                <w:szCs w:val="26"/>
                <w:lang w:val="fr-FR"/>
              </w:rPr>
            </w:pPr>
          </w:p>
          <w:p w:rsidR="00372EB3" w:rsidRPr="001770FC" w:rsidRDefault="00372EB3" w:rsidP="00372EB3">
            <w:pPr>
              <w:jc w:val="both"/>
              <w:rPr>
                <w:sz w:val="26"/>
                <w:szCs w:val="26"/>
                <w:lang w:val="fr-FR"/>
              </w:rPr>
            </w:pPr>
            <w:r w:rsidRPr="001770FC">
              <w:rPr>
                <w:b/>
                <w:sz w:val="26"/>
                <w:szCs w:val="26"/>
                <w:u w:val="single"/>
                <w:lang w:val="fr-FR"/>
              </w:rPr>
              <w:t>Bài 4</w:t>
            </w:r>
            <w:r w:rsidRPr="001770FC">
              <w:rPr>
                <w:b/>
                <w:sz w:val="26"/>
                <w:szCs w:val="26"/>
                <w:lang w:val="fr-FR"/>
              </w:rPr>
              <w:t>:</w:t>
            </w:r>
            <w:r w:rsidRPr="001770FC">
              <w:rPr>
                <w:sz w:val="26"/>
                <w:szCs w:val="26"/>
                <w:lang w:val="fr-FR"/>
              </w:rPr>
              <w:t xml:space="preserve"> (3,5 điểm)</w:t>
            </w:r>
          </w:p>
          <w:p w:rsidR="00372EB3" w:rsidRPr="001770FC" w:rsidRDefault="00372EB3" w:rsidP="00372EB3">
            <w:pPr>
              <w:ind w:firstLine="360"/>
              <w:jc w:val="both"/>
              <w:rPr>
                <w:sz w:val="26"/>
                <w:szCs w:val="26"/>
                <w:lang w:val="fr-FR"/>
              </w:rPr>
            </w:pPr>
            <w:r w:rsidRPr="001770FC">
              <w:rPr>
                <w:sz w:val="26"/>
                <w:szCs w:val="26"/>
                <w:lang w:val="fr-FR"/>
              </w:rPr>
              <w:t>Cho đường tròn tâm O đường kính AB = 2R và C là một điểm nằm trên đường tròn sao cho CA &gt; CB. Gọi I là trung điểm của OA. Vẽ đường thẳng d vuông góc với AB tại I, cắt tia BC tại M và cắt đoạn AC tại P; AM cắt đường tròn (O) tại điểm thứ hai K.</w:t>
            </w:r>
          </w:p>
          <w:p w:rsidR="00372EB3" w:rsidRPr="001770FC" w:rsidRDefault="00372EB3" w:rsidP="00372EB3">
            <w:pPr>
              <w:ind w:firstLine="360"/>
              <w:jc w:val="both"/>
              <w:rPr>
                <w:sz w:val="26"/>
                <w:szCs w:val="26"/>
                <w:lang w:val="fr-FR"/>
              </w:rPr>
            </w:pPr>
            <w:r w:rsidRPr="001770FC">
              <w:rPr>
                <w:sz w:val="26"/>
                <w:szCs w:val="26"/>
                <w:lang w:val="fr-FR"/>
              </w:rPr>
              <w:t>1/ Chứng minh tứ giác BCPI nội tiếp được trong một đường tròn.</w:t>
            </w:r>
          </w:p>
          <w:p w:rsidR="00372EB3" w:rsidRPr="001770FC" w:rsidRDefault="00372EB3" w:rsidP="00372EB3">
            <w:pPr>
              <w:ind w:firstLine="360"/>
              <w:jc w:val="both"/>
              <w:rPr>
                <w:sz w:val="26"/>
                <w:szCs w:val="26"/>
                <w:lang w:val="fr-FR"/>
              </w:rPr>
            </w:pPr>
            <w:r w:rsidRPr="001770FC">
              <w:rPr>
                <w:sz w:val="26"/>
                <w:szCs w:val="26"/>
                <w:lang w:val="fr-FR"/>
              </w:rPr>
              <w:t>2/ Chứng minh ba điểm B, P, K thẳng hàng.</w:t>
            </w:r>
          </w:p>
          <w:p w:rsidR="00372EB3" w:rsidRPr="001770FC" w:rsidRDefault="00372EB3" w:rsidP="00372EB3">
            <w:pPr>
              <w:ind w:firstLine="360"/>
              <w:jc w:val="both"/>
              <w:rPr>
                <w:sz w:val="26"/>
                <w:szCs w:val="26"/>
                <w:lang w:val="fr-FR"/>
              </w:rPr>
            </w:pPr>
            <w:r w:rsidRPr="001770FC">
              <w:rPr>
                <w:sz w:val="26"/>
                <w:szCs w:val="26"/>
                <w:lang w:val="fr-FR"/>
              </w:rPr>
              <w:t>3/ Các tiếp tuyến tại A và C của đường tròn (O) cắt nhau tại Q. Tính diện tích của tứ giác QAIM theo R khi BC = R.</w:t>
            </w:r>
          </w:p>
          <w:p w:rsidR="00372EB3" w:rsidRDefault="00372EB3" w:rsidP="00372EB3">
            <w:pPr>
              <w:jc w:val="both"/>
              <w:rPr>
                <w:b/>
                <w:sz w:val="26"/>
                <w:szCs w:val="26"/>
                <w:lang w:val="fr-FR"/>
              </w:rPr>
            </w:pPr>
            <w:r w:rsidRPr="001770FC">
              <w:rPr>
                <w:b/>
                <w:sz w:val="26"/>
                <w:szCs w:val="26"/>
                <w:lang w:val="fr-FR"/>
              </w:rPr>
              <w:t xml:space="preserve"> </w:t>
            </w:r>
          </w:p>
          <w:p w:rsidR="00372EB3" w:rsidRPr="001770FC" w:rsidRDefault="00372EB3" w:rsidP="00372EB3">
            <w:pPr>
              <w:jc w:val="both"/>
              <w:rPr>
                <w:sz w:val="26"/>
                <w:szCs w:val="26"/>
                <w:lang w:val="fr-FR"/>
              </w:rPr>
            </w:pPr>
            <w:r w:rsidRPr="001770FC">
              <w:rPr>
                <w:b/>
                <w:sz w:val="26"/>
                <w:szCs w:val="26"/>
                <w:u w:val="single"/>
                <w:lang w:val="fr-FR"/>
              </w:rPr>
              <w:t>Bài 5</w:t>
            </w:r>
            <w:r w:rsidRPr="001770FC">
              <w:rPr>
                <w:b/>
                <w:sz w:val="26"/>
                <w:szCs w:val="26"/>
                <w:lang w:val="fr-FR"/>
              </w:rPr>
              <w:t>:</w:t>
            </w:r>
            <w:r w:rsidRPr="001770FC">
              <w:rPr>
                <w:sz w:val="26"/>
                <w:szCs w:val="26"/>
                <w:lang w:val="fr-FR"/>
              </w:rPr>
              <w:t xml:space="preserve"> (1,0 điểm)</w:t>
            </w:r>
          </w:p>
          <w:p w:rsidR="00372EB3" w:rsidRPr="001770FC" w:rsidRDefault="00372EB3" w:rsidP="00372EB3">
            <w:pPr>
              <w:ind w:firstLine="360"/>
              <w:jc w:val="both"/>
              <w:rPr>
                <w:sz w:val="26"/>
                <w:szCs w:val="26"/>
                <w:lang w:val="fr-FR"/>
              </w:rPr>
            </w:pPr>
            <w:r w:rsidRPr="001770FC">
              <w:rPr>
                <w:sz w:val="26"/>
                <w:szCs w:val="26"/>
                <w:lang w:val="fr-FR"/>
              </w:rPr>
              <w:t xml:space="preserve">Cho </w:t>
            </w:r>
            <w:r w:rsidR="00D94404">
              <w:rPr>
                <w:position w:val="-10"/>
                <w:sz w:val="26"/>
                <w:szCs w:val="26"/>
              </w:rPr>
              <w:pict>
                <v:shape id="_x0000_i2715" type="#_x0000_t75" style="width:57.75pt;height:15.75pt">
                  <v:imagedata r:id="rId2518" o:title=""/>
                </v:shape>
              </w:pict>
            </w:r>
            <w:r w:rsidRPr="001770FC">
              <w:rPr>
                <w:sz w:val="26"/>
                <w:szCs w:val="26"/>
                <w:lang w:val="fr-FR"/>
              </w:rPr>
              <w:t xml:space="preserve"> thỏa mãn </w:t>
            </w:r>
            <w:r w:rsidR="00D94404">
              <w:rPr>
                <w:position w:val="-10"/>
                <w:sz w:val="26"/>
                <w:szCs w:val="26"/>
              </w:rPr>
              <w:pict>
                <v:shape id="_x0000_i2716" type="#_x0000_t75" style="width:57pt;height:18.75pt">
                  <v:imagedata r:id="rId2519" o:title=""/>
                </v:shape>
              </w:pict>
            </w:r>
            <w:r w:rsidRPr="001770FC">
              <w:rPr>
                <w:sz w:val="26"/>
                <w:szCs w:val="26"/>
                <w:lang w:val="fr-FR"/>
              </w:rPr>
              <w:t xml:space="preserve">. Tìm giá trị nhỏ nhất của biểu thức </w:t>
            </w:r>
            <w:r w:rsidR="00D94404">
              <w:rPr>
                <w:position w:val="-28"/>
                <w:sz w:val="26"/>
                <w:szCs w:val="26"/>
              </w:rPr>
              <w:pict>
                <v:shape id="_x0000_i2717" type="#_x0000_t75" style="width:53.25pt;height:33pt">
                  <v:imagedata r:id="rId2520" o:title=""/>
                </v:shape>
              </w:pict>
            </w:r>
            <w:r w:rsidRPr="001770FC">
              <w:rPr>
                <w:sz w:val="26"/>
                <w:szCs w:val="26"/>
                <w:lang w:val="fr-FR"/>
              </w:rPr>
              <w:t>.</w:t>
            </w:r>
          </w:p>
          <w:p w:rsidR="00372EB3" w:rsidRPr="001770FC" w:rsidRDefault="00372EB3" w:rsidP="00372EB3">
            <w:pPr>
              <w:ind w:firstLine="360"/>
              <w:jc w:val="center"/>
              <w:rPr>
                <w:b/>
                <w:sz w:val="26"/>
                <w:szCs w:val="26"/>
                <w:lang w:val="fr-FR"/>
              </w:rPr>
            </w:pPr>
            <w:r w:rsidRPr="001770FC">
              <w:rPr>
                <w:b/>
                <w:sz w:val="26"/>
                <w:szCs w:val="26"/>
                <w:lang w:val="fr-FR"/>
              </w:rPr>
              <w:t>-------------- HẾT --------------</w:t>
            </w:r>
          </w:p>
          <w:p w:rsidR="00372EB3" w:rsidRPr="001770FC" w:rsidRDefault="00372EB3" w:rsidP="00372EB3">
            <w:pPr>
              <w:ind w:firstLine="360"/>
              <w:jc w:val="center"/>
              <w:rPr>
                <w:sz w:val="26"/>
                <w:szCs w:val="26"/>
                <w:lang w:val="fr-FR"/>
              </w:rPr>
            </w:pPr>
          </w:p>
          <w:p w:rsidR="00372EB3" w:rsidRDefault="00372EB3" w:rsidP="00372EB3">
            <w:pPr>
              <w:jc w:val="center"/>
              <w:rPr>
                <w:b/>
                <w:sz w:val="26"/>
                <w:szCs w:val="26"/>
                <w:u w:val="single"/>
                <w:lang w:val="fr-FR"/>
              </w:rPr>
            </w:pPr>
          </w:p>
          <w:p w:rsidR="00372EB3" w:rsidRDefault="00372EB3" w:rsidP="00372EB3">
            <w:pPr>
              <w:jc w:val="center"/>
              <w:rPr>
                <w:b/>
                <w:sz w:val="26"/>
                <w:szCs w:val="26"/>
                <w:u w:val="single"/>
                <w:lang w:val="fr-FR"/>
              </w:rPr>
            </w:pPr>
          </w:p>
          <w:p w:rsidR="00372EB3" w:rsidRDefault="00372EB3" w:rsidP="00372EB3">
            <w:pPr>
              <w:jc w:val="center"/>
              <w:rPr>
                <w:b/>
                <w:sz w:val="26"/>
                <w:szCs w:val="26"/>
                <w:u w:val="single"/>
                <w:lang w:val="fr-FR"/>
              </w:rPr>
            </w:pPr>
          </w:p>
          <w:p w:rsidR="00372EB3" w:rsidRPr="001770FC" w:rsidRDefault="00372EB3" w:rsidP="00372EB3">
            <w:pPr>
              <w:jc w:val="center"/>
              <w:rPr>
                <w:b/>
                <w:sz w:val="26"/>
                <w:szCs w:val="26"/>
                <w:u w:val="single"/>
                <w:lang w:val="fr-FR"/>
              </w:rPr>
            </w:pPr>
            <w:r w:rsidRPr="001770FC">
              <w:rPr>
                <w:b/>
                <w:sz w:val="26"/>
                <w:szCs w:val="26"/>
                <w:u w:val="single"/>
                <w:lang w:val="fr-FR"/>
              </w:rPr>
              <w:t>HƯỚNG DẪN</w:t>
            </w:r>
          </w:p>
          <w:p w:rsidR="00372EB3" w:rsidRDefault="00372EB3" w:rsidP="00372EB3">
            <w:pPr>
              <w:jc w:val="both"/>
              <w:rPr>
                <w:b/>
                <w:sz w:val="26"/>
                <w:szCs w:val="26"/>
                <w:u w:val="single"/>
                <w:lang w:val="fr-FR"/>
              </w:rPr>
            </w:pPr>
          </w:p>
          <w:p w:rsidR="00372EB3" w:rsidRDefault="00372EB3" w:rsidP="00372EB3">
            <w:pPr>
              <w:jc w:val="both"/>
              <w:rPr>
                <w:b/>
                <w:sz w:val="26"/>
                <w:szCs w:val="26"/>
                <w:u w:val="single"/>
                <w:lang w:val="fr-FR"/>
              </w:rPr>
            </w:pPr>
          </w:p>
          <w:p w:rsidR="00372EB3" w:rsidRPr="001770FC" w:rsidRDefault="00372EB3" w:rsidP="00372EB3">
            <w:pPr>
              <w:jc w:val="both"/>
              <w:rPr>
                <w:b/>
                <w:sz w:val="26"/>
                <w:szCs w:val="26"/>
                <w:lang w:val="fr-FR"/>
              </w:rPr>
            </w:pPr>
            <w:r w:rsidRPr="001770FC">
              <w:rPr>
                <w:b/>
                <w:sz w:val="26"/>
                <w:szCs w:val="26"/>
                <w:u w:val="single"/>
                <w:lang w:val="fr-FR"/>
              </w:rPr>
              <w:t>Bài 1</w:t>
            </w:r>
            <w:r w:rsidRPr="001770FC">
              <w:rPr>
                <w:b/>
                <w:sz w:val="26"/>
                <w:szCs w:val="26"/>
                <w:lang w:val="fr-FR"/>
              </w:rPr>
              <w:t xml:space="preserve">: </w:t>
            </w:r>
          </w:p>
          <w:p w:rsidR="00372EB3" w:rsidRPr="001770FC" w:rsidRDefault="00372EB3" w:rsidP="00372EB3">
            <w:pPr>
              <w:ind w:firstLine="360"/>
              <w:jc w:val="both"/>
              <w:rPr>
                <w:sz w:val="26"/>
                <w:szCs w:val="26"/>
                <w:lang w:val="fr-FR"/>
              </w:rPr>
            </w:pPr>
            <w:r w:rsidRPr="001770FC">
              <w:rPr>
                <w:sz w:val="26"/>
                <w:szCs w:val="26"/>
                <w:lang w:val="fr-FR"/>
              </w:rPr>
              <w:t xml:space="preserve">1/ </w:t>
            </w:r>
            <w:r w:rsidR="00D94404">
              <w:rPr>
                <w:position w:val="-18"/>
                <w:sz w:val="26"/>
                <w:szCs w:val="26"/>
              </w:rPr>
              <w:pict>
                <v:shape id="_x0000_i2718" type="#_x0000_t75" style="width:198pt;height:27pt">
                  <v:imagedata r:id="rId2521" o:title=""/>
                </v:shape>
              </w:pict>
            </w:r>
          </w:p>
          <w:p w:rsidR="00372EB3" w:rsidRPr="001770FC" w:rsidRDefault="00372EB3" w:rsidP="00372EB3">
            <w:pPr>
              <w:ind w:firstLine="360"/>
              <w:jc w:val="both"/>
              <w:rPr>
                <w:sz w:val="26"/>
                <w:szCs w:val="26"/>
                <w:lang w:val="fr-FR"/>
              </w:rPr>
            </w:pPr>
            <w:r w:rsidRPr="001770FC">
              <w:rPr>
                <w:sz w:val="26"/>
                <w:szCs w:val="26"/>
                <w:lang w:val="fr-FR"/>
              </w:rPr>
              <w:t xml:space="preserve">2/ </w:t>
            </w:r>
            <w:r w:rsidR="00D94404">
              <w:rPr>
                <w:position w:val="-30"/>
                <w:sz w:val="26"/>
                <w:szCs w:val="26"/>
              </w:rPr>
              <w:pict>
                <v:shape id="_x0000_i2719" type="#_x0000_t75" style="width:261pt;height:36pt">
                  <v:imagedata r:id="rId2522" o:title=""/>
                </v:shape>
              </w:pict>
            </w:r>
          </w:p>
          <w:p w:rsidR="00372EB3" w:rsidRPr="001770FC" w:rsidRDefault="00372EB3" w:rsidP="00372EB3">
            <w:pPr>
              <w:ind w:firstLine="360"/>
              <w:jc w:val="both"/>
              <w:rPr>
                <w:sz w:val="26"/>
                <w:szCs w:val="26"/>
                <w:lang w:val="fr-FR"/>
              </w:rPr>
            </w:pPr>
            <w:r w:rsidRPr="001770FC">
              <w:rPr>
                <w:sz w:val="26"/>
                <w:szCs w:val="26"/>
                <w:lang w:val="fr-FR"/>
              </w:rPr>
              <w:t xml:space="preserve">3/ Phương trình </w:t>
            </w:r>
            <w:r w:rsidR="00D94404">
              <w:rPr>
                <w:position w:val="-6"/>
                <w:sz w:val="26"/>
                <w:szCs w:val="26"/>
              </w:rPr>
              <w:pict>
                <v:shape id="_x0000_i2720" type="#_x0000_t75" style="width:78pt;height:15.75pt">
                  <v:imagedata r:id="rId2508" o:title=""/>
                </v:shape>
              </w:pict>
            </w:r>
            <w:r w:rsidRPr="001770FC">
              <w:rPr>
                <w:sz w:val="26"/>
                <w:szCs w:val="26"/>
                <w:lang w:val="fr-FR"/>
              </w:rPr>
              <w:t xml:space="preserve"> có </w:t>
            </w:r>
            <w:r w:rsidR="00D94404">
              <w:rPr>
                <w:position w:val="-6"/>
                <w:sz w:val="26"/>
                <w:szCs w:val="26"/>
              </w:rPr>
              <w:pict>
                <v:shape id="_x0000_i2721" type="#_x0000_t75" style="width:111.8pt;height:14.25pt">
                  <v:imagedata r:id="rId2523" o:title=""/>
                </v:shape>
              </w:pict>
            </w:r>
            <w:r w:rsidRPr="001770FC">
              <w:rPr>
                <w:sz w:val="26"/>
                <w:szCs w:val="26"/>
                <w:lang w:val="fr-FR"/>
              </w:rPr>
              <w:t xml:space="preserve"> nên có hai nghiệm là: </w:t>
            </w:r>
            <w:r w:rsidR="00D94404">
              <w:rPr>
                <w:position w:val="-24"/>
                <w:sz w:val="26"/>
                <w:szCs w:val="26"/>
              </w:rPr>
              <w:pict>
                <v:shape id="_x0000_i2722" type="#_x0000_t75" style="width:72.8pt;height:30.75pt">
                  <v:imagedata r:id="rId2524" o:title=""/>
                </v:shape>
              </w:pict>
            </w:r>
            <w:r w:rsidRPr="001770FC">
              <w:rPr>
                <w:sz w:val="26"/>
                <w:szCs w:val="26"/>
                <w:lang w:val="fr-FR"/>
              </w:rPr>
              <w:t>.</w:t>
            </w:r>
          </w:p>
          <w:p w:rsidR="00372EB3" w:rsidRDefault="00372EB3" w:rsidP="00372EB3">
            <w:pPr>
              <w:jc w:val="both"/>
              <w:rPr>
                <w:b/>
                <w:sz w:val="26"/>
                <w:szCs w:val="26"/>
                <w:u w:val="single"/>
                <w:lang w:val="fr-FR"/>
              </w:rPr>
            </w:pPr>
          </w:p>
          <w:p w:rsidR="00372EB3" w:rsidRPr="001770FC" w:rsidRDefault="00372EB3" w:rsidP="00372EB3">
            <w:pPr>
              <w:jc w:val="both"/>
              <w:rPr>
                <w:b/>
                <w:sz w:val="26"/>
                <w:szCs w:val="26"/>
                <w:lang w:val="fr-FR"/>
              </w:rPr>
            </w:pPr>
            <w:r w:rsidRPr="001770FC">
              <w:rPr>
                <w:b/>
                <w:sz w:val="26"/>
                <w:szCs w:val="26"/>
                <w:u w:val="single"/>
                <w:lang w:val="fr-FR"/>
              </w:rPr>
              <w:t>Bài 2</w:t>
            </w:r>
            <w:r w:rsidRPr="001770FC">
              <w:rPr>
                <w:b/>
                <w:sz w:val="26"/>
                <w:szCs w:val="26"/>
                <w:lang w:val="fr-FR"/>
              </w:rPr>
              <w:t xml:space="preserve">: </w:t>
            </w:r>
          </w:p>
          <w:p w:rsidR="00372EB3" w:rsidRPr="001770FC" w:rsidRDefault="00372EB3" w:rsidP="00372EB3">
            <w:pPr>
              <w:ind w:firstLine="360"/>
              <w:jc w:val="both"/>
              <w:rPr>
                <w:sz w:val="26"/>
                <w:szCs w:val="26"/>
                <w:lang w:val="fr-FR"/>
              </w:rPr>
            </w:pPr>
            <w:r w:rsidRPr="001770FC">
              <w:rPr>
                <w:sz w:val="26"/>
                <w:szCs w:val="26"/>
                <w:lang w:val="fr-FR"/>
              </w:rPr>
              <w:t xml:space="preserve">1/ Đường thẳng </w:t>
            </w:r>
            <w:r w:rsidR="00D94404">
              <w:rPr>
                <w:position w:val="-14"/>
                <w:sz w:val="26"/>
                <w:szCs w:val="26"/>
              </w:rPr>
              <w:pict>
                <v:shape id="_x0000_i2723" type="#_x0000_t75" style="width:101.2pt;height:20.25pt">
                  <v:imagedata r:id="rId2510" o:title=""/>
                </v:shape>
              </w:pict>
            </w:r>
            <w:r w:rsidRPr="001770FC">
              <w:rPr>
                <w:sz w:val="26"/>
                <w:szCs w:val="26"/>
                <w:lang w:val="fr-FR"/>
              </w:rPr>
              <w:t xml:space="preserve"> song song với đường thẳng </w:t>
            </w:r>
            <w:r w:rsidR="00D94404">
              <w:rPr>
                <w:position w:val="-14"/>
                <w:sz w:val="26"/>
                <w:szCs w:val="26"/>
              </w:rPr>
              <w:pict>
                <v:shape id="_x0000_i2724" type="#_x0000_t75" style="width:123pt;height:20.25pt">
                  <v:imagedata r:id="rId2512" o:title=""/>
                </v:shape>
              </w:pict>
            </w:r>
            <w:r w:rsidRPr="001770FC">
              <w:rPr>
                <w:sz w:val="26"/>
                <w:szCs w:val="26"/>
                <w:lang w:val="fr-FR"/>
              </w:rPr>
              <w:t xml:space="preserve"> khi </w:t>
            </w:r>
          </w:p>
          <w:p w:rsidR="00372EB3" w:rsidRDefault="00D94404" w:rsidP="00372EB3">
            <w:pPr>
              <w:jc w:val="both"/>
              <w:rPr>
                <w:sz w:val="26"/>
                <w:szCs w:val="26"/>
              </w:rPr>
            </w:pPr>
            <w:r>
              <w:rPr>
                <w:position w:val="-50"/>
                <w:sz w:val="26"/>
                <w:szCs w:val="26"/>
              </w:rPr>
              <w:pict>
                <v:shape id="_x0000_i2725" type="#_x0000_t75" style="width:258.7pt;height:56.2pt">
                  <v:imagedata r:id="rId2525" o:title=""/>
                </v:shape>
              </w:pict>
            </w:r>
          </w:p>
          <w:p w:rsidR="00372EB3" w:rsidRDefault="00372EB3" w:rsidP="00372EB3">
            <w:pPr>
              <w:ind w:firstLine="360"/>
              <w:jc w:val="both"/>
              <w:rPr>
                <w:i/>
                <w:sz w:val="26"/>
                <w:szCs w:val="26"/>
              </w:rPr>
            </w:pPr>
            <w:r>
              <w:rPr>
                <w:sz w:val="26"/>
                <w:szCs w:val="26"/>
              </w:rPr>
              <w:t xml:space="preserve">2/ Phương trình hoành độ giao điểm của </w:t>
            </w:r>
            <w:r w:rsidR="00D94404">
              <w:rPr>
                <w:position w:val="-14"/>
                <w:sz w:val="26"/>
                <w:szCs w:val="26"/>
              </w:rPr>
              <w:pict>
                <v:shape id="_x0000_i2726" type="#_x0000_t75" style="width:20.25pt;height:20.25pt">
                  <v:imagedata r:id="rId2513" o:title=""/>
                </v:shape>
              </w:pict>
            </w:r>
            <w:r>
              <w:rPr>
                <w:sz w:val="26"/>
                <w:szCs w:val="26"/>
              </w:rPr>
              <w:t xml:space="preserve">và </w:t>
            </w:r>
            <w:r w:rsidR="00D94404">
              <w:rPr>
                <w:position w:val="-14"/>
                <w:sz w:val="26"/>
                <w:szCs w:val="26"/>
              </w:rPr>
              <w:pict>
                <v:shape id="_x0000_i2727" type="#_x0000_t75" style="width:21pt;height:20.25pt">
                  <v:imagedata r:id="rId2514" o:title=""/>
                </v:shape>
              </w:pict>
            </w:r>
            <w:r>
              <w:rPr>
                <w:sz w:val="26"/>
                <w:szCs w:val="26"/>
              </w:rPr>
              <w:t xml:space="preserve">là </w:t>
            </w:r>
            <w:r w:rsidR="00D94404">
              <w:rPr>
                <w:position w:val="-6"/>
                <w:sz w:val="26"/>
                <w:szCs w:val="26"/>
              </w:rPr>
              <w:pict>
                <v:shape id="_x0000_i2728" type="#_x0000_t75" style="width:195pt;height:15.75pt">
                  <v:imagedata r:id="rId2526" o:title=""/>
                </v:shape>
              </w:pict>
            </w:r>
            <w:r>
              <w:rPr>
                <w:sz w:val="26"/>
                <w:szCs w:val="26"/>
              </w:rPr>
              <w:t xml:space="preserve"> là phương trình bậc hai có </w:t>
            </w:r>
            <w:r w:rsidR="00D94404">
              <w:rPr>
                <w:position w:val="-6"/>
                <w:sz w:val="26"/>
                <w:szCs w:val="26"/>
              </w:rPr>
              <w:pict>
                <v:shape id="_x0000_i2729" type="#_x0000_t75" style="width:83.25pt;height:15.75pt">
                  <v:imagedata r:id="rId2527" o:title=""/>
                </v:shape>
              </w:pict>
            </w:r>
            <w:r>
              <w:rPr>
                <w:sz w:val="26"/>
                <w:szCs w:val="26"/>
              </w:rPr>
              <w:t xml:space="preserve">với mọi </w:t>
            </w:r>
            <w:r w:rsidRPr="003E4018">
              <w:rPr>
                <w:i/>
                <w:sz w:val="26"/>
                <w:szCs w:val="26"/>
              </w:rPr>
              <w:t>m</w:t>
            </w:r>
            <w:r>
              <w:rPr>
                <w:i/>
                <w:sz w:val="26"/>
                <w:szCs w:val="26"/>
              </w:rPr>
              <w:t xml:space="preserve"> </w:t>
            </w:r>
            <w:r>
              <w:rPr>
                <w:sz w:val="26"/>
                <w:szCs w:val="26"/>
              </w:rPr>
              <w:t xml:space="preserve">nên luôn có hai nghiệm phân biệt với mọi </w:t>
            </w:r>
            <w:r w:rsidRPr="00A510B8">
              <w:rPr>
                <w:i/>
                <w:sz w:val="26"/>
                <w:szCs w:val="26"/>
              </w:rPr>
              <w:t>m</w:t>
            </w:r>
            <w:r>
              <w:rPr>
                <w:i/>
                <w:sz w:val="26"/>
                <w:szCs w:val="26"/>
              </w:rPr>
              <w:t xml:space="preserve">. </w:t>
            </w:r>
            <w:r>
              <w:rPr>
                <w:sz w:val="26"/>
                <w:szCs w:val="26"/>
              </w:rPr>
              <w:t xml:space="preserve">Do đó </w:t>
            </w:r>
            <w:r w:rsidR="00D94404">
              <w:rPr>
                <w:position w:val="-14"/>
                <w:sz w:val="26"/>
                <w:szCs w:val="26"/>
              </w:rPr>
              <w:pict>
                <v:shape id="_x0000_i2730" type="#_x0000_t75" style="width:20.25pt;height:20.25pt">
                  <v:imagedata r:id="rId2513" o:title=""/>
                </v:shape>
              </w:pict>
            </w:r>
            <w:r w:rsidRPr="00B34749">
              <w:rPr>
                <w:sz w:val="26"/>
                <w:szCs w:val="26"/>
              </w:rPr>
              <w:t xml:space="preserve">luôn cắt </w:t>
            </w:r>
            <w:r w:rsidR="00D94404">
              <w:rPr>
                <w:position w:val="-14"/>
                <w:sz w:val="26"/>
                <w:szCs w:val="26"/>
              </w:rPr>
              <w:pict>
                <v:shape id="_x0000_i2731" type="#_x0000_t75" style="width:21pt;height:20.25pt">
                  <v:imagedata r:id="rId2514" o:title=""/>
                </v:shape>
              </w:pict>
            </w:r>
            <w:r w:rsidRPr="00B34749">
              <w:rPr>
                <w:sz w:val="26"/>
                <w:szCs w:val="26"/>
              </w:rPr>
              <w:t xml:space="preserve"> tại hai điểm phân biệt A và B</w:t>
            </w:r>
            <w:r>
              <w:rPr>
                <w:sz w:val="26"/>
                <w:szCs w:val="26"/>
              </w:rPr>
              <w:t xml:space="preserve"> với mọi </w:t>
            </w:r>
            <w:r w:rsidRPr="004A1C70">
              <w:rPr>
                <w:i/>
                <w:sz w:val="26"/>
                <w:szCs w:val="26"/>
              </w:rPr>
              <w:t>m</w:t>
            </w:r>
            <w:r>
              <w:rPr>
                <w:i/>
                <w:sz w:val="26"/>
                <w:szCs w:val="26"/>
              </w:rPr>
              <w:t>.</w:t>
            </w:r>
          </w:p>
          <w:p w:rsidR="00372EB3" w:rsidRDefault="00372EB3" w:rsidP="00372EB3">
            <w:pPr>
              <w:ind w:firstLine="360"/>
              <w:jc w:val="both"/>
              <w:rPr>
                <w:sz w:val="26"/>
                <w:szCs w:val="26"/>
              </w:rPr>
            </w:pPr>
            <w:r>
              <w:rPr>
                <w:sz w:val="26"/>
                <w:szCs w:val="26"/>
              </w:rPr>
              <w:t xml:space="preserve">3/ </w:t>
            </w:r>
            <w:r w:rsidRPr="00EF79DC">
              <w:rPr>
                <w:b/>
                <w:i/>
                <w:sz w:val="26"/>
                <w:szCs w:val="26"/>
              </w:rPr>
              <w:t>Cách 1</w:t>
            </w:r>
            <w:r w:rsidRPr="00EF79DC">
              <w:rPr>
                <w:b/>
                <w:sz w:val="26"/>
                <w:szCs w:val="26"/>
              </w:rPr>
              <w:t>:</w:t>
            </w:r>
            <w:r>
              <w:rPr>
                <w:sz w:val="26"/>
                <w:szCs w:val="26"/>
              </w:rPr>
              <w:t xml:space="preserve"> </w:t>
            </w:r>
            <w:r w:rsidRPr="00B34749">
              <w:rPr>
                <w:sz w:val="26"/>
                <w:szCs w:val="26"/>
              </w:rPr>
              <w:t>K</w:t>
            </w:r>
            <w:r>
              <w:rPr>
                <w:sz w:val="26"/>
                <w:szCs w:val="26"/>
              </w:rPr>
              <w:t>ý</w:t>
            </w:r>
            <w:r w:rsidRPr="00B34749">
              <w:rPr>
                <w:sz w:val="26"/>
                <w:szCs w:val="26"/>
              </w:rPr>
              <w:t xml:space="preserve"> hiệu </w:t>
            </w:r>
            <w:r w:rsidR="00D94404">
              <w:rPr>
                <w:position w:val="-12"/>
                <w:sz w:val="26"/>
                <w:szCs w:val="26"/>
              </w:rPr>
              <w:pict>
                <v:shape id="_x0000_i2732" type="#_x0000_t75" style="width:30.75pt;height:18pt">
                  <v:imagedata r:id="rId2515" o:title=""/>
                </v:shape>
              </w:pict>
            </w:r>
            <w:r w:rsidRPr="00B34749">
              <w:rPr>
                <w:sz w:val="26"/>
                <w:szCs w:val="26"/>
              </w:rPr>
              <w:t xml:space="preserve"> là hoành độ của điểm A và điểm B</w:t>
            </w:r>
            <w:r>
              <w:rPr>
                <w:sz w:val="26"/>
                <w:szCs w:val="26"/>
              </w:rPr>
              <w:t xml:space="preserve"> thì </w:t>
            </w:r>
            <w:r w:rsidR="00D94404">
              <w:rPr>
                <w:position w:val="-12"/>
                <w:sz w:val="26"/>
                <w:szCs w:val="26"/>
              </w:rPr>
              <w:pict>
                <v:shape id="_x0000_i2733" type="#_x0000_t75" style="width:30.75pt;height:18pt">
                  <v:imagedata r:id="rId2515" o:title=""/>
                </v:shape>
              </w:pict>
            </w:r>
            <w:r>
              <w:rPr>
                <w:sz w:val="26"/>
                <w:szCs w:val="26"/>
              </w:rPr>
              <w:t xml:space="preserve"> là nghiệm của phương trình  </w:t>
            </w:r>
            <w:r w:rsidR="00D94404">
              <w:rPr>
                <w:position w:val="-6"/>
                <w:sz w:val="26"/>
                <w:szCs w:val="26"/>
              </w:rPr>
              <w:pict>
                <v:shape id="_x0000_i2734" type="#_x0000_t75" style="width:98.3pt;height:15.75pt">
                  <v:imagedata r:id="rId2528" o:title=""/>
                </v:shape>
              </w:pict>
            </w:r>
            <w:r>
              <w:rPr>
                <w:sz w:val="26"/>
                <w:szCs w:val="26"/>
              </w:rPr>
              <w:t>.</w:t>
            </w:r>
          </w:p>
          <w:p w:rsidR="00372EB3" w:rsidRDefault="00372EB3" w:rsidP="00372EB3">
            <w:pPr>
              <w:ind w:firstLine="360"/>
              <w:jc w:val="both"/>
              <w:rPr>
                <w:sz w:val="26"/>
                <w:szCs w:val="26"/>
              </w:rPr>
            </w:pPr>
            <w:r>
              <w:rPr>
                <w:sz w:val="26"/>
                <w:szCs w:val="26"/>
              </w:rPr>
              <w:t xml:space="preserve">Giải phương trình </w:t>
            </w:r>
            <w:r w:rsidR="00D94404">
              <w:rPr>
                <w:position w:val="-6"/>
                <w:sz w:val="26"/>
                <w:szCs w:val="26"/>
              </w:rPr>
              <w:pict>
                <v:shape id="_x0000_i2735" type="#_x0000_t75" style="width:98.3pt;height:15.75pt">
                  <v:imagedata r:id="rId2528" o:title=""/>
                </v:shape>
              </w:pict>
            </w:r>
            <w:r>
              <w:rPr>
                <w:sz w:val="26"/>
                <w:szCs w:val="26"/>
              </w:rPr>
              <w:t>.</w:t>
            </w:r>
          </w:p>
          <w:p w:rsidR="00372EB3" w:rsidRDefault="00D94404" w:rsidP="00372EB3">
            <w:pPr>
              <w:ind w:firstLine="360"/>
              <w:jc w:val="both"/>
              <w:rPr>
                <w:sz w:val="26"/>
                <w:szCs w:val="26"/>
              </w:rPr>
            </w:pPr>
            <w:r>
              <w:rPr>
                <w:position w:val="-8"/>
                <w:sz w:val="26"/>
                <w:szCs w:val="26"/>
              </w:rPr>
              <w:pict>
                <v:shape id="_x0000_i2736" type="#_x0000_t75" style="width:225.75pt;height:20.25pt">
                  <v:imagedata r:id="rId2529" o:title=""/>
                </v:shape>
              </w:pict>
            </w:r>
          </w:p>
          <w:p w:rsidR="00372EB3" w:rsidRDefault="00372EB3" w:rsidP="00372EB3">
            <w:pPr>
              <w:ind w:firstLine="360"/>
              <w:jc w:val="both"/>
              <w:rPr>
                <w:sz w:val="26"/>
                <w:szCs w:val="26"/>
              </w:rPr>
            </w:pPr>
            <w:r>
              <w:rPr>
                <w:sz w:val="26"/>
                <w:szCs w:val="26"/>
              </w:rPr>
              <w:t xml:space="preserve">Phương trình có hai nghiệm là </w:t>
            </w:r>
            <w:r w:rsidR="00D94404">
              <w:rPr>
                <w:position w:val="-12"/>
                <w:sz w:val="26"/>
                <w:szCs w:val="26"/>
              </w:rPr>
              <w:pict>
                <v:shape id="_x0000_i2737" type="#_x0000_t75" style="width:171.85pt;height:21.75pt">
                  <v:imagedata r:id="rId2530" o:title=""/>
                </v:shape>
              </w:pict>
            </w:r>
            <w:r>
              <w:rPr>
                <w:sz w:val="26"/>
                <w:szCs w:val="26"/>
              </w:rPr>
              <w:t>.</w:t>
            </w:r>
          </w:p>
          <w:p w:rsidR="00372EB3" w:rsidRDefault="00372EB3" w:rsidP="00372EB3">
            <w:pPr>
              <w:ind w:firstLine="360"/>
              <w:rPr>
                <w:sz w:val="26"/>
                <w:szCs w:val="26"/>
              </w:rPr>
            </w:pPr>
            <w:r>
              <w:rPr>
                <w:sz w:val="26"/>
                <w:szCs w:val="26"/>
              </w:rPr>
              <w:t xml:space="preserve">Do đó </w:t>
            </w:r>
            <w:r w:rsidR="00D94404">
              <w:rPr>
                <w:position w:val="-40"/>
                <w:sz w:val="26"/>
                <w:szCs w:val="26"/>
              </w:rPr>
              <w:pict>
                <v:shape id="_x0000_i2738" type="#_x0000_t75" style="width:530pt;height:45.75pt">
                  <v:imagedata r:id="rId2531" o:title=""/>
                </v:shape>
              </w:pict>
            </w:r>
          </w:p>
          <w:p w:rsidR="00372EB3" w:rsidRDefault="00372EB3" w:rsidP="00372EB3">
            <w:pPr>
              <w:ind w:firstLine="360"/>
              <w:rPr>
                <w:sz w:val="26"/>
                <w:szCs w:val="26"/>
              </w:rPr>
            </w:pPr>
            <w:r w:rsidRPr="00EF79DC">
              <w:rPr>
                <w:b/>
                <w:i/>
                <w:sz w:val="26"/>
                <w:szCs w:val="26"/>
              </w:rPr>
              <w:t>Cách 2</w:t>
            </w:r>
            <w:r w:rsidRPr="00EF79DC">
              <w:rPr>
                <w:b/>
                <w:sz w:val="26"/>
                <w:szCs w:val="26"/>
              </w:rPr>
              <w:t>:</w:t>
            </w:r>
            <w:r>
              <w:rPr>
                <w:sz w:val="26"/>
                <w:szCs w:val="26"/>
              </w:rPr>
              <w:t xml:space="preserve"> </w:t>
            </w:r>
            <w:r w:rsidRPr="00B34749">
              <w:rPr>
                <w:sz w:val="26"/>
                <w:szCs w:val="26"/>
              </w:rPr>
              <w:t>K</w:t>
            </w:r>
            <w:r>
              <w:rPr>
                <w:sz w:val="26"/>
                <w:szCs w:val="26"/>
              </w:rPr>
              <w:t>ý</w:t>
            </w:r>
            <w:r w:rsidRPr="00B34749">
              <w:rPr>
                <w:sz w:val="26"/>
                <w:szCs w:val="26"/>
              </w:rPr>
              <w:t xml:space="preserve"> hiệu </w:t>
            </w:r>
            <w:r w:rsidR="00D94404">
              <w:rPr>
                <w:position w:val="-12"/>
                <w:sz w:val="26"/>
                <w:szCs w:val="26"/>
              </w:rPr>
              <w:pict>
                <v:shape id="_x0000_i2739" type="#_x0000_t75" style="width:30.75pt;height:18pt">
                  <v:imagedata r:id="rId2515" o:title=""/>
                </v:shape>
              </w:pict>
            </w:r>
            <w:r w:rsidRPr="00B34749">
              <w:rPr>
                <w:sz w:val="26"/>
                <w:szCs w:val="26"/>
              </w:rPr>
              <w:t xml:space="preserve"> là hoành độ của điểm A và điểm B</w:t>
            </w:r>
            <w:r>
              <w:rPr>
                <w:sz w:val="26"/>
                <w:szCs w:val="26"/>
              </w:rPr>
              <w:t xml:space="preserve"> thì </w:t>
            </w:r>
            <w:r w:rsidR="00D94404">
              <w:rPr>
                <w:position w:val="-12"/>
                <w:sz w:val="26"/>
                <w:szCs w:val="26"/>
              </w:rPr>
              <w:pict>
                <v:shape id="_x0000_i2740" type="#_x0000_t75" style="width:30.75pt;height:18pt">
                  <v:imagedata r:id="rId2515" o:title=""/>
                </v:shape>
              </w:pict>
            </w:r>
            <w:r>
              <w:rPr>
                <w:sz w:val="26"/>
                <w:szCs w:val="26"/>
              </w:rPr>
              <w:t xml:space="preserve"> là nghiệm của phương trình  </w:t>
            </w:r>
            <w:r w:rsidR="00D94404">
              <w:rPr>
                <w:position w:val="-6"/>
                <w:sz w:val="26"/>
                <w:szCs w:val="26"/>
              </w:rPr>
              <w:pict>
                <v:shape id="_x0000_i2741" type="#_x0000_t75" style="width:98.3pt;height:15.75pt">
                  <v:imagedata r:id="rId2528" o:title=""/>
                </v:shape>
              </w:pict>
            </w:r>
            <w:r>
              <w:rPr>
                <w:sz w:val="26"/>
                <w:szCs w:val="26"/>
              </w:rPr>
              <w:t xml:space="preserve">. Áp dụng hệ thức Viet ta có: </w:t>
            </w:r>
            <w:r w:rsidR="00D94404">
              <w:rPr>
                <w:position w:val="-34"/>
                <w:sz w:val="26"/>
                <w:szCs w:val="26"/>
              </w:rPr>
              <w:pict>
                <v:shape id="_x0000_i2742" type="#_x0000_t75" style="width:105.8pt;height:39.75pt">
                  <v:imagedata r:id="rId2532" o:title=""/>
                </v:shape>
              </w:pict>
            </w:r>
            <w:r>
              <w:rPr>
                <w:sz w:val="26"/>
                <w:szCs w:val="26"/>
              </w:rPr>
              <w:t xml:space="preserve"> do đó </w:t>
            </w:r>
            <w:r w:rsidR="00D94404">
              <w:rPr>
                <w:position w:val="-16"/>
                <w:sz w:val="26"/>
                <w:szCs w:val="26"/>
              </w:rPr>
              <w:pict>
                <v:shape id="_x0000_i2743" type="#_x0000_t75" style="width:476.5pt;height:23.25pt">
                  <v:imagedata r:id="rId2533" o:title=""/>
                </v:shape>
              </w:pict>
            </w:r>
          </w:p>
          <w:p w:rsidR="00372EB3" w:rsidRDefault="00372EB3" w:rsidP="00372EB3">
            <w:pPr>
              <w:jc w:val="both"/>
              <w:rPr>
                <w:b/>
                <w:sz w:val="26"/>
                <w:szCs w:val="26"/>
                <w:u w:val="single"/>
              </w:rPr>
            </w:pPr>
          </w:p>
          <w:p w:rsidR="00372EB3" w:rsidRPr="002E6934" w:rsidRDefault="00372EB3" w:rsidP="00372EB3">
            <w:pPr>
              <w:jc w:val="both"/>
              <w:rPr>
                <w:b/>
                <w:sz w:val="26"/>
                <w:szCs w:val="26"/>
              </w:rPr>
            </w:pPr>
            <w:r w:rsidRPr="002E6934">
              <w:rPr>
                <w:b/>
                <w:sz w:val="26"/>
                <w:szCs w:val="26"/>
                <w:u w:val="single"/>
              </w:rPr>
              <w:t>Bài 3</w:t>
            </w:r>
            <w:r w:rsidRPr="002E6934">
              <w:rPr>
                <w:b/>
                <w:sz w:val="26"/>
                <w:szCs w:val="26"/>
              </w:rPr>
              <w:t>:</w:t>
            </w:r>
          </w:p>
          <w:p w:rsidR="00372EB3" w:rsidRDefault="00372EB3" w:rsidP="00372EB3">
            <w:pPr>
              <w:ind w:firstLine="360"/>
              <w:jc w:val="both"/>
              <w:rPr>
                <w:sz w:val="26"/>
                <w:szCs w:val="26"/>
              </w:rPr>
            </w:pPr>
            <w:r>
              <w:rPr>
                <w:sz w:val="26"/>
                <w:szCs w:val="26"/>
              </w:rPr>
              <w:t xml:space="preserve">Gọi vận tốc ban đầu của xe thứ nhất là x (km/h), xe thứ hai là y (km/h). ĐK: </w:t>
            </w:r>
            <w:r w:rsidRPr="005363AA">
              <w:rPr>
                <w:i/>
                <w:sz w:val="26"/>
                <w:szCs w:val="26"/>
              </w:rPr>
              <w:t xml:space="preserve">x &gt; </w:t>
            </w:r>
            <w:r w:rsidRPr="005363AA">
              <w:rPr>
                <w:sz w:val="26"/>
                <w:szCs w:val="26"/>
              </w:rPr>
              <w:t>0</w:t>
            </w:r>
            <w:r w:rsidRPr="005363AA">
              <w:rPr>
                <w:i/>
                <w:sz w:val="26"/>
                <w:szCs w:val="26"/>
              </w:rPr>
              <w:t xml:space="preserve">; y &gt; </w:t>
            </w:r>
            <w:r w:rsidRPr="005363AA">
              <w:rPr>
                <w:sz w:val="26"/>
                <w:szCs w:val="26"/>
              </w:rPr>
              <w:t>0</w:t>
            </w:r>
            <w:r>
              <w:rPr>
                <w:i/>
                <w:sz w:val="26"/>
                <w:szCs w:val="26"/>
              </w:rPr>
              <w:t>.</w:t>
            </w:r>
          </w:p>
          <w:p w:rsidR="00372EB3" w:rsidRDefault="00372EB3" w:rsidP="00372EB3">
            <w:pPr>
              <w:ind w:firstLine="360"/>
              <w:jc w:val="both"/>
              <w:rPr>
                <w:sz w:val="26"/>
                <w:szCs w:val="26"/>
              </w:rPr>
            </w:pPr>
            <w:r>
              <w:rPr>
                <w:sz w:val="26"/>
                <w:szCs w:val="26"/>
              </w:rPr>
              <w:t xml:space="preserve">Thời gian xe thứ nhất đi từ </w:t>
            </w:r>
            <w:r w:rsidRPr="00B34749">
              <w:rPr>
                <w:sz w:val="26"/>
                <w:szCs w:val="26"/>
              </w:rPr>
              <w:t>cảng Dung Quất đến khu du lịch Sa Huỳnh</w:t>
            </w:r>
            <w:r>
              <w:rPr>
                <w:sz w:val="26"/>
                <w:szCs w:val="26"/>
              </w:rPr>
              <w:t xml:space="preserve"> là </w:t>
            </w:r>
            <w:r w:rsidR="00D94404">
              <w:rPr>
                <w:position w:val="-24"/>
                <w:sz w:val="26"/>
                <w:szCs w:val="26"/>
              </w:rPr>
              <w:pict>
                <v:shape id="_x0000_i2744" type="#_x0000_t75" style="width:39pt;height:30.75pt">
                  <v:imagedata r:id="rId2534" o:title=""/>
                </v:shape>
              </w:pict>
            </w:r>
            <w:r>
              <w:rPr>
                <w:sz w:val="26"/>
                <w:szCs w:val="26"/>
              </w:rPr>
              <w:t>.</w:t>
            </w:r>
          </w:p>
          <w:p w:rsidR="00372EB3" w:rsidRDefault="00372EB3" w:rsidP="00372EB3">
            <w:pPr>
              <w:ind w:firstLine="360"/>
              <w:jc w:val="both"/>
              <w:rPr>
                <w:sz w:val="26"/>
                <w:szCs w:val="26"/>
              </w:rPr>
            </w:pPr>
            <w:r>
              <w:rPr>
                <w:sz w:val="26"/>
                <w:szCs w:val="26"/>
              </w:rPr>
              <w:t xml:space="preserve">Thời gian xe thứ hai đi từ </w:t>
            </w:r>
            <w:r w:rsidRPr="00B34749">
              <w:rPr>
                <w:sz w:val="26"/>
                <w:szCs w:val="26"/>
              </w:rPr>
              <w:t>cảng Dung Quất đến khu du lịch Sa Huỳnh</w:t>
            </w:r>
            <w:r>
              <w:rPr>
                <w:sz w:val="26"/>
                <w:szCs w:val="26"/>
              </w:rPr>
              <w:t xml:space="preserve"> là </w:t>
            </w:r>
            <w:r w:rsidR="00D94404">
              <w:rPr>
                <w:position w:val="-28"/>
                <w:sz w:val="26"/>
                <w:szCs w:val="26"/>
              </w:rPr>
              <w:pict>
                <v:shape id="_x0000_i2745" type="#_x0000_t75" style="width:39pt;height:33pt">
                  <v:imagedata r:id="rId2535" o:title=""/>
                </v:shape>
              </w:pict>
            </w:r>
            <w:r>
              <w:rPr>
                <w:sz w:val="26"/>
                <w:szCs w:val="26"/>
              </w:rPr>
              <w:t>.</w:t>
            </w:r>
          </w:p>
          <w:p w:rsidR="00372EB3" w:rsidRDefault="00372EB3" w:rsidP="00372EB3">
            <w:pPr>
              <w:ind w:firstLine="360"/>
              <w:jc w:val="both"/>
              <w:rPr>
                <w:sz w:val="26"/>
                <w:szCs w:val="26"/>
              </w:rPr>
            </w:pPr>
            <w:r>
              <w:rPr>
                <w:sz w:val="26"/>
                <w:szCs w:val="26"/>
              </w:rPr>
              <w:t xml:space="preserve">Vì </w:t>
            </w:r>
            <w:r w:rsidRPr="00B34749">
              <w:rPr>
                <w:sz w:val="26"/>
                <w:szCs w:val="26"/>
              </w:rPr>
              <w:t>xe thứ hai đến sớm hơn xe thứ nhất là 1 giờ</w:t>
            </w:r>
            <w:r>
              <w:rPr>
                <w:sz w:val="26"/>
                <w:szCs w:val="26"/>
              </w:rPr>
              <w:t xml:space="preserve"> nên ta có phương trình: </w:t>
            </w:r>
            <w:r w:rsidR="00D94404">
              <w:rPr>
                <w:position w:val="-28"/>
                <w:sz w:val="26"/>
                <w:szCs w:val="26"/>
              </w:rPr>
              <w:pict>
                <v:shape id="_x0000_i2746" type="#_x0000_t75" style="width:84.75pt;height:33pt">
                  <v:imagedata r:id="rId2536" o:title=""/>
                </v:shape>
              </w:pict>
            </w:r>
          </w:p>
          <w:p w:rsidR="00372EB3" w:rsidRDefault="00372EB3" w:rsidP="00372EB3">
            <w:pPr>
              <w:ind w:firstLine="360"/>
              <w:jc w:val="both"/>
              <w:rPr>
                <w:sz w:val="26"/>
                <w:szCs w:val="26"/>
              </w:rPr>
            </w:pPr>
            <w:r>
              <w:rPr>
                <w:sz w:val="26"/>
                <w:szCs w:val="26"/>
              </w:rPr>
              <w:t>Vận tốc lúc về của xe thứ nhất là x+ 5 (km/h).</w:t>
            </w:r>
          </w:p>
          <w:p w:rsidR="00372EB3" w:rsidRDefault="00372EB3" w:rsidP="00372EB3">
            <w:pPr>
              <w:ind w:firstLine="360"/>
              <w:jc w:val="both"/>
              <w:rPr>
                <w:sz w:val="26"/>
                <w:szCs w:val="26"/>
              </w:rPr>
            </w:pPr>
            <w:r>
              <w:rPr>
                <w:sz w:val="26"/>
                <w:szCs w:val="26"/>
              </w:rPr>
              <w:t xml:space="preserve">Thời gian xe thứ nhất về từ </w:t>
            </w:r>
            <w:r w:rsidRPr="00B34749">
              <w:rPr>
                <w:sz w:val="26"/>
                <w:szCs w:val="26"/>
              </w:rPr>
              <w:t>khu du lịch Sa Huỳnh</w:t>
            </w:r>
            <w:r>
              <w:rPr>
                <w:sz w:val="26"/>
                <w:szCs w:val="26"/>
              </w:rPr>
              <w:t xml:space="preserve"> </w:t>
            </w:r>
            <w:r w:rsidRPr="00B34749">
              <w:rPr>
                <w:sz w:val="26"/>
                <w:szCs w:val="26"/>
              </w:rPr>
              <w:t>đến</w:t>
            </w:r>
            <w:r>
              <w:rPr>
                <w:sz w:val="26"/>
                <w:szCs w:val="26"/>
              </w:rPr>
              <w:t xml:space="preserve"> </w:t>
            </w:r>
            <w:r w:rsidRPr="00B34749">
              <w:rPr>
                <w:sz w:val="26"/>
                <w:szCs w:val="26"/>
              </w:rPr>
              <w:t xml:space="preserve">cảng Dung Quất </w:t>
            </w:r>
            <w:r w:rsidR="00D94404">
              <w:rPr>
                <w:position w:val="-24"/>
                <w:sz w:val="26"/>
                <w:szCs w:val="26"/>
              </w:rPr>
              <w:pict>
                <v:shape id="_x0000_i2747" type="#_x0000_t75" style="width:45.75pt;height:30.75pt">
                  <v:imagedata r:id="rId2537" o:title=""/>
                </v:shape>
              </w:pict>
            </w:r>
            <w:r>
              <w:rPr>
                <w:sz w:val="26"/>
                <w:szCs w:val="26"/>
              </w:rPr>
              <w:t>.</w:t>
            </w:r>
          </w:p>
          <w:p w:rsidR="00372EB3" w:rsidRDefault="00372EB3" w:rsidP="00372EB3">
            <w:pPr>
              <w:ind w:firstLine="360"/>
              <w:jc w:val="both"/>
              <w:rPr>
                <w:sz w:val="26"/>
                <w:szCs w:val="26"/>
              </w:rPr>
            </w:pPr>
            <w:r>
              <w:rPr>
                <w:sz w:val="26"/>
                <w:szCs w:val="26"/>
              </w:rPr>
              <w:t xml:space="preserve">Thời gian xe thứ hai về từ </w:t>
            </w:r>
            <w:r w:rsidRPr="00B34749">
              <w:rPr>
                <w:sz w:val="26"/>
                <w:szCs w:val="26"/>
              </w:rPr>
              <w:t>khu du lịch Sa Huỳnh</w:t>
            </w:r>
            <w:r>
              <w:rPr>
                <w:sz w:val="26"/>
                <w:szCs w:val="26"/>
              </w:rPr>
              <w:t xml:space="preserve"> </w:t>
            </w:r>
            <w:r w:rsidRPr="00B34749">
              <w:rPr>
                <w:sz w:val="26"/>
                <w:szCs w:val="26"/>
              </w:rPr>
              <w:t>đến</w:t>
            </w:r>
            <w:r>
              <w:rPr>
                <w:sz w:val="26"/>
                <w:szCs w:val="26"/>
              </w:rPr>
              <w:t xml:space="preserve"> </w:t>
            </w:r>
            <w:r w:rsidRPr="00B34749">
              <w:rPr>
                <w:sz w:val="26"/>
                <w:szCs w:val="26"/>
              </w:rPr>
              <w:t xml:space="preserve">cảng Dung Quất </w:t>
            </w:r>
            <w:r w:rsidR="00D94404">
              <w:rPr>
                <w:position w:val="-28"/>
                <w:sz w:val="26"/>
                <w:szCs w:val="26"/>
              </w:rPr>
              <w:pict>
                <v:shape id="_x0000_i2748" type="#_x0000_t75" style="width:39pt;height:33pt">
                  <v:imagedata r:id="rId2535" o:title=""/>
                </v:shape>
              </w:pict>
            </w:r>
            <w:r>
              <w:rPr>
                <w:sz w:val="26"/>
                <w:szCs w:val="26"/>
              </w:rPr>
              <w:t>.</w:t>
            </w:r>
          </w:p>
          <w:p w:rsidR="00372EB3" w:rsidRDefault="00372EB3" w:rsidP="00372EB3">
            <w:pPr>
              <w:ind w:firstLine="360"/>
              <w:jc w:val="both"/>
              <w:rPr>
                <w:sz w:val="26"/>
                <w:szCs w:val="26"/>
              </w:rPr>
            </w:pPr>
            <w:r>
              <w:rPr>
                <w:sz w:val="26"/>
                <w:szCs w:val="26"/>
              </w:rPr>
              <w:t xml:space="preserve">Vì xe thứ hai </w:t>
            </w:r>
            <w:r w:rsidRPr="00B34749">
              <w:rPr>
                <w:sz w:val="26"/>
                <w:szCs w:val="26"/>
              </w:rPr>
              <w:t xml:space="preserve">dừng lại nghỉ hết </w:t>
            </w:r>
            <w:r w:rsidR="00D94404">
              <w:rPr>
                <w:position w:val="-24"/>
                <w:sz w:val="26"/>
                <w:szCs w:val="26"/>
              </w:rPr>
              <w:pict>
                <v:shape id="_x0000_i2749" type="#_x0000_t75" style="width:57.75pt;height:30.75pt">
                  <v:imagedata r:id="rId2538" o:title=""/>
                </v:shape>
              </w:pict>
            </w:r>
            <w:r w:rsidRPr="00B34749">
              <w:rPr>
                <w:sz w:val="26"/>
                <w:szCs w:val="26"/>
              </w:rPr>
              <w:t>, sau đó về đến cảng Dung Quất cùng lúc với xe thứ nhất</w:t>
            </w:r>
            <w:r>
              <w:rPr>
                <w:sz w:val="26"/>
                <w:szCs w:val="26"/>
              </w:rPr>
              <w:t xml:space="preserve"> nên ta có phương trình: </w:t>
            </w:r>
            <w:r w:rsidR="00D94404">
              <w:rPr>
                <w:position w:val="-28"/>
                <w:sz w:val="26"/>
                <w:szCs w:val="26"/>
              </w:rPr>
              <w:pict>
                <v:shape id="_x0000_i2750" type="#_x0000_t75" style="width:98.3pt;height:33pt">
                  <v:imagedata r:id="rId2539" o:title=""/>
                </v:shape>
              </w:pict>
            </w:r>
            <w:r>
              <w:rPr>
                <w:sz w:val="26"/>
                <w:szCs w:val="26"/>
              </w:rPr>
              <w:t>.</w:t>
            </w:r>
          </w:p>
          <w:p w:rsidR="00372EB3" w:rsidRPr="003D1899" w:rsidRDefault="00372EB3" w:rsidP="00372EB3">
            <w:pPr>
              <w:ind w:firstLine="360"/>
              <w:jc w:val="both"/>
              <w:rPr>
                <w:sz w:val="26"/>
                <w:szCs w:val="26"/>
                <w:lang w:val="fr-FR"/>
              </w:rPr>
            </w:pPr>
            <w:r w:rsidRPr="003D1899">
              <w:rPr>
                <w:sz w:val="26"/>
                <w:szCs w:val="26"/>
                <w:lang w:val="fr-FR"/>
              </w:rPr>
              <w:t>Từ (1) và (2) ta có hpt:</w:t>
            </w:r>
            <w:r w:rsidR="00D94404">
              <w:rPr>
                <w:position w:val="-64"/>
                <w:sz w:val="26"/>
                <w:szCs w:val="26"/>
              </w:rPr>
              <w:pict>
                <v:shape id="_x0000_i2751" type="#_x0000_t75" style="width:86.2pt;height:69.7pt">
                  <v:imagedata r:id="rId2540" o:title=""/>
                </v:shape>
              </w:pict>
            </w:r>
            <w:r w:rsidRPr="003D1899">
              <w:rPr>
                <w:sz w:val="26"/>
                <w:szCs w:val="26"/>
                <w:lang w:val="fr-FR"/>
              </w:rPr>
              <w:t xml:space="preserve"> </w:t>
            </w:r>
          </w:p>
          <w:p w:rsidR="00372EB3" w:rsidRDefault="00372EB3" w:rsidP="00372EB3">
            <w:pPr>
              <w:ind w:firstLine="360"/>
              <w:jc w:val="both"/>
              <w:rPr>
                <w:sz w:val="26"/>
                <w:szCs w:val="26"/>
                <w:lang w:val="fr-FR"/>
              </w:rPr>
            </w:pPr>
            <w:r w:rsidRPr="003D1899">
              <w:rPr>
                <w:sz w:val="26"/>
                <w:szCs w:val="26"/>
                <w:lang w:val="fr-FR"/>
              </w:rPr>
              <w:t xml:space="preserve">Giải </w:t>
            </w:r>
            <w:r>
              <w:rPr>
                <w:sz w:val="26"/>
                <w:szCs w:val="26"/>
                <w:lang w:val="fr-FR"/>
              </w:rPr>
              <w:t xml:space="preserve">    </w:t>
            </w:r>
          </w:p>
          <w:p w:rsidR="00372EB3" w:rsidRPr="003D1899" w:rsidRDefault="00372EB3" w:rsidP="00372EB3">
            <w:pPr>
              <w:ind w:firstLine="360"/>
              <w:jc w:val="both"/>
              <w:rPr>
                <w:sz w:val="26"/>
                <w:szCs w:val="26"/>
                <w:lang w:val="fr-FR"/>
              </w:rPr>
            </w:pPr>
            <w:r w:rsidRPr="003D1899">
              <w:rPr>
                <w:sz w:val="26"/>
                <w:szCs w:val="26"/>
                <w:lang w:val="fr-FR"/>
              </w:rPr>
              <w:t xml:space="preserve">hpt: </w:t>
            </w:r>
            <w:r w:rsidR="00D94404">
              <w:rPr>
                <w:position w:val="-64"/>
                <w:sz w:val="26"/>
                <w:szCs w:val="26"/>
              </w:rPr>
              <w:pict>
                <v:shape id="_x0000_i2752" type="#_x0000_t75" style="width:440.45pt;height:69.7pt">
                  <v:imagedata r:id="rId2541" o:title=""/>
                </v:shape>
              </w:pict>
            </w:r>
          </w:p>
          <w:p w:rsidR="00372EB3" w:rsidRPr="003D1899" w:rsidRDefault="00D94404" w:rsidP="00372EB3">
            <w:pPr>
              <w:ind w:firstLine="360"/>
              <w:jc w:val="both"/>
              <w:rPr>
                <w:sz w:val="26"/>
                <w:szCs w:val="26"/>
                <w:lang w:val="fr-FR"/>
              </w:rPr>
            </w:pPr>
            <w:r>
              <w:rPr>
                <w:position w:val="-6"/>
                <w:sz w:val="26"/>
                <w:szCs w:val="26"/>
              </w:rPr>
              <w:pict>
                <v:shape id="_x0000_i2753" type="#_x0000_t75" style="width:194.35pt;height:17.25pt">
                  <v:imagedata r:id="rId2542" o:title=""/>
                </v:shape>
              </w:pict>
            </w:r>
            <w:r w:rsidR="00372EB3" w:rsidRPr="003D1899">
              <w:rPr>
                <w:sz w:val="26"/>
                <w:szCs w:val="26"/>
                <w:lang w:val="fr-FR"/>
              </w:rPr>
              <w:t>.</w:t>
            </w:r>
          </w:p>
          <w:p w:rsidR="00372EB3" w:rsidRPr="003D1899" w:rsidRDefault="00372EB3" w:rsidP="00372EB3">
            <w:pPr>
              <w:ind w:firstLine="360"/>
              <w:jc w:val="both"/>
              <w:rPr>
                <w:sz w:val="26"/>
                <w:szCs w:val="26"/>
                <w:lang w:val="fr-FR"/>
              </w:rPr>
            </w:pPr>
            <w:r w:rsidRPr="003D1899">
              <w:rPr>
                <w:sz w:val="26"/>
                <w:szCs w:val="26"/>
                <w:lang w:val="fr-FR"/>
              </w:rPr>
              <w:t xml:space="preserve">Phương trình có hai nghiệm phân biệt: </w:t>
            </w:r>
            <w:r w:rsidR="00D94404">
              <w:rPr>
                <w:position w:val="-24"/>
                <w:sz w:val="26"/>
                <w:szCs w:val="26"/>
              </w:rPr>
              <w:pict>
                <v:shape id="_x0000_i2754" type="#_x0000_t75" style="width:87.75pt;height:30.75pt">
                  <v:imagedata r:id="rId2543" o:title=""/>
                </v:shape>
              </w:pict>
            </w:r>
            <w:r w:rsidRPr="003D1899">
              <w:rPr>
                <w:sz w:val="26"/>
                <w:szCs w:val="26"/>
                <w:lang w:val="fr-FR"/>
              </w:rPr>
              <w:t xml:space="preserve"> (thỏa mãn ĐK)</w:t>
            </w:r>
          </w:p>
          <w:p w:rsidR="00372EB3" w:rsidRPr="003D1899" w:rsidRDefault="00372EB3" w:rsidP="00372EB3">
            <w:pPr>
              <w:jc w:val="both"/>
              <w:rPr>
                <w:sz w:val="26"/>
                <w:szCs w:val="26"/>
                <w:lang w:val="fr-FR"/>
              </w:rPr>
            </w:pPr>
            <w:r w:rsidRPr="003D1899">
              <w:rPr>
                <w:sz w:val="26"/>
                <w:szCs w:val="26"/>
                <w:lang w:val="fr-FR"/>
              </w:rPr>
              <w:t xml:space="preserve">                                                               </w:t>
            </w:r>
            <w:r w:rsidR="00D94404">
              <w:rPr>
                <w:position w:val="-24"/>
                <w:sz w:val="26"/>
                <w:szCs w:val="26"/>
              </w:rPr>
              <w:pict>
                <v:shape id="_x0000_i2755" type="#_x0000_t75" style="width:95.3pt;height:30.75pt">
                  <v:imagedata r:id="rId2544" o:title=""/>
                </v:shape>
              </w:pict>
            </w:r>
            <w:r w:rsidRPr="003D1899">
              <w:rPr>
                <w:sz w:val="26"/>
                <w:szCs w:val="26"/>
                <w:lang w:val="fr-FR"/>
              </w:rPr>
              <w:t xml:space="preserve"> (không thỏa mãn ĐK)</w:t>
            </w:r>
          </w:p>
          <w:p w:rsidR="00372EB3" w:rsidRPr="003D1899" w:rsidRDefault="00372EB3" w:rsidP="00372EB3">
            <w:pPr>
              <w:ind w:firstLine="360"/>
              <w:jc w:val="both"/>
              <w:rPr>
                <w:sz w:val="26"/>
                <w:szCs w:val="26"/>
                <w:lang w:val="fr-FR"/>
              </w:rPr>
            </w:pPr>
            <w:r w:rsidRPr="003D1899">
              <w:rPr>
                <w:sz w:val="26"/>
                <w:szCs w:val="26"/>
                <w:lang w:val="fr-FR"/>
              </w:rPr>
              <w:t xml:space="preserve">Thay </w:t>
            </w:r>
            <w:r w:rsidR="00D94404">
              <w:rPr>
                <w:position w:val="-6"/>
                <w:sz w:val="26"/>
                <w:szCs w:val="26"/>
              </w:rPr>
              <w:pict>
                <v:shape id="_x0000_i2756" type="#_x0000_t75" style="width:35.25pt;height:14.25pt">
                  <v:imagedata r:id="rId2545" o:title=""/>
                </v:shape>
              </w:pict>
            </w:r>
            <w:r w:rsidRPr="003D1899">
              <w:rPr>
                <w:sz w:val="26"/>
                <w:szCs w:val="26"/>
                <w:lang w:val="fr-FR"/>
              </w:rPr>
              <w:t xml:space="preserve"> vào pt (1) ta được: </w:t>
            </w:r>
            <w:r w:rsidR="00D94404">
              <w:rPr>
                <w:position w:val="-28"/>
                <w:sz w:val="26"/>
                <w:szCs w:val="26"/>
              </w:rPr>
              <w:pict>
                <v:shape id="_x0000_i2757" type="#_x0000_t75" style="width:174pt;height:33pt">
                  <v:imagedata r:id="rId2546" o:title=""/>
                </v:shape>
              </w:pict>
            </w:r>
            <w:r w:rsidRPr="003D1899">
              <w:rPr>
                <w:sz w:val="26"/>
                <w:szCs w:val="26"/>
                <w:lang w:val="fr-FR"/>
              </w:rPr>
              <w:t>(thỏa mãn ĐK).</w:t>
            </w:r>
          </w:p>
          <w:p w:rsidR="00372EB3" w:rsidRPr="001770FC" w:rsidRDefault="00372EB3" w:rsidP="00372EB3">
            <w:pPr>
              <w:ind w:firstLine="360"/>
              <w:jc w:val="both"/>
              <w:rPr>
                <w:sz w:val="26"/>
                <w:szCs w:val="26"/>
                <w:lang w:val="fr-FR"/>
              </w:rPr>
            </w:pPr>
            <w:r w:rsidRPr="001770FC">
              <w:rPr>
                <w:sz w:val="26"/>
                <w:szCs w:val="26"/>
                <w:lang w:val="fr-FR"/>
              </w:rPr>
              <w:t>Vậy vận tốc ban đầu của xe thứ nhất là 40 km/h, xe thứ hai là 60 km/h.</w:t>
            </w:r>
          </w:p>
          <w:p w:rsidR="00372EB3" w:rsidRDefault="00372EB3" w:rsidP="00372EB3">
            <w:pPr>
              <w:jc w:val="both"/>
              <w:rPr>
                <w:b/>
                <w:sz w:val="26"/>
                <w:szCs w:val="26"/>
                <w:u w:val="single"/>
                <w:lang w:val="fr-FR"/>
              </w:rPr>
            </w:pPr>
          </w:p>
          <w:p w:rsidR="00372EB3" w:rsidRDefault="00372EB3" w:rsidP="00372EB3">
            <w:pPr>
              <w:jc w:val="both"/>
              <w:rPr>
                <w:b/>
                <w:sz w:val="26"/>
                <w:szCs w:val="26"/>
                <w:u w:val="single"/>
                <w:lang w:val="fr-FR"/>
              </w:rPr>
            </w:pPr>
          </w:p>
          <w:p w:rsidR="00372EB3" w:rsidRPr="001770FC" w:rsidRDefault="00372EB3" w:rsidP="00372EB3">
            <w:pPr>
              <w:jc w:val="both"/>
              <w:rPr>
                <w:sz w:val="26"/>
                <w:szCs w:val="26"/>
                <w:lang w:val="fr-FR"/>
              </w:rPr>
            </w:pPr>
            <w:r w:rsidRPr="001770FC">
              <w:rPr>
                <w:b/>
                <w:sz w:val="26"/>
                <w:szCs w:val="26"/>
                <w:u w:val="single"/>
                <w:lang w:val="fr-FR"/>
              </w:rPr>
              <w:t>Bài 4</w:t>
            </w:r>
            <w:r w:rsidRPr="001770FC">
              <w:rPr>
                <w:b/>
                <w:sz w:val="26"/>
                <w:szCs w:val="26"/>
                <w:lang w:val="fr-FR"/>
              </w:rPr>
              <w:t>:</w:t>
            </w:r>
            <w:r w:rsidRPr="001770FC">
              <w:rPr>
                <w:b/>
                <w:i/>
                <w:sz w:val="26"/>
                <w:szCs w:val="26"/>
                <w:lang w:val="fr-FR"/>
              </w:rPr>
              <w:t>(</w:t>
            </w:r>
            <w:r w:rsidRPr="001770FC">
              <w:rPr>
                <w:i/>
                <w:sz w:val="26"/>
                <w:szCs w:val="26"/>
                <w:lang w:val="fr-FR"/>
              </w:rPr>
              <w:t>Bài giải vắn tắt)</w:t>
            </w:r>
          </w:p>
          <w:p w:rsidR="00372EB3" w:rsidRPr="008C4F88" w:rsidRDefault="00372EB3" w:rsidP="00372EB3">
            <w:pPr>
              <w:jc w:val="both"/>
              <w:rPr>
                <w:sz w:val="26"/>
                <w:szCs w:val="26"/>
              </w:rPr>
            </w:pPr>
            <w:r>
              <w:rPr>
                <w:noProof/>
                <w:sz w:val="26"/>
                <w:szCs w:val="26"/>
                <w:lang w:val="en-US"/>
              </w:rPr>
              <mc:AlternateContent>
                <mc:Choice Requires="wps">
                  <w:drawing>
                    <wp:anchor distT="0" distB="0" distL="114300" distR="114300" simplePos="0" relativeHeight="251759616" behindDoc="0" locked="0" layoutInCell="1" allowOverlap="1" wp14:anchorId="476A6C0C" wp14:editId="58BFD203">
                      <wp:simplePos x="0" y="0"/>
                      <wp:positionH relativeFrom="column">
                        <wp:posOffset>2971800</wp:posOffset>
                      </wp:positionH>
                      <wp:positionV relativeFrom="paragraph">
                        <wp:posOffset>514350</wp:posOffset>
                      </wp:positionV>
                      <wp:extent cx="3543300" cy="1657350"/>
                      <wp:effectExtent l="0" t="0" r="2540" b="3175"/>
                      <wp:wrapNone/>
                      <wp:docPr id="1240" name="Text Box 1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3300" cy="1657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8B0EE4" w:rsidRDefault="008B0EE4" w:rsidP="00372EB3"/>
                                <w:tbl>
                                  <w:tblPr>
                                    <w:tblStyle w:val="TableGrid"/>
                                    <w:tblW w:w="0" w:type="auto"/>
                                    <w:tblBorders>
                                      <w:top w:val="none" w:sz="0" w:space="0" w:color="auto"/>
                                      <w:left w:val="none" w:sz="0" w:space="0" w:color="auto"/>
                                      <w:bottom w:val="none" w:sz="0" w:space="0" w:color="auto"/>
                                      <w:right w:val="none" w:sz="0" w:space="0" w:color="auto"/>
                                    </w:tblBorders>
                                    <w:tblLayout w:type="fixed"/>
                                    <w:tblLook w:val="01E0" w:firstRow="1" w:lastRow="1" w:firstColumn="1" w:lastColumn="1" w:noHBand="0" w:noVBand="0"/>
                                  </w:tblPr>
                                  <w:tblGrid>
                                    <w:gridCol w:w="648"/>
                                    <w:gridCol w:w="4500"/>
                                  </w:tblGrid>
                                  <w:tr w:rsidR="008B0EE4" w:rsidRPr="003D1899">
                                    <w:tc>
                                      <w:tcPr>
                                        <w:tcW w:w="648" w:type="dxa"/>
                                        <w:vAlign w:val="center"/>
                                      </w:tcPr>
                                      <w:p w:rsidR="008B0EE4" w:rsidRDefault="008B0EE4" w:rsidP="00372EB3">
                                        <w:pPr>
                                          <w:ind w:right="-108"/>
                                          <w:jc w:val="center"/>
                                        </w:pPr>
                                        <w:r>
                                          <w:t>GT</w:t>
                                        </w:r>
                                      </w:p>
                                    </w:tc>
                                    <w:tc>
                                      <w:tcPr>
                                        <w:tcW w:w="4500" w:type="dxa"/>
                                      </w:tcPr>
                                      <w:p w:rsidR="008B0EE4" w:rsidRPr="003D1899" w:rsidRDefault="008B0EE4" w:rsidP="00372EB3">
                                        <w:pPr>
                                          <w:ind w:right="-72"/>
                                          <w:rPr>
                                            <w:sz w:val="26"/>
                                            <w:szCs w:val="26"/>
                                            <w:lang w:val="pt-BR"/>
                                          </w:rPr>
                                        </w:pPr>
                                        <w:r w:rsidRPr="003D1899">
                                          <w:rPr>
                                            <w:sz w:val="26"/>
                                            <w:szCs w:val="26"/>
                                            <w:lang w:val="pt-BR"/>
                                          </w:rPr>
                                          <w:t>Đường tròn (O) đường kính AB = 2R</w:t>
                                        </w:r>
                                      </w:p>
                                      <w:p w:rsidR="008B0EE4" w:rsidRPr="003D1899" w:rsidRDefault="008B0EE4" w:rsidP="00372EB3">
                                        <w:pPr>
                                          <w:ind w:right="-72"/>
                                          <w:rPr>
                                            <w:sz w:val="26"/>
                                            <w:szCs w:val="26"/>
                                            <w:lang w:val="pt-BR"/>
                                          </w:rPr>
                                        </w:pPr>
                                        <w:r w:rsidRPr="003D1899">
                                          <w:rPr>
                                            <w:sz w:val="26"/>
                                            <w:szCs w:val="26"/>
                                            <w:lang w:val="pt-BR"/>
                                          </w:rPr>
                                          <w:t xml:space="preserve">IA = IO; </w:t>
                                        </w:r>
                                        <w:r w:rsidR="00D94404">
                                          <w:rPr>
                                            <w:position w:val="-4"/>
                                            <w:sz w:val="26"/>
                                            <w:szCs w:val="26"/>
                                          </w:rPr>
                                          <w:pict>
                                            <v:shape id="_x0000_i4179" type="#_x0000_t75" style="width:50.25pt;height:12.75pt">
                                              <v:imagedata r:id="rId2547" o:title=""/>
                                            </v:shape>
                                          </w:pict>
                                        </w:r>
                                      </w:p>
                                      <w:p w:rsidR="008B0EE4" w:rsidRPr="003D1899" w:rsidRDefault="008B0EE4" w:rsidP="00372EB3">
                                        <w:pPr>
                                          <w:ind w:right="-72"/>
                                          <w:rPr>
                                            <w:sz w:val="24"/>
                                            <w:szCs w:val="24"/>
                                            <w:lang w:val="pt-BR"/>
                                          </w:rPr>
                                        </w:pPr>
                                        <w:r w:rsidRPr="003D1899">
                                          <w:rPr>
                                            <w:sz w:val="26"/>
                                            <w:szCs w:val="26"/>
                                            <w:lang w:val="pt-BR"/>
                                          </w:rPr>
                                          <w:t>QA, QC là tiếp tuyến của (O)</w:t>
                                        </w:r>
                                      </w:p>
                                    </w:tc>
                                  </w:tr>
                                  <w:tr w:rsidR="008B0EE4">
                                    <w:tc>
                                      <w:tcPr>
                                        <w:tcW w:w="648" w:type="dxa"/>
                                        <w:vAlign w:val="center"/>
                                      </w:tcPr>
                                      <w:p w:rsidR="008B0EE4" w:rsidRDefault="008B0EE4" w:rsidP="00372EB3">
                                        <w:pPr>
                                          <w:jc w:val="center"/>
                                        </w:pPr>
                                        <w:r>
                                          <w:t>KL</w:t>
                                        </w:r>
                                      </w:p>
                                    </w:tc>
                                    <w:tc>
                                      <w:tcPr>
                                        <w:tcW w:w="4500" w:type="dxa"/>
                                      </w:tcPr>
                                      <w:p w:rsidR="008B0EE4" w:rsidRPr="003D1899" w:rsidRDefault="008B0EE4">
                                        <w:pPr>
                                          <w:rPr>
                                            <w:sz w:val="26"/>
                                            <w:szCs w:val="26"/>
                                            <w:lang w:val="pt-BR"/>
                                          </w:rPr>
                                        </w:pPr>
                                        <w:r w:rsidRPr="003D1899">
                                          <w:rPr>
                                            <w:sz w:val="24"/>
                                            <w:szCs w:val="24"/>
                                            <w:lang w:val="pt-BR"/>
                                          </w:rPr>
                                          <w:t>a</w:t>
                                        </w:r>
                                        <w:r w:rsidRPr="003D1899">
                                          <w:rPr>
                                            <w:sz w:val="26"/>
                                            <w:szCs w:val="26"/>
                                            <w:lang w:val="pt-BR"/>
                                          </w:rPr>
                                          <w:t>) Tứ giác BCPI nội tiếp.</w:t>
                                        </w:r>
                                      </w:p>
                                      <w:p w:rsidR="008B0EE4" w:rsidRPr="003D1899" w:rsidRDefault="008B0EE4">
                                        <w:pPr>
                                          <w:rPr>
                                            <w:sz w:val="26"/>
                                            <w:szCs w:val="26"/>
                                            <w:lang w:val="pt-BR"/>
                                          </w:rPr>
                                        </w:pPr>
                                        <w:r w:rsidRPr="003D1899">
                                          <w:rPr>
                                            <w:sz w:val="26"/>
                                            <w:szCs w:val="26"/>
                                            <w:lang w:val="pt-BR"/>
                                          </w:rPr>
                                          <w:t>b) Ba điểm B, P, K thẳng hàng.</w:t>
                                        </w:r>
                                      </w:p>
                                      <w:p w:rsidR="008B0EE4" w:rsidRPr="00CD7EBA" w:rsidRDefault="008B0EE4">
                                        <w:pPr>
                                          <w:rPr>
                                            <w:sz w:val="24"/>
                                            <w:szCs w:val="24"/>
                                          </w:rPr>
                                        </w:pPr>
                                        <w:r w:rsidRPr="00A5180B">
                                          <w:rPr>
                                            <w:sz w:val="26"/>
                                            <w:szCs w:val="26"/>
                                          </w:rPr>
                                          <w:t xml:space="preserve">c) Tính </w:t>
                                        </w:r>
                                        <w:r w:rsidR="00D94404">
                                          <w:rPr>
                                            <w:position w:val="-14"/>
                                            <w:sz w:val="26"/>
                                            <w:szCs w:val="26"/>
                                          </w:rPr>
                                          <w:pict>
                                            <v:shape id="_x0000_i4180" type="#_x0000_t75" style="width:29.25pt;height:18.75pt">
                                              <v:imagedata r:id="rId2548" o:title=""/>
                                            </v:shape>
                                          </w:pict>
                                        </w:r>
                                        <w:r w:rsidRPr="00A5180B">
                                          <w:rPr>
                                            <w:sz w:val="26"/>
                                            <w:szCs w:val="26"/>
                                          </w:rPr>
                                          <w:t xml:space="preserve"> theo R</w:t>
                                        </w:r>
                                        <w:r w:rsidRPr="00CD7EBA">
                                          <w:rPr>
                                            <w:sz w:val="24"/>
                                            <w:szCs w:val="24"/>
                                          </w:rPr>
                                          <w:t xml:space="preserve"> </w:t>
                                        </w:r>
                                      </w:p>
                                    </w:tc>
                                  </w:tr>
                                </w:tbl>
                                <w:p w:rsidR="008B0EE4" w:rsidRDefault="008B0EE4" w:rsidP="00372EB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40" o:spid="_x0000_s1115" type="#_x0000_t202" style="position:absolute;left:0;text-align:left;margin-left:234pt;margin-top:40.5pt;width:279pt;height:130.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" filled="f" stroked="f" strokecolor="blue">
                      <v:textbox>
                        <w:txbxContent>
                          <w:p w:rsidR="008B0EE4" w:rsidRDefault="008B0EE4" w:rsidP="00372EB3"/>
                          <w:tbl>
                            <w:tblPr>
                              <w:tblStyle w:val="TableGrid"/>
                              <w:tblW w:w="0" w:type="auto"/>
                              <w:tblBorders>
                                <w:top w:val="none" w:sz="0" w:space="0" w:color="auto"/>
                                <w:left w:val="none" w:sz="0" w:space="0" w:color="auto"/>
                                <w:bottom w:val="none" w:sz="0" w:space="0" w:color="auto"/>
                                <w:right w:val="none" w:sz="0" w:space="0" w:color="auto"/>
                              </w:tblBorders>
                              <w:tblLayout w:type="fixed"/>
                              <w:tblLook w:val="01E0" w:firstRow="1" w:lastRow="1" w:firstColumn="1" w:lastColumn="1" w:noHBand="0" w:noVBand="0"/>
                            </w:tblPr>
                            <w:tblGrid>
                              <w:gridCol w:w="648"/>
                              <w:gridCol w:w="4500"/>
                            </w:tblGrid>
                            <w:tr w:rsidR="008B0EE4" w:rsidRPr="003D1899">
                              <w:tc>
                                <w:tcPr>
                                  <w:tcW w:w="648" w:type="dxa"/>
                                  <w:vAlign w:val="center"/>
                                </w:tcPr>
                                <w:p w:rsidR="008B0EE4" w:rsidRDefault="008B0EE4" w:rsidP="00372EB3">
                                  <w:pPr>
                                    <w:ind w:right="-108"/>
                                    <w:jc w:val="center"/>
                                  </w:pPr>
                                  <w:r>
                                    <w:t>GT</w:t>
                                  </w:r>
                                </w:p>
                              </w:tc>
                              <w:tc>
                                <w:tcPr>
                                  <w:tcW w:w="4500" w:type="dxa"/>
                                </w:tcPr>
                                <w:p w:rsidR="008B0EE4" w:rsidRPr="003D1899" w:rsidRDefault="008B0EE4" w:rsidP="00372EB3">
                                  <w:pPr>
                                    <w:ind w:right="-72"/>
                                    <w:rPr>
                                      <w:sz w:val="26"/>
                                      <w:szCs w:val="26"/>
                                      <w:lang w:val="pt-BR"/>
                                    </w:rPr>
                                  </w:pPr>
                                  <w:r w:rsidRPr="003D1899">
                                    <w:rPr>
                                      <w:sz w:val="26"/>
                                      <w:szCs w:val="26"/>
                                      <w:lang w:val="pt-BR"/>
                                    </w:rPr>
                                    <w:t>Đường tròn (O) đường kính AB = 2R</w:t>
                                  </w:r>
                                </w:p>
                                <w:p w:rsidR="008B0EE4" w:rsidRPr="003D1899" w:rsidRDefault="008B0EE4" w:rsidP="00372EB3">
                                  <w:pPr>
                                    <w:ind w:right="-72"/>
                                    <w:rPr>
                                      <w:sz w:val="26"/>
                                      <w:szCs w:val="26"/>
                                      <w:lang w:val="pt-BR"/>
                                    </w:rPr>
                                  </w:pPr>
                                  <w:r w:rsidRPr="003D1899">
                                    <w:rPr>
                                      <w:sz w:val="26"/>
                                      <w:szCs w:val="26"/>
                                      <w:lang w:val="pt-BR"/>
                                    </w:rPr>
                                    <w:t xml:space="preserve">IA = IO; </w:t>
                                  </w:r>
                                  <w:r w:rsidR="00D94404">
                                    <w:rPr>
                                      <w:position w:val="-4"/>
                                      <w:sz w:val="26"/>
                                      <w:szCs w:val="26"/>
                                    </w:rPr>
                                    <w:pict>
                                      <v:shape id="_x0000_i4179" type="#_x0000_t75" style="width:50.25pt;height:12.75pt">
                                        <v:imagedata r:id="rId2547" o:title=""/>
                                      </v:shape>
                                    </w:pict>
                                  </w:r>
                                </w:p>
                                <w:p w:rsidR="008B0EE4" w:rsidRPr="003D1899" w:rsidRDefault="008B0EE4" w:rsidP="00372EB3">
                                  <w:pPr>
                                    <w:ind w:right="-72"/>
                                    <w:rPr>
                                      <w:sz w:val="24"/>
                                      <w:szCs w:val="24"/>
                                      <w:lang w:val="pt-BR"/>
                                    </w:rPr>
                                  </w:pPr>
                                  <w:r w:rsidRPr="003D1899">
                                    <w:rPr>
                                      <w:sz w:val="26"/>
                                      <w:szCs w:val="26"/>
                                      <w:lang w:val="pt-BR"/>
                                    </w:rPr>
                                    <w:t>QA, QC là tiếp tuyến của (O)</w:t>
                                  </w:r>
                                </w:p>
                              </w:tc>
                            </w:tr>
                            <w:tr w:rsidR="008B0EE4">
                              <w:tc>
                                <w:tcPr>
                                  <w:tcW w:w="648" w:type="dxa"/>
                                  <w:vAlign w:val="center"/>
                                </w:tcPr>
                                <w:p w:rsidR="008B0EE4" w:rsidRDefault="008B0EE4" w:rsidP="00372EB3">
                                  <w:pPr>
                                    <w:jc w:val="center"/>
                                  </w:pPr>
                                  <w:r>
                                    <w:t>KL</w:t>
                                  </w:r>
                                </w:p>
                              </w:tc>
                              <w:tc>
                                <w:tcPr>
                                  <w:tcW w:w="4500" w:type="dxa"/>
                                </w:tcPr>
                                <w:p w:rsidR="008B0EE4" w:rsidRPr="003D1899" w:rsidRDefault="008B0EE4">
                                  <w:pPr>
                                    <w:rPr>
                                      <w:sz w:val="26"/>
                                      <w:szCs w:val="26"/>
                                      <w:lang w:val="pt-BR"/>
                                    </w:rPr>
                                  </w:pPr>
                                  <w:r w:rsidRPr="003D1899">
                                    <w:rPr>
                                      <w:sz w:val="24"/>
                                      <w:szCs w:val="24"/>
                                      <w:lang w:val="pt-BR"/>
                                    </w:rPr>
                                    <w:t>a</w:t>
                                  </w:r>
                                  <w:r w:rsidRPr="003D1899">
                                    <w:rPr>
                                      <w:sz w:val="26"/>
                                      <w:szCs w:val="26"/>
                                      <w:lang w:val="pt-BR"/>
                                    </w:rPr>
                                    <w:t>) Tứ giác BCPI nội tiếp.</w:t>
                                  </w:r>
                                </w:p>
                                <w:p w:rsidR="008B0EE4" w:rsidRPr="003D1899" w:rsidRDefault="008B0EE4">
                                  <w:pPr>
                                    <w:rPr>
                                      <w:sz w:val="26"/>
                                      <w:szCs w:val="26"/>
                                      <w:lang w:val="pt-BR"/>
                                    </w:rPr>
                                  </w:pPr>
                                  <w:r w:rsidRPr="003D1899">
                                    <w:rPr>
                                      <w:sz w:val="26"/>
                                      <w:szCs w:val="26"/>
                                      <w:lang w:val="pt-BR"/>
                                    </w:rPr>
                                    <w:t>b) Ba điểm B, P, K thẳng hàng.</w:t>
                                  </w:r>
                                </w:p>
                                <w:p w:rsidR="008B0EE4" w:rsidRPr="00CD7EBA" w:rsidRDefault="008B0EE4">
                                  <w:pPr>
                                    <w:rPr>
                                      <w:sz w:val="24"/>
                                      <w:szCs w:val="24"/>
                                    </w:rPr>
                                  </w:pPr>
                                  <w:r w:rsidRPr="00A5180B">
                                    <w:rPr>
                                      <w:sz w:val="26"/>
                                      <w:szCs w:val="26"/>
                                    </w:rPr>
                                    <w:t xml:space="preserve">c) Tính </w:t>
                                  </w:r>
                                  <w:r w:rsidR="00D94404">
                                    <w:rPr>
                                      <w:position w:val="-14"/>
                                      <w:sz w:val="26"/>
                                      <w:szCs w:val="26"/>
                                    </w:rPr>
                                    <w:pict>
                                      <v:shape id="_x0000_i4180" type="#_x0000_t75" style="width:29.25pt;height:18.75pt">
                                        <v:imagedata r:id="rId2548" o:title=""/>
                                      </v:shape>
                                    </w:pict>
                                  </w:r>
                                  <w:r w:rsidRPr="00A5180B">
                                    <w:rPr>
                                      <w:sz w:val="26"/>
                                      <w:szCs w:val="26"/>
                                    </w:rPr>
                                    <w:t xml:space="preserve"> theo R</w:t>
                                  </w:r>
                                  <w:r w:rsidRPr="00CD7EBA">
                                    <w:rPr>
                                      <w:sz w:val="24"/>
                                      <w:szCs w:val="24"/>
                                    </w:rPr>
                                    <w:t xml:space="preserve"> </w:t>
                                  </w:r>
                                </w:p>
                              </w:tc>
                            </w:tr>
                          </w:tbl>
                          <w:p w:rsidR="008B0EE4" w:rsidRDefault="008B0EE4" w:rsidP="00372EB3"/>
                        </w:txbxContent>
                      </v:textbox>
                    </v:shape>
                  </w:pict>
                </mc:Fallback>
              </mc:AlternateContent>
            </w:r>
            <w:r>
              <w:rPr>
                <w:noProof/>
                <w:sz w:val="26"/>
                <w:szCs w:val="26"/>
                <w:lang w:val="en-US"/>
              </w:rPr>
              <w:drawing>
                <wp:inline distT="0" distB="0" distL="0" distR="0" wp14:anchorId="51E8AC22" wp14:editId="66207588">
                  <wp:extent cx="2295525" cy="37909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2549">
                            <a:extLst>
                              <a:ext uri="{28A0092B-C50C-407E-A947-70E740481C1C}">
                                <a14:useLocalDpi xmlns:a14="http://schemas.microsoft.com/office/drawing/2010/main" val="0"/>
                              </a:ext>
                            </a:extLst>
                          </a:blip>
                          <a:srcRect/>
                          <a:stretch>
                            <a:fillRect/>
                          </a:stretch>
                        </pic:blipFill>
                        <pic:spPr bwMode="auto">
                          <a:xfrm>
                            <a:off x="0" y="0"/>
                            <a:ext cx="2295525" cy="3790950"/>
                          </a:xfrm>
                          <a:prstGeom prst="rect">
                            <a:avLst/>
                          </a:prstGeom>
                          <a:noFill/>
                          <a:ln>
                            <a:noFill/>
                          </a:ln>
                        </pic:spPr>
                      </pic:pic>
                    </a:graphicData>
                  </a:graphic>
                </wp:inline>
              </w:drawing>
            </w:r>
          </w:p>
          <w:p w:rsidR="00372EB3" w:rsidRDefault="00372EB3" w:rsidP="00EF3456">
            <w:pPr>
              <w:numPr>
                <w:ilvl w:val="0"/>
                <w:numId w:val="51"/>
              </w:numPr>
              <w:jc w:val="both"/>
              <w:rPr>
                <w:sz w:val="26"/>
                <w:szCs w:val="26"/>
              </w:rPr>
            </w:pPr>
            <w:r>
              <w:rPr>
                <w:sz w:val="26"/>
                <w:szCs w:val="26"/>
              </w:rPr>
              <w:t xml:space="preserve">Tứ giác BCPI nội tiếp (hs </w:t>
            </w:r>
            <w:r w:rsidRPr="00D92A5E">
              <w:rPr>
                <w:i/>
                <w:sz w:val="26"/>
                <w:szCs w:val="26"/>
              </w:rPr>
              <w:t>tự cm</w:t>
            </w:r>
            <w:r>
              <w:rPr>
                <w:sz w:val="26"/>
                <w:szCs w:val="26"/>
              </w:rPr>
              <w:t>).</w:t>
            </w:r>
          </w:p>
          <w:p w:rsidR="00372EB3" w:rsidRDefault="00372EB3" w:rsidP="00EF3456">
            <w:pPr>
              <w:numPr>
                <w:ilvl w:val="0"/>
                <w:numId w:val="51"/>
              </w:numPr>
              <w:tabs>
                <w:tab w:val="clear" w:pos="720"/>
                <w:tab w:val="num" w:pos="0"/>
              </w:tabs>
              <w:ind w:left="0" w:firstLine="360"/>
              <w:jc w:val="both"/>
              <w:rPr>
                <w:sz w:val="26"/>
                <w:szCs w:val="26"/>
              </w:rPr>
            </w:pPr>
            <w:r>
              <w:rPr>
                <w:sz w:val="26"/>
                <w:szCs w:val="26"/>
              </w:rPr>
              <w:t xml:space="preserve">Dễ thấy MI và AC là hai đường cao của </w:t>
            </w:r>
            <w:r w:rsidR="00D94404">
              <w:rPr>
                <w:position w:val="-6"/>
                <w:sz w:val="26"/>
                <w:szCs w:val="26"/>
              </w:rPr>
              <w:pict>
                <v:shape id="_x0000_i2758" type="#_x0000_t75" style="width:62.25pt;height:14.25pt">
                  <v:imagedata r:id="rId2550" o:title=""/>
                </v:shape>
              </w:pict>
            </w:r>
            <w:r>
              <w:rPr>
                <w:sz w:val="26"/>
                <w:szCs w:val="26"/>
              </w:rPr>
              <w:t xml:space="preserve"> là trực tâm của </w:t>
            </w:r>
            <w:r w:rsidR="00D94404">
              <w:rPr>
                <w:position w:val="-6"/>
                <w:sz w:val="26"/>
                <w:szCs w:val="26"/>
              </w:rPr>
              <w:pict>
                <v:shape id="_x0000_i2759" type="#_x0000_t75" style="width:69pt;height:14.25pt">
                  <v:imagedata r:id="rId2551" o:title=""/>
                </v:shape>
              </w:pict>
            </w:r>
            <w:r>
              <w:rPr>
                <w:sz w:val="26"/>
                <w:szCs w:val="26"/>
              </w:rPr>
              <w:t xml:space="preserve"> là đường cao thứ ba </w:t>
            </w:r>
            <w:r w:rsidR="00D94404">
              <w:rPr>
                <w:position w:val="-14"/>
                <w:sz w:val="26"/>
                <w:szCs w:val="26"/>
              </w:rPr>
              <w:pict>
                <v:shape id="_x0000_i2760" type="#_x0000_t75" style="width:81.75pt;height:20.25pt">
                  <v:imagedata r:id="rId2552" o:title=""/>
                </v:shape>
              </w:pict>
            </w:r>
            <w:r>
              <w:rPr>
                <w:sz w:val="26"/>
                <w:szCs w:val="26"/>
              </w:rPr>
              <w:t>.</w:t>
            </w:r>
          </w:p>
          <w:p w:rsidR="00372EB3" w:rsidRDefault="00372EB3" w:rsidP="00372EB3">
            <w:pPr>
              <w:ind w:firstLine="360"/>
              <w:jc w:val="both"/>
              <w:rPr>
                <w:sz w:val="26"/>
                <w:szCs w:val="26"/>
              </w:rPr>
            </w:pPr>
            <w:r>
              <w:rPr>
                <w:sz w:val="26"/>
                <w:szCs w:val="26"/>
              </w:rPr>
              <w:t xml:space="preserve">Mặt khác </w:t>
            </w:r>
            <w:r w:rsidR="00D94404">
              <w:rPr>
                <w:position w:val="-6"/>
                <w:sz w:val="26"/>
                <w:szCs w:val="26"/>
              </w:rPr>
              <w:pict>
                <v:shape id="_x0000_i2761" type="#_x0000_t75" style="width:56.2pt;height:18pt">
                  <v:imagedata r:id="rId2553" o:title=""/>
                </v:shape>
              </w:pict>
            </w:r>
            <w:r>
              <w:rPr>
                <w:sz w:val="26"/>
                <w:szCs w:val="26"/>
              </w:rPr>
              <w:t xml:space="preserve"> (góc nội tiếp chắn nữa đường tròn) </w:t>
            </w:r>
            <w:r w:rsidR="00D94404">
              <w:rPr>
                <w:position w:val="-14"/>
                <w:sz w:val="26"/>
                <w:szCs w:val="26"/>
              </w:rPr>
              <w:pict>
                <v:shape id="_x0000_i2762" type="#_x0000_t75" style="width:86.2pt;height:20.25pt">
                  <v:imagedata r:id="rId2554" o:title=""/>
                </v:shape>
              </w:pict>
            </w:r>
            <w:r>
              <w:rPr>
                <w:sz w:val="26"/>
                <w:szCs w:val="26"/>
              </w:rPr>
              <w:t>.</w:t>
            </w:r>
          </w:p>
          <w:p w:rsidR="00372EB3" w:rsidRDefault="00372EB3" w:rsidP="00372EB3">
            <w:pPr>
              <w:ind w:left="360"/>
              <w:jc w:val="both"/>
              <w:rPr>
                <w:sz w:val="26"/>
                <w:szCs w:val="26"/>
              </w:rPr>
            </w:pPr>
            <w:r>
              <w:rPr>
                <w:sz w:val="26"/>
                <w:szCs w:val="26"/>
              </w:rPr>
              <w:t>Từ (1) và (2) suy ra ba điểm B, P, Q thẳng hàng.</w:t>
            </w:r>
          </w:p>
          <w:p w:rsidR="00372EB3" w:rsidRDefault="00372EB3" w:rsidP="00372EB3">
            <w:pPr>
              <w:ind w:left="360"/>
              <w:jc w:val="both"/>
              <w:rPr>
                <w:sz w:val="26"/>
                <w:szCs w:val="26"/>
              </w:rPr>
            </w:pPr>
            <w:r>
              <w:rPr>
                <w:sz w:val="26"/>
                <w:szCs w:val="26"/>
              </w:rPr>
              <w:t xml:space="preserve">c) </w:t>
            </w:r>
            <w:r w:rsidR="00D94404">
              <w:rPr>
                <w:position w:val="-8"/>
                <w:sz w:val="26"/>
                <w:szCs w:val="26"/>
              </w:rPr>
              <w:pict>
                <v:shape id="_x0000_i2763" type="#_x0000_t75" style="width:198.8pt;height:20.25pt">
                  <v:imagedata r:id="rId2555" o:title=""/>
                </v:shape>
              </w:pict>
            </w:r>
          </w:p>
          <w:p w:rsidR="00372EB3" w:rsidRDefault="00372EB3" w:rsidP="00372EB3">
            <w:pPr>
              <w:ind w:left="360"/>
              <w:jc w:val="both"/>
              <w:rPr>
                <w:sz w:val="26"/>
                <w:szCs w:val="26"/>
              </w:rPr>
            </w:pPr>
            <w:smartTag w:uri="urn:schemas-microsoft-com:office:smarttags" w:element="place">
              <w:smartTag w:uri="urn:schemas-microsoft-com:office:smarttags" w:element="City">
                <w:r>
                  <w:rPr>
                    <w:sz w:val="26"/>
                    <w:szCs w:val="26"/>
                  </w:rPr>
                  <w:t>Khi</w:t>
                </w:r>
              </w:smartTag>
              <w:r>
                <w:rPr>
                  <w:sz w:val="26"/>
                  <w:szCs w:val="26"/>
                </w:rPr>
                <w:t xml:space="preserve"> </w:t>
              </w:r>
              <w:smartTag w:uri="urn:schemas-microsoft-com:office:smarttags" w:element="State">
                <w:r>
                  <w:rPr>
                    <w:sz w:val="26"/>
                    <w:szCs w:val="26"/>
                  </w:rPr>
                  <w:t>BC</w:t>
                </w:r>
              </w:smartTag>
            </w:smartTag>
            <w:r>
              <w:rPr>
                <w:sz w:val="26"/>
                <w:szCs w:val="26"/>
              </w:rPr>
              <w:t xml:space="preserve"> = R dễ thấy tam giác OBC là tam giác đều suy ra </w:t>
            </w:r>
            <w:r w:rsidR="00D94404">
              <w:rPr>
                <w:position w:val="-6"/>
                <w:sz w:val="26"/>
                <w:szCs w:val="26"/>
              </w:rPr>
              <w:pict>
                <v:shape id="_x0000_i2764" type="#_x0000_t75" style="width:54.7pt;height:18pt">
                  <v:imagedata r:id="rId2556" o:title=""/>
                </v:shape>
              </w:pict>
            </w:r>
          </w:p>
          <w:p w:rsidR="00372EB3" w:rsidRDefault="00372EB3" w:rsidP="00372EB3">
            <w:pPr>
              <w:ind w:left="360"/>
              <w:jc w:val="both"/>
              <w:rPr>
                <w:sz w:val="26"/>
                <w:szCs w:val="26"/>
              </w:rPr>
            </w:pPr>
            <w:r>
              <w:rPr>
                <w:sz w:val="26"/>
                <w:szCs w:val="26"/>
              </w:rPr>
              <w:t xml:space="preserve">Mà </w:t>
            </w:r>
            <w:r w:rsidR="00D94404">
              <w:rPr>
                <w:position w:val="-10"/>
                <w:sz w:val="26"/>
                <w:szCs w:val="26"/>
              </w:rPr>
              <w:pict>
                <v:shape id="_x0000_i2765" type="#_x0000_t75" style="width:63pt;height:20.25pt">
                  <v:imagedata r:id="rId2557" o:title=""/>
                </v:shape>
              </w:pict>
            </w:r>
            <w:r>
              <w:rPr>
                <w:sz w:val="26"/>
                <w:szCs w:val="26"/>
              </w:rPr>
              <w:t xml:space="preserve"> (góc tạo bởi tia tiếp tuyến và góc nội tiếp cùng chắn </w:t>
            </w:r>
            <w:r w:rsidR="00D94404">
              <w:rPr>
                <w:position w:val="-6"/>
                <w:sz w:val="26"/>
                <w:szCs w:val="26"/>
              </w:rPr>
              <w:pict>
                <v:shape id="_x0000_i2766" type="#_x0000_t75" style="width:21pt;height:18pt">
                  <v:imagedata r:id="rId2558" o:title=""/>
                </v:shape>
              </w:pict>
            </w:r>
            <w:r>
              <w:rPr>
                <w:sz w:val="26"/>
                <w:szCs w:val="26"/>
              </w:rPr>
              <w:t xml:space="preserve">) do đó </w:t>
            </w:r>
            <w:r w:rsidR="00D94404">
              <w:rPr>
                <w:position w:val="-10"/>
                <w:sz w:val="26"/>
                <w:szCs w:val="26"/>
              </w:rPr>
              <w:pict>
                <v:shape id="_x0000_i2767" type="#_x0000_t75" style="width:57pt;height:20.25pt">
                  <v:imagedata r:id="rId2559" o:title=""/>
                </v:shape>
              </w:pict>
            </w:r>
            <w:r>
              <w:rPr>
                <w:sz w:val="26"/>
                <w:szCs w:val="26"/>
              </w:rPr>
              <w:t>.</w:t>
            </w:r>
          </w:p>
          <w:p w:rsidR="00372EB3" w:rsidRDefault="00372EB3" w:rsidP="00372EB3">
            <w:pPr>
              <w:ind w:left="360"/>
              <w:jc w:val="both"/>
              <w:rPr>
                <w:sz w:val="26"/>
                <w:szCs w:val="26"/>
              </w:rPr>
            </w:pPr>
            <w:r>
              <w:rPr>
                <w:sz w:val="26"/>
                <w:szCs w:val="26"/>
              </w:rPr>
              <w:t xml:space="preserve">Dễ thấy tam giác QAC cân tại Q (QA = QC) có </w:t>
            </w:r>
            <w:r w:rsidR="00D94404">
              <w:rPr>
                <w:position w:val="-10"/>
                <w:sz w:val="26"/>
                <w:szCs w:val="26"/>
              </w:rPr>
              <w:pict>
                <v:shape id="_x0000_i2768" type="#_x0000_t75" style="width:57pt;height:20.25pt">
                  <v:imagedata r:id="rId2559" o:title=""/>
                </v:shape>
              </w:pict>
            </w:r>
            <w:r>
              <w:rPr>
                <w:sz w:val="26"/>
                <w:szCs w:val="26"/>
              </w:rPr>
              <w:t xml:space="preserve"> nên là tam giác đều </w:t>
            </w:r>
            <w:r w:rsidR="00D94404">
              <w:rPr>
                <w:position w:val="-10"/>
                <w:sz w:val="26"/>
                <w:szCs w:val="26"/>
              </w:rPr>
              <w:pict>
                <v:shape id="_x0000_i2769" type="#_x0000_t75" style="width:101.2pt;height:18.75pt">
                  <v:imagedata r:id="rId2560" o:title=""/>
                </v:shape>
              </w:pict>
            </w:r>
            <w:r>
              <w:rPr>
                <w:sz w:val="26"/>
                <w:szCs w:val="26"/>
              </w:rPr>
              <w:t>.</w:t>
            </w:r>
          </w:p>
          <w:p w:rsidR="00372EB3" w:rsidRDefault="00372EB3" w:rsidP="00372EB3">
            <w:pPr>
              <w:ind w:left="360"/>
              <w:jc w:val="both"/>
              <w:rPr>
                <w:sz w:val="26"/>
                <w:szCs w:val="26"/>
              </w:rPr>
            </w:pPr>
            <w:r>
              <w:rPr>
                <w:sz w:val="26"/>
                <w:szCs w:val="26"/>
              </w:rPr>
              <w:t xml:space="preserve">Dễ thấy  </w:t>
            </w:r>
            <w:r w:rsidR="00D94404">
              <w:rPr>
                <w:position w:val="-24"/>
                <w:sz w:val="26"/>
                <w:szCs w:val="26"/>
              </w:rPr>
              <w:pict>
                <v:shape id="_x0000_i2770" type="#_x0000_t75" style="width:87.75pt;height:30.75pt">
                  <v:imagedata r:id="rId2561" o:title=""/>
                </v:shape>
              </w:pict>
            </w:r>
          </w:p>
          <w:p w:rsidR="00372EB3" w:rsidRDefault="00372EB3" w:rsidP="00372EB3">
            <w:pPr>
              <w:ind w:left="360"/>
              <w:jc w:val="both"/>
              <w:rPr>
                <w:sz w:val="26"/>
                <w:szCs w:val="26"/>
              </w:rPr>
            </w:pPr>
            <w:r>
              <w:rPr>
                <w:sz w:val="26"/>
                <w:szCs w:val="26"/>
              </w:rPr>
              <w:t xml:space="preserve">Trong tam giác vuông  </w:t>
            </w:r>
            <w:r w:rsidR="00D94404">
              <w:rPr>
                <w:position w:val="-20"/>
                <w:sz w:val="26"/>
                <w:szCs w:val="26"/>
              </w:rPr>
              <w:pict>
                <v:shape id="_x0000_i2771" type="#_x0000_t75" style="width:74.2pt;height:26.25pt">
                  <v:imagedata r:id="rId2562" o:title=""/>
                </v:shape>
              </w:pict>
            </w:r>
            <w:r>
              <w:rPr>
                <w:sz w:val="26"/>
                <w:szCs w:val="26"/>
              </w:rPr>
              <w:t xml:space="preserve"> ta có </w:t>
            </w:r>
            <w:r w:rsidR="00D94404">
              <w:rPr>
                <w:position w:val="-24"/>
                <w:sz w:val="26"/>
                <w:szCs w:val="26"/>
              </w:rPr>
              <w:pict>
                <v:shape id="_x0000_i2772" type="#_x0000_t75" style="width:227.25pt;height:33.75pt">
                  <v:imagedata r:id="rId2563" o:title=""/>
                </v:shape>
              </w:pict>
            </w:r>
            <w:r>
              <w:rPr>
                <w:sz w:val="26"/>
                <w:szCs w:val="26"/>
              </w:rPr>
              <w:t>.</w:t>
            </w:r>
          </w:p>
          <w:p w:rsidR="00372EB3" w:rsidRDefault="00372EB3" w:rsidP="00372EB3">
            <w:pPr>
              <w:ind w:left="360"/>
              <w:jc w:val="both"/>
              <w:rPr>
                <w:sz w:val="26"/>
                <w:szCs w:val="26"/>
              </w:rPr>
            </w:pPr>
            <w:r>
              <w:rPr>
                <w:sz w:val="26"/>
                <w:szCs w:val="26"/>
              </w:rPr>
              <w:t xml:space="preserve">Ta chứng minh được tứ giác QAIM là hình thang vuông </w:t>
            </w:r>
            <w:r w:rsidR="00D94404">
              <w:rPr>
                <w:position w:val="-20"/>
                <w:sz w:val="26"/>
                <w:szCs w:val="26"/>
              </w:rPr>
              <w:pict>
                <v:shape id="_x0000_i2773" type="#_x0000_t75" style="width:99.8pt;height:26.25pt">
                  <v:imagedata r:id="rId2564" o:title=""/>
                </v:shape>
              </w:pict>
            </w:r>
            <w:r>
              <w:rPr>
                <w:sz w:val="26"/>
                <w:szCs w:val="26"/>
              </w:rPr>
              <w:t>.</w:t>
            </w:r>
          </w:p>
          <w:p w:rsidR="00372EB3" w:rsidRDefault="00372EB3" w:rsidP="00372EB3">
            <w:pPr>
              <w:ind w:left="360"/>
              <w:jc w:val="both"/>
              <w:rPr>
                <w:sz w:val="26"/>
                <w:szCs w:val="26"/>
              </w:rPr>
            </w:pPr>
            <w:r>
              <w:rPr>
                <w:sz w:val="26"/>
                <w:szCs w:val="26"/>
              </w:rPr>
              <w:t xml:space="preserve">Do đó </w:t>
            </w:r>
            <w:r w:rsidR="00D94404">
              <w:rPr>
                <w:position w:val="-34"/>
                <w:sz w:val="26"/>
                <w:szCs w:val="26"/>
              </w:rPr>
              <w:pict>
                <v:shape id="_x0000_i2774" type="#_x0000_t75" style="width:341.35pt;height:39.75pt">
                  <v:imagedata r:id="rId2565" o:title=""/>
                </v:shape>
              </w:pict>
            </w:r>
            <w:r>
              <w:rPr>
                <w:sz w:val="26"/>
                <w:szCs w:val="26"/>
              </w:rPr>
              <w:t>(</w:t>
            </w:r>
            <w:r w:rsidRPr="004D0FF3">
              <w:rPr>
                <w:i/>
                <w:sz w:val="26"/>
                <w:szCs w:val="26"/>
              </w:rPr>
              <w:t>đvdt</w:t>
            </w:r>
            <w:r>
              <w:rPr>
                <w:sz w:val="26"/>
                <w:szCs w:val="26"/>
              </w:rPr>
              <w:t>).</w:t>
            </w:r>
          </w:p>
          <w:p w:rsidR="00372EB3" w:rsidRDefault="00372EB3" w:rsidP="00372EB3">
            <w:pPr>
              <w:ind w:left="360"/>
              <w:jc w:val="both"/>
              <w:rPr>
                <w:b/>
                <w:sz w:val="26"/>
                <w:szCs w:val="26"/>
                <w:u w:val="single"/>
              </w:rPr>
            </w:pPr>
          </w:p>
          <w:p w:rsidR="00372EB3" w:rsidRPr="002E6934" w:rsidRDefault="00372EB3" w:rsidP="00372EB3">
            <w:pPr>
              <w:ind w:left="360"/>
              <w:jc w:val="both"/>
              <w:rPr>
                <w:b/>
                <w:sz w:val="26"/>
                <w:szCs w:val="26"/>
              </w:rPr>
            </w:pPr>
            <w:r w:rsidRPr="002E6934">
              <w:rPr>
                <w:b/>
                <w:sz w:val="26"/>
                <w:szCs w:val="26"/>
                <w:u w:val="single"/>
              </w:rPr>
              <w:t>Bài 5</w:t>
            </w:r>
            <w:r w:rsidRPr="002E6934">
              <w:rPr>
                <w:b/>
                <w:sz w:val="26"/>
                <w:szCs w:val="26"/>
              </w:rPr>
              <w:t xml:space="preserve">: </w:t>
            </w:r>
          </w:p>
          <w:p w:rsidR="00372EB3" w:rsidRDefault="00372EB3" w:rsidP="00372EB3">
            <w:pPr>
              <w:ind w:left="360"/>
              <w:jc w:val="both"/>
              <w:rPr>
                <w:sz w:val="26"/>
                <w:szCs w:val="26"/>
              </w:rPr>
            </w:pPr>
            <w:r w:rsidRPr="000C3283">
              <w:rPr>
                <w:b/>
                <w:i/>
                <w:sz w:val="26"/>
                <w:szCs w:val="26"/>
              </w:rPr>
              <w:t>Cách 1:</w:t>
            </w:r>
            <w:r>
              <w:rPr>
                <w:sz w:val="26"/>
                <w:szCs w:val="26"/>
              </w:rPr>
              <w:t xml:space="preserve"> </w:t>
            </w:r>
            <w:r w:rsidRPr="00B739CD">
              <w:rPr>
                <w:sz w:val="26"/>
                <w:szCs w:val="26"/>
              </w:rPr>
              <w:t xml:space="preserve">Ta có </w:t>
            </w:r>
            <w:r w:rsidR="00D94404">
              <w:rPr>
                <w:position w:val="-28"/>
                <w:sz w:val="26"/>
                <w:szCs w:val="26"/>
              </w:rPr>
              <w:pict>
                <v:shape id="_x0000_i2775" type="#_x0000_t75" style="width:255.75pt;height:33pt">
                  <v:imagedata r:id="rId2566" o:title=""/>
                </v:shape>
              </w:pict>
            </w:r>
          </w:p>
          <w:p w:rsidR="00372EB3" w:rsidRPr="003D1899" w:rsidRDefault="00372EB3" w:rsidP="00372EB3">
            <w:pPr>
              <w:ind w:left="360"/>
              <w:jc w:val="both"/>
              <w:rPr>
                <w:sz w:val="26"/>
                <w:szCs w:val="26"/>
                <w:lang w:val="pt-BR"/>
              </w:rPr>
            </w:pPr>
            <w:r w:rsidRPr="003D1899">
              <w:rPr>
                <w:sz w:val="26"/>
                <w:szCs w:val="26"/>
                <w:lang w:val="pt-BR"/>
              </w:rPr>
              <w:t xml:space="preserve">Vì </w:t>
            </w:r>
            <w:r w:rsidR="00D94404">
              <w:rPr>
                <w:position w:val="-24"/>
                <w:sz w:val="26"/>
                <w:szCs w:val="26"/>
              </w:rPr>
              <w:pict>
                <v:shape id="_x0000_i2776" type="#_x0000_t75" style="width:207pt;height:30.75pt">
                  <v:imagedata r:id="rId2567" o:title=""/>
                </v:shape>
              </w:pict>
            </w:r>
            <w:r w:rsidRPr="003D1899">
              <w:rPr>
                <w:sz w:val="26"/>
                <w:szCs w:val="26"/>
                <w:lang w:val="pt-BR"/>
              </w:rPr>
              <w:t xml:space="preserve"> do đó </w:t>
            </w:r>
            <w:r w:rsidR="00D94404">
              <w:rPr>
                <w:position w:val="-24"/>
                <w:sz w:val="26"/>
                <w:szCs w:val="26"/>
              </w:rPr>
              <w:pict>
                <v:shape id="_x0000_i2777" type="#_x0000_t75" style="width:129.75pt;height:30.75pt">
                  <v:imagedata r:id="rId2568" o:title=""/>
                </v:shape>
              </w:pict>
            </w:r>
            <w:r w:rsidRPr="003D1899">
              <w:rPr>
                <w:sz w:val="26"/>
                <w:szCs w:val="26"/>
                <w:lang w:val="pt-BR"/>
              </w:rPr>
              <w:t>.</w:t>
            </w:r>
          </w:p>
          <w:p w:rsidR="00372EB3" w:rsidRPr="003D1899" w:rsidRDefault="00372EB3" w:rsidP="00372EB3">
            <w:pPr>
              <w:ind w:left="360"/>
              <w:jc w:val="both"/>
              <w:rPr>
                <w:sz w:val="26"/>
                <w:szCs w:val="26"/>
                <w:lang w:val="pt-BR"/>
              </w:rPr>
            </w:pPr>
            <w:r w:rsidRPr="003D1899">
              <w:rPr>
                <w:sz w:val="26"/>
                <w:szCs w:val="26"/>
                <w:lang w:val="pt-BR"/>
              </w:rPr>
              <w:t xml:space="preserve">Mặt khác </w:t>
            </w:r>
            <w:r w:rsidR="00D94404">
              <w:rPr>
                <w:position w:val="-28"/>
                <w:sz w:val="26"/>
                <w:szCs w:val="26"/>
              </w:rPr>
              <w:pict>
                <v:shape id="_x0000_i2778" type="#_x0000_t75" style="width:252.75pt;height:33pt">
                  <v:imagedata r:id="rId2569" o:title=""/>
                </v:shape>
              </w:pict>
            </w:r>
            <w:r w:rsidRPr="003D1899">
              <w:rPr>
                <w:sz w:val="26"/>
                <w:szCs w:val="26"/>
                <w:lang w:val="pt-BR"/>
              </w:rPr>
              <w:t xml:space="preserve"> (vì </w:t>
            </w:r>
            <w:r w:rsidR="00D94404">
              <w:rPr>
                <w:position w:val="-10"/>
                <w:sz w:val="26"/>
                <w:szCs w:val="26"/>
              </w:rPr>
              <w:pict>
                <v:shape id="_x0000_i2779" type="#_x0000_t75" style="width:39.75pt;height:15.75pt">
                  <v:imagedata r:id="rId2570" o:title=""/>
                </v:shape>
              </w:pict>
            </w:r>
            <w:r w:rsidRPr="003D1899">
              <w:rPr>
                <w:sz w:val="26"/>
                <w:szCs w:val="26"/>
                <w:lang w:val="pt-BR"/>
              </w:rPr>
              <w:t>)</w:t>
            </w:r>
          </w:p>
          <w:p w:rsidR="00372EB3" w:rsidRPr="003D1899" w:rsidRDefault="00372EB3" w:rsidP="00372EB3">
            <w:pPr>
              <w:ind w:left="360"/>
              <w:jc w:val="both"/>
              <w:rPr>
                <w:sz w:val="26"/>
                <w:szCs w:val="26"/>
                <w:lang w:val="pt-BR"/>
              </w:rPr>
            </w:pPr>
            <w:r w:rsidRPr="003D1899">
              <w:rPr>
                <w:sz w:val="26"/>
                <w:szCs w:val="26"/>
                <w:lang w:val="pt-BR"/>
              </w:rPr>
              <w:t xml:space="preserve">Do đó </w:t>
            </w:r>
            <w:r w:rsidR="00D94404">
              <w:rPr>
                <w:position w:val="-24"/>
                <w:sz w:val="26"/>
                <w:szCs w:val="26"/>
              </w:rPr>
              <w:pict>
                <v:shape id="_x0000_i2780" type="#_x0000_t75" style="width:77.25pt;height:30.75pt">
                  <v:imagedata r:id="rId2571" o:title=""/>
                </v:shape>
              </w:pict>
            </w:r>
            <w:r w:rsidRPr="003D1899">
              <w:rPr>
                <w:sz w:val="26"/>
                <w:szCs w:val="26"/>
                <w:lang w:val="pt-BR"/>
              </w:rPr>
              <w:t xml:space="preserve">. Dấu “ = ” xảy ra khi </w:t>
            </w:r>
            <w:r w:rsidR="00D94404">
              <w:rPr>
                <w:position w:val="-10"/>
                <w:sz w:val="26"/>
                <w:szCs w:val="26"/>
              </w:rPr>
              <w:pict>
                <v:shape id="_x0000_i2781" type="#_x0000_t75" style="width:30pt;height:12.75pt">
                  <v:imagedata r:id="rId2572" o:title=""/>
                </v:shape>
              </w:pict>
            </w:r>
            <w:r w:rsidRPr="003D1899">
              <w:rPr>
                <w:sz w:val="26"/>
                <w:szCs w:val="26"/>
                <w:lang w:val="pt-BR"/>
              </w:rPr>
              <w:t>.</w:t>
            </w:r>
          </w:p>
          <w:p w:rsidR="00372EB3" w:rsidRPr="003D1899" w:rsidRDefault="00372EB3" w:rsidP="00372EB3">
            <w:pPr>
              <w:ind w:left="360"/>
              <w:jc w:val="both"/>
              <w:rPr>
                <w:sz w:val="26"/>
                <w:szCs w:val="26"/>
                <w:lang w:val="pt-BR"/>
              </w:rPr>
            </w:pPr>
            <w:r w:rsidRPr="003D1899">
              <w:rPr>
                <w:sz w:val="26"/>
                <w:szCs w:val="26"/>
                <w:lang w:val="pt-BR"/>
              </w:rPr>
              <w:t xml:space="preserve">Từ </w:t>
            </w:r>
            <w:r w:rsidR="00D94404">
              <w:rPr>
                <w:position w:val="-54"/>
                <w:sz w:val="26"/>
                <w:szCs w:val="26"/>
              </w:rPr>
              <w:pict>
                <v:shape id="_x0000_i2782" type="#_x0000_t75" style="width:138pt;height:60pt">
                  <v:imagedata r:id="rId2573" o:title=""/>
                </v:shape>
              </w:pict>
            </w:r>
          </w:p>
          <w:p w:rsidR="00372EB3" w:rsidRPr="003D1899" w:rsidRDefault="00372EB3" w:rsidP="00372EB3">
            <w:pPr>
              <w:ind w:left="360"/>
              <w:jc w:val="both"/>
              <w:rPr>
                <w:sz w:val="26"/>
                <w:szCs w:val="26"/>
                <w:lang w:val="pt-BR"/>
              </w:rPr>
            </w:pPr>
            <w:r w:rsidRPr="003D1899">
              <w:rPr>
                <w:sz w:val="26"/>
                <w:szCs w:val="26"/>
                <w:lang w:val="pt-BR"/>
              </w:rPr>
              <w:t xml:space="preserve">Lúc đó </w:t>
            </w:r>
            <w:r w:rsidR="00D94404">
              <w:rPr>
                <w:position w:val="-54"/>
                <w:sz w:val="26"/>
                <w:szCs w:val="26"/>
              </w:rPr>
              <w:pict>
                <v:shape id="_x0000_i2783" type="#_x0000_t75" style="width:83.25pt;height:60pt">
                  <v:imagedata r:id="rId2574" o:title=""/>
                </v:shape>
              </w:pict>
            </w:r>
            <w:r w:rsidRPr="003D1899">
              <w:rPr>
                <w:sz w:val="26"/>
                <w:szCs w:val="26"/>
                <w:lang w:val="pt-BR"/>
              </w:rPr>
              <w:t xml:space="preserve">. Vậy </w:t>
            </w:r>
            <w:r w:rsidR="00D94404">
              <w:rPr>
                <w:position w:val="-24"/>
                <w:sz w:val="26"/>
                <w:szCs w:val="26"/>
              </w:rPr>
              <w:pict>
                <v:shape id="_x0000_i2784" type="#_x0000_t75" style="width:60.75pt;height:30.75pt">
                  <v:imagedata r:id="rId2575" o:title=""/>
                </v:shape>
              </w:pict>
            </w:r>
            <w:r w:rsidRPr="003D1899">
              <w:rPr>
                <w:sz w:val="26"/>
                <w:szCs w:val="26"/>
                <w:lang w:val="pt-BR"/>
              </w:rPr>
              <w:t xml:space="preserve"> khi </w:t>
            </w:r>
            <w:r w:rsidR="00D94404">
              <w:rPr>
                <w:position w:val="-24"/>
                <w:sz w:val="26"/>
                <w:szCs w:val="26"/>
              </w:rPr>
              <w:pict>
                <v:shape id="_x0000_i2785" type="#_x0000_t75" style="width:59.25pt;height:33.75pt">
                  <v:imagedata r:id="rId2576" o:title=""/>
                </v:shape>
              </w:pict>
            </w:r>
            <w:r w:rsidRPr="003D1899">
              <w:rPr>
                <w:sz w:val="26"/>
                <w:szCs w:val="26"/>
                <w:lang w:val="pt-BR"/>
              </w:rPr>
              <w:t>.</w:t>
            </w:r>
          </w:p>
          <w:p w:rsidR="00372EB3" w:rsidRPr="003D1899" w:rsidRDefault="00372EB3" w:rsidP="00372EB3">
            <w:pPr>
              <w:ind w:left="360"/>
              <w:rPr>
                <w:sz w:val="26"/>
                <w:szCs w:val="26"/>
                <w:lang w:val="pt-BR"/>
              </w:rPr>
            </w:pPr>
            <w:r w:rsidRPr="003D1899">
              <w:rPr>
                <w:b/>
                <w:i/>
                <w:sz w:val="26"/>
                <w:szCs w:val="26"/>
                <w:lang w:val="pt-BR"/>
              </w:rPr>
              <w:t>Cách 2:</w:t>
            </w:r>
            <w:r w:rsidRPr="003D1899">
              <w:rPr>
                <w:sz w:val="26"/>
                <w:szCs w:val="26"/>
                <w:lang w:val="pt-BR"/>
              </w:rPr>
              <w:t xml:space="preserve"> Với </w:t>
            </w:r>
            <w:r w:rsidR="00D94404">
              <w:rPr>
                <w:position w:val="-10"/>
                <w:sz w:val="26"/>
                <w:szCs w:val="26"/>
              </w:rPr>
              <w:pict>
                <v:shape id="_x0000_i2786" type="#_x0000_t75" style="width:60.75pt;height:15.75pt">
                  <v:imagedata r:id="rId2577" o:title=""/>
                </v:shape>
              </w:pict>
            </w:r>
            <w:r w:rsidRPr="003D1899">
              <w:rPr>
                <w:sz w:val="26"/>
                <w:szCs w:val="26"/>
                <w:lang w:val="pt-BR"/>
              </w:rPr>
              <w:t xml:space="preserve"> ta có  </w:t>
            </w:r>
            <w:r w:rsidR="00D94404">
              <w:rPr>
                <w:position w:val="-28"/>
                <w:sz w:val="26"/>
                <w:szCs w:val="26"/>
              </w:rPr>
              <w:pict>
                <v:shape id="_x0000_i2787" type="#_x0000_t75" style="width:320.25pt;height:36pt">
                  <v:imagedata r:id="rId2578" o:title=""/>
                </v:shape>
              </w:pict>
            </w:r>
            <w:r w:rsidRPr="003D1899">
              <w:rPr>
                <w:sz w:val="26"/>
                <w:szCs w:val="26"/>
                <w:lang w:val="pt-BR"/>
              </w:rPr>
              <w:t xml:space="preserve"> </w:t>
            </w:r>
          </w:p>
          <w:p w:rsidR="00372EB3" w:rsidRPr="003D1899" w:rsidRDefault="00372EB3" w:rsidP="00372EB3">
            <w:pPr>
              <w:ind w:left="360"/>
              <w:jc w:val="both"/>
              <w:rPr>
                <w:sz w:val="26"/>
                <w:szCs w:val="26"/>
                <w:lang w:val="pt-BR"/>
              </w:rPr>
            </w:pPr>
            <w:r w:rsidRPr="003D1899">
              <w:rPr>
                <w:sz w:val="26"/>
                <w:szCs w:val="26"/>
                <w:lang w:val="pt-BR"/>
              </w:rPr>
              <w:t xml:space="preserve">Do đó </w:t>
            </w:r>
            <w:r w:rsidR="00D94404">
              <w:rPr>
                <w:position w:val="-28"/>
                <w:sz w:val="26"/>
                <w:szCs w:val="26"/>
              </w:rPr>
              <w:pict>
                <v:shape id="_x0000_i2788" type="#_x0000_t75" style="width:192pt;height:33pt">
                  <v:imagedata r:id="rId2579" o:title=""/>
                </v:shape>
              </w:pict>
            </w:r>
            <w:r w:rsidRPr="003D1899">
              <w:rPr>
                <w:sz w:val="26"/>
                <w:szCs w:val="26"/>
                <w:lang w:val="pt-BR"/>
              </w:rPr>
              <w:t>.</w:t>
            </w:r>
          </w:p>
          <w:p w:rsidR="00372EB3" w:rsidRPr="003D1899" w:rsidRDefault="00372EB3" w:rsidP="00372EB3">
            <w:pPr>
              <w:ind w:left="360"/>
              <w:jc w:val="both"/>
              <w:rPr>
                <w:sz w:val="26"/>
                <w:szCs w:val="26"/>
                <w:lang w:val="pt-BR"/>
              </w:rPr>
            </w:pPr>
            <w:r w:rsidRPr="003D1899">
              <w:rPr>
                <w:sz w:val="26"/>
                <w:szCs w:val="26"/>
                <w:lang w:val="pt-BR"/>
              </w:rPr>
              <w:t xml:space="preserve">Dấu “=” xảy ra khi </w:t>
            </w:r>
            <w:r w:rsidR="00D94404">
              <w:rPr>
                <w:position w:val="-10"/>
                <w:sz w:val="26"/>
                <w:szCs w:val="26"/>
              </w:rPr>
              <w:pict>
                <v:shape id="_x0000_i2789" type="#_x0000_t75" style="width:30pt;height:12.75pt">
                  <v:imagedata r:id="rId2580" o:title=""/>
                </v:shape>
              </w:pict>
            </w:r>
            <w:r w:rsidRPr="003D1899">
              <w:rPr>
                <w:sz w:val="26"/>
                <w:szCs w:val="26"/>
                <w:lang w:val="pt-BR"/>
              </w:rPr>
              <w:t xml:space="preserve">. </w:t>
            </w:r>
          </w:p>
          <w:p w:rsidR="00372EB3" w:rsidRPr="003D1899" w:rsidRDefault="00372EB3" w:rsidP="00372EB3">
            <w:pPr>
              <w:ind w:left="360"/>
              <w:jc w:val="both"/>
              <w:rPr>
                <w:sz w:val="26"/>
                <w:szCs w:val="26"/>
                <w:lang w:val="pt-BR"/>
              </w:rPr>
            </w:pPr>
            <w:r w:rsidRPr="003D1899">
              <w:rPr>
                <w:sz w:val="26"/>
                <w:szCs w:val="26"/>
                <w:lang w:val="pt-BR"/>
              </w:rPr>
              <w:t xml:space="preserve">Từ </w:t>
            </w:r>
            <w:r w:rsidR="00D94404">
              <w:rPr>
                <w:position w:val="-54"/>
                <w:sz w:val="26"/>
                <w:szCs w:val="26"/>
              </w:rPr>
              <w:pict>
                <v:shape id="_x0000_i2790" type="#_x0000_t75" style="width:138pt;height:60pt">
                  <v:imagedata r:id="rId2573" o:title=""/>
                </v:shape>
              </w:pict>
            </w:r>
          </w:p>
          <w:p w:rsidR="00372EB3" w:rsidRPr="003D1899" w:rsidRDefault="00372EB3" w:rsidP="00372EB3">
            <w:pPr>
              <w:ind w:firstLine="360"/>
              <w:jc w:val="both"/>
              <w:rPr>
                <w:sz w:val="26"/>
                <w:szCs w:val="26"/>
                <w:lang w:val="pt-BR"/>
              </w:rPr>
            </w:pPr>
            <w:r w:rsidRPr="003D1899">
              <w:rPr>
                <w:sz w:val="26"/>
                <w:szCs w:val="26"/>
                <w:lang w:val="pt-BR"/>
              </w:rPr>
              <w:t xml:space="preserve">Vậy </w:t>
            </w:r>
            <w:r w:rsidR="00D94404">
              <w:rPr>
                <w:position w:val="-24"/>
                <w:sz w:val="26"/>
                <w:szCs w:val="26"/>
              </w:rPr>
              <w:pict>
                <v:shape id="_x0000_i2791" type="#_x0000_t75" style="width:60.75pt;height:30.75pt">
                  <v:imagedata r:id="rId2575" o:title=""/>
                </v:shape>
              </w:pict>
            </w:r>
            <w:r w:rsidRPr="003D1899">
              <w:rPr>
                <w:sz w:val="26"/>
                <w:szCs w:val="26"/>
                <w:lang w:val="pt-BR"/>
              </w:rPr>
              <w:t xml:space="preserve"> khi </w:t>
            </w:r>
            <w:r w:rsidR="00D94404">
              <w:rPr>
                <w:position w:val="-24"/>
                <w:sz w:val="26"/>
                <w:szCs w:val="26"/>
              </w:rPr>
              <w:pict>
                <v:shape id="_x0000_i2792" type="#_x0000_t75" style="width:59.25pt;height:33.75pt">
                  <v:imagedata r:id="rId2576" o:title=""/>
                </v:shape>
              </w:pict>
            </w:r>
            <w:r w:rsidRPr="003D1899">
              <w:rPr>
                <w:sz w:val="26"/>
                <w:szCs w:val="26"/>
                <w:lang w:val="pt-BR"/>
              </w:rPr>
              <w:t>.</w:t>
            </w:r>
          </w:p>
          <w:p w:rsidR="00372EB3" w:rsidRPr="003D1899" w:rsidRDefault="00372EB3" w:rsidP="00372EB3">
            <w:pPr>
              <w:ind w:firstLine="360"/>
              <w:jc w:val="both"/>
              <w:rPr>
                <w:sz w:val="26"/>
                <w:szCs w:val="26"/>
                <w:lang w:val="pt-BR"/>
              </w:rPr>
            </w:pPr>
            <w:r w:rsidRPr="003D1899">
              <w:rPr>
                <w:b/>
                <w:i/>
                <w:sz w:val="26"/>
                <w:szCs w:val="26"/>
                <w:lang w:val="pt-BR"/>
              </w:rPr>
              <w:t>Cách 3:</w:t>
            </w:r>
            <w:r w:rsidRPr="003D1899">
              <w:rPr>
                <w:sz w:val="26"/>
                <w:szCs w:val="26"/>
                <w:lang w:val="pt-BR"/>
              </w:rPr>
              <w:t xml:space="preserve"> </w:t>
            </w:r>
          </w:p>
          <w:p w:rsidR="00372EB3" w:rsidRPr="003D1899" w:rsidRDefault="00372EB3" w:rsidP="00372EB3">
            <w:pPr>
              <w:ind w:firstLine="360"/>
              <w:jc w:val="both"/>
              <w:rPr>
                <w:sz w:val="26"/>
                <w:szCs w:val="26"/>
                <w:lang w:val="pt-BR"/>
              </w:rPr>
            </w:pPr>
            <w:r w:rsidRPr="003D1899">
              <w:rPr>
                <w:sz w:val="26"/>
                <w:szCs w:val="26"/>
                <w:lang w:val="pt-BR"/>
              </w:rPr>
              <w:t>Với</w:t>
            </w:r>
            <w:r w:rsidR="00D94404">
              <w:rPr>
                <w:position w:val="-10"/>
                <w:sz w:val="26"/>
                <w:szCs w:val="26"/>
              </w:rPr>
              <w:pict>
                <v:shape id="_x0000_i2793" type="#_x0000_t75" style="width:60.75pt;height:15.75pt">
                  <v:imagedata r:id="rId2577" o:title=""/>
                </v:shape>
              </w:pict>
            </w:r>
            <w:r w:rsidRPr="003D1899">
              <w:rPr>
                <w:sz w:val="26"/>
                <w:szCs w:val="26"/>
                <w:lang w:val="pt-BR"/>
              </w:rPr>
              <w:t xml:space="preserve"> và  </w:t>
            </w:r>
            <w:r w:rsidR="00D94404">
              <w:rPr>
                <w:position w:val="-10"/>
                <w:sz w:val="26"/>
                <w:szCs w:val="26"/>
              </w:rPr>
              <w:pict>
                <v:shape id="_x0000_i2794" type="#_x0000_t75" style="width:57pt;height:18.75pt">
                  <v:imagedata r:id="rId2581" o:title=""/>
                </v:shape>
              </w:pict>
            </w:r>
          </w:p>
          <w:p w:rsidR="00372EB3" w:rsidRPr="003D1899" w:rsidRDefault="00372EB3" w:rsidP="00372EB3">
            <w:pPr>
              <w:ind w:firstLine="360"/>
              <w:jc w:val="both"/>
              <w:rPr>
                <w:sz w:val="26"/>
                <w:szCs w:val="26"/>
                <w:lang w:val="pt-BR"/>
              </w:rPr>
            </w:pPr>
            <w:r w:rsidRPr="003D1899">
              <w:rPr>
                <w:sz w:val="26"/>
                <w:szCs w:val="26"/>
                <w:lang w:val="pt-BR"/>
              </w:rPr>
              <w:t xml:space="preserve">Ta có </w:t>
            </w:r>
            <w:r w:rsidR="00D94404">
              <w:rPr>
                <w:position w:val="-32"/>
                <w:sz w:val="26"/>
                <w:szCs w:val="26"/>
              </w:rPr>
              <w:pict>
                <v:shape id="_x0000_i2795" type="#_x0000_t75" style="width:402.95pt;height:42.75pt">
                  <v:imagedata r:id="rId2582" o:title=""/>
                </v:shape>
              </w:pict>
            </w:r>
          </w:p>
          <w:p w:rsidR="00372EB3" w:rsidRPr="003D1899" w:rsidRDefault="00372EB3" w:rsidP="00372EB3">
            <w:pPr>
              <w:ind w:firstLine="360"/>
              <w:jc w:val="both"/>
              <w:rPr>
                <w:sz w:val="26"/>
                <w:szCs w:val="26"/>
                <w:lang w:val="pt-BR"/>
              </w:rPr>
            </w:pPr>
            <w:r w:rsidRPr="003D1899">
              <w:rPr>
                <w:sz w:val="26"/>
                <w:szCs w:val="26"/>
                <w:lang w:val="pt-BR"/>
              </w:rPr>
              <w:t xml:space="preserve">Dấu “=” xảy ra khi </w:t>
            </w:r>
            <w:r w:rsidR="00D94404">
              <w:rPr>
                <w:position w:val="-24"/>
                <w:sz w:val="26"/>
                <w:szCs w:val="26"/>
              </w:rPr>
              <w:pict>
                <v:shape id="_x0000_i2796" type="#_x0000_t75" style="width:59.25pt;height:33.75pt">
                  <v:imagedata r:id="rId2583" o:title=""/>
                </v:shape>
              </w:pict>
            </w:r>
            <w:r w:rsidRPr="003D1899">
              <w:rPr>
                <w:sz w:val="26"/>
                <w:szCs w:val="26"/>
                <w:lang w:val="pt-BR"/>
              </w:rPr>
              <w:t xml:space="preserve">. Vậy  </w:t>
            </w:r>
            <w:r w:rsidR="00D94404">
              <w:rPr>
                <w:position w:val="-24"/>
                <w:sz w:val="26"/>
                <w:szCs w:val="26"/>
              </w:rPr>
              <w:pict>
                <v:shape id="_x0000_i2797" type="#_x0000_t75" style="width:60.75pt;height:30.75pt">
                  <v:imagedata r:id="rId2584" o:title=""/>
                </v:shape>
              </w:pict>
            </w:r>
            <w:r w:rsidRPr="003D1899">
              <w:rPr>
                <w:sz w:val="26"/>
                <w:szCs w:val="26"/>
                <w:lang w:val="pt-BR"/>
              </w:rPr>
              <w:t xml:space="preserve"> khi </w:t>
            </w:r>
            <w:r w:rsidR="00D94404">
              <w:rPr>
                <w:position w:val="-24"/>
                <w:sz w:val="26"/>
                <w:szCs w:val="26"/>
              </w:rPr>
              <w:pict>
                <v:shape id="_x0000_i2798" type="#_x0000_t75" style="width:59.25pt;height:33.75pt">
                  <v:imagedata r:id="rId2583" o:title=""/>
                </v:shape>
              </w:pict>
            </w:r>
            <w:r w:rsidRPr="003D1899">
              <w:rPr>
                <w:sz w:val="26"/>
                <w:szCs w:val="26"/>
                <w:lang w:val="pt-BR"/>
              </w:rPr>
              <w:t>.</w:t>
            </w:r>
          </w:p>
          <w:p w:rsidR="00372EB3" w:rsidRPr="003D1899" w:rsidRDefault="00372EB3" w:rsidP="00372EB3">
            <w:pPr>
              <w:ind w:firstLine="360"/>
              <w:jc w:val="center"/>
              <w:rPr>
                <w:b/>
                <w:i/>
                <w:sz w:val="26"/>
                <w:szCs w:val="26"/>
                <w:lang w:val="pt-BR"/>
              </w:rPr>
            </w:pPr>
            <w:r w:rsidRPr="003D1899">
              <w:rPr>
                <w:b/>
                <w:i/>
                <w:sz w:val="26"/>
                <w:szCs w:val="26"/>
                <w:lang w:val="pt-BR"/>
              </w:rPr>
              <w:t>Định hướng để có lời giải cách 3</w:t>
            </w:r>
          </w:p>
          <w:p w:rsidR="00372EB3" w:rsidRDefault="00D94404" w:rsidP="00372EB3">
            <w:pPr>
              <w:rPr>
                <w:sz w:val="26"/>
                <w:szCs w:val="26"/>
              </w:rPr>
            </w:pPr>
            <w:r>
              <w:rPr>
                <w:position w:val="-80"/>
                <w:sz w:val="26"/>
                <w:szCs w:val="26"/>
              </w:rPr>
              <w:pict>
                <v:shape id="_x0000_i2799" type="#_x0000_t75" style="width:434.45pt;height:86.2pt">
                  <v:imagedata r:id="rId2585" o:title=""/>
                </v:shape>
              </w:pict>
            </w:r>
          </w:p>
          <w:p w:rsidR="00372EB3" w:rsidRDefault="00372EB3" w:rsidP="00372EB3">
            <w:pPr>
              <w:jc w:val="center"/>
              <w:rPr>
                <w:b/>
                <w:i/>
                <w:sz w:val="26"/>
                <w:szCs w:val="26"/>
              </w:rPr>
            </w:pPr>
          </w:p>
          <w:p w:rsidR="00372EB3" w:rsidRDefault="00372EB3" w:rsidP="00372EB3"/>
          <w:p w:rsidR="00372EB3" w:rsidRPr="00596F13" w:rsidRDefault="00372EB3"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DD66AE" w:rsidP="00596F13">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t>ĐỀ 032</w:t>
            </w:r>
          </w:p>
          <w:tbl>
            <w:tblPr>
              <w:tblStyle w:val="TableGrid"/>
              <w:tblW w:w="100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108"/>
              <w:gridCol w:w="6960"/>
            </w:tblGrid>
            <w:tr w:rsidR="00372EB3" w:rsidTr="00372EB3">
              <w:tc>
                <w:tcPr>
                  <w:tcW w:w="3108" w:type="dxa"/>
                </w:tcPr>
                <w:p w:rsidR="00372EB3" w:rsidRDefault="00372EB3" w:rsidP="00372EB3">
                  <w:pPr>
                    <w:spacing w:line="288" w:lineRule="auto"/>
                    <w:jc w:val="center"/>
                    <w:rPr>
                      <w:b/>
                    </w:rPr>
                  </w:pPr>
                  <w:r>
                    <w:rPr>
                      <w:b/>
                    </w:rPr>
                    <w:t>SỞ GD&amp;ĐT VĨNH PHÚC</w:t>
                  </w:r>
                </w:p>
                <w:p w:rsidR="00372EB3" w:rsidRDefault="00372EB3" w:rsidP="00372EB3">
                  <w:pPr>
                    <w:spacing w:line="288" w:lineRule="auto"/>
                    <w:jc w:val="center"/>
                  </w:pPr>
                  <w:r>
                    <w:t>—————</w:t>
                  </w:r>
                </w:p>
                <w:p w:rsidR="00372EB3" w:rsidRDefault="00372EB3" w:rsidP="00372EB3">
                  <w:pPr>
                    <w:spacing w:line="288" w:lineRule="auto"/>
                    <w:jc w:val="center"/>
                    <w:rPr>
                      <w:b/>
                    </w:rPr>
                  </w:pPr>
                  <w:r>
                    <w:rPr>
                      <w:b/>
                    </w:rPr>
                    <w:t>ĐỀ CHÍNH THỨC</w:t>
                  </w:r>
                </w:p>
              </w:tc>
              <w:tc>
                <w:tcPr>
                  <w:tcW w:w="6960" w:type="dxa"/>
                </w:tcPr>
                <w:p w:rsidR="00372EB3" w:rsidRDefault="00372EB3" w:rsidP="00372EB3">
                  <w:pPr>
                    <w:spacing w:line="288" w:lineRule="auto"/>
                    <w:jc w:val="center"/>
                    <w:rPr>
                      <w:b/>
                    </w:rPr>
                  </w:pPr>
                  <w:r>
                    <w:rPr>
                      <w:b/>
                    </w:rPr>
                    <w:t>KỲ THI TUYỂN SINH LỚP 10 CHUYÊN NĂM HỌC 2012-2013</w:t>
                  </w:r>
                </w:p>
                <w:p w:rsidR="00372EB3" w:rsidRDefault="00372EB3" w:rsidP="00372EB3">
                  <w:pPr>
                    <w:spacing w:line="288" w:lineRule="auto"/>
                    <w:jc w:val="center"/>
                    <w:rPr>
                      <w:b/>
                    </w:rPr>
                  </w:pPr>
                  <w:r>
                    <w:rPr>
                      <w:b/>
                    </w:rPr>
                    <w:t>ĐỀ THI MÔN: TOÁN</w:t>
                  </w:r>
                </w:p>
                <w:p w:rsidR="00372EB3" w:rsidRDefault="00372EB3" w:rsidP="00372EB3">
                  <w:pPr>
                    <w:spacing w:line="288" w:lineRule="auto"/>
                    <w:jc w:val="center"/>
                    <w:rPr>
                      <w:b/>
                    </w:rPr>
                  </w:pPr>
                  <w:r>
                    <w:rPr>
                      <w:b/>
                    </w:rPr>
                    <w:t>(Dành cho học sinh thi vào lớp chuyên Toán)</w:t>
                  </w:r>
                </w:p>
                <w:p w:rsidR="00372EB3" w:rsidRPr="000D3438" w:rsidRDefault="00372EB3" w:rsidP="00372EB3">
                  <w:pPr>
                    <w:spacing w:line="288" w:lineRule="auto"/>
                    <w:jc w:val="center"/>
                    <w:rPr>
                      <w:i/>
                    </w:rPr>
                  </w:pPr>
                  <w:r>
                    <w:rPr>
                      <w:b/>
                      <w:i/>
                    </w:rPr>
                    <w:t>Thời gian làm bài: 150 phút, không kể thời gian giao đề.</w:t>
                  </w:r>
                </w:p>
              </w:tc>
            </w:tr>
          </w:tbl>
          <w:p w:rsidR="00372EB3" w:rsidRDefault="00372EB3" w:rsidP="00372EB3">
            <w:pPr>
              <w:spacing w:line="312" w:lineRule="auto"/>
              <w:rPr>
                <w:b/>
              </w:rPr>
            </w:pPr>
            <w:r>
              <w:rPr>
                <w:b/>
              </w:rPr>
              <w:t>Câu 1 (</w:t>
            </w:r>
            <w:r>
              <w:rPr>
                <w:b/>
                <w:i/>
              </w:rPr>
              <w:t>2,0 điểm</w:t>
            </w:r>
            <w:r>
              <w:rPr>
                <w:b/>
              </w:rPr>
              <w:t xml:space="preserve">). </w:t>
            </w:r>
          </w:p>
          <w:p w:rsidR="00372EB3" w:rsidRDefault="00372EB3" w:rsidP="00372EB3">
            <w:pPr>
              <w:spacing w:line="312" w:lineRule="auto"/>
              <w:ind w:left="360"/>
              <w:rPr>
                <w:b/>
              </w:rPr>
            </w:pPr>
            <w:r>
              <w:t xml:space="preserve">Giải phương trình: </w:t>
            </w:r>
            <w:r w:rsidR="00D94404">
              <w:rPr>
                <w:position w:val="-10"/>
              </w:rPr>
              <w:pict>
                <v:shape id="_x0000_i2800" type="#_x0000_t75" style="width:216.8pt;height:18pt">
                  <v:imagedata r:id="rId2586" o:title=""/>
                </v:shape>
              </w:pict>
            </w:r>
          </w:p>
          <w:p w:rsidR="00372EB3" w:rsidRDefault="00372EB3" w:rsidP="00372EB3">
            <w:pPr>
              <w:spacing w:line="312" w:lineRule="auto"/>
              <w:ind w:left="567" w:hanging="567"/>
              <w:rPr>
                <w:b/>
              </w:rPr>
            </w:pPr>
            <w:r>
              <w:rPr>
                <w:b/>
              </w:rPr>
              <w:t>Câu 2 (</w:t>
            </w:r>
            <w:r>
              <w:rPr>
                <w:b/>
                <w:i/>
              </w:rPr>
              <w:t>2,0 điểm</w:t>
            </w:r>
            <w:r>
              <w:rPr>
                <w:b/>
              </w:rPr>
              <w:t xml:space="preserve">). </w:t>
            </w:r>
          </w:p>
          <w:p w:rsidR="00372EB3" w:rsidRDefault="00372EB3" w:rsidP="00372EB3">
            <w:pPr>
              <w:spacing w:line="312" w:lineRule="auto"/>
              <w:ind w:left="360"/>
            </w:pPr>
            <w:r>
              <w:t xml:space="preserve">Tìm tất cả các bộ hai số chính phương </w:t>
            </w:r>
            <w:r w:rsidR="00D94404">
              <w:rPr>
                <w:position w:val="-14"/>
              </w:rPr>
              <w:pict>
                <v:shape id="_x0000_i2801" type="#_x0000_t75" style="width:39.75pt;height:20.25pt">
                  <v:imagedata r:id="rId2587" o:title=""/>
                </v:shape>
              </w:pict>
            </w:r>
            <w:r>
              <w:t xml:space="preserve"> mỗi số có đúng 4 chữ số, biết rằng mỗi chữ số của </w:t>
            </w:r>
            <w:r>
              <w:rPr>
                <w:i/>
              </w:rPr>
              <w:t>m</w:t>
            </w:r>
            <w:r>
              <w:t xml:space="preserve"> bằng chữ số tương ứng của </w:t>
            </w:r>
            <w:r>
              <w:rPr>
                <w:i/>
              </w:rPr>
              <w:t>n</w:t>
            </w:r>
            <w:r>
              <w:t xml:space="preserve"> cộng thêm với </w:t>
            </w:r>
            <w:r>
              <w:rPr>
                <w:i/>
              </w:rPr>
              <w:t>d</w:t>
            </w:r>
            <w:r>
              <w:t xml:space="preserve">, ở đây </w:t>
            </w:r>
            <w:r>
              <w:rPr>
                <w:i/>
              </w:rPr>
              <w:t>d</w:t>
            </w:r>
            <w:r>
              <w:t xml:space="preserve"> là một số nguyên dương nào đó cho trước. </w:t>
            </w:r>
          </w:p>
          <w:p w:rsidR="00372EB3" w:rsidRDefault="00372EB3" w:rsidP="00372EB3">
            <w:pPr>
              <w:spacing w:line="312" w:lineRule="auto"/>
              <w:rPr>
                <w:b/>
              </w:rPr>
            </w:pPr>
            <w:r>
              <w:rPr>
                <w:b/>
              </w:rPr>
              <w:t>Câu 3 (</w:t>
            </w:r>
            <w:r>
              <w:rPr>
                <w:b/>
                <w:i/>
              </w:rPr>
              <w:t>2,0 điểm</w:t>
            </w:r>
            <w:r>
              <w:rPr>
                <w:b/>
              </w:rPr>
              <w:t xml:space="preserve">). </w:t>
            </w:r>
          </w:p>
          <w:p w:rsidR="00372EB3" w:rsidRDefault="00372EB3" w:rsidP="00372EB3">
            <w:pPr>
              <w:spacing w:line="312" w:lineRule="auto"/>
              <w:ind w:left="360"/>
            </w:pPr>
            <w:r>
              <w:t xml:space="preserve">Cho các số thực dương </w:t>
            </w:r>
            <w:r w:rsidR="00D94404">
              <w:rPr>
                <w:position w:val="-10"/>
              </w:rPr>
              <w:pict>
                <v:shape id="_x0000_i2802" type="#_x0000_t75" style="width:30pt;height:15.75pt">
                  <v:imagedata r:id="rId2588" o:title=""/>
                </v:shape>
              </w:pict>
            </w:r>
            <w:r>
              <w:t xml:space="preserve">  thỏa mãn </w:t>
            </w:r>
            <w:r w:rsidR="00D94404">
              <w:rPr>
                <w:position w:val="-6"/>
              </w:rPr>
              <w:pict>
                <v:shape id="_x0000_i2803" type="#_x0000_t75" style="width:36.75pt;height:14.25pt">
                  <v:imagedata r:id="rId2589" o:title=""/>
                </v:shape>
              </w:pict>
            </w:r>
            <w:r>
              <w:t>. Chứng minh rằng:</w:t>
            </w:r>
          </w:p>
          <w:p w:rsidR="00372EB3" w:rsidRDefault="00D94404" w:rsidP="00372EB3">
            <w:pPr>
              <w:spacing w:line="312" w:lineRule="auto"/>
              <w:jc w:val="center"/>
            </w:pPr>
            <w:r>
              <w:rPr>
                <w:position w:val="-24"/>
              </w:rPr>
              <w:pict>
                <v:shape id="_x0000_i2804" type="#_x0000_t75" style="width:114.7pt;height:30.75pt">
                  <v:imagedata r:id="rId2590" o:title=""/>
                </v:shape>
              </w:pict>
            </w:r>
          </w:p>
          <w:p w:rsidR="00372EB3" w:rsidRDefault="00372EB3" w:rsidP="00372EB3">
            <w:pPr>
              <w:spacing w:line="312" w:lineRule="auto"/>
              <w:ind w:left="567" w:hanging="567"/>
              <w:rPr>
                <w:b/>
              </w:rPr>
            </w:pPr>
            <w:r>
              <w:rPr>
                <w:b/>
              </w:rPr>
              <w:t>Câu 4 (</w:t>
            </w:r>
            <w:r>
              <w:rPr>
                <w:b/>
                <w:i/>
              </w:rPr>
              <w:t>3,0 điểm</w:t>
            </w:r>
            <w:r>
              <w:rPr>
                <w:b/>
              </w:rPr>
              <w:t xml:space="preserve">). </w:t>
            </w:r>
          </w:p>
          <w:p w:rsidR="00372EB3" w:rsidRDefault="00372EB3" w:rsidP="00372EB3">
            <w:pPr>
              <w:spacing w:line="312" w:lineRule="auto"/>
              <w:ind w:left="360"/>
            </w:pPr>
            <w:r>
              <w:t xml:space="preserve">Gọi </w:t>
            </w:r>
            <w:r>
              <w:rPr>
                <w:i/>
              </w:rPr>
              <w:t>I</w:t>
            </w:r>
            <w:r>
              <w:t xml:space="preserve"> là tâm đường tròn nội tiếp của tam giác </w:t>
            </w:r>
            <w:r>
              <w:rPr>
                <w:i/>
              </w:rPr>
              <w:t>ABC</w:t>
            </w:r>
            <w:r>
              <w:t xml:space="preserve">. Đường thẳng đi qua </w:t>
            </w:r>
            <w:r>
              <w:rPr>
                <w:i/>
              </w:rPr>
              <w:t>I</w:t>
            </w:r>
            <w:r>
              <w:t xml:space="preserve"> và vuông góc với </w:t>
            </w:r>
            <w:r>
              <w:rPr>
                <w:i/>
              </w:rPr>
              <w:t>CI</w:t>
            </w:r>
            <w:r>
              <w:t xml:space="preserve"> theo thứ tự  cắt các cạnh </w:t>
            </w:r>
            <w:r>
              <w:rPr>
                <w:i/>
              </w:rPr>
              <w:t>CA</w:t>
            </w:r>
            <w:r>
              <w:t xml:space="preserve"> và </w:t>
            </w:r>
            <w:r>
              <w:rPr>
                <w:i/>
              </w:rPr>
              <w:t>CB</w:t>
            </w:r>
            <w:r>
              <w:t xml:space="preserve"> tại </w:t>
            </w:r>
            <w:r>
              <w:rPr>
                <w:i/>
              </w:rPr>
              <w:t>M</w:t>
            </w:r>
            <w:r>
              <w:t xml:space="preserve"> và </w:t>
            </w:r>
            <w:r>
              <w:rPr>
                <w:i/>
              </w:rPr>
              <w:t>N</w:t>
            </w:r>
            <w:r>
              <w:t>.</w:t>
            </w:r>
          </w:p>
          <w:p w:rsidR="00372EB3" w:rsidRDefault="00372EB3" w:rsidP="00372EB3">
            <w:pPr>
              <w:pStyle w:val="ListParagraph"/>
              <w:spacing w:line="312" w:lineRule="auto"/>
              <w:ind w:left="360"/>
              <w:rPr>
                <w:b/>
              </w:rPr>
            </w:pPr>
            <w:r>
              <w:t xml:space="preserve">1. </w:t>
            </w:r>
            <w:r>
              <w:tab/>
              <w:t xml:space="preserve">Chứng minh rằng các tam giác </w:t>
            </w:r>
            <w:r>
              <w:rPr>
                <w:i/>
              </w:rPr>
              <w:t>AMI</w:t>
            </w:r>
            <w:r>
              <w:t xml:space="preserve">, </w:t>
            </w:r>
            <w:r>
              <w:rPr>
                <w:i/>
              </w:rPr>
              <w:t>AIB</w:t>
            </w:r>
            <w:r>
              <w:t xml:space="preserve"> và </w:t>
            </w:r>
            <w:r>
              <w:rPr>
                <w:i/>
              </w:rPr>
              <w:t>INB</w:t>
            </w:r>
            <w:r>
              <w:t xml:space="preserve"> đôi một đồng dạng.</w:t>
            </w:r>
          </w:p>
          <w:p w:rsidR="00372EB3" w:rsidRDefault="00372EB3" w:rsidP="00372EB3">
            <w:pPr>
              <w:pStyle w:val="ListParagraph"/>
              <w:spacing w:line="312" w:lineRule="auto"/>
              <w:ind w:left="360"/>
              <w:rPr>
                <w:b/>
              </w:rPr>
            </w:pPr>
            <w:r>
              <w:t xml:space="preserve">2. </w:t>
            </w:r>
            <w:r>
              <w:tab/>
              <w:t xml:space="preserve">Chứng minh rằng </w:t>
            </w:r>
            <w:r w:rsidR="00D94404">
              <w:rPr>
                <w:position w:val="-6"/>
              </w:rPr>
              <w:pict>
                <v:shape id="_x0000_i2805" type="#_x0000_t75" style="width:197.2pt;height:15.75pt">
                  <v:imagedata r:id="rId2591" o:title=""/>
                </v:shape>
              </w:pict>
            </w:r>
          </w:p>
          <w:p w:rsidR="00372EB3" w:rsidRDefault="00372EB3" w:rsidP="00372EB3">
            <w:pPr>
              <w:spacing w:line="312" w:lineRule="auto"/>
              <w:ind w:left="567" w:hanging="567"/>
              <w:rPr>
                <w:b/>
              </w:rPr>
            </w:pPr>
            <w:r>
              <w:rPr>
                <w:b/>
              </w:rPr>
              <w:t>Câu 5 (</w:t>
            </w:r>
            <w:r>
              <w:rPr>
                <w:b/>
                <w:i/>
              </w:rPr>
              <w:t>1,0 điểm</w:t>
            </w:r>
            <w:r>
              <w:rPr>
                <w:b/>
              </w:rPr>
              <w:t xml:space="preserve">). </w:t>
            </w:r>
          </w:p>
          <w:p w:rsidR="00372EB3" w:rsidRDefault="00372EB3" w:rsidP="00372EB3">
            <w:pPr>
              <w:spacing w:line="312" w:lineRule="auto"/>
              <w:ind w:left="360"/>
            </w:pPr>
            <w:r>
              <w:t xml:space="preserve">Cho trước số nguyên dương </w:t>
            </w:r>
            <w:r>
              <w:rPr>
                <w:i/>
              </w:rPr>
              <w:t>n</w:t>
            </w:r>
            <w:r>
              <w:t xml:space="preserve"> lẻ. Tại mỗi ô vuông của bàn cờ kích thước </w:t>
            </w:r>
            <w:r w:rsidR="00D94404">
              <w:rPr>
                <w:position w:val="-6"/>
              </w:rPr>
              <w:pict>
                <v:shape id="_x0000_i2806" type="#_x0000_t75" style="width:24.75pt;height:11.25pt">
                  <v:imagedata r:id="rId2592" o:title=""/>
                </v:shape>
              </w:pict>
            </w:r>
            <w:r>
              <w:t xml:space="preserve">  người ta viết một số </w:t>
            </w:r>
            <w:r w:rsidR="00D94404">
              <w:rPr>
                <w:position w:val="-4"/>
              </w:rPr>
              <w:pict>
                <v:shape id="_x0000_i2807" type="#_x0000_t75" style="width:15pt;height:12.75pt">
                  <v:imagedata r:id="rId2593" o:title=""/>
                </v:shape>
              </w:pict>
            </w:r>
            <w:r>
              <w:t xml:space="preserve">  hoặc </w:t>
            </w:r>
            <w:r w:rsidR="00D94404">
              <w:rPr>
                <w:position w:val="-6"/>
              </w:rPr>
              <w:pict>
                <v:shape id="_x0000_i2808" type="#_x0000_t75" style="width:18.75pt;height:14.25pt">
                  <v:imagedata r:id="rId2594" o:title=""/>
                </v:shape>
              </w:pict>
            </w:r>
            <w:r>
              <w:t xml:space="preserve"> Gọi </w:t>
            </w:r>
            <w:r w:rsidR="00D94404">
              <w:rPr>
                <w:position w:val="-12"/>
              </w:rPr>
              <w:pict>
                <v:shape id="_x0000_i2809" type="#_x0000_t75" style="width:14.25pt;height:18pt">
                  <v:imagedata r:id="rId2595" o:title=""/>
                </v:shape>
              </w:pict>
            </w:r>
            <w:r>
              <w:t xml:space="preserve"> là tích của tất cả những số ghi trên hàng thứ </w:t>
            </w:r>
            <w:r w:rsidR="00D94404">
              <w:rPr>
                <w:position w:val="-6"/>
              </w:rPr>
              <w:pict>
                <v:shape id="_x0000_i2810" type="#_x0000_t75" style="width:9.75pt;height:14.25pt">
                  <v:imagedata r:id="rId2596" o:title=""/>
                </v:shape>
              </w:pict>
            </w:r>
            <w:r>
              <w:t xml:space="preserve"> (tính từ trên xuống) và </w:t>
            </w:r>
            <w:r w:rsidR="00D94404">
              <w:rPr>
                <w:position w:val="-12"/>
              </w:rPr>
              <w:pict>
                <v:shape id="_x0000_i2811" type="#_x0000_t75" style="width:12.75pt;height:18pt">
                  <v:imagedata r:id="rId2597" o:title=""/>
                </v:shape>
              </w:pict>
            </w:r>
            <w:r>
              <w:t xml:space="preserve"> là tích của tất cả những số ghi trên cột thứ </w:t>
            </w:r>
            <w:r w:rsidR="00D94404">
              <w:rPr>
                <w:position w:val="-6"/>
              </w:rPr>
              <w:pict>
                <v:shape id="_x0000_i2812" type="#_x0000_t75" style="width:9.75pt;height:14.25pt">
                  <v:imagedata r:id="rId2598" o:title=""/>
                </v:shape>
              </w:pict>
            </w:r>
            <w:r>
              <w:t xml:space="preserve"> (tính từ trái sang). Chứng minh rằng với mọi cách điền số như trên, đều có: </w:t>
            </w:r>
            <w:r w:rsidR="00D94404">
              <w:rPr>
                <w:position w:val="-12"/>
              </w:rPr>
              <w:pict>
                <v:shape id="_x0000_i2813" type="#_x0000_t75" style="width:167.15pt;height:18pt">
                  <v:imagedata r:id="rId2599" o:title=""/>
                </v:shape>
              </w:pict>
            </w:r>
            <w:r>
              <w:t>.</w:t>
            </w:r>
          </w:p>
          <w:p w:rsidR="00372EB3" w:rsidRDefault="00372EB3" w:rsidP="00372EB3">
            <w:pPr>
              <w:spacing w:after="120" w:line="312" w:lineRule="auto"/>
              <w:jc w:val="center"/>
            </w:pPr>
          </w:p>
          <w:p w:rsidR="00372EB3" w:rsidRDefault="00372EB3" w:rsidP="00372EB3">
            <w:pPr>
              <w:spacing w:after="120" w:line="312" w:lineRule="auto"/>
              <w:jc w:val="center"/>
            </w:pPr>
            <w:r>
              <w:t>—Hết—</w:t>
            </w:r>
          </w:p>
          <w:p w:rsidR="00372EB3" w:rsidRDefault="00372EB3" w:rsidP="00372EB3">
            <w:pPr>
              <w:spacing w:after="120" w:line="312" w:lineRule="auto"/>
              <w:jc w:val="center"/>
              <w:rPr>
                <w:i/>
              </w:rPr>
            </w:pPr>
            <w:r>
              <w:rPr>
                <w:i/>
              </w:rPr>
              <w:t>Cán bộ coi thi không giải thích gì thêm!</w:t>
            </w:r>
          </w:p>
          <w:p w:rsidR="00372EB3" w:rsidRDefault="00372EB3" w:rsidP="00372EB3">
            <w:pPr>
              <w:spacing w:after="120" w:line="312" w:lineRule="auto"/>
              <w:jc w:val="center"/>
            </w:pPr>
          </w:p>
          <w:p w:rsidR="00372EB3" w:rsidRDefault="00372EB3" w:rsidP="00372EB3">
            <w:pPr>
              <w:spacing w:after="120" w:line="312" w:lineRule="auto"/>
              <w:jc w:val="center"/>
            </w:pPr>
            <w:r>
              <w:t>Họ tên thí sinh: .................………………………........... Số báo danh: …………</w:t>
            </w:r>
          </w:p>
          <w:p w:rsidR="00372EB3" w:rsidRDefault="00372EB3" w:rsidP="00372EB3"/>
          <w:p w:rsidR="00372EB3" w:rsidRDefault="00372EB3" w:rsidP="00372EB3"/>
          <w:p w:rsidR="00372EB3" w:rsidRDefault="00372EB3" w:rsidP="00372EB3"/>
          <w:p w:rsidR="00372EB3" w:rsidRDefault="00372EB3" w:rsidP="00372EB3">
            <w:pPr>
              <w:tabs>
                <w:tab w:val="left" w:pos="4830"/>
                <w:tab w:val="left" w:pos="5805"/>
              </w:tabs>
            </w:pPr>
            <w:r>
              <w:tab/>
            </w:r>
          </w:p>
          <w:p w:rsidR="00372EB3" w:rsidRDefault="00372EB3" w:rsidP="00372EB3">
            <w:pPr>
              <w:tabs>
                <w:tab w:val="left" w:pos="4830"/>
                <w:tab w:val="left" w:pos="5805"/>
              </w:tabs>
            </w:pPr>
            <w:r>
              <w:tab/>
            </w:r>
          </w:p>
          <w:p w:rsidR="00372EB3" w:rsidRDefault="00372EB3" w:rsidP="00372EB3">
            <w:pPr>
              <w:tabs>
                <w:tab w:val="left" w:pos="5805"/>
              </w:tabs>
            </w:pPr>
          </w:p>
          <w:p w:rsidR="00372EB3" w:rsidRDefault="00372EB3" w:rsidP="00372EB3">
            <w:pPr>
              <w:tabs>
                <w:tab w:val="left" w:pos="5805"/>
              </w:tabs>
            </w:pPr>
          </w:p>
          <w:p w:rsidR="00372EB3" w:rsidRPr="000D3438" w:rsidRDefault="00372EB3" w:rsidP="00372EB3">
            <w:pPr>
              <w:rPr>
                <w:b/>
              </w:rPr>
            </w:pPr>
            <w:r w:rsidRPr="000D3438">
              <w:rPr>
                <w:b/>
              </w:rPr>
              <w:t>KỲ THI TUYỂN SINH LỚP 10 CHUYÊN NĂM HỌC 2012-2013HƯỚNG DẪN CHẤM MÔN: TOÁN</w:t>
            </w:r>
          </w:p>
          <w:p w:rsidR="00372EB3" w:rsidRPr="000D3438" w:rsidRDefault="00372EB3" w:rsidP="00372EB3">
            <w:pPr>
              <w:pStyle w:val="ListParagraph"/>
              <w:ind w:left="0"/>
              <w:rPr>
                <w:sz w:val="20"/>
                <w:szCs w:val="20"/>
              </w:rPr>
            </w:pPr>
            <w:r w:rsidRPr="000D3438">
              <w:rPr>
                <w:b/>
                <w:sz w:val="20"/>
                <w:szCs w:val="20"/>
              </w:rPr>
              <w:t>1. Hướng dẫn chung:</w:t>
            </w:r>
            <w:r w:rsidRPr="000D3438">
              <w:rPr>
                <w:sz w:val="20"/>
                <w:szCs w:val="20"/>
              </w:rPr>
              <w:t xml:space="preserve"> - HDC chỉ trình bày một cách giải với các ý cơ bản HS phải trình bày, nếu HS giải theo cách khác đúng và đủ các bước vẫn cho điểm tối đa.- Trong mỗi câu, nếu ở một bước nào đó bị sai thì các bước sau có liên quan không được điểm. - Câu hình học bắt buộc phải vẽ đúng hình mới chấm điểm, nếu thí sinh không có hình vẽ đúng ở phần nào thì giám khảo không cho điểm phần lời giải liên quan đến hình phần đó. Điểm toàn bài là tổng điểm của các ý, các câu, tính đến 0,25 điểm và không làm tròn.</w:t>
            </w:r>
          </w:p>
          <w:tbl>
            <w:tblPr>
              <w:tblW w:w="97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02"/>
              <w:gridCol w:w="854"/>
            </w:tblGrid>
            <w:tr w:rsidR="00372EB3" w:rsidTr="00372EB3">
              <w:tc>
                <w:tcPr>
                  <w:tcW w:w="8902" w:type="dxa"/>
                  <w:tcBorders>
                    <w:bottom w:val="single" w:sz="4" w:space="0" w:color="auto"/>
                  </w:tcBorders>
                  <w:shd w:val="clear" w:color="auto" w:fill="auto"/>
                </w:tcPr>
                <w:p w:rsidR="00372EB3" w:rsidRDefault="00372EB3" w:rsidP="00372EB3">
                  <w:pPr>
                    <w:rPr>
                      <w:b/>
                    </w:rPr>
                  </w:pPr>
                  <w:r>
                    <w:rPr>
                      <w:b/>
                    </w:rPr>
                    <w:t>Câu 1 (2,0 điểm). Nội dung trình bày</w:t>
                  </w:r>
                </w:p>
              </w:tc>
              <w:tc>
                <w:tcPr>
                  <w:tcW w:w="854" w:type="dxa"/>
                  <w:tcBorders>
                    <w:bottom w:val="single" w:sz="4" w:space="0" w:color="auto"/>
                  </w:tcBorders>
                  <w:shd w:val="clear" w:color="auto" w:fill="auto"/>
                </w:tcPr>
                <w:p w:rsidR="00372EB3" w:rsidRDefault="00372EB3" w:rsidP="00372EB3">
                  <w:pPr>
                    <w:jc w:val="center"/>
                    <w:rPr>
                      <w:b/>
                    </w:rPr>
                  </w:pPr>
                  <w:r>
                    <w:rPr>
                      <w:b/>
                    </w:rPr>
                    <w:t>Điểm</w:t>
                  </w:r>
                </w:p>
              </w:tc>
            </w:tr>
            <w:tr w:rsidR="00372EB3" w:rsidTr="00372EB3">
              <w:tc>
                <w:tcPr>
                  <w:tcW w:w="8902" w:type="dxa"/>
                  <w:tcBorders>
                    <w:bottom w:val="dashSmallGap" w:sz="4" w:space="0" w:color="auto"/>
                  </w:tcBorders>
                  <w:shd w:val="clear" w:color="auto" w:fill="auto"/>
                </w:tcPr>
                <w:p w:rsidR="00372EB3" w:rsidRDefault="00372EB3" w:rsidP="00372EB3">
                  <w:pPr>
                    <w:rPr>
                      <w:lang w:val="fr-FR"/>
                    </w:rPr>
                  </w:pPr>
                  <w:r>
                    <w:rPr>
                      <w:lang w:val="fr-FR"/>
                    </w:rPr>
                    <w:t xml:space="preserve">Đặt </w:t>
                  </w:r>
                  <w:r w:rsidR="00D94404">
                    <w:rPr>
                      <w:position w:val="-10"/>
                      <w:lang w:val="fr-FR"/>
                    </w:rPr>
                    <w:pict>
                      <v:shape id="_x0000_i2814" type="#_x0000_t75" style="width:246.75pt;height:15.75pt">
                        <v:imagedata r:id="rId2600" o:title=""/>
                      </v:shape>
                    </w:pict>
                  </w:r>
                  <w:r>
                    <w:rPr>
                      <w:lang w:val="fr-FR"/>
                    </w:rPr>
                    <w:t>.</w:t>
                  </w:r>
                </w:p>
                <w:p w:rsidR="00372EB3" w:rsidRDefault="00372EB3" w:rsidP="00372EB3">
                  <w:pPr>
                    <w:rPr>
                      <w:lang w:val="fr-FR"/>
                    </w:rPr>
                  </w:pPr>
                  <w:r>
                    <w:rPr>
                      <w:lang w:val="fr-FR"/>
                    </w:rPr>
                    <w:t xml:space="preserve">Khi đó PT đã cho trở thành: </w:t>
                  </w:r>
                  <w:r w:rsidR="00D94404">
                    <w:rPr>
                      <w:position w:val="-14"/>
                      <w:lang w:val="fr-FR"/>
                    </w:rPr>
                    <w:pict>
                      <v:shape id="_x0000_i2815" type="#_x0000_t75" style="width:83.25pt;height:21.75pt">
                        <v:imagedata r:id="rId2601" o:title=""/>
                      </v:shape>
                    </w:pict>
                  </w:r>
                </w:p>
              </w:tc>
              <w:tc>
                <w:tcPr>
                  <w:tcW w:w="854" w:type="dxa"/>
                  <w:tcBorders>
                    <w:bottom w:val="dashSmallGap" w:sz="4" w:space="0" w:color="auto"/>
                  </w:tcBorders>
                  <w:shd w:val="clear" w:color="auto" w:fill="auto"/>
                  <w:vAlign w:val="center"/>
                </w:tcPr>
                <w:p w:rsidR="00372EB3" w:rsidRDefault="00372EB3" w:rsidP="00372EB3">
                  <w:pPr>
                    <w:jc w:val="center"/>
                  </w:pPr>
                  <w:r>
                    <w:t>0,5</w:t>
                  </w:r>
                </w:p>
              </w:tc>
            </w:tr>
            <w:tr w:rsidR="00372EB3" w:rsidTr="00372EB3">
              <w:tc>
                <w:tcPr>
                  <w:tcW w:w="8902" w:type="dxa"/>
                  <w:tcBorders>
                    <w:top w:val="dashSmallGap" w:sz="4" w:space="0" w:color="auto"/>
                    <w:bottom w:val="dashSmallGap" w:sz="4" w:space="0" w:color="auto"/>
                  </w:tcBorders>
                  <w:shd w:val="clear" w:color="auto" w:fill="auto"/>
                </w:tcPr>
                <w:p w:rsidR="00372EB3" w:rsidRDefault="00D94404" w:rsidP="00372EB3">
                  <w:r>
                    <w:rPr>
                      <w:position w:val="-30"/>
                      <w:lang w:val="fr-FR"/>
                    </w:rPr>
                    <w:pict>
                      <v:shape id="_x0000_i2816" type="#_x0000_t75" style="width:324.7pt;height:36pt">
                        <v:imagedata r:id="rId2602" o:title=""/>
                      </v:shape>
                    </w:pict>
                  </w:r>
                </w:p>
              </w:tc>
              <w:tc>
                <w:tcPr>
                  <w:tcW w:w="854" w:type="dxa"/>
                  <w:tcBorders>
                    <w:top w:val="dashSmallGap" w:sz="4" w:space="0" w:color="auto"/>
                    <w:bottom w:val="dashSmallGap" w:sz="4" w:space="0" w:color="auto"/>
                  </w:tcBorders>
                  <w:shd w:val="clear" w:color="auto" w:fill="auto"/>
                  <w:vAlign w:val="center"/>
                </w:tcPr>
                <w:p w:rsidR="00372EB3" w:rsidRDefault="00372EB3" w:rsidP="00372EB3">
                  <w:pPr>
                    <w:jc w:val="center"/>
                  </w:pPr>
                  <w:r>
                    <w:t>0,5</w:t>
                  </w:r>
                </w:p>
              </w:tc>
            </w:tr>
            <w:tr w:rsidR="00372EB3" w:rsidTr="00372EB3">
              <w:tc>
                <w:tcPr>
                  <w:tcW w:w="8902" w:type="dxa"/>
                  <w:tcBorders>
                    <w:top w:val="dashSmallGap" w:sz="4" w:space="0" w:color="auto"/>
                    <w:bottom w:val="dashSmallGap" w:sz="4" w:space="0" w:color="auto"/>
                  </w:tcBorders>
                  <w:shd w:val="clear" w:color="auto" w:fill="auto"/>
                </w:tcPr>
                <w:p w:rsidR="00372EB3" w:rsidRDefault="00D94404" w:rsidP="00372EB3">
                  <w:r>
                    <w:rPr>
                      <w:position w:val="-24"/>
                    </w:rPr>
                    <w:pict>
                      <v:shape id="_x0000_i2817" type="#_x0000_t75" style="width:159.7pt;height:30.75pt">
                        <v:imagedata r:id="rId2603" o:title=""/>
                      </v:shape>
                    </w:pict>
                  </w:r>
                </w:p>
              </w:tc>
              <w:tc>
                <w:tcPr>
                  <w:tcW w:w="854" w:type="dxa"/>
                  <w:tcBorders>
                    <w:top w:val="dashSmallGap" w:sz="4" w:space="0" w:color="auto"/>
                    <w:bottom w:val="dashSmallGap" w:sz="4" w:space="0" w:color="auto"/>
                  </w:tcBorders>
                  <w:shd w:val="clear" w:color="auto" w:fill="auto"/>
                  <w:vAlign w:val="center"/>
                </w:tcPr>
                <w:p w:rsidR="00372EB3" w:rsidRDefault="00372EB3" w:rsidP="00372EB3">
                  <w:pPr>
                    <w:jc w:val="center"/>
                  </w:pPr>
                  <w:r>
                    <w:t>0,5</w:t>
                  </w:r>
                </w:p>
              </w:tc>
            </w:tr>
            <w:tr w:rsidR="00372EB3" w:rsidTr="00372EB3">
              <w:tc>
                <w:tcPr>
                  <w:tcW w:w="8902" w:type="dxa"/>
                  <w:tcBorders>
                    <w:top w:val="dashSmallGap" w:sz="4" w:space="0" w:color="auto"/>
                    <w:bottom w:val="dashSmallGap" w:sz="4" w:space="0" w:color="auto"/>
                  </w:tcBorders>
                  <w:shd w:val="clear" w:color="auto" w:fill="auto"/>
                </w:tcPr>
                <w:p w:rsidR="00372EB3" w:rsidRDefault="00D94404" w:rsidP="00372EB3">
                  <w:r>
                    <w:rPr>
                      <w:position w:val="-46"/>
                    </w:rPr>
                    <w:pict>
                      <v:shape id="_x0000_i2818" type="#_x0000_t75" style="width:173.15pt;height:51.75pt">
                        <v:imagedata r:id="rId2604" o:title=""/>
                      </v:shape>
                    </w:pict>
                  </w:r>
                </w:p>
              </w:tc>
              <w:tc>
                <w:tcPr>
                  <w:tcW w:w="854" w:type="dxa"/>
                  <w:tcBorders>
                    <w:top w:val="dashSmallGap" w:sz="4" w:space="0" w:color="auto"/>
                    <w:bottom w:val="dashSmallGap" w:sz="4" w:space="0" w:color="auto"/>
                  </w:tcBorders>
                  <w:shd w:val="clear" w:color="auto" w:fill="auto"/>
                  <w:vAlign w:val="center"/>
                </w:tcPr>
                <w:p w:rsidR="00372EB3" w:rsidRDefault="00372EB3" w:rsidP="00372EB3">
                  <w:pPr>
                    <w:jc w:val="center"/>
                  </w:pPr>
                  <w:r>
                    <w:t>0,25</w:t>
                  </w:r>
                </w:p>
              </w:tc>
            </w:tr>
            <w:tr w:rsidR="00372EB3" w:rsidTr="00372EB3">
              <w:tc>
                <w:tcPr>
                  <w:tcW w:w="8902" w:type="dxa"/>
                  <w:tcBorders>
                    <w:top w:val="dashSmallGap" w:sz="4" w:space="0" w:color="auto"/>
                  </w:tcBorders>
                  <w:shd w:val="clear" w:color="auto" w:fill="auto"/>
                </w:tcPr>
                <w:p w:rsidR="00372EB3" w:rsidRDefault="00372EB3" w:rsidP="00372EB3">
                  <w:r>
                    <w:t xml:space="preserve">Vậy phương trình có nghiệm </w:t>
                  </w:r>
                  <w:r w:rsidR="00D94404">
                    <w:rPr>
                      <w:position w:val="-24"/>
                    </w:rPr>
                    <w:pict>
                      <v:shape id="_x0000_i2819" type="#_x0000_t75" style="width:98.3pt;height:30.75pt">
                        <v:imagedata r:id="rId2605" o:title=""/>
                      </v:shape>
                    </w:pict>
                  </w:r>
                  <w:r>
                    <w:t xml:space="preserve"> và </w:t>
                  </w:r>
                  <w:r w:rsidR="00D94404">
                    <w:rPr>
                      <w:position w:val="-24"/>
                    </w:rPr>
                    <w:pict>
                      <v:shape id="_x0000_i2820" type="#_x0000_t75" style="width:48pt;height:30.75pt">
                        <v:imagedata r:id="rId2606" o:title=""/>
                      </v:shape>
                    </w:pict>
                  </w:r>
                  <w:r>
                    <w:t>.</w:t>
                  </w:r>
                </w:p>
              </w:tc>
              <w:tc>
                <w:tcPr>
                  <w:tcW w:w="854" w:type="dxa"/>
                  <w:tcBorders>
                    <w:top w:val="dashSmallGap" w:sz="4" w:space="0" w:color="auto"/>
                  </w:tcBorders>
                  <w:shd w:val="clear" w:color="auto" w:fill="auto"/>
                  <w:vAlign w:val="center"/>
                </w:tcPr>
                <w:p w:rsidR="00372EB3" w:rsidRDefault="00372EB3" w:rsidP="00372EB3">
                  <w:pPr>
                    <w:jc w:val="center"/>
                  </w:pPr>
                  <w:r>
                    <w:t>0,25</w:t>
                  </w:r>
                </w:p>
              </w:tc>
            </w:tr>
          </w:tbl>
          <w:p w:rsidR="00372EB3" w:rsidRDefault="00372EB3" w:rsidP="00372EB3">
            <w:pPr>
              <w:rPr>
                <w:b/>
                <w:lang w:val="fr-FR"/>
              </w:rPr>
            </w:pPr>
            <w:r>
              <w:rPr>
                <w:b/>
                <w:lang w:val="fr-FR"/>
              </w:rPr>
              <w:t>Câu 2 (2,0 điểm).</w:t>
            </w:r>
          </w:p>
          <w:tbl>
            <w:tblPr>
              <w:tblW w:w="10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8"/>
              <w:gridCol w:w="854"/>
            </w:tblGrid>
            <w:tr w:rsidR="00372EB3" w:rsidTr="00372EB3">
              <w:tc>
                <w:tcPr>
                  <w:tcW w:w="9288" w:type="dxa"/>
                  <w:tcBorders>
                    <w:bottom w:val="single" w:sz="4" w:space="0" w:color="auto"/>
                  </w:tcBorders>
                  <w:shd w:val="clear" w:color="auto" w:fill="auto"/>
                </w:tcPr>
                <w:p w:rsidR="00372EB3" w:rsidRDefault="00372EB3" w:rsidP="00372EB3">
                  <w:pPr>
                    <w:jc w:val="center"/>
                    <w:rPr>
                      <w:b/>
                      <w:lang w:val="fr-FR"/>
                    </w:rPr>
                  </w:pPr>
                  <w:r>
                    <w:rPr>
                      <w:b/>
                      <w:lang w:val="fr-FR"/>
                    </w:rPr>
                    <w:t>Nội dung trình bày</w:t>
                  </w:r>
                </w:p>
              </w:tc>
              <w:tc>
                <w:tcPr>
                  <w:tcW w:w="854" w:type="dxa"/>
                  <w:tcBorders>
                    <w:bottom w:val="single" w:sz="4" w:space="0" w:color="auto"/>
                  </w:tcBorders>
                  <w:shd w:val="clear" w:color="auto" w:fill="auto"/>
                </w:tcPr>
                <w:p w:rsidR="00372EB3" w:rsidRDefault="00372EB3" w:rsidP="00372EB3">
                  <w:pPr>
                    <w:jc w:val="center"/>
                    <w:rPr>
                      <w:b/>
                      <w:lang w:val="fr-FR"/>
                    </w:rPr>
                  </w:pPr>
                  <w:r>
                    <w:rPr>
                      <w:b/>
                      <w:lang w:val="fr-FR"/>
                    </w:rPr>
                    <w:t>Điểm</w:t>
                  </w:r>
                </w:p>
              </w:tc>
            </w:tr>
            <w:tr w:rsidR="00372EB3" w:rsidTr="00372EB3">
              <w:trPr>
                <w:trHeight w:val="742"/>
              </w:trPr>
              <w:tc>
                <w:tcPr>
                  <w:tcW w:w="9288" w:type="dxa"/>
                  <w:tcBorders>
                    <w:bottom w:val="dashSmallGap" w:sz="4" w:space="0" w:color="auto"/>
                  </w:tcBorders>
                  <w:shd w:val="clear" w:color="auto" w:fill="auto"/>
                </w:tcPr>
                <w:p w:rsidR="00372EB3" w:rsidRDefault="00372EB3" w:rsidP="00372EB3">
                  <w:r>
                    <w:rPr>
                      <w:lang w:val="fr-FR"/>
                    </w:rPr>
                    <w:t xml:space="preserve">Đặt </w:t>
                  </w:r>
                  <w:r w:rsidR="00D94404">
                    <w:rPr>
                      <w:position w:val="-10"/>
                      <w:lang w:val="fr-FR"/>
                    </w:rPr>
                    <w:pict>
                      <v:shape id="_x0000_i2821" type="#_x0000_t75" style="width:414pt;height:18pt">
                        <v:imagedata r:id="rId2607" o:title=""/>
                      </v:shape>
                    </w:pict>
                  </w:r>
                </w:p>
                <w:p w:rsidR="00372EB3" w:rsidRDefault="00372EB3" w:rsidP="00372EB3">
                  <w:pPr>
                    <w:rPr>
                      <w:lang w:val="fr-FR"/>
                    </w:rPr>
                  </w:pPr>
                  <w:r>
                    <w:rPr>
                      <w:lang w:val="fr-FR"/>
                    </w:rPr>
                    <w:t xml:space="preserve">Ở đây </w:t>
                  </w:r>
                  <w:r w:rsidR="00D94404">
                    <w:rPr>
                      <w:position w:val="-10"/>
                      <w:lang w:val="fr-FR"/>
                    </w:rPr>
                    <w:pict>
                      <v:shape id="_x0000_i2822" type="#_x0000_t75" style="width:87pt;height:15.75pt">
                        <v:imagedata r:id="rId2608" o:title=""/>
                      </v:shape>
                    </w:pict>
                  </w:r>
                  <w:r>
                    <w:rPr>
                      <w:lang w:val="fr-FR"/>
                    </w:rPr>
                    <w:t xml:space="preserve"> ; </w:t>
                  </w:r>
                  <w:r w:rsidR="00D94404">
                    <w:rPr>
                      <w:position w:val="-10"/>
                      <w:lang w:val="fr-FR"/>
                    </w:rPr>
                    <w:pict>
                      <v:shape id="_x0000_i2823" type="#_x0000_t75" style="width:330.6pt;height:15.75pt">
                        <v:imagedata r:id="rId2609" o:title=""/>
                      </v:shape>
                    </w:pict>
                  </w:r>
                </w:p>
              </w:tc>
              <w:tc>
                <w:tcPr>
                  <w:tcW w:w="854" w:type="dxa"/>
                  <w:tcBorders>
                    <w:bottom w:val="dashSmallGap" w:sz="4" w:space="0" w:color="auto"/>
                  </w:tcBorders>
                  <w:shd w:val="clear" w:color="auto" w:fill="auto"/>
                  <w:vAlign w:val="center"/>
                </w:tcPr>
                <w:p w:rsidR="00372EB3" w:rsidRDefault="00372EB3" w:rsidP="00372EB3">
                  <w:pPr>
                    <w:jc w:val="center"/>
                    <w:rPr>
                      <w:lang w:val="fr-FR"/>
                    </w:rPr>
                  </w:pPr>
                  <w:r>
                    <w:rPr>
                      <w:lang w:val="fr-FR"/>
                    </w:rPr>
                    <w:t>0,25</w:t>
                  </w:r>
                </w:p>
              </w:tc>
            </w:tr>
            <w:tr w:rsidR="00372EB3" w:rsidTr="00372EB3">
              <w:tc>
                <w:tcPr>
                  <w:tcW w:w="9288" w:type="dxa"/>
                  <w:tcBorders>
                    <w:top w:val="dashSmallGap" w:sz="4" w:space="0" w:color="auto"/>
                    <w:bottom w:val="dashSmallGap" w:sz="4" w:space="0" w:color="auto"/>
                  </w:tcBorders>
                  <w:shd w:val="clear" w:color="auto" w:fill="auto"/>
                </w:tcPr>
                <w:p w:rsidR="00372EB3" w:rsidRDefault="00372EB3" w:rsidP="00372EB3">
                  <w:r>
                    <w:rPr>
                      <w:lang w:val="fr-FR"/>
                    </w:rPr>
                    <w:t xml:space="preserve">Khi đó </w:t>
                  </w:r>
                  <w:r w:rsidR="00D94404">
                    <w:rPr>
                      <w:position w:val="-10"/>
                      <w:lang w:val="fr-FR"/>
                    </w:rPr>
                    <w:pict>
                      <v:shape id="_x0000_i2824" type="#_x0000_t75" style="width:330.6pt;height:18pt">
                        <v:imagedata r:id="rId2610" o:title=""/>
                      </v:shape>
                    </w:pict>
                  </w:r>
                </w:p>
              </w:tc>
              <w:tc>
                <w:tcPr>
                  <w:tcW w:w="854" w:type="dxa"/>
                  <w:tcBorders>
                    <w:top w:val="dashSmallGap" w:sz="4" w:space="0" w:color="auto"/>
                    <w:bottom w:val="dashSmallGap" w:sz="4" w:space="0" w:color="auto"/>
                  </w:tcBorders>
                  <w:shd w:val="clear" w:color="auto" w:fill="auto"/>
                  <w:vAlign w:val="center"/>
                </w:tcPr>
                <w:p w:rsidR="00372EB3" w:rsidRDefault="00372EB3" w:rsidP="00372EB3">
                  <w:pPr>
                    <w:jc w:val="center"/>
                  </w:pPr>
                  <w:r>
                    <w:rPr>
                      <w:lang w:val="fr-FR"/>
                    </w:rPr>
                    <w:t>0,25</w:t>
                  </w:r>
                </w:p>
              </w:tc>
            </w:tr>
            <w:tr w:rsidR="00372EB3" w:rsidTr="00372EB3">
              <w:tc>
                <w:tcPr>
                  <w:tcW w:w="9288" w:type="dxa"/>
                  <w:tcBorders>
                    <w:top w:val="dashSmallGap" w:sz="4" w:space="0" w:color="auto"/>
                    <w:bottom w:val="dashSmallGap" w:sz="4" w:space="0" w:color="auto"/>
                  </w:tcBorders>
                  <w:shd w:val="clear" w:color="auto" w:fill="auto"/>
                </w:tcPr>
                <w:p w:rsidR="00372EB3" w:rsidRDefault="00372EB3" w:rsidP="00372EB3">
                  <w:r>
                    <w:t xml:space="preserve">Từ (1) suy ra số nguyên tố 101 là ước của </w:t>
                  </w:r>
                  <w:r w:rsidR="00D94404">
                    <w:rPr>
                      <w:position w:val="-10"/>
                    </w:rPr>
                    <w:pict>
                      <v:shape id="_x0000_i2825" type="#_x0000_t75" style="width:27pt;height:12.75pt">
                        <v:imagedata r:id="rId2611" o:title=""/>
                      </v:shape>
                    </w:pict>
                  </w:r>
                  <w:r>
                    <w:t xml:space="preserve"> hoặc </w:t>
                  </w:r>
                  <w:r w:rsidR="00D94404">
                    <w:rPr>
                      <w:position w:val="-10"/>
                    </w:rPr>
                    <w:pict>
                      <v:shape id="_x0000_i2826" type="#_x0000_t75" style="width:27.75pt;height:14.25pt">
                        <v:imagedata r:id="rId2612" o:title=""/>
                      </v:shape>
                    </w:pict>
                  </w:r>
                  <w:r>
                    <w:t>.</w:t>
                  </w:r>
                </w:p>
                <w:p w:rsidR="00372EB3" w:rsidRDefault="00372EB3" w:rsidP="00372EB3">
                  <w:pPr>
                    <w:rPr>
                      <w:i/>
                    </w:rPr>
                  </w:pPr>
                  <w:r>
                    <w:t xml:space="preserve">Do </w:t>
                  </w:r>
                  <w:r w:rsidR="00D94404">
                    <w:rPr>
                      <w:position w:val="-6"/>
                    </w:rPr>
                    <w:pict>
                      <v:shape id="_x0000_i2827" type="#_x0000_t75" style="width:84pt;height:15.75pt">
                        <v:imagedata r:id="rId2613" o:title=""/>
                      </v:shape>
                    </w:pict>
                  </w:r>
                  <w:r>
                    <w:t xml:space="preserve"> nên </w:t>
                  </w:r>
                  <w:r w:rsidR="00D94404">
                    <w:rPr>
                      <w:position w:val="-10"/>
                    </w:rPr>
                    <w:pict>
                      <v:shape id="_x0000_i2828" type="#_x0000_t75" style="width:75.75pt;height:15.75pt">
                        <v:imagedata r:id="rId2614" o:title=""/>
                      </v:shape>
                    </w:pict>
                  </w:r>
                  <w:r>
                    <w:t xml:space="preserve">. </w:t>
                  </w:r>
                </w:p>
              </w:tc>
              <w:tc>
                <w:tcPr>
                  <w:tcW w:w="854" w:type="dxa"/>
                  <w:tcBorders>
                    <w:top w:val="dashSmallGap" w:sz="4" w:space="0" w:color="auto"/>
                    <w:bottom w:val="dashSmallGap" w:sz="4" w:space="0" w:color="auto"/>
                  </w:tcBorders>
                  <w:shd w:val="clear" w:color="auto" w:fill="auto"/>
                  <w:vAlign w:val="center"/>
                </w:tcPr>
                <w:p w:rsidR="00372EB3" w:rsidRDefault="00372EB3" w:rsidP="00372EB3">
                  <w:pPr>
                    <w:jc w:val="center"/>
                  </w:pPr>
                  <w:r>
                    <w:t>0,25</w:t>
                  </w:r>
                </w:p>
              </w:tc>
            </w:tr>
            <w:tr w:rsidR="00372EB3" w:rsidTr="00372EB3">
              <w:tc>
                <w:tcPr>
                  <w:tcW w:w="9288" w:type="dxa"/>
                  <w:tcBorders>
                    <w:top w:val="dashSmallGap" w:sz="4" w:space="0" w:color="auto"/>
                    <w:bottom w:val="dashSmallGap" w:sz="4" w:space="0" w:color="auto"/>
                  </w:tcBorders>
                  <w:shd w:val="clear" w:color="auto" w:fill="auto"/>
                </w:tcPr>
                <w:p w:rsidR="00372EB3" w:rsidRDefault="00372EB3" w:rsidP="00372EB3">
                  <w:r>
                    <w:t xml:space="preserve">Do đó, </w:t>
                  </w:r>
                  <w:r w:rsidR="00D94404">
                    <w:rPr>
                      <w:position w:val="-10"/>
                    </w:rPr>
                    <w:pict>
                      <v:shape id="_x0000_i2829" type="#_x0000_t75" style="width:150pt;height:15.75pt">
                        <v:imagedata r:id="rId2615" o:title=""/>
                      </v:shape>
                    </w:pict>
                  </w:r>
                </w:p>
                <w:p w:rsidR="00372EB3" w:rsidRDefault="00D94404" w:rsidP="00372EB3">
                  <w:r>
                    <w:rPr>
                      <w:position w:val="-10"/>
                    </w:rPr>
                    <w:pict>
                      <v:shape id="_x0000_i2830" type="#_x0000_t75" style="width:138.7pt;height:15.75pt">
                        <v:imagedata r:id="rId2616" o:title=""/>
                      </v:shape>
                    </w:pict>
                  </w:r>
                  <w:r w:rsidR="00372EB3">
                    <w:t xml:space="preserve">. Do đó </w:t>
                  </w:r>
                  <w:r w:rsidR="00372EB3">
                    <w:rPr>
                      <w:i/>
                    </w:rPr>
                    <w:t>x</w:t>
                  </w:r>
                  <w:r w:rsidR="00372EB3">
                    <w:t xml:space="preserve"> và </w:t>
                  </w:r>
                  <w:r w:rsidR="00372EB3">
                    <w:rPr>
                      <w:i/>
                    </w:rPr>
                    <w:t xml:space="preserve"> y</w:t>
                  </w:r>
                  <w:r w:rsidR="00372EB3">
                    <w:t xml:space="preserve"> khác tính chắn lẻ, </w:t>
                  </w:r>
                  <w:r w:rsidR="00372EB3">
                    <w:rPr>
                      <w:i/>
                    </w:rPr>
                    <w:t xml:space="preserve">d </w:t>
                  </w:r>
                  <w:r w:rsidR="00372EB3">
                    <w:t>lẻ.</w:t>
                  </w:r>
                </w:p>
              </w:tc>
              <w:tc>
                <w:tcPr>
                  <w:tcW w:w="854" w:type="dxa"/>
                  <w:tcBorders>
                    <w:top w:val="dashSmallGap" w:sz="4" w:space="0" w:color="auto"/>
                    <w:bottom w:val="dashSmallGap" w:sz="4" w:space="0" w:color="auto"/>
                  </w:tcBorders>
                  <w:shd w:val="clear" w:color="auto" w:fill="auto"/>
                  <w:vAlign w:val="center"/>
                </w:tcPr>
                <w:p w:rsidR="00372EB3" w:rsidRDefault="00372EB3" w:rsidP="00372EB3">
                  <w:pPr>
                    <w:jc w:val="center"/>
                  </w:pPr>
                  <w:r>
                    <w:t>0,25</w:t>
                  </w:r>
                </w:p>
              </w:tc>
            </w:tr>
            <w:tr w:rsidR="00372EB3" w:rsidTr="00372EB3">
              <w:tc>
                <w:tcPr>
                  <w:tcW w:w="9288" w:type="dxa"/>
                  <w:tcBorders>
                    <w:top w:val="dashSmallGap" w:sz="4" w:space="0" w:color="auto"/>
                    <w:bottom w:val="dashSmallGap" w:sz="4" w:space="0" w:color="auto"/>
                  </w:tcBorders>
                  <w:shd w:val="clear" w:color="auto" w:fill="auto"/>
                </w:tcPr>
                <w:p w:rsidR="00372EB3" w:rsidRDefault="00372EB3" w:rsidP="00372EB3">
                  <w:r>
                    <w:t xml:space="preserve">Do </w:t>
                  </w:r>
                  <w:r w:rsidR="00D94404">
                    <w:rPr>
                      <w:position w:val="-6"/>
                    </w:rPr>
                    <w:pict>
                      <v:shape id="_x0000_i2831" type="#_x0000_t75" style="width:95.3pt;height:14.25pt">
                        <v:imagedata r:id="rId2617" o:title=""/>
                      </v:shape>
                    </w:pict>
                  </w:r>
                  <w:r>
                    <w:t xml:space="preserve"> nên </w:t>
                  </w:r>
                  <w:r w:rsidR="00D94404">
                    <w:rPr>
                      <w:position w:val="-6"/>
                    </w:rPr>
                    <w:pict>
                      <v:shape id="_x0000_i2832" type="#_x0000_t75" style="width:45pt;height:14.25pt">
                        <v:imagedata r:id="rId2618" o:title=""/>
                      </v:shape>
                    </w:pict>
                  </w:r>
                  <w:r>
                    <w:t xml:space="preserve">. Suy ra </w:t>
                  </w:r>
                  <w:r w:rsidR="00D94404">
                    <w:rPr>
                      <w:position w:val="-6"/>
                    </w:rPr>
                    <w:pict>
                      <v:shape id="_x0000_i2833" type="#_x0000_t75" style="width:27.75pt;height:14.25pt">
                        <v:imagedata r:id="rId2619" o:title=""/>
                      </v:shape>
                    </w:pict>
                  </w:r>
                  <w:r>
                    <w:t xml:space="preserve">, vậy </w:t>
                  </w:r>
                  <w:r w:rsidR="00D94404">
                    <w:rPr>
                      <w:position w:val="-6"/>
                    </w:rPr>
                    <w:pict>
                      <v:shape id="_x0000_i2834" type="#_x0000_t75" style="width:27pt;height:14.25pt">
                        <v:imagedata r:id="rId2620" o:title=""/>
                      </v:shape>
                    </w:pict>
                  </w:r>
                  <w:r>
                    <w:t xml:space="preserve"> hoặc </w:t>
                  </w:r>
                  <w:r w:rsidR="00D94404">
                    <w:rPr>
                      <w:position w:val="-6"/>
                    </w:rPr>
                    <w:pict>
                      <v:shape id="_x0000_i2835" type="#_x0000_t75" style="width:27.75pt;height:14.25pt">
                        <v:imagedata r:id="rId2621" o:title=""/>
                      </v:shape>
                    </w:pict>
                  </w:r>
                  <w:r>
                    <w:t>.</w:t>
                  </w:r>
                </w:p>
              </w:tc>
              <w:tc>
                <w:tcPr>
                  <w:tcW w:w="854" w:type="dxa"/>
                  <w:tcBorders>
                    <w:top w:val="dashSmallGap" w:sz="4" w:space="0" w:color="auto"/>
                    <w:bottom w:val="dashSmallGap" w:sz="4" w:space="0" w:color="auto"/>
                  </w:tcBorders>
                  <w:shd w:val="clear" w:color="auto" w:fill="auto"/>
                  <w:vAlign w:val="center"/>
                </w:tcPr>
                <w:p w:rsidR="00372EB3" w:rsidRDefault="00372EB3" w:rsidP="00372EB3">
                  <w:pPr>
                    <w:jc w:val="center"/>
                  </w:pPr>
                  <w:r>
                    <w:t>0,25</w:t>
                  </w:r>
                </w:p>
              </w:tc>
            </w:tr>
            <w:tr w:rsidR="00372EB3" w:rsidTr="00372EB3">
              <w:tc>
                <w:tcPr>
                  <w:tcW w:w="9288" w:type="dxa"/>
                  <w:tcBorders>
                    <w:top w:val="dashSmallGap" w:sz="4" w:space="0" w:color="auto"/>
                    <w:bottom w:val="dashSmallGap" w:sz="4" w:space="0" w:color="auto"/>
                  </w:tcBorders>
                  <w:shd w:val="clear" w:color="auto" w:fill="auto"/>
                </w:tcPr>
                <w:p w:rsidR="00372EB3" w:rsidRDefault="00372EB3" w:rsidP="00372EB3">
                  <w:r>
                    <w:t xml:space="preserve">Với </w:t>
                  </w:r>
                  <w:r w:rsidR="00D94404">
                    <w:rPr>
                      <w:position w:val="-6"/>
                    </w:rPr>
                    <w:pict>
                      <v:shape id="_x0000_i2836" type="#_x0000_t75" style="width:27pt;height:14.25pt">
                        <v:imagedata r:id="rId2622" o:title=""/>
                      </v:shape>
                    </w:pict>
                  </w:r>
                  <w:r>
                    <w:t xml:space="preserve"> thì </w:t>
                  </w:r>
                  <w:r w:rsidR="00D94404">
                    <w:rPr>
                      <w:position w:val="-10"/>
                    </w:rPr>
                    <w:pict>
                      <v:shape id="_x0000_i2837" type="#_x0000_t75" style="width:105pt;height:15.75pt">
                        <v:imagedata r:id="rId2623" o:title=""/>
                      </v:shape>
                    </w:pict>
                  </w:r>
                  <w:r>
                    <w:t xml:space="preserve"> suy ra </w:t>
                  </w:r>
                  <w:r w:rsidR="00D94404">
                    <w:rPr>
                      <w:position w:val="-10"/>
                    </w:rPr>
                    <w:pict>
                      <v:shape id="_x0000_i2838" type="#_x0000_t75" style="width:80.25pt;height:15.75pt">
                        <v:imagedata r:id="rId2624" o:title=""/>
                      </v:shape>
                    </w:pict>
                  </w:r>
                  <w:r>
                    <w:t xml:space="preserve"> do đó </w:t>
                  </w:r>
                  <w:r w:rsidR="00D94404">
                    <w:rPr>
                      <w:position w:val="-10"/>
                    </w:rPr>
                    <w:pict>
                      <v:shape id="_x0000_i2839" type="#_x0000_t75" style="width:110.2pt;height:15.75pt">
                        <v:imagedata r:id="rId2625" o:title=""/>
                      </v:shape>
                    </w:pict>
                  </w:r>
                </w:p>
              </w:tc>
              <w:tc>
                <w:tcPr>
                  <w:tcW w:w="854" w:type="dxa"/>
                  <w:tcBorders>
                    <w:top w:val="dashSmallGap" w:sz="4" w:space="0" w:color="auto"/>
                    <w:bottom w:val="dashSmallGap" w:sz="4" w:space="0" w:color="auto"/>
                  </w:tcBorders>
                  <w:shd w:val="clear" w:color="auto" w:fill="auto"/>
                  <w:vAlign w:val="center"/>
                </w:tcPr>
                <w:p w:rsidR="00372EB3" w:rsidRDefault="00372EB3" w:rsidP="00372EB3">
                  <w:pPr>
                    <w:jc w:val="center"/>
                  </w:pPr>
                  <w:r>
                    <w:t>0,25</w:t>
                  </w:r>
                </w:p>
              </w:tc>
            </w:tr>
            <w:tr w:rsidR="00372EB3" w:rsidTr="00372EB3">
              <w:tc>
                <w:tcPr>
                  <w:tcW w:w="9288" w:type="dxa"/>
                  <w:tcBorders>
                    <w:top w:val="dashSmallGap" w:sz="4" w:space="0" w:color="auto"/>
                    <w:bottom w:val="dashSmallGap" w:sz="4" w:space="0" w:color="auto"/>
                  </w:tcBorders>
                  <w:shd w:val="clear" w:color="auto" w:fill="auto"/>
                </w:tcPr>
                <w:p w:rsidR="00372EB3" w:rsidRDefault="00372EB3" w:rsidP="00372EB3">
                  <w:r>
                    <w:t xml:space="preserve">Với </w:t>
                  </w:r>
                  <w:r w:rsidR="00D94404">
                    <w:rPr>
                      <w:position w:val="-6"/>
                    </w:rPr>
                    <w:pict>
                      <v:shape id="_x0000_i2840" type="#_x0000_t75" style="width:27.75pt;height:14.25pt">
                        <v:imagedata r:id="rId2626" o:title=""/>
                      </v:shape>
                    </w:pict>
                  </w:r>
                  <w:r>
                    <w:t xml:space="preserve"> thì </w:t>
                  </w:r>
                  <w:r w:rsidR="00D94404">
                    <w:rPr>
                      <w:position w:val="-10"/>
                    </w:rPr>
                    <w:pict>
                      <v:shape id="_x0000_i2841" type="#_x0000_t75" style="width:105.8pt;height:15.75pt">
                        <v:imagedata r:id="rId2627" o:title=""/>
                      </v:shape>
                    </w:pict>
                  </w:r>
                  <w:r>
                    <w:t xml:space="preserve"> suy ra </w:t>
                  </w:r>
                  <w:r w:rsidR="00D94404">
                    <w:rPr>
                      <w:position w:val="-10"/>
                    </w:rPr>
                    <w:pict>
                      <v:shape id="_x0000_i2842" type="#_x0000_t75" style="width:80.25pt;height:15.75pt">
                        <v:imagedata r:id="rId2628" o:title=""/>
                      </v:shape>
                    </w:pict>
                  </w:r>
                  <w:r>
                    <w:t xml:space="preserve"> do đó </w:t>
                  </w:r>
                  <w:r w:rsidR="00D94404">
                    <w:rPr>
                      <w:position w:val="-10"/>
                    </w:rPr>
                    <w:pict>
                      <v:shape id="_x0000_i2843" type="#_x0000_t75" style="width:111.8pt;height:15.75pt">
                        <v:imagedata r:id="rId2629" o:title=""/>
                      </v:shape>
                    </w:pict>
                  </w:r>
                </w:p>
              </w:tc>
              <w:tc>
                <w:tcPr>
                  <w:tcW w:w="854" w:type="dxa"/>
                  <w:tcBorders>
                    <w:top w:val="dashSmallGap" w:sz="4" w:space="0" w:color="auto"/>
                    <w:bottom w:val="dashSmallGap" w:sz="4" w:space="0" w:color="auto"/>
                  </w:tcBorders>
                  <w:shd w:val="clear" w:color="auto" w:fill="auto"/>
                  <w:vAlign w:val="center"/>
                </w:tcPr>
                <w:p w:rsidR="00372EB3" w:rsidRDefault="00372EB3" w:rsidP="00372EB3">
                  <w:pPr>
                    <w:jc w:val="center"/>
                  </w:pPr>
                  <w:r>
                    <w:t>0,25</w:t>
                  </w:r>
                </w:p>
              </w:tc>
            </w:tr>
            <w:tr w:rsidR="00372EB3" w:rsidTr="00372EB3">
              <w:tc>
                <w:tcPr>
                  <w:tcW w:w="9288" w:type="dxa"/>
                  <w:tcBorders>
                    <w:top w:val="dashSmallGap" w:sz="4" w:space="0" w:color="auto"/>
                  </w:tcBorders>
                  <w:shd w:val="clear" w:color="auto" w:fill="auto"/>
                </w:tcPr>
                <w:p w:rsidR="00372EB3" w:rsidRDefault="00372EB3" w:rsidP="00372EB3">
                  <w:r>
                    <w:t xml:space="preserve">Vậy có 2 bộ số thoả mãn: </w:t>
                  </w:r>
                  <w:r w:rsidR="00D94404">
                    <w:rPr>
                      <w:position w:val="-10"/>
                    </w:rPr>
                    <w:pict>
                      <v:shape id="_x0000_i2844" type="#_x0000_t75" style="width:63.75pt;height:15.75pt">
                        <v:imagedata r:id="rId2630" o:title=""/>
                      </v:shape>
                    </w:pict>
                  </w:r>
                  <w:r>
                    <w:t xml:space="preserve">và </w:t>
                  </w:r>
                  <w:r w:rsidR="00D94404">
                    <w:rPr>
                      <w:position w:val="-10"/>
                    </w:rPr>
                    <w:pict>
                      <v:shape id="_x0000_i2845" type="#_x0000_t75" style="width:63.75pt;height:15.75pt">
                        <v:imagedata r:id="rId2631" o:title=""/>
                      </v:shape>
                    </w:pict>
                  </w:r>
                  <w:r>
                    <w:t>.</w:t>
                  </w:r>
                </w:p>
              </w:tc>
              <w:tc>
                <w:tcPr>
                  <w:tcW w:w="854" w:type="dxa"/>
                  <w:tcBorders>
                    <w:top w:val="dashSmallGap" w:sz="4" w:space="0" w:color="auto"/>
                  </w:tcBorders>
                  <w:shd w:val="clear" w:color="auto" w:fill="auto"/>
                  <w:vAlign w:val="center"/>
                </w:tcPr>
                <w:p w:rsidR="00372EB3" w:rsidRDefault="00372EB3" w:rsidP="00372EB3">
                  <w:pPr>
                    <w:jc w:val="center"/>
                  </w:pPr>
                  <w:r>
                    <w:t>0,25</w:t>
                  </w:r>
                </w:p>
              </w:tc>
            </w:tr>
          </w:tbl>
          <w:p w:rsidR="00372EB3" w:rsidRDefault="00372EB3" w:rsidP="00372EB3">
            <w:pPr>
              <w:rPr>
                <w:b/>
              </w:rPr>
            </w:pPr>
            <w:r>
              <w:rPr>
                <w:b/>
              </w:rPr>
              <w:t>Câu 3 (2,0 điểm).</w:t>
            </w:r>
          </w:p>
          <w:tbl>
            <w:tblPr>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3"/>
              <w:gridCol w:w="789"/>
            </w:tblGrid>
            <w:tr w:rsidR="00372EB3" w:rsidTr="00372EB3">
              <w:tc>
                <w:tcPr>
                  <w:tcW w:w="9073" w:type="dxa"/>
                  <w:tcBorders>
                    <w:bottom w:val="single" w:sz="4" w:space="0" w:color="auto"/>
                  </w:tcBorders>
                  <w:shd w:val="clear" w:color="auto" w:fill="auto"/>
                </w:tcPr>
                <w:p w:rsidR="00372EB3" w:rsidRDefault="00372EB3" w:rsidP="00372EB3">
                  <w:pPr>
                    <w:jc w:val="center"/>
                    <w:rPr>
                      <w:b/>
                    </w:rPr>
                  </w:pPr>
                  <w:r>
                    <w:rPr>
                      <w:b/>
                    </w:rPr>
                    <w:t>Nội dung trình bày</w:t>
                  </w:r>
                </w:p>
              </w:tc>
              <w:tc>
                <w:tcPr>
                  <w:tcW w:w="789" w:type="dxa"/>
                  <w:tcBorders>
                    <w:bottom w:val="single" w:sz="4" w:space="0" w:color="auto"/>
                  </w:tcBorders>
                  <w:shd w:val="clear" w:color="auto" w:fill="auto"/>
                </w:tcPr>
                <w:p w:rsidR="00372EB3" w:rsidRDefault="00372EB3" w:rsidP="00372EB3">
                  <w:pPr>
                    <w:jc w:val="center"/>
                    <w:rPr>
                      <w:b/>
                    </w:rPr>
                  </w:pPr>
                  <w:r>
                    <w:rPr>
                      <w:b/>
                    </w:rPr>
                    <w:t>Điểm</w:t>
                  </w:r>
                </w:p>
              </w:tc>
            </w:tr>
            <w:tr w:rsidR="00372EB3" w:rsidTr="00372EB3">
              <w:tc>
                <w:tcPr>
                  <w:tcW w:w="9073" w:type="dxa"/>
                  <w:tcBorders>
                    <w:bottom w:val="dashSmallGap" w:sz="4" w:space="0" w:color="auto"/>
                  </w:tcBorders>
                  <w:shd w:val="clear" w:color="auto" w:fill="auto"/>
                </w:tcPr>
                <w:p w:rsidR="00372EB3" w:rsidRDefault="00372EB3" w:rsidP="00372EB3">
                  <w:r>
                    <w:t xml:space="preserve">Do </w:t>
                  </w:r>
                  <w:r w:rsidR="00D94404">
                    <w:rPr>
                      <w:position w:val="-6"/>
                    </w:rPr>
                    <w:pict>
                      <v:shape id="_x0000_i2846" type="#_x0000_t75" style="width:36.75pt;height:14.25pt">
                        <v:imagedata r:id="rId2632" o:title=""/>
                      </v:shape>
                    </w:pict>
                  </w:r>
                  <w:r>
                    <w:t xml:space="preserve">, suy ra </w:t>
                  </w:r>
                  <w:r w:rsidR="00D94404">
                    <w:rPr>
                      <w:position w:val="-24"/>
                    </w:rPr>
                    <w:pict>
                      <v:shape id="_x0000_i2847" type="#_x0000_t75" style="width:158.25pt;height:33pt">
                        <v:imagedata r:id="rId2633" o:title=""/>
                      </v:shape>
                    </w:pict>
                  </w:r>
                </w:p>
              </w:tc>
              <w:tc>
                <w:tcPr>
                  <w:tcW w:w="789" w:type="dxa"/>
                  <w:tcBorders>
                    <w:bottom w:val="dashSmallGap" w:sz="4" w:space="0" w:color="auto"/>
                  </w:tcBorders>
                  <w:shd w:val="clear" w:color="auto" w:fill="auto"/>
                  <w:vAlign w:val="center"/>
                </w:tcPr>
                <w:p w:rsidR="00372EB3" w:rsidRDefault="00372EB3" w:rsidP="00372EB3">
                  <w:pPr>
                    <w:jc w:val="center"/>
                  </w:pPr>
                  <w:r>
                    <w:t>0,5</w:t>
                  </w:r>
                </w:p>
              </w:tc>
            </w:tr>
            <w:tr w:rsidR="00372EB3" w:rsidTr="00372EB3">
              <w:tc>
                <w:tcPr>
                  <w:tcW w:w="9073" w:type="dxa"/>
                  <w:tcBorders>
                    <w:top w:val="dashSmallGap" w:sz="4" w:space="0" w:color="auto"/>
                    <w:bottom w:val="dashSmallGap" w:sz="4" w:space="0" w:color="auto"/>
                  </w:tcBorders>
                  <w:shd w:val="clear" w:color="auto" w:fill="auto"/>
                </w:tcPr>
                <w:p w:rsidR="00372EB3" w:rsidRDefault="00372EB3" w:rsidP="00372EB3">
                  <w:r>
                    <w:t xml:space="preserve">Ta có: </w:t>
                  </w:r>
                  <w:r w:rsidR="00D94404">
                    <w:rPr>
                      <w:position w:val="-24"/>
                    </w:rPr>
                    <w:pict>
                      <v:shape id="_x0000_i2848" type="#_x0000_t75" style="width:90.75pt;height:33pt">
                        <v:imagedata r:id="rId2634" o:title=""/>
                      </v:shape>
                    </w:pict>
                  </w:r>
                  <w:r>
                    <w:t xml:space="preserve">; </w:t>
                  </w:r>
                  <w:r w:rsidR="00D94404">
                    <w:rPr>
                      <w:position w:val="-24"/>
                    </w:rPr>
                    <w:pict>
                      <v:shape id="_x0000_i2849" type="#_x0000_t75" style="width:90.75pt;height:33pt">
                        <v:imagedata r:id="rId2635" o:title=""/>
                      </v:shape>
                    </w:pict>
                  </w:r>
                  <w:r>
                    <w:t xml:space="preserve">; </w:t>
                  </w:r>
                  <w:r w:rsidR="00D94404">
                    <w:rPr>
                      <w:position w:val="-24"/>
                    </w:rPr>
                    <w:pict>
                      <v:shape id="_x0000_i2850" type="#_x0000_t75" style="width:89.25pt;height:33pt">
                        <v:imagedata r:id="rId2636" o:title=""/>
                      </v:shape>
                    </w:pict>
                  </w:r>
                </w:p>
              </w:tc>
              <w:tc>
                <w:tcPr>
                  <w:tcW w:w="789" w:type="dxa"/>
                  <w:tcBorders>
                    <w:top w:val="dashSmallGap" w:sz="4" w:space="0" w:color="auto"/>
                    <w:bottom w:val="dashSmallGap" w:sz="4" w:space="0" w:color="auto"/>
                  </w:tcBorders>
                  <w:shd w:val="clear" w:color="auto" w:fill="auto"/>
                  <w:vAlign w:val="center"/>
                </w:tcPr>
                <w:p w:rsidR="00372EB3" w:rsidRDefault="00372EB3" w:rsidP="00372EB3">
                  <w:pPr>
                    <w:jc w:val="center"/>
                  </w:pPr>
                  <w:r>
                    <w:t>0,5</w:t>
                  </w:r>
                </w:p>
              </w:tc>
            </w:tr>
            <w:tr w:rsidR="00372EB3" w:rsidTr="00372EB3">
              <w:tc>
                <w:tcPr>
                  <w:tcW w:w="9073" w:type="dxa"/>
                  <w:tcBorders>
                    <w:top w:val="dashSmallGap" w:sz="4" w:space="0" w:color="auto"/>
                    <w:bottom w:val="dashSmallGap" w:sz="4" w:space="0" w:color="auto"/>
                  </w:tcBorders>
                  <w:shd w:val="clear" w:color="auto" w:fill="auto"/>
                </w:tcPr>
                <w:p w:rsidR="00372EB3" w:rsidRDefault="00D94404" w:rsidP="00372EB3">
                  <w:r>
                    <w:rPr>
                      <w:position w:val="-32"/>
                    </w:rPr>
                    <w:pict>
                      <v:shape id="_x0000_i2851" type="#_x0000_t75" style="width:372pt;height:38.25pt">
                        <v:imagedata r:id="rId2637" o:title=""/>
                      </v:shape>
                    </w:pict>
                  </w:r>
                </w:p>
              </w:tc>
              <w:tc>
                <w:tcPr>
                  <w:tcW w:w="789" w:type="dxa"/>
                  <w:tcBorders>
                    <w:top w:val="dashSmallGap" w:sz="4" w:space="0" w:color="auto"/>
                    <w:bottom w:val="dashSmallGap" w:sz="4" w:space="0" w:color="auto"/>
                  </w:tcBorders>
                  <w:shd w:val="clear" w:color="auto" w:fill="auto"/>
                  <w:vAlign w:val="center"/>
                </w:tcPr>
                <w:p w:rsidR="00372EB3" w:rsidRDefault="00372EB3" w:rsidP="00372EB3">
                  <w:pPr>
                    <w:jc w:val="center"/>
                  </w:pPr>
                  <w:r>
                    <w:t>0,5</w:t>
                  </w:r>
                </w:p>
              </w:tc>
            </w:tr>
            <w:tr w:rsidR="00372EB3" w:rsidTr="00372EB3">
              <w:tc>
                <w:tcPr>
                  <w:tcW w:w="9073" w:type="dxa"/>
                  <w:tcBorders>
                    <w:top w:val="dashSmallGap" w:sz="4" w:space="0" w:color="auto"/>
                    <w:bottom w:val="dashSmallGap" w:sz="4" w:space="0" w:color="auto"/>
                  </w:tcBorders>
                  <w:shd w:val="clear" w:color="auto" w:fill="auto"/>
                </w:tcPr>
                <w:p w:rsidR="00372EB3" w:rsidRDefault="00D94404" w:rsidP="00372EB3">
                  <w:r>
                    <w:rPr>
                      <w:position w:val="-24"/>
                    </w:rPr>
                    <w:pict>
                      <v:shape id="_x0000_i2852" type="#_x0000_t75" style="width:128.25pt;height:30.75pt">
                        <v:imagedata r:id="rId2638" o:title=""/>
                      </v:shape>
                    </w:pict>
                  </w:r>
                  <w:r w:rsidR="00372EB3">
                    <w:t>.</w:t>
                  </w:r>
                </w:p>
              </w:tc>
              <w:tc>
                <w:tcPr>
                  <w:tcW w:w="789" w:type="dxa"/>
                  <w:tcBorders>
                    <w:top w:val="dashSmallGap" w:sz="4" w:space="0" w:color="auto"/>
                    <w:bottom w:val="dashSmallGap" w:sz="4" w:space="0" w:color="auto"/>
                  </w:tcBorders>
                  <w:shd w:val="clear" w:color="auto" w:fill="auto"/>
                  <w:vAlign w:val="center"/>
                </w:tcPr>
                <w:p w:rsidR="00372EB3" w:rsidRDefault="00372EB3" w:rsidP="00372EB3">
                  <w:pPr>
                    <w:jc w:val="center"/>
                  </w:pPr>
                  <w:r>
                    <w:t>0,25</w:t>
                  </w:r>
                </w:p>
              </w:tc>
            </w:tr>
            <w:tr w:rsidR="00372EB3" w:rsidTr="00372EB3">
              <w:tc>
                <w:tcPr>
                  <w:tcW w:w="9073" w:type="dxa"/>
                  <w:tcBorders>
                    <w:top w:val="dashSmallGap" w:sz="4" w:space="0" w:color="auto"/>
                  </w:tcBorders>
                  <w:shd w:val="clear" w:color="auto" w:fill="auto"/>
                </w:tcPr>
                <w:p w:rsidR="00372EB3" w:rsidRDefault="00372EB3" w:rsidP="00372EB3">
                  <w:r>
                    <w:t xml:space="preserve">Dấu “=” xảy ra </w:t>
                  </w:r>
                  <w:r w:rsidR="00D94404">
                    <w:rPr>
                      <w:position w:val="-6"/>
                    </w:rPr>
                    <w:pict>
                      <v:shape id="_x0000_i2853" type="#_x0000_t75" style="width:77.25pt;height:14.25pt">
                        <v:imagedata r:id="rId2639" o:title=""/>
                      </v:shape>
                    </w:pict>
                  </w:r>
                  <w:r>
                    <w:t>.</w:t>
                  </w:r>
                </w:p>
              </w:tc>
              <w:tc>
                <w:tcPr>
                  <w:tcW w:w="789" w:type="dxa"/>
                  <w:tcBorders>
                    <w:top w:val="dashSmallGap" w:sz="4" w:space="0" w:color="auto"/>
                  </w:tcBorders>
                  <w:shd w:val="clear" w:color="auto" w:fill="auto"/>
                  <w:vAlign w:val="center"/>
                </w:tcPr>
                <w:p w:rsidR="00372EB3" w:rsidRDefault="00372EB3" w:rsidP="00372EB3">
                  <w:pPr>
                    <w:jc w:val="center"/>
                  </w:pPr>
                  <w:r>
                    <w:t>0,25</w:t>
                  </w:r>
                </w:p>
              </w:tc>
            </w:tr>
          </w:tbl>
          <w:p w:rsidR="00372EB3" w:rsidRDefault="00372EB3" w:rsidP="00372EB3">
            <w:pPr>
              <w:rPr>
                <w:b/>
              </w:rPr>
            </w:pPr>
          </w:p>
          <w:p w:rsidR="00372EB3" w:rsidRDefault="00372EB3" w:rsidP="00372EB3">
            <w:pPr>
              <w:rPr>
                <w:b/>
              </w:rPr>
            </w:pPr>
          </w:p>
          <w:p w:rsidR="00372EB3" w:rsidRDefault="00372EB3" w:rsidP="00372EB3">
            <w:pPr>
              <w:rPr>
                <w:b/>
              </w:rPr>
            </w:pPr>
          </w:p>
          <w:tbl>
            <w:tblPr>
              <w:tblW w:w="100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
              <w:gridCol w:w="8641"/>
              <w:gridCol w:w="1020"/>
            </w:tblGrid>
            <w:tr w:rsidR="00372EB3" w:rsidTr="00372EB3">
              <w:tc>
                <w:tcPr>
                  <w:tcW w:w="381" w:type="dxa"/>
                  <w:shd w:val="clear" w:color="auto" w:fill="auto"/>
                </w:tcPr>
                <w:p w:rsidR="00372EB3" w:rsidRDefault="00372EB3" w:rsidP="00372EB3">
                  <w:pPr>
                    <w:jc w:val="center"/>
                    <w:rPr>
                      <w:b/>
                    </w:rPr>
                  </w:pPr>
                  <w:r>
                    <w:rPr>
                      <w:b/>
                    </w:rPr>
                    <w:t>Ý</w:t>
                  </w:r>
                </w:p>
              </w:tc>
              <w:tc>
                <w:tcPr>
                  <w:tcW w:w="8641" w:type="dxa"/>
                  <w:tcBorders>
                    <w:bottom w:val="single" w:sz="4" w:space="0" w:color="auto"/>
                  </w:tcBorders>
                  <w:shd w:val="clear" w:color="auto" w:fill="auto"/>
                </w:tcPr>
                <w:p w:rsidR="00372EB3" w:rsidRDefault="00372EB3" w:rsidP="00372EB3">
                  <w:pPr>
                    <w:jc w:val="center"/>
                    <w:rPr>
                      <w:b/>
                    </w:rPr>
                  </w:pPr>
                  <w:r>
                    <w:rPr>
                      <w:b/>
                    </w:rPr>
                    <w:t>Câu 4 (3,0 điểm).</w:t>
                  </w:r>
                  <w:r>
                    <w:rPr>
                      <w:b/>
                    </w:rPr>
                    <w:tab/>
                    <w:t>Nội dung trình bày</w:t>
                  </w:r>
                </w:p>
              </w:tc>
              <w:tc>
                <w:tcPr>
                  <w:tcW w:w="1020" w:type="dxa"/>
                  <w:tcBorders>
                    <w:bottom w:val="single" w:sz="4" w:space="0" w:color="auto"/>
                  </w:tcBorders>
                  <w:shd w:val="clear" w:color="auto" w:fill="auto"/>
                </w:tcPr>
                <w:p w:rsidR="00372EB3" w:rsidRDefault="00372EB3" w:rsidP="00372EB3">
                  <w:pPr>
                    <w:jc w:val="center"/>
                    <w:rPr>
                      <w:b/>
                    </w:rPr>
                  </w:pPr>
                  <w:r>
                    <w:rPr>
                      <w:b/>
                    </w:rPr>
                    <w:t>Điểm</w:t>
                  </w:r>
                </w:p>
              </w:tc>
            </w:tr>
            <w:tr w:rsidR="00372EB3" w:rsidTr="00372EB3">
              <w:tc>
                <w:tcPr>
                  <w:tcW w:w="381" w:type="dxa"/>
                  <w:vMerge w:val="restart"/>
                  <w:shd w:val="clear" w:color="auto" w:fill="auto"/>
                  <w:vAlign w:val="center"/>
                </w:tcPr>
                <w:p w:rsidR="00372EB3" w:rsidRDefault="00372EB3" w:rsidP="00372EB3">
                  <w:pPr>
                    <w:jc w:val="center"/>
                  </w:pPr>
                  <w:r>
                    <w:t>1</w:t>
                  </w:r>
                </w:p>
              </w:tc>
              <w:tc>
                <w:tcPr>
                  <w:tcW w:w="8641" w:type="dxa"/>
                  <w:tcBorders>
                    <w:bottom w:val="dashSmallGap" w:sz="4" w:space="0" w:color="auto"/>
                  </w:tcBorders>
                  <w:shd w:val="clear" w:color="auto" w:fill="auto"/>
                </w:tcPr>
                <w:p w:rsidR="00372EB3" w:rsidRDefault="00372EB3" w:rsidP="00372EB3">
                  <w:pPr>
                    <w:jc w:val="center"/>
                  </w:pPr>
                  <w:r>
                    <w:rPr>
                      <w:noProof/>
                      <w:lang w:val="en-US"/>
                    </w:rPr>
                    <w:drawing>
                      <wp:inline distT="0" distB="0" distL="0" distR="0" wp14:anchorId="37AB3E64" wp14:editId="3F8561A3">
                        <wp:extent cx="1943100" cy="1724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2640" cstate="print">
                                  <a:extLst>
                                    <a:ext uri="{28A0092B-C50C-407E-A947-70E740481C1C}">
                                      <a14:useLocalDpi xmlns:a14="http://schemas.microsoft.com/office/drawing/2010/main" val="0"/>
                                    </a:ext>
                                  </a:extLst>
                                </a:blip>
                                <a:srcRect/>
                                <a:stretch>
                                  <a:fillRect/>
                                </a:stretch>
                              </pic:blipFill>
                              <pic:spPr bwMode="auto">
                                <a:xfrm>
                                  <a:off x="0" y="0"/>
                                  <a:ext cx="1943100" cy="1724025"/>
                                </a:xfrm>
                                <a:prstGeom prst="rect">
                                  <a:avLst/>
                                </a:prstGeom>
                                <a:noFill/>
                                <a:ln>
                                  <a:noFill/>
                                </a:ln>
                              </pic:spPr>
                            </pic:pic>
                          </a:graphicData>
                        </a:graphic>
                      </wp:inline>
                    </w:drawing>
                  </w:r>
                </w:p>
              </w:tc>
              <w:tc>
                <w:tcPr>
                  <w:tcW w:w="1020" w:type="dxa"/>
                  <w:tcBorders>
                    <w:bottom w:val="dashSmallGap" w:sz="4" w:space="0" w:color="auto"/>
                  </w:tcBorders>
                  <w:shd w:val="clear" w:color="auto" w:fill="auto"/>
                  <w:vAlign w:val="center"/>
                </w:tcPr>
                <w:p w:rsidR="00372EB3" w:rsidRDefault="00372EB3" w:rsidP="00372EB3">
                  <w:pPr>
                    <w:jc w:val="center"/>
                  </w:pPr>
                </w:p>
              </w:tc>
            </w:tr>
            <w:tr w:rsidR="00372EB3" w:rsidTr="00372EB3">
              <w:tc>
                <w:tcPr>
                  <w:tcW w:w="381" w:type="dxa"/>
                  <w:vMerge/>
                  <w:shd w:val="clear" w:color="auto" w:fill="auto"/>
                  <w:vAlign w:val="center"/>
                </w:tcPr>
                <w:p w:rsidR="00372EB3" w:rsidRDefault="00372EB3" w:rsidP="00372EB3">
                  <w:pPr>
                    <w:jc w:val="center"/>
                  </w:pPr>
                </w:p>
              </w:tc>
              <w:tc>
                <w:tcPr>
                  <w:tcW w:w="8641" w:type="dxa"/>
                  <w:tcBorders>
                    <w:top w:val="dashSmallGap" w:sz="4" w:space="0" w:color="auto"/>
                    <w:bottom w:val="dashSmallGap" w:sz="4" w:space="0" w:color="auto"/>
                  </w:tcBorders>
                  <w:shd w:val="clear" w:color="auto" w:fill="auto"/>
                </w:tcPr>
                <w:p w:rsidR="00372EB3" w:rsidRDefault="00372EB3" w:rsidP="00372EB3">
                  <w:r>
                    <w:t xml:space="preserve">Gọi </w:t>
                  </w:r>
                  <w:r>
                    <w:rPr>
                      <w:i/>
                    </w:rPr>
                    <w:t>D</w:t>
                  </w:r>
                  <w:r>
                    <w:t xml:space="preserve"> là chân đường phân giác trong của góc </w:t>
                  </w:r>
                  <w:r w:rsidR="00D94404">
                    <w:rPr>
                      <w:position w:val="-6"/>
                    </w:rPr>
                    <w:pict>
                      <v:shape id="_x0000_i2854" type="#_x0000_t75" style="width:36.75pt;height:14.25pt">
                        <v:imagedata r:id="rId2641" o:title=""/>
                      </v:shape>
                    </w:pict>
                  </w:r>
                  <w:r>
                    <w:t xml:space="preserve"> Theo tính chất góc ngoài của tam giác, ta có</w:t>
                  </w:r>
                </w:p>
                <w:p w:rsidR="00372EB3" w:rsidRDefault="00D94404" w:rsidP="00372EB3">
                  <w:pPr>
                    <w:jc w:val="center"/>
                    <w:rPr>
                      <w:position w:val="-24"/>
                    </w:rPr>
                  </w:pPr>
                  <w:r>
                    <w:rPr>
                      <w:position w:val="-24"/>
                    </w:rPr>
                    <w:pict>
                      <v:shape id="_x0000_i2855" type="#_x0000_t75" style="width:339pt;height:30.75pt">
                        <v:imagedata r:id="rId2642" o:title=""/>
                      </v:shape>
                    </w:pict>
                  </w:r>
                </w:p>
                <w:p w:rsidR="00372EB3" w:rsidRDefault="00D94404" w:rsidP="00372EB3">
                  <w:r>
                    <w:rPr>
                      <w:position w:val="-24"/>
                    </w:rPr>
                    <w:pict>
                      <v:shape id="_x0000_i2856" type="#_x0000_t75" style="width:339pt;height:30.75pt">
                        <v:imagedata r:id="rId2643" o:title=""/>
                      </v:shape>
                    </w:pict>
                  </w:r>
                </w:p>
              </w:tc>
              <w:tc>
                <w:tcPr>
                  <w:tcW w:w="1020" w:type="dxa"/>
                  <w:tcBorders>
                    <w:top w:val="dashSmallGap" w:sz="4" w:space="0" w:color="auto"/>
                    <w:bottom w:val="dashSmallGap" w:sz="4" w:space="0" w:color="auto"/>
                  </w:tcBorders>
                  <w:shd w:val="clear" w:color="auto" w:fill="auto"/>
                  <w:vAlign w:val="center"/>
                </w:tcPr>
                <w:p w:rsidR="00372EB3" w:rsidRDefault="00372EB3" w:rsidP="00372EB3">
                  <w:pPr>
                    <w:jc w:val="center"/>
                  </w:pPr>
                  <w:r>
                    <w:t>0,5</w:t>
                  </w:r>
                </w:p>
              </w:tc>
            </w:tr>
            <w:tr w:rsidR="00372EB3" w:rsidTr="00372EB3">
              <w:tc>
                <w:tcPr>
                  <w:tcW w:w="381" w:type="dxa"/>
                  <w:vMerge/>
                  <w:shd w:val="clear" w:color="auto" w:fill="auto"/>
                  <w:vAlign w:val="center"/>
                </w:tcPr>
                <w:p w:rsidR="00372EB3" w:rsidRDefault="00372EB3" w:rsidP="00372EB3">
                  <w:pPr>
                    <w:jc w:val="center"/>
                  </w:pPr>
                </w:p>
              </w:tc>
              <w:tc>
                <w:tcPr>
                  <w:tcW w:w="8641" w:type="dxa"/>
                  <w:tcBorders>
                    <w:top w:val="dashSmallGap" w:sz="4" w:space="0" w:color="auto"/>
                    <w:bottom w:val="dashSmallGap" w:sz="4" w:space="0" w:color="auto"/>
                  </w:tcBorders>
                  <w:shd w:val="clear" w:color="auto" w:fill="auto"/>
                </w:tcPr>
                <w:p w:rsidR="00372EB3" w:rsidRDefault="00D94404" w:rsidP="00372EB3">
                  <w:r>
                    <w:rPr>
                      <w:position w:val="-6"/>
                    </w:rPr>
                    <w:pict>
                      <v:shape id="_x0000_i2857" type="#_x0000_t75" style="width:129.75pt;height:14.25pt">
                        <v:imagedata r:id="rId2644" o:title=""/>
                      </v:shape>
                    </w:pict>
                  </w:r>
                  <w:r w:rsidR="00372EB3">
                    <w:t xml:space="preserve">. Mặt khác do </w:t>
                  </w:r>
                  <w:r>
                    <w:rPr>
                      <w:position w:val="-10"/>
                    </w:rPr>
                    <w:pict>
                      <v:shape id="_x0000_i2858" type="#_x0000_t75" style="width:153.7pt;height:15.75pt">
                        <v:imagedata r:id="rId2645" o:title=""/>
                      </v:shape>
                    </w:pict>
                  </w:r>
                </w:p>
              </w:tc>
              <w:tc>
                <w:tcPr>
                  <w:tcW w:w="1020" w:type="dxa"/>
                  <w:tcBorders>
                    <w:top w:val="dashSmallGap" w:sz="4" w:space="0" w:color="auto"/>
                    <w:bottom w:val="dashSmallGap" w:sz="4" w:space="0" w:color="auto"/>
                  </w:tcBorders>
                  <w:shd w:val="clear" w:color="auto" w:fill="auto"/>
                  <w:vAlign w:val="center"/>
                </w:tcPr>
                <w:p w:rsidR="00372EB3" w:rsidRDefault="00372EB3" w:rsidP="00372EB3">
                  <w:pPr>
                    <w:jc w:val="center"/>
                  </w:pPr>
                  <w:r>
                    <w:t>0,25</w:t>
                  </w:r>
                </w:p>
              </w:tc>
            </w:tr>
            <w:tr w:rsidR="00372EB3" w:rsidTr="00372EB3">
              <w:tc>
                <w:tcPr>
                  <w:tcW w:w="381" w:type="dxa"/>
                  <w:vMerge/>
                  <w:shd w:val="clear" w:color="auto" w:fill="auto"/>
                  <w:vAlign w:val="center"/>
                </w:tcPr>
                <w:p w:rsidR="00372EB3" w:rsidRDefault="00372EB3" w:rsidP="00372EB3">
                  <w:pPr>
                    <w:jc w:val="center"/>
                  </w:pPr>
                </w:p>
              </w:tc>
              <w:tc>
                <w:tcPr>
                  <w:tcW w:w="8641" w:type="dxa"/>
                  <w:tcBorders>
                    <w:top w:val="dashSmallGap" w:sz="4" w:space="0" w:color="auto"/>
                    <w:bottom w:val="single" w:sz="4" w:space="0" w:color="auto"/>
                  </w:tcBorders>
                  <w:shd w:val="clear" w:color="auto" w:fill="auto"/>
                </w:tcPr>
                <w:p w:rsidR="00372EB3" w:rsidRDefault="00372EB3" w:rsidP="00372EB3">
                  <w:r>
                    <w:t xml:space="preserve">Từ đó suy ra </w:t>
                  </w:r>
                  <w:r w:rsidR="00D94404">
                    <w:rPr>
                      <w:position w:val="-6"/>
                    </w:rPr>
                    <w:pict>
                      <v:shape id="_x0000_i2859" type="#_x0000_t75" style="width:111pt;height:14.25pt">
                        <v:imagedata r:id="rId2646" o:title=""/>
                      </v:shape>
                    </w:pict>
                  </w:r>
                  <w:r>
                    <w:t xml:space="preserve">  (g.g)</w:t>
                  </w:r>
                </w:p>
              </w:tc>
              <w:tc>
                <w:tcPr>
                  <w:tcW w:w="1020" w:type="dxa"/>
                  <w:tcBorders>
                    <w:top w:val="dashSmallGap" w:sz="4" w:space="0" w:color="auto"/>
                    <w:bottom w:val="single" w:sz="4" w:space="0" w:color="auto"/>
                  </w:tcBorders>
                  <w:shd w:val="clear" w:color="auto" w:fill="auto"/>
                  <w:vAlign w:val="center"/>
                </w:tcPr>
                <w:p w:rsidR="00372EB3" w:rsidRDefault="00372EB3" w:rsidP="00372EB3">
                  <w:pPr>
                    <w:jc w:val="center"/>
                  </w:pPr>
                  <w:r>
                    <w:t>0,25</w:t>
                  </w:r>
                </w:p>
              </w:tc>
            </w:tr>
            <w:tr w:rsidR="00372EB3" w:rsidTr="00372EB3">
              <w:tc>
                <w:tcPr>
                  <w:tcW w:w="381" w:type="dxa"/>
                  <w:vMerge w:val="restart"/>
                  <w:shd w:val="clear" w:color="auto" w:fill="auto"/>
                  <w:vAlign w:val="center"/>
                </w:tcPr>
                <w:p w:rsidR="00372EB3" w:rsidRDefault="00372EB3" w:rsidP="00372EB3">
                  <w:pPr>
                    <w:jc w:val="center"/>
                  </w:pPr>
                  <w:r>
                    <w:t>2</w:t>
                  </w:r>
                </w:p>
              </w:tc>
              <w:tc>
                <w:tcPr>
                  <w:tcW w:w="8641" w:type="dxa"/>
                  <w:tcBorders>
                    <w:bottom w:val="dashSmallGap" w:sz="4" w:space="0" w:color="auto"/>
                  </w:tcBorders>
                  <w:shd w:val="clear" w:color="auto" w:fill="auto"/>
                </w:tcPr>
                <w:p w:rsidR="00372EB3" w:rsidRDefault="00372EB3" w:rsidP="00372EB3">
                  <w:pPr>
                    <w:rPr>
                      <w:rFonts w:eastAsia="Batang"/>
                    </w:rPr>
                  </w:pPr>
                  <w:r>
                    <w:t xml:space="preserve">Do </w:t>
                  </w:r>
                  <w:r w:rsidR="00D94404">
                    <w:rPr>
                      <w:position w:val="-6"/>
                    </w:rPr>
                    <w:pict>
                      <v:shape id="_x0000_i2860" type="#_x0000_t75" style="width:72.8pt;height:14.25pt">
                        <v:imagedata r:id="rId2647" o:title=""/>
                      </v:shape>
                    </w:pict>
                  </w:r>
                  <w:r>
                    <w:t xml:space="preserve"> nên </w:t>
                  </w:r>
                  <w:r w:rsidR="00D94404">
                    <w:rPr>
                      <w:position w:val="-24"/>
                    </w:rPr>
                    <w:pict>
                      <v:shape id="_x0000_i2861" type="#_x0000_t75" style="width:188.2pt;height:30.75pt">
                        <v:imagedata r:id="rId2648" o:title=""/>
                      </v:shape>
                    </w:pict>
                  </w:r>
                </w:p>
              </w:tc>
              <w:tc>
                <w:tcPr>
                  <w:tcW w:w="1020" w:type="dxa"/>
                  <w:tcBorders>
                    <w:bottom w:val="dashSmallGap" w:sz="4" w:space="0" w:color="auto"/>
                  </w:tcBorders>
                  <w:shd w:val="clear" w:color="auto" w:fill="auto"/>
                  <w:vAlign w:val="center"/>
                </w:tcPr>
                <w:p w:rsidR="00372EB3" w:rsidRDefault="00372EB3" w:rsidP="00372EB3">
                  <w:pPr>
                    <w:jc w:val="center"/>
                  </w:pPr>
                  <w:r>
                    <w:t>0,25</w:t>
                  </w:r>
                </w:p>
              </w:tc>
            </w:tr>
            <w:tr w:rsidR="00372EB3" w:rsidTr="00372EB3">
              <w:tc>
                <w:tcPr>
                  <w:tcW w:w="381" w:type="dxa"/>
                  <w:vMerge/>
                  <w:shd w:val="clear" w:color="auto" w:fill="auto"/>
                  <w:vAlign w:val="center"/>
                </w:tcPr>
                <w:p w:rsidR="00372EB3" w:rsidRDefault="00372EB3" w:rsidP="00372EB3">
                  <w:pPr>
                    <w:jc w:val="center"/>
                  </w:pPr>
                </w:p>
              </w:tc>
              <w:tc>
                <w:tcPr>
                  <w:tcW w:w="8641" w:type="dxa"/>
                  <w:tcBorders>
                    <w:top w:val="dashSmallGap" w:sz="4" w:space="0" w:color="auto"/>
                    <w:bottom w:val="dashSmallGap" w:sz="4" w:space="0" w:color="auto"/>
                  </w:tcBorders>
                  <w:shd w:val="clear" w:color="auto" w:fill="auto"/>
                </w:tcPr>
                <w:p w:rsidR="00372EB3" w:rsidRDefault="00372EB3" w:rsidP="00372EB3">
                  <w:pPr>
                    <w:jc w:val="center"/>
                  </w:pPr>
                  <w:r>
                    <w:t xml:space="preserve">Suy ra </w:t>
                  </w:r>
                  <w:r w:rsidR="00D94404">
                    <w:rPr>
                      <w:position w:val="-30"/>
                    </w:rPr>
                    <w:pict>
                      <v:shape id="_x0000_i2862" type="#_x0000_t75" style="width:333pt;height:36pt">
                        <v:imagedata r:id="rId2649" o:title=""/>
                      </v:shape>
                    </w:pict>
                  </w:r>
                  <w:bookmarkStart w:id="3" w:name="DSIEqnMarkerEnd"/>
                  <w:bookmarkEnd w:id="3"/>
                </w:p>
              </w:tc>
              <w:tc>
                <w:tcPr>
                  <w:tcW w:w="1020" w:type="dxa"/>
                  <w:tcBorders>
                    <w:top w:val="dashSmallGap" w:sz="4" w:space="0" w:color="auto"/>
                    <w:bottom w:val="dashSmallGap" w:sz="4" w:space="0" w:color="auto"/>
                  </w:tcBorders>
                  <w:shd w:val="clear" w:color="auto" w:fill="auto"/>
                  <w:vAlign w:val="center"/>
                </w:tcPr>
                <w:p w:rsidR="00372EB3" w:rsidRDefault="00372EB3" w:rsidP="00372EB3">
                  <w:pPr>
                    <w:jc w:val="center"/>
                  </w:pPr>
                  <w:r>
                    <w:t>0,5</w:t>
                  </w:r>
                </w:p>
              </w:tc>
            </w:tr>
            <w:tr w:rsidR="00372EB3" w:rsidTr="00372EB3">
              <w:tc>
                <w:tcPr>
                  <w:tcW w:w="381" w:type="dxa"/>
                  <w:vMerge/>
                  <w:shd w:val="clear" w:color="auto" w:fill="auto"/>
                  <w:vAlign w:val="center"/>
                </w:tcPr>
                <w:p w:rsidR="00372EB3" w:rsidRDefault="00372EB3" w:rsidP="00372EB3">
                  <w:pPr>
                    <w:jc w:val="center"/>
                  </w:pPr>
                </w:p>
              </w:tc>
              <w:tc>
                <w:tcPr>
                  <w:tcW w:w="8641" w:type="dxa"/>
                  <w:tcBorders>
                    <w:top w:val="dashSmallGap" w:sz="4" w:space="0" w:color="auto"/>
                    <w:bottom w:val="dashSmallGap" w:sz="4" w:space="0" w:color="auto"/>
                  </w:tcBorders>
                  <w:shd w:val="clear" w:color="auto" w:fill="auto"/>
                </w:tcPr>
                <w:p w:rsidR="00372EB3" w:rsidRDefault="00372EB3" w:rsidP="00372EB3">
                  <w:pPr>
                    <w:jc w:val="both"/>
                  </w:pPr>
                  <w:r>
                    <w:t>Do đó</w:t>
                  </w:r>
                  <w:r w:rsidR="00D94404">
                    <w:rPr>
                      <w:position w:val="-32"/>
                    </w:rPr>
                    <w:pict>
                      <v:shape id="_x0000_i2863" type="#_x0000_t75" style="width:305.3pt;height:38.25pt">
                        <v:imagedata r:id="rId2650" o:title=""/>
                      </v:shape>
                    </w:pict>
                  </w:r>
                </w:p>
              </w:tc>
              <w:tc>
                <w:tcPr>
                  <w:tcW w:w="1020" w:type="dxa"/>
                  <w:tcBorders>
                    <w:top w:val="dashSmallGap" w:sz="4" w:space="0" w:color="auto"/>
                    <w:bottom w:val="dashSmallGap" w:sz="4" w:space="0" w:color="auto"/>
                  </w:tcBorders>
                  <w:shd w:val="clear" w:color="auto" w:fill="auto"/>
                  <w:vAlign w:val="center"/>
                </w:tcPr>
                <w:p w:rsidR="00372EB3" w:rsidRDefault="00372EB3" w:rsidP="00372EB3">
                  <w:pPr>
                    <w:jc w:val="center"/>
                  </w:pPr>
                  <w:r>
                    <w:t>0,5</w:t>
                  </w:r>
                </w:p>
              </w:tc>
            </w:tr>
            <w:tr w:rsidR="00372EB3" w:rsidTr="00372EB3">
              <w:tc>
                <w:tcPr>
                  <w:tcW w:w="381" w:type="dxa"/>
                  <w:vMerge w:val="restart"/>
                  <w:shd w:val="clear" w:color="auto" w:fill="auto"/>
                  <w:vAlign w:val="center"/>
                </w:tcPr>
                <w:p w:rsidR="00372EB3" w:rsidRDefault="00372EB3" w:rsidP="00372EB3">
                  <w:pPr>
                    <w:jc w:val="center"/>
                  </w:pPr>
                </w:p>
              </w:tc>
              <w:tc>
                <w:tcPr>
                  <w:tcW w:w="8641" w:type="dxa"/>
                  <w:tcBorders>
                    <w:top w:val="dashSmallGap" w:sz="4" w:space="0" w:color="auto"/>
                    <w:bottom w:val="dashSmallGap" w:sz="4" w:space="0" w:color="auto"/>
                  </w:tcBorders>
                  <w:shd w:val="clear" w:color="auto" w:fill="auto"/>
                </w:tcPr>
                <w:p w:rsidR="00372EB3" w:rsidRDefault="00372EB3" w:rsidP="00372EB3">
                  <w:r>
                    <w:t xml:space="preserve">Mặt khác, do </w:t>
                  </w:r>
                  <w:r w:rsidR="00D94404">
                    <w:rPr>
                      <w:position w:val="-6"/>
                    </w:rPr>
                    <w:pict>
                      <v:shape id="_x0000_i2864" type="#_x0000_t75" style="width:111pt;height:14.25pt">
                        <v:imagedata r:id="rId2651" o:title=""/>
                      </v:shape>
                    </w:pict>
                  </w:r>
                  <w:r>
                    <w:t xml:space="preserve"> nên </w:t>
                  </w:r>
                  <w:r w:rsidR="00D94404">
                    <w:rPr>
                      <w:position w:val="-24"/>
                    </w:rPr>
                    <w:pict>
                      <v:shape id="_x0000_i2865" type="#_x0000_t75" style="width:111.8pt;height:30.75pt">
                        <v:imagedata r:id="rId2652" o:title=""/>
                      </v:shape>
                    </w:pict>
                  </w:r>
                </w:p>
                <w:p w:rsidR="00372EB3" w:rsidRDefault="00D94404" w:rsidP="00372EB3">
                  <w:r>
                    <w:rPr>
                      <w:position w:val="-10"/>
                    </w:rPr>
                    <w:pict>
                      <v:shape id="_x0000_i2866" type="#_x0000_t75" style="width:3in;height:18pt">
                        <v:imagedata r:id="rId2653" o:title=""/>
                      </v:shape>
                    </w:pict>
                  </w:r>
                </w:p>
              </w:tc>
              <w:tc>
                <w:tcPr>
                  <w:tcW w:w="1020" w:type="dxa"/>
                  <w:tcBorders>
                    <w:top w:val="dashSmallGap" w:sz="4" w:space="0" w:color="auto"/>
                    <w:bottom w:val="dashSmallGap" w:sz="4" w:space="0" w:color="auto"/>
                  </w:tcBorders>
                  <w:shd w:val="clear" w:color="auto" w:fill="auto"/>
                  <w:vAlign w:val="center"/>
                </w:tcPr>
                <w:p w:rsidR="00372EB3" w:rsidRDefault="00372EB3" w:rsidP="00372EB3">
                  <w:pPr>
                    <w:jc w:val="center"/>
                  </w:pPr>
                  <w:r>
                    <w:t>0,5</w:t>
                  </w:r>
                </w:p>
              </w:tc>
            </w:tr>
            <w:tr w:rsidR="00372EB3" w:rsidTr="00372EB3">
              <w:tc>
                <w:tcPr>
                  <w:tcW w:w="381" w:type="dxa"/>
                  <w:vMerge/>
                  <w:shd w:val="clear" w:color="auto" w:fill="auto"/>
                  <w:vAlign w:val="center"/>
                </w:tcPr>
                <w:p w:rsidR="00372EB3" w:rsidRDefault="00372EB3" w:rsidP="00372EB3">
                  <w:pPr>
                    <w:jc w:val="center"/>
                  </w:pPr>
                </w:p>
              </w:tc>
              <w:tc>
                <w:tcPr>
                  <w:tcW w:w="8641" w:type="dxa"/>
                  <w:tcBorders>
                    <w:top w:val="dashSmallGap" w:sz="4" w:space="0" w:color="auto"/>
                  </w:tcBorders>
                  <w:shd w:val="clear" w:color="auto" w:fill="auto"/>
                </w:tcPr>
                <w:p w:rsidR="00372EB3" w:rsidRDefault="00372EB3" w:rsidP="00372EB3">
                  <w:r>
                    <w:t>Từ (1) và (2) suy ra điều phải chứng minh.</w:t>
                  </w:r>
                </w:p>
              </w:tc>
              <w:tc>
                <w:tcPr>
                  <w:tcW w:w="1020" w:type="dxa"/>
                  <w:tcBorders>
                    <w:top w:val="dashSmallGap" w:sz="4" w:space="0" w:color="auto"/>
                  </w:tcBorders>
                  <w:shd w:val="clear" w:color="auto" w:fill="auto"/>
                  <w:vAlign w:val="center"/>
                </w:tcPr>
                <w:p w:rsidR="00372EB3" w:rsidRDefault="00372EB3" w:rsidP="00372EB3">
                  <w:pPr>
                    <w:jc w:val="center"/>
                  </w:pPr>
                  <w:r>
                    <w:t>0,25</w:t>
                  </w:r>
                </w:p>
              </w:tc>
            </w:tr>
          </w:tbl>
          <w:p w:rsidR="00372EB3" w:rsidRDefault="00372EB3" w:rsidP="00372EB3">
            <w:pPr>
              <w:rPr>
                <w:b/>
              </w:rPr>
            </w:pPr>
            <w:r>
              <w:rPr>
                <w:b/>
              </w:rPr>
              <w:t xml:space="preserve">Câu 5 (1,0 điểm). </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3"/>
              <w:gridCol w:w="889"/>
            </w:tblGrid>
            <w:tr w:rsidR="00372EB3" w:rsidTr="00372EB3">
              <w:tc>
                <w:tcPr>
                  <w:tcW w:w="9073" w:type="dxa"/>
                  <w:tcBorders>
                    <w:bottom w:val="single" w:sz="4" w:space="0" w:color="auto"/>
                  </w:tcBorders>
                  <w:shd w:val="clear" w:color="auto" w:fill="auto"/>
                </w:tcPr>
                <w:p w:rsidR="00372EB3" w:rsidRDefault="00372EB3" w:rsidP="00372EB3">
                  <w:pPr>
                    <w:jc w:val="center"/>
                    <w:rPr>
                      <w:b/>
                    </w:rPr>
                  </w:pPr>
                  <w:r>
                    <w:rPr>
                      <w:b/>
                    </w:rPr>
                    <w:t>Nội dung trình bày</w:t>
                  </w:r>
                </w:p>
              </w:tc>
              <w:tc>
                <w:tcPr>
                  <w:tcW w:w="889" w:type="dxa"/>
                  <w:tcBorders>
                    <w:bottom w:val="single" w:sz="4" w:space="0" w:color="auto"/>
                  </w:tcBorders>
                  <w:shd w:val="clear" w:color="auto" w:fill="auto"/>
                </w:tcPr>
                <w:p w:rsidR="00372EB3" w:rsidRDefault="00372EB3" w:rsidP="00372EB3">
                  <w:pPr>
                    <w:jc w:val="center"/>
                    <w:rPr>
                      <w:b/>
                    </w:rPr>
                  </w:pPr>
                  <w:r>
                    <w:rPr>
                      <w:b/>
                    </w:rPr>
                    <w:t>Điểm</w:t>
                  </w:r>
                </w:p>
              </w:tc>
            </w:tr>
            <w:tr w:rsidR="00372EB3" w:rsidTr="00372EB3">
              <w:tc>
                <w:tcPr>
                  <w:tcW w:w="9073" w:type="dxa"/>
                  <w:tcBorders>
                    <w:bottom w:val="dashSmallGap" w:sz="4" w:space="0" w:color="auto"/>
                  </w:tcBorders>
                  <w:shd w:val="clear" w:color="auto" w:fill="auto"/>
                </w:tcPr>
                <w:p w:rsidR="00372EB3" w:rsidRDefault="00372EB3" w:rsidP="00372EB3">
                  <w:r>
                    <w:t xml:space="preserve">+ Chỉ ra </w:t>
                  </w:r>
                  <w:r w:rsidR="00D94404">
                    <w:rPr>
                      <w:position w:val="-12"/>
                    </w:rPr>
                    <w:pict>
                      <v:shape id="_x0000_i2867" type="#_x0000_t75" style="width:219.8pt;height:18pt">
                        <v:imagedata r:id="rId2654" o:title=""/>
                      </v:shape>
                    </w:pict>
                  </w:r>
                  <w:r>
                    <w:t xml:space="preserve"> </w:t>
                  </w:r>
                  <w:r w:rsidR="00D94404">
                    <w:rPr>
                      <w:position w:val="-10"/>
                    </w:rPr>
                    <w:pict>
                      <v:shape id="_x0000_i2868" type="#_x0000_t75" style="width:81.75pt;height:15.75pt">
                        <v:imagedata r:id="rId2655" o:title=""/>
                      </v:shape>
                    </w:pict>
                  </w:r>
                  <w:r>
                    <w:t>.</w:t>
                  </w:r>
                </w:p>
              </w:tc>
              <w:tc>
                <w:tcPr>
                  <w:tcW w:w="889" w:type="dxa"/>
                  <w:tcBorders>
                    <w:bottom w:val="dashSmallGap" w:sz="4" w:space="0" w:color="auto"/>
                  </w:tcBorders>
                  <w:shd w:val="clear" w:color="auto" w:fill="auto"/>
                  <w:vAlign w:val="center"/>
                </w:tcPr>
                <w:p w:rsidR="00372EB3" w:rsidRDefault="00372EB3" w:rsidP="00372EB3">
                  <w:pPr>
                    <w:jc w:val="center"/>
                  </w:pPr>
                  <w:r>
                    <w:t>0,25</w:t>
                  </w:r>
                </w:p>
              </w:tc>
            </w:tr>
            <w:tr w:rsidR="00372EB3" w:rsidTr="00372EB3">
              <w:tc>
                <w:tcPr>
                  <w:tcW w:w="9073" w:type="dxa"/>
                  <w:tcBorders>
                    <w:top w:val="dashSmallGap" w:sz="4" w:space="0" w:color="auto"/>
                    <w:bottom w:val="dashSmallGap" w:sz="4" w:space="0" w:color="auto"/>
                  </w:tcBorders>
                  <w:shd w:val="clear" w:color="auto" w:fill="auto"/>
                </w:tcPr>
                <w:p w:rsidR="00372EB3" w:rsidRDefault="00372EB3" w:rsidP="00372EB3">
                  <w:r>
                    <w:t xml:space="preserve">+ Nếu đổi dấu của số ở một ô vuông thuộc hàng </w:t>
                  </w:r>
                  <w:r>
                    <w:rPr>
                      <w:i/>
                    </w:rPr>
                    <w:t xml:space="preserve">k </w:t>
                  </w:r>
                  <w:r>
                    <w:t xml:space="preserve">và cột </w:t>
                  </w:r>
                  <w:r>
                    <w:rPr>
                      <w:i/>
                    </w:rPr>
                    <w:t xml:space="preserve">l </w:t>
                  </w:r>
                  <w:r>
                    <w:t xml:space="preserve"> thì các số </w:t>
                  </w:r>
                  <w:r w:rsidR="00D94404">
                    <w:rPr>
                      <w:position w:val="-12"/>
                    </w:rPr>
                    <w:pict>
                      <v:shape id="_x0000_i2869" type="#_x0000_t75" style="width:14.25pt;height:18pt">
                        <v:imagedata r:id="rId2656" o:title=""/>
                      </v:shape>
                    </w:pict>
                  </w:r>
                  <w:r>
                    <w:t xml:space="preserve"> và </w:t>
                  </w:r>
                  <w:r w:rsidR="00D94404">
                    <w:rPr>
                      <w:position w:val="-12"/>
                    </w:rPr>
                    <w:pict>
                      <v:shape id="_x0000_i2870" type="#_x0000_t75" style="width:11.25pt;height:18pt">
                        <v:imagedata r:id="rId2657" o:title=""/>
                      </v:shape>
                    </w:pict>
                  </w:r>
                  <w:r>
                    <w:t xml:space="preserve"> cũng đổi dấu theo, các số còn lại (của dãy </w:t>
                  </w:r>
                  <w:r w:rsidR="00D94404">
                    <w:rPr>
                      <w:position w:val="-12"/>
                    </w:rPr>
                    <w:pict>
                      <v:shape id="_x0000_i2871" type="#_x0000_t75" style="width:123.75pt;height:18pt">
                        <v:imagedata r:id="rId2658" o:title=""/>
                      </v:shape>
                    </w:pict>
                  </w:r>
                  <w:r>
                    <w:t xml:space="preserve">) không đổi dấu. Hơn nữa, khi đó tổng </w:t>
                  </w:r>
                  <w:r w:rsidR="00D94404">
                    <w:rPr>
                      <w:position w:val="-12"/>
                    </w:rPr>
                    <w:pict>
                      <v:shape id="_x0000_i2872" type="#_x0000_t75" style="width:33pt;height:18pt">
                        <v:imagedata r:id="rId2659" o:title=""/>
                      </v:shape>
                    </w:pict>
                  </w:r>
                  <w:r>
                    <w:t xml:space="preserve"> không đổi, hoặc tăng thêm 4 hoặc giảm đi 4.</w:t>
                  </w:r>
                </w:p>
              </w:tc>
              <w:tc>
                <w:tcPr>
                  <w:tcW w:w="889" w:type="dxa"/>
                  <w:tcBorders>
                    <w:top w:val="dashSmallGap" w:sz="4" w:space="0" w:color="auto"/>
                    <w:bottom w:val="dashSmallGap" w:sz="4" w:space="0" w:color="auto"/>
                  </w:tcBorders>
                  <w:shd w:val="clear" w:color="auto" w:fill="auto"/>
                  <w:vAlign w:val="center"/>
                </w:tcPr>
                <w:p w:rsidR="00372EB3" w:rsidRDefault="00372EB3" w:rsidP="00372EB3">
                  <w:pPr>
                    <w:jc w:val="center"/>
                  </w:pPr>
                  <w:r>
                    <w:t>0,25</w:t>
                  </w:r>
                </w:p>
              </w:tc>
            </w:tr>
            <w:tr w:rsidR="00372EB3" w:rsidTr="00372EB3">
              <w:tc>
                <w:tcPr>
                  <w:tcW w:w="9073" w:type="dxa"/>
                  <w:tcBorders>
                    <w:top w:val="dashSmallGap" w:sz="4" w:space="0" w:color="auto"/>
                    <w:bottom w:val="dashSmallGap" w:sz="4" w:space="0" w:color="auto"/>
                  </w:tcBorders>
                  <w:shd w:val="clear" w:color="auto" w:fill="auto"/>
                </w:tcPr>
                <w:p w:rsidR="00372EB3" w:rsidRDefault="00372EB3" w:rsidP="00372EB3">
                  <w:r>
                    <w:t xml:space="preserve">+ Mỗi bảng với một cách điền số nào đó, đều được suy ra từ bảng gồm toàn số </w:t>
                  </w:r>
                  <w:r w:rsidR="00D94404">
                    <w:rPr>
                      <w:position w:val="-4"/>
                    </w:rPr>
                    <w:pict>
                      <v:shape id="_x0000_i2873" type="#_x0000_t75" style="width:15pt;height:12.75pt">
                        <v:imagedata r:id="rId2660" o:title=""/>
                      </v:shape>
                    </w:pict>
                  </w:r>
                  <w:r>
                    <w:t xml:space="preserve"> bằng cách thực hiện đổi dấu một số phần tử. Tổng </w:t>
                  </w:r>
                  <w:r w:rsidR="00D94404">
                    <w:rPr>
                      <w:position w:val="-12"/>
                    </w:rPr>
                    <w:pict>
                      <v:shape id="_x0000_i2874" type="#_x0000_t75" style="width:156.7pt;height:18pt">
                        <v:imagedata r:id="rId2661" o:title=""/>
                      </v:shape>
                    </w:pict>
                  </w:r>
                  <w:r>
                    <w:t xml:space="preserve"> của bảng sau khi đổi kém tổng  </w:t>
                  </w:r>
                  <w:r w:rsidR="00D94404">
                    <w:rPr>
                      <w:position w:val="-12"/>
                    </w:rPr>
                    <w:pict>
                      <v:shape id="_x0000_i2875" type="#_x0000_t75" style="width:156.7pt;height:18pt">
                        <v:imagedata r:id="rId2661" o:title=""/>
                      </v:shape>
                    </w:pict>
                  </w:r>
                  <w:r>
                    <w:t xml:space="preserve">  của bảng toàn số 1 một số là bội của 4.</w:t>
                  </w:r>
                </w:p>
              </w:tc>
              <w:tc>
                <w:tcPr>
                  <w:tcW w:w="889" w:type="dxa"/>
                  <w:tcBorders>
                    <w:top w:val="dashSmallGap" w:sz="4" w:space="0" w:color="auto"/>
                    <w:bottom w:val="dashSmallGap" w:sz="4" w:space="0" w:color="auto"/>
                  </w:tcBorders>
                  <w:shd w:val="clear" w:color="auto" w:fill="auto"/>
                  <w:vAlign w:val="center"/>
                </w:tcPr>
                <w:p w:rsidR="00372EB3" w:rsidRDefault="00372EB3" w:rsidP="00372EB3">
                  <w:pPr>
                    <w:jc w:val="center"/>
                  </w:pPr>
                  <w:r>
                    <w:t>0,25</w:t>
                  </w:r>
                </w:p>
              </w:tc>
            </w:tr>
            <w:tr w:rsidR="00372EB3" w:rsidTr="00372EB3">
              <w:tc>
                <w:tcPr>
                  <w:tcW w:w="9073" w:type="dxa"/>
                  <w:tcBorders>
                    <w:top w:val="dashSmallGap" w:sz="4" w:space="0" w:color="auto"/>
                  </w:tcBorders>
                  <w:shd w:val="clear" w:color="auto" w:fill="auto"/>
                </w:tcPr>
                <w:p w:rsidR="00372EB3" w:rsidRDefault="00372EB3" w:rsidP="00372EB3">
                  <w:r>
                    <w:t xml:space="preserve">+ Khi đó tổng của bảng sau khi đổi </w:t>
                  </w:r>
                  <w:r w:rsidR="00D94404">
                    <w:rPr>
                      <w:position w:val="-14"/>
                    </w:rPr>
                    <w:pict>
                      <v:shape id="_x0000_i2876" type="#_x0000_t75" style="width:222pt;height:20.25pt">
                        <v:imagedata r:id="rId2662" o:title=""/>
                      </v:shape>
                    </w:pict>
                  </w:r>
                  <w:r>
                    <w:t xml:space="preserve"> </w:t>
                  </w:r>
                </w:p>
                <w:p w:rsidR="00372EB3" w:rsidRDefault="00372EB3" w:rsidP="00372EB3">
                  <w:r>
                    <w:t xml:space="preserve">Do </w:t>
                  </w:r>
                  <w:r>
                    <w:rPr>
                      <w:i/>
                    </w:rPr>
                    <w:t>n</w:t>
                  </w:r>
                  <w:r>
                    <w:t xml:space="preserve"> lẻ nên </w:t>
                  </w:r>
                  <w:r w:rsidR="00D94404">
                    <w:rPr>
                      <w:position w:val="-14"/>
                    </w:rPr>
                    <w:pict>
                      <v:shape id="_x0000_i2877" type="#_x0000_t75" style="width:3in;height:20.25pt">
                        <v:imagedata r:id="rId2663" o:title=""/>
                      </v:shape>
                    </w:pict>
                  </w:r>
                </w:p>
                <w:p w:rsidR="00372EB3" w:rsidRDefault="00372EB3" w:rsidP="00372EB3">
                  <w:r>
                    <w:t xml:space="preserve">Vậy, với mọi cách điền số, luôn có </w:t>
                  </w:r>
                  <w:r w:rsidR="00D94404">
                    <w:rPr>
                      <w:position w:val="-12"/>
                    </w:rPr>
                    <w:pict>
                      <v:shape id="_x0000_i2878" type="#_x0000_t75" style="width:176.3pt;height:18pt">
                        <v:imagedata r:id="rId2664" o:title=""/>
                      </v:shape>
                    </w:pict>
                  </w:r>
                  <w:r>
                    <w:t>.</w:t>
                  </w:r>
                </w:p>
              </w:tc>
              <w:tc>
                <w:tcPr>
                  <w:tcW w:w="889" w:type="dxa"/>
                  <w:tcBorders>
                    <w:top w:val="dashSmallGap" w:sz="4" w:space="0" w:color="auto"/>
                  </w:tcBorders>
                  <w:shd w:val="clear" w:color="auto" w:fill="auto"/>
                  <w:vAlign w:val="center"/>
                </w:tcPr>
                <w:p w:rsidR="00372EB3" w:rsidRDefault="00372EB3" w:rsidP="00372EB3">
                  <w:pPr>
                    <w:jc w:val="center"/>
                  </w:pPr>
                  <w:r>
                    <w:t>0,25</w:t>
                  </w:r>
                </w:p>
              </w:tc>
            </w:tr>
          </w:tbl>
          <w:p w:rsidR="00372EB3" w:rsidRDefault="00372EB3" w:rsidP="00372EB3">
            <w:pPr>
              <w:jc w:val="center"/>
            </w:pPr>
          </w:p>
          <w:p w:rsidR="00372EB3" w:rsidRDefault="00372EB3" w:rsidP="00372EB3">
            <w:pPr>
              <w:jc w:val="center"/>
            </w:pPr>
            <w:r>
              <w:t>—HẾT—</w:t>
            </w:r>
          </w:p>
          <w:p w:rsidR="00372EB3" w:rsidRPr="00596F13" w:rsidRDefault="00372EB3"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DD66AE" w:rsidP="00596F13">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t>ĐỀ 033</w:t>
            </w:r>
          </w:p>
          <w:p w:rsidR="00372EB3" w:rsidRDefault="00372EB3" w:rsidP="00372EB3">
            <w:pPr>
              <w:rPr>
                <w:b/>
                <w:u w:val="single"/>
              </w:rPr>
            </w:pPr>
          </w:p>
          <w:p w:rsidR="00372EB3" w:rsidRDefault="00372EB3" w:rsidP="00372EB3">
            <w:pPr>
              <w:rPr>
                <w:b/>
              </w:rPr>
            </w:pPr>
            <w:r w:rsidRPr="00503A85">
              <w:rPr>
                <w:b/>
                <w:sz w:val="24"/>
                <w:szCs w:val="24"/>
              </w:rPr>
              <w:t>PHÒNG GD-ĐT QUẢNG TRẠCH</w:t>
            </w:r>
            <w:r w:rsidRPr="00FA3091">
              <w:rPr>
                <w:sz w:val="26"/>
              </w:rPr>
              <w:t xml:space="preserve">    </w:t>
            </w:r>
            <w:r w:rsidRPr="00503A85">
              <w:rPr>
                <w:b/>
              </w:rPr>
              <w:t xml:space="preserve">  </w:t>
            </w:r>
            <w:r>
              <w:rPr>
                <w:b/>
              </w:rPr>
              <w:t xml:space="preserve"> </w:t>
            </w:r>
            <w:r w:rsidRPr="00503A85">
              <w:rPr>
                <w:b/>
              </w:rPr>
              <w:t xml:space="preserve">  </w:t>
            </w:r>
            <w:r w:rsidRPr="00B22859">
              <w:rPr>
                <w:b/>
              </w:rPr>
              <w:t xml:space="preserve">ĐỀ </w:t>
            </w:r>
            <w:r>
              <w:rPr>
                <w:b/>
              </w:rPr>
              <w:t>THI KHẢO SÁT CHẤT LƯỢNG HỌC KỲ II</w:t>
            </w:r>
          </w:p>
          <w:p w:rsidR="00372EB3" w:rsidRDefault="00372EB3" w:rsidP="00372EB3">
            <w:pPr>
              <w:rPr>
                <w:b/>
              </w:rPr>
            </w:pPr>
            <w:r w:rsidRPr="00503A85">
              <w:rPr>
                <w:b/>
                <w:noProof/>
                <w:sz w:val="24"/>
                <w:szCs w:val="24"/>
                <w:lang w:val="en-US"/>
              </w:rPr>
              <mc:AlternateContent>
                <mc:Choice Requires="wps">
                  <w:drawing>
                    <wp:anchor distT="0" distB="0" distL="114300" distR="114300" simplePos="0" relativeHeight="251762688" behindDoc="0" locked="0" layoutInCell="1" allowOverlap="1" wp14:anchorId="36417303" wp14:editId="07E5F9C8">
                      <wp:simplePos x="0" y="0"/>
                      <wp:positionH relativeFrom="column">
                        <wp:posOffset>807085</wp:posOffset>
                      </wp:positionH>
                      <wp:positionV relativeFrom="paragraph">
                        <wp:posOffset>194945</wp:posOffset>
                      </wp:positionV>
                      <wp:extent cx="830580" cy="0"/>
                      <wp:effectExtent l="13970" t="12065" r="12700" b="6985"/>
                      <wp:wrapNone/>
                      <wp:docPr id="1243" name="Straight Connector 12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05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43" o:spid="_x0000_s1026" style="position:absolute;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55pt,15.35pt" to="128.95pt,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"/>
                  </w:pict>
                </mc:Fallback>
              </mc:AlternateContent>
            </w:r>
            <w:r w:rsidRPr="00503A85">
              <w:rPr>
                <w:b/>
                <w:sz w:val="24"/>
                <w:szCs w:val="24"/>
              </w:rPr>
              <w:t>TRƯỜNG THCS QUẢNG MINH</w:t>
            </w:r>
            <w:r>
              <w:rPr>
                <w:b/>
              </w:rPr>
              <w:t xml:space="preserve">                                Năm học :   2012-2013</w:t>
            </w:r>
          </w:p>
          <w:p w:rsidR="00372EB3" w:rsidRDefault="00372EB3" w:rsidP="00372EB3">
            <w:pPr>
              <w:rPr>
                <w:b/>
              </w:rPr>
            </w:pPr>
            <w:r>
              <w:rPr>
                <w:b/>
              </w:rPr>
              <w:t xml:space="preserve">                                                                                        Môn: TOÁN 9 </w:t>
            </w:r>
          </w:p>
          <w:p w:rsidR="00372EB3" w:rsidRPr="00026561" w:rsidRDefault="00372EB3" w:rsidP="00372EB3">
            <w:pPr>
              <w:rPr>
                <w:i/>
                <w:sz w:val="26"/>
              </w:rPr>
            </w:pPr>
            <w:r>
              <w:rPr>
                <w:b/>
              </w:rPr>
              <w:t xml:space="preserve">                                                                              </w:t>
            </w:r>
            <w:r w:rsidRPr="00026561">
              <w:rPr>
                <w:b/>
                <w:sz w:val="26"/>
              </w:rPr>
              <w:t xml:space="preserve"> </w:t>
            </w:r>
            <w:r>
              <w:rPr>
                <w:i/>
                <w:sz w:val="26"/>
              </w:rPr>
              <w:t>(Thời gian làm bài 90</w:t>
            </w:r>
            <w:r w:rsidRPr="00026561">
              <w:rPr>
                <w:i/>
                <w:sz w:val="26"/>
              </w:rPr>
              <w:t xml:space="preserve"> phút)</w:t>
            </w:r>
          </w:p>
          <w:p w:rsidR="00372EB3" w:rsidRDefault="00372EB3" w:rsidP="00372EB3">
            <w:r>
              <w:rPr>
                <w:noProof/>
                <w:lang w:val="en-US"/>
              </w:rPr>
              <mc:AlternateContent>
                <mc:Choice Requires="wps">
                  <w:drawing>
                    <wp:anchor distT="0" distB="0" distL="114300" distR="114300" simplePos="0" relativeHeight="251763712" behindDoc="0" locked="0" layoutInCell="1" allowOverlap="1" wp14:anchorId="1CAC3045" wp14:editId="14C48CE7">
                      <wp:simplePos x="0" y="0"/>
                      <wp:positionH relativeFrom="column">
                        <wp:posOffset>209550</wp:posOffset>
                      </wp:positionH>
                      <wp:positionV relativeFrom="paragraph">
                        <wp:posOffset>182880</wp:posOffset>
                      </wp:positionV>
                      <wp:extent cx="6115050" cy="9525"/>
                      <wp:effectExtent l="0" t="0" r="19050" b="28575"/>
                      <wp:wrapNone/>
                      <wp:docPr id="1244" name="Straight Connector 1244"/>
                      <wp:cNvGraphicFramePr/>
                      <a:graphic xmlns:a="http://schemas.openxmlformats.org/drawingml/2006/main">
                        <a:graphicData uri="http://schemas.microsoft.com/office/word/2010/wordprocessingShape">
                          <wps:wsp>
                            <wps:cNvCnPr/>
                            <wps:spPr>
                              <a:xfrm flipV="1">
                                <a:off x="0" y="0"/>
                                <a:ext cx="6115050" cy="95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244" o:spid="_x0000_s1026" style="position:absolute;flip:y;z-index:251763712;visibility:visible;mso-wrap-style:square;mso-wrap-distance-left:9pt;mso-wrap-distance-top:0;mso-wrap-distance-right:9pt;mso-wrap-distance-bottom:0;mso-position-horizontal:absolute;mso-position-horizontal-relative:text;mso-position-vertical:absolute;mso-position-vertical-relative:text" from="16.5pt,14.4pt" to="498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" strokecolor="#4579b8 [3044]"/>
                  </w:pict>
                </mc:Fallback>
              </mc:AlternateContent>
            </w:r>
            <w:r>
              <w:t xml:space="preserve"> </w:t>
            </w:r>
          </w:p>
          <w:p w:rsidR="00372EB3" w:rsidRDefault="00372EB3" w:rsidP="00372EB3">
            <w:pPr>
              <w:tabs>
                <w:tab w:val="left" w:pos="3420"/>
              </w:tabs>
            </w:pPr>
          </w:p>
          <w:p w:rsidR="00372EB3" w:rsidRDefault="00372EB3" w:rsidP="00372EB3">
            <w:pPr>
              <w:rPr>
                <w:b/>
              </w:rPr>
            </w:pPr>
            <w:r>
              <w:t xml:space="preserve">                                                   </w:t>
            </w:r>
            <w:r w:rsidRPr="00B22859">
              <w:rPr>
                <w:b/>
              </w:rPr>
              <w:t xml:space="preserve">MÃ </w:t>
            </w:r>
            <w:r w:rsidRPr="00503A85">
              <w:rPr>
                <w:b/>
              </w:rPr>
              <w:t>ĐỀ : 01</w:t>
            </w:r>
          </w:p>
          <w:p w:rsidR="00372EB3" w:rsidRDefault="00372EB3" w:rsidP="00372EB3">
            <w:r w:rsidRPr="00B22859">
              <w:rPr>
                <w:b/>
                <w:u w:val="single"/>
              </w:rPr>
              <w:t>Câu 1</w:t>
            </w:r>
            <w:r w:rsidRPr="005E0096">
              <w:t xml:space="preserve"> </w:t>
            </w:r>
            <w:r w:rsidRPr="00503A85">
              <w:rPr>
                <w:i/>
              </w:rPr>
              <w:t xml:space="preserve"> ( 2,0 điểm)</w:t>
            </w:r>
          </w:p>
          <w:p w:rsidR="00372EB3" w:rsidRPr="00503A85" w:rsidRDefault="00372EB3" w:rsidP="00372EB3">
            <w:pPr>
              <w:rPr>
                <w:b/>
              </w:rPr>
            </w:pPr>
            <w:r>
              <w:t xml:space="preserve">a)  </w:t>
            </w:r>
            <w:r w:rsidRPr="0015437C">
              <w:t>Định n</w:t>
            </w:r>
            <w:r>
              <w:t>ghĩa phương trình bậc hai một ẩn.</w:t>
            </w:r>
          </w:p>
          <w:p w:rsidR="00372EB3" w:rsidRDefault="00372EB3" w:rsidP="00372EB3">
            <w:pPr>
              <w:jc w:val="both"/>
            </w:pPr>
            <w:r>
              <w:t xml:space="preserve">b) Với những giá trị nào của m thì phương trình sau là phương trình bậc hai một ẩn:   </w:t>
            </w:r>
          </w:p>
          <w:p w:rsidR="00372EB3" w:rsidRPr="00A049C7" w:rsidRDefault="00372EB3" w:rsidP="00372EB3">
            <w:pPr>
              <w:jc w:val="both"/>
            </w:pPr>
            <w:r>
              <w:t xml:space="preserve">            ( m - 1)x</w:t>
            </w:r>
            <w:r w:rsidRPr="00503A85">
              <w:rPr>
                <w:vertAlign w:val="superscript"/>
              </w:rPr>
              <w:t>2</w:t>
            </w:r>
            <w:r>
              <w:t xml:space="preserve"> + 2x  -  3 = 0</w:t>
            </w:r>
          </w:p>
          <w:p w:rsidR="00372EB3" w:rsidRPr="00503A85" w:rsidRDefault="00372EB3" w:rsidP="00372EB3">
            <w:pPr>
              <w:tabs>
                <w:tab w:val="left" w:pos="2940"/>
              </w:tabs>
              <w:jc w:val="both"/>
              <w:rPr>
                <w:i/>
              </w:rPr>
            </w:pPr>
            <w:r w:rsidRPr="00503A85">
              <w:rPr>
                <w:b/>
                <w:u w:val="single"/>
              </w:rPr>
              <w:t>Câu 2</w:t>
            </w:r>
            <w:r>
              <w:rPr>
                <w:b/>
              </w:rPr>
              <w:t xml:space="preserve"> </w:t>
            </w:r>
            <w:r w:rsidRPr="00503A85">
              <w:rPr>
                <w:i/>
              </w:rPr>
              <w:t>( 2,0 điểm)</w:t>
            </w:r>
          </w:p>
          <w:p w:rsidR="00372EB3" w:rsidRDefault="00372EB3" w:rsidP="00372EB3">
            <w:pPr>
              <w:tabs>
                <w:tab w:val="left" w:pos="2940"/>
              </w:tabs>
              <w:ind w:firstLine="540"/>
              <w:jc w:val="both"/>
            </w:pPr>
            <w:r>
              <w:t>Giải  phương trình và hệ phương trình sau:</w:t>
            </w:r>
          </w:p>
          <w:p w:rsidR="00372EB3" w:rsidRDefault="00372EB3" w:rsidP="00372EB3">
            <w:pPr>
              <w:tabs>
                <w:tab w:val="left" w:pos="2940"/>
              </w:tabs>
              <w:ind w:firstLine="540"/>
              <w:jc w:val="both"/>
            </w:pPr>
            <w:r>
              <w:t>a/    x</w:t>
            </w:r>
            <w:r>
              <w:rPr>
                <w:vertAlign w:val="superscript"/>
              </w:rPr>
              <w:t>2</w:t>
            </w:r>
            <w:r>
              <w:t xml:space="preserve">  - 3x – 10 = 0</w:t>
            </w:r>
          </w:p>
          <w:p w:rsidR="00372EB3" w:rsidRDefault="00372EB3" w:rsidP="00372EB3">
            <w:pPr>
              <w:tabs>
                <w:tab w:val="left" w:pos="2940"/>
              </w:tabs>
              <w:jc w:val="both"/>
            </w:pPr>
            <w:r>
              <w:t xml:space="preserve">        b/    </w:t>
            </w:r>
            <w:r w:rsidR="00D94404">
              <w:rPr>
                <w:position w:val="-30"/>
              </w:rPr>
              <w:pict>
                <v:shape id="_x0000_i2879" type="#_x0000_t75" style="width:78pt;height:36pt">
                  <v:imagedata r:id="rId2665" o:title=""/>
                </v:shape>
              </w:pict>
            </w:r>
          </w:p>
          <w:p w:rsidR="00372EB3" w:rsidRDefault="00372EB3" w:rsidP="00372EB3">
            <w:pPr>
              <w:tabs>
                <w:tab w:val="left" w:pos="2940"/>
              </w:tabs>
              <w:jc w:val="both"/>
            </w:pPr>
            <w:r w:rsidRPr="00503A85">
              <w:rPr>
                <w:b/>
                <w:u w:val="single"/>
              </w:rPr>
              <w:t>Câu 3</w:t>
            </w:r>
            <w:r>
              <w:rPr>
                <w:b/>
              </w:rPr>
              <w:t xml:space="preserve"> </w:t>
            </w:r>
            <w:r w:rsidRPr="00503A85">
              <w:rPr>
                <w:i/>
              </w:rPr>
              <w:t>( 1,0 điểm</w:t>
            </w:r>
            <w:r>
              <w:t xml:space="preserve">) </w:t>
            </w:r>
          </w:p>
          <w:p w:rsidR="00372EB3" w:rsidRDefault="00372EB3" w:rsidP="00372EB3">
            <w:pPr>
              <w:tabs>
                <w:tab w:val="left" w:pos="2940"/>
              </w:tabs>
              <w:jc w:val="both"/>
            </w:pPr>
            <w:r>
              <w:t xml:space="preserve">        Vẽ đồ thị hàm số  y = </w:t>
            </w:r>
            <w:r w:rsidR="00D94404">
              <w:rPr>
                <w:position w:val="-24"/>
              </w:rPr>
              <w:pict>
                <v:shape id="_x0000_i2880" type="#_x0000_t75" style="width:23.25pt;height:31.5pt">
                  <v:imagedata r:id="rId2666" o:title=""/>
                </v:shape>
              </w:pict>
            </w:r>
            <w:r>
              <w:t>.</w:t>
            </w:r>
          </w:p>
          <w:p w:rsidR="00372EB3" w:rsidRDefault="00372EB3" w:rsidP="00372EB3">
            <w:pPr>
              <w:tabs>
                <w:tab w:val="left" w:pos="2940"/>
              </w:tabs>
              <w:jc w:val="both"/>
            </w:pPr>
            <w:r w:rsidRPr="00503A85">
              <w:rPr>
                <w:b/>
                <w:u w:val="single"/>
              </w:rPr>
              <w:t>Câu 4</w:t>
            </w:r>
            <w:r>
              <w:rPr>
                <w:b/>
              </w:rPr>
              <w:t xml:space="preserve"> </w:t>
            </w:r>
            <w:r w:rsidRPr="00503A85">
              <w:rPr>
                <w:i/>
              </w:rPr>
              <w:t>( 2,0 điểm)</w:t>
            </w:r>
            <w:r>
              <w:t xml:space="preserve"> </w:t>
            </w:r>
          </w:p>
          <w:p w:rsidR="00372EB3" w:rsidRDefault="00372EB3" w:rsidP="00372EB3">
            <w:pPr>
              <w:jc w:val="both"/>
            </w:pPr>
            <w:r>
              <w:tab/>
              <w:t>Một đội xe cần chở 36 tấn hàng. Trước khi làm việc, đội được bổ sung thêm 3 xe nữa nên mỗi xe chở ít hơn 1 tấn hàng so với dự định. Hỏi lúc đầu đội có bao nhiêu xe, biết khối lượng hàng chở trên mỗi xe  như nhau.</w:t>
            </w:r>
          </w:p>
          <w:p w:rsidR="00372EB3" w:rsidRDefault="00372EB3" w:rsidP="00372EB3">
            <w:pPr>
              <w:tabs>
                <w:tab w:val="left" w:pos="2940"/>
              </w:tabs>
              <w:jc w:val="both"/>
              <w:outlineLvl w:val="0"/>
            </w:pPr>
            <w:r w:rsidRPr="00503A85">
              <w:rPr>
                <w:b/>
                <w:u w:val="single"/>
              </w:rPr>
              <w:t>Câu 5</w:t>
            </w:r>
            <w:r>
              <w:rPr>
                <w:b/>
              </w:rPr>
              <w:t xml:space="preserve">  </w:t>
            </w:r>
            <w:r w:rsidRPr="00503A85">
              <w:rPr>
                <w:i/>
              </w:rPr>
              <w:t>( 3,0 điểm)</w:t>
            </w:r>
          </w:p>
          <w:p w:rsidR="00372EB3" w:rsidRDefault="00372EB3" w:rsidP="00372EB3">
            <w:pPr>
              <w:tabs>
                <w:tab w:val="left" w:pos="2940"/>
              </w:tabs>
              <w:jc w:val="both"/>
              <w:outlineLvl w:val="0"/>
            </w:pPr>
            <w:r>
              <w:t xml:space="preserve">          Cho đường tròn tâm O, đường kính BC, A là một điểm nằm trên đường tròn sao cho dây AB bé hơn dây AC. Trên đoạn OC lấy điểm D (D khác O, C). Từ D kẻ đường thẳng vuông góc với BC, đường thẳng này cắt hai đường thẳng BA và AC lần lượt tại E và F.</w:t>
            </w:r>
          </w:p>
          <w:p w:rsidR="00372EB3" w:rsidRDefault="00372EB3" w:rsidP="00372EB3">
            <w:pPr>
              <w:tabs>
                <w:tab w:val="left" w:pos="2940"/>
              </w:tabs>
              <w:ind w:firstLine="540"/>
              <w:jc w:val="both"/>
            </w:pPr>
            <w:r>
              <w:t>a/ Chứng minh các tứ giác ABDF, AECD nội tiếp.</w:t>
            </w:r>
          </w:p>
          <w:p w:rsidR="00372EB3" w:rsidRDefault="00372EB3" w:rsidP="00372EB3">
            <w:pPr>
              <w:tabs>
                <w:tab w:val="left" w:pos="2940"/>
              </w:tabs>
              <w:ind w:firstLine="540"/>
              <w:jc w:val="both"/>
            </w:pPr>
            <w:r>
              <w:t xml:space="preserve">b/ Tiếp tuyến tại A của đường tròn (O) cắt đường thẳng EF tại M. </w:t>
            </w:r>
          </w:p>
          <w:p w:rsidR="00372EB3" w:rsidRDefault="00372EB3" w:rsidP="00372EB3">
            <w:pPr>
              <w:ind w:firstLine="540"/>
              <w:jc w:val="both"/>
            </w:pPr>
            <w:r>
              <w:tab/>
              <w:t xml:space="preserve">  Chứng minh: </w:t>
            </w:r>
            <w:r w:rsidR="00D94404">
              <w:rPr>
                <w:position w:val="-4"/>
              </w:rPr>
              <w:pict>
                <v:shape id="_x0000_i2881" type="#_x0000_t75" style="width:11.25pt;height:13.5pt">
                  <v:imagedata r:id="rId2667" o:title=""/>
                </v:shape>
              </w:pict>
            </w:r>
            <w:r>
              <w:t>MAE cân.</w:t>
            </w:r>
          </w:p>
          <w:p w:rsidR="00372EB3" w:rsidRDefault="00372EB3" w:rsidP="00372EB3">
            <w:pPr>
              <w:tabs>
                <w:tab w:val="left" w:pos="2940"/>
              </w:tabs>
              <w:ind w:firstLine="540"/>
              <w:jc w:val="both"/>
            </w:pPr>
            <w:r>
              <w:t>c/ EC cắt đường tròn (O) tại J. Chứng minh ba điểm B, F, J thẳng hàng.</w:t>
            </w:r>
          </w:p>
          <w:p w:rsidR="00372EB3" w:rsidRDefault="00372EB3" w:rsidP="00372EB3">
            <w:pPr>
              <w:tabs>
                <w:tab w:val="left" w:pos="2940"/>
              </w:tabs>
              <w:ind w:firstLine="540"/>
              <w:jc w:val="both"/>
            </w:pPr>
            <w:r>
              <w:t xml:space="preserve">                                               </w:t>
            </w:r>
          </w:p>
          <w:p w:rsidR="00372EB3" w:rsidRDefault="00372EB3" w:rsidP="00372EB3">
            <w:pPr>
              <w:tabs>
                <w:tab w:val="left" w:pos="2940"/>
              </w:tabs>
              <w:ind w:firstLine="540"/>
              <w:jc w:val="both"/>
            </w:pPr>
            <w:r>
              <w:t xml:space="preserve">                                            -- HẾT --</w:t>
            </w:r>
          </w:p>
          <w:p w:rsidR="00372EB3" w:rsidRDefault="00372EB3" w:rsidP="00372EB3"/>
          <w:p w:rsidR="00372EB3" w:rsidRDefault="00372EB3" w:rsidP="00372EB3"/>
          <w:p w:rsidR="00372EB3" w:rsidRDefault="00372EB3" w:rsidP="00372EB3"/>
          <w:p w:rsidR="00372EB3" w:rsidRDefault="00372EB3" w:rsidP="00372EB3"/>
          <w:p w:rsidR="00372EB3" w:rsidRDefault="00372EB3" w:rsidP="00372EB3"/>
          <w:p w:rsidR="00372EB3" w:rsidRDefault="00372EB3" w:rsidP="00372EB3"/>
          <w:p w:rsidR="00372EB3" w:rsidRDefault="00372EB3" w:rsidP="00372EB3"/>
          <w:p w:rsidR="00372EB3" w:rsidRDefault="00372EB3" w:rsidP="00372EB3"/>
          <w:p w:rsidR="00372EB3" w:rsidRDefault="00372EB3" w:rsidP="00372EB3"/>
          <w:p w:rsidR="00372EB3" w:rsidRPr="00503A85" w:rsidRDefault="00372EB3" w:rsidP="00372EB3"/>
          <w:p w:rsidR="00372EB3" w:rsidRDefault="00372EB3" w:rsidP="00372EB3">
            <w:pPr>
              <w:tabs>
                <w:tab w:val="left" w:pos="2940"/>
              </w:tabs>
              <w:ind w:firstLine="540"/>
              <w:jc w:val="both"/>
            </w:pPr>
          </w:p>
          <w:p w:rsidR="00372EB3" w:rsidRDefault="00372EB3" w:rsidP="00372EB3">
            <w:pPr>
              <w:tabs>
                <w:tab w:val="left" w:pos="2940"/>
              </w:tabs>
              <w:ind w:firstLine="540"/>
              <w:jc w:val="both"/>
            </w:pPr>
          </w:p>
          <w:p w:rsidR="00372EB3" w:rsidRDefault="00372EB3" w:rsidP="00372EB3">
            <w:pPr>
              <w:rPr>
                <w:b/>
                <w:sz w:val="24"/>
                <w:szCs w:val="24"/>
              </w:rPr>
            </w:pPr>
          </w:p>
          <w:p w:rsidR="00372EB3" w:rsidRPr="00994427" w:rsidRDefault="00372EB3" w:rsidP="00372EB3">
            <w:pPr>
              <w:tabs>
                <w:tab w:val="left" w:pos="2940"/>
              </w:tabs>
              <w:jc w:val="center"/>
              <w:rPr>
                <w:b/>
                <w:sz w:val="32"/>
                <w:szCs w:val="32"/>
              </w:rPr>
            </w:pPr>
            <w:r w:rsidRPr="00994427">
              <w:rPr>
                <w:b/>
                <w:sz w:val="32"/>
                <w:szCs w:val="32"/>
              </w:rPr>
              <w:t>HƯỚNG DẪN CHẤM ĐỀ THI KHẢO SÁT CHẤT LƯỢNG HỌC KỲ II</w:t>
            </w:r>
          </w:p>
          <w:p w:rsidR="00372EB3" w:rsidRPr="00994427" w:rsidRDefault="00372EB3" w:rsidP="00372EB3">
            <w:pPr>
              <w:tabs>
                <w:tab w:val="left" w:pos="2940"/>
              </w:tabs>
              <w:jc w:val="center"/>
              <w:rPr>
                <w:b/>
                <w:sz w:val="32"/>
                <w:szCs w:val="32"/>
              </w:rPr>
            </w:pPr>
            <w:r w:rsidRPr="00994427">
              <w:rPr>
                <w:b/>
                <w:sz w:val="32"/>
                <w:szCs w:val="32"/>
              </w:rPr>
              <w:t xml:space="preserve"> MÔN TOÁN LỚP 9</w:t>
            </w:r>
          </w:p>
          <w:p w:rsidR="00372EB3" w:rsidRPr="002E18E7" w:rsidRDefault="00372EB3" w:rsidP="00372EB3">
            <w:pPr>
              <w:tabs>
                <w:tab w:val="left" w:pos="2940"/>
              </w:tabs>
              <w:jc w:val="center"/>
              <w:rPr>
                <w:b/>
                <w:sz w:val="32"/>
                <w:szCs w:val="32"/>
              </w:rPr>
            </w:pPr>
            <w:r>
              <w:rPr>
                <w:b/>
                <w:sz w:val="32"/>
                <w:szCs w:val="32"/>
              </w:rPr>
              <w:t>MÃ ĐỀ 01</w:t>
            </w:r>
          </w:p>
          <w:tbl>
            <w:tblPr>
              <w:tblW w:w="101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0"/>
              <w:gridCol w:w="7110"/>
              <w:gridCol w:w="1530"/>
            </w:tblGrid>
            <w:tr w:rsidR="00372EB3" w:rsidRPr="000361AD" w:rsidTr="00372EB3">
              <w:tc>
                <w:tcPr>
                  <w:tcW w:w="1530" w:type="dxa"/>
                  <w:tcBorders>
                    <w:top w:val="single" w:sz="4" w:space="0" w:color="auto"/>
                    <w:left w:val="single" w:sz="4" w:space="0" w:color="auto"/>
                    <w:bottom w:val="single" w:sz="4" w:space="0" w:color="auto"/>
                    <w:right w:val="single" w:sz="4" w:space="0" w:color="auto"/>
                  </w:tcBorders>
                </w:tcPr>
                <w:p w:rsidR="00372EB3" w:rsidRPr="00C14A12" w:rsidRDefault="00372EB3" w:rsidP="00372EB3">
                  <w:pPr>
                    <w:tabs>
                      <w:tab w:val="left" w:pos="2940"/>
                    </w:tabs>
                    <w:jc w:val="center"/>
                    <w:rPr>
                      <w:b/>
                    </w:rPr>
                  </w:pPr>
                  <w:r w:rsidRPr="00C14A12">
                    <w:rPr>
                      <w:b/>
                    </w:rPr>
                    <w:t>Câu</w:t>
                  </w:r>
                </w:p>
              </w:tc>
              <w:tc>
                <w:tcPr>
                  <w:tcW w:w="7110" w:type="dxa"/>
                  <w:tcBorders>
                    <w:top w:val="single" w:sz="4" w:space="0" w:color="auto"/>
                    <w:left w:val="single" w:sz="4" w:space="0" w:color="auto"/>
                    <w:bottom w:val="single" w:sz="4" w:space="0" w:color="auto"/>
                    <w:right w:val="single" w:sz="4" w:space="0" w:color="auto"/>
                  </w:tcBorders>
                </w:tcPr>
                <w:p w:rsidR="00372EB3" w:rsidRPr="00C14A12" w:rsidRDefault="00372EB3" w:rsidP="00372EB3">
                  <w:pPr>
                    <w:tabs>
                      <w:tab w:val="left" w:pos="2940"/>
                    </w:tabs>
                    <w:jc w:val="center"/>
                    <w:rPr>
                      <w:b/>
                    </w:rPr>
                  </w:pPr>
                  <w:r w:rsidRPr="00C14A12">
                    <w:rPr>
                      <w:b/>
                    </w:rPr>
                    <w:t>Nội dung</w:t>
                  </w:r>
                </w:p>
              </w:tc>
              <w:tc>
                <w:tcPr>
                  <w:tcW w:w="1530" w:type="dxa"/>
                  <w:tcBorders>
                    <w:top w:val="single" w:sz="4" w:space="0" w:color="auto"/>
                    <w:left w:val="single" w:sz="4" w:space="0" w:color="auto"/>
                    <w:bottom w:val="single" w:sz="4" w:space="0" w:color="auto"/>
                    <w:right w:val="single" w:sz="4" w:space="0" w:color="auto"/>
                  </w:tcBorders>
                </w:tcPr>
                <w:p w:rsidR="00372EB3" w:rsidRPr="00C14A12" w:rsidRDefault="00372EB3" w:rsidP="00372EB3">
                  <w:pPr>
                    <w:tabs>
                      <w:tab w:val="left" w:pos="2940"/>
                    </w:tabs>
                    <w:jc w:val="center"/>
                    <w:rPr>
                      <w:b/>
                    </w:rPr>
                  </w:pPr>
                  <w:r w:rsidRPr="00C14A12">
                    <w:rPr>
                      <w:b/>
                    </w:rPr>
                    <w:t>Điểm</w:t>
                  </w:r>
                </w:p>
              </w:tc>
            </w:tr>
            <w:tr w:rsidR="00372EB3" w:rsidRPr="000361AD" w:rsidTr="00372EB3">
              <w:tc>
                <w:tcPr>
                  <w:tcW w:w="1530" w:type="dxa"/>
                </w:tcPr>
                <w:p w:rsidR="00372EB3" w:rsidRPr="000361AD" w:rsidRDefault="00372EB3" w:rsidP="00372EB3">
                  <w:pPr>
                    <w:tabs>
                      <w:tab w:val="left" w:pos="2940"/>
                    </w:tabs>
                    <w:jc w:val="center"/>
                  </w:pPr>
                </w:p>
                <w:p w:rsidR="00372EB3" w:rsidRPr="00C14A12" w:rsidRDefault="00372EB3" w:rsidP="00372EB3">
                  <w:pPr>
                    <w:tabs>
                      <w:tab w:val="left" w:pos="2940"/>
                    </w:tabs>
                    <w:jc w:val="center"/>
                  </w:pPr>
                  <w:r w:rsidRPr="00C14A12">
                    <w:rPr>
                      <w:b/>
                    </w:rPr>
                    <w:t>Câu 1</w:t>
                  </w:r>
                  <w:r w:rsidRPr="00C14A12">
                    <w:t>:</w:t>
                  </w:r>
                </w:p>
                <w:p w:rsidR="00372EB3" w:rsidRDefault="00372EB3" w:rsidP="00372EB3">
                  <w:pPr>
                    <w:tabs>
                      <w:tab w:val="left" w:pos="2940"/>
                    </w:tabs>
                    <w:jc w:val="center"/>
                  </w:pPr>
                  <w:r w:rsidRPr="000361AD">
                    <w:t>2 điểm</w:t>
                  </w:r>
                </w:p>
                <w:p w:rsidR="00372EB3" w:rsidRPr="00C14A12" w:rsidRDefault="00372EB3" w:rsidP="00372EB3">
                  <w:pPr>
                    <w:jc w:val="center"/>
                  </w:pPr>
                </w:p>
              </w:tc>
              <w:tc>
                <w:tcPr>
                  <w:tcW w:w="7110" w:type="dxa"/>
                </w:tcPr>
                <w:p w:rsidR="00372EB3" w:rsidRPr="000361AD" w:rsidRDefault="00372EB3" w:rsidP="00EF3456">
                  <w:pPr>
                    <w:pStyle w:val="ListParagraph"/>
                    <w:numPr>
                      <w:ilvl w:val="0"/>
                      <w:numId w:val="53"/>
                    </w:numPr>
                    <w:tabs>
                      <w:tab w:val="left" w:pos="2940"/>
                    </w:tabs>
                    <w:spacing w:line="240" w:lineRule="auto"/>
                    <w:ind w:right="0"/>
                    <w:jc w:val="left"/>
                  </w:pPr>
                  <w:r w:rsidRPr="000361AD">
                    <w:t>Định nghĩa đúng</w:t>
                  </w:r>
                  <w:r>
                    <w:t>.</w:t>
                  </w:r>
                </w:p>
                <w:p w:rsidR="00372EB3" w:rsidRPr="000361AD" w:rsidRDefault="00372EB3" w:rsidP="00372EB3">
                  <w:pPr>
                    <w:tabs>
                      <w:tab w:val="left" w:pos="2940"/>
                    </w:tabs>
                  </w:pPr>
                  <w:r w:rsidRPr="000361AD">
                    <w:t xml:space="preserve">   nếu thiếu điều kiện a </w:t>
                  </w:r>
                  <w:r w:rsidR="00D94404">
                    <w:rPr>
                      <w:position w:val="-4"/>
                    </w:rPr>
                    <w:pict>
                      <v:shape id="_x0000_i2882" type="#_x0000_t75" style="width:11.25pt;height:11.25pt">
                        <v:imagedata r:id="rId2668" o:title=""/>
                      </v:shape>
                    </w:pict>
                  </w:r>
                  <w:r w:rsidRPr="000361AD">
                    <w:t>0 trừ 0,25 điểm</w:t>
                  </w:r>
                  <w:r>
                    <w:t>.</w:t>
                  </w:r>
                </w:p>
                <w:p w:rsidR="00372EB3" w:rsidRPr="000361AD" w:rsidRDefault="00372EB3" w:rsidP="00372EB3">
                  <w:pPr>
                    <w:tabs>
                      <w:tab w:val="left" w:pos="2940"/>
                    </w:tabs>
                  </w:pPr>
                  <w:r>
                    <w:t xml:space="preserve">   b)</w:t>
                  </w:r>
                  <w:r w:rsidRPr="000361AD">
                    <w:t xml:space="preserve"> Chỉ ra được m-1 </w:t>
                  </w:r>
                  <w:r w:rsidR="00D94404">
                    <w:rPr>
                      <w:position w:val="-4"/>
                    </w:rPr>
                    <w:pict>
                      <v:shape id="_x0000_i2883" type="#_x0000_t75" style="width:11.25pt;height:11.25pt">
                        <v:imagedata r:id="rId2668" o:title=""/>
                      </v:shape>
                    </w:pict>
                  </w:r>
                  <w:r w:rsidRPr="000361AD">
                    <w:t xml:space="preserve"> 0</w:t>
                  </w:r>
                  <w:r>
                    <w:t>.</w:t>
                  </w:r>
                </w:p>
                <w:p w:rsidR="00372EB3" w:rsidRPr="000361AD" w:rsidRDefault="00372EB3" w:rsidP="00372EB3">
                  <w:pPr>
                    <w:tabs>
                      <w:tab w:val="left" w:pos="2940"/>
                    </w:tabs>
                  </w:pPr>
                  <w:r w:rsidRPr="000361AD">
                    <w:t xml:space="preserve">Trả lời được với m </w:t>
                  </w:r>
                  <w:r w:rsidR="00D94404">
                    <w:rPr>
                      <w:position w:val="-4"/>
                    </w:rPr>
                    <w:pict>
                      <v:shape id="_x0000_i2884" type="#_x0000_t75" style="width:11.25pt;height:11.25pt">
                        <v:imagedata r:id="rId2668" o:title=""/>
                      </v:shape>
                    </w:pict>
                  </w:r>
                  <w:r w:rsidRPr="000361AD">
                    <w:t xml:space="preserve">1 thì </w:t>
                  </w:r>
                  <w:r>
                    <w:t>phương trình trên là PT</w:t>
                  </w:r>
                  <w:r w:rsidRPr="000361AD">
                    <w:t xml:space="preserve"> bậc hai</w:t>
                  </w:r>
                  <w:r>
                    <w:t>.</w:t>
                  </w:r>
                </w:p>
              </w:tc>
              <w:tc>
                <w:tcPr>
                  <w:tcW w:w="1530" w:type="dxa"/>
                </w:tcPr>
                <w:p w:rsidR="00372EB3" w:rsidRPr="00994427" w:rsidRDefault="00372EB3" w:rsidP="00372EB3">
                  <w:pPr>
                    <w:tabs>
                      <w:tab w:val="left" w:pos="2940"/>
                    </w:tabs>
                    <w:jc w:val="center"/>
                    <w:rPr>
                      <w:i/>
                    </w:rPr>
                  </w:pPr>
                  <w:r w:rsidRPr="00994427">
                    <w:rPr>
                      <w:i/>
                    </w:rPr>
                    <w:t>1</w:t>
                  </w:r>
                  <w:r>
                    <w:rPr>
                      <w:i/>
                    </w:rPr>
                    <w:t xml:space="preserve">,0 </w:t>
                  </w:r>
                  <w:r w:rsidRPr="00994427">
                    <w:rPr>
                      <w:i/>
                    </w:rPr>
                    <w:t xml:space="preserve"> điểm</w:t>
                  </w: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r w:rsidRPr="00994427">
                    <w:rPr>
                      <w:i/>
                    </w:rPr>
                    <w:t>0,5 điểm</w:t>
                  </w:r>
                </w:p>
                <w:p w:rsidR="00372EB3" w:rsidRPr="00994427" w:rsidRDefault="00372EB3" w:rsidP="00372EB3">
                  <w:pPr>
                    <w:tabs>
                      <w:tab w:val="left" w:pos="2940"/>
                    </w:tabs>
                    <w:jc w:val="center"/>
                    <w:rPr>
                      <w:i/>
                    </w:rPr>
                  </w:pPr>
                  <w:r w:rsidRPr="00994427">
                    <w:rPr>
                      <w:i/>
                    </w:rPr>
                    <w:t>0,5 điểm</w:t>
                  </w:r>
                </w:p>
              </w:tc>
            </w:tr>
            <w:tr w:rsidR="00372EB3" w:rsidRPr="000361AD" w:rsidTr="00372EB3">
              <w:tc>
                <w:tcPr>
                  <w:tcW w:w="1530" w:type="dxa"/>
                </w:tcPr>
                <w:p w:rsidR="00372EB3" w:rsidRDefault="00372EB3" w:rsidP="00372EB3">
                  <w:pPr>
                    <w:tabs>
                      <w:tab w:val="left" w:pos="2940"/>
                    </w:tabs>
                    <w:jc w:val="center"/>
                  </w:pPr>
                </w:p>
                <w:p w:rsidR="00372EB3" w:rsidRDefault="00372EB3" w:rsidP="00372EB3">
                  <w:pPr>
                    <w:tabs>
                      <w:tab w:val="left" w:pos="2940"/>
                    </w:tabs>
                    <w:jc w:val="center"/>
                  </w:pPr>
                </w:p>
                <w:p w:rsidR="00372EB3" w:rsidRDefault="00372EB3" w:rsidP="00372EB3">
                  <w:pPr>
                    <w:tabs>
                      <w:tab w:val="left" w:pos="2940"/>
                    </w:tabs>
                    <w:jc w:val="center"/>
                  </w:pPr>
                </w:p>
                <w:p w:rsidR="00372EB3" w:rsidRPr="00994427" w:rsidRDefault="00372EB3" w:rsidP="00372EB3">
                  <w:pPr>
                    <w:tabs>
                      <w:tab w:val="left" w:pos="2940"/>
                    </w:tabs>
                    <w:jc w:val="center"/>
                    <w:rPr>
                      <w:b/>
                    </w:rPr>
                  </w:pPr>
                  <w:r w:rsidRPr="00994427">
                    <w:rPr>
                      <w:b/>
                    </w:rPr>
                    <w:t>Câu 2</w:t>
                  </w:r>
                </w:p>
                <w:p w:rsidR="00372EB3" w:rsidRPr="000361AD" w:rsidRDefault="00372EB3" w:rsidP="00372EB3">
                  <w:pPr>
                    <w:tabs>
                      <w:tab w:val="left" w:pos="2940"/>
                    </w:tabs>
                    <w:jc w:val="center"/>
                  </w:pPr>
                  <w:r>
                    <w:t>2,0</w:t>
                  </w:r>
                  <w:r w:rsidRPr="000361AD">
                    <w:t xml:space="preserve"> điểm</w:t>
                  </w:r>
                </w:p>
              </w:tc>
              <w:tc>
                <w:tcPr>
                  <w:tcW w:w="7110" w:type="dxa"/>
                </w:tcPr>
                <w:p w:rsidR="00372EB3" w:rsidRDefault="00372EB3" w:rsidP="00372EB3">
                  <w:pPr>
                    <w:tabs>
                      <w:tab w:val="left" w:pos="2940"/>
                    </w:tabs>
                  </w:pPr>
                  <w:r>
                    <w:t xml:space="preserve"> a)</w:t>
                  </w:r>
                  <w:r w:rsidRPr="000361AD">
                    <w:t xml:space="preserve"> Tính được </w:t>
                  </w:r>
                  <w:r w:rsidR="00D94404">
                    <w:rPr>
                      <w:position w:val="-4"/>
                    </w:rPr>
                    <w:pict>
                      <v:shape id="_x0000_i2885" type="#_x0000_t75" style="width:11.25pt;height:13.5pt">
                        <v:imagedata r:id="rId2667" o:title=""/>
                      </v:shape>
                    </w:pict>
                  </w:r>
                  <w:r w:rsidRPr="000361AD">
                    <w:t xml:space="preserve">= 49 </w:t>
                  </w:r>
                </w:p>
                <w:p w:rsidR="00372EB3" w:rsidRPr="000361AD" w:rsidRDefault="00372EB3" w:rsidP="00372EB3">
                  <w:pPr>
                    <w:tabs>
                      <w:tab w:val="left" w:pos="2940"/>
                    </w:tabs>
                  </w:pPr>
                  <w:r w:rsidRPr="000361AD">
                    <w:t>vậy phương trình có hai nghiệm phân biệt:</w:t>
                  </w:r>
                </w:p>
                <w:p w:rsidR="00372EB3" w:rsidRPr="000361AD" w:rsidRDefault="00372EB3" w:rsidP="00372EB3">
                  <w:pPr>
                    <w:tabs>
                      <w:tab w:val="left" w:pos="2940"/>
                    </w:tabs>
                  </w:pPr>
                  <w:r w:rsidRPr="000361AD">
                    <w:t xml:space="preserve">    x</w:t>
                  </w:r>
                  <w:r w:rsidRPr="000361AD">
                    <w:rPr>
                      <w:vertAlign w:val="subscript"/>
                    </w:rPr>
                    <w:t>1</w:t>
                  </w:r>
                  <w:r w:rsidRPr="000361AD">
                    <w:t xml:space="preserve"> = 5 ; x</w:t>
                  </w:r>
                  <w:r w:rsidRPr="000361AD">
                    <w:rPr>
                      <w:vertAlign w:val="subscript"/>
                    </w:rPr>
                    <w:t>2</w:t>
                  </w:r>
                  <w:r w:rsidRPr="000361AD">
                    <w:t xml:space="preserve"> = - 2</w:t>
                  </w:r>
                </w:p>
                <w:p w:rsidR="00372EB3" w:rsidRDefault="00372EB3" w:rsidP="00372EB3">
                  <w:pPr>
                    <w:tabs>
                      <w:tab w:val="left" w:pos="2940"/>
                    </w:tabs>
                  </w:pPr>
                </w:p>
                <w:p w:rsidR="00372EB3" w:rsidRPr="000361AD" w:rsidRDefault="00372EB3" w:rsidP="00372EB3">
                  <w:pPr>
                    <w:tabs>
                      <w:tab w:val="left" w:pos="2940"/>
                    </w:tabs>
                  </w:pPr>
                  <w:r>
                    <w:t>b)</w:t>
                  </w:r>
                  <w:r w:rsidRPr="000361AD">
                    <w:t xml:space="preserve">   </w:t>
                  </w:r>
                  <w:r w:rsidR="00D94404">
                    <w:rPr>
                      <w:position w:val="-30"/>
                    </w:rPr>
                    <w:pict>
                      <v:shape id="_x0000_i2886" type="#_x0000_t75" style="width:78pt;height:36pt">
                        <v:imagedata r:id="rId2665" o:title=""/>
                      </v:shape>
                    </w:pict>
                  </w:r>
                  <w:r w:rsidRPr="000361AD">
                    <w:t xml:space="preserve">   </w:t>
                  </w:r>
                  <w:r w:rsidR="00D94404">
                    <w:rPr>
                      <w:position w:val="-30"/>
                    </w:rPr>
                    <w:pict>
                      <v:shape id="_x0000_i2887" type="#_x0000_t75" style="width:138.7pt;height:36pt">
                        <v:imagedata r:id="rId2669" o:title=""/>
                      </v:shape>
                    </w:pict>
                  </w:r>
                </w:p>
                <w:p w:rsidR="00372EB3" w:rsidRPr="000361AD" w:rsidRDefault="00372EB3" w:rsidP="00372EB3">
                  <w:pPr>
                    <w:tabs>
                      <w:tab w:val="left" w:pos="2940"/>
                    </w:tabs>
                  </w:pPr>
                </w:p>
              </w:tc>
              <w:tc>
                <w:tcPr>
                  <w:tcW w:w="1530" w:type="dxa"/>
                </w:tcPr>
                <w:p w:rsidR="00372EB3" w:rsidRPr="00994427" w:rsidRDefault="00372EB3" w:rsidP="00372EB3">
                  <w:pPr>
                    <w:tabs>
                      <w:tab w:val="left" w:pos="2940"/>
                    </w:tabs>
                    <w:jc w:val="center"/>
                    <w:rPr>
                      <w:i/>
                    </w:rPr>
                  </w:pPr>
                  <w:r w:rsidRPr="00994427">
                    <w:rPr>
                      <w:i/>
                    </w:rPr>
                    <w:t>0,5 điểm</w:t>
                  </w: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r w:rsidRPr="00994427">
                    <w:rPr>
                      <w:i/>
                    </w:rPr>
                    <w:t>0,25 + 0,25</w:t>
                  </w: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r w:rsidRPr="00994427">
                    <w:rPr>
                      <w:i/>
                    </w:rPr>
                    <w:t>0,5 + 0,5</w:t>
                  </w:r>
                </w:p>
              </w:tc>
            </w:tr>
            <w:tr w:rsidR="00372EB3" w:rsidRPr="000361AD" w:rsidTr="00372EB3">
              <w:tc>
                <w:tcPr>
                  <w:tcW w:w="1530" w:type="dxa"/>
                </w:tcPr>
                <w:p w:rsidR="00372EB3" w:rsidRPr="00994427" w:rsidRDefault="00372EB3" w:rsidP="00372EB3">
                  <w:pPr>
                    <w:tabs>
                      <w:tab w:val="left" w:pos="2940"/>
                    </w:tabs>
                    <w:jc w:val="center"/>
                    <w:rPr>
                      <w:b/>
                    </w:rPr>
                  </w:pPr>
                  <w:r w:rsidRPr="00994427">
                    <w:rPr>
                      <w:b/>
                    </w:rPr>
                    <w:t>Câu 3:</w:t>
                  </w:r>
                </w:p>
                <w:p w:rsidR="00372EB3" w:rsidRPr="000361AD" w:rsidRDefault="00372EB3" w:rsidP="00372EB3">
                  <w:pPr>
                    <w:tabs>
                      <w:tab w:val="left" w:pos="2940"/>
                    </w:tabs>
                    <w:jc w:val="center"/>
                  </w:pPr>
                  <w:r w:rsidRPr="000361AD">
                    <w:t>1</w:t>
                  </w:r>
                  <w:r>
                    <w:t xml:space="preserve">,0 </w:t>
                  </w:r>
                  <w:r w:rsidRPr="000361AD">
                    <w:t>điểm</w:t>
                  </w:r>
                </w:p>
              </w:tc>
              <w:tc>
                <w:tcPr>
                  <w:tcW w:w="7110" w:type="dxa"/>
                </w:tcPr>
                <w:p w:rsidR="00372EB3" w:rsidRPr="000361AD" w:rsidRDefault="00372EB3" w:rsidP="00372EB3">
                  <w:pPr>
                    <w:tabs>
                      <w:tab w:val="left" w:pos="2940"/>
                    </w:tabs>
                  </w:pPr>
                  <w:r w:rsidRPr="000361AD">
                    <w:t xml:space="preserve">Lập đúng bảng giá trị </w:t>
                  </w:r>
                </w:p>
                <w:p w:rsidR="00372EB3" w:rsidRPr="000361AD" w:rsidRDefault="00372EB3" w:rsidP="00372EB3">
                  <w:pPr>
                    <w:tabs>
                      <w:tab w:val="left" w:pos="2940"/>
                    </w:tabs>
                  </w:pPr>
                  <w:r>
                    <w:t>Vẽ đúng đồ thị</w:t>
                  </w:r>
                </w:p>
              </w:tc>
              <w:tc>
                <w:tcPr>
                  <w:tcW w:w="1530" w:type="dxa"/>
                </w:tcPr>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jc w:val="center"/>
                    <w:rPr>
                      <w:i/>
                    </w:rPr>
                  </w:pPr>
                  <w:r w:rsidRPr="00994427">
                    <w:rPr>
                      <w:i/>
                    </w:rPr>
                    <w:t>0,75 điểm</w:t>
                  </w:r>
                </w:p>
              </w:tc>
            </w:tr>
            <w:tr w:rsidR="00372EB3" w:rsidRPr="000361AD" w:rsidTr="00372EB3">
              <w:tc>
                <w:tcPr>
                  <w:tcW w:w="1530" w:type="dxa"/>
                </w:tcPr>
                <w:p w:rsidR="00372EB3" w:rsidRPr="00994427" w:rsidRDefault="00372EB3" w:rsidP="00372EB3">
                  <w:pPr>
                    <w:tabs>
                      <w:tab w:val="left" w:pos="2940"/>
                    </w:tabs>
                    <w:jc w:val="center"/>
                    <w:rPr>
                      <w:b/>
                    </w:rPr>
                  </w:pPr>
                </w:p>
                <w:p w:rsidR="00372EB3" w:rsidRDefault="00372EB3" w:rsidP="00372EB3">
                  <w:pPr>
                    <w:tabs>
                      <w:tab w:val="left" w:pos="2940"/>
                    </w:tabs>
                    <w:jc w:val="center"/>
                    <w:rPr>
                      <w:b/>
                    </w:rPr>
                  </w:pPr>
                </w:p>
                <w:p w:rsidR="00372EB3" w:rsidRDefault="00372EB3" w:rsidP="00372EB3">
                  <w:pPr>
                    <w:tabs>
                      <w:tab w:val="left" w:pos="2940"/>
                    </w:tabs>
                    <w:jc w:val="center"/>
                    <w:rPr>
                      <w:b/>
                    </w:rPr>
                  </w:pPr>
                </w:p>
                <w:p w:rsidR="00372EB3" w:rsidRDefault="00372EB3" w:rsidP="00372EB3">
                  <w:pPr>
                    <w:tabs>
                      <w:tab w:val="left" w:pos="2940"/>
                    </w:tabs>
                    <w:jc w:val="center"/>
                    <w:rPr>
                      <w:b/>
                    </w:rPr>
                  </w:pPr>
                </w:p>
                <w:p w:rsidR="00372EB3" w:rsidRDefault="00372EB3" w:rsidP="00372EB3">
                  <w:pPr>
                    <w:tabs>
                      <w:tab w:val="left" w:pos="2940"/>
                    </w:tabs>
                    <w:jc w:val="center"/>
                    <w:rPr>
                      <w:b/>
                    </w:rPr>
                  </w:pPr>
                </w:p>
                <w:p w:rsidR="00372EB3" w:rsidRPr="00994427" w:rsidRDefault="00372EB3" w:rsidP="00372EB3">
                  <w:pPr>
                    <w:tabs>
                      <w:tab w:val="left" w:pos="2940"/>
                    </w:tabs>
                    <w:jc w:val="center"/>
                    <w:rPr>
                      <w:b/>
                    </w:rPr>
                  </w:pPr>
                  <w:r w:rsidRPr="00994427">
                    <w:rPr>
                      <w:b/>
                    </w:rPr>
                    <w:t>Câu 4:</w:t>
                  </w:r>
                </w:p>
                <w:p w:rsidR="00372EB3" w:rsidRPr="000361AD" w:rsidRDefault="00372EB3" w:rsidP="00372EB3">
                  <w:pPr>
                    <w:tabs>
                      <w:tab w:val="left" w:pos="2940"/>
                    </w:tabs>
                    <w:jc w:val="center"/>
                  </w:pPr>
                  <w:r w:rsidRPr="000361AD">
                    <w:t>2</w:t>
                  </w:r>
                  <w:r>
                    <w:t xml:space="preserve">,0 </w:t>
                  </w:r>
                  <w:r w:rsidRPr="000361AD">
                    <w:t>điểm</w:t>
                  </w:r>
                </w:p>
              </w:tc>
              <w:tc>
                <w:tcPr>
                  <w:tcW w:w="7110" w:type="dxa"/>
                </w:tcPr>
                <w:p w:rsidR="00372EB3" w:rsidRPr="000361AD" w:rsidRDefault="00372EB3" w:rsidP="00372EB3">
                  <w:pPr>
                    <w:tabs>
                      <w:tab w:val="left" w:pos="2940"/>
                    </w:tabs>
                  </w:pPr>
                  <w:r w:rsidRPr="000361AD">
                    <w:t>Gọi số xe lúc đầu của đội  là x (xe) ( x</w:t>
                  </w:r>
                  <w:r w:rsidR="00D94404">
                    <w:rPr>
                      <w:position w:val="-4"/>
                    </w:rPr>
                    <w:pict>
                      <v:shape id="_x0000_i2888" type="#_x0000_t75" style="width:9.75pt;height:9.75pt">
                        <v:imagedata r:id="rId2670" o:title=""/>
                      </v:shape>
                    </w:pict>
                  </w:r>
                  <w:r w:rsidRPr="000361AD">
                    <w:t xml:space="preserve"> N</w:t>
                  </w:r>
                  <w:r w:rsidRPr="000361AD">
                    <w:rPr>
                      <w:vertAlign w:val="superscript"/>
                    </w:rPr>
                    <w:t>*</w:t>
                  </w:r>
                  <w:r w:rsidRPr="000361AD">
                    <w:t>)</w:t>
                  </w:r>
                </w:p>
                <w:p w:rsidR="00372EB3" w:rsidRPr="000361AD" w:rsidRDefault="00372EB3" w:rsidP="00372EB3">
                  <w:pPr>
                    <w:tabs>
                      <w:tab w:val="left" w:pos="2940"/>
                    </w:tabs>
                  </w:pPr>
                  <w:r w:rsidRPr="000361AD">
                    <w:t>Thì số xe của đội lúc sau là</w:t>
                  </w:r>
                  <w:r>
                    <w:t xml:space="preserve"> : x + 3 </w:t>
                  </w:r>
                  <w:r w:rsidRPr="000361AD">
                    <w:t>(xe)</w:t>
                  </w:r>
                  <w:r>
                    <w:t>.</w:t>
                  </w:r>
                </w:p>
                <w:p w:rsidR="00372EB3" w:rsidRPr="000361AD" w:rsidRDefault="00372EB3" w:rsidP="00372EB3">
                  <w:pPr>
                    <w:tabs>
                      <w:tab w:val="left" w:pos="2940"/>
                    </w:tabs>
                  </w:pPr>
                  <w:r w:rsidRPr="000361AD">
                    <w:t xml:space="preserve">Số hàng một xe phải chở lúc đầu là:   </w:t>
                  </w:r>
                  <w:r w:rsidR="00D94404">
                    <w:rPr>
                      <w:position w:val="-24"/>
                    </w:rPr>
                    <w:pict>
                      <v:shape id="_x0000_i2889" type="#_x0000_t75" style="width:17.25pt;height:31.5pt">
                        <v:imagedata r:id="rId2671" o:title=""/>
                      </v:shape>
                    </w:pict>
                  </w:r>
                  <w:r w:rsidRPr="000361AD">
                    <w:t xml:space="preserve"> (tấn)</w:t>
                  </w:r>
                  <w:r>
                    <w:t>.</w:t>
                  </w:r>
                </w:p>
                <w:p w:rsidR="00372EB3" w:rsidRPr="000361AD" w:rsidRDefault="00372EB3" w:rsidP="00372EB3">
                  <w:pPr>
                    <w:tabs>
                      <w:tab w:val="left" w:pos="2940"/>
                    </w:tabs>
                  </w:pPr>
                  <w:r w:rsidRPr="000361AD">
                    <w:t xml:space="preserve">Số hàng một xe phải chở lúc sau là:   </w:t>
                  </w:r>
                  <w:r w:rsidR="00D94404">
                    <w:rPr>
                      <w:position w:val="-30"/>
                    </w:rPr>
                    <w:pict>
                      <v:shape id="_x0000_i2890" type="#_x0000_t75" style="width:27pt;height:33.75pt">
                        <v:imagedata r:id="rId2672" o:title=""/>
                      </v:shape>
                    </w:pict>
                  </w:r>
                  <w:r w:rsidRPr="000361AD">
                    <w:t xml:space="preserve"> (tấn)</w:t>
                  </w:r>
                  <w:r>
                    <w:t>.</w:t>
                  </w:r>
                </w:p>
                <w:p w:rsidR="00372EB3" w:rsidRPr="000361AD" w:rsidRDefault="00372EB3" w:rsidP="00372EB3">
                  <w:pPr>
                    <w:tabs>
                      <w:tab w:val="left" w:pos="2940"/>
                    </w:tabs>
                  </w:pPr>
                  <w:r w:rsidRPr="000361AD">
                    <w:t>Lập được phương trình:</w:t>
                  </w:r>
                </w:p>
                <w:p w:rsidR="00372EB3" w:rsidRPr="000361AD" w:rsidRDefault="00372EB3" w:rsidP="00372EB3">
                  <w:pPr>
                    <w:tabs>
                      <w:tab w:val="left" w:pos="2940"/>
                    </w:tabs>
                  </w:pPr>
                </w:p>
                <w:p w:rsidR="00372EB3" w:rsidRPr="000361AD" w:rsidRDefault="00372EB3" w:rsidP="00372EB3">
                  <w:pPr>
                    <w:tabs>
                      <w:tab w:val="left" w:pos="2940"/>
                    </w:tabs>
                  </w:pPr>
                  <w:r w:rsidRPr="000361AD">
                    <w:t xml:space="preserve">              </w:t>
                  </w:r>
                  <w:r w:rsidR="00D94404">
                    <w:rPr>
                      <w:position w:val="-24"/>
                    </w:rPr>
                    <w:pict>
                      <v:shape id="_x0000_i2891" type="#_x0000_t75" style="width:65.25pt;height:31.5pt">
                        <v:imagedata r:id="rId2673" o:title=""/>
                      </v:shape>
                    </w:pict>
                  </w:r>
                </w:p>
                <w:p w:rsidR="00372EB3" w:rsidRPr="000361AD" w:rsidRDefault="00372EB3" w:rsidP="00372EB3">
                  <w:pPr>
                    <w:tabs>
                      <w:tab w:val="left" w:pos="2940"/>
                    </w:tabs>
                  </w:pPr>
                  <w:r w:rsidRPr="000361AD">
                    <w:t xml:space="preserve">   </w:t>
                  </w:r>
                </w:p>
                <w:p w:rsidR="00372EB3" w:rsidRPr="000361AD" w:rsidRDefault="00372EB3" w:rsidP="00372EB3">
                  <w:pPr>
                    <w:tabs>
                      <w:tab w:val="left" w:pos="2940"/>
                    </w:tabs>
                  </w:pPr>
                  <w:r w:rsidRPr="000361AD">
                    <w:t>Giải được x = 9 ( nhận ); x = -12 (loại)</w:t>
                  </w:r>
                  <w:r>
                    <w:t>.</w:t>
                  </w:r>
                </w:p>
                <w:p w:rsidR="00372EB3" w:rsidRPr="000361AD" w:rsidRDefault="00372EB3" w:rsidP="00372EB3">
                  <w:pPr>
                    <w:tabs>
                      <w:tab w:val="left" w:pos="2940"/>
                    </w:tabs>
                  </w:pPr>
                  <w:r w:rsidRPr="000361AD">
                    <w:t xml:space="preserve">  Vậy số xe của đội lúc đầu là :  9 xe</w:t>
                  </w:r>
                  <w:r>
                    <w:t>.</w:t>
                  </w:r>
                </w:p>
              </w:tc>
              <w:tc>
                <w:tcPr>
                  <w:tcW w:w="1530" w:type="dxa"/>
                </w:tcPr>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r w:rsidRPr="00994427">
                    <w:rPr>
                      <w:i/>
                    </w:rPr>
                    <w:t>0,5 điểm</w:t>
                  </w: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r w:rsidRPr="00994427">
                    <w:rPr>
                      <w:i/>
                    </w:rPr>
                    <w:t>0,5 điểm</w:t>
                  </w:r>
                </w:p>
                <w:p w:rsidR="00372EB3" w:rsidRPr="00994427" w:rsidRDefault="00372EB3" w:rsidP="00372EB3">
                  <w:pPr>
                    <w:tabs>
                      <w:tab w:val="left" w:pos="2940"/>
                    </w:tabs>
                    <w:jc w:val="center"/>
                    <w:rPr>
                      <w:i/>
                    </w:rPr>
                  </w:pPr>
                  <w:r w:rsidRPr="00994427">
                    <w:rPr>
                      <w:i/>
                    </w:rPr>
                    <w:t>0,25 điểm</w:t>
                  </w:r>
                </w:p>
              </w:tc>
            </w:tr>
            <w:tr w:rsidR="00372EB3" w:rsidRPr="000361AD" w:rsidTr="00372EB3">
              <w:tc>
                <w:tcPr>
                  <w:tcW w:w="1530" w:type="dxa"/>
                </w:tcPr>
                <w:p w:rsidR="00372EB3" w:rsidRPr="000361AD" w:rsidRDefault="00372EB3" w:rsidP="00372EB3">
                  <w:pPr>
                    <w:tabs>
                      <w:tab w:val="left" w:pos="2940"/>
                    </w:tabs>
                    <w:jc w:val="center"/>
                  </w:pPr>
                </w:p>
                <w:p w:rsidR="00372EB3" w:rsidRDefault="00372EB3" w:rsidP="00372EB3">
                  <w:pPr>
                    <w:tabs>
                      <w:tab w:val="center" w:pos="657"/>
                      <w:tab w:val="left" w:pos="2940"/>
                    </w:tabs>
                    <w:rPr>
                      <w:b/>
                    </w:rPr>
                  </w:pPr>
                  <w:r>
                    <w:rPr>
                      <w:b/>
                    </w:rPr>
                    <w:tab/>
                  </w:r>
                </w:p>
                <w:p w:rsidR="00372EB3" w:rsidRDefault="00372EB3" w:rsidP="00372EB3">
                  <w:pPr>
                    <w:tabs>
                      <w:tab w:val="center" w:pos="657"/>
                      <w:tab w:val="left" w:pos="2940"/>
                    </w:tabs>
                    <w:rPr>
                      <w:b/>
                    </w:rPr>
                  </w:pPr>
                </w:p>
                <w:p w:rsidR="00372EB3" w:rsidRDefault="00372EB3" w:rsidP="00372EB3">
                  <w:pPr>
                    <w:tabs>
                      <w:tab w:val="center" w:pos="657"/>
                      <w:tab w:val="left" w:pos="2940"/>
                    </w:tabs>
                    <w:rPr>
                      <w:b/>
                    </w:rPr>
                  </w:pPr>
                </w:p>
                <w:p w:rsidR="00372EB3" w:rsidRDefault="00372EB3" w:rsidP="00372EB3">
                  <w:pPr>
                    <w:tabs>
                      <w:tab w:val="center" w:pos="657"/>
                      <w:tab w:val="left" w:pos="2940"/>
                    </w:tabs>
                    <w:rPr>
                      <w:b/>
                    </w:rPr>
                  </w:pPr>
                </w:p>
                <w:p w:rsidR="00372EB3" w:rsidRDefault="00372EB3" w:rsidP="00372EB3">
                  <w:pPr>
                    <w:tabs>
                      <w:tab w:val="center" w:pos="657"/>
                      <w:tab w:val="left" w:pos="2940"/>
                    </w:tabs>
                    <w:rPr>
                      <w:b/>
                    </w:rPr>
                  </w:pPr>
                </w:p>
                <w:p w:rsidR="00372EB3" w:rsidRDefault="00372EB3" w:rsidP="00372EB3">
                  <w:pPr>
                    <w:tabs>
                      <w:tab w:val="center" w:pos="657"/>
                      <w:tab w:val="left" w:pos="2940"/>
                    </w:tabs>
                    <w:rPr>
                      <w:b/>
                    </w:rPr>
                  </w:pPr>
                </w:p>
                <w:p w:rsidR="00372EB3" w:rsidRDefault="00372EB3" w:rsidP="00372EB3">
                  <w:pPr>
                    <w:tabs>
                      <w:tab w:val="center" w:pos="657"/>
                      <w:tab w:val="left" w:pos="2940"/>
                    </w:tabs>
                    <w:rPr>
                      <w:b/>
                    </w:rPr>
                  </w:pPr>
                </w:p>
                <w:p w:rsidR="00372EB3" w:rsidRDefault="00372EB3" w:rsidP="00372EB3">
                  <w:pPr>
                    <w:tabs>
                      <w:tab w:val="center" w:pos="657"/>
                      <w:tab w:val="left" w:pos="2940"/>
                    </w:tabs>
                    <w:rPr>
                      <w:b/>
                    </w:rPr>
                  </w:pPr>
                </w:p>
                <w:p w:rsidR="00372EB3" w:rsidRDefault="00372EB3" w:rsidP="00372EB3">
                  <w:pPr>
                    <w:tabs>
                      <w:tab w:val="center" w:pos="657"/>
                      <w:tab w:val="left" w:pos="2940"/>
                    </w:tabs>
                    <w:rPr>
                      <w:b/>
                    </w:rPr>
                  </w:pPr>
                </w:p>
                <w:p w:rsidR="00372EB3" w:rsidRDefault="00372EB3" w:rsidP="00372EB3">
                  <w:pPr>
                    <w:tabs>
                      <w:tab w:val="center" w:pos="657"/>
                      <w:tab w:val="left" w:pos="2940"/>
                    </w:tabs>
                    <w:rPr>
                      <w:b/>
                    </w:rPr>
                  </w:pPr>
                </w:p>
                <w:p w:rsidR="00372EB3" w:rsidRPr="00994427" w:rsidRDefault="00372EB3" w:rsidP="00372EB3">
                  <w:pPr>
                    <w:tabs>
                      <w:tab w:val="center" w:pos="657"/>
                      <w:tab w:val="left" w:pos="2940"/>
                    </w:tabs>
                    <w:rPr>
                      <w:b/>
                    </w:rPr>
                  </w:pPr>
                  <w:r w:rsidRPr="00994427">
                    <w:rPr>
                      <w:b/>
                    </w:rPr>
                    <w:t>Câu 5  :</w:t>
                  </w:r>
                </w:p>
                <w:p w:rsidR="00372EB3" w:rsidRPr="000361AD" w:rsidRDefault="00372EB3" w:rsidP="00372EB3">
                  <w:pPr>
                    <w:tabs>
                      <w:tab w:val="left" w:pos="2940"/>
                    </w:tabs>
                    <w:jc w:val="center"/>
                  </w:pPr>
                  <w:r w:rsidRPr="000361AD">
                    <w:t>3</w:t>
                  </w:r>
                  <w:r>
                    <w:t>,0</w:t>
                  </w:r>
                  <w:r w:rsidRPr="000361AD">
                    <w:t xml:space="preserve"> điểm</w:t>
                  </w:r>
                </w:p>
              </w:tc>
              <w:tc>
                <w:tcPr>
                  <w:tcW w:w="7110" w:type="dxa"/>
                </w:tcPr>
                <w:p w:rsidR="00372EB3" w:rsidRPr="000361AD" w:rsidRDefault="00372EB3" w:rsidP="00372EB3">
                  <w:pPr>
                    <w:tabs>
                      <w:tab w:val="left" w:pos="2940"/>
                    </w:tabs>
                  </w:pPr>
                </w:p>
                <w:p w:rsidR="00372EB3" w:rsidRPr="000361AD" w:rsidRDefault="00372EB3" w:rsidP="00372EB3">
                  <w:pPr>
                    <w:tabs>
                      <w:tab w:val="left" w:pos="2940"/>
                    </w:tabs>
                  </w:pPr>
                  <w:r>
                    <w:rPr>
                      <w:noProof/>
                      <w:lang w:val="en-US"/>
                    </w:rPr>
                    <w:drawing>
                      <wp:inline distT="0" distB="0" distL="0" distR="0" wp14:anchorId="535E387B" wp14:editId="60A9BA39">
                        <wp:extent cx="1885950" cy="20383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74">
                                  <a:extLst>
                                    <a:ext uri="{28A0092B-C50C-407E-A947-70E740481C1C}">
                                      <a14:useLocalDpi xmlns:a14="http://schemas.microsoft.com/office/drawing/2010/main" val="0"/>
                                    </a:ext>
                                  </a:extLst>
                                </a:blip>
                                <a:srcRect/>
                                <a:stretch>
                                  <a:fillRect/>
                                </a:stretch>
                              </pic:blipFill>
                              <pic:spPr bwMode="auto">
                                <a:xfrm>
                                  <a:off x="0" y="0"/>
                                  <a:ext cx="1885950" cy="2038350"/>
                                </a:xfrm>
                                <a:prstGeom prst="rect">
                                  <a:avLst/>
                                </a:prstGeom>
                                <a:noFill/>
                                <a:ln>
                                  <a:noFill/>
                                </a:ln>
                              </pic:spPr>
                            </pic:pic>
                          </a:graphicData>
                        </a:graphic>
                      </wp:inline>
                    </w:drawing>
                  </w:r>
                </w:p>
                <w:p w:rsidR="00372EB3" w:rsidRDefault="00372EB3" w:rsidP="00372EB3">
                  <w:pPr>
                    <w:tabs>
                      <w:tab w:val="left" w:pos="2940"/>
                    </w:tabs>
                  </w:pPr>
                  <w:r w:rsidRPr="000361AD">
                    <w:t>Vẽ hình đúng</w:t>
                  </w:r>
                  <w:r>
                    <w:t xml:space="preserve">( đến câu a)  </w:t>
                  </w:r>
                </w:p>
                <w:p w:rsidR="00372EB3" w:rsidRDefault="00372EB3" w:rsidP="00372EB3">
                  <w:pPr>
                    <w:tabs>
                      <w:tab w:val="left" w:pos="2940"/>
                    </w:tabs>
                  </w:pPr>
                </w:p>
                <w:p w:rsidR="00372EB3" w:rsidRDefault="00372EB3" w:rsidP="00372EB3">
                  <w:pPr>
                    <w:tabs>
                      <w:tab w:val="left" w:pos="2940"/>
                    </w:tabs>
                  </w:pPr>
                  <w:r>
                    <w:t xml:space="preserve">a) *Ta có </w:t>
                  </w:r>
                  <w:r w:rsidR="00D94404">
                    <w:rPr>
                      <w:position w:val="-6"/>
                    </w:rPr>
                    <w:pict>
                      <v:shape id="_x0000_i2892" type="#_x0000_t75" style="width:54.7pt;height:17.25pt">
                        <v:imagedata r:id="rId2675" o:title=""/>
                      </v:shape>
                    </w:pict>
                  </w:r>
                  <w:r>
                    <w:t>(hệ quả góc nội tiếp)</w:t>
                  </w:r>
                </w:p>
                <w:p w:rsidR="00372EB3" w:rsidRDefault="00372EB3" w:rsidP="00372EB3">
                  <w:pPr>
                    <w:tabs>
                      <w:tab w:val="left" w:pos="1089"/>
                    </w:tabs>
                  </w:pPr>
                  <w:r>
                    <w:t xml:space="preserve">              </w:t>
                  </w:r>
                  <w:r w:rsidR="00D94404">
                    <w:rPr>
                      <w:position w:val="-6"/>
                    </w:rPr>
                    <w:pict>
                      <v:shape id="_x0000_i2893" type="#_x0000_t75" style="width:55.5pt;height:17.25pt">
                        <v:imagedata r:id="rId2676" o:title=""/>
                      </v:shape>
                    </w:pict>
                  </w:r>
                  <w:r>
                    <w:t>(gt)</w:t>
                  </w:r>
                </w:p>
                <w:p w:rsidR="00372EB3" w:rsidRPr="000361AD" w:rsidRDefault="00D94404" w:rsidP="00EF3456">
                  <w:pPr>
                    <w:numPr>
                      <w:ilvl w:val="0"/>
                      <w:numId w:val="52"/>
                    </w:numPr>
                    <w:tabs>
                      <w:tab w:val="left" w:pos="1089"/>
                    </w:tabs>
                  </w:pPr>
                  <w:r>
                    <w:rPr>
                      <w:position w:val="-6"/>
                    </w:rPr>
                    <w:pict>
                      <v:shape id="_x0000_i2894" type="#_x0000_t75" style="width:96pt;height:17.25pt">
                        <v:imagedata r:id="rId2677" o:title=""/>
                      </v:shape>
                    </w:pict>
                  </w:r>
                </w:p>
                <w:p w:rsidR="00372EB3" w:rsidRDefault="00372EB3" w:rsidP="00372EB3">
                  <w:pPr>
                    <w:tabs>
                      <w:tab w:val="left" w:pos="2940"/>
                    </w:tabs>
                  </w:pPr>
                  <w:r>
                    <w:t>Vậy tứ giác ABDF</w:t>
                  </w:r>
                  <w:r w:rsidRPr="000361AD">
                    <w:t xml:space="preserve"> nội tiếp</w:t>
                  </w:r>
                  <w:r>
                    <w:t>.</w:t>
                  </w:r>
                </w:p>
                <w:p w:rsidR="00372EB3" w:rsidRDefault="00372EB3" w:rsidP="00372EB3">
                  <w:pPr>
                    <w:tabs>
                      <w:tab w:val="left" w:pos="2940"/>
                    </w:tabs>
                  </w:pPr>
                  <w:r>
                    <w:t xml:space="preserve">* Ta có </w:t>
                  </w:r>
                  <w:r w:rsidR="00D94404">
                    <w:rPr>
                      <w:position w:val="-6"/>
                    </w:rPr>
                    <w:pict>
                      <v:shape id="_x0000_i2895" type="#_x0000_t75" style="width:54.7pt;height:17.25pt">
                        <v:imagedata r:id="rId2675" o:title=""/>
                      </v:shape>
                    </w:pict>
                  </w:r>
                  <w:r>
                    <w:t xml:space="preserve">=&gt; </w:t>
                  </w:r>
                  <w:r w:rsidR="00D94404">
                    <w:rPr>
                      <w:position w:val="-6"/>
                    </w:rPr>
                    <w:pict>
                      <v:shape id="_x0000_i2896" type="#_x0000_t75" style="width:54.7pt;height:17.25pt">
                        <v:imagedata r:id="rId2678" o:title=""/>
                      </v:shape>
                    </w:pict>
                  </w:r>
                  <w:r>
                    <w:t>(kề bù)</w:t>
                  </w:r>
                </w:p>
                <w:p w:rsidR="00372EB3" w:rsidRDefault="00372EB3" w:rsidP="00372EB3">
                  <w:pPr>
                    <w:tabs>
                      <w:tab w:val="left" w:pos="2940"/>
                    </w:tabs>
                  </w:pPr>
                  <w:r>
                    <w:t xml:space="preserve">                   Mà </w:t>
                  </w:r>
                  <w:r w:rsidR="00D94404">
                    <w:rPr>
                      <w:position w:val="-6"/>
                    </w:rPr>
                    <w:pict>
                      <v:shape id="_x0000_i2897" type="#_x0000_t75" style="width:55.5pt;height:17.25pt">
                        <v:imagedata r:id="rId2679" o:title=""/>
                      </v:shape>
                    </w:pict>
                  </w:r>
                </w:p>
                <w:p w:rsidR="00372EB3" w:rsidRPr="000361AD" w:rsidRDefault="00372EB3" w:rsidP="00EF3456">
                  <w:pPr>
                    <w:numPr>
                      <w:ilvl w:val="0"/>
                      <w:numId w:val="52"/>
                    </w:numPr>
                  </w:pPr>
                  <w:r>
                    <w:t xml:space="preserve">     Tứ giác AECD nội tiếp.</w:t>
                  </w:r>
                </w:p>
                <w:p w:rsidR="00372EB3" w:rsidRDefault="00372EB3" w:rsidP="00372EB3">
                  <w:r>
                    <w:t xml:space="preserve"> </w:t>
                  </w:r>
                </w:p>
                <w:p w:rsidR="00372EB3" w:rsidRDefault="00372EB3" w:rsidP="00372EB3">
                  <w:r>
                    <w:t xml:space="preserve">b) Ta có: Tứ giác AECD nội tiếp </w:t>
                  </w:r>
                </w:p>
                <w:p w:rsidR="00372EB3" w:rsidRDefault="00372EB3" w:rsidP="00372EB3">
                  <w:pPr>
                    <w:tabs>
                      <w:tab w:val="left" w:pos="1202"/>
                    </w:tabs>
                  </w:pPr>
                  <w:r>
                    <w:t xml:space="preserve">   nên :      </w:t>
                  </w:r>
                  <w:r w:rsidR="00D94404">
                    <w:rPr>
                      <w:position w:val="-12"/>
                    </w:rPr>
                    <w:pict>
                      <v:shape id="_x0000_i2898" type="#_x0000_t75" style="width:36.75pt;height:20.25pt">
                        <v:imagedata r:id="rId2680" o:title=""/>
                      </v:shape>
                    </w:pict>
                  </w:r>
                  <w:r>
                    <w:t>( cùng chắn cung AD)</w:t>
                  </w:r>
                </w:p>
                <w:p w:rsidR="00372EB3" w:rsidRDefault="00372EB3" w:rsidP="00372EB3">
                  <w:pPr>
                    <w:tabs>
                      <w:tab w:val="left" w:pos="1202"/>
                    </w:tabs>
                  </w:pPr>
                  <w:r>
                    <w:t xml:space="preserve">        Mà    </w:t>
                  </w:r>
                  <w:r w:rsidR="00D94404">
                    <w:rPr>
                      <w:position w:val="-12"/>
                    </w:rPr>
                    <w:pict>
                      <v:shape id="_x0000_i2899" type="#_x0000_t75" style="width:36.75pt;height:20.25pt">
                        <v:imagedata r:id="rId2681" o:title=""/>
                      </v:shape>
                    </w:pict>
                  </w:r>
                  <w:r>
                    <w:t>( cùng chắn cung AB)</w:t>
                  </w:r>
                </w:p>
                <w:p w:rsidR="00372EB3" w:rsidRDefault="00372EB3" w:rsidP="00372EB3">
                  <w:pPr>
                    <w:tabs>
                      <w:tab w:val="left" w:pos="1202"/>
                    </w:tabs>
                  </w:pPr>
                  <w:r>
                    <w:tab/>
                  </w:r>
                  <w:r w:rsidR="00D94404">
                    <w:rPr>
                      <w:position w:val="-12"/>
                    </w:rPr>
                    <w:pict>
                      <v:shape id="_x0000_i2900" type="#_x0000_t75" style="width:38.25pt;height:20.25pt">
                        <v:imagedata r:id="rId2682" o:title=""/>
                      </v:shape>
                    </w:pict>
                  </w:r>
                  <w:r>
                    <w:t>( đối đỉnh)</w:t>
                  </w:r>
                </w:p>
                <w:p w:rsidR="00372EB3" w:rsidRDefault="00D94404" w:rsidP="00EF3456">
                  <w:pPr>
                    <w:numPr>
                      <w:ilvl w:val="0"/>
                      <w:numId w:val="52"/>
                    </w:numPr>
                    <w:tabs>
                      <w:tab w:val="left" w:pos="1018"/>
                    </w:tabs>
                  </w:pPr>
                  <w:r>
                    <w:rPr>
                      <w:position w:val="-12"/>
                    </w:rPr>
                    <w:pict>
                      <v:shape id="_x0000_i2901" type="#_x0000_t75" style="width:38.25pt;height:20.25pt">
                        <v:imagedata r:id="rId2683" o:title=""/>
                      </v:shape>
                    </w:pict>
                  </w:r>
                  <w:r w:rsidR="00372EB3">
                    <w:t xml:space="preserve"> =&gt; Tam giác MAE cân.</w:t>
                  </w:r>
                </w:p>
                <w:p w:rsidR="00372EB3" w:rsidRDefault="00372EB3" w:rsidP="00372EB3">
                  <w:pPr>
                    <w:ind w:left="208"/>
                  </w:pPr>
                </w:p>
                <w:p w:rsidR="00372EB3" w:rsidRDefault="00372EB3" w:rsidP="00372EB3">
                  <w:pPr>
                    <w:ind w:left="208"/>
                  </w:pPr>
                  <w:r w:rsidRPr="006F56E6">
                    <w:t xml:space="preserve">c) </w:t>
                  </w:r>
                  <w:r>
                    <w:t xml:space="preserve"> </w:t>
                  </w:r>
                  <w:r w:rsidRPr="000361AD">
                    <w:t xml:space="preserve">Xét tam giác BEC có </w:t>
                  </w:r>
                  <w:r w:rsidR="00D94404">
                    <w:rPr>
                      <w:position w:val="-4"/>
                    </w:rPr>
                    <w:pict>
                      <v:shape id="_x0000_i2902" type="#_x0000_t75" style="width:9pt;height:13.5pt">
                        <v:imagedata r:id="rId2684" o:title=""/>
                      </v:shape>
                    </w:pict>
                  </w:r>
                </w:p>
                <w:p w:rsidR="00372EB3" w:rsidRPr="000361AD" w:rsidRDefault="00372EB3" w:rsidP="00372EB3">
                  <w:pPr>
                    <w:ind w:left="208"/>
                  </w:pPr>
                  <w:r>
                    <w:t xml:space="preserve">      </w:t>
                  </w:r>
                  <w:r w:rsidRPr="000361AD">
                    <w:t xml:space="preserve">ED </w:t>
                  </w:r>
                  <w:r w:rsidR="00D94404">
                    <w:rPr>
                      <w:position w:val="-4"/>
                    </w:rPr>
                    <w:pict>
                      <v:shape id="_x0000_i2903" type="#_x0000_t75" style="width:12pt;height:13.5pt">
                        <v:imagedata r:id="rId2685" o:title=""/>
                      </v:shape>
                    </w:pict>
                  </w:r>
                  <w:r w:rsidRPr="000361AD">
                    <w:t xml:space="preserve"> BC, CA </w:t>
                  </w:r>
                  <w:r w:rsidR="00D94404">
                    <w:rPr>
                      <w:position w:val="-4"/>
                    </w:rPr>
                    <w:pict>
                      <v:shape id="_x0000_i2904" type="#_x0000_t75" style="width:12pt;height:13.5pt">
                        <v:imagedata r:id="rId2685" o:title=""/>
                      </v:shape>
                    </w:pict>
                  </w:r>
                  <w:r w:rsidRPr="000361AD">
                    <w:t>BE</w:t>
                  </w:r>
                </w:p>
                <w:p w:rsidR="00372EB3" w:rsidRDefault="00372EB3" w:rsidP="00372EB3">
                  <w:pPr>
                    <w:tabs>
                      <w:tab w:val="left" w:pos="2940"/>
                    </w:tabs>
                  </w:pPr>
                  <w:r w:rsidRPr="000361AD">
                    <w:t xml:space="preserve">suy ra F là trực tâm của tam giác BEC </w:t>
                  </w:r>
                </w:p>
                <w:p w:rsidR="00372EB3" w:rsidRPr="000361AD" w:rsidRDefault="00372EB3" w:rsidP="00372EB3">
                  <w:pPr>
                    <w:tabs>
                      <w:tab w:val="left" w:pos="2940"/>
                    </w:tabs>
                  </w:pPr>
                  <w:r w:rsidRPr="000361AD">
                    <w:t>suy ra BF</w:t>
                  </w:r>
                  <w:r w:rsidR="00D94404">
                    <w:rPr>
                      <w:position w:val="-4"/>
                    </w:rPr>
                    <w:pict>
                      <v:shape id="_x0000_i2905" type="#_x0000_t75" style="width:12pt;height:13.5pt">
                        <v:imagedata r:id="rId2685" o:title=""/>
                      </v:shape>
                    </w:pict>
                  </w:r>
                  <w:r w:rsidRPr="000361AD">
                    <w:t>EC</w:t>
                  </w:r>
                  <w:r>
                    <w:t>.</w:t>
                  </w:r>
                </w:p>
                <w:p w:rsidR="00372EB3" w:rsidRDefault="00372EB3" w:rsidP="00372EB3">
                  <w:pPr>
                    <w:tabs>
                      <w:tab w:val="left" w:pos="2940"/>
                    </w:tabs>
                  </w:pPr>
                  <w:r w:rsidRPr="000361AD">
                    <w:t xml:space="preserve">Mà </w:t>
                  </w:r>
                  <w:r w:rsidR="00D94404">
                    <w:rPr>
                      <w:position w:val="-10"/>
                    </w:rPr>
                    <w:pict>
                      <v:shape id="_x0000_i2906" type="#_x0000_t75" style="width:55.5pt;height:20.25pt">
                        <v:imagedata r:id="rId2686" o:title=""/>
                      </v:shape>
                    </w:pict>
                  </w:r>
                  <w:r w:rsidRPr="000361AD">
                    <w:t xml:space="preserve">( hệ quả góc nội tiếp) </w:t>
                  </w:r>
                </w:p>
                <w:p w:rsidR="00372EB3" w:rsidRPr="000361AD" w:rsidRDefault="00372EB3" w:rsidP="00372EB3">
                  <w:pPr>
                    <w:tabs>
                      <w:tab w:val="left" w:pos="2940"/>
                    </w:tabs>
                  </w:pPr>
                  <w:r w:rsidRPr="000361AD">
                    <w:t xml:space="preserve">suy ra BJ </w:t>
                  </w:r>
                  <w:r w:rsidR="00D94404">
                    <w:rPr>
                      <w:position w:val="-4"/>
                    </w:rPr>
                    <w:pict>
                      <v:shape id="_x0000_i2907" type="#_x0000_t75" style="width:12pt;height:13.5pt">
                        <v:imagedata r:id="rId2685" o:title=""/>
                      </v:shape>
                    </w:pict>
                  </w:r>
                  <w:r>
                    <w:t xml:space="preserve"> </w:t>
                  </w:r>
                  <w:r w:rsidRPr="000361AD">
                    <w:t>EC</w:t>
                  </w:r>
                  <w:r>
                    <w:t xml:space="preserve">              </w:t>
                  </w:r>
                  <w:r w:rsidRPr="000361AD">
                    <w:t>Vậy 3 điểm B,</w:t>
                  </w:r>
                  <w:r>
                    <w:t xml:space="preserve"> </w:t>
                  </w:r>
                  <w:r w:rsidRPr="000361AD">
                    <w:t>F, J thẳng hàng</w:t>
                  </w:r>
                  <w:r>
                    <w:t>.</w:t>
                  </w:r>
                </w:p>
              </w:tc>
              <w:tc>
                <w:tcPr>
                  <w:tcW w:w="1530" w:type="dxa"/>
                </w:tcPr>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rPr>
                      <w:i/>
                    </w:rPr>
                  </w:pPr>
                </w:p>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rPr>
                      <w:i/>
                    </w:rPr>
                  </w:pPr>
                </w:p>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rPr>
                      <w:i/>
                    </w:rPr>
                  </w:pPr>
                </w:p>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r w:rsidRPr="00994427">
                    <w:rPr>
                      <w:i/>
                    </w:rPr>
                    <w:t>0,25 điểm</w:t>
                  </w:r>
                </w:p>
              </w:tc>
            </w:tr>
          </w:tbl>
          <w:p w:rsidR="00372EB3" w:rsidRDefault="00372EB3" w:rsidP="00372EB3">
            <w:pPr>
              <w:tabs>
                <w:tab w:val="left" w:pos="2940"/>
              </w:tabs>
            </w:pPr>
            <w:r>
              <w:t xml:space="preserve">     </w:t>
            </w:r>
          </w:p>
          <w:p w:rsidR="00372EB3" w:rsidRDefault="00372EB3" w:rsidP="00372EB3">
            <w:pPr>
              <w:tabs>
                <w:tab w:val="left" w:pos="2940"/>
              </w:tabs>
            </w:pPr>
          </w:p>
          <w:p w:rsidR="00372EB3" w:rsidRPr="00C73E7C" w:rsidRDefault="00372EB3" w:rsidP="00372EB3">
            <w:pPr>
              <w:tabs>
                <w:tab w:val="left" w:pos="2940"/>
              </w:tabs>
              <w:rPr>
                <w:i/>
                <w:sz w:val="26"/>
                <w:szCs w:val="26"/>
              </w:rPr>
            </w:pPr>
            <w:r>
              <w:t xml:space="preserve">         </w:t>
            </w:r>
            <w:r w:rsidRPr="00C73E7C">
              <w:rPr>
                <w:i/>
                <w:sz w:val="26"/>
                <w:szCs w:val="26"/>
              </w:rPr>
              <w:t>(Nếu học sinh giải theo cách khác đúng, giám khảo chia từng phần để cho điểm)</w:t>
            </w:r>
          </w:p>
          <w:p w:rsidR="00372EB3" w:rsidRDefault="00372EB3" w:rsidP="00372EB3">
            <w:pPr>
              <w:tabs>
                <w:tab w:val="left" w:pos="2940"/>
              </w:tabs>
            </w:pPr>
            <w:r>
              <w:tab/>
            </w:r>
          </w:p>
          <w:p w:rsidR="00372EB3" w:rsidRDefault="00372EB3" w:rsidP="00372EB3">
            <w:pPr>
              <w:tabs>
                <w:tab w:val="left" w:pos="2940"/>
              </w:tabs>
            </w:pPr>
          </w:p>
          <w:p w:rsidR="00372EB3" w:rsidRPr="00DD66AE" w:rsidRDefault="00DD66AE" w:rsidP="00372EB3">
            <w:pPr>
              <w:jc w:val="center"/>
              <w:rPr>
                <w:rFonts w:ascii="Times New Roman" w:hAnsi="Times New Roman" w:cs="Times New Roman"/>
                <w:b/>
                <w:color w:val="FF0000"/>
                <w:sz w:val="32"/>
                <w:szCs w:val="24"/>
                <w:lang w:val="en-US"/>
              </w:rPr>
            </w:pPr>
            <w:r w:rsidRPr="00DD66AE">
              <w:rPr>
                <w:rFonts w:ascii="Times New Roman" w:hAnsi="Times New Roman" w:cs="Times New Roman"/>
                <w:b/>
                <w:color w:val="FF0000"/>
                <w:sz w:val="28"/>
                <w:lang w:val="en-US"/>
              </w:rPr>
              <w:t>ĐỀ SỐ 34</w:t>
            </w:r>
          </w:p>
          <w:p w:rsidR="00372EB3" w:rsidRDefault="00372EB3" w:rsidP="00372EB3">
            <w:pPr>
              <w:jc w:val="center"/>
              <w:rPr>
                <w:b/>
                <w:sz w:val="24"/>
                <w:szCs w:val="24"/>
              </w:rPr>
            </w:pPr>
          </w:p>
          <w:p w:rsidR="00372EB3" w:rsidRDefault="00372EB3" w:rsidP="00372EB3">
            <w:pPr>
              <w:jc w:val="center"/>
              <w:rPr>
                <w:b/>
                <w:sz w:val="24"/>
                <w:szCs w:val="24"/>
              </w:rPr>
            </w:pPr>
          </w:p>
          <w:p w:rsidR="00372EB3" w:rsidRDefault="00372EB3" w:rsidP="00372EB3">
            <w:pPr>
              <w:rPr>
                <w:b/>
                <w:sz w:val="24"/>
                <w:szCs w:val="24"/>
              </w:rPr>
            </w:pPr>
          </w:p>
          <w:p w:rsidR="00372EB3" w:rsidRDefault="00372EB3" w:rsidP="00372EB3">
            <w:pPr>
              <w:rPr>
                <w:b/>
              </w:rPr>
            </w:pPr>
            <w:r w:rsidRPr="00503A85">
              <w:rPr>
                <w:b/>
                <w:sz w:val="24"/>
                <w:szCs w:val="24"/>
              </w:rPr>
              <w:t>PHÒNG GD-ĐT QUẢNG TRẠCH</w:t>
            </w:r>
            <w:r w:rsidRPr="00FA3091">
              <w:rPr>
                <w:sz w:val="26"/>
              </w:rPr>
              <w:t xml:space="preserve">    </w:t>
            </w:r>
            <w:r w:rsidRPr="00503A85">
              <w:rPr>
                <w:b/>
              </w:rPr>
              <w:t xml:space="preserve">  </w:t>
            </w:r>
            <w:r>
              <w:rPr>
                <w:b/>
              </w:rPr>
              <w:t xml:space="preserve"> </w:t>
            </w:r>
            <w:r w:rsidRPr="00503A85">
              <w:rPr>
                <w:b/>
              </w:rPr>
              <w:t xml:space="preserve">  </w:t>
            </w:r>
            <w:r w:rsidRPr="00B22859">
              <w:rPr>
                <w:b/>
              </w:rPr>
              <w:t xml:space="preserve">ĐỀ </w:t>
            </w:r>
            <w:r>
              <w:rPr>
                <w:b/>
              </w:rPr>
              <w:t>THI KHẢO SÁT CHẤT LƯỢNG HỌC KỲ II</w:t>
            </w:r>
          </w:p>
          <w:p w:rsidR="00372EB3" w:rsidRDefault="00372EB3" w:rsidP="00372EB3">
            <w:pPr>
              <w:rPr>
                <w:b/>
              </w:rPr>
            </w:pPr>
            <w:r w:rsidRPr="00503A85">
              <w:rPr>
                <w:b/>
                <w:noProof/>
                <w:sz w:val="24"/>
                <w:szCs w:val="24"/>
                <w:lang w:val="en-US"/>
              </w:rPr>
              <mc:AlternateContent>
                <mc:Choice Requires="wps">
                  <w:drawing>
                    <wp:anchor distT="0" distB="0" distL="114300" distR="114300" simplePos="0" relativeHeight="251764736" behindDoc="0" locked="0" layoutInCell="1" allowOverlap="1" wp14:anchorId="2011BD0C" wp14:editId="638E363F">
                      <wp:simplePos x="0" y="0"/>
                      <wp:positionH relativeFrom="column">
                        <wp:posOffset>807085</wp:posOffset>
                      </wp:positionH>
                      <wp:positionV relativeFrom="paragraph">
                        <wp:posOffset>194945</wp:posOffset>
                      </wp:positionV>
                      <wp:extent cx="830580" cy="0"/>
                      <wp:effectExtent l="13970" t="12065" r="12700" b="6985"/>
                      <wp:wrapNone/>
                      <wp:docPr id="1245" name="Straight Connector 1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05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45" o:spid="_x0000_s1026" style="position:absolute;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55pt,15.35pt" to="128.95pt,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qO8HwIAADs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"/>
                  </w:pict>
                </mc:Fallback>
              </mc:AlternateContent>
            </w:r>
            <w:r w:rsidRPr="00503A85">
              <w:rPr>
                <w:b/>
                <w:sz w:val="24"/>
                <w:szCs w:val="24"/>
              </w:rPr>
              <w:t>TRƯỜNG THCS QUẢNG MINH</w:t>
            </w:r>
            <w:r>
              <w:rPr>
                <w:b/>
              </w:rPr>
              <w:t xml:space="preserve">                                Năm học :   2012-2013</w:t>
            </w:r>
          </w:p>
          <w:p w:rsidR="00372EB3" w:rsidRDefault="00372EB3" w:rsidP="00372EB3">
            <w:pPr>
              <w:rPr>
                <w:b/>
              </w:rPr>
            </w:pPr>
            <w:r>
              <w:rPr>
                <w:b/>
              </w:rPr>
              <w:t xml:space="preserve">                                                                                        Môn: TOÁN 9 </w:t>
            </w:r>
          </w:p>
          <w:p w:rsidR="00372EB3" w:rsidRPr="00026561" w:rsidRDefault="00372EB3" w:rsidP="00372EB3">
            <w:pPr>
              <w:rPr>
                <w:i/>
                <w:sz w:val="26"/>
              </w:rPr>
            </w:pPr>
            <w:r>
              <w:rPr>
                <w:b/>
              </w:rPr>
              <w:t xml:space="preserve">                                                                              </w:t>
            </w:r>
            <w:r w:rsidRPr="00026561">
              <w:rPr>
                <w:b/>
                <w:sz w:val="26"/>
              </w:rPr>
              <w:t xml:space="preserve"> </w:t>
            </w:r>
            <w:r>
              <w:rPr>
                <w:i/>
                <w:sz w:val="26"/>
              </w:rPr>
              <w:t>(Thời gian làm bài 90</w:t>
            </w:r>
            <w:r w:rsidRPr="00026561">
              <w:rPr>
                <w:i/>
                <w:sz w:val="26"/>
              </w:rPr>
              <w:t xml:space="preserve"> phút)</w:t>
            </w:r>
          </w:p>
          <w:p w:rsidR="00372EB3" w:rsidRDefault="00372EB3" w:rsidP="00372EB3">
            <w:r>
              <w:rPr>
                <w:noProof/>
                <w:lang w:val="en-US"/>
              </w:rPr>
              <mc:AlternateContent>
                <mc:Choice Requires="wps">
                  <w:drawing>
                    <wp:anchor distT="0" distB="0" distL="114300" distR="114300" simplePos="0" relativeHeight="251765760" behindDoc="0" locked="0" layoutInCell="1" allowOverlap="1" wp14:anchorId="61C3F443" wp14:editId="357EA554">
                      <wp:simplePos x="0" y="0"/>
                      <wp:positionH relativeFrom="column">
                        <wp:posOffset>209550</wp:posOffset>
                      </wp:positionH>
                      <wp:positionV relativeFrom="paragraph">
                        <wp:posOffset>182880</wp:posOffset>
                      </wp:positionV>
                      <wp:extent cx="6115050" cy="9525"/>
                      <wp:effectExtent l="0" t="0" r="19050" b="28575"/>
                      <wp:wrapNone/>
                      <wp:docPr id="1246" name="Straight Connector 1246"/>
                      <wp:cNvGraphicFramePr/>
                      <a:graphic xmlns:a="http://schemas.openxmlformats.org/drawingml/2006/main">
                        <a:graphicData uri="http://schemas.microsoft.com/office/word/2010/wordprocessingShape">
                          <wps:wsp>
                            <wps:cNvCnPr/>
                            <wps:spPr>
                              <a:xfrm flipV="1">
                                <a:off x="0" y="0"/>
                                <a:ext cx="6115050" cy="95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246" o:spid="_x0000_s1026" style="position:absolute;flip:y;z-index:251765760;visibility:visible;mso-wrap-style:square;mso-wrap-distance-left:9pt;mso-wrap-distance-top:0;mso-wrap-distance-right:9pt;mso-wrap-distance-bottom:0;mso-position-horizontal:absolute;mso-position-horizontal-relative:text;mso-position-vertical:absolute;mso-position-vertical-relative:text" from="16.5pt,14.4pt" to="498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" strokecolor="#4579b8 [3044]"/>
                  </w:pict>
                </mc:Fallback>
              </mc:AlternateContent>
            </w:r>
            <w:r>
              <w:t xml:space="preserve"> </w:t>
            </w:r>
          </w:p>
          <w:p w:rsidR="00372EB3" w:rsidRDefault="00372EB3" w:rsidP="00372EB3">
            <w:pPr>
              <w:tabs>
                <w:tab w:val="left" w:pos="3420"/>
              </w:tabs>
            </w:pPr>
          </w:p>
          <w:p w:rsidR="00372EB3" w:rsidRDefault="00372EB3" w:rsidP="00372EB3">
            <w:pPr>
              <w:rPr>
                <w:b/>
              </w:rPr>
            </w:pPr>
            <w:r>
              <w:t xml:space="preserve">                                                   </w:t>
            </w:r>
            <w:r w:rsidRPr="00B22859">
              <w:rPr>
                <w:b/>
              </w:rPr>
              <w:t xml:space="preserve">MÃ </w:t>
            </w:r>
            <w:r w:rsidRPr="00503A85">
              <w:rPr>
                <w:b/>
              </w:rPr>
              <w:t xml:space="preserve">ĐỀ </w:t>
            </w:r>
            <w:r>
              <w:rPr>
                <w:b/>
              </w:rPr>
              <w:t>: 02</w:t>
            </w:r>
          </w:p>
          <w:p w:rsidR="00372EB3" w:rsidRDefault="00372EB3" w:rsidP="00372EB3">
            <w:r w:rsidRPr="00B22859">
              <w:rPr>
                <w:b/>
                <w:u w:val="single"/>
              </w:rPr>
              <w:t>Câu 1</w:t>
            </w:r>
            <w:r w:rsidRPr="005E0096">
              <w:t xml:space="preserve"> </w:t>
            </w:r>
            <w:r w:rsidRPr="00503A85">
              <w:rPr>
                <w:i/>
              </w:rPr>
              <w:t xml:space="preserve"> ( 2,0 điểm)</w:t>
            </w:r>
          </w:p>
          <w:p w:rsidR="00372EB3" w:rsidRDefault="00372EB3" w:rsidP="00372EB3">
            <w:pPr>
              <w:tabs>
                <w:tab w:val="left" w:pos="2940"/>
              </w:tabs>
              <w:ind w:firstLine="540"/>
              <w:jc w:val="both"/>
            </w:pPr>
            <w:r>
              <w:t>a/ Định nghĩa tứ giác nội tiếp. Trong tứ giác nội tiếp tổng số đo hai góc đối nhau bằng bao nhiêu độ?</w:t>
            </w:r>
          </w:p>
          <w:p w:rsidR="00372EB3" w:rsidRDefault="00372EB3" w:rsidP="00372EB3">
            <w:pPr>
              <w:tabs>
                <w:tab w:val="left" w:pos="2940"/>
              </w:tabs>
              <w:ind w:firstLine="540"/>
              <w:jc w:val="both"/>
            </w:pPr>
            <w:r>
              <w:t>b/ Hình chữ nhật có nội tiếp được đường tròn không? Vì sao?</w:t>
            </w:r>
          </w:p>
          <w:p w:rsidR="00372EB3" w:rsidRDefault="00372EB3" w:rsidP="00372EB3">
            <w:pPr>
              <w:tabs>
                <w:tab w:val="left" w:pos="2940"/>
              </w:tabs>
              <w:jc w:val="both"/>
            </w:pPr>
          </w:p>
          <w:p w:rsidR="00372EB3" w:rsidRDefault="00372EB3" w:rsidP="00372EB3">
            <w:pPr>
              <w:tabs>
                <w:tab w:val="left" w:pos="2940"/>
              </w:tabs>
              <w:jc w:val="both"/>
            </w:pPr>
            <w:r w:rsidRPr="00503A85">
              <w:rPr>
                <w:b/>
                <w:u w:val="single"/>
              </w:rPr>
              <w:t xml:space="preserve">Câu </w:t>
            </w:r>
            <w:r>
              <w:rPr>
                <w:b/>
                <w:u w:val="single"/>
              </w:rPr>
              <w:t>2</w:t>
            </w:r>
            <w:r>
              <w:rPr>
                <w:b/>
              </w:rPr>
              <w:t xml:space="preserve"> </w:t>
            </w:r>
            <w:r w:rsidRPr="00503A85">
              <w:rPr>
                <w:i/>
              </w:rPr>
              <w:t>( 1,0 điểm</w:t>
            </w:r>
            <w:r>
              <w:t xml:space="preserve">) </w:t>
            </w:r>
          </w:p>
          <w:p w:rsidR="00372EB3" w:rsidRDefault="00372EB3" w:rsidP="00372EB3">
            <w:pPr>
              <w:tabs>
                <w:tab w:val="left" w:pos="2940"/>
              </w:tabs>
              <w:jc w:val="both"/>
            </w:pPr>
            <w:r>
              <w:t xml:space="preserve">        Vẽ đồ thị hàm số  y = </w:t>
            </w:r>
            <w:r w:rsidR="00D94404">
              <w:rPr>
                <w:position w:val="-24"/>
              </w:rPr>
              <w:pict>
                <v:shape id="_x0000_i2908" type="#_x0000_t75" style="width:23.25pt;height:31.5pt">
                  <v:imagedata r:id="rId2666" o:title=""/>
                </v:shape>
              </w:pict>
            </w:r>
            <w:r>
              <w:t>.</w:t>
            </w:r>
          </w:p>
          <w:p w:rsidR="00372EB3" w:rsidRPr="00E24609" w:rsidRDefault="00372EB3" w:rsidP="00372EB3">
            <w:pPr>
              <w:tabs>
                <w:tab w:val="left" w:pos="2940"/>
              </w:tabs>
              <w:jc w:val="both"/>
              <w:rPr>
                <w:i/>
              </w:rPr>
            </w:pPr>
            <w:r w:rsidRPr="00E24609">
              <w:rPr>
                <w:b/>
                <w:u w:val="single"/>
              </w:rPr>
              <w:t>Câu 3</w:t>
            </w:r>
            <w:r w:rsidRPr="00E24609">
              <w:rPr>
                <w:b/>
              </w:rPr>
              <w:t xml:space="preserve"> </w:t>
            </w:r>
            <w:r w:rsidRPr="00E24609">
              <w:rPr>
                <w:i/>
              </w:rPr>
              <w:t>( 2,0 điểm)</w:t>
            </w:r>
          </w:p>
          <w:p w:rsidR="00372EB3" w:rsidRPr="00E24609" w:rsidRDefault="00372EB3" w:rsidP="00372EB3">
            <w:pPr>
              <w:tabs>
                <w:tab w:val="left" w:pos="2940"/>
              </w:tabs>
              <w:ind w:firstLine="540"/>
              <w:jc w:val="both"/>
            </w:pPr>
            <w:r w:rsidRPr="00E24609">
              <w:t>Giải  phương trình và hệ phương trình sau:</w:t>
            </w:r>
          </w:p>
          <w:p w:rsidR="00372EB3" w:rsidRPr="00E24609" w:rsidRDefault="00372EB3" w:rsidP="00372EB3">
            <w:pPr>
              <w:tabs>
                <w:tab w:val="left" w:pos="2940"/>
              </w:tabs>
              <w:ind w:firstLine="540"/>
              <w:jc w:val="both"/>
            </w:pPr>
            <w:r w:rsidRPr="00E24609">
              <w:t>a/    x</w:t>
            </w:r>
            <w:r w:rsidRPr="00E24609">
              <w:rPr>
                <w:vertAlign w:val="superscript"/>
              </w:rPr>
              <w:t>2</w:t>
            </w:r>
            <w:r w:rsidRPr="00E24609">
              <w:t xml:space="preserve">  - 3x – 10 = 0</w:t>
            </w:r>
          </w:p>
          <w:p w:rsidR="00372EB3" w:rsidRPr="00E24609" w:rsidRDefault="00372EB3" w:rsidP="00372EB3">
            <w:pPr>
              <w:tabs>
                <w:tab w:val="left" w:pos="2940"/>
              </w:tabs>
              <w:jc w:val="both"/>
            </w:pPr>
            <w:r w:rsidRPr="00E24609">
              <w:t xml:space="preserve">        b/    </w:t>
            </w:r>
            <w:r w:rsidR="00D94404">
              <w:rPr>
                <w:position w:val="-30"/>
              </w:rPr>
              <w:pict>
                <v:shape id="_x0000_i2909" type="#_x0000_t75" style="width:78pt;height:36pt">
                  <v:imagedata r:id="rId2665" o:title=""/>
                </v:shape>
              </w:pict>
            </w:r>
          </w:p>
          <w:p w:rsidR="00372EB3" w:rsidRDefault="00372EB3" w:rsidP="00372EB3">
            <w:pPr>
              <w:tabs>
                <w:tab w:val="left" w:pos="2940"/>
              </w:tabs>
              <w:jc w:val="both"/>
            </w:pPr>
            <w:r w:rsidRPr="00503A85">
              <w:rPr>
                <w:b/>
                <w:u w:val="single"/>
              </w:rPr>
              <w:t>Câu 4</w:t>
            </w:r>
            <w:r>
              <w:rPr>
                <w:b/>
              </w:rPr>
              <w:t xml:space="preserve"> </w:t>
            </w:r>
            <w:r w:rsidRPr="00503A85">
              <w:rPr>
                <w:i/>
              </w:rPr>
              <w:t>( 2,0 điểm)</w:t>
            </w:r>
            <w:r>
              <w:t xml:space="preserve"> </w:t>
            </w:r>
          </w:p>
          <w:p w:rsidR="00372EB3" w:rsidRDefault="00372EB3" w:rsidP="00372EB3">
            <w:pPr>
              <w:jc w:val="both"/>
            </w:pPr>
            <w:r>
              <w:tab/>
              <w:t>Một đội xe cần chở 36 tấn hàng. Trước khi làm việc, đội được bổ sung thêm 3 xe nữa nên mỗi xe chở ít hơn 1 tấn hàng so với dự định. Hỏi lúc đầu đội có bao nhiêu xe, biết khối lượng hàng chở trên mỗi xe  như nhau.</w:t>
            </w:r>
          </w:p>
          <w:p w:rsidR="00372EB3" w:rsidRDefault="00372EB3" w:rsidP="00372EB3">
            <w:pPr>
              <w:tabs>
                <w:tab w:val="left" w:pos="2940"/>
              </w:tabs>
              <w:jc w:val="both"/>
              <w:outlineLvl w:val="0"/>
            </w:pPr>
            <w:r w:rsidRPr="00503A85">
              <w:rPr>
                <w:b/>
                <w:u w:val="single"/>
              </w:rPr>
              <w:t>Câu 5</w:t>
            </w:r>
            <w:r>
              <w:rPr>
                <w:b/>
              </w:rPr>
              <w:t xml:space="preserve">  </w:t>
            </w:r>
            <w:r w:rsidRPr="00503A85">
              <w:rPr>
                <w:i/>
              </w:rPr>
              <w:t>( 3,0 điểm)</w:t>
            </w:r>
          </w:p>
          <w:p w:rsidR="00372EB3" w:rsidRDefault="00372EB3" w:rsidP="00372EB3">
            <w:pPr>
              <w:tabs>
                <w:tab w:val="left" w:pos="2940"/>
              </w:tabs>
              <w:jc w:val="both"/>
              <w:outlineLvl w:val="0"/>
            </w:pPr>
            <w:r>
              <w:t xml:space="preserve">          Cho đường tròn tâm O, đường kính BC, A là một điểm nằm trên đường tròn sao cho dây AB bé hơn dây AC. Trên đoạn OC lấy điểm D (D khác O, C). Từ D kẻ đường thẳng vuông góc với BC, đường thẳng này cắt hai đường thẳng BA và AC lần lượt tại E và F.</w:t>
            </w:r>
          </w:p>
          <w:p w:rsidR="00372EB3" w:rsidRDefault="00372EB3" w:rsidP="00372EB3">
            <w:pPr>
              <w:tabs>
                <w:tab w:val="left" w:pos="2940"/>
              </w:tabs>
              <w:ind w:firstLine="540"/>
              <w:jc w:val="both"/>
            </w:pPr>
            <w:r>
              <w:t>a/ Chứng minh các tứ giác ABDF, AECD nội tiếp.</w:t>
            </w:r>
          </w:p>
          <w:p w:rsidR="00372EB3" w:rsidRDefault="00372EB3" w:rsidP="00372EB3">
            <w:pPr>
              <w:tabs>
                <w:tab w:val="left" w:pos="2940"/>
              </w:tabs>
              <w:ind w:firstLine="540"/>
              <w:jc w:val="both"/>
            </w:pPr>
            <w:r>
              <w:t xml:space="preserve">b/ Tiếp tuyến tại A của đường tròn (O) cắt đường thẳng EF tại M. </w:t>
            </w:r>
          </w:p>
          <w:p w:rsidR="00372EB3" w:rsidRDefault="00372EB3" w:rsidP="00372EB3">
            <w:pPr>
              <w:ind w:firstLine="540"/>
              <w:jc w:val="both"/>
            </w:pPr>
            <w:r>
              <w:tab/>
              <w:t xml:space="preserve">  Chứng minh: </w:t>
            </w:r>
            <w:r w:rsidR="00D94404">
              <w:rPr>
                <w:position w:val="-4"/>
              </w:rPr>
              <w:pict>
                <v:shape id="_x0000_i2910" type="#_x0000_t75" style="width:11.25pt;height:13.5pt">
                  <v:imagedata r:id="rId2667" o:title=""/>
                </v:shape>
              </w:pict>
            </w:r>
            <w:r>
              <w:t>MAE cân.</w:t>
            </w:r>
          </w:p>
          <w:p w:rsidR="00372EB3" w:rsidRDefault="00372EB3" w:rsidP="00372EB3">
            <w:pPr>
              <w:tabs>
                <w:tab w:val="left" w:pos="2940"/>
              </w:tabs>
              <w:ind w:firstLine="540"/>
              <w:jc w:val="both"/>
            </w:pPr>
            <w:r>
              <w:t>c/ EC cắt đường tròn (O) tại J. Chứng minh ba điểm B, F, J thẳng hàng.</w:t>
            </w:r>
          </w:p>
          <w:p w:rsidR="00372EB3" w:rsidRDefault="00372EB3" w:rsidP="00372EB3">
            <w:pPr>
              <w:tabs>
                <w:tab w:val="left" w:pos="2940"/>
              </w:tabs>
              <w:ind w:firstLine="540"/>
              <w:jc w:val="both"/>
            </w:pPr>
            <w:r>
              <w:t xml:space="preserve">                                               </w:t>
            </w:r>
          </w:p>
          <w:p w:rsidR="00372EB3" w:rsidRDefault="00372EB3" w:rsidP="00372EB3">
            <w:pPr>
              <w:tabs>
                <w:tab w:val="left" w:pos="2940"/>
              </w:tabs>
              <w:ind w:firstLine="540"/>
              <w:jc w:val="both"/>
            </w:pPr>
            <w:r>
              <w:t xml:space="preserve">                                            -- HẾT --</w:t>
            </w:r>
          </w:p>
          <w:p w:rsidR="00372EB3" w:rsidRDefault="00372EB3" w:rsidP="00372EB3"/>
          <w:p w:rsidR="00372EB3" w:rsidRDefault="00372EB3" w:rsidP="00372EB3">
            <w:pPr>
              <w:tabs>
                <w:tab w:val="left" w:pos="2940"/>
              </w:tabs>
            </w:pPr>
          </w:p>
          <w:p w:rsidR="00372EB3" w:rsidRPr="00994427" w:rsidRDefault="00372EB3" w:rsidP="00372EB3">
            <w:pPr>
              <w:tabs>
                <w:tab w:val="left" w:pos="2940"/>
              </w:tabs>
              <w:jc w:val="center"/>
              <w:rPr>
                <w:b/>
                <w:sz w:val="32"/>
                <w:szCs w:val="32"/>
              </w:rPr>
            </w:pPr>
            <w:r w:rsidRPr="00994427">
              <w:rPr>
                <w:b/>
                <w:sz w:val="32"/>
                <w:szCs w:val="32"/>
              </w:rPr>
              <w:t>HƯỚNG DẪN CHẤM ĐỀ THI KHẢO SÁT CHẤT LƯỢNG HỌC KỲ II</w:t>
            </w:r>
          </w:p>
          <w:p w:rsidR="00372EB3" w:rsidRPr="00994427" w:rsidRDefault="00372EB3" w:rsidP="00372EB3">
            <w:pPr>
              <w:tabs>
                <w:tab w:val="left" w:pos="2940"/>
              </w:tabs>
              <w:jc w:val="center"/>
              <w:rPr>
                <w:b/>
                <w:sz w:val="32"/>
                <w:szCs w:val="32"/>
              </w:rPr>
            </w:pPr>
            <w:r w:rsidRPr="00994427">
              <w:rPr>
                <w:b/>
                <w:sz w:val="32"/>
                <w:szCs w:val="32"/>
              </w:rPr>
              <w:t xml:space="preserve"> MÔN TOÁN LỚP 9</w:t>
            </w:r>
          </w:p>
          <w:p w:rsidR="00372EB3" w:rsidRPr="002E18E7" w:rsidRDefault="00372EB3" w:rsidP="00372EB3">
            <w:pPr>
              <w:tabs>
                <w:tab w:val="left" w:pos="2940"/>
              </w:tabs>
              <w:jc w:val="center"/>
              <w:rPr>
                <w:b/>
                <w:sz w:val="32"/>
                <w:szCs w:val="32"/>
              </w:rPr>
            </w:pPr>
            <w:r>
              <w:rPr>
                <w:b/>
                <w:sz w:val="32"/>
                <w:szCs w:val="32"/>
              </w:rPr>
              <w:t>MÃ ĐỀ 02</w:t>
            </w:r>
          </w:p>
          <w:tbl>
            <w:tblPr>
              <w:tblW w:w="101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0"/>
              <w:gridCol w:w="7110"/>
              <w:gridCol w:w="1530"/>
            </w:tblGrid>
            <w:tr w:rsidR="00372EB3" w:rsidRPr="000361AD" w:rsidTr="00372EB3">
              <w:tc>
                <w:tcPr>
                  <w:tcW w:w="1530" w:type="dxa"/>
                  <w:tcBorders>
                    <w:top w:val="single" w:sz="4" w:space="0" w:color="auto"/>
                    <w:left w:val="single" w:sz="4" w:space="0" w:color="auto"/>
                    <w:bottom w:val="single" w:sz="4" w:space="0" w:color="auto"/>
                    <w:right w:val="single" w:sz="4" w:space="0" w:color="auto"/>
                  </w:tcBorders>
                </w:tcPr>
                <w:p w:rsidR="00372EB3" w:rsidRPr="00C14A12" w:rsidRDefault="00372EB3" w:rsidP="00372EB3">
                  <w:pPr>
                    <w:tabs>
                      <w:tab w:val="left" w:pos="2940"/>
                    </w:tabs>
                    <w:jc w:val="center"/>
                    <w:rPr>
                      <w:b/>
                    </w:rPr>
                  </w:pPr>
                  <w:r w:rsidRPr="00C14A12">
                    <w:rPr>
                      <w:b/>
                    </w:rPr>
                    <w:t>Câu</w:t>
                  </w:r>
                </w:p>
              </w:tc>
              <w:tc>
                <w:tcPr>
                  <w:tcW w:w="7110" w:type="dxa"/>
                  <w:tcBorders>
                    <w:top w:val="single" w:sz="4" w:space="0" w:color="auto"/>
                    <w:left w:val="single" w:sz="4" w:space="0" w:color="auto"/>
                    <w:bottom w:val="single" w:sz="4" w:space="0" w:color="auto"/>
                    <w:right w:val="single" w:sz="4" w:space="0" w:color="auto"/>
                  </w:tcBorders>
                </w:tcPr>
                <w:p w:rsidR="00372EB3" w:rsidRPr="00C14A12" w:rsidRDefault="00372EB3" w:rsidP="00372EB3">
                  <w:pPr>
                    <w:tabs>
                      <w:tab w:val="left" w:pos="2940"/>
                    </w:tabs>
                    <w:jc w:val="center"/>
                    <w:rPr>
                      <w:b/>
                    </w:rPr>
                  </w:pPr>
                  <w:r w:rsidRPr="00C14A12">
                    <w:rPr>
                      <w:b/>
                    </w:rPr>
                    <w:t>Nội dung</w:t>
                  </w:r>
                </w:p>
              </w:tc>
              <w:tc>
                <w:tcPr>
                  <w:tcW w:w="1530" w:type="dxa"/>
                  <w:tcBorders>
                    <w:top w:val="single" w:sz="4" w:space="0" w:color="auto"/>
                    <w:left w:val="single" w:sz="4" w:space="0" w:color="auto"/>
                    <w:bottom w:val="single" w:sz="4" w:space="0" w:color="auto"/>
                    <w:right w:val="single" w:sz="4" w:space="0" w:color="auto"/>
                  </w:tcBorders>
                </w:tcPr>
                <w:p w:rsidR="00372EB3" w:rsidRPr="00C14A12" w:rsidRDefault="00372EB3" w:rsidP="00372EB3">
                  <w:pPr>
                    <w:tabs>
                      <w:tab w:val="left" w:pos="2940"/>
                    </w:tabs>
                    <w:jc w:val="center"/>
                    <w:rPr>
                      <w:b/>
                    </w:rPr>
                  </w:pPr>
                  <w:r w:rsidRPr="00C14A12">
                    <w:rPr>
                      <w:b/>
                    </w:rPr>
                    <w:t>Điểm</w:t>
                  </w:r>
                </w:p>
              </w:tc>
            </w:tr>
            <w:tr w:rsidR="00372EB3" w:rsidRPr="000361AD" w:rsidTr="00372EB3">
              <w:tc>
                <w:tcPr>
                  <w:tcW w:w="1530" w:type="dxa"/>
                </w:tcPr>
                <w:p w:rsidR="00372EB3" w:rsidRPr="000361AD" w:rsidRDefault="00372EB3" w:rsidP="00372EB3">
                  <w:pPr>
                    <w:tabs>
                      <w:tab w:val="left" w:pos="2940"/>
                    </w:tabs>
                    <w:jc w:val="center"/>
                  </w:pPr>
                </w:p>
                <w:p w:rsidR="00372EB3" w:rsidRPr="00C14A12" w:rsidRDefault="00372EB3" w:rsidP="00372EB3">
                  <w:pPr>
                    <w:tabs>
                      <w:tab w:val="left" w:pos="2940"/>
                    </w:tabs>
                    <w:jc w:val="center"/>
                  </w:pPr>
                  <w:r w:rsidRPr="00C14A12">
                    <w:rPr>
                      <w:b/>
                    </w:rPr>
                    <w:t>Câu 1</w:t>
                  </w:r>
                  <w:r w:rsidRPr="00C14A12">
                    <w:t>:</w:t>
                  </w:r>
                </w:p>
                <w:p w:rsidR="00372EB3" w:rsidRDefault="00372EB3" w:rsidP="00372EB3">
                  <w:pPr>
                    <w:tabs>
                      <w:tab w:val="left" w:pos="2940"/>
                    </w:tabs>
                    <w:jc w:val="center"/>
                  </w:pPr>
                  <w:r w:rsidRPr="000361AD">
                    <w:t>2</w:t>
                  </w:r>
                  <w:r>
                    <w:t>,0</w:t>
                  </w:r>
                  <w:r w:rsidRPr="000361AD">
                    <w:t xml:space="preserve"> điểm</w:t>
                  </w:r>
                </w:p>
                <w:p w:rsidR="00372EB3" w:rsidRPr="00C14A12" w:rsidRDefault="00372EB3" w:rsidP="00372EB3">
                  <w:pPr>
                    <w:jc w:val="center"/>
                  </w:pPr>
                </w:p>
              </w:tc>
              <w:tc>
                <w:tcPr>
                  <w:tcW w:w="7110" w:type="dxa"/>
                </w:tcPr>
                <w:p w:rsidR="00372EB3" w:rsidRPr="00E24609" w:rsidRDefault="00372EB3" w:rsidP="00372EB3">
                  <w:pPr>
                    <w:tabs>
                      <w:tab w:val="left" w:pos="2940"/>
                    </w:tabs>
                  </w:pPr>
                  <w:r>
                    <w:t>a)</w:t>
                  </w:r>
                  <w:r w:rsidRPr="00E24609">
                    <w:t xml:space="preserve"> Định nghĩa đúng.</w:t>
                  </w:r>
                </w:p>
                <w:p w:rsidR="00372EB3" w:rsidRPr="00E24609" w:rsidRDefault="00372EB3" w:rsidP="00372EB3">
                  <w:pPr>
                    <w:tabs>
                      <w:tab w:val="left" w:pos="2940"/>
                    </w:tabs>
                    <w:rPr>
                      <w:vertAlign w:val="superscript"/>
                    </w:rPr>
                  </w:pPr>
                  <w:r w:rsidRPr="00E24609">
                    <w:t xml:space="preserve">     Tổng số đo hai góc đối bằng 180</w:t>
                  </w:r>
                  <w:r w:rsidRPr="00E24609">
                    <w:rPr>
                      <w:vertAlign w:val="superscript"/>
                    </w:rPr>
                    <w:t>0</w:t>
                  </w:r>
                </w:p>
                <w:p w:rsidR="00372EB3" w:rsidRPr="00E24609" w:rsidRDefault="00372EB3" w:rsidP="00372EB3">
                  <w:pPr>
                    <w:tabs>
                      <w:tab w:val="left" w:pos="2940"/>
                    </w:tabs>
                  </w:pPr>
                  <w:r>
                    <w:t>b)</w:t>
                  </w:r>
                  <w:r w:rsidRPr="00E24609">
                    <w:t xml:space="preserve"> Hình chữ nhật nội tiếp được đường tròn,</w:t>
                  </w:r>
                </w:p>
                <w:p w:rsidR="00372EB3" w:rsidRPr="00E24609" w:rsidRDefault="00372EB3" w:rsidP="00372EB3">
                  <w:pPr>
                    <w:tabs>
                      <w:tab w:val="left" w:pos="2940"/>
                    </w:tabs>
                  </w:pPr>
                  <w:r w:rsidRPr="00E24609">
                    <w:t xml:space="preserve"> vì nó có tổng hai góc đối bằng  180</w:t>
                  </w:r>
                  <w:r w:rsidRPr="00E24609">
                    <w:rPr>
                      <w:vertAlign w:val="superscript"/>
                    </w:rPr>
                    <w:t>0</w:t>
                  </w:r>
                  <w:r w:rsidRPr="00E24609">
                    <w:t>.</w:t>
                  </w:r>
                </w:p>
              </w:tc>
              <w:tc>
                <w:tcPr>
                  <w:tcW w:w="1530" w:type="dxa"/>
                </w:tcPr>
                <w:p w:rsidR="00372EB3" w:rsidRPr="00E24609" w:rsidRDefault="00372EB3" w:rsidP="00372EB3">
                  <w:pPr>
                    <w:tabs>
                      <w:tab w:val="left" w:pos="2940"/>
                    </w:tabs>
                    <w:jc w:val="center"/>
                    <w:rPr>
                      <w:i/>
                    </w:rPr>
                  </w:pPr>
                  <w:r w:rsidRPr="00E24609">
                    <w:rPr>
                      <w:i/>
                    </w:rPr>
                    <w:t>0,5 điểm</w:t>
                  </w:r>
                </w:p>
                <w:p w:rsidR="00372EB3" w:rsidRPr="00E24609" w:rsidRDefault="00372EB3" w:rsidP="00372EB3">
                  <w:pPr>
                    <w:tabs>
                      <w:tab w:val="left" w:pos="2940"/>
                    </w:tabs>
                    <w:jc w:val="center"/>
                    <w:rPr>
                      <w:i/>
                    </w:rPr>
                  </w:pPr>
                  <w:r w:rsidRPr="00E24609">
                    <w:rPr>
                      <w:i/>
                    </w:rPr>
                    <w:t>0,5 điểm</w:t>
                  </w:r>
                </w:p>
                <w:p w:rsidR="00372EB3" w:rsidRPr="00E24609" w:rsidRDefault="00372EB3" w:rsidP="00372EB3">
                  <w:pPr>
                    <w:tabs>
                      <w:tab w:val="left" w:pos="2940"/>
                    </w:tabs>
                    <w:jc w:val="center"/>
                    <w:rPr>
                      <w:i/>
                    </w:rPr>
                  </w:pPr>
                  <w:r w:rsidRPr="00E24609">
                    <w:rPr>
                      <w:i/>
                    </w:rPr>
                    <w:t>0,5 điểm</w:t>
                  </w:r>
                </w:p>
                <w:p w:rsidR="00372EB3" w:rsidRPr="00E24609" w:rsidRDefault="00372EB3" w:rsidP="00372EB3">
                  <w:pPr>
                    <w:tabs>
                      <w:tab w:val="left" w:pos="2940"/>
                    </w:tabs>
                    <w:jc w:val="center"/>
                    <w:rPr>
                      <w:i/>
                    </w:rPr>
                  </w:pPr>
                  <w:r w:rsidRPr="00E24609">
                    <w:rPr>
                      <w:i/>
                    </w:rPr>
                    <w:t>0,5 điểm</w:t>
                  </w:r>
                </w:p>
              </w:tc>
            </w:tr>
            <w:tr w:rsidR="00372EB3" w:rsidRPr="000361AD" w:rsidTr="00372EB3">
              <w:tc>
                <w:tcPr>
                  <w:tcW w:w="1530" w:type="dxa"/>
                </w:tcPr>
                <w:p w:rsidR="00372EB3" w:rsidRPr="00994427" w:rsidRDefault="00372EB3" w:rsidP="00372EB3">
                  <w:pPr>
                    <w:tabs>
                      <w:tab w:val="left" w:pos="2940"/>
                    </w:tabs>
                    <w:jc w:val="center"/>
                    <w:rPr>
                      <w:b/>
                    </w:rPr>
                  </w:pPr>
                  <w:r>
                    <w:rPr>
                      <w:b/>
                    </w:rPr>
                    <w:t>Câu 2</w:t>
                  </w:r>
                  <w:r w:rsidRPr="00994427">
                    <w:rPr>
                      <w:b/>
                    </w:rPr>
                    <w:t>:</w:t>
                  </w:r>
                </w:p>
                <w:p w:rsidR="00372EB3" w:rsidRPr="000361AD" w:rsidRDefault="00372EB3" w:rsidP="00372EB3">
                  <w:pPr>
                    <w:tabs>
                      <w:tab w:val="left" w:pos="2940"/>
                    </w:tabs>
                    <w:jc w:val="center"/>
                  </w:pPr>
                  <w:r w:rsidRPr="000361AD">
                    <w:t>1</w:t>
                  </w:r>
                  <w:r>
                    <w:t xml:space="preserve">,0 </w:t>
                  </w:r>
                  <w:r w:rsidRPr="000361AD">
                    <w:t>điểm</w:t>
                  </w:r>
                </w:p>
              </w:tc>
              <w:tc>
                <w:tcPr>
                  <w:tcW w:w="7110" w:type="dxa"/>
                </w:tcPr>
                <w:p w:rsidR="00372EB3" w:rsidRPr="000361AD" w:rsidRDefault="00372EB3" w:rsidP="00372EB3">
                  <w:pPr>
                    <w:tabs>
                      <w:tab w:val="left" w:pos="2940"/>
                    </w:tabs>
                  </w:pPr>
                  <w:r w:rsidRPr="000361AD">
                    <w:t xml:space="preserve">Lập đúng bảng giá trị </w:t>
                  </w:r>
                </w:p>
                <w:p w:rsidR="00372EB3" w:rsidRPr="000361AD" w:rsidRDefault="00372EB3" w:rsidP="00372EB3">
                  <w:pPr>
                    <w:tabs>
                      <w:tab w:val="left" w:pos="2940"/>
                    </w:tabs>
                  </w:pPr>
                  <w:r>
                    <w:t>Vẽ đúng đồ thị</w:t>
                  </w:r>
                </w:p>
              </w:tc>
              <w:tc>
                <w:tcPr>
                  <w:tcW w:w="1530" w:type="dxa"/>
                </w:tcPr>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jc w:val="center"/>
                    <w:rPr>
                      <w:i/>
                    </w:rPr>
                  </w:pPr>
                  <w:r w:rsidRPr="00994427">
                    <w:rPr>
                      <w:i/>
                    </w:rPr>
                    <w:t>0,75 điểm</w:t>
                  </w:r>
                </w:p>
              </w:tc>
            </w:tr>
            <w:tr w:rsidR="00372EB3" w:rsidRPr="000361AD" w:rsidTr="00372EB3">
              <w:tc>
                <w:tcPr>
                  <w:tcW w:w="1530" w:type="dxa"/>
                </w:tcPr>
                <w:p w:rsidR="00372EB3" w:rsidRDefault="00372EB3" w:rsidP="00372EB3">
                  <w:pPr>
                    <w:tabs>
                      <w:tab w:val="left" w:pos="2940"/>
                    </w:tabs>
                    <w:jc w:val="center"/>
                  </w:pPr>
                </w:p>
                <w:p w:rsidR="00372EB3" w:rsidRDefault="00372EB3" w:rsidP="00372EB3">
                  <w:pPr>
                    <w:tabs>
                      <w:tab w:val="left" w:pos="2940"/>
                    </w:tabs>
                    <w:jc w:val="center"/>
                  </w:pPr>
                </w:p>
                <w:p w:rsidR="00372EB3" w:rsidRDefault="00372EB3" w:rsidP="00372EB3">
                  <w:pPr>
                    <w:tabs>
                      <w:tab w:val="left" w:pos="2940"/>
                    </w:tabs>
                    <w:jc w:val="center"/>
                  </w:pPr>
                </w:p>
                <w:p w:rsidR="00372EB3" w:rsidRPr="00994427" w:rsidRDefault="00372EB3" w:rsidP="00372EB3">
                  <w:pPr>
                    <w:tabs>
                      <w:tab w:val="left" w:pos="2940"/>
                    </w:tabs>
                    <w:jc w:val="center"/>
                    <w:rPr>
                      <w:b/>
                    </w:rPr>
                  </w:pPr>
                  <w:r w:rsidRPr="00994427">
                    <w:rPr>
                      <w:b/>
                    </w:rPr>
                    <w:t>C</w:t>
                  </w:r>
                  <w:r>
                    <w:rPr>
                      <w:b/>
                    </w:rPr>
                    <w:t>âu 3</w:t>
                  </w:r>
                </w:p>
                <w:p w:rsidR="00372EB3" w:rsidRPr="000361AD" w:rsidRDefault="00372EB3" w:rsidP="00372EB3">
                  <w:pPr>
                    <w:tabs>
                      <w:tab w:val="left" w:pos="2940"/>
                    </w:tabs>
                    <w:jc w:val="center"/>
                  </w:pPr>
                  <w:r>
                    <w:t>2,0</w:t>
                  </w:r>
                  <w:r w:rsidRPr="000361AD">
                    <w:t xml:space="preserve"> điểm</w:t>
                  </w:r>
                </w:p>
              </w:tc>
              <w:tc>
                <w:tcPr>
                  <w:tcW w:w="7110" w:type="dxa"/>
                </w:tcPr>
                <w:p w:rsidR="00372EB3" w:rsidRDefault="00372EB3" w:rsidP="00372EB3">
                  <w:pPr>
                    <w:tabs>
                      <w:tab w:val="left" w:pos="2940"/>
                    </w:tabs>
                  </w:pPr>
                  <w:r>
                    <w:t xml:space="preserve"> a)</w:t>
                  </w:r>
                  <w:r w:rsidRPr="000361AD">
                    <w:t xml:space="preserve"> Tính được </w:t>
                  </w:r>
                  <w:r w:rsidR="00D94404">
                    <w:rPr>
                      <w:position w:val="-4"/>
                    </w:rPr>
                    <w:pict>
                      <v:shape id="_x0000_i2911" type="#_x0000_t75" style="width:11.25pt;height:13.5pt">
                        <v:imagedata r:id="rId2667" o:title=""/>
                      </v:shape>
                    </w:pict>
                  </w:r>
                  <w:r w:rsidRPr="000361AD">
                    <w:t xml:space="preserve">= 49 </w:t>
                  </w:r>
                </w:p>
                <w:p w:rsidR="00372EB3" w:rsidRPr="000361AD" w:rsidRDefault="00372EB3" w:rsidP="00372EB3">
                  <w:pPr>
                    <w:tabs>
                      <w:tab w:val="left" w:pos="2940"/>
                    </w:tabs>
                  </w:pPr>
                  <w:r w:rsidRPr="000361AD">
                    <w:t>vậy phương trình có hai nghiệm phân biệt:</w:t>
                  </w:r>
                </w:p>
                <w:p w:rsidR="00372EB3" w:rsidRPr="000361AD" w:rsidRDefault="00372EB3" w:rsidP="00372EB3">
                  <w:pPr>
                    <w:tabs>
                      <w:tab w:val="left" w:pos="2940"/>
                    </w:tabs>
                  </w:pPr>
                  <w:r w:rsidRPr="000361AD">
                    <w:t xml:space="preserve">    x</w:t>
                  </w:r>
                  <w:r w:rsidRPr="000361AD">
                    <w:rPr>
                      <w:vertAlign w:val="subscript"/>
                    </w:rPr>
                    <w:t>1</w:t>
                  </w:r>
                  <w:r w:rsidRPr="000361AD">
                    <w:t xml:space="preserve"> = 5 ; x</w:t>
                  </w:r>
                  <w:r w:rsidRPr="000361AD">
                    <w:rPr>
                      <w:vertAlign w:val="subscript"/>
                    </w:rPr>
                    <w:t>2</w:t>
                  </w:r>
                  <w:r w:rsidRPr="000361AD">
                    <w:t xml:space="preserve"> = - 2</w:t>
                  </w:r>
                </w:p>
                <w:p w:rsidR="00372EB3" w:rsidRDefault="00372EB3" w:rsidP="00372EB3">
                  <w:pPr>
                    <w:tabs>
                      <w:tab w:val="left" w:pos="2940"/>
                    </w:tabs>
                  </w:pPr>
                </w:p>
                <w:p w:rsidR="00372EB3" w:rsidRPr="000361AD" w:rsidRDefault="00372EB3" w:rsidP="00372EB3">
                  <w:pPr>
                    <w:tabs>
                      <w:tab w:val="left" w:pos="2940"/>
                    </w:tabs>
                  </w:pPr>
                  <w:r>
                    <w:t>b)</w:t>
                  </w:r>
                  <w:r w:rsidRPr="000361AD">
                    <w:t xml:space="preserve">   </w:t>
                  </w:r>
                  <w:r w:rsidR="00D94404">
                    <w:rPr>
                      <w:position w:val="-30"/>
                    </w:rPr>
                    <w:pict>
                      <v:shape id="_x0000_i2912" type="#_x0000_t75" style="width:78pt;height:36pt">
                        <v:imagedata r:id="rId2665" o:title=""/>
                      </v:shape>
                    </w:pict>
                  </w:r>
                  <w:r w:rsidRPr="000361AD">
                    <w:t xml:space="preserve">   </w:t>
                  </w:r>
                  <w:r w:rsidR="00D94404">
                    <w:rPr>
                      <w:position w:val="-30"/>
                    </w:rPr>
                    <w:pict>
                      <v:shape id="_x0000_i2913" type="#_x0000_t75" style="width:138.7pt;height:36pt">
                        <v:imagedata r:id="rId2669" o:title=""/>
                      </v:shape>
                    </w:pict>
                  </w:r>
                </w:p>
                <w:p w:rsidR="00372EB3" w:rsidRPr="000361AD" w:rsidRDefault="00372EB3" w:rsidP="00372EB3">
                  <w:pPr>
                    <w:tabs>
                      <w:tab w:val="left" w:pos="2940"/>
                    </w:tabs>
                  </w:pPr>
                </w:p>
              </w:tc>
              <w:tc>
                <w:tcPr>
                  <w:tcW w:w="1530" w:type="dxa"/>
                </w:tcPr>
                <w:p w:rsidR="00372EB3" w:rsidRPr="00994427" w:rsidRDefault="00372EB3" w:rsidP="00372EB3">
                  <w:pPr>
                    <w:tabs>
                      <w:tab w:val="left" w:pos="2940"/>
                    </w:tabs>
                    <w:jc w:val="center"/>
                    <w:rPr>
                      <w:i/>
                    </w:rPr>
                  </w:pPr>
                  <w:r w:rsidRPr="00994427">
                    <w:rPr>
                      <w:i/>
                    </w:rPr>
                    <w:t>0,5 điểm</w:t>
                  </w: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r w:rsidRPr="00994427">
                    <w:rPr>
                      <w:i/>
                    </w:rPr>
                    <w:t>0,25 + 0,25</w:t>
                  </w: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r w:rsidRPr="00994427">
                    <w:rPr>
                      <w:i/>
                    </w:rPr>
                    <w:t>0,5 + 0,5</w:t>
                  </w:r>
                </w:p>
              </w:tc>
            </w:tr>
            <w:tr w:rsidR="00372EB3" w:rsidRPr="000361AD" w:rsidTr="00372EB3">
              <w:tc>
                <w:tcPr>
                  <w:tcW w:w="1530" w:type="dxa"/>
                </w:tcPr>
                <w:p w:rsidR="00372EB3" w:rsidRPr="00994427" w:rsidRDefault="00372EB3" w:rsidP="00372EB3">
                  <w:pPr>
                    <w:tabs>
                      <w:tab w:val="left" w:pos="2940"/>
                    </w:tabs>
                    <w:jc w:val="center"/>
                    <w:rPr>
                      <w:b/>
                    </w:rPr>
                  </w:pPr>
                </w:p>
                <w:p w:rsidR="00372EB3" w:rsidRDefault="00372EB3" w:rsidP="00372EB3">
                  <w:pPr>
                    <w:tabs>
                      <w:tab w:val="center" w:pos="657"/>
                      <w:tab w:val="left" w:pos="2940"/>
                    </w:tabs>
                    <w:rPr>
                      <w:b/>
                    </w:rPr>
                  </w:pPr>
                </w:p>
                <w:p w:rsidR="00372EB3" w:rsidRDefault="00372EB3" w:rsidP="00372EB3">
                  <w:pPr>
                    <w:tabs>
                      <w:tab w:val="center" w:pos="657"/>
                      <w:tab w:val="left" w:pos="2940"/>
                    </w:tabs>
                    <w:rPr>
                      <w:b/>
                    </w:rPr>
                  </w:pPr>
                </w:p>
                <w:p w:rsidR="00372EB3" w:rsidRDefault="00372EB3" w:rsidP="00372EB3">
                  <w:pPr>
                    <w:tabs>
                      <w:tab w:val="center" w:pos="657"/>
                      <w:tab w:val="left" w:pos="2940"/>
                    </w:tabs>
                    <w:rPr>
                      <w:b/>
                    </w:rPr>
                  </w:pPr>
                </w:p>
                <w:p w:rsidR="00372EB3" w:rsidRPr="00994427" w:rsidRDefault="00372EB3" w:rsidP="00372EB3">
                  <w:pPr>
                    <w:tabs>
                      <w:tab w:val="center" w:pos="657"/>
                      <w:tab w:val="left" w:pos="2940"/>
                    </w:tabs>
                    <w:rPr>
                      <w:b/>
                    </w:rPr>
                  </w:pPr>
                  <w:r>
                    <w:rPr>
                      <w:b/>
                    </w:rPr>
                    <w:tab/>
                  </w:r>
                  <w:r w:rsidRPr="00994427">
                    <w:rPr>
                      <w:b/>
                    </w:rPr>
                    <w:t>Câu 4:</w:t>
                  </w:r>
                </w:p>
                <w:p w:rsidR="00372EB3" w:rsidRPr="000361AD" w:rsidRDefault="00372EB3" w:rsidP="00372EB3">
                  <w:pPr>
                    <w:tabs>
                      <w:tab w:val="left" w:pos="2940"/>
                    </w:tabs>
                    <w:jc w:val="center"/>
                  </w:pPr>
                  <w:r w:rsidRPr="000361AD">
                    <w:t>2</w:t>
                  </w:r>
                  <w:r>
                    <w:t xml:space="preserve">,0 </w:t>
                  </w:r>
                  <w:r w:rsidRPr="000361AD">
                    <w:t>điểm</w:t>
                  </w:r>
                </w:p>
              </w:tc>
              <w:tc>
                <w:tcPr>
                  <w:tcW w:w="7110" w:type="dxa"/>
                </w:tcPr>
                <w:p w:rsidR="00372EB3" w:rsidRPr="000361AD" w:rsidRDefault="00372EB3" w:rsidP="00372EB3">
                  <w:pPr>
                    <w:tabs>
                      <w:tab w:val="left" w:pos="2940"/>
                    </w:tabs>
                  </w:pPr>
                  <w:r w:rsidRPr="000361AD">
                    <w:t>Gọi số xe lúc đầu của đội  là x (xe) ( x</w:t>
                  </w:r>
                  <w:r w:rsidR="00D94404">
                    <w:rPr>
                      <w:position w:val="-4"/>
                    </w:rPr>
                    <w:pict>
                      <v:shape id="_x0000_i2914" type="#_x0000_t75" style="width:9.75pt;height:9.75pt">
                        <v:imagedata r:id="rId2670" o:title=""/>
                      </v:shape>
                    </w:pict>
                  </w:r>
                  <w:r w:rsidRPr="000361AD">
                    <w:t xml:space="preserve"> N</w:t>
                  </w:r>
                  <w:r w:rsidRPr="000361AD">
                    <w:rPr>
                      <w:vertAlign w:val="superscript"/>
                    </w:rPr>
                    <w:t>*</w:t>
                  </w:r>
                  <w:r w:rsidRPr="000361AD">
                    <w:t>)</w:t>
                  </w:r>
                </w:p>
                <w:p w:rsidR="00372EB3" w:rsidRPr="000361AD" w:rsidRDefault="00372EB3" w:rsidP="00372EB3">
                  <w:pPr>
                    <w:tabs>
                      <w:tab w:val="left" w:pos="2940"/>
                    </w:tabs>
                  </w:pPr>
                  <w:r w:rsidRPr="000361AD">
                    <w:t>Thì số xe của đội lúc sau là</w:t>
                  </w:r>
                  <w:r>
                    <w:t xml:space="preserve"> : x + 3 </w:t>
                  </w:r>
                  <w:r w:rsidRPr="000361AD">
                    <w:t>(xe)</w:t>
                  </w:r>
                  <w:r>
                    <w:t>.</w:t>
                  </w:r>
                </w:p>
                <w:p w:rsidR="00372EB3" w:rsidRPr="000361AD" w:rsidRDefault="00372EB3" w:rsidP="00372EB3">
                  <w:pPr>
                    <w:tabs>
                      <w:tab w:val="left" w:pos="2940"/>
                    </w:tabs>
                  </w:pPr>
                  <w:r w:rsidRPr="000361AD">
                    <w:t xml:space="preserve">Số hàng một xe phải chở lúc đầu là:   </w:t>
                  </w:r>
                  <w:r w:rsidR="00D94404">
                    <w:rPr>
                      <w:position w:val="-24"/>
                    </w:rPr>
                    <w:pict>
                      <v:shape id="_x0000_i2915" type="#_x0000_t75" style="width:17.25pt;height:31.5pt">
                        <v:imagedata r:id="rId2671" o:title=""/>
                      </v:shape>
                    </w:pict>
                  </w:r>
                  <w:r w:rsidRPr="000361AD">
                    <w:t xml:space="preserve"> (tấn)</w:t>
                  </w:r>
                  <w:r>
                    <w:t>.</w:t>
                  </w:r>
                </w:p>
                <w:p w:rsidR="00372EB3" w:rsidRPr="000361AD" w:rsidRDefault="00372EB3" w:rsidP="00372EB3">
                  <w:pPr>
                    <w:tabs>
                      <w:tab w:val="left" w:pos="2940"/>
                    </w:tabs>
                  </w:pPr>
                  <w:r w:rsidRPr="000361AD">
                    <w:t xml:space="preserve">Số hàng một xe phải chở lúc sau là:   </w:t>
                  </w:r>
                  <w:r w:rsidR="00D94404">
                    <w:rPr>
                      <w:position w:val="-30"/>
                    </w:rPr>
                    <w:pict>
                      <v:shape id="_x0000_i2916" type="#_x0000_t75" style="width:27pt;height:33.75pt">
                        <v:imagedata r:id="rId2672" o:title=""/>
                      </v:shape>
                    </w:pict>
                  </w:r>
                  <w:r w:rsidRPr="000361AD">
                    <w:t xml:space="preserve"> (tấn)</w:t>
                  </w:r>
                  <w:r>
                    <w:t>.</w:t>
                  </w:r>
                </w:p>
                <w:p w:rsidR="00372EB3" w:rsidRPr="000361AD" w:rsidRDefault="00372EB3" w:rsidP="00372EB3">
                  <w:pPr>
                    <w:tabs>
                      <w:tab w:val="left" w:pos="2940"/>
                    </w:tabs>
                  </w:pPr>
                  <w:r w:rsidRPr="000361AD">
                    <w:t>Lập được phương trình:</w:t>
                  </w:r>
                </w:p>
                <w:p w:rsidR="00372EB3" w:rsidRPr="000361AD" w:rsidRDefault="00372EB3" w:rsidP="00372EB3">
                  <w:pPr>
                    <w:tabs>
                      <w:tab w:val="left" w:pos="2940"/>
                    </w:tabs>
                  </w:pPr>
                </w:p>
                <w:p w:rsidR="00372EB3" w:rsidRPr="000361AD" w:rsidRDefault="00372EB3" w:rsidP="00372EB3">
                  <w:pPr>
                    <w:tabs>
                      <w:tab w:val="left" w:pos="2940"/>
                    </w:tabs>
                  </w:pPr>
                  <w:r w:rsidRPr="000361AD">
                    <w:t xml:space="preserve">              </w:t>
                  </w:r>
                  <w:r w:rsidR="00D94404">
                    <w:rPr>
                      <w:position w:val="-24"/>
                    </w:rPr>
                    <w:pict>
                      <v:shape id="_x0000_i2917" type="#_x0000_t75" style="width:65.25pt;height:31.5pt">
                        <v:imagedata r:id="rId2673" o:title=""/>
                      </v:shape>
                    </w:pict>
                  </w:r>
                </w:p>
                <w:p w:rsidR="00372EB3" w:rsidRPr="000361AD" w:rsidRDefault="00372EB3" w:rsidP="00372EB3">
                  <w:pPr>
                    <w:tabs>
                      <w:tab w:val="left" w:pos="2940"/>
                    </w:tabs>
                  </w:pPr>
                  <w:r w:rsidRPr="000361AD">
                    <w:t>Giải được x = 9 ( nhận ); x = -12 (loại)</w:t>
                  </w:r>
                  <w:r>
                    <w:t>.</w:t>
                  </w:r>
                </w:p>
                <w:p w:rsidR="00372EB3" w:rsidRPr="000361AD" w:rsidRDefault="00372EB3" w:rsidP="00372EB3">
                  <w:pPr>
                    <w:tabs>
                      <w:tab w:val="left" w:pos="2940"/>
                    </w:tabs>
                  </w:pPr>
                  <w:r w:rsidRPr="000361AD">
                    <w:t xml:space="preserve">  Vậy số xe của đội lúc đầu là :  9 xe</w:t>
                  </w:r>
                  <w:r>
                    <w:t>.</w:t>
                  </w:r>
                </w:p>
              </w:tc>
              <w:tc>
                <w:tcPr>
                  <w:tcW w:w="1530" w:type="dxa"/>
                </w:tcPr>
                <w:p w:rsidR="00372EB3" w:rsidRPr="00994427" w:rsidRDefault="00372EB3" w:rsidP="00372EB3">
                  <w:pPr>
                    <w:tabs>
                      <w:tab w:val="left" w:pos="2940"/>
                    </w:tabs>
                    <w:rPr>
                      <w:i/>
                    </w:rPr>
                  </w:pPr>
                  <w:r>
                    <w:rPr>
                      <w:i/>
                    </w:rPr>
                    <w:t xml:space="preserve"> </w:t>
                  </w:r>
                  <w:r w:rsidRPr="00994427">
                    <w:rPr>
                      <w:i/>
                    </w:rPr>
                    <w:t>0,25 điểm</w:t>
                  </w: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r w:rsidRPr="00994427">
                    <w:rPr>
                      <w:i/>
                    </w:rPr>
                    <w:t>0,5 điểm</w:t>
                  </w: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r w:rsidRPr="00994427">
                    <w:rPr>
                      <w:i/>
                    </w:rPr>
                    <w:t>0,5 điểm</w:t>
                  </w:r>
                </w:p>
                <w:p w:rsidR="00372EB3" w:rsidRPr="00994427" w:rsidRDefault="00372EB3" w:rsidP="00372EB3">
                  <w:pPr>
                    <w:tabs>
                      <w:tab w:val="left" w:pos="2940"/>
                    </w:tabs>
                    <w:jc w:val="center"/>
                    <w:rPr>
                      <w:i/>
                    </w:rPr>
                  </w:pPr>
                  <w:r w:rsidRPr="00994427">
                    <w:rPr>
                      <w:i/>
                    </w:rPr>
                    <w:t>0,25 điểm</w:t>
                  </w:r>
                </w:p>
              </w:tc>
            </w:tr>
            <w:tr w:rsidR="00372EB3" w:rsidRPr="000361AD" w:rsidTr="00372EB3">
              <w:trPr>
                <w:trHeight w:val="4913"/>
              </w:trPr>
              <w:tc>
                <w:tcPr>
                  <w:tcW w:w="1530" w:type="dxa"/>
                </w:tcPr>
                <w:p w:rsidR="00372EB3" w:rsidRPr="000361AD" w:rsidRDefault="00372EB3" w:rsidP="00372EB3">
                  <w:pPr>
                    <w:tabs>
                      <w:tab w:val="left" w:pos="2940"/>
                    </w:tabs>
                    <w:jc w:val="center"/>
                  </w:pPr>
                </w:p>
                <w:p w:rsidR="00372EB3" w:rsidRDefault="00372EB3" w:rsidP="00372EB3">
                  <w:pPr>
                    <w:tabs>
                      <w:tab w:val="center" w:pos="657"/>
                      <w:tab w:val="left" w:pos="2940"/>
                    </w:tabs>
                    <w:rPr>
                      <w:b/>
                    </w:rPr>
                  </w:pPr>
                  <w:r>
                    <w:rPr>
                      <w:b/>
                    </w:rPr>
                    <w:tab/>
                  </w:r>
                </w:p>
                <w:p w:rsidR="00372EB3" w:rsidRDefault="00372EB3" w:rsidP="00372EB3">
                  <w:pPr>
                    <w:tabs>
                      <w:tab w:val="center" w:pos="657"/>
                      <w:tab w:val="left" w:pos="2940"/>
                    </w:tabs>
                    <w:rPr>
                      <w:b/>
                    </w:rPr>
                  </w:pPr>
                </w:p>
                <w:p w:rsidR="00372EB3" w:rsidRDefault="00372EB3" w:rsidP="00372EB3">
                  <w:pPr>
                    <w:tabs>
                      <w:tab w:val="center" w:pos="657"/>
                      <w:tab w:val="left" w:pos="2940"/>
                    </w:tabs>
                    <w:rPr>
                      <w:b/>
                    </w:rPr>
                  </w:pPr>
                </w:p>
                <w:p w:rsidR="00372EB3" w:rsidRDefault="00372EB3" w:rsidP="00372EB3">
                  <w:pPr>
                    <w:tabs>
                      <w:tab w:val="center" w:pos="657"/>
                      <w:tab w:val="left" w:pos="2940"/>
                    </w:tabs>
                    <w:rPr>
                      <w:b/>
                    </w:rPr>
                  </w:pPr>
                </w:p>
                <w:p w:rsidR="00372EB3" w:rsidRDefault="00372EB3" w:rsidP="00372EB3">
                  <w:pPr>
                    <w:tabs>
                      <w:tab w:val="center" w:pos="657"/>
                      <w:tab w:val="left" w:pos="2940"/>
                    </w:tabs>
                    <w:rPr>
                      <w:b/>
                    </w:rPr>
                  </w:pPr>
                </w:p>
                <w:p w:rsidR="00372EB3" w:rsidRDefault="00372EB3" w:rsidP="00372EB3">
                  <w:pPr>
                    <w:tabs>
                      <w:tab w:val="center" w:pos="657"/>
                      <w:tab w:val="left" w:pos="2940"/>
                    </w:tabs>
                    <w:rPr>
                      <w:b/>
                    </w:rPr>
                  </w:pPr>
                </w:p>
                <w:p w:rsidR="00372EB3" w:rsidRDefault="00372EB3" w:rsidP="00372EB3">
                  <w:pPr>
                    <w:tabs>
                      <w:tab w:val="center" w:pos="657"/>
                      <w:tab w:val="left" w:pos="2940"/>
                    </w:tabs>
                    <w:rPr>
                      <w:b/>
                    </w:rPr>
                  </w:pPr>
                </w:p>
                <w:p w:rsidR="00372EB3" w:rsidRDefault="00372EB3" w:rsidP="00372EB3">
                  <w:pPr>
                    <w:tabs>
                      <w:tab w:val="center" w:pos="657"/>
                      <w:tab w:val="left" w:pos="2940"/>
                    </w:tabs>
                    <w:rPr>
                      <w:b/>
                    </w:rPr>
                  </w:pPr>
                </w:p>
                <w:p w:rsidR="00372EB3" w:rsidRDefault="00372EB3" w:rsidP="00372EB3">
                  <w:pPr>
                    <w:tabs>
                      <w:tab w:val="center" w:pos="657"/>
                      <w:tab w:val="left" w:pos="2940"/>
                    </w:tabs>
                    <w:rPr>
                      <w:b/>
                    </w:rPr>
                  </w:pPr>
                </w:p>
                <w:p w:rsidR="00372EB3" w:rsidRDefault="00372EB3" w:rsidP="00372EB3">
                  <w:pPr>
                    <w:tabs>
                      <w:tab w:val="center" w:pos="657"/>
                      <w:tab w:val="left" w:pos="2940"/>
                    </w:tabs>
                    <w:rPr>
                      <w:b/>
                    </w:rPr>
                  </w:pPr>
                </w:p>
                <w:p w:rsidR="00372EB3" w:rsidRDefault="00372EB3" w:rsidP="00372EB3">
                  <w:pPr>
                    <w:tabs>
                      <w:tab w:val="center" w:pos="657"/>
                      <w:tab w:val="left" w:pos="2940"/>
                    </w:tabs>
                    <w:rPr>
                      <w:b/>
                    </w:rPr>
                  </w:pPr>
                </w:p>
                <w:p w:rsidR="00372EB3" w:rsidRDefault="00372EB3" w:rsidP="00372EB3">
                  <w:pPr>
                    <w:tabs>
                      <w:tab w:val="center" w:pos="657"/>
                      <w:tab w:val="left" w:pos="2940"/>
                    </w:tabs>
                    <w:rPr>
                      <w:b/>
                    </w:rPr>
                  </w:pPr>
                </w:p>
                <w:p w:rsidR="00372EB3" w:rsidRPr="00994427" w:rsidRDefault="00372EB3" w:rsidP="00372EB3">
                  <w:pPr>
                    <w:tabs>
                      <w:tab w:val="center" w:pos="657"/>
                      <w:tab w:val="left" w:pos="2940"/>
                    </w:tabs>
                    <w:rPr>
                      <w:b/>
                    </w:rPr>
                  </w:pPr>
                  <w:r>
                    <w:rPr>
                      <w:b/>
                    </w:rPr>
                    <w:t xml:space="preserve">  </w:t>
                  </w:r>
                  <w:r w:rsidRPr="00994427">
                    <w:rPr>
                      <w:b/>
                    </w:rPr>
                    <w:t>Câu 5  :</w:t>
                  </w:r>
                </w:p>
                <w:p w:rsidR="00372EB3" w:rsidRPr="000361AD" w:rsidRDefault="00372EB3" w:rsidP="00372EB3">
                  <w:pPr>
                    <w:tabs>
                      <w:tab w:val="left" w:pos="2940"/>
                    </w:tabs>
                    <w:jc w:val="center"/>
                  </w:pPr>
                  <w:r w:rsidRPr="000361AD">
                    <w:t>3</w:t>
                  </w:r>
                  <w:r>
                    <w:t>,0</w:t>
                  </w:r>
                  <w:r w:rsidRPr="000361AD">
                    <w:t xml:space="preserve"> điểm</w:t>
                  </w:r>
                </w:p>
              </w:tc>
              <w:tc>
                <w:tcPr>
                  <w:tcW w:w="7110" w:type="dxa"/>
                </w:tcPr>
                <w:p w:rsidR="00372EB3" w:rsidRPr="000361AD" w:rsidRDefault="00372EB3" w:rsidP="00372EB3">
                  <w:pPr>
                    <w:tabs>
                      <w:tab w:val="left" w:pos="2940"/>
                    </w:tabs>
                  </w:pPr>
                </w:p>
                <w:p w:rsidR="00372EB3" w:rsidRPr="000361AD" w:rsidRDefault="00372EB3" w:rsidP="00372EB3">
                  <w:pPr>
                    <w:tabs>
                      <w:tab w:val="left" w:pos="2940"/>
                    </w:tabs>
                  </w:pPr>
                  <w:r>
                    <w:rPr>
                      <w:noProof/>
                      <w:lang w:val="en-US"/>
                    </w:rPr>
                    <w:drawing>
                      <wp:inline distT="0" distB="0" distL="0" distR="0" wp14:anchorId="5846282D" wp14:editId="16801F97">
                        <wp:extent cx="1924050" cy="2105025"/>
                        <wp:effectExtent l="0" t="0" r="0" b="9525"/>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74">
                                  <a:extLst>
                                    <a:ext uri="{28A0092B-C50C-407E-A947-70E740481C1C}">
                                      <a14:useLocalDpi xmlns:a14="http://schemas.microsoft.com/office/drawing/2010/main" val="0"/>
                                    </a:ext>
                                  </a:extLst>
                                </a:blip>
                                <a:srcRect/>
                                <a:stretch>
                                  <a:fillRect/>
                                </a:stretch>
                              </pic:blipFill>
                              <pic:spPr bwMode="auto">
                                <a:xfrm>
                                  <a:off x="0" y="0"/>
                                  <a:ext cx="1924050" cy="2105025"/>
                                </a:xfrm>
                                <a:prstGeom prst="rect">
                                  <a:avLst/>
                                </a:prstGeom>
                                <a:noFill/>
                                <a:ln>
                                  <a:noFill/>
                                </a:ln>
                              </pic:spPr>
                            </pic:pic>
                          </a:graphicData>
                        </a:graphic>
                      </wp:inline>
                    </w:drawing>
                  </w:r>
                </w:p>
                <w:p w:rsidR="00372EB3" w:rsidRDefault="00372EB3" w:rsidP="00372EB3">
                  <w:pPr>
                    <w:tabs>
                      <w:tab w:val="left" w:pos="2940"/>
                    </w:tabs>
                  </w:pPr>
                  <w:r w:rsidRPr="000361AD">
                    <w:t>Vẽ hình đúng</w:t>
                  </w:r>
                  <w:r>
                    <w:t xml:space="preserve">( đến câu a)  </w:t>
                  </w:r>
                </w:p>
                <w:p w:rsidR="00372EB3" w:rsidRDefault="00372EB3" w:rsidP="00372EB3">
                  <w:pPr>
                    <w:tabs>
                      <w:tab w:val="left" w:pos="2940"/>
                    </w:tabs>
                  </w:pPr>
                </w:p>
                <w:p w:rsidR="00372EB3" w:rsidRDefault="00372EB3" w:rsidP="00372EB3">
                  <w:pPr>
                    <w:tabs>
                      <w:tab w:val="left" w:pos="2940"/>
                    </w:tabs>
                  </w:pPr>
                  <w:r>
                    <w:t xml:space="preserve">a) *Ta có </w:t>
                  </w:r>
                  <w:r w:rsidR="00D94404">
                    <w:rPr>
                      <w:position w:val="-6"/>
                    </w:rPr>
                    <w:pict>
                      <v:shape id="_x0000_i2918" type="#_x0000_t75" style="width:54.7pt;height:17.25pt">
                        <v:imagedata r:id="rId2675" o:title=""/>
                      </v:shape>
                    </w:pict>
                  </w:r>
                  <w:r>
                    <w:t>(hệ quả góc nội tiếp)</w:t>
                  </w:r>
                </w:p>
                <w:p w:rsidR="00372EB3" w:rsidRDefault="00372EB3" w:rsidP="00372EB3">
                  <w:pPr>
                    <w:tabs>
                      <w:tab w:val="left" w:pos="1089"/>
                    </w:tabs>
                  </w:pPr>
                  <w:r>
                    <w:t xml:space="preserve">              </w:t>
                  </w:r>
                  <w:r w:rsidR="00D94404">
                    <w:rPr>
                      <w:position w:val="-6"/>
                    </w:rPr>
                    <w:pict>
                      <v:shape id="_x0000_i2919" type="#_x0000_t75" style="width:55.5pt;height:17.25pt">
                        <v:imagedata r:id="rId2676" o:title=""/>
                      </v:shape>
                    </w:pict>
                  </w:r>
                  <w:r>
                    <w:t>(gt)</w:t>
                  </w:r>
                </w:p>
                <w:p w:rsidR="00372EB3" w:rsidRPr="000361AD" w:rsidRDefault="00D94404" w:rsidP="00EF3456">
                  <w:pPr>
                    <w:numPr>
                      <w:ilvl w:val="0"/>
                      <w:numId w:val="52"/>
                    </w:numPr>
                    <w:tabs>
                      <w:tab w:val="left" w:pos="1089"/>
                    </w:tabs>
                  </w:pPr>
                  <w:r>
                    <w:rPr>
                      <w:position w:val="-6"/>
                    </w:rPr>
                    <w:pict>
                      <v:shape id="_x0000_i2920" type="#_x0000_t75" style="width:96pt;height:17.25pt">
                        <v:imagedata r:id="rId2677" o:title=""/>
                      </v:shape>
                    </w:pict>
                  </w:r>
                </w:p>
                <w:p w:rsidR="00372EB3" w:rsidRPr="000361AD" w:rsidRDefault="00372EB3" w:rsidP="00372EB3">
                  <w:pPr>
                    <w:tabs>
                      <w:tab w:val="left" w:pos="2940"/>
                    </w:tabs>
                  </w:pPr>
                  <w:r>
                    <w:t>Vậy tứ giác ABDF</w:t>
                  </w:r>
                  <w:r w:rsidRPr="000361AD">
                    <w:t xml:space="preserve"> nội tiếp</w:t>
                  </w:r>
                  <w:r>
                    <w:t>.</w:t>
                  </w:r>
                </w:p>
                <w:p w:rsidR="00372EB3" w:rsidRDefault="00372EB3" w:rsidP="00372EB3">
                  <w:pPr>
                    <w:tabs>
                      <w:tab w:val="left" w:pos="2940"/>
                    </w:tabs>
                  </w:pPr>
                  <w:r>
                    <w:t xml:space="preserve">* Ta có </w:t>
                  </w:r>
                  <w:r w:rsidR="00D94404">
                    <w:rPr>
                      <w:position w:val="-6"/>
                    </w:rPr>
                    <w:pict>
                      <v:shape id="_x0000_i2921" type="#_x0000_t75" style="width:54.7pt;height:17.25pt">
                        <v:imagedata r:id="rId2675" o:title=""/>
                      </v:shape>
                    </w:pict>
                  </w:r>
                  <w:r>
                    <w:t xml:space="preserve">=&gt; </w:t>
                  </w:r>
                  <w:r w:rsidR="00D94404">
                    <w:rPr>
                      <w:position w:val="-6"/>
                    </w:rPr>
                    <w:pict>
                      <v:shape id="_x0000_i2922" type="#_x0000_t75" style="width:54.7pt;height:17.25pt">
                        <v:imagedata r:id="rId2678" o:title=""/>
                      </v:shape>
                    </w:pict>
                  </w:r>
                  <w:r>
                    <w:t>(kề bù)</w:t>
                  </w:r>
                </w:p>
                <w:p w:rsidR="00372EB3" w:rsidRDefault="00372EB3" w:rsidP="00372EB3">
                  <w:pPr>
                    <w:tabs>
                      <w:tab w:val="left" w:pos="2940"/>
                    </w:tabs>
                  </w:pPr>
                  <w:r>
                    <w:t xml:space="preserve">                   Mà </w:t>
                  </w:r>
                  <w:r w:rsidR="00D94404">
                    <w:rPr>
                      <w:position w:val="-6"/>
                    </w:rPr>
                    <w:pict>
                      <v:shape id="_x0000_i2923" type="#_x0000_t75" style="width:55.5pt;height:17.25pt">
                        <v:imagedata r:id="rId2679" o:title=""/>
                      </v:shape>
                    </w:pict>
                  </w:r>
                </w:p>
                <w:p w:rsidR="00372EB3" w:rsidRPr="000361AD" w:rsidRDefault="00372EB3" w:rsidP="00EF3456">
                  <w:pPr>
                    <w:numPr>
                      <w:ilvl w:val="0"/>
                      <w:numId w:val="52"/>
                    </w:numPr>
                  </w:pPr>
                  <w:r>
                    <w:t xml:space="preserve">     Tứ giác AECD nội tiếp.</w:t>
                  </w:r>
                </w:p>
                <w:p w:rsidR="00372EB3" w:rsidRDefault="00372EB3" w:rsidP="00372EB3">
                  <w:r>
                    <w:t xml:space="preserve"> </w:t>
                  </w:r>
                </w:p>
                <w:p w:rsidR="00372EB3" w:rsidRDefault="00372EB3" w:rsidP="00372EB3">
                  <w:r>
                    <w:t xml:space="preserve">b) Ta có: Tứ giác AECD nội tiếp </w:t>
                  </w:r>
                </w:p>
                <w:p w:rsidR="00372EB3" w:rsidRDefault="00372EB3" w:rsidP="00372EB3">
                  <w:pPr>
                    <w:tabs>
                      <w:tab w:val="left" w:pos="1202"/>
                    </w:tabs>
                  </w:pPr>
                  <w:r>
                    <w:t xml:space="preserve">   nên :      </w:t>
                  </w:r>
                  <w:r w:rsidR="00D94404">
                    <w:rPr>
                      <w:position w:val="-12"/>
                    </w:rPr>
                    <w:pict>
                      <v:shape id="_x0000_i2924" type="#_x0000_t75" style="width:36.75pt;height:20.25pt">
                        <v:imagedata r:id="rId2680" o:title=""/>
                      </v:shape>
                    </w:pict>
                  </w:r>
                  <w:r>
                    <w:t>( cùng chắn cung AD)</w:t>
                  </w:r>
                </w:p>
                <w:p w:rsidR="00372EB3" w:rsidRDefault="00372EB3" w:rsidP="00372EB3">
                  <w:pPr>
                    <w:tabs>
                      <w:tab w:val="left" w:pos="1202"/>
                    </w:tabs>
                  </w:pPr>
                  <w:r>
                    <w:t xml:space="preserve">        Mà    </w:t>
                  </w:r>
                  <w:r w:rsidR="00D94404">
                    <w:rPr>
                      <w:position w:val="-12"/>
                    </w:rPr>
                    <w:pict>
                      <v:shape id="_x0000_i2925" type="#_x0000_t75" style="width:36.75pt;height:20.25pt">
                        <v:imagedata r:id="rId2681" o:title=""/>
                      </v:shape>
                    </w:pict>
                  </w:r>
                  <w:r>
                    <w:t>( cùng chắn cung AB)</w:t>
                  </w:r>
                </w:p>
                <w:p w:rsidR="00372EB3" w:rsidRDefault="00372EB3" w:rsidP="00372EB3">
                  <w:pPr>
                    <w:tabs>
                      <w:tab w:val="left" w:pos="1202"/>
                    </w:tabs>
                  </w:pPr>
                  <w:r>
                    <w:tab/>
                  </w:r>
                  <w:r w:rsidR="00D94404">
                    <w:rPr>
                      <w:position w:val="-12"/>
                    </w:rPr>
                    <w:pict>
                      <v:shape id="_x0000_i2926" type="#_x0000_t75" style="width:38.25pt;height:20.25pt">
                        <v:imagedata r:id="rId2682" o:title=""/>
                      </v:shape>
                    </w:pict>
                  </w:r>
                  <w:r>
                    <w:t>( đối đỉnh)</w:t>
                  </w:r>
                </w:p>
                <w:p w:rsidR="00372EB3" w:rsidRDefault="00D94404" w:rsidP="00EF3456">
                  <w:pPr>
                    <w:numPr>
                      <w:ilvl w:val="0"/>
                      <w:numId w:val="52"/>
                    </w:numPr>
                    <w:tabs>
                      <w:tab w:val="left" w:pos="1018"/>
                    </w:tabs>
                  </w:pPr>
                  <w:r>
                    <w:rPr>
                      <w:position w:val="-12"/>
                    </w:rPr>
                    <w:pict>
                      <v:shape id="_x0000_i2927" type="#_x0000_t75" style="width:38.25pt;height:20.25pt">
                        <v:imagedata r:id="rId2683" o:title=""/>
                      </v:shape>
                    </w:pict>
                  </w:r>
                  <w:r w:rsidR="00372EB3">
                    <w:t xml:space="preserve"> =&gt; Tam giác MAE cân.</w:t>
                  </w:r>
                </w:p>
                <w:p w:rsidR="00372EB3" w:rsidRDefault="00372EB3" w:rsidP="00372EB3">
                  <w:pPr>
                    <w:ind w:left="208"/>
                  </w:pPr>
                </w:p>
                <w:p w:rsidR="00372EB3" w:rsidRDefault="00372EB3" w:rsidP="00372EB3">
                  <w:pPr>
                    <w:ind w:left="208"/>
                  </w:pPr>
                  <w:r w:rsidRPr="006F56E6">
                    <w:t xml:space="preserve">c) </w:t>
                  </w:r>
                  <w:r>
                    <w:t xml:space="preserve"> </w:t>
                  </w:r>
                  <w:r w:rsidRPr="000361AD">
                    <w:t xml:space="preserve">Xét tam giác BEC có </w:t>
                  </w:r>
                  <w:r w:rsidR="00D94404">
                    <w:rPr>
                      <w:position w:val="-4"/>
                    </w:rPr>
                    <w:pict>
                      <v:shape id="_x0000_i2928" type="#_x0000_t75" style="width:9pt;height:13.5pt">
                        <v:imagedata r:id="rId2684" o:title=""/>
                      </v:shape>
                    </w:pict>
                  </w:r>
                </w:p>
                <w:p w:rsidR="00372EB3" w:rsidRPr="000361AD" w:rsidRDefault="00372EB3" w:rsidP="00372EB3">
                  <w:pPr>
                    <w:ind w:left="208"/>
                  </w:pPr>
                  <w:r>
                    <w:t xml:space="preserve">      </w:t>
                  </w:r>
                  <w:r w:rsidRPr="000361AD">
                    <w:t xml:space="preserve">ED </w:t>
                  </w:r>
                  <w:r w:rsidR="00D94404">
                    <w:rPr>
                      <w:position w:val="-4"/>
                    </w:rPr>
                    <w:pict>
                      <v:shape id="_x0000_i2929" type="#_x0000_t75" style="width:12pt;height:13.5pt">
                        <v:imagedata r:id="rId2685" o:title=""/>
                      </v:shape>
                    </w:pict>
                  </w:r>
                  <w:r w:rsidRPr="000361AD">
                    <w:t xml:space="preserve"> BC, CA </w:t>
                  </w:r>
                  <w:r w:rsidR="00D94404">
                    <w:rPr>
                      <w:position w:val="-4"/>
                    </w:rPr>
                    <w:pict>
                      <v:shape id="_x0000_i2930" type="#_x0000_t75" style="width:12pt;height:13.5pt">
                        <v:imagedata r:id="rId2685" o:title=""/>
                      </v:shape>
                    </w:pict>
                  </w:r>
                  <w:r w:rsidRPr="000361AD">
                    <w:t>BE</w:t>
                  </w:r>
                </w:p>
                <w:p w:rsidR="00372EB3" w:rsidRDefault="00372EB3" w:rsidP="00372EB3">
                  <w:pPr>
                    <w:tabs>
                      <w:tab w:val="left" w:pos="2940"/>
                    </w:tabs>
                  </w:pPr>
                  <w:r w:rsidRPr="000361AD">
                    <w:t xml:space="preserve">suy ra F là trực tâm của tam giác BEC </w:t>
                  </w:r>
                </w:p>
                <w:p w:rsidR="00372EB3" w:rsidRPr="000361AD" w:rsidRDefault="00372EB3" w:rsidP="00372EB3">
                  <w:pPr>
                    <w:tabs>
                      <w:tab w:val="left" w:pos="2940"/>
                    </w:tabs>
                  </w:pPr>
                  <w:r w:rsidRPr="000361AD">
                    <w:t>suy ra BF</w:t>
                  </w:r>
                  <w:r w:rsidR="00D94404">
                    <w:rPr>
                      <w:position w:val="-4"/>
                    </w:rPr>
                    <w:pict>
                      <v:shape id="_x0000_i2931" type="#_x0000_t75" style="width:12pt;height:13.5pt">
                        <v:imagedata r:id="rId2685" o:title=""/>
                      </v:shape>
                    </w:pict>
                  </w:r>
                  <w:r w:rsidRPr="000361AD">
                    <w:t>EC</w:t>
                  </w:r>
                  <w:r>
                    <w:t>.</w:t>
                  </w:r>
                </w:p>
                <w:p w:rsidR="00372EB3" w:rsidRDefault="00372EB3" w:rsidP="00372EB3">
                  <w:pPr>
                    <w:tabs>
                      <w:tab w:val="left" w:pos="2940"/>
                    </w:tabs>
                  </w:pPr>
                  <w:r w:rsidRPr="000361AD">
                    <w:t xml:space="preserve">Mà </w:t>
                  </w:r>
                  <w:r w:rsidR="00D94404">
                    <w:rPr>
                      <w:position w:val="-10"/>
                    </w:rPr>
                    <w:pict>
                      <v:shape id="_x0000_i2932" type="#_x0000_t75" style="width:55.5pt;height:20.25pt">
                        <v:imagedata r:id="rId2686" o:title=""/>
                      </v:shape>
                    </w:pict>
                  </w:r>
                  <w:r w:rsidRPr="000361AD">
                    <w:t xml:space="preserve">( hệ quả góc nội tiếp) </w:t>
                  </w:r>
                </w:p>
                <w:p w:rsidR="00372EB3" w:rsidRPr="000361AD" w:rsidRDefault="00372EB3" w:rsidP="00372EB3">
                  <w:pPr>
                    <w:tabs>
                      <w:tab w:val="left" w:pos="2940"/>
                    </w:tabs>
                  </w:pPr>
                  <w:r w:rsidRPr="000361AD">
                    <w:t xml:space="preserve">suy ra BJ </w:t>
                  </w:r>
                  <w:r w:rsidR="00D94404">
                    <w:rPr>
                      <w:position w:val="-4"/>
                    </w:rPr>
                    <w:pict>
                      <v:shape id="_x0000_i2933" type="#_x0000_t75" style="width:12pt;height:13.5pt">
                        <v:imagedata r:id="rId2685" o:title=""/>
                      </v:shape>
                    </w:pict>
                  </w:r>
                  <w:r>
                    <w:t xml:space="preserve"> </w:t>
                  </w:r>
                  <w:r w:rsidRPr="000361AD">
                    <w:t>EC</w:t>
                  </w:r>
                </w:p>
                <w:p w:rsidR="00372EB3" w:rsidRPr="000361AD" w:rsidRDefault="00372EB3" w:rsidP="00372EB3">
                  <w:pPr>
                    <w:tabs>
                      <w:tab w:val="left" w:pos="2940"/>
                    </w:tabs>
                  </w:pPr>
                  <w:r w:rsidRPr="000361AD">
                    <w:t xml:space="preserve"> Vậy 3 điểm B,</w:t>
                  </w:r>
                  <w:r>
                    <w:t xml:space="preserve"> </w:t>
                  </w:r>
                  <w:r w:rsidRPr="000361AD">
                    <w:t>F, J thẳng hàng</w:t>
                  </w:r>
                  <w:r>
                    <w:t>.</w:t>
                  </w:r>
                </w:p>
              </w:tc>
              <w:tc>
                <w:tcPr>
                  <w:tcW w:w="1530" w:type="dxa"/>
                </w:tcPr>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rPr>
                      <w:i/>
                    </w:rPr>
                  </w:pPr>
                </w:p>
                <w:p w:rsidR="00372EB3" w:rsidRDefault="00372EB3" w:rsidP="00372EB3">
                  <w:pPr>
                    <w:tabs>
                      <w:tab w:val="left" w:pos="2940"/>
                    </w:tabs>
                    <w:jc w:val="center"/>
                    <w:rPr>
                      <w:i/>
                    </w:rPr>
                  </w:pPr>
                </w:p>
                <w:p w:rsidR="00372EB3" w:rsidRDefault="00372EB3" w:rsidP="00372EB3">
                  <w:pPr>
                    <w:tabs>
                      <w:tab w:val="left" w:pos="2940"/>
                    </w:tabs>
                    <w:jc w:val="center"/>
                    <w:rPr>
                      <w:i/>
                    </w:rPr>
                  </w:pPr>
                </w:p>
                <w:p w:rsidR="00372EB3" w:rsidRDefault="00372EB3" w:rsidP="00372EB3">
                  <w:pPr>
                    <w:tabs>
                      <w:tab w:val="left" w:pos="2940"/>
                    </w:tabs>
                    <w:jc w:val="center"/>
                    <w:rPr>
                      <w:i/>
                    </w:rPr>
                  </w:pPr>
                </w:p>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rPr>
                      <w:i/>
                    </w:rPr>
                  </w:pPr>
                </w:p>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r w:rsidRPr="00994427">
                    <w:rPr>
                      <w:i/>
                    </w:rPr>
                    <w:t>0,25  điểm</w:t>
                  </w: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p>
                <w:p w:rsidR="00372EB3" w:rsidRPr="00994427" w:rsidRDefault="00372EB3" w:rsidP="00372EB3">
                  <w:pPr>
                    <w:tabs>
                      <w:tab w:val="left" w:pos="2940"/>
                    </w:tabs>
                    <w:jc w:val="center"/>
                    <w:rPr>
                      <w:i/>
                    </w:rPr>
                  </w:pPr>
                  <w:r w:rsidRPr="00994427">
                    <w:rPr>
                      <w:i/>
                    </w:rPr>
                    <w:t>0,25 điểm</w:t>
                  </w:r>
                </w:p>
              </w:tc>
            </w:tr>
          </w:tbl>
          <w:p w:rsidR="00372EB3" w:rsidRDefault="00372EB3" w:rsidP="00372EB3">
            <w:pPr>
              <w:tabs>
                <w:tab w:val="left" w:pos="2940"/>
              </w:tabs>
            </w:pPr>
            <w:r>
              <w:t xml:space="preserve">   </w:t>
            </w:r>
          </w:p>
          <w:p w:rsidR="00372EB3" w:rsidRDefault="00372EB3" w:rsidP="00372EB3">
            <w:pPr>
              <w:tabs>
                <w:tab w:val="left" w:pos="2940"/>
              </w:tabs>
            </w:pPr>
          </w:p>
          <w:p w:rsidR="00372EB3" w:rsidRDefault="00372EB3" w:rsidP="00372EB3">
            <w:pPr>
              <w:tabs>
                <w:tab w:val="left" w:pos="2940"/>
              </w:tabs>
            </w:pPr>
          </w:p>
          <w:p w:rsidR="00372EB3" w:rsidRDefault="00372EB3" w:rsidP="00372EB3">
            <w:pPr>
              <w:tabs>
                <w:tab w:val="left" w:pos="2940"/>
              </w:tabs>
            </w:pPr>
          </w:p>
          <w:p w:rsidR="00372EB3" w:rsidRDefault="00372EB3" w:rsidP="00372EB3">
            <w:pPr>
              <w:tabs>
                <w:tab w:val="left" w:pos="2940"/>
              </w:tabs>
            </w:pPr>
          </w:p>
          <w:p w:rsidR="00372EB3" w:rsidRPr="00C73E7C" w:rsidRDefault="00372EB3" w:rsidP="00372EB3">
            <w:pPr>
              <w:tabs>
                <w:tab w:val="left" w:pos="2940"/>
              </w:tabs>
              <w:rPr>
                <w:i/>
                <w:sz w:val="26"/>
                <w:szCs w:val="26"/>
              </w:rPr>
            </w:pPr>
            <w:r>
              <w:t xml:space="preserve">         </w:t>
            </w:r>
            <w:r w:rsidRPr="00C73E7C">
              <w:rPr>
                <w:i/>
                <w:sz w:val="26"/>
                <w:szCs w:val="26"/>
              </w:rPr>
              <w:t>(Nếu học sinh giải theo cách khác đúng, giám khảo chia từng phần để cho điểm)</w:t>
            </w:r>
          </w:p>
          <w:p w:rsidR="00372EB3" w:rsidRDefault="00372EB3" w:rsidP="00372EB3">
            <w:pPr>
              <w:tabs>
                <w:tab w:val="left" w:pos="2940"/>
              </w:tabs>
            </w:pPr>
          </w:p>
          <w:p w:rsidR="00372EB3" w:rsidRPr="00596F13" w:rsidRDefault="00372EB3"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DD66AE" w:rsidP="00596F13">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t>ĐỀ 035</w:t>
            </w:r>
          </w:p>
          <w:tbl>
            <w:tblPr>
              <w:tblW w:w="10994" w:type="dxa"/>
              <w:tblLook w:val="01E0" w:firstRow="1" w:lastRow="1" w:firstColumn="1" w:lastColumn="1" w:noHBand="0" w:noVBand="0"/>
            </w:tblPr>
            <w:tblGrid>
              <w:gridCol w:w="3974"/>
              <w:gridCol w:w="7020"/>
            </w:tblGrid>
            <w:tr w:rsidR="00372EB3" w:rsidRPr="00B7529D" w:rsidTr="00372EB3">
              <w:trPr>
                <w:trHeight w:val="1594"/>
              </w:trPr>
              <w:tc>
                <w:tcPr>
                  <w:tcW w:w="3974" w:type="dxa"/>
                </w:tcPr>
                <w:p w:rsidR="00372EB3" w:rsidRPr="00B7529D" w:rsidRDefault="00372EB3" w:rsidP="00372EB3">
                  <w:pPr>
                    <w:jc w:val="center"/>
                    <w:rPr>
                      <w:b/>
                      <w:bCs/>
                      <w:sz w:val="26"/>
                      <w:szCs w:val="26"/>
                    </w:rPr>
                  </w:pPr>
                  <w:r w:rsidRPr="00B7529D">
                    <w:rPr>
                      <w:b/>
                      <w:bCs/>
                      <w:sz w:val="26"/>
                      <w:szCs w:val="26"/>
                    </w:rPr>
                    <w:t>SỞ GIÁO DỤC VÀ ĐÀO TẠO</w:t>
                  </w:r>
                </w:p>
                <w:p w:rsidR="00372EB3" w:rsidRPr="00B7529D" w:rsidRDefault="00372EB3" w:rsidP="00372EB3">
                  <w:pPr>
                    <w:jc w:val="center"/>
                    <w:rPr>
                      <w:b/>
                      <w:bCs/>
                      <w:sz w:val="26"/>
                      <w:szCs w:val="26"/>
                    </w:rPr>
                  </w:pPr>
                  <w:r w:rsidRPr="00B7529D">
                    <w:rPr>
                      <w:b/>
                      <w:bCs/>
                      <w:sz w:val="26"/>
                      <w:szCs w:val="26"/>
                    </w:rPr>
                    <w:t>HẢI PHÒNG</w:t>
                  </w:r>
                </w:p>
                <w:p w:rsidR="00372EB3" w:rsidRPr="00B7529D" w:rsidRDefault="00372EB3" w:rsidP="00372EB3">
                  <w:pPr>
                    <w:jc w:val="center"/>
                    <w:rPr>
                      <w:b/>
                      <w:bCs/>
                      <w:sz w:val="26"/>
                      <w:szCs w:val="26"/>
                    </w:rPr>
                  </w:pPr>
                </w:p>
                <w:p w:rsidR="00372EB3" w:rsidRPr="00B7529D" w:rsidRDefault="00372EB3" w:rsidP="00372EB3">
                  <w:pPr>
                    <w:jc w:val="center"/>
                    <w:rPr>
                      <w:sz w:val="26"/>
                      <w:szCs w:val="26"/>
                    </w:rPr>
                  </w:pPr>
                  <w:r>
                    <w:rPr>
                      <w:noProof/>
                      <w:sz w:val="26"/>
                      <w:szCs w:val="26"/>
                      <w:lang w:val="en-US"/>
                    </w:rPr>
                    <mc:AlternateContent>
                      <mc:Choice Requires="wps">
                        <w:drawing>
                          <wp:anchor distT="0" distB="0" distL="114300" distR="114300" simplePos="0" relativeHeight="251767808" behindDoc="0" locked="0" layoutInCell="1" allowOverlap="1" wp14:anchorId="65145493" wp14:editId="57FD7F3E">
                            <wp:simplePos x="0" y="0"/>
                            <wp:positionH relativeFrom="column">
                              <wp:posOffset>273685</wp:posOffset>
                            </wp:positionH>
                            <wp:positionV relativeFrom="paragraph">
                              <wp:posOffset>1905</wp:posOffset>
                            </wp:positionV>
                            <wp:extent cx="1857375" cy="342900"/>
                            <wp:effectExtent l="5715" t="7620" r="13335" b="11430"/>
                            <wp:wrapNone/>
                            <wp:docPr id="1250" name="Text Box 1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7375" cy="342900"/>
                                    </a:xfrm>
                                    <a:prstGeom prst="rect">
                                      <a:avLst/>
                                    </a:prstGeom>
                                    <a:solidFill>
                                      <a:srgbClr val="FFFFFF"/>
                                    </a:solidFill>
                                    <a:ln w="9525">
                                      <a:solidFill>
                                        <a:srgbClr val="000000"/>
                                      </a:solidFill>
                                      <a:miter lim="800000"/>
                                      <a:headEnd/>
                                      <a:tailEnd/>
                                    </a:ln>
                                  </wps:spPr>
                                  <wps:txbx>
                                    <w:txbxContent>
                                      <w:p w:rsidR="008B0EE4" w:rsidRPr="000D2E51" w:rsidRDefault="008B0EE4" w:rsidP="00372EB3">
                                        <w:pPr>
                                          <w:jc w:val="center"/>
                                          <w:rPr>
                                            <w:b/>
                                          </w:rPr>
                                        </w:pPr>
                                        <w:r>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0" o:spid="_x0000_s1116" type="#_x0000_t202" style="position:absolute;left:0;text-align:left;margin-left:21.55pt;margin-top:.15pt;width:146.25pt;height:27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">
                            <v:textbox>
                              <w:txbxContent>
                                <w:p w:rsidR="008B0EE4" w:rsidRPr="000D2E51" w:rsidRDefault="008B0EE4" w:rsidP="00372EB3">
                                  <w:pPr>
                                    <w:jc w:val="center"/>
                                    <w:rPr>
                                      <w:b/>
                                    </w:rPr>
                                  </w:pPr>
                                  <w:r>
                                    <w:rPr>
                                      <w:b/>
                                    </w:rPr>
                                    <w:t>ĐỀ CHÍNH THỨC</w:t>
                                  </w:r>
                                </w:p>
                              </w:txbxContent>
                            </v:textbox>
                          </v:shape>
                        </w:pict>
                      </mc:Fallback>
                    </mc:AlternateContent>
                  </w:r>
                </w:p>
              </w:tc>
              <w:tc>
                <w:tcPr>
                  <w:tcW w:w="7020" w:type="dxa"/>
                </w:tcPr>
                <w:p w:rsidR="00372EB3" w:rsidRPr="00B7529D" w:rsidRDefault="00372EB3" w:rsidP="00372EB3">
                  <w:pPr>
                    <w:jc w:val="center"/>
                    <w:rPr>
                      <w:b/>
                      <w:bCs/>
                      <w:sz w:val="26"/>
                      <w:szCs w:val="26"/>
                    </w:rPr>
                  </w:pPr>
                  <w:r w:rsidRPr="00B7529D">
                    <w:rPr>
                      <w:b/>
                      <w:bCs/>
                      <w:sz w:val="26"/>
                      <w:szCs w:val="26"/>
                    </w:rPr>
                    <w:t>KÌ THI TUYỂN SINH LỚP 10 THPT CHUYÊN</w:t>
                  </w:r>
                </w:p>
                <w:p w:rsidR="00372EB3" w:rsidRPr="00B7529D" w:rsidRDefault="00372EB3" w:rsidP="00372EB3">
                  <w:pPr>
                    <w:jc w:val="center"/>
                    <w:rPr>
                      <w:b/>
                      <w:bCs/>
                      <w:sz w:val="26"/>
                      <w:szCs w:val="26"/>
                    </w:rPr>
                  </w:pPr>
                  <w:r w:rsidRPr="00B7529D">
                    <w:rPr>
                      <w:b/>
                      <w:bCs/>
                      <w:sz w:val="26"/>
                      <w:szCs w:val="26"/>
                    </w:rPr>
                    <w:t>NĂNG KHIẾU TRẦN PHÚ NĂM HỌC 2012- 2013</w:t>
                  </w:r>
                </w:p>
                <w:p w:rsidR="00372EB3" w:rsidRPr="00B7529D" w:rsidRDefault="00372EB3" w:rsidP="00372EB3">
                  <w:pPr>
                    <w:rPr>
                      <w:b/>
                      <w:bCs/>
                      <w:sz w:val="26"/>
                      <w:szCs w:val="26"/>
                    </w:rPr>
                  </w:pPr>
                  <w:r w:rsidRPr="00B7529D">
                    <w:rPr>
                      <w:b/>
                      <w:bCs/>
                      <w:sz w:val="26"/>
                      <w:szCs w:val="26"/>
                    </w:rPr>
                    <w:t>Môn thi</w:t>
                  </w:r>
                  <w:r w:rsidRPr="00B7529D">
                    <w:rPr>
                      <w:b/>
                      <w:sz w:val="26"/>
                      <w:szCs w:val="26"/>
                    </w:rPr>
                    <w:t xml:space="preserve">: </w:t>
                  </w:r>
                  <w:r w:rsidRPr="00B7529D">
                    <w:rPr>
                      <w:b/>
                      <w:bCs/>
                      <w:sz w:val="26"/>
                      <w:szCs w:val="26"/>
                    </w:rPr>
                    <w:t>TOÁN (chuyên)</w:t>
                  </w:r>
                  <w:r w:rsidRPr="00B7529D">
                    <w:rPr>
                      <w:b/>
                      <w:bCs/>
                      <w:i/>
                      <w:iCs/>
                      <w:sz w:val="26"/>
                      <w:szCs w:val="26"/>
                    </w:rPr>
                    <w:t>Thời gian làm bài: 150 phút</w:t>
                  </w:r>
                </w:p>
                <w:p w:rsidR="00372EB3" w:rsidRPr="00B7529D" w:rsidRDefault="00372EB3" w:rsidP="00372EB3">
                  <w:pPr>
                    <w:jc w:val="center"/>
                    <w:rPr>
                      <w:b/>
                      <w:bCs/>
                      <w:i/>
                      <w:iCs/>
                      <w:sz w:val="26"/>
                      <w:szCs w:val="26"/>
                    </w:rPr>
                  </w:pPr>
                  <w:r w:rsidRPr="00B7529D">
                    <w:rPr>
                      <w:b/>
                      <w:bCs/>
                      <w:i/>
                      <w:iCs/>
                      <w:sz w:val="26"/>
                      <w:szCs w:val="26"/>
                    </w:rPr>
                    <w:t>Ngày thi 25 tháng 6 năm 2012</w:t>
                  </w:r>
                </w:p>
                <w:p w:rsidR="00372EB3" w:rsidRPr="00B7529D" w:rsidRDefault="00372EB3" w:rsidP="00372EB3">
                  <w:pPr>
                    <w:jc w:val="center"/>
                    <w:rPr>
                      <w:b/>
                      <w:bCs/>
                      <w:sz w:val="26"/>
                      <w:szCs w:val="26"/>
                    </w:rPr>
                  </w:pPr>
                  <w:r w:rsidRPr="00B7529D">
                    <w:rPr>
                      <w:b/>
                      <w:bCs/>
                      <w:sz w:val="26"/>
                      <w:szCs w:val="26"/>
                    </w:rPr>
                    <w:t>Đề thi gồm : 01 trang</w:t>
                  </w:r>
                </w:p>
              </w:tc>
            </w:tr>
          </w:tbl>
          <w:p w:rsidR="00372EB3" w:rsidRPr="00B7529D" w:rsidRDefault="00372EB3" w:rsidP="00372EB3">
            <w:pPr>
              <w:jc w:val="both"/>
              <w:rPr>
                <w:b/>
                <w:sz w:val="26"/>
                <w:szCs w:val="26"/>
              </w:rPr>
            </w:pPr>
            <w:r w:rsidRPr="00B7529D">
              <w:rPr>
                <w:b/>
                <w:sz w:val="26"/>
                <w:szCs w:val="26"/>
              </w:rPr>
              <w:t>Câu I (2,0 điểm)</w:t>
            </w:r>
          </w:p>
          <w:p w:rsidR="00372EB3" w:rsidRPr="00B7529D" w:rsidRDefault="00372EB3" w:rsidP="00EF3456">
            <w:pPr>
              <w:numPr>
                <w:ilvl w:val="0"/>
                <w:numId w:val="54"/>
              </w:numPr>
              <w:jc w:val="both"/>
              <w:rPr>
                <w:sz w:val="26"/>
                <w:szCs w:val="26"/>
              </w:rPr>
            </w:pPr>
            <w:r w:rsidRPr="00B7529D">
              <w:rPr>
                <w:sz w:val="26"/>
                <w:szCs w:val="26"/>
              </w:rPr>
              <w:t xml:space="preserve">Cho </w:t>
            </w:r>
            <w:r w:rsidR="00D94404">
              <w:rPr>
                <w:position w:val="-32"/>
                <w:sz w:val="26"/>
                <w:szCs w:val="26"/>
              </w:rPr>
              <w:pict>
                <v:shape id="_x0000_i2934" type="#_x0000_t75" style="width:210.8pt;height:41.25pt">
                  <v:imagedata r:id="rId2687" o:title=""/>
                </v:shape>
              </w:pict>
            </w:r>
          </w:p>
          <w:p w:rsidR="00372EB3" w:rsidRPr="00B7529D" w:rsidRDefault="00372EB3" w:rsidP="00372EB3">
            <w:pPr>
              <w:ind w:left="360"/>
              <w:jc w:val="both"/>
              <w:rPr>
                <w:sz w:val="26"/>
                <w:szCs w:val="26"/>
              </w:rPr>
            </w:pPr>
            <w:r w:rsidRPr="00B7529D">
              <w:rPr>
                <w:sz w:val="26"/>
                <w:szCs w:val="26"/>
              </w:rPr>
              <w:t>Rút gọn và tìm giá trị lớn nhất của A</w:t>
            </w:r>
          </w:p>
          <w:p w:rsidR="00372EB3" w:rsidRPr="00B7529D" w:rsidRDefault="00372EB3" w:rsidP="00EF3456">
            <w:pPr>
              <w:numPr>
                <w:ilvl w:val="0"/>
                <w:numId w:val="54"/>
              </w:numPr>
              <w:tabs>
                <w:tab w:val="left" w:pos="1080"/>
              </w:tabs>
              <w:ind w:firstLine="0"/>
              <w:jc w:val="both"/>
              <w:rPr>
                <w:sz w:val="26"/>
                <w:szCs w:val="26"/>
              </w:rPr>
            </w:pPr>
            <w:r w:rsidRPr="00B7529D">
              <w:rPr>
                <w:sz w:val="26"/>
                <w:szCs w:val="26"/>
              </w:rPr>
              <w:t xml:space="preserve">Cho phương trình </w:t>
            </w:r>
            <w:r w:rsidR="00D94404">
              <w:rPr>
                <w:position w:val="-6"/>
                <w:sz w:val="26"/>
                <w:szCs w:val="26"/>
              </w:rPr>
              <w:pict>
                <v:shape id="_x0000_i2935" type="#_x0000_t75" style="width:84pt;height:18pt">
                  <v:imagedata r:id="rId2688" o:title=""/>
                </v:shape>
              </w:pict>
            </w:r>
            <w:r w:rsidRPr="00B7529D">
              <w:rPr>
                <w:sz w:val="26"/>
                <w:szCs w:val="26"/>
              </w:rPr>
              <w:t xml:space="preserve"> có hai nghiệm nguyên dương biết a,b là hai số dương thỏa mãn 5a + b = 22.Tìm hai nghiệm đó.</w:t>
            </w:r>
          </w:p>
          <w:p w:rsidR="00372EB3" w:rsidRPr="00B7529D" w:rsidRDefault="00372EB3" w:rsidP="00372EB3">
            <w:pPr>
              <w:jc w:val="both"/>
              <w:rPr>
                <w:b/>
                <w:sz w:val="26"/>
                <w:szCs w:val="26"/>
              </w:rPr>
            </w:pPr>
            <w:r w:rsidRPr="00B7529D">
              <w:rPr>
                <w:b/>
                <w:sz w:val="26"/>
                <w:szCs w:val="26"/>
              </w:rPr>
              <w:t>Câu II ( 2,0 điểm)</w:t>
            </w:r>
          </w:p>
          <w:p w:rsidR="00372EB3" w:rsidRPr="00B7529D" w:rsidRDefault="00372EB3" w:rsidP="00EF3456">
            <w:pPr>
              <w:numPr>
                <w:ilvl w:val="0"/>
                <w:numId w:val="55"/>
              </w:numPr>
              <w:jc w:val="both"/>
              <w:rPr>
                <w:sz w:val="26"/>
                <w:szCs w:val="26"/>
              </w:rPr>
            </w:pPr>
            <w:r w:rsidRPr="00B7529D">
              <w:rPr>
                <w:sz w:val="26"/>
                <w:szCs w:val="26"/>
              </w:rPr>
              <w:t>Giải phương trình</w:t>
            </w:r>
            <w:r w:rsidRPr="00B7529D">
              <w:rPr>
                <w:b/>
                <w:sz w:val="26"/>
                <w:szCs w:val="26"/>
              </w:rPr>
              <w:t>:</w:t>
            </w:r>
            <w:r w:rsidR="00D94404">
              <w:rPr>
                <w:b/>
                <w:position w:val="-28"/>
                <w:sz w:val="26"/>
                <w:szCs w:val="26"/>
              </w:rPr>
              <w:pict>
                <v:shape id="_x0000_i2936" type="#_x0000_t75" style="width:198pt;height:39pt">
                  <v:imagedata r:id="rId2689" o:title=""/>
                </v:shape>
              </w:pict>
            </w:r>
          </w:p>
          <w:p w:rsidR="00372EB3" w:rsidRPr="00B7529D" w:rsidRDefault="00372EB3" w:rsidP="00EF3456">
            <w:pPr>
              <w:numPr>
                <w:ilvl w:val="0"/>
                <w:numId w:val="55"/>
              </w:numPr>
              <w:jc w:val="both"/>
              <w:rPr>
                <w:sz w:val="26"/>
                <w:szCs w:val="26"/>
              </w:rPr>
            </w:pPr>
            <w:r w:rsidRPr="00B7529D">
              <w:rPr>
                <w:sz w:val="26"/>
                <w:szCs w:val="26"/>
              </w:rPr>
              <w:t>Giải hệ phương trình:</w:t>
            </w:r>
            <w:r w:rsidR="00D94404">
              <w:rPr>
                <w:position w:val="-56"/>
                <w:sz w:val="26"/>
                <w:szCs w:val="26"/>
              </w:rPr>
              <w:pict>
                <v:shape id="_x0000_i2937" type="#_x0000_t75" style="width:99pt;height:63pt">
                  <v:imagedata r:id="rId2690" o:title=""/>
                </v:shape>
              </w:pict>
            </w:r>
          </w:p>
          <w:p w:rsidR="00372EB3" w:rsidRPr="00B7529D" w:rsidRDefault="00372EB3" w:rsidP="00372EB3">
            <w:pPr>
              <w:spacing w:line="360" w:lineRule="auto"/>
              <w:jc w:val="both"/>
              <w:rPr>
                <w:b/>
                <w:sz w:val="26"/>
                <w:szCs w:val="26"/>
              </w:rPr>
            </w:pPr>
            <w:r w:rsidRPr="00B7529D">
              <w:rPr>
                <w:b/>
                <w:sz w:val="26"/>
                <w:szCs w:val="26"/>
              </w:rPr>
              <w:t xml:space="preserve">Câu III (1,0 điểm) </w:t>
            </w:r>
            <w:r w:rsidRPr="00B7529D">
              <w:rPr>
                <w:sz w:val="26"/>
                <w:szCs w:val="26"/>
              </w:rPr>
              <w:t>Cho ba số dương a,b,c .Chứng minh rằng:</w:t>
            </w:r>
            <w:r w:rsidR="00D94404">
              <w:rPr>
                <w:position w:val="-28"/>
                <w:sz w:val="26"/>
                <w:szCs w:val="26"/>
              </w:rPr>
              <w:pict>
                <v:shape id="_x0000_i2938" type="#_x0000_t75" style="width:137.25pt;height:36pt">
                  <v:imagedata r:id="rId2691" o:title=""/>
                </v:shape>
              </w:pict>
            </w:r>
          </w:p>
          <w:p w:rsidR="00372EB3" w:rsidRPr="00B7529D" w:rsidRDefault="00372EB3" w:rsidP="00372EB3">
            <w:pPr>
              <w:spacing w:line="360" w:lineRule="auto"/>
              <w:jc w:val="both"/>
              <w:rPr>
                <w:sz w:val="26"/>
                <w:szCs w:val="26"/>
              </w:rPr>
            </w:pPr>
            <w:r w:rsidRPr="00B7529D">
              <w:rPr>
                <w:b/>
                <w:sz w:val="26"/>
                <w:szCs w:val="26"/>
              </w:rPr>
              <w:t>Câu IV (2,0 điểm)</w:t>
            </w:r>
            <w:r w:rsidRPr="00B7529D">
              <w:rPr>
                <w:sz w:val="26"/>
                <w:szCs w:val="26"/>
              </w:rPr>
              <w:t xml:space="preserve"> Cho tam giác ABC ( AB &lt; AC) có trực tâm H, nội tiếp đường tròn tâm O, đường kính AA’.Gọi AD là đường phân giác trong của góc </w:t>
            </w:r>
            <w:r w:rsidR="00D94404">
              <w:rPr>
                <w:position w:val="-6"/>
                <w:sz w:val="26"/>
                <w:szCs w:val="26"/>
              </w:rPr>
              <w:pict>
                <v:shape id="_x0000_i2939" type="#_x0000_t75" style="width:30.75pt;height:20.25pt">
                  <v:imagedata r:id="rId2692" o:title=""/>
                </v:shape>
              </w:pict>
            </w:r>
            <w:r w:rsidRPr="00B7529D">
              <w:rPr>
                <w:sz w:val="26"/>
                <w:szCs w:val="26"/>
              </w:rPr>
              <w:t xml:space="preserve">  </w:t>
            </w:r>
            <w:r w:rsidR="00D94404">
              <w:rPr>
                <w:position w:val="-12"/>
                <w:sz w:val="26"/>
                <w:szCs w:val="26"/>
              </w:rPr>
              <w:pict>
                <v:shape id="_x0000_i2940" type="#_x0000_t75" style="width:56.2pt;height:18pt">
                  <v:imagedata r:id="rId2693" o:title=""/>
                </v:shape>
              </w:pict>
            </w:r>
            <w:r w:rsidRPr="00B7529D">
              <w:rPr>
                <w:sz w:val="26"/>
                <w:szCs w:val="26"/>
              </w:rPr>
              <w:t>.M,I lần lượt là trung điểm của BC và AH.</w:t>
            </w:r>
          </w:p>
          <w:p w:rsidR="00372EB3" w:rsidRPr="00B7529D" w:rsidRDefault="00372EB3" w:rsidP="00EF3456">
            <w:pPr>
              <w:numPr>
                <w:ilvl w:val="0"/>
                <w:numId w:val="56"/>
              </w:numPr>
              <w:spacing w:line="360" w:lineRule="auto"/>
              <w:jc w:val="both"/>
              <w:rPr>
                <w:sz w:val="26"/>
                <w:szCs w:val="26"/>
              </w:rPr>
            </w:pPr>
            <w:r w:rsidRPr="00B7529D">
              <w:rPr>
                <w:sz w:val="26"/>
                <w:szCs w:val="26"/>
              </w:rPr>
              <w:t>Lấy K đối xứng  với H qua AD.Chứng minh K thuộc đường thẳng AA’.</w:t>
            </w:r>
          </w:p>
          <w:p w:rsidR="00372EB3" w:rsidRPr="00B7529D" w:rsidRDefault="00372EB3" w:rsidP="00EF3456">
            <w:pPr>
              <w:numPr>
                <w:ilvl w:val="0"/>
                <w:numId w:val="56"/>
              </w:numPr>
              <w:spacing w:line="360" w:lineRule="auto"/>
              <w:jc w:val="both"/>
              <w:rPr>
                <w:sz w:val="26"/>
                <w:szCs w:val="26"/>
              </w:rPr>
            </w:pPr>
            <w:r w:rsidRPr="00B7529D">
              <w:rPr>
                <w:sz w:val="26"/>
                <w:szCs w:val="26"/>
              </w:rPr>
              <w:t>Gọi P là giao điểm của AD với HM.Đường thẳng HK cắt AB và AC lần lượt tại Q và R.Chứng minh rằng Q và R lần lượt là hình chiếu vuông góc của P lên AB,AC.</w:t>
            </w:r>
          </w:p>
          <w:p w:rsidR="00372EB3" w:rsidRPr="00B7529D" w:rsidRDefault="00372EB3" w:rsidP="00372EB3">
            <w:pPr>
              <w:spacing w:line="360" w:lineRule="auto"/>
              <w:jc w:val="both"/>
              <w:rPr>
                <w:sz w:val="26"/>
                <w:szCs w:val="26"/>
              </w:rPr>
            </w:pPr>
            <w:r w:rsidRPr="00B7529D">
              <w:rPr>
                <w:b/>
                <w:sz w:val="26"/>
                <w:szCs w:val="26"/>
              </w:rPr>
              <w:t>Câu V (3,0 điểm)</w:t>
            </w:r>
            <w:r w:rsidRPr="00B7529D">
              <w:rPr>
                <w:sz w:val="26"/>
                <w:szCs w:val="26"/>
              </w:rPr>
              <w:t xml:space="preserve"> </w:t>
            </w:r>
          </w:p>
          <w:p w:rsidR="00372EB3" w:rsidRPr="00B7529D" w:rsidRDefault="00372EB3" w:rsidP="00EF3456">
            <w:pPr>
              <w:numPr>
                <w:ilvl w:val="0"/>
                <w:numId w:val="57"/>
              </w:numPr>
              <w:spacing w:line="360" w:lineRule="auto"/>
              <w:jc w:val="both"/>
              <w:rPr>
                <w:sz w:val="26"/>
                <w:szCs w:val="26"/>
              </w:rPr>
            </w:pPr>
            <w:r w:rsidRPr="00B7529D">
              <w:rPr>
                <w:sz w:val="26"/>
                <w:szCs w:val="26"/>
              </w:rPr>
              <w:t xml:space="preserve">Tìm nghiệm nguyên của phương trình </w:t>
            </w:r>
            <w:r w:rsidR="00D94404">
              <w:rPr>
                <w:position w:val="-12"/>
                <w:sz w:val="26"/>
                <w:szCs w:val="26"/>
              </w:rPr>
              <w:pict>
                <v:shape id="_x0000_i2941" type="#_x0000_t75" style="width:111pt;height:21pt">
                  <v:imagedata r:id="rId2694" o:title=""/>
                </v:shape>
              </w:pict>
            </w:r>
          </w:p>
          <w:p w:rsidR="00372EB3" w:rsidRPr="00B7529D" w:rsidRDefault="00372EB3" w:rsidP="00372EB3">
            <w:pPr>
              <w:shd w:val="clear" w:color="auto" w:fill="FFFFFF"/>
              <w:ind w:firstLine="720"/>
              <w:rPr>
                <w:color w:val="000000"/>
                <w:sz w:val="26"/>
                <w:szCs w:val="26"/>
              </w:rPr>
            </w:pPr>
            <w:r w:rsidRPr="00B7529D">
              <w:rPr>
                <w:color w:val="000000"/>
                <w:sz w:val="26"/>
                <w:szCs w:val="26"/>
              </w:rPr>
              <w:t>2) Cho hình vuông 12x12, được chia thành lưới các hình vuông đơn vị. Mỗi đỉnh của hình vuông đơn vị này được tô bằng một trong hai màu xanh đỏ. Có tất cả 111 đỉnh màu đỏ. Hai trong số những đỉnh màu đỏ này  nằm ở đỉnh hình vuông lớn, 22 đỉnh màu đỏ khác nằm trên cạnh cạnh của hình vuông lớn (không trùng với đỉnh của hình vuông lớn ) hình vuông đơn vị được tô màu theo các quy luật sau: cạnh có hai đầu mút màu đỏ được tô màu đỏ, cạnh có hai đầu mút màu xanh được tô màu xanh, cạnh có một đầu mút màu đỏ và một đầu mút màu xanh thì được tô màu vàng. Giả sứ có tất cả 66 cạnh vàng. Hỏi có bao nhiêu cạnh màu xanh.</w:t>
            </w:r>
            <w:r w:rsidRPr="00B7529D">
              <w:rPr>
                <w:rStyle w:val="apple-converted-space"/>
                <w:color w:val="000000"/>
                <w:sz w:val="26"/>
                <w:szCs w:val="26"/>
              </w:rPr>
              <w:t> </w:t>
            </w:r>
          </w:p>
          <w:p w:rsidR="00372EB3" w:rsidRPr="00B7529D" w:rsidRDefault="00372EB3" w:rsidP="00372EB3"/>
          <w:p w:rsidR="00372EB3" w:rsidRPr="00B7529D" w:rsidRDefault="00372EB3" w:rsidP="00372EB3">
            <w:pPr>
              <w:jc w:val="both"/>
              <w:rPr>
                <w:sz w:val="16"/>
                <w:szCs w:val="26"/>
              </w:rPr>
            </w:pPr>
          </w:p>
          <w:p w:rsidR="00372EB3" w:rsidRPr="00B7529D" w:rsidRDefault="00372EB3" w:rsidP="00372EB3">
            <w:pPr>
              <w:jc w:val="center"/>
              <w:rPr>
                <w:sz w:val="26"/>
                <w:szCs w:val="26"/>
              </w:rPr>
            </w:pPr>
            <w:r w:rsidRPr="00B7529D">
              <w:rPr>
                <w:sz w:val="26"/>
                <w:szCs w:val="26"/>
              </w:rPr>
              <w:t>----------------------------Hết----------------------------</w:t>
            </w:r>
          </w:p>
          <w:p w:rsidR="00372EB3" w:rsidRPr="00B7529D" w:rsidRDefault="00372EB3" w:rsidP="00372EB3">
            <w:pPr>
              <w:rPr>
                <w:sz w:val="26"/>
                <w:szCs w:val="26"/>
              </w:rPr>
            </w:pPr>
            <w:r w:rsidRPr="00B7529D">
              <w:rPr>
                <w:sz w:val="26"/>
                <w:szCs w:val="26"/>
              </w:rPr>
              <w:t>Họ và tên thí sinh……………………………………. Số báo danh………………...…………</w:t>
            </w:r>
          </w:p>
          <w:p w:rsidR="00372EB3" w:rsidRPr="00B7529D" w:rsidRDefault="00372EB3" w:rsidP="00372EB3">
            <w:pPr>
              <w:rPr>
                <w:sz w:val="26"/>
                <w:szCs w:val="26"/>
              </w:rPr>
            </w:pPr>
            <w:r w:rsidRPr="00B7529D">
              <w:rPr>
                <w:sz w:val="26"/>
                <w:szCs w:val="26"/>
              </w:rPr>
              <w:t>Chữ kí của giám thị 1: ……………………….……… Chữ kí của giám thị 2: …………………</w:t>
            </w:r>
          </w:p>
          <w:p w:rsidR="00372EB3" w:rsidRPr="00B7529D" w:rsidRDefault="00372EB3" w:rsidP="00372EB3">
            <w:pPr>
              <w:rPr>
                <w:sz w:val="26"/>
                <w:szCs w:val="26"/>
              </w:rPr>
            </w:pPr>
          </w:p>
          <w:p w:rsidR="00372EB3" w:rsidRPr="00B7529D" w:rsidRDefault="00372EB3" w:rsidP="00372EB3">
            <w:r w:rsidRPr="00B7529D">
              <w:rPr>
                <w:sz w:val="26"/>
                <w:szCs w:val="26"/>
              </w:rPr>
              <w:t xml:space="preserve">Từ :Nguyễn Hồng Vân – THPT Trần Hưng Đạo – Hải Phòng-  </w:t>
            </w:r>
            <w:hyperlink r:id="rId2695" w:history="1">
              <w:r w:rsidRPr="00B7529D">
                <w:rPr>
                  <w:rStyle w:val="Hyperlink"/>
                </w:rPr>
                <w:t>http://trakhuc66.violet.vn/</w:t>
              </w:r>
            </w:hyperlink>
          </w:p>
          <w:p w:rsidR="00372EB3" w:rsidRPr="00B7529D" w:rsidRDefault="00372EB3" w:rsidP="00372EB3"/>
          <w:p w:rsidR="00372EB3" w:rsidRPr="00B7529D" w:rsidRDefault="00372EB3" w:rsidP="00372EB3"/>
          <w:p w:rsidR="00372EB3" w:rsidRPr="00B7529D" w:rsidRDefault="00372EB3" w:rsidP="00372EB3">
            <w:r w:rsidRPr="00B7529D">
              <w:t>Lời giải một số câu</w:t>
            </w:r>
          </w:p>
          <w:p w:rsidR="00372EB3" w:rsidRPr="00B7529D" w:rsidRDefault="00372EB3" w:rsidP="00372EB3">
            <w:r w:rsidRPr="00B7529D">
              <w:t>Câu I</w:t>
            </w:r>
          </w:p>
          <w:p w:rsidR="00372EB3" w:rsidRPr="00B7529D" w:rsidRDefault="00372EB3" w:rsidP="00372EB3">
            <w:r w:rsidRPr="00B7529D">
              <w:t>1)</w:t>
            </w:r>
            <w:r w:rsidR="00D94404">
              <w:rPr>
                <w:position w:val="-32"/>
              </w:rPr>
              <w:pict>
                <v:shape id="_x0000_i2942" type="#_x0000_t75" style="width:210.8pt;height:41.25pt">
                  <v:imagedata r:id="rId2696" o:title=""/>
                </v:shape>
              </w:pict>
            </w:r>
          </w:p>
          <w:p w:rsidR="00372EB3" w:rsidRPr="00B7529D" w:rsidRDefault="00D94404" w:rsidP="00372EB3">
            <w:r>
              <w:rPr>
                <w:position w:val="-34"/>
              </w:rPr>
              <w:pict>
                <v:shape id="_x0000_i2943" type="#_x0000_t75" style="width:326.35pt;height:42pt">
                  <v:imagedata r:id="rId2697" o:title=""/>
                </v:shape>
              </w:pict>
            </w:r>
          </w:p>
          <w:p w:rsidR="00372EB3" w:rsidRPr="00B7529D" w:rsidRDefault="00D94404" w:rsidP="00372EB3">
            <w:r>
              <w:rPr>
                <w:position w:val="-32"/>
              </w:rPr>
              <w:pict>
                <v:shape id="_x0000_i2944" type="#_x0000_t75" style="width:111pt;height:38.25pt">
                  <v:imagedata r:id="rId2698" o:title=""/>
                </v:shape>
              </w:pict>
            </w:r>
            <w:r w:rsidR="00372EB3" w:rsidRPr="00B7529D">
              <w:t xml:space="preserve">, A lớn nhất </w:t>
            </w:r>
            <w:r>
              <w:rPr>
                <w:position w:val="-6"/>
              </w:rPr>
              <w:pict>
                <v:shape id="_x0000_i2945" type="#_x0000_t75" style="width:48.75pt;height:15pt">
                  <v:imagedata r:id="rId2699" o:title=""/>
                </v:shape>
              </w:pict>
            </w:r>
            <w:r w:rsidR="00372EB3" w:rsidRPr="00B7529D">
              <w:t xml:space="preserve"> khi đó A lớn nhất bằng </w:t>
            </w:r>
            <w:r>
              <w:rPr>
                <w:position w:val="-28"/>
              </w:rPr>
              <w:pict>
                <v:shape id="_x0000_i2946" type="#_x0000_t75" style="width:12.75pt;height:36pt">
                  <v:imagedata r:id="rId2700" o:title=""/>
                </v:shape>
              </w:pict>
            </w:r>
            <w:r w:rsidR="00372EB3" w:rsidRPr="00B7529D">
              <w:t>.</w:t>
            </w:r>
          </w:p>
          <w:p w:rsidR="00372EB3" w:rsidRPr="00B7529D" w:rsidRDefault="00372EB3" w:rsidP="00372EB3">
            <w:pPr>
              <w:jc w:val="both"/>
            </w:pPr>
            <w:r w:rsidRPr="00B7529D">
              <w:t>2) Gọi x</w:t>
            </w:r>
            <w:r w:rsidRPr="00B7529D">
              <w:rPr>
                <w:vertAlign w:val="subscript"/>
              </w:rPr>
              <w:t>1</w:t>
            </w:r>
            <w:r w:rsidRPr="00B7529D">
              <w:t>, x</w:t>
            </w:r>
            <w:r w:rsidRPr="00B7529D">
              <w:rPr>
                <w:vertAlign w:val="subscript"/>
              </w:rPr>
              <w:t>2</w:t>
            </w:r>
            <w:r w:rsidRPr="00B7529D">
              <w:t xml:space="preserve"> là hai nghiệm nguyên dương của phương trình (x</w:t>
            </w:r>
            <w:r w:rsidRPr="00B7529D">
              <w:rPr>
                <w:vertAlign w:val="subscript"/>
              </w:rPr>
              <w:t>1</w:t>
            </w:r>
            <w:r w:rsidRPr="00B7529D">
              <w:t xml:space="preserve"> &lt; x</w:t>
            </w:r>
            <w:r w:rsidRPr="00B7529D">
              <w:rPr>
                <w:vertAlign w:val="subscript"/>
              </w:rPr>
              <w:t>2</w:t>
            </w:r>
            <w:r w:rsidRPr="00B7529D">
              <w:t>)</w:t>
            </w:r>
          </w:p>
          <w:p w:rsidR="00372EB3" w:rsidRPr="00B7529D" w:rsidRDefault="00372EB3" w:rsidP="00372EB3">
            <w:pPr>
              <w:jc w:val="both"/>
              <w:rPr>
                <w:lang w:val="fr-FR"/>
              </w:rPr>
            </w:pPr>
            <w:r w:rsidRPr="00B7529D">
              <w:rPr>
                <w:lang w:val="fr-FR"/>
              </w:rPr>
              <w:t>Ta có a = –x</w:t>
            </w:r>
            <w:r w:rsidRPr="00B7529D">
              <w:rPr>
                <w:vertAlign w:val="subscript"/>
                <w:lang w:val="fr-FR"/>
              </w:rPr>
              <w:t>1</w:t>
            </w:r>
            <w:r w:rsidRPr="00B7529D">
              <w:rPr>
                <w:lang w:val="fr-FR"/>
              </w:rPr>
              <w:t xml:space="preserve"> – x</w:t>
            </w:r>
            <w:r w:rsidRPr="00B7529D">
              <w:rPr>
                <w:vertAlign w:val="subscript"/>
                <w:lang w:val="fr-FR"/>
              </w:rPr>
              <w:t>2</w:t>
            </w:r>
            <w:r w:rsidRPr="00B7529D">
              <w:rPr>
                <w:lang w:val="fr-FR"/>
              </w:rPr>
              <w:t xml:space="preserve"> và b = x</w:t>
            </w:r>
            <w:r w:rsidRPr="00B7529D">
              <w:rPr>
                <w:vertAlign w:val="subscript"/>
                <w:lang w:val="fr-FR"/>
              </w:rPr>
              <w:t>1</w:t>
            </w:r>
            <w:r w:rsidRPr="00B7529D">
              <w:rPr>
                <w:lang w:val="fr-FR"/>
              </w:rPr>
              <w:t>x</w:t>
            </w:r>
            <w:r w:rsidRPr="00B7529D">
              <w:rPr>
                <w:vertAlign w:val="subscript"/>
                <w:lang w:val="fr-FR"/>
              </w:rPr>
              <w:t>2</w:t>
            </w:r>
            <w:r w:rsidRPr="00B7529D">
              <w:rPr>
                <w:lang w:val="fr-FR"/>
              </w:rPr>
              <w:t xml:space="preserve"> nên</w:t>
            </w:r>
          </w:p>
          <w:p w:rsidR="00372EB3" w:rsidRPr="00B7529D" w:rsidRDefault="00372EB3" w:rsidP="00372EB3">
            <w:pPr>
              <w:jc w:val="both"/>
              <w:rPr>
                <w:lang w:val="fr-FR"/>
              </w:rPr>
            </w:pPr>
            <w:r w:rsidRPr="00B7529D">
              <w:rPr>
                <w:lang w:val="fr-FR"/>
              </w:rPr>
              <w:tab/>
              <w:t>5(–x</w:t>
            </w:r>
            <w:r w:rsidRPr="00B7529D">
              <w:rPr>
                <w:vertAlign w:val="subscript"/>
                <w:lang w:val="fr-FR"/>
              </w:rPr>
              <w:t>1</w:t>
            </w:r>
            <w:r w:rsidRPr="00B7529D">
              <w:rPr>
                <w:lang w:val="fr-FR"/>
              </w:rPr>
              <w:t xml:space="preserve"> – x</w:t>
            </w:r>
            <w:r w:rsidRPr="00B7529D">
              <w:rPr>
                <w:vertAlign w:val="subscript"/>
                <w:lang w:val="fr-FR"/>
              </w:rPr>
              <w:t>2</w:t>
            </w:r>
            <w:r w:rsidRPr="00B7529D">
              <w:rPr>
                <w:lang w:val="fr-FR"/>
              </w:rPr>
              <w:t>) + x</w:t>
            </w:r>
            <w:r w:rsidRPr="00B7529D">
              <w:rPr>
                <w:vertAlign w:val="subscript"/>
                <w:lang w:val="fr-FR"/>
              </w:rPr>
              <w:t>1</w:t>
            </w:r>
            <w:r w:rsidRPr="00B7529D">
              <w:rPr>
                <w:lang w:val="fr-FR"/>
              </w:rPr>
              <w:t>x</w:t>
            </w:r>
            <w:r w:rsidRPr="00B7529D">
              <w:rPr>
                <w:vertAlign w:val="subscript"/>
                <w:lang w:val="fr-FR"/>
              </w:rPr>
              <w:t>2</w:t>
            </w:r>
            <w:r w:rsidRPr="00B7529D">
              <w:rPr>
                <w:lang w:val="fr-FR"/>
              </w:rPr>
              <w:t xml:space="preserve"> = 22</w:t>
            </w:r>
          </w:p>
          <w:p w:rsidR="00372EB3" w:rsidRPr="00B7529D" w:rsidRDefault="00372EB3" w:rsidP="00372EB3">
            <w:pPr>
              <w:jc w:val="both"/>
              <w:rPr>
                <w:lang w:val="fr-FR"/>
              </w:rPr>
            </w:pPr>
            <w:r w:rsidRPr="00B7529D">
              <w:sym w:font="Symbol" w:char="F0DB"/>
            </w:r>
            <w:r w:rsidRPr="00B7529D">
              <w:rPr>
                <w:lang w:val="fr-FR"/>
              </w:rPr>
              <w:t xml:space="preserve"> </w:t>
            </w:r>
            <w:r w:rsidRPr="00B7529D">
              <w:rPr>
                <w:lang w:val="fr-FR"/>
              </w:rPr>
              <w:tab/>
              <w:t>x</w:t>
            </w:r>
            <w:r w:rsidRPr="00B7529D">
              <w:rPr>
                <w:vertAlign w:val="subscript"/>
                <w:lang w:val="fr-FR"/>
              </w:rPr>
              <w:t>1</w:t>
            </w:r>
            <w:r w:rsidRPr="00B7529D">
              <w:rPr>
                <w:lang w:val="fr-FR"/>
              </w:rPr>
              <w:t>(x</w:t>
            </w:r>
            <w:r w:rsidRPr="00B7529D">
              <w:rPr>
                <w:vertAlign w:val="subscript"/>
                <w:lang w:val="fr-FR"/>
              </w:rPr>
              <w:t>2</w:t>
            </w:r>
            <w:r w:rsidRPr="00B7529D">
              <w:rPr>
                <w:lang w:val="fr-FR"/>
              </w:rPr>
              <w:t xml:space="preserve"> – 5) – 5(x</w:t>
            </w:r>
            <w:r w:rsidRPr="00B7529D">
              <w:rPr>
                <w:vertAlign w:val="subscript"/>
                <w:lang w:val="fr-FR"/>
              </w:rPr>
              <w:t>2</w:t>
            </w:r>
            <w:r w:rsidRPr="00B7529D">
              <w:rPr>
                <w:lang w:val="fr-FR"/>
              </w:rPr>
              <w:t xml:space="preserve"> – 5) = 47 </w:t>
            </w:r>
          </w:p>
          <w:p w:rsidR="00372EB3" w:rsidRPr="00B7529D" w:rsidRDefault="00372EB3" w:rsidP="00EF3456">
            <w:pPr>
              <w:numPr>
                <w:ilvl w:val="1"/>
                <w:numId w:val="56"/>
              </w:numPr>
              <w:jc w:val="both"/>
              <w:rPr>
                <w:lang w:val="fr-FR"/>
              </w:rPr>
            </w:pPr>
            <w:r w:rsidRPr="00B7529D">
              <w:rPr>
                <w:lang w:val="fr-FR"/>
              </w:rPr>
              <w:t>(x</w:t>
            </w:r>
            <w:r w:rsidRPr="00B7529D">
              <w:rPr>
                <w:vertAlign w:val="subscript"/>
                <w:lang w:val="fr-FR"/>
              </w:rPr>
              <w:t>1</w:t>
            </w:r>
            <w:r w:rsidRPr="00B7529D">
              <w:rPr>
                <w:lang w:val="fr-FR"/>
              </w:rPr>
              <w:t xml:space="preserve"> – 5)(x</w:t>
            </w:r>
            <w:r w:rsidRPr="00B7529D">
              <w:rPr>
                <w:vertAlign w:val="subscript"/>
                <w:lang w:val="fr-FR"/>
              </w:rPr>
              <w:t>2</w:t>
            </w:r>
            <w:r w:rsidRPr="00B7529D">
              <w:rPr>
                <w:lang w:val="fr-FR"/>
              </w:rPr>
              <w:t xml:space="preserve"> – 5) = 47  (*)</w:t>
            </w:r>
          </w:p>
          <w:p w:rsidR="00372EB3" w:rsidRPr="00B7529D" w:rsidRDefault="00372EB3" w:rsidP="00372EB3">
            <w:pPr>
              <w:jc w:val="both"/>
              <w:rPr>
                <w:lang w:val="fr-FR"/>
              </w:rPr>
            </w:pPr>
            <w:r w:rsidRPr="00B7529D">
              <w:rPr>
                <w:lang w:val="fr-FR"/>
              </w:rPr>
              <w:t xml:space="preserve">Vì </w:t>
            </w:r>
            <w:r w:rsidR="00D94404">
              <w:rPr>
                <w:position w:val="-12"/>
                <w:lang w:val="fr-FR"/>
              </w:rPr>
              <w:pict>
                <v:shape id="_x0000_i2947" type="#_x0000_t75" style="width:90.75pt;height:21pt">
                  <v:imagedata r:id="rId2701" o:title=""/>
                </v:shape>
              </w:pict>
            </w:r>
            <w:r w:rsidRPr="00B7529D">
              <w:rPr>
                <w:lang w:val="fr-FR"/>
              </w:rPr>
              <w:t xml:space="preserve"> nên với giả sử </w:t>
            </w:r>
            <w:r w:rsidR="00D94404">
              <w:rPr>
                <w:position w:val="-12"/>
                <w:lang w:val="fr-FR"/>
              </w:rPr>
              <w:pict>
                <v:shape id="_x0000_i2948" type="#_x0000_t75" style="width:39pt;height:18.75pt">
                  <v:imagedata r:id="rId2702" o:title=""/>
                </v:shape>
              </w:pict>
            </w:r>
          </w:p>
          <w:p w:rsidR="00372EB3" w:rsidRPr="00B7529D" w:rsidRDefault="00372EB3" w:rsidP="00372EB3">
            <w:pPr>
              <w:jc w:val="both"/>
              <w:rPr>
                <w:lang w:val="fr-FR"/>
              </w:rPr>
            </w:pPr>
            <w:r w:rsidRPr="00B7529D">
              <w:rPr>
                <w:lang w:val="fr-FR"/>
              </w:rPr>
              <w:t>Ta có: –4 ≤ x</w:t>
            </w:r>
            <w:r w:rsidRPr="00B7529D">
              <w:rPr>
                <w:vertAlign w:val="subscript"/>
                <w:lang w:val="fr-FR"/>
              </w:rPr>
              <w:t>1</w:t>
            </w:r>
            <w:r w:rsidRPr="00B7529D">
              <w:rPr>
                <w:lang w:val="fr-FR"/>
              </w:rPr>
              <w:t xml:space="preserve"> – 5 &lt; x</w:t>
            </w:r>
            <w:r w:rsidRPr="00B7529D">
              <w:rPr>
                <w:vertAlign w:val="subscript"/>
                <w:lang w:val="fr-FR"/>
              </w:rPr>
              <w:t>2</w:t>
            </w:r>
            <w:r w:rsidRPr="00B7529D">
              <w:rPr>
                <w:lang w:val="fr-FR"/>
              </w:rPr>
              <w:t xml:space="preserve"> – 5 nên</w:t>
            </w:r>
          </w:p>
          <w:p w:rsidR="00372EB3" w:rsidRPr="00B7529D" w:rsidRDefault="00372EB3" w:rsidP="00372EB3">
            <w:pPr>
              <w:jc w:val="both"/>
            </w:pPr>
            <w:r w:rsidRPr="00B7529D">
              <w:t xml:space="preserve">(*) </w:t>
            </w:r>
            <w:r w:rsidRPr="00B7529D">
              <w:sym w:font="Symbol" w:char="F0DB"/>
            </w:r>
            <w:r w:rsidRPr="00B7529D">
              <w:t xml:space="preserve"> </w:t>
            </w:r>
            <w:r w:rsidR="00D94404">
              <w:rPr>
                <w:position w:val="-32"/>
              </w:rPr>
              <w:pict>
                <v:shape id="_x0000_i2949" type="#_x0000_t75" style="width:62.25pt;height:38.25pt">
                  <v:imagedata r:id="rId2703" o:title=""/>
                </v:shape>
              </w:pict>
            </w:r>
            <w:r w:rsidRPr="00B7529D">
              <w:t xml:space="preserve"> </w:t>
            </w:r>
            <w:r w:rsidRPr="00B7529D">
              <w:sym w:font="Symbol" w:char="F0DB"/>
            </w:r>
            <w:r w:rsidRPr="00B7529D">
              <w:t xml:space="preserve"> </w:t>
            </w:r>
            <w:r w:rsidR="00D94404">
              <w:rPr>
                <w:position w:val="-32"/>
              </w:rPr>
              <w:pict>
                <v:shape id="_x0000_i2950" type="#_x0000_t75" style="width:45.75pt;height:38.25pt">
                  <v:imagedata r:id="rId2704" o:title=""/>
                </v:shape>
              </w:pict>
            </w:r>
            <w:r w:rsidRPr="00B7529D">
              <w:t xml:space="preserve">. </w:t>
            </w:r>
          </w:p>
          <w:p w:rsidR="00372EB3" w:rsidRPr="00B7529D" w:rsidRDefault="00372EB3" w:rsidP="00372EB3">
            <w:pPr>
              <w:jc w:val="both"/>
            </w:pPr>
            <w:r w:rsidRPr="00B7529D">
              <w:t>Khi đó: a = – 58 và b = 312 thoả 5a + b = 22. Vậy hai nghiệm cần tìm là x</w:t>
            </w:r>
            <w:r w:rsidRPr="00B7529D">
              <w:rPr>
                <w:vertAlign w:val="subscript"/>
              </w:rPr>
              <w:t>1</w:t>
            </w:r>
            <w:r w:rsidRPr="00B7529D">
              <w:t xml:space="preserve"> = 6; x</w:t>
            </w:r>
            <w:r w:rsidRPr="00B7529D">
              <w:rPr>
                <w:vertAlign w:val="subscript"/>
              </w:rPr>
              <w:t>2</w:t>
            </w:r>
            <w:r w:rsidRPr="00B7529D">
              <w:t xml:space="preserve"> = 52.</w:t>
            </w:r>
          </w:p>
          <w:p w:rsidR="00372EB3" w:rsidRPr="00B7529D" w:rsidRDefault="00372EB3" w:rsidP="00372EB3">
            <w:pPr>
              <w:tabs>
                <w:tab w:val="left" w:pos="780"/>
              </w:tabs>
            </w:pPr>
          </w:p>
          <w:p w:rsidR="00372EB3" w:rsidRPr="00B7529D" w:rsidRDefault="00372EB3" w:rsidP="00372EB3">
            <w:r w:rsidRPr="00B7529D">
              <w:t>Câu II:</w:t>
            </w:r>
          </w:p>
          <w:p w:rsidR="00372EB3" w:rsidRPr="00B7529D" w:rsidRDefault="00372EB3" w:rsidP="00372EB3">
            <w:pPr>
              <w:rPr>
                <w:b/>
                <w:sz w:val="26"/>
                <w:szCs w:val="26"/>
              </w:rPr>
            </w:pPr>
            <w:r w:rsidRPr="00B7529D">
              <w:t xml:space="preserve">1) </w:t>
            </w:r>
            <w:r w:rsidR="00D94404">
              <w:rPr>
                <w:b/>
                <w:position w:val="-28"/>
                <w:sz w:val="26"/>
                <w:szCs w:val="26"/>
              </w:rPr>
              <w:pict>
                <v:shape id="_x0000_i2951" type="#_x0000_t75" style="width:198pt;height:39pt">
                  <v:imagedata r:id="rId2689" o:title=""/>
                </v:shape>
              </w:pict>
            </w:r>
            <w:r w:rsidR="00D94404">
              <w:rPr>
                <w:b/>
                <w:position w:val="-28"/>
                <w:sz w:val="26"/>
                <w:szCs w:val="26"/>
              </w:rPr>
              <w:pict>
                <v:shape id="_x0000_i2952" type="#_x0000_t75" style="width:393.6pt;height:39pt">
                  <v:imagedata r:id="rId2705" o:title=""/>
                </v:shape>
              </w:pict>
            </w:r>
          </w:p>
          <w:p w:rsidR="00372EB3" w:rsidRPr="00B7529D" w:rsidRDefault="00372EB3" w:rsidP="00372EB3">
            <w:pPr>
              <w:rPr>
                <w:sz w:val="26"/>
                <w:szCs w:val="26"/>
              </w:rPr>
            </w:pPr>
            <w:r w:rsidRPr="00B7529D">
              <w:rPr>
                <w:sz w:val="26"/>
                <w:szCs w:val="26"/>
              </w:rPr>
              <w:t xml:space="preserve">Dễ thấy </w:t>
            </w:r>
            <w:r w:rsidR="00D94404">
              <w:rPr>
                <w:position w:val="-12"/>
                <w:sz w:val="26"/>
                <w:szCs w:val="26"/>
              </w:rPr>
              <w:pict>
                <v:shape id="_x0000_i2953" type="#_x0000_t75" style="width:404.4pt;height:21pt">
                  <v:imagedata r:id="rId2706" o:title=""/>
                </v:shape>
              </w:pict>
            </w:r>
            <w:r w:rsidRPr="00B7529D">
              <w:rPr>
                <w:sz w:val="26"/>
                <w:szCs w:val="26"/>
              </w:rPr>
              <w:t xml:space="preserve"> nên đặt </w:t>
            </w:r>
            <w:r w:rsidR="00D94404">
              <w:rPr>
                <w:position w:val="-10"/>
                <w:sz w:val="26"/>
                <w:szCs w:val="26"/>
              </w:rPr>
              <w:pict>
                <v:shape id="_x0000_i2954" type="#_x0000_t75" style="width:285.7pt;height:23.25pt">
                  <v:imagedata r:id="rId2707" o:title=""/>
                </v:shape>
              </w:pict>
            </w:r>
          </w:p>
          <w:p w:rsidR="00372EB3" w:rsidRPr="00B7529D" w:rsidRDefault="00372EB3" w:rsidP="00372EB3">
            <w:pPr>
              <w:rPr>
                <w:sz w:val="26"/>
                <w:szCs w:val="26"/>
              </w:rPr>
            </w:pPr>
            <w:r w:rsidRPr="00B7529D">
              <w:rPr>
                <w:sz w:val="26"/>
                <w:szCs w:val="26"/>
              </w:rPr>
              <w:t>Ta có phương trình</w:t>
            </w:r>
            <w:r w:rsidR="00D94404">
              <w:rPr>
                <w:position w:val="-28"/>
                <w:sz w:val="26"/>
                <w:szCs w:val="26"/>
              </w:rPr>
              <w:pict>
                <v:shape id="_x0000_i2955" type="#_x0000_t75" style="width:107.2pt;height:39pt">
                  <v:imagedata r:id="rId2708" o:title=""/>
                </v:shape>
              </w:pict>
            </w:r>
          </w:p>
          <w:p w:rsidR="00372EB3" w:rsidRPr="00B7529D" w:rsidRDefault="00D94404" w:rsidP="00372EB3">
            <w:pPr>
              <w:rPr>
                <w:sz w:val="26"/>
                <w:szCs w:val="26"/>
              </w:rPr>
            </w:pPr>
            <w:r>
              <w:rPr>
                <w:position w:val="-8"/>
                <w:sz w:val="26"/>
                <w:szCs w:val="26"/>
              </w:rPr>
              <w:pict>
                <v:shape id="_x0000_i2956" type="#_x0000_t75" style="width:137.25pt;height:20.25pt">
                  <v:imagedata r:id="rId2709" o:title=""/>
                </v:shape>
              </w:pict>
            </w:r>
          </w:p>
          <w:p w:rsidR="00372EB3" w:rsidRPr="00B7529D" w:rsidRDefault="00D94404" w:rsidP="00372EB3">
            <w:pPr>
              <w:rPr>
                <w:sz w:val="26"/>
                <w:szCs w:val="26"/>
              </w:rPr>
            </w:pPr>
            <w:r>
              <w:rPr>
                <w:position w:val="-28"/>
                <w:sz w:val="26"/>
                <w:szCs w:val="26"/>
              </w:rPr>
              <w:pict>
                <v:shape id="_x0000_i2957" type="#_x0000_t75" style="width:141.7pt;height:36pt">
                  <v:imagedata r:id="rId2710" o:title=""/>
                </v:shape>
              </w:pict>
            </w:r>
          </w:p>
          <w:p w:rsidR="00372EB3" w:rsidRPr="00B7529D" w:rsidRDefault="00D94404" w:rsidP="00372EB3">
            <w:pPr>
              <w:rPr>
                <w:sz w:val="26"/>
                <w:szCs w:val="26"/>
              </w:rPr>
            </w:pPr>
            <w:r>
              <w:rPr>
                <w:position w:val="-74"/>
                <w:sz w:val="26"/>
                <w:szCs w:val="26"/>
              </w:rPr>
              <w:pict>
                <v:shape id="_x0000_i2958" type="#_x0000_t75" style="width:267pt;height:81pt">
                  <v:imagedata r:id="rId2711" o:title=""/>
                </v:shape>
              </w:pict>
            </w:r>
          </w:p>
          <w:p w:rsidR="00372EB3" w:rsidRPr="00B7529D" w:rsidRDefault="00372EB3" w:rsidP="00372EB3">
            <w:pPr>
              <w:rPr>
                <w:sz w:val="26"/>
                <w:szCs w:val="26"/>
              </w:rPr>
            </w:pPr>
            <w:r w:rsidRPr="00B7529D">
              <w:rPr>
                <w:sz w:val="26"/>
                <w:szCs w:val="26"/>
              </w:rPr>
              <w:t>2)Giải hệ phương trình</w:t>
            </w:r>
          </w:p>
          <w:p w:rsidR="00372EB3" w:rsidRPr="00B7529D" w:rsidRDefault="00D94404" w:rsidP="00372EB3">
            <w:pPr>
              <w:rPr>
                <w:sz w:val="26"/>
                <w:szCs w:val="26"/>
              </w:rPr>
            </w:pPr>
            <w:r>
              <w:rPr>
                <w:position w:val="-56"/>
                <w:sz w:val="26"/>
                <w:szCs w:val="26"/>
              </w:rPr>
              <w:pict>
                <v:shape id="_x0000_i2959" type="#_x0000_t75" style="width:2in;height:63pt">
                  <v:imagedata r:id="rId2712" o:title=""/>
                </v:shape>
              </w:pict>
            </w:r>
          </w:p>
          <w:p w:rsidR="00372EB3" w:rsidRPr="00B7529D" w:rsidRDefault="00372EB3" w:rsidP="00372EB3">
            <w:pPr>
              <w:rPr>
                <w:sz w:val="26"/>
                <w:szCs w:val="26"/>
              </w:rPr>
            </w:pPr>
            <w:r w:rsidRPr="00B7529D">
              <w:rPr>
                <w:sz w:val="26"/>
                <w:szCs w:val="26"/>
              </w:rPr>
              <w:t xml:space="preserve">Nếu y = 0 thì (2) vô lí nên </w:t>
            </w:r>
            <w:r w:rsidR="00D94404">
              <w:rPr>
                <w:position w:val="-12"/>
                <w:sz w:val="26"/>
                <w:szCs w:val="26"/>
              </w:rPr>
              <w:pict>
                <v:shape id="_x0000_i2960" type="#_x0000_t75" style="width:32.25pt;height:18pt">
                  <v:imagedata r:id="rId2713" o:title=""/>
                </v:shape>
              </w:pict>
            </w:r>
            <w:r w:rsidRPr="00B7529D">
              <w:rPr>
                <w:sz w:val="26"/>
                <w:szCs w:val="26"/>
              </w:rPr>
              <w:t xml:space="preserve"> vậy </w:t>
            </w:r>
            <w:r w:rsidR="00D94404">
              <w:rPr>
                <w:position w:val="-32"/>
                <w:sz w:val="26"/>
                <w:szCs w:val="26"/>
              </w:rPr>
              <w:pict>
                <v:shape id="_x0000_i2961" type="#_x0000_t75" style="width:119.25pt;height:38.25pt">
                  <v:imagedata r:id="rId2714" o:title=""/>
                </v:shape>
              </w:pict>
            </w:r>
          </w:p>
          <w:p w:rsidR="00372EB3" w:rsidRPr="00B7529D" w:rsidRDefault="00372EB3" w:rsidP="00372EB3">
            <w:pPr>
              <w:rPr>
                <w:sz w:val="26"/>
                <w:szCs w:val="26"/>
              </w:rPr>
            </w:pPr>
            <w:r w:rsidRPr="00B7529D">
              <w:rPr>
                <w:sz w:val="26"/>
                <w:szCs w:val="26"/>
              </w:rPr>
              <w:t xml:space="preserve">Đặt </w:t>
            </w:r>
            <w:r w:rsidR="00D94404">
              <w:rPr>
                <w:position w:val="-32"/>
                <w:sz w:val="26"/>
                <w:szCs w:val="26"/>
              </w:rPr>
              <w:pict>
                <v:shape id="_x0000_i2962" type="#_x0000_t75" style="width:33.75pt;height:38.25pt">
                  <v:imagedata r:id="rId2715" o:title=""/>
                </v:shape>
              </w:pict>
            </w:r>
            <w:r w:rsidRPr="00B7529D">
              <w:rPr>
                <w:sz w:val="26"/>
                <w:szCs w:val="26"/>
              </w:rPr>
              <w:t xml:space="preserve"> ta có hệ</w:t>
            </w:r>
          </w:p>
          <w:p w:rsidR="00372EB3" w:rsidRPr="00B7529D" w:rsidRDefault="00D94404" w:rsidP="00372EB3">
            <w:pPr>
              <w:rPr>
                <w:sz w:val="26"/>
                <w:szCs w:val="26"/>
              </w:rPr>
            </w:pPr>
            <w:r>
              <w:rPr>
                <w:position w:val="-38"/>
                <w:sz w:val="26"/>
                <w:szCs w:val="26"/>
              </w:rPr>
              <w:pict>
                <v:shape id="_x0000_i2963" type="#_x0000_t75" style="width:143.3pt;height:45pt">
                  <v:imagedata r:id="rId2716" o:title=""/>
                </v:shape>
              </w:pict>
            </w:r>
          </w:p>
          <w:p w:rsidR="00372EB3" w:rsidRPr="00B7529D" w:rsidRDefault="00372EB3" w:rsidP="00372EB3">
            <w:pPr>
              <w:rPr>
                <w:sz w:val="26"/>
                <w:szCs w:val="26"/>
              </w:rPr>
            </w:pPr>
            <w:r w:rsidRPr="00B7529D">
              <w:rPr>
                <w:sz w:val="26"/>
                <w:szCs w:val="26"/>
              </w:rPr>
              <w:t>Lấy ( 1’) – ( 2’) ta có (x-b) (2x+2b-1) = 0</w:t>
            </w:r>
          </w:p>
          <w:p w:rsidR="00372EB3" w:rsidRPr="00B7529D" w:rsidRDefault="00372EB3" w:rsidP="00372EB3">
            <w:pPr>
              <w:rPr>
                <w:sz w:val="26"/>
                <w:szCs w:val="26"/>
              </w:rPr>
            </w:pPr>
            <w:r w:rsidRPr="00B7529D">
              <w:rPr>
                <w:sz w:val="26"/>
                <w:szCs w:val="26"/>
              </w:rPr>
              <w:t xml:space="preserve">*) Nếu x = b ta có hai nghiệm </w:t>
            </w:r>
            <w:r w:rsidR="00D94404">
              <w:rPr>
                <w:position w:val="-26"/>
                <w:sz w:val="26"/>
                <w:szCs w:val="26"/>
              </w:rPr>
              <w:pict>
                <v:shape id="_x0000_i2964" type="#_x0000_t75" style="width:51.75pt;height:35.25pt">
                  <v:imagedata r:id="rId2717" o:title=""/>
                </v:shape>
              </w:pict>
            </w:r>
            <w:r w:rsidRPr="00B7529D">
              <w:rPr>
                <w:sz w:val="26"/>
                <w:szCs w:val="26"/>
              </w:rPr>
              <w:t xml:space="preserve"> và </w:t>
            </w:r>
            <w:r w:rsidR="00D94404">
              <w:rPr>
                <w:position w:val="-26"/>
                <w:sz w:val="26"/>
                <w:szCs w:val="26"/>
              </w:rPr>
              <w:pict>
                <v:shape id="_x0000_i2965" type="#_x0000_t75" style="width:35.25pt;height:35.25pt">
                  <v:imagedata r:id="rId2718" o:title=""/>
                </v:shape>
              </w:pict>
            </w:r>
          </w:p>
          <w:p w:rsidR="00372EB3" w:rsidRPr="00B7529D" w:rsidRDefault="00372EB3" w:rsidP="00372EB3">
            <w:pPr>
              <w:rPr>
                <w:sz w:val="26"/>
                <w:szCs w:val="26"/>
              </w:rPr>
            </w:pPr>
            <w:r w:rsidRPr="00B7529D">
              <w:rPr>
                <w:sz w:val="26"/>
                <w:szCs w:val="26"/>
              </w:rPr>
              <w:t>*) Nếu 2x + 2b = 1 thì hệ vô nghiệm</w:t>
            </w:r>
          </w:p>
          <w:p w:rsidR="00372EB3" w:rsidRPr="00B7529D" w:rsidRDefault="00372EB3" w:rsidP="00372EB3">
            <w:pPr>
              <w:rPr>
                <w:sz w:val="26"/>
                <w:szCs w:val="26"/>
              </w:rPr>
            </w:pPr>
            <w:r w:rsidRPr="00B7529D">
              <w:rPr>
                <w:sz w:val="26"/>
                <w:szCs w:val="26"/>
              </w:rPr>
              <w:t xml:space="preserve">Vậy hệ có hai nghiệm </w:t>
            </w:r>
            <w:r w:rsidR="00D94404">
              <w:rPr>
                <w:position w:val="-26"/>
                <w:sz w:val="26"/>
                <w:szCs w:val="26"/>
              </w:rPr>
              <w:pict>
                <v:shape id="_x0000_i2966" type="#_x0000_t75" style="width:51.75pt;height:35.25pt">
                  <v:imagedata r:id="rId2717" o:title=""/>
                </v:shape>
              </w:pict>
            </w:r>
            <w:r w:rsidRPr="00B7529D">
              <w:rPr>
                <w:sz w:val="26"/>
                <w:szCs w:val="26"/>
              </w:rPr>
              <w:t xml:space="preserve"> và </w:t>
            </w:r>
            <w:r w:rsidR="00D94404">
              <w:rPr>
                <w:position w:val="-26"/>
                <w:sz w:val="26"/>
                <w:szCs w:val="26"/>
              </w:rPr>
              <w:pict>
                <v:shape id="_x0000_i2967" type="#_x0000_t75" style="width:35.25pt;height:35.25pt">
                  <v:imagedata r:id="rId2718" o:title=""/>
                </v:shape>
              </w:pict>
            </w:r>
          </w:p>
          <w:p w:rsidR="00372EB3" w:rsidRPr="00B7529D" w:rsidRDefault="00372EB3" w:rsidP="00372EB3">
            <w:pPr>
              <w:rPr>
                <w:sz w:val="26"/>
                <w:szCs w:val="26"/>
              </w:rPr>
            </w:pPr>
            <w:r w:rsidRPr="00B7529D">
              <w:rPr>
                <w:sz w:val="26"/>
                <w:szCs w:val="26"/>
              </w:rPr>
              <w:t>Câu V</w:t>
            </w:r>
          </w:p>
          <w:p w:rsidR="00372EB3" w:rsidRPr="00B7529D" w:rsidRDefault="00372EB3" w:rsidP="00EF3456">
            <w:pPr>
              <w:numPr>
                <w:ilvl w:val="0"/>
                <w:numId w:val="58"/>
              </w:numPr>
              <w:rPr>
                <w:sz w:val="26"/>
                <w:szCs w:val="26"/>
              </w:rPr>
            </w:pPr>
          </w:p>
          <w:p w:rsidR="00372EB3" w:rsidRPr="00B7529D" w:rsidRDefault="00372EB3" w:rsidP="00372EB3">
            <w:pPr>
              <w:ind w:left="360"/>
              <w:rPr>
                <w:sz w:val="26"/>
                <w:szCs w:val="26"/>
              </w:rPr>
            </w:pPr>
            <w:r w:rsidRPr="00B7529D">
              <w:rPr>
                <w:sz w:val="26"/>
                <w:szCs w:val="26"/>
              </w:rPr>
              <w:t xml:space="preserve">Giả sử một số nguyên là số chẵn có dạng 2k thì </w:t>
            </w:r>
            <w:r w:rsidR="00D94404">
              <w:rPr>
                <w:position w:val="-12"/>
                <w:sz w:val="26"/>
                <w:szCs w:val="26"/>
              </w:rPr>
              <w:pict>
                <v:shape id="_x0000_i2968" type="#_x0000_t75" style="width:135.75pt;height:21pt">
                  <v:imagedata r:id="rId2719" o:title=""/>
                </v:shape>
              </w:pict>
            </w:r>
          </w:p>
          <w:p w:rsidR="00372EB3" w:rsidRPr="00B7529D" w:rsidRDefault="00372EB3" w:rsidP="00372EB3">
            <w:pPr>
              <w:ind w:left="360"/>
              <w:rPr>
                <w:sz w:val="26"/>
                <w:szCs w:val="26"/>
              </w:rPr>
            </w:pPr>
            <w:r w:rsidRPr="00B7529D">
              <w:rPr>
                <w:sz w:val="26"/>
                <w:szCs w:val="26"/>
              </w:rPr>
              <w:t xml:space="preserve">Nếu Số nguyên là số nguyên lẻ có dạng 2k + 1 thì </w:t>
            </w:r>
            <w:r w:rsidR="00D94404">
              <w:rPr>
                <w:position w:val="-12"/>
                <w:sz w:val="26"/>
                <w:szCs w:val="26"/>
              </w:rPr>
              <w:pict>
                <v:shape id="_x0000_i2969" type="#_x0000_t75" style="width:219.8pt;height:21pt">
                  <v:imagedata r:id="rId2720" o:title=""/>
                </v:shape>
              </w:pict>
            </w:r>
            <w:r w:rsidRPr="00B7529D">
              <w:rPr>
                <w:sz w:val="26"/>
                <w:szCs w:val="26"/>
              </w:rPr>
              <w:t xml:space="preserve"> nên với k ,t,h là các số nguyên </w:t>
            </w:r>
            <w:r w:rsidR="00D94404">
              <w:rPr>
                <w:position w:val="-12"/>
                <w:sz w:val="26"/>
                <w:szCs w:val="26"/>
              </w:rPr>
              <w:pict>
                <v:shape id="_x0000_i2970" type="#_x0000_t75" style="width:236.25pt;height:21pt">
                  <v:imagedata r:id="rId2721" o:title=""/>
                </v:shape>
              </w:pict>
            </w:r>
          </w:p>
          <w:p w:rsidR="00372EB3" w:rsidRPr="00B7529D" w:rsidRDefault="00372EB3" w:rsidP="00372EB3">
            <w:pPr>
              <w:ind w:left="360"/>
              <w:rPr>
                <w:sz w:val="26"/>
                <w:szCs w:val="26"/>
              </w:rPr>
            </w:pPr>
            <w:r w:rsidRPr="00B7529D">
              <w:rPr>
                <w:sz w:val="26"/>
                <w:szCs w:val="26"/>
              </w:rPr>
              <w:t xml:space="preserve">Nhưng 2012 </w:t>
            </w:r>
            <w:r w:rsidR="00D94404">
              <w:rPr>
                <w:position w:val="-4"/>
                <w:sz w:val="26"/>
                <w:szCs w:val="26"/>
              </w:rPr>
              <w:pict>
                <v:shape id="_x0000_i2971" type="#_x0000_t75" style="width:21pt;height:14.25pt">
                  <v:imagedata r:id="rId2722" o:title=""/>
                </v:shape>
              </w:pict>
            </w:r>
            <w:r w:rsidRPr="00B7529D">
              <w:rPr>
                <w:sz w:val="26"/>
                <w:szCs w:val="26"/>
              </w:rPr>
              <w:t xml:space="preserve"> ( mod 8)</w:t>
            </w:r>
          </w:p>
          <w:p w:rsidR="00372EB3" w:rsidRPr="00B7529D" w:rsidRDefault="00372EB3" w:rsidP="00372EB3">
            <w:pPr>
              <w:ind w:left="360"/>
              <w:rPr>
                <w:sz w:val="26"/>
                <w:szCs w:val="26"/>
              </w:rPr>
            </w:pPr>
            <w:r w:rsidRPr="00B7529D">
              <w:rPr>
                <w:sz w:val="26"/>
                <w:szCs w:val="26"/>
              </w:rPr>
              <w:t xml:space="preserve"> Vậy phương trình đã cho không có nghiệm nguyên.</w:t>
            </w:r>
          </w:p>
          <w:p w:rsidR="00372EB3" w:rsidRPr="00B7529D" w:rsidRDefault="00372EB3" w:rsidP="00EF3456">
            <w:pPr>
              <w:numPr>
                <w:ilvl w:val="0"/>
                <w:numId w:val="58"/>
              </w:numPr>
              <w:shd w:val="clear" w:color="auto" w:fill="FFFFFF"/>
              <w:rPr>
                <w:color w:val="000000"/>
                <w:sz w:val="21"/>
                <w:szCs w:val="21"/>
              </w:rPr>
            </w:pPr>
            <w:r w:rsidRPr="00B7529D">
              <w:rPr>
                <w:sz w:val="26"/>
                <w:szCs w:val="26"/>
              </w:rPr>
              <w:t>Có 111 đỉnh màu đỏ,trong đó có 22 đỉnh nằm trên cạnh của hình vuông,, 87 đỉnh nằm lọt trong hình vuông lớn.Từ đó ta thấy có hai điểm màu xanh ở hai góc của hỉnh vuông lớn, 22 điểm màu xanh trên các cạnh của hình vuông lớn không nằm trên đỉnh của hình vuông lớn còn lại có 34 điểm màu xanh nằm lọt trong hình vuông.Với 312 cạnh của cả hình, ta cho đình của mỗi cạnh như sau: trong 2 mút của nó có i điểm màu xanh thì cho i  điểm.Gọi tổng số điểm là S, ta có S = 2 ( số cạnh màu xanh) + số cạnh vàng.Ta lại có thể đếm số S theo cách khác:Mỗi điểm xanh ở góc là mút của hai đoạn, các điểm còn lại là mút của 4 đoạn.Vậy S = 2 x 2 + 22 x 3+ 34 x 4 = 206, suy ra số cạnh xanh là :</w:t>
            </w:r>
            <w:r w:rsidRPr="00B7529D">
              <w:rPr>
                <w:color w:val="000000"/>
                <w:sz w:val="21"/>
                <w:szCs w:val="21"/>
              </w:rPr>
              <w:t xml:space="preserve"> ( 206 – 66):2 = 70 cạnh màu xanh.</w:t>
            </w:r>
          </w:p>
          <w:p w:rsidR="00372EB3" w:rsidRPr="00B7529D" w:rsidRDefault="00372EB3" w:rsidP="00372EB3">
            <w:pPr>
              <w:shd w:val="clear" w:color="auto" w:fill="FFFFFF"/>
              <w:ind w:left="360"/>
              <w:rPr>
                <w:sz w:val="26"/>
                <w:szCs w:val="26"/>
              </w:rPr>
            </w:pPr>
            <w:r w:rsidRPr="00B7529D">
              <w:rPr>
                <w:sz w:val="26"/>
                <w:szCs w:val="26"/>
              </w:rPr>
              <w:t xml:space="preserve">Câu III: Chứng  minh rằng: </w:t>
            </w:r>
            <w:r w:rsidR="00D94404">
              <w:rPr>
                <w:position w:val="-28"/>
                <w:sz w:val="26"/>
                <w:szCs w:val="26"/>
              </w:rPr>
              <w:pict>
                <v:shape id="_x0000_i2972" type="#_x0000_t75" style="width:137.25pt;height:36pt">
                  <v:imagedata r:id="rId2723" o:title=""/>
                </v:shape>
              </w:pict>
            </w:r>
            <w:r w:rsidR="00D94404">
              <w:rPr>
                <w:position w:val="-28"/>
                <w:sz w:val="26"/>
                <w:szCs w:val="26"/>
              </w:rPr>
              <w:pict>
                <v:shape id="_x0000_i2973" type="#_x0000_t75" style="width:227.25pt;height:36pt">
                  <v:imagedata r:id="rId2724" o:title=""/>
                </v:shape>
              </w:pict>
            </w:r>
          </w:p>
          <w:p w:rsidR="00372EB3" w:rsidRPr="00B7529D" w:rsidRDefault="00372EB3" w:rsidP="00372EB3">
            <w:pPr>
              <w:shd w:val="clear" w:color="auto" w:fill="FFFFFF"/>
              <w:ind w:left="360"/>
              <w:rPr>
                <w:sz w:val="26"/>
                <w:szCs w:val="26"/>
              </w:rPr>
            </w:pPr>
          </w:p>
          <w:p w:rsidR="00372EB3" w:rsidRPr="00B7529D" w:rsidRDefault="00372EB3" w:rsidP="00372EB3">
            <w:pPr>
              <w:shd w:val="clear" w:color="auto" w:fill="FFFFFF"/>
              <w:ind w:left="360"/>
              <w:rPr>
                <w:sz w:val="26"/>
                <w:szCs w:val="26"/>
              </w:rPr>
            </w:pPr>
            <w:r w:rsidRPr="00B7529D">
              <w:rPr>
                <w:sz w:val="26"/>
                <w:szCs w:val="26"/>
              </w:rPr>
              <w:t xml:space="preserve">Thật vậy: </w:t>
            </w:r>
            <w:r w:rsidR="00D94404">
              <w:rPr>
                <w:position w:val="-36"/>
                <w:sz w:val="26"/>
                <w:szCs w:val="26"/>
              </w:rPr>
              <w:pict>
                <v:shape id="_x0000_i2974" type="#_x0000_t75" style="width:500.45pt;height:42.75pt">
                  <v:imagedata r:id="rId2725" o:title=""/>
                </v:shape>
              </w:pict>
            </w:r>
          </w:p>
          <w:p w:rsidR="00372EB3" w:rsidRPr="00B7529D" w:rsidRDefault="00D94404" w:rsidP="00372EB3">
            <w:pPr>
              <w:shd w:val="clear" w:color="auto" w:fill="FFFFFF"/>
              <w:ind w:left="360"/>
              <w:rPr>
                <w:sz w:val="26"/>
                <w:szCs w:val="26"/>
              </w:rPr>
            </w:pPr>
            <w:r>
              <w:rPr>
                <w:position w:val="-28"/>
                <w:sz w:val="26"/>
                <w:szCs w:val="26"/>
              </w:rPr>
              <w:pict>
                <v:shape id="_x0000_i2975" type="#_x0000_t75" style="width:227.25pt;height:36pt">
                  <v:imagedata r:id="rId2724" o:title=""/>
                </v:shape>
              </w:pict>
            </w:r>
            <w:r w:rsidR="00372EB3" w:rsidRPr="00B7529D">
              <w:rPr>
                <w:sz w:val="26"/>
                <w:szCs w:val="26"/>
              </w:rPr>
              <w:t xml:space="preserve"> Điều phải chứng minh</w:t>
            </w:r>
          </w:p>
          <w:p w:rsidR="00372EB3" w:rsidRPr="00B7529D" w:rsidRDefault="00372EB3" w:rsidP="00372EB3">
            <w:pPr>
              <w:shd w:val="clear" w:color="auto" w:fill="FFFFFF"/>
              <w:rPr>
                <w:sz w:val="26"/>
                <w:szCs w:val="26"/>
              </w:rPr>
            </w:pPr>
            <w:r w:rsidRPr="00B7529D">
              <w:rPr>
                <w:sz w:val="26"/>
                <w:szCs w:val="26"/>
              </w:rPr>
              <w:t>.</w:t>
            </w:r>
          </w:p>
          <w:p w:rsidR="00372EB3" w:rsidRPr="00B7529D" w:rsidRDefault="00372EB3" w:rsidP="00372EB3">
            <w:pPr>
              <w:shd w:val="clear" w:color="auto" w:fill="FFFFFF"/>
              <w:rPr>
                <w:color w:val="000000"/>
              </w:rPr>
            </w:pPr>
            <w:r w:rsidRPr="00B7529D">
              <w:rPr>
                <w:color w:val="000000"/>
              </w:rPr>
              <w:t>Bài hình</w:t>
            </w:r>
            <w:r>
              <w:rPr>
                <w:color w:val="000000"/>
              </w:rPr>
              <w:t xml:space="preserve">: 1) Tam giác </w:t>
            </w:r>
            <w:smartTag w:uri="urn:schemas-microsoft-com:office:smarttags" w:element="place">
              <w:smartTag w:uri="urn:schemas-microsoft-com:office:smarttags" w:element="City">
                <w:r>
                  <w:rPr>
                    <w:color w:val="000000"/>
                  </w:rPr>
                  <w:t>ABA</w:t>
                </w:r>
              </w:smartTag>
            </w:smartTag>
            <w:r>
              <w:rPr>
                <w:color w:val="000000"/>
              </w:rPr>
              <w:t xml:space="preserve">’ có: </w:t>
            </w:r>
            <w:r w:rsidR="00D94404">
              <w:rPr>
                <w:color w:val="000000"/>
                <w:position w:val="-10"/>
              </w:rPr>
              <w:pict>
                <v:shape id="_x0000_i2976" type="#_x0000_t75" style="width:281.3pt;height:21.75pt">
                  <v:imagedata r:id="rId2726" o:title=""/>
                </v:shape>
              </w:pict>
            </w:r>
          </w:p>
          <w:p w:rsidR="00372EB3" w:rsidRDefault="00372EB3" w:rsidP="00372EB3">
            <w:pPr>
              <w:shd w:val="clear" w:color="auto" w:fill="FFFFFF"/>
              <w:rPr>
                <w:color w:val="000000"/>
                <w:szCs w:val="21"/>
              </w:rPr>
            </w:pPr>
            <w:r>
              <w:rPr>
                <w:noProof/>
                <w:color w:val="000000"/>
                <w:lang w:val="en-US"/>
              </w:rPr>
              <w:drawing>
                <wp:inline distT="0" distB="0" distL="0" distR="0" wp14:anchorId="33074052" wp14:editId="383B589D">
                  <wp:extent cx="6296025" cy="5819775"/>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9"/>
                          <pic:cNvPicPr>
                            <a:picLocks noChangeAspect="1" noChangeArrowheads="1"/>
                          </pic:cNvPicPr>
                        </pic:nvPicPr>
                        <pic:blipFill>
                          <a:blip r:embed="rId2727" cstate="print">
                            <a:extLst>
                              <a:ext uri="{28A0092B-C50C-407E-A947-70E740481C1C}">
                                <a14:useLocalDpi xmlns:a14="http://schemas.microsoft.com/office/drawing/2010/main" val="0"/>
                              </a:ext>
                            </a:extLst>
                          </a:blip>
                          <a:srcRect/>
                          <a:stretch>
                            <a:fillRect/>
                          </a:stretch>
                        </pic:blipFill>
                        <pic:spPr bwMode="auto">
                          <a:xfrm>
                            <a:off x="0" y="0"/>
                            <a:ext cx="6296025" cy="5819775"/>
                          </a:xfrm>
                          <a:prstGeom prst="rect">
                            <a:avLst/>
                          </a:prstGeom>
                          <a:noFill/>
                          <a:ln>
                            <a:noFill/>
                          </a:ln>
                        </pic:spPr>
                      </pic:pic>
                    </a:graphicData>
                  </a:graphic>
                </wp:inline>
              </w:drawing>
            </w:r>
            <w:r>
              <w:rPr>
                <w:color w:val="000000"/>
              </w:rPr>
              <w:t xml:space="preserve">Lại có </w:t>
            </w:r>
          </w:p>
          <w:p w:rsidR="00372EB3" w:rsidRDefault="00372EB3" w:rsidP="00372EB3">
            <w:pPr>
              <w:tabs>
                <w:tab w:val="left" w:pos="1290"/>
              </w:tabs>
              <w:rPr>
                <w:szCs w:val="21"/>
              </w:rPr>
            </w:pPr>
            <w:r>
              <w:rPr>
                <w:szCs w:val="21"/>
              </w:rPr>
              <w:tab/>
            </w:r>
            <w:r w:rsidR="00D94404">
              <w:rPr>
                <w:position w:val="-6"/>
                <w:szCs w:val="21"/>
              </w:rPr>
              <w:pict>
                <v:shape id="_x0000_i2977" type="#_x0000_t75" style="width:84.75pt;height:20.25pt">
                  <v:imagedata r:id="rId2728" o:title=""/>
                </v:shape>
              </w:pict>
            </w:r>
            <w:r>
              <w:rPr>
                <w:szCs w:val="21"/>
              </w:rPr>
              <w:t xml:space="preserve"> ( cùng chắn cung </w:t>
            </w:r>
            <w:r w:rsidR="00D94404">
              <w:rPr>
                <w:position w:val="-6"/>
                <w:szCs w:val="21"/>
              </w:rPr>
              <w:pict>
                <v:shape id="_x0000_i2978" type="#_x0000_t75" style="width:27.75pt;height:20.25pt">
                  <v:imagedata r:id="rId2729" o:title=""/>
                </v:shape>
              </w:pict>
            </w:r>
            <w:r>
              <w:rPr>
                <w:szCs w:val="21"/>
              </w:rPr>
              <w:t xml:space="preserve">) nên </w:t>
            </w:r>
            <w:r w:rsidR="00D94404">
              <w:rPr>
                <w:position w:val="-6"/>
                <w:szCs w:val="21"/>
              </w:rPr>
              <w:pict>
                <v:shape id="_x0000_i2979" type="#_x0000_t75" style="width:80.25pt;height:20.25pt">
                  <v:imagedata r:id="rId2730" o:title=""/>
                </v:shape>
              </w:pict>
            </w:r>
          </w:p>
          <w:p w:rsidR="00372EB3" w:rsidRDefault="00372EB3" w:rsidP="00372EB3">
            <w:pPr>
              <w:tabs>
                <w:tab w:val="left" w:pos="1290"/>
              </w:tabs>
              <w:rPr>
                <w:szCs w:val="21"/>
              </w:rPr>
            </w:pPr>
            <w:r>
              <w:rPr>
                <w:szCs w:val="21"/>
              </w:rPr>
              <w:t xml:space="preserve">Cũng có </w:t>
            </w:r>
            <w:r w:rsidR="00D94404">
              <w:rPr>
                <w:position w:val="-6"/>
                <w:szCs w:val="21"/>
              </w:rPr>
              <w:pict>
                <v:shape id="_x0000_i2980" type="#_x0000_t75" style="width:261pt;height:20.25pt">
                  <v:imagedata r:id="rId2731" o:title=""/>
                </v:shape>
              </w:pict>
            </w:r>
          </w:p>
          <w:p w:rsidR="00372EB3" w:rsidRDefault="00372EB3" w:rsidP="00372EB3">
            <w:pPr>
              <w:tabs>
                <w:tab w:val="left" w:pos="1290"/>
              </w:tabs>
              <w:rPr>
                <w:szCs w:val="21"/>
              </w:rPr>
            </w:pPr>
            <w:r>
              <w:rPr>
                <w:szCs w:val="21"/>
              </w:rPr>
              <w:t>Mặt khác H đối xứng với K qua AD</w:t>
            </w:r>
            <w:r w:rsidR="00D94404">
              <w:rPr>
                <w:position w:val="-6"/>
                <w:szCs w:val="21"/>
              </w:rPr>
              <w:pict>
                <v:shape id="_x0000_i2981" type="#_x0000_t75" style="width:17.25pt;height:12.75pt">
                  <v:imagedata r:id="rId2732" o:title=""/>
                </v:shape>
              </w:pict>
            </w:r>
            <w:r w:rsidR="00D94404">
              <w:rPr>
                <w:position w:val="-4"/>
                <w:szCs w:val="21"/>
              </w:rPr>
              <w:pict>
                <v:shape id="_x0000_i2982" type="#_x0000_t75" style="width:75.75pt;height:18.75pt">
                  <v:imagedata r:id="rId2733" o:title=""/>
                </v:shape>
              </w:pict>
            </w:r>
            <w:r>
              <w:rPr>
                <w:szCs w:val="21"/>
              </w:rPr>
              <w:t>, H thuộc AN  nên K thuộc AA’</w:t>
            </w:r>
          </w:p>
          <w:p w:rsidR="00372EB3" w:rsidRPr="004A57DE" w:rsidRDefault="00372EB3" w:rsidP="00372EB3">
            <w:pPr>
              <w:tabs>
                <w:tab w:val="left" w:pos="1290"/>
              </w:tabs>
              <w:rPr>
                <w:szCs w:val="21"/>
              </w:rPr>
            </w:pPr>
            <w:r>
              <w:rPr>
                <w:szCs w:val="21"/>
              </w:rPr>
              <w:t xml:space="preserve">2) Bạn tự giải nhé. </w:t>
            </w:r>
          </w:p>
          <w:p w:rsidR="00372EB3" w:rsidRPr="00596F13" w:rsidRDefault="00372EB3"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DD66AE" w:rsidP="00596F13">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t>ĐỀ 036</w:t>
            </w:r>
          </w:p>
          <w:tbl>
            <w:tblPr>
              <w:tblW w:w="9246" w:type="dxa"/>
              <w:tblLook w:val="01E0" w:firstRow="1" w:lastRow="1" w:firstColumn="1" w:lastColumn="1" w:noHBand="0" w:noVBand="0"/>
            </w:tblPr>
            <w:tblGrid>
              <w:gridCol w:w="3819"/>
              <w:gridCol w:w="5427"/>
            </w:tblGrid>
            <w:tr w:rsidR="00372EB3" w:rsidRPr="00E676F8" w:rsidTr="00372EB3">
              <w:tc>
                <w:tcPr>
                  <w:tcW w:w="3819" w:type="dxa"/>
                  <w:shd w:val="clear" w:color="auto" w:fill="auto"/>
                </w:tcPr>
                <w:p w:rsidR="00372EB3" w:rsidRPr="00E676F8" w:rsidRDefault="00372EB3" w:rsidP="00372EB3">
                  <w:pPr>
                    <w:jc w:val="center"/>
                    <w:rPr>
                      <w:b/>
                      <w:sz w:val="24"/>
                      <w:szCs w:val="24"/>
                    </w:rPr>
                  </w:pPr>
                  <w:r w:rsidRPr="00E676F8">
                    <w:rPr>
                      <w:b/>
                      <w:sz w:val="24"/>
                      <w:szCs w:val="24"/>
                    </w:rPr>
                    <w:t>SỞ GIÁO DỤC VÀ ĐÀO TẠO</w:t>
                  </w:r>
                </w:p>
                <w:p w:rsidR="00372EB3" w:rsidRPr="00E676F8" w:rsidRDefault="00372EB3" w:rsidP="00372EB3">
                  <w:pPr>
                    <w:jc w:val="center"/>
                    <w:rPr>
                      <w:b/>
                      <w:sz w:val="24"/>
                      <w:szCs w:val="24"/>
                    </w:rPr>
                  </w:pPr>
                  <w:r w:rsidRPr="00E676F8">
                    <w:rPr>
                      <w:b/>
                      <w:sz w:val="24"/>
                      <w:szCs w:val="24"/>
                    </w:rPr>
                    <w:t xml:space="preserve">HÀ </w:t>
                  </w:r>
                  <w:smartTag w:uri="urn:schemas-microsoft-com:office:smarttags" w:element="country-region">
                    <w:smartTag w:uri="urn:schemas-microsoft-com:office:smarttags" w:element="place">
                      <w:r w:rsidRPr="00E676F8">
                        <w:rPr>
                          <w:b/>
                          <w:sz w:val="24"/>
                          <w:szCs w:val="24"/>
                        </w:rPr>
                        <w:t>NAM</w:t>
                      </w:r>
                    </w:smartTag>
                  </w:smartTag>
                </w:p>
                <w:p w:rsidR="00372EB3" w:rsidRPr="00E676F8" w:rsidRDefault="00372EB3" w:rsidP="00372EB3">
                  <w:pPr>
                    <w:jc w:val="center"/>
                    <w:rPr>
                      <w:sz w:val="24"/>
                      <w:szCs w:val="24"/>
                    </w:rPr>
                  </w:pPr>
                </w:p>
                <w:p w:rsidR="00372EB3" w:rsidRPr="00E676F8" w:rsidRDefault="00372EB3" w:rsidP="00372EB3">
                  <w:pPr>
                    <w:jc w:val="center"/>
                    <w:rPr>
                      <w:b/>
                      <w:sz w:val="24"/>
                      <w:szCs w:val="24"/>
                    </w:rPr>
                  </w:pPr>
                  <w:r w:rsidRPr="00E676F8">
                    <w:rPr>
                      <w:b/>
                      <w:sz w:val="24"/>
                      <w:szCs w:val="24"/>
                      <w:bdr w:val="single" w:sz="4" w:space="0" w:color="auto"/>
                    </w:rPr>
                    <w:t>ĐỀ CHÍNH THỨC</w:t>
                  </w:r>
                </w:p>
              </w:tc>
              <w:tc>
                <w:tcPr>
                  <w:tcW w:w="5427" w:type="dxa"/>
                  <w:shd w:val="clear" w:color="auto" w:fill="auto"/>
                </w:tcPr>
                <w:p w:rsidR="00372EB3" w:rsidRPr="00E676F8" w:rsidRDefault="00372EB3" w:rsidP="00372EB3">
                  <w:pPr>
                    <w:jc w:val="center"/>
                    <w:rPr>
                      <w:b/>
                      <w:sz w:val="24"/>
                      <w:szCs w:val="24"/>
                    </w:rPr>
                  </w:pPr>
                  <w:r w:rsidRPr="00E676F8">
                    <w:rPr>
                      <w:b/>
                      <w:sz w:val="24"/>
                      <w:szCs w:val="24"/>
                    </w:rPr>
                    <w:t>KỲ THI CHỌN HỌC SINH GIỎI TỈNH</w:t>
                  </w:r>
                </w:p>
                <w:p w:rsidR="00372EB3" w:rsidRPr="00E676F8" w:rsidRDefault="00372EB3" w:rsidP="00372EB3">
                  <w:pPr>
                    <w:jc w:val="center"/>
                    <w:rPr>
                      <w:b/>
                      <w:sz w:val="24"/>
                      <w:szCs w:val="24"/>
                    </w:rPr>
                  </w:pPr>
                  <w:r w:rsidRPr="00E676F8">
                    <w:rPr>
                      <w:b/>
                      <w:sz w:val="24"/>
                      <w:szCs w:val="24"/>
                    </w:rPr>
                    <w:t>LỚP 9 THCS NĂM 2011</w:t>
                  </w:r>
                </w:p>
                <w:p w:rsidR="00372EB3" w:rsidRPr="00E676F8" w:rsidRDefault="00372EB3" w:rsidP="00372EB3">
                  <w:pPr>
                    <w:jc w:val="center"/>
                    <w:rPr>
                      <w:b/>
                      <w:sz w:val="24"/>
                      <w:szCs w:val="24"/>
                    </w:rPr>
                  </w:pPr>
                  <w:r w:rsidRPr="00E676F8">
                    <w:rPr>
                      <w:b/>
                      <w:sz w:val="24"/>
                      <w:szCs w:val="24"/>
                    </w:rPr>
                    <w:t>Môn Toán</w:t>
                  </w:r>
                </w:p>
                <w:p w:rsidR="00372EB3" w:rsidRPr="00E676F8" w:rsidRDefault="00372EB3" w:rsidP="00372EB3">
                  <w:pPr>
                    <w:jc w:val="center"/>
                    <w:rPr>
                      <w:sz w:val="24"/>
                      <w:szCs w:val="24"/>
                    </w:rPr>
                  </w:pPr>
                  <w:r w:rsidRPr="00E676F8">
                    <w:rPr>
                      <w:sz w:val="24"/>
                      <w:szCs w:val="24"/>
                    </w:rPr>
                    <w:t xml:space="preserve">Thời gian: </w:t>
                  </w:r>
                  <w:r w:rsidRPr="00E676F8">
                    <w:rPr>
                      <w:b/>
                      <w:sz w:val="24"/>
                      <w:szCs w:val="24"/>
                    </w:rPr>
                    <w:t>150</w:t>
                  </w:r>
                  <w:r w:rsidRPr="00E676F8">
                    <w:rPr>
                      <w:sz w:val="24"/>
                      <w:szCs w:val="24"/>
                    </w:rPr>
                    <w:t xml:space="preserve"> phút (</w:t>
                  </w:r>
                  <w:r w:rsidRPr="00E676F8">
                    <w:rPr>
                      <w:i/>
                      <w:sz w:val="24"/>
                      <w:szCs w:val="24"/>
                    </w:rPr>
                    <w:t>không kể thời gian giao đề</w:t>
                  </w:r>
                  <w:r w:rsidRPr="00E676F8">
                    <w:rPr>
                      <w:sz w:val="24"/>
                      <w:szCs w:val="24"/>
                    </w:rPr>
                    <w:t>)</w:t>
                  </w:r>
                </w:p>
              </w:tc>
            </w:tr>
          </w:tbl>
          <w:p w:rsidR="00372EB3" w:rsidRPr="00E676F8" w:rsidRDefault="00372EB3" w:rsidP="00372EB3">
            <w:pPr>
              <w:spacing w:line="288" w:lineRule="auto"/>
              <w:jc w:val="both"/>
              <w:rPr>
                <w:sz w:val="24"/>
                <w:szCs w:val="24"/>
              </w:rPr>
            </w:pPr>
          </w:p>
          <w:p w:rsidR="00372EB3" w:rsidRPr="00E676F8" w:rsidRDefault="00372EB3" w:rsidP="00372EB3">
            <w:pPr>
              <w:spacing w:line="288" w:lineRule="auto"/>
              <w:jc w:val="both"/>
              <w:rPr>
                <w:b/>
                <w:sz w:val="24"/>
                <w:szCs w:val="24"/>
              </w:rPr>
            </w:pPr>
            <w:r w:rsidRPr="00E676F8">
              <w:rPr>
                <w:b/>
                <w:sz w:val="24"/>
                <w:szCs w:val="24"/>
              </w:rPr>
              <w:t>Bài 1.(6 điểm)</w:t>
            </w:r>
          </w:p>
          <w:p w:rsidR="00372EB3" w:rsidRPr="00E676F8" w:rsidRDefault="00372EB3" w:rsidP="00372EB3">
            <w:pPr>
              <w:spacing w:line="288" w:lineRule="auto"/>
              <w:ind w:left="720" w:hanging="720"/>
              <w:jc w:val="both"/>
              <w:rPr>
                <w:sz w:val="24"/>
                <w:szCs w:val="24"/>
              </w:rPr>
            </w:pPr>
            <w:r w:rsidRPr="00E676F8">
              <w:rPr>
                <w:sz w:val="24"/>
                <w:szCs w:val="24"/>
              </w:rPr>
              <w:t xml:space="preserve">  1. Cho biểu thức </w:t>
            </w:r>
            <w:bookmarkStart w:id="4" w:name="MTBlankEqn"/>
            <w:r w:rsidR="00D94404">
              <w:rPr>
                <w:position w:val="-28"/>
              </w:rPr>
              <w:pict>
                <v:shape id="_x0000_i2983" type="#_x0000_t75" style="width:134.25pt;height:45pt">
                  <v:imagedata r:id="rId2734" o:title=""/>
                </v:shape>
              </w:pict>
            </w:r>
            <w:bookmarkEnd w:id="4"/>
          </w:p>
          <w:p w:rsidR="00372EB3" w:rsidRPr="00E676F8" w:rsidRDefault="00372EB3" w:rsidP="00372EB3">
            <w:pPr>
              <w:spacing w:line="288" w:lineRule="auto"/>
              <w:ind w:left="1440" w:hanging="720"/>
              <w:jc w:val="both"/>
              <w:rPr>
                <w:sz w:val="24"/>
                <w:szCs w:val="24"/>
              </w:rPr>
            </w:pPr>
            <w:r w:rsidRPr="00E676F8">
              <w:rPr>
                <w:sz w:val="24"/>
                <w:szCs w:val="24"/>
              </w:rPr>
              <w:t>a) Rút gọn biểu thức A.</w:t>
            </w:r>
          </w:p>
          <w:p w:rsidR="00372EB3" w:rsidRPr="00E676F8" w:rsidRDefault="00372EB3" w:rsidP="00372EB3">
            <w:pPr>
              <w:spacing w:line="288" w:lineRule="auto"/>
              <w:ind w:left="1440" w:hanging="720"/>
              <w:jc w:val="both"/>
              <w:rPr>
                <w:sz w:val="24"/>
                <w:szCs w:val="24"/>
              </w:rPr>
            </w:pPr>
            <w:r w:rsidRPr="00E676F8">
              <w:rPr>
                <w:sz w:val="24"/>
                <w:szCs w:val="24"/>
              </w:rPr>
              <w:t xml:space="preserve">b) Tìm nghiệm nguyên của phương trình: </w:t>
            </w:r>
            <w:r w:rsidR="00D94404">
              <w:rPr>
                <w:position w:val="-10"/>
              </w:rPr>
              <w:pict>
                <v:shape id="_x0000_i2984" type="#_x0000_t75" style="width:129pt;height:18.75pt">
                  <v:imagedata r:id="rId2735" o:title=""/>
                </v:shape>
              </w:pict>
            </w:r>
          </w:p>
          <w:p w:rsidR="00372EB3" w:rsidRPr="00E676F8" w:rsidRDefault="00372EB3" w:rsidP="00372EB3">
            <w:pPr>
              <w:spacing w:line="288" w:lineRule="auto"/>
              <w:ind w:left="720" w:hanging="720"/>
              <w:jc w:val="both"/>
              <w:rPr>
                <w:sz w:val="24"/>
                <w:szCs w:val="24"/>
              </w:rPr>
            </w:pPr>
            <w:r w:rsidRPr="00E676F8">
              <w:rPr>
                <w:sz w:val="24"/>
                <w:szCs w:val="24"/>
              </w:rPr>
              <w:t xml:space="preserve">  2. Gọi </w:t>
            </w:r>
            <w:r w:rsidR="00D94404">
              <w:rPr>
                <w:position w:val="-12"/>
              </w:rPr>
              <w:pict>
                <v:shape id="_x0000_i2985" type="#_x0000_t75" style="width:29.25pt;height:18pt">
                  <v:imagedata r:id="rId2736" o:title=""/>
                </v:shape>
              </w:pict>
            </w:r>
            <w:r w:rsidRPr="00E676F8">
              <w:rPr>
                <w:sz w:val="24"/>
                <w:szCs w:val="24"/>
              </w:rPr>
              <w:t xml:space="preserve"> là các đường thẳng lần lượt có phương trình: </w:t>
            </w:r>
          </w:p>
          <w:p w:rsidR="00372EB3" w:rsidRPr="00E676F8" w:rsidRDefault="00D94404" w:rsidP="00372EB3">
            <w:pPr>
              <w:spacing w:line="288" w:lineRule="auto"/>
              <w:ind w:left="720" w:hanging="720"/>
              <w:jc w:val="center"/>
              <w:rPr>
                <w:sz w:val="24"/>
                <w:szCs w:val="24"/>
              </w:rPr>
            </w:pPr>
            <w:r>
              <w:rPr>
                <w:position w:val="-12"/>
              </w:rPr>
              <w:pict>
                <v:shape id="_x0000_i2986" type="#_x0000_t75" style="width:98.3pt;height:18pt">
                  <v:imagedata r:id="rId2737" o:title=""/>
                </v:shape>
              </w:pict>
            </w:r>
            <w:r w:rsidR="00372EB3" w:rsidRPr="00E676F8">
              <w:rPr>
                <w:sz w:val="24"/>
                <w:szCs w:val="24"/>
              </w:rPr>
              <w:t xml:space="preserve">và </w:t>
            </w:r>
            <w:r>
              <w:rPr>
                <w:position w:val="-12"/>
              </w:rPr>
              <w:pict>
                <v:shape id="_x0000_i2987" type="#_x0000_t75" style="width:108.8pt;height:20.25pt">
                  <v:imagedata r:id="rId2738" o:title=""/>
                </v:shape>
              </w:pict>
            </w:r>
          </w:p>
          <w:p w:rsidR="00372EB3" w:rsidRPr="00E676F8" w:rsidRDefault="00372EB3" w:rsidP="00372EB3">
            <w:pPr>
              <w:spacing w:line="288" w:lineRule="auto"/>
              <w:ind w:left="1440" w:hanging="720"/>
              <w:jc w:val="both"/>
              <w:rPr>
                <w:sz w:val="24"/>
                <w:szCs w:val="24"/>
              </w:rPr>
            </w:pPr>
            <w:r w:rsidRPr="00E676F8">
              <w:rPr>
                <w:sz w:val="24"/>
                <w:szCs w:val="24"/>
              </w:rPr>
              <w:t xml:space="preserve">a) Tìm m để hai đường thẳng </w:t>
            </w:r>
            <w:r w:rsidR="00D94404">
              <w:rPr>
                <w:position w:val="-12"/>
              </w:rPr>
              <w:pict>
                <v:shape id="_x0000_i2988" type="#_x0000_t75" style="width:29.25pt;height:18pt">
                  <v:imagedata r:id="rId2739" o:title=""/>
                </v:shape>
              </w:pict>
            </w:r>
            <w:r w:rsidRPr="00E676F8">
              <w:rPr>
                <w:sz w:val="24"/>
                <w:szCs w:val="24"/>
              </w:rPr>
              <w:t xml:space="preserve"> song </w:t>
            </w:r>
            <w:r>
              <w:rPr>
                <w:sz w:val="24"/>
                <w:szCs w:val="24"/>
              </w:rPr>
              <w:t>song</w:t>
            </w:r>
            <w:r w:rsidRPr="00E676F8">
              <w:rPr>
                <w:sz w:val="24"/>
                <w:szCs w:val="24"/>
              </w:rPr>
              <w:t>.</w:t>
            </w:r>
          </w:p>
          <w:p w:rsidR="00372EB3" w:rsidRPr="00E676F8" w:rsidRDefault="00372EB3" w:rsidP="00372EB3">
            <w:pPr>
              <w:spacing w:line="288" w:lineRule="auto"/>
              <w:ind w:left="1440" w:hanging="720"/>
              <w:jc w:val="both"/>
              <w:rPr>
                <w:sz w:val="24"/>
                <w:szCs w:val="24"/>
              </w:rPr>
            </w:pPr>
            <w:r w:rsidRPr="00E676F8">
              <w:rPr>
                <w:sz w:val="24"/>
                <w:szCs w:val="24"/>
              </w:rPr>
              <w:t>b) Tuỳ theo giá trị của m, tìm giá trị nhỏ nhất của biểu thức:</w:t>
            </w:r>
          </w:p>
          <w:p w:rsidR="00372EB3" w:rsidRPr="00E676F8" w:rsidRDefault="00D94404" w:rsidP="00372EB3">
            <w:pPr>
              <w:spacing w:line="288" w:lineRule="auto"/>
              <w:ind w:left="720" w:hanging="720"/>
              <w:jc w:val="center"/>
              <w:rPr>
                <w:sz w:val="24"/>
                <w:szCs w:val="24"/>
              </w:rPr>
            </w:pPr>
            <w:r>
              <w:rPr>
                <w:position w:val="-16"/>
              </w:rPr>
              <w:pict>
                <v:shape id="_x0000_i2989" type="#_x0000_t75" style="width:219.8pt;height:24.75pt">
                  <v:imagedata r:id="rId2740" o:title=""/>
                </v:shape>
              </w:pict>
            </w:r>
          </w:p>
          <w:p w:rsidR="00372EB3" w:rsidRPr="00E676F8" w:rsidRDefault="00372EB3" w:rsidP="00372EB3">
            <w:pPr>
              <w:spacing w:line="288" w:lineRule="auto"/>
              <w:jc w:val="both"/>
              <w:rPr>
                <w:b/>
                <w:sz w:val="24"/>
                <w:szCs w:val="24"/>
              </w:rPr>
            </w:pPr>
            <w:r w:rsidRPr="00E676F8">
              <w:rPr>
                <w:b/>
                <w:sz w:val="24"/>
                <w:szCs w:val="24"/>
              </w:rPr>
              <w:t>Bài 2.(6 điểm)</w:t>
            </w:r>
          </w:p>
          <w:p w:rsidR="00372EB3" w:rsidRPr="00E676F8" w:rsidRDefault="00372EB3" w:rsidP="00372EB3">
            <w:pPr>
              <w:spacing w:line="288" w:lineRule="auto"/>
              <w:ind w:left="1440" w:hanging="720"/>
              <w:jc w:val="both"/>
              <w:rPr>
                <w:sz w:val="24"/>
                <w:szCs w:val="24"/>
              </w:rPr>
            </w:pPr>
            <w:r w:rsidRPr="00E676F8">
              <w:rPr>
                <w:sz w:val="24"/>
                <w:szCs w:val="24"/>
              </w:rPr>
              <w:t xml:space="preserve">1. Giải phương trình: </w:t>
            </w:r>
            <w:r w:rsidR="00D94404">
              <w:rPr>
                <w:position w:val="-22"/>
              </w:rPr>
              <w:pict>
                <v:shape id="_x0000_i2990" type="#_x0000_t75" style="width:135pt;height:27.75pt">
                  <v:imagedata r:id="rId2741" o:title=""/>
                </v:shape>
              </w:pict>
            </w:r>
          </w:p>
          <w:p w:rsidR="00372EB3" w:rsidRPr="00E676F8" w:rsidRDefault="00372EB3" w:rsidP="00372EB3">
            <w:pPr>
              <w:spacing w:line="288" w:lineRule="auto"/>
              <w:ind w:left="1440" w:hanging="720"/>
              <w:jc w:val="both"/>
              <w:rPr>
                <w:sz w:val="24"/>
                <w:szCs w:val="24"/>
              </w:rPr>
            </w:pPr>
            <w:r w:rsidRPr="00E676F8">
              <w:rPr>
                <w:sz w:val="24"/>
                <w:szCs w:val="24"/>
              </w:rPr>
              <w:t>2. Tìm m để phương trình sau có 4 nghiệm phân biệt:</w:t>
            </w:r>
          </w:p>
          <w:p w:rsidR="00372EB3" w:rsidRPr="00E676F8" w:rsidRDefault="00D94404" w:rsidP="00372EB3">
            <w:pPr>
              <w:spacing w:line="288" w:lineRule="auto"/>
              <w:ind w:left="1440" w:hanging="720"/>
              <w:jc w:val="center"/>
              <w:rPr>
                <w:sz w:val="24"/>
                <w:szCs w:val="24"/>
              </w:rPr>
            </w:pPr>
            <w:r>
              <w:rPr>
                <w:position w:val="-14"/>
              </w:rPr>
              <w:pict>
                <v:shape id="_x0000_i2991" type="#_x0000_t75" style="width:225.75pt;height:21pt">
                  <v:imagedata r:id="rId2742" o:title=""/>
                </v:shape>
              </w:pict>
            </w:r>
          </w:p>
          <w:p w:rsidR="00372EB3" w:rsidRPr="00E676F8" w:rsidRDefault="00372EB3" w:rsidP="00372EB3">
            <w:pPr>
              <w:spacing w:line="288" w:lineRule="auto"/>
              <w:ind w:left="720" w:hanging="720"/>
              <w:jc w:val="both"/>
              <w:rPr>
                <w:sz w:val="24"/>
                <w:szCs w:val="24"/>
              </w:rPr>
            </w:pPr>
            <w:r w:rsidRPr="00E676F8">
              <w:rPr>
                <w:b/>
                <w:sz w:val="24"/>
                <w:szCs w:val="24"/>
              </w:rPr>
              <w:t>Bài 3.(1 điểm)</w:t>
            </w:r>
          </w:p>
          <w:p w:rsidR="00372EB3" w:rsidRPr="00E676F8" w:rsidRDefault="00372EB3" w:rsidP="00372EB3">
            <w:pPr>
              <w:spacing w:line="288" w:lineRule="auto"/>
              <w:ind w:left="720"/>
              <w:jc w:val="both"/>
              <w:rPr>
                <w:sz w:val="24"/>
                <w:szCs w:val="24"/>
              </w:rPr>
            </w:pPr>
            <w:r w:rsidRPr="00E676F8">
              <w:rPr>
                <w:sz w:val="24"/>
                <w:szCs w:val="24"/>
              </w:rPr>
              <w:t xml:space="preserve">Giải hệ phương trình : </w:t>
            </w:r>
            <w:r w:rsidR="00D94404">
              <w:rPr>
                <w:position w:val="-40"/>
              </w:rPr>
              <w:pict>
                <v:shape id="_x0000_i2992" type="#_x0000_t75" style="width:180pt;height:45.75pt">
                  <v:imagedata r:id="rId2743" o:title=""/>
                </v:shape>
              </w:pict>
            </w:r>
          </w:p>
          <w:p w:rsidR="00372EB3" w:rsidRPr="00E676F8" w:rsidRDefault="00372EB3" w:rsidP="00372EB3">
            <w:pPr>
              <w:spacing w:line="288" w:lineRule="auto"/>
              <w:jc w:val="both"/>
              <w:rPr>
                <w:b/>
                <w:sz w:val="24"/>
                <w:szCs w:val="24"/>
              </w:rPr>
            </w:pPr>
            <w:r w:rsidRPr="00E676F8">
              <w:rPr>
                <w:b/>
                <w:sz w:val="24"/>
                <w:szCs w:val="24"/>
              </w:rPr>
              <w:t>Bài 4.(6 điểm)</w:t>
            </w:r>
          </w:p>
          <w:p w:rsidR="00372EB3" w:rsidRPr="00E676F8" w:rsidRDefault="00372EB3" w:rsidP="00372EB3">
            <w:pPr>
              <w:spacing w:line="288" w:lineRule="auto"/>
              <w:jc w:val="both"/>
              <w:rPr>
                <w:sz w:val="24"/>
                <w:szCs w:val="24"/>
              </w:rPr>
            </w:pPr>
            <w:r w:rsidRPr="00E676F8">
              <w:rPr>
                <w:sz w:val="24"/>
                <w:szCs w:val="24"/>
              </w:rPr>
              <w:t xml:space="preserve"> </w:t>
            </w:r>
            <w:r w:rsidRPr="00E676F8">
              <w:rPr>
                <w:sz w:val="24"/>
                <w:szCs w:val="24"/>
              </w:rPr>
              <w:tab/>
              <w:t>Cho 3 điểm cố định A, B, C phân biệt và thẳng hàng theo thứ tự đó. Đường tròn (O) đi qua B và C (O không thuộc BC). Qua A kẻ các tiếp tuyến AE và AF đến đường tròn (O) (E và F là các tiếp điểm). Gọi I là trung điểm của đoạn thẳng BC, N là trung điểm của đoạn thẳng EF.</w:t>
            </w:r>
          </w:p>
          <w:p w:rsidR="00372EB3" w:rsidRPr="00E676F8" w:rsidRDefault="00372EB3" w:rsidP="00372EB3">
            <w:pPr>
              <w:spacing w:line="288" w:lineRule="auto"/>
              <w:ind w:firstLine="720"/>
              <w:jc w:val="both"/>
              <w:rPr>
                <w:sz w:val="24"/>
                <w:szCs w:val="24"/>
              </w:rPr>
            </w:pPr>
            <w:r w:rsidRPr="00E676F8">
              <w:rPr>
                <w:sz w:val="24"/>
                <w:szCs w:val="24"/>
              </w:rPr>
              <w:t>1. Chứng minh rằng: E và F nằm trên một đường tròn cố định khi đường tròn (O) thay đổi.</w:t>
            </w:r>
          </w:p>
          <w:p w:rsidR="00372EB3" w:rsidRPr="00E676F8" w:rsidRDefault="00372EB3" w:rsidP="00372EB3">
            <w:pPr>
              <w:spacing w:line="288" w:lineRule="auto"/>
              <w:ind w:firstLine="720"/>
              <w:jc w:val="both"/>
              <w:rPr>
                <w:sz w:val="24"/>
                <w:szCs w:val="24"/>
              </w:rPr>
            </w:pPr>
            <w:r w:rsidRPr="00E676F8">
              <w:rPr>
                <w:sz w:val="24"/>
                <w:szCs w:val="24"/>
              </w:rPr>
              <w:t>2. Đường thẳng FI cắt đường tròn (O) tại E’ (khác F). Chứng minh tứ giác BCE’E là hình thang.</w:t>
            </w:r>
          </w:p>
          <w:p w:rsidR="00372EB3" w:rsidRPr="00E676F8" w:rsidRDefault="00372EB3" w:rsidP="00372EB3">
            <w:pPr>
              <w:spacing w:line="288" w:lineRule="auto"/>
              <w:ind w:firstLine="720"/>
              <w:jc w:val="both"/>
              <w:rPr>
                <w:sz w:val="24"/>
                <w:szCs w:val="24"/>
              </w:rPr>
            </w:pPr>
            <w:r w:rsidRPr="00E676F8">
              <w:rPr>
                <w:sz w:val="24"/>
                <w:szCs w:val="24"/>
              </w:rPr>
              <w:t>3. Chứng minh rằng: Tâm đường tròn ngoại tiếp tam giác ONI nằm trên một đường thẳng cố định khi đường tròn (O) thay đổi.</w:t>
            </w:r>
          </w:p>
          <w:p w:rsidR="00372EB3" w:rsidRPr="00E676F8" w:rsidRDefault="00372EB3" w:rsidP="00372EB3">
            <w:pPr>
              <w:spacing w:line="288" w:lineRule="auto"/>
              <w:jc w:val="both"/>
              <w:rPr>
                <w:sz w:val="24"/>
                <w:szCs w:val="24"/>
              </w:rPr>
            </w:pPr>
            <w:r w:rsidRPr="00E676F8">
              <w:rPr>
                <w:b/>
                <w:sz w:val="24"/>
                <w:szCs w:val="24"/>
              </w:rPr>
              <w:t>Bài 5.(1 điểm)</w:t>
            </w:r>
          </w:p>
          <w:p w:rsidR="00372EB3" w:rsidRPr="00E676F8" w:rsidRDefault="00372EB3" w:rsidP="00372EB3">
            <w:pPr>
              <w:spacing w:line="288" w:lineRule="auto"/>
              <w:ind w:firstLine="720"/>
              <w:jc w:val="both"/>
              <w:rPr>
                <w:sz w:val="24"/>
                <w:szCs w:val="24"/>
              </w:rPr>
            </w:pPr>
            <w:r w:rsidRPr="00E676F8">
              <w:rPr>
                <w:sz w:val="24"/>
                <w:szCs w:val="24"/>
              </w:rPr>
              <w:t xml:space="preserve">Cho tam giác ABC. Xác định vị trí của điểm M nằm trong tam giác ABC sao cho </w:t>
            </w:r>
            <w:r w:rsidR="00D94404">
              <w:rPr>
                <w:position w:val="-6"/>
              </w:rPr>
              <w:pict>
                <v:shape id="_x0000_i2993" type="#_x0000_t75" style="width:138pt;height:14.25pt">
                  <v:imagedata r:id="rId2744" o:title=""/>
                </v:shape>
              </w:pict>
            </w:r>
            <w:r w:rsidRPr="00E676F8">
              <w:rPr>
                <w:sz w:val="24"/>
                <w:szCs w:val="24"/>
              </w:rPr>
              <w:t xml:space="preserve"> đạt giá trị nhỏ nhất.</w:t>
            </w:r>
          </w:p>
          <w:p w:rsidR="00372EB3" w:rsidRPr="00E676F8" w:rsidRDefault="00372EB3" w:rsidP="00372EB3">
            <w:pPr>
              <w:jc w:val="center"/>
              <w:rPr>
                <w:sz w:val="24"/>
                <w:szCs w:val="24"/>
              </w:rPr>
            </w:pPr>
            <w:r w:rsidRPr="00E676F8">
              <w:rPr>
                <w:sz w:val="24"/>
                <w:szCs w:val="24"/>
              </w:rPr>
              <w:t>-----------------------------HẾT---------------------------</w:t>
            </w:r>
          </w:p>
          <w:p w:rsidR="00372EB3" w:rsidRPr="00E676F8" w:rsidRDefault="00372EB3" w:rsidP="00372EB3">
            <w:pPr>
              <w:ind w:left="360"/>
              <w:jc w:val="center"/>
              <w:rPr>
                <w:i/>
                <w:sz w:val="24"/>
                <w:szCs w:val="24"/>
              </w:rPr>
            </w:pPr>
            <w:r w:rsidRPr="00E676F8">
              <w:rPr>
                <w:i/>
                <w:sz w:val="24"/>
                <w:szCs w:val="24"/>
              </w:rPr>
              <w:t>(Giám thị không giải thích gì thêm )</w:t>
            </w:r>
          </w:p>
          <w:p w:rsidR="00372EB3" w:rsidRPr="00E676F8" w:rsidRDefault="00372EB3" w:rsidP="00372EB3">
            <w:pPr>
              <w:rPr>
                <w:i/>
                <w:sz w:val="24"/>
                <w:szCs w:val="24"/>
              </w:rPr>
            </w:pPr>
          </w:p>
          <w:p w:rsidR="00372EB3" w:rsidRPr="00E676F8" w:rsidRDefault="00372EB3" w:rsidP="00372EB3">
            <w:pPr>
              <w:rPr>
                <w:i/>
                <w:sz w:val="24"/>
                <w:szCs w:val="24"/>
              </w:rPr>
            </w:pPr>
            <w:r w:rsidRPr="00E676F8">
              <w:rPr>
                <w:b/>
                <w:i/>
                <w:sz w:val="24"/>
                <w:szCs w:val="24"/>
              </w:rPr>
              <w:t>Họ và tên:</w:t>
            </w:r>
            <w:r w:rsidRPr="00E676F8">
              <w:rPr>
                <w:i/>
                <w:sz w:val="24"/>
                <w:szCs w:val="24"/>
              </w:rPr>
              <w:t xml:space="preserve"> ................................................. </w:t>
            </w:r>
            <w:r w:rsidRPr="00E676F8">
              <w:rPr>
                <w:b/>
                <w:i/>
                <w:sz w:val="24"/>
                <w:szCs w:val="24"/>
              </w:rPr>
              <w:t>Số báo danh</w:t>
            </w:r>
            <w:r w:rsidRPr="00E676F8">
              <w:rPr>
                <w:i/>
                <w:sz w:val="24"/>
                <w:szCs w:val="24"/>
              </w:rPr>
              <w:t>:.................................................</w:t>
            </w:r>
          </w:p>
          <w:p w:rsidR="00372EB3" w:rsidRPr="00E676F8" w:rsidRDefault="00372EB3" w:rsidP="00372EB3">
            <w:pPr>
              <w:rPr>
                <w:sz w:val="24"/>
                <w:szCs w:val="24"/>
              </w:rPr>
            </w:pPr>
            <w:r w:rsidRPr="00E676F8">
              <w:rPr>
                <w:b/>
                <w:i/>
                <w:sz w:val="24"/>
                <w:szCs w:val="24"/>
              </w:rPr>
              <w:t>Chữ kí của giám thị 1</w:t>
            </w:r>
            <w:r w:rsidRPr="00E676F8">
              <w:rPr>
                <w:i/>
                <w:sz w:val="24"/>
                <w:szCs w:val="24"/>
              </w:rPr>
              <w:t>.................................</w:t>
            </w:r>
            <w:r w:rsidRPr="00E676F8">
              <w:rPr>
                <w:b/>
                <w:i/>
                <w:sz w:val="24"/>
                <w:szCs w:val="24"/>
              </w:rPr>
              <w:t>Chữ kí của giám thị 2</w:t>
            </w:r>
            <w:r w:rsidRPr="00E676F8">
              <w:rPr>
                <w:i/>
                <w:sz w:val="24"/>
                <w:szCs w:val="24"/>
              </w:rPr>
              <w:t>....................................</w:t>
            </w:r>
          </w:p>
          <w:p w:rsidR="00372EB3" w:rsidRPr="00E676F8" w:rsidRDefault="00372EB3" w:rsidP="00372EB3">
            <w:pPr>
              <w:jc w:val="center"/>
              <w:rPr>
                <w:sz w:val="24"/>
                <w:szCs w:val="24"/>
              </w:rPr>
            </w:pPr>
            <w:r w:rsidRPr="00E676F8">
              <w:rPr>
                <w:sz w:val="24"/>
                <w:szCs w:val="24"/>
              </w:rPr>
              <w:br w:type="page"/>
            </w:r>
            <w:r w:rsidRPr="00E676F8">
              <w:rPr>
                <w:b/>
                <w:color w:val="FF0000"/>
                <w:sz w:val="40"/>
                <w:szCs w:val="24"/>
              </w:rPr>
              <w:t>ĐÁP ÁN</w:t>
            </w:r>
          </w:p>
          <w:p w:rsidR="00372EB3" w:rsidRPr="00E676F8" w:rsidRDefault="00372EB3" w:rsidP="00372EB3">
            <w:pPr>
              <w:jc w:val="both"/>
              <w:rPr>
                <w:b/>
                <w:sz w:val="24"/>
                <w:szCs w:val="24"/>
              </w:rPr>
            </w:pPr>
            <w:r w:rsidRPr="00E676F8">
              <w:rPr>
                <w:b/>
                <w:sz w:val="24"/>
                <w:szCs w:val="24"/>
              </w:rPr>
              <w:t>Bài 1:</w:t>
            </w:r>
          </w:p>
          <w:p w:rsidR="00372EB3" w:rsidRPr="00E676F8" w:rsidRDefault="00372EB3" w:rsidP="00372EB3">
            <w:pPr>
              <w:jc w:val="both"/>
              <w:rPr>
                <w:sz w:val="24"/>
                <w:szCs w:val="24"/>
              </w:rPr>
            </w:pPr>
            <w:r w:rsidRPr="00E676F8">
              <w:rPr>
                <w:b/>
                <w:sz w:val="24"/>
                <w:szCs w:val="24"/>
              </w:rPr>
              <w:t>1.</w:t>
            </w:r>
          </w:p>
          <w:p w:rsidR="00372EB3" w:rsidRPr="00E676F8" w:rsidRDefault="00372EB3" w:rsidP="00372EB3">
            <w:pPr>
              <w:jc w:val="both"/>
              <w:rPr>
                <w:sz w:val="24"/>
                <w:szCs w:val="24"/>
              </w:rPr>
            </w:pPr>
            <w:r w:rsidRPr="00E676F8">
              <w:rPr>
                <w:sz w:val="24"/>
                <w:szCs w:val="24"/>
              </w:rPr>
              <w:t xml:space="preserve">a) </w:t>
            </w:r>
            <w:r w:rsidR="00D94404">
              <w:rPr>
                <w:position w:val="-28"/>
              </w:rPr>
              <w:pict>
                <v:shape id="_x0000_i2994" type="#_x0000_t75" style="width:366pt;height:45.75pt">
                  <v:imagedata r:id="rId2745" o:title=""/>
                </v:shape>
              </w:pict>
            </w:r>
          </w:p>
          <w:p w:rsidR="00372EB3" w:rsidRPr="00E676F8" w:rsidRDefault="00372EB3" w:rsidP="00372EB3">
            <w:pPr>
              <w:jc w:val="both"/>
              <w:rPr>
                <w:sz w:val="24"/>
                <w:szCs w:val="24"/>
              </w:rPr>
            </w:pPr>
          </w:p>
          <w:p w:rsidR="00372EB3" w:rsidRPr="00E676F8" w:rsidRDefault="00D94404" w:rsidP="00372EB3">
            <w:pPr>
              <w:jc w:val="both"/>
              <w:rPr>
                <w:sz w:val="24"/>
                <w:szCs w:val="24"/>
              </w:rPr>
            </w:pPr>
            <w:r>
              <w:rPr>
                <w:position w:val="-28"/>
              </w:rPr>
              <w:pict>
                <v:shape id="_x0000_i2995" type="#_x0000_t75" style="width:293.3pt;height:42.75pt">
                  <v:imagedata r:id="rId2746" o:title=""/>
                </v:shape>
              </w:pict>
            </w:r>
          </w:p>
          <w:p w:rsidR="00372EB3" w:rsidRPr="00E676F8" w:rsidRDefault="00D94404" w:rsidP="00372EB3">
            <w:pPr>
              <w:jc w:val="both"/>
              <w:rPr>
                <w:sz w:val="24"/>
                <w:szCs w:val="24"/>
              </w:rPr>
            </w:pPr>
            <w:r>
              <w:rPr>
                <w:position w:val="-28"/>
              </w:rPr>
              <w:pict>
                <v:shape id="_x0000_i2996" type="#_x0000_t75" style="width:225pt;height:39pt">
                  <v:imagedata r:id="rId2747" o:title=""/>
                </v:shape>
              </w:pict>
            </w:r>
          </w:p>
          <w:p w:rsidR="00372EB3" w:rsidRPr="00E676F8" w:rsidRDefault="00372EB3" w:rsidP="00372EB3">
            <w:pPr>
              <w:jc w:val="both"/>
              <w:rPr>
                <w:sz w:val="24"/>
                <w:szCs w:val="24"/>
              </w:rPr>
            </w:pPr>
            <w:r w:rsidRPr="00E676F8">
              <w:rPr>
                <w:sz w:val="24"/>
                <w:szCs w:val="24"/>
              </w:rPr>
              <w:t xml:space="preserve">b) </w:t>
            </w:r>
            <w:r w:rsidR="00D94404">
              <w:rPr>
                <w:position w:val="-10"/>
              </w:rPr>
              <w:pict>
                <v:shape id="_x0000_i2997" type="#_x0000_t75" style="width:129pt;height:18.75pt">
                  <v:imagedata r:id="rId2748" o:title=""/>
                </v:shape>
              </w:pict>
            </w:r>
          </w:p>
          <w:p w:rsidR="00372EB3" w:rsidRPr="00E676F8" w:rsidRDefault="00D94404" w:rsidP="00372EB3">
            <w:pPr>
              <w:jc w:val="both"/>
              <w:rPr>
                <w:sz w:val="24"/>
                <w:szCs w:val="24"/>
              </w:rPr>
            </w:pPr>
            <w:r>
              <w:rPr>
                <w:position w:val="-10"/>
              </w:rPr>
              <w:pict>
                <v:shape id="_x0000_i2998" type="#_x0000_t75" style="width:129pt;height:18.75pt">
                  <v:imagedata r:id="rId2749" o:title=""/>
                </v:shape>
              </w:pict>
            </w:r>
          </w:p>
          <w:p w:rsidR="00372EB3" w:rsidRPr="00E676F8" w:rsidRDefault="00D94404" w:rsidP="00372EB3">
            <w:pPr>
              <w:jc w:val="both"/>
              <w:rPr>
                <w:sz w:val="24"/>
                <w:szCs w:val="24"/>
              </w:rPr>
            </w:pPr>
            <w:r>
              <w:rPr>
                <w:position w:val="-10"/>
              </w:rPr>
              <w:pict>
                <v:shape id="_x0000_i2999" type="#_x0000_t75" style="width:129.75pt;height:18.75pt">
                  <v:imagedata r:id="rId2750" o:title=""/>
                </v:shape>
              </w:pict>
            </w:r>
          </w:p>
          <w:p w:rsidR="00372EB3" w:rsidRPr="00E676F8" w:rsidRDefault="00D94404" w:rsidP="00372EB3">
            <w:pPr>
              <w:jc w:val="both"/>
              <w:rPr>
                <w:sz w:val="24"/>
                <w:szCs w:val="24"/>
              </w:rPr>
            </w:pPr>
            <w:r>
              <w:rPr>
                <w:position w:val="-10"/>
              </w:rPr>
              <w:pict>
                <v:shape id="_x0000_i3000" type="#_x0000_t75" style="width:132pt;height:18.75pt">
                  <v:imagedata r:id="rId2751" o:title=""/>
                </v:shape>
              </w:pict>
            </w:r>
          </w:p>
          <w:p w:rsidR="00372EB3" w:rsidRPr="00E676F8" w:rsidRDefault="00D94404" w:rsidP="00372EB3">
            <w:pPr>
              <w:jc w:val="both"/>
              <w:rPr>
                <w:sz w:val="24"/>
                <w:szCs w:val="24"/>
              </w:rPr>
            </w:pPr>
            <w:r>
              <w:rPr>
                <w:position w:val="-10"/>
              </w:rPr>
              <w:pict>
                <v:shape id="_x0000_i3001" type="#_x0000_t75" style="width:132pt;height:18.75pt">
                  <v:imagedata r:id="rId2752" o:title=""/>
                </v:shape>
              </w:pict>
            </w:r>
          </w:p>
          <w:p w:rsidR="00372EB3" w:rsidRPr="00E676F8" w:rsidRDefault="00372EB3" w:rsidP="00372EB3">
            <w:pPr>
              <w:jc w:val="both"/>
              <w:rPr>
                <w:sz w:val="24"/>
                <w:szCs w:val="24"/>
              </w:rPr>
            </w:pPr>
            <w:r w:rsidRPr="00E676F8">
              <w:rPr>
                <w:sz w:val="24"/>
                <w:szCs w:val="24"/>
              </w:rPr>
              <w:t xml:space="preserve">Xét: </w:t>
            </w:r>
            <w:r w:rsidR="00D94404">
              <w:rPr>
                <w:position w:val="-10"/>
              </w:rPr>
              <w:pict>
                <v:shape id="_x0000_i3002" type="#_x0000_t75" style="width:80.25pt;height:18.75pt">
                  <v:imagedata r:id="rId2753" o:title=""/>
                </v:shape>
              </w:pict>
            </w:r>
          </w:p>
          <w:p w:rsidR="00372EB3" w:rsidRPr="00E676F8" w:rsidRDefault="00D94404" w:rsidP="00372EB3">
            <w:pPr>
              <w:jc w:val="both"/>
              <w:rPr>
                <w:sz w:val="24"/>
                <w:szCs w:val="24"/>
              </w:rPr>
            </w:pPr>
            <w:r>
              <w:rPr>
                <w:position w:val="-10"/>
              </w:rPr>
              <w:pict>
                <v:shape id="_x0000_i3003" type="#_x0000_t75" style="width:204.75pt;height:18.75pt">
                  <v:imagedata r:id="rId2754" o:title=""/>
                </v:shape>
              </w:pict>
            </w:r>
          </w:p>
          <w:p w:rsidR="00372EB3" w:rsidRPr="00E676F8" w:rsidRDefault="00D94404" w:rsidP="00372EB3">
            <w:pPr>
              <w:jc w:val="both"/>
              <w:rPr>
                <w:sz w:val="24"/>
                <w:szCs w:val="24"/>
              </w:rPr>
            </w:pPr>
            <w:r>
              <w:rPr>
                <w:position w:val="-4"/>
              </w:rPr>
              <w:pict>
                <v:shape id="_x0000_i3004" type="#_x0000_t75" style="width:207.8pt;height:15.75pt">
                  <v:imagedata r:id="rId2755" o:title=""/>
                </v:shape>
              </w:pict>
            </w:r>
          </w:p>
          <w:p w:rsidR="00372EB3" w:rsidRPr="00E676F8" w:rsidRDefault="00D94404" w:rsidP="00372EB3">
            <w:pPr>
              <w:jc w:val="both"/>
              <w:rPr>
                <w:sz w:val="24"/>
                <w:szCs w:val="24"/>
              </w:rPr>
            </w:pPr>
            <w:r>
              <w:rPr>
                <w:position w:val="-28"/>
              </w:rPr>
              <w:pict>
                <v:shape id="_x0000_i3005" type="#_x0000_t75" style="width:168pt;height:36.75pt">
                  <v:imagedata r:id="rId2756" o:title=""/>
                </v:shape>
              </w:pict>
            </w:r>
          </w:p>
          <w:p w:rsidR="00372EB3" w:rsidRPr="00E676F8" w:rsidRDefault="00D94404" w:rsidP="00372EB3">
            <w:pPr>
              <w:jc w:val="both"/>
              <w:rPr>
                <w:sz w:val="24"/>
                <w:szCs w:val="24"/>
              </w:rPr>
            </w:pPr>
            <w:r>
              <w:rPr>
                <w:position w:val="-10"/>
              </w:rPr>
              <w:pict>
                <v:shape id="_x0000_i3006" type="#_x0000_t75" style="width:96pt;height:18.75pt">
                  <v:imagedata r:id="rId2757" o:title=""/>
                </v:shape>
              </w:pict>
            </w:r>
            <w:r w:rsidR="00372EB3" w:rsidRPr="00E676F8">
              <w:rPr>
                <w:sz w:val="24"/>
                <w:szCs w:val="24"/>
              </w:rPr>
              <w:t xml:space="preserve"> </w:t>
            </w:r>
          </w:p>
          <w:p w:rsidR="00372EB3" w:rsidRPr="00E676F8" w:rsidRDefault="00372EB3" w:rsidP="00372EB3">
            <w:pPr>
              <w:jc w:val="both"/>
              <w:rPr>
                <w:sz w:val="24"/>
                <w:szCs w:val="24"/>
              </w:rPr>
            </w:pPr>
            <w:r w:rsidRPr="00E676F8">
              <w:rPr>
                <w:sz w:val="24"/>
                <w:szCs w:val="24"/>
              </w:rPr>
              <w:t xml:space="preserve">Xét: </w:t>
            </w:r>
            <w:r w:rsidR="00D94404">
              <w:rPr>
                <w:position w:val="-10"/>
              </w:rPr>
              <w:pict>
                <v:shape id="_x0000_i3007" type="#_x0000_t75" style="width:96.75pt;height:18.75pt">
                  <v:imagedata r:id="rId2758" o:title=""/>
                </v:shape>
              </w:pict>
            </w:r>
          </w:p>
          <w:p w:rsidR="00372EB3" w:rsidRPr="00E676F8" w:rsidRDefault="00D94404" w:rsidP="00372EB3">
            <w:pPr>
              <w:jc w:val="both"/>
              <w:rPr>
                <w:sz w:val="24"/>
                <w:szCs w:val="24"/>
              </w:rPr>
            </w:pPr>
            <w:r>
              <w:rPr>
                <w:position w:val="-10"/>
              </w:rPr>
              <w:pict>
                <v:shape id="_x0000_i3008" type="#_x0000_t75" style="width:273pt;height:18.75pt">
                  <v:imagedata r:id="rId2759" o:title=""/>
                </v:shape>
              </w:pict>
            </w:r>
          </w:p>
          <w:p w:rsidR="00372EB3" w:rsidRPr="00E676F8" w:rsidRDefault="00D94404" w:rsidP="00372EB3">
            <w:pPr>
              <w:jc w:val="both"/>
              <w:rPr>
                <w:sz w:val="24"/>
                <w:szCs w:val="24"/>
              </w:rPr>
            </w:pPr>
            <w:r>
              <w:rPr>
                <w:position w:val="-6"/>
              </w:rPr>
              <w:pict>
                <v:shape id="_x0000_i3009" type="#_x0000_t75" style="width:276.65pt;height:17.25pt">
                  <v:imagedata r:id="rId2760" o:title=""/>
                </v:shape>
              </w:pict>
            </w:r>
          </w:p>
          <w:p w:rsidR="00372EB3" w:rsidRPr="00E676F8" w:rsidRDefault="00D94404" w:rsidP="00372EB3">
            <w:pPr>
              <w:jc w:val="both"/>
              <w:rPr>
                <w:sz w:val="24"/>
                <w:szCs w:val="24"/>
              </w:rPr>
            </w:pPr>
            <w:r>
              <w:rPr>
                <w:position w:val="-6"/>
              </w:rPr>
              <w:pict>
                <v:shape id="_x0000_i3010" type="#_x0000_t75" style="width:48pt;height:17.25pt">
                  <v:imagedata r:id="rId2761" o:title=""/>
                </v:shape>
              </w:pict>
            </w:r>
          </w:p>
          <w:p w:rsidR="00372EB3" w:rsidRPr="00E676F8" w:rsidRDefault="00D94404" w:rsidP="00372EB3">
            <w:pPr>
              <w:jc w:val="both"/>
              <w:rPr>
                <w:sz w:val="24"/>
                <w:szCs w:val="24"/>
              </w:rPr>
            </w:pPr>
            <w:r>
              <w:rPr>
                <w:position w:val="-10"/>
              </w:rPr>
              <w:pict>
                <v:shape id="_x0000_i3011" type="#_x0000_t75" style="width:113.25pt;height:18.75pt">
                  <v:imagedata r:id="rId2762" o:title=""/>
                </v:shape>
              </w:pict>
            </w:r>
          </w:p>
          <w:p w:rsidR="00372EB3" w:rsidRDefault="00372EB3" w:rsidP="00372EB3">
            <w:pPr>
              <w:jc w:val="both"/>
            </w:pPr>
            <w:r w:rsidRPr="00E676F8">
              <w:rPr>
                <w:sz w:val="24"/>
                <w:szCs w:val="24"/>
              </w:rPr>
              <w:t xml:space="preserve">Do đó: </w:t>
            </w:r>
            <w:r w:rsidR="00D94404">
              <w:rPr>
                <w:position w:val="-10"/>
              </w:rPr>
              <w:pict>
                <v:shape id="_x0000_i3012" type="#_x0000_t75" style="width:317.3pt;height:18.75pt">
                  <v:imagedata r:id="rId2763" o:title=""/>
                </v:shape>
              </w:pict>
            </w:r>
          </w:p>
          <w:p w:rsidR="00372EB3" w:rsidRDefault="00372EB3" w:rsidP="00372EB3">
            <w:pPr>
              <w:jc w:val="both"/>
            </w:pPr>
            <w:r w:rsidRPr="00C569FF">
              <w:rPr>
                <w:i/>
                <w:sz w:val="26"/>
                <w:szCs w:val="26"/>
              </w:rPr>
              <w:t>Trường hợp 1:</w:t>
            </w:r>
            <w:r>
              <w:rPr>
                <w:sz w:val="26"/>
                <w:szCs w:val="26"/>
              </w:rPr>
              <w:t xml:space="preserve"> </w:t>
            </w:r>
            <w:r w:rsidR="00D94404">
              <w:rPr>
                <w:position w:val="-10"/>
              </w:rPr>
              <w:pict>
                <v:shape id="_x0000_i3013" type="#_x0000_t75" style="width:78.7pt;height:18.75pt">
                  <v:imagedata r:id="rId2764" o:title=""/>
                </v:shape>
              </w:pict>
            </w:r>
          </w:p>
          <w:p w:rsidR="00372EB3" w:rsidRDefault="00D94404" w:rsidP="00372EB3">
            <w:pPr>
              <w:jc w:val="both"/>
            </w:pPr>
            <w:r>
              <w:rPr>
                <w:position w:val="-10"/>
              </w:rPr>
              <w:pict>
                <v:shape id="_x0000_i3014" type="#_x0000_t75" style="width:111.8pt;height:18.75pt">
                  <v:imagedata r:id="rId2765" o:title=""/>
                </v:shape>
              </w:pict>
            </w:r>
          </w:p>
          <w:p w:rsidR="00372EB3" w:rsidRDefault="00D94404" w:rsidP="00372EB3">
            <w:pPr>
              <w:jc w:val="both"/>
            </w:pPr>
            <w:r>
              <w:rPr>
                <w:position w:val="-10"/>
              </w:rPr>
              <w:pict>
                <v:shape id="_x0000_i3015" type="#_x0000_t75" style="width:270.75pt;height:18.75pt">
                  <v:imagedata r:id="rId2766" o:title=""/>
                </v:shape>
              </w:pict>
            </w:r>
          </w:p>
          <w:p w:rsidR="00372EB3" w:rsidRDefault="00D94404" w:rsidP="00372EB3">
            <w:pPr>
              <w:jc w:val="both"/>
            </w:pPr>
            <w:r>
              <w:rPr>
                <w:position w:val="-6"/>
              </w:rPr>
              <w:pict>
                <v:shape id="_x0000_i3016" type="#_x0000_t75" style="width:260.25pt;height:17.25pt">
                  <v:imagedata r:id="rId2767" o:title=""/>
                </v:shape>
              </w:pict>
            </w:r>
          </w:p>
          <w:p w:rsidR="00372EB3" w:rsidRDefault="00D94404" w:rsidP="00372EB3">
            <w:pPr>
              <w:jc w:val="both"/>
            </w:pPr>
            <w:r>
              <w:rPr>
                <w:position w:val="-6"/>
              </w:rPr>
              <w:pict>
                <v:shape id="_x0000_i3017" type="#_x0000_t75" style="width:87.75pt;height:17.25pt">
                  <v:imagedata r:id="rId2768" o:title=""/>
                </v:shape>
              </w:pict>
            </w:r>
          </w:p>
          <w:p w:rsidR="00372EB3" w:rsidRDefault="00D94404" w:rsidP="00372EB3">
            <w:pPr>
              <w:jc w:val="both"/>
            </w:pPr>
            <w:r>
              <w:rPr>
                <w:position w:val="-10"/>
              </w:rPr>
              <w:pict>
                <v:shape id="_x0000_i3018" type="#_x0000_t75" style="width:96.75pt;height:15.75pt">
                  <v:imagedata r:id="rId2769" o:title=""/>
                </v:shape>
              </w:pict>
            </w:r>
          </w:p>
          <w:p w:rsidR="00372EB3" w:rsidRDefault="00D94404" w:rsidP="00372EB3">
            <w:pPr>
              <w:jc w:val="both"/>
            </w:pPr>
            <w:r>
              <w:rPr>
                <w:position w:val="-30"/>
              </w:rPr>
              <w:pict>
                <v:shape id="_x0000_i3019" type="#_x0000_t75" style="width:54pt;height:36pt">
                  <v:imagedata r:id="rId2770" o:title=""/>
                </v:shape>
              </w:pict>
            </w:r>
            <w:r w:rsidR="00372EB3">
              <w:t xml:space="preserve"> </w:t>
            </w:r>
            <w:r>
              <w:rPr>
                <w:position w:val="-70"/>
              </w:rPr>
              <w:pict>
                <v:shape id="_x0000_i3020" type="#_x0000_t75" style="width:59.25pt;height:75.75pt">
                  <v:imagedata r:id="rId2771" o:title=""/>
                </v:shape>
              </w:pict>
            </w:r>
          </w:p>
          <w:p w:rsidR="00372EB3" w:rsidRDefault="00372EB3" w:rsidP="00372EB3">
            <w:pPr>
              <w:jc w:val="both"/>
            </w:pPr>
            <w:r w:rsidRPr="00C569FF">
              <w:rPr>
                <w:i/>
                <w:sz w:val="26"/>
                <w:szCs w:val="26"/>
              </w:rPr>
              <w:t xml:space="preserve">Trường hợp </w:t>
            </w:r>
            <w:r>
              <w:rPr>
                <w:i/>
                <w:sz w:val="26"/>
                <w:szCs w:val="26"/>
              </w:rPr>
              <w:t>2</w:t>
            </w:r>
            <w:r w:rsidRPr="00C569FF">
              <w:rPr>
                <w:i/>
                <w:sz w:val="26"/>
                <w:szCs w:val="26"/>
              </w:rPr>
              <w:t>:</w:t>
            </w:r>
            <w:r>
              <w:rPr>
                <w:sz w:val="26"/>
                <w:szCs w:val="26"/>
              </w:rPr>
              <w:t xml:space="preserve"> </w:t>
            </w:r>
            <w:r w:rsidR="00D94404">
              <w:rPr>
                <w:position w:val="-10"/>
              </w:rPr>
              <w:pict>
                <v:shape id="_x0000_i3021" type="#_x0000_t75" style="width:81pt;height:18.75pt">
                  <v:imagedata r:id="rId2772" o:title=""/>
                </v:shape>
              </w:pict>
            </w:r>
          </w:p>
          <w:p w:rsidR="00372EB3" w:rsidRDefault="00D94404" w:rsidP="00372EB3">
            <w:pPr>
              <w:jc w:val="both"/>
            </w:pPr>
            <w:r>
              <w:rPr>
                <w:position w:val="-10"/>
              </w:rPr>
              <w:pict>
                <v:shape id="_x0000_i3022" type="#_x0000_t75" style="width:114pt;height:18.75pt">
                  <v:imagedata r:id="rId2773" o:title=""/>
                </v:shape>
              </w:pict>
            </w:r>
          </w:p>
          <w:p w:rsidR="00372EB3" w:rsidRDefault="00D94404" w:rsidP="00372EB3">
            <w:pPr>
              <w:jc w:val="both"/>
            </w:pPr>
            <w:r>
              <w:rPr>
                <w:position w:val="-10"/>
              </w:rPr>
              <w:pict>
                <v:shape id="_x0000_i3023" type="#_x0000_t75" style="width:273pt;height:18.75pt">
                  <v:imagedata r:id="rId2774" o:title=""/>
                </v:shape>
              </w:pict>
            </w:r>
          </w:p>
          <w:p w:rsidR="00372EB3" w:rsidRDefault="00D94404" w:rsidP="00372EB3">
            <w:pPr>
              <w:jc w:val="both"/>
            </w:pPr>
            <w:r>
              <w:rPr>
                <w:position w:val="-6"/>
              </w:rPr>
              <w:pict>
                <v:shape id="_x0000_i3024" type="#_x0000_t75" style="width:263.25pt;height:17.25pt">
                  <v:imagedata r:id="rId2775" o:title=""/>
                </v:shape>
              </w:pict>
            </w:r>
          </w:p>
          <w:p w:rsidR="00372EB3" w:rsidRDefault="00D94404" w:rsidP="00372EB3">
            <w:pPr>
              <w:jc w:val="both"/>
            </w:pPr>
            <w:r>
              <w:rPr>
                <w:position w:val="-6"/>
              </w:rPr>
              <w:pict>
                <v:shape id="_x0000_i3025" type="#_x0000_t75" style="width:54.7pt;height:17.25pt">
                  <v:imagedata r:id="rId2776" o:title=""/>
                </v:shape>
              </w:pict>
            </w:r>
            <w:r>
              <w:rPr>
                <w:position w:val="-6"/>
              </w:rPr>
              <w:pict>
                <v:shape id="_x0000_i3026" type="#_x0000_t75" style="width:44.25pt;height:14.25pt">
                  <v:imagedata r:id="rId2777" o:title=""/>
                </v:shape>
              </w:pict>
            </w:r>
          </w:p>
          <w:p w:rsidR="00372EB3" w:rsidRDefault="00D94404" w:rsidP="00372EB3">
            <w:pPr>
              <w:jc w:val="both"/>
            </w:pPr>
            <w:r>
              <w:rPr>
                <w:position w:val="-10"/>
              </w:rPr>
              <w:pict>
                <v:shape id="_x0000_i3027" type="#_x0000_t75" style="width:78pt;height:15.75pt">
                  <v:imagedata r:id="rId2778" o:title=""/>
                </v:shape>
              </w:pict>
            </w:r>
          </w:p>
          <w:p w:rsidR="00372EB3" w:rsidRPr="00C569FF" w:rsidRDefault="00372EB3" w:rsidP="00372EB3">
            <w:pPr>
              <w:jc w:val="both"/>
              <w:rPr>
                <w:sz w:val="26"/>
                <w:szCs w:val="26"/>
              </w:rPr>
            </w:pPr>
            <w:r>
              <w:t xml:space="preserve">Vậy phương trình đã cho có nghiệm nguyên: </w:t>
            </w:r>
            <w:r w:rsidR="00D94404">
              <w:rPr>
                <w:position w:val="-10"/>
              </w:rPr>
              <w:pict>
                <v:shape id="_x0000_i3028" type="#_x0000_t75" style="width:90pt;height:15.75pt">
                  <v:imagedata r:id="rId2779" o:title=""/>
                </v:shape>
              </w:pict>
            </w:r>
            <w:r>
              <w:t xml:space="preserve"> </w:t>
            </w:r>
          </w:p>
          <w:p w:rsidR="00372EB3" w:rsidRDefault="00372EB3" w:rsidP="00372EB3">
            <w:pPr>
              <w:jc w:val="both"/>
              <w:rPr>
                <w:sz w:val="26"/>
                <w:szCs w:val="26"/>
              </w:rPr>
            </w:pPr>
            <w:r w:rsidRPr="0048093F">
              <w:rPr>
                <w:b/>
                <w:sz w:val="26"/>
                <w:szCs w:val="26"/>
              </w:rPr>
              <w:t>2.</w:t>
            </w:r>
            <w:r w:rsidRPr="0048093F">
              <w:rPr>
                <w:sz w:val="26"/>
                <w:szCs w:val="26"/>
              </w:rPr>
              <w:t xml:space="preserve"> a) Để </w:t>
            </w:r>
            <w:r w:rsidR="00D94404">
              <w:rPr>
                <w:position w:val="-12"/>
              </w:rPr>
              <w:pict>
                <v:shape id="_x0000_i3029" type="#_x0000_t75" style="width:29.25pt;height:18pt">
                  <v:imagedata r:id="rId2780" o:title=""/>
                </v:shape>
              </w:pict>
            </w:r>
            <w:r w:rsidRPr="0048093F">
              <w:rPr>
                <w:sz w:val="26"/>
                <w:szCs w:val="26"/>
              </w:rPr>
              <w:t xml:space="preserve"> song song thì: </w:t>
            </w:r>
          </w:p>
          <w:p w:rsidR="00372EB3" w:rsidRPr="0048093F" w:rsidRDefault="00D94404" w:rsidP="00372EB3">
            <w:pPr>
              <w:jc w:val="both"/>
              <w:rPr>
                <w:sz w:val="26"/>
                <w:szCs w:val="26"/>
              </w:rPr>
            </w:pPr>
            <w:r>
              <w:rPr>
                <w:position w:val="-50"/>
              </w:rPr>
              <w:pict>
                <v:shape id="_x0000_i3030" type="#_x0000_t75" style="width:183.8pt;height:56.2pt">
                  <v:imagedata r:id="rId2781" o:title=""/>
                </v:shape>
              </w:pict>
            </w:r>
            <w:r w:rsidR="00372EB3">
              <w:rPr>
                <w:sz w:val="26"/>
                <w:szCs w:val="26"/>
              </w:rPr>
              <w:t xml:space="preserve"> </w:t>
            </w:r>
            <w:r w:rsidR="00372EB3" w:rsidRPr="0048093F">
              <w:rPr>
                <w:sz w:val="26"/>
                <w:szCs w:val="26"/>
              </w:rPr>
              <w:t xml:space="preserve"> </w:t>
            </w:r>
            <w:r>
              <w:rPr>
                <w:position w:val="-4"/>
              </w:rPr>
              <w:pict>
                <v:shape id="_x0000_i3031" type="#_x0000_t75" style="width:9pt;height:14.25pt">
                  <v:imagedata r:id="rId2782" o:title=""/>
                </v:shape>
              </w:pict>
            </w:r>
          </w:p>
          <w:p w:rsidR="00372EB3" w:rsidRPr="0048093F" w:rsidRDefault="00372EB3" w:rsidP="00372EB3">
            <w:pPr>
              <w:jc w:val="both"/>
              <w:rPr>
                <w:sz w:val="26"/>
                <w:szCs w:val="26"/>
              </w:rPr>
            </w:pPr>
            <w:r>
              <w:rPr>
                <w:sz w:val="26"/>
                <w:szCs w:val="26"/>
              </w:rPr>
              <w:t>Vậy</w:t>
            </w:r>
            <w:r w:rsidRPr="0048093F">
              <w:rPr>
                <w:sz w:val="26"/>
                <w:szCs w:val="26"/>
              </w:rPr>
              <w:t xml:space="preserve"> </w:t>
            </w:r>
            <w:r w:rsidR="00D94404">
              <w:rPr>
                <w:position w:val="-4"/>
              </w:rPr>
              <w:pict>
                <v:shape id="_x0000_i3032" type="#_x0000_t75" style="width:29.25pt;height:12.75pt">
                  <v:imagedata r:id="rId2783" o:title=""/>
                </v:shape>
              </w:pict>
            </w:r>
            <w:r w:rsidRPr="0048093F">
              <w:rPr>
                <w:sz w:val="26"/>
                <w:szCs w:val="26"/>
              </w:rPr>
              <w:t xml:space="preserve"> thì </w:t>
            </w:r>
            <w:r w:rsidR="00D94404">
              <w:rPr>
                <w:position w:val="-12"/>
              </w:rPr>
              <w:pict>
                <v:shape id="_x0000_i3033" type="#_x0000_t75" style="width:29.25pt;height:18pt">
                  <v:imagedata r:id="rId2784" o:title=""/>
                </v:shape>
              </w:pict>
            </w:r>
            <w:r>
              <w:rPr>
                <w:sz w:val="26"/>
                <w:szCs w:val="26"/>
              </w:rPr>
              <w:t>song song</w:t>
            </w:r>
          </w:p>
          <w:p w:rsidR="00372EB3" w:rsidRDefault="00372EB3" w:rsidP="00372EB3">
            <w:pPr>
              <w:jc w:val="both"/>
              <w:rPr>
                <w:sz w:val="26"/>
                <w:szCs w:val="26"/>
              </w:rPr>
            </w:pPr>
            <w:r w:rsidRPr="0048093F">
              <w:rPr>
                <w:sz w:val="26"/>
                <w:szCs w:val="26"/>
              </w:rPr>
              <w:t>b)</w:t>
            </w:r>
          </w:p>
          <w:p w:rsidR="00372EB3" w:rsidRDefault="00372EB3" w:rsidP="00372EB3">
            <w:pPr>
              <w:jc w:val="both"/>
              <w:rPr>
                <w:sz w:val="26"/>
                <w:szCs w:val="26"/>
              </w:rPr>
            </w:pPr>
            <w:r w:rsidRPr="00E770AF">
              <w:rPr>
                <w:b/>
                <w:sz w:val="26"/>
                <w:szCs w:val="26"/>
              </w:rPr>
              <w:t>Trường hợp 1:</w:t>
            </w:r>
            <w:r>
              <w:rPr>
                <w:i/>
                <w:sz w:val="26"/>
                <w:szCs w:val="26"/>
              </w:rPr>
              <w:t xml:space="preserve"> </w:t>
            </w:r>
            <w:r w:rsidR="00D94404">
              <w:rPr>
                <w:position w:val="-12"/>
              </w:rPr>
              <w:pict>
                <v:shape id="_x0000_i3034" type="#_x0000_t75" style="width:29.25pt;height:18pt">
                  <v:imagedata r:id="rId2785" o:title=""/>
                </v:shape>
              </w:pict>
            </w:r>
            <w:r>
              <w:rPr>
                <w:sz w:val="26"/>
                <w:szCs w:val="26"/>
              </w:rPr>
              <w:t xml:space="preserve"> trùng nhau thì:</w:t>
            </w:r>
          </w:p>
          <w:p w:rsidR="00372EB3" w:rsidRDefault="00372EB3" w:rsidP="00372EB3">
            <w:pPr>
              <w:jc w:val="both"/>
              <w:rPr>
                <w:sz w:val="26"/>
                <w:szCs w:val="26"/>
              </w:rPr>
            </w:pPr>
            <w:r>
              <w:rPr>
                <w:sz w:val="26"/>
                <w:szCs w:val="26"/>
              </w:rPr>
              <w:t xml:space="preserve"> </w:t>
            </w:r>
            <w:r w:rsidR="00D94404">
              <w:rPr>
                <w:position w:val="-32"/>
              </w:rPr>
              <w:pict>
                <v:shape id="_x0000_i3035" type="#_x0000_t75" style="width:66pt;height:38.25pt">
                  <v:imagedata r:id="rId2786" o:title=""/>
                </v:shape>
              </w:pict>
            </w:r>
            <w:r w:rsidR="00D94404">
              <w:rPr>
                <w:position w:val="-50"/>
              </w:rPr>
              <w:pict>
                <v:shape id="_x0000_i3036" type="#_x0000_t75" style="width:75pt;height:56.2pt">
                  <v:imagedata r:id="rId2787" o:title=""/>
                </v:shape>
              </w:pict>
            </w:r>
            <w:r w:rsidR="00D94404">
              <w:rPr>
                <w:position w:val="-6"/>
              </w:rPr>
              <w:pict>
                <v:shape id="_x0000_i3037" type="#_x0000_t75" style="width:53.25pt;height:14.25pt">
                  <v:imagedata r:id="rId2788" o:title=""/>
                </v:shape>
              </w:pict>
            </w:r>
          </w:p>
          <w:p w:rsidR="00372EB3" w:rsidRPr="00665025" w:rsidRDefault="00372EB3" w:rsidP="00372EB3">
            <w:pPr>
              <w:jc w:val="both"/>
              <w:rPr>
                <w:sz w:val="26"/>
                <w:szCs w:val="26"/>
              </w:rPr>
            </w:pPr>
            <w:r>
              <w:rPr>
                <w:sz w:val="26"/>
                <w:szCs w:val="26"/>
              </w:rPr>
              <w:t xml:space="preserve">Thay </w:t>
            </w:r>
            <w:r w:rsidR="00D94404">
              <w:rPr>
                <w:position w:val="-4"/>
              </w:rPr>
              <w:pict>
                <v:shape id="_x0000_i3038" type="#_x0000_t75" style="width:38.25pt;height:12.75pt">
                  <v:imagedata r:id="rId2789" o:title=""/>
                </v:shape>
              </w:pict>
            </w:r>
            <w:r>
              <w:rPr>
                <w:sz w:val="26"/>
                <w:szCs w:val="26"/>
              </w:rPr>
              <w:t xml:space="preserve"> vào </w:t>
            </w:r>
            <w:r w:rsidR="00D94404">
              <w:rPr>
                <w:position w:val="-12"/>
              </w:rPr>
              <w:pict>
                <v:shape id="_x0000_i3039" type="#_x0000_t75" style="width:12.75pt;height:18pt">
                  <v:imagedata r:id="rId2790" o:title=""/>
                </v:shape>
              </w:pict>
            </w:r>
            <w:r>
              <w:rPr>
                <w:sz w:val="26"/>
                <w:szCs w:val="26"/>
              </w:rPr>
              <w:t xml:space="preserve">, ta có: </w:t>
            </w:r>
            <w:r w:rsidR="00D94404">
              <w:rPr>
                <w:position w:val="-10"/>
              </w:rPr>
              <w:pict>
                <v:shape id="_x0000_i3040" type="#_x0000_t75" style="width:51.75pt;height:15.75pt">
                  <v:imagedata r:id="rId2791" o:title=""/>
                </v:shape>
              </w:pict>
            </w:r>
          </w:p>
          <w:p w:rsidR="00372EB3" w:rsidRDefault="00372EB3" w:rsidP="00372EB3">
            <w:pPr>
              <w:jc w:val="both"/>
              <w:rPr>
                <w:sz w:val="24"/>
              </w:rPr>
            </w:pPr>
            <w:r>
              <w:rPr>
                <w:sz w:val="26"/>
                <w:szCs w:val="26"/>
              </w:rPr>
              <w:t xml:space="preserve">Khi đó: </w:t>
            </w:r>
            <w:r w:rsidR="00D94404">
              <w:rPr>
                <w:position w:val="-18"/>
              </w:rPr>
              <w:pict>
                <v:shape id="_x0000_i3041" type="#_x0000_t75" style="width:294.65pt;height:27pt">
                  <v:imagedata r:id="rId2792" o:title=""/>
                </v:shape>
              </w:pict>
            </w:r>
          </w:p>
          <w:p w:rsidR="00372EB3" w:rsidRDefault="00372EB3" w:rsidP="00372EB3">
            <w:pPr>
              <w:rPr>
                <w:sz w:val="26"/>
                <w:szCs w:val="26"/>
              </w:rPr>
            </w:pPr>
            <w:r w:rsidRPr="00E770AF">
              <w:rPr>
                <w:b/>
                <w:sz w:val="26"/>
                <w:szCs w:val="26"/>
              </w:rPr>
              <w:t>Trường hợp 2:</w:t>
            </w:r>
            <w:r>
              <w:rPr>
                <w:i/>
                <w:sz w:val="26"/>
                <w:szCs w:val="26"/>
              </w:rPr>
              <w:t xml:space="preserve"> </w:t>
            </w:r>
            <w:r w:rsidR="00D94404">
              <w:rPr>
                <w:position w:val="-12"/>
              </w:rPr>
              <w:pict>
                <v:shape id="_x0000_i3042" type="#_x0000_t75" style="width:29.25pt;height:18pt">
                  <v:imagedata r:id="rId2793" o:title=""/>
                </v:shape>
              </w:pict>
            </w:r>
            <w:r>
              <w:rPr>
                <w:sz w:val="26"/>
                <w:szCs w:val="26"/>
              </w:rPr>
              <w:t xml:space="preserve"> cắt nhau</w:t>
            </w:r>
          </w:p>
          <w:p w:rsidR="00372EB3" w:rsidRPr="00E770AF" w:rsidRDefault="00372EB3" w:rsidP="00372EB3">
            <w:pPr>
              <w:rPr>
                <w:sz w:val="26"/>
                <w:szCs w:val="26"/>
              </w:rPr>
            </w:pPr>
            <w:r>
              <w:rPr>
                <w:sz w:val="26"/>
                <w:szCs w:val="26"/>
              </w:rPr>
              <w:t xml:space="preserve">Tọa độ giao điểm </w:t>
            </w:r>
            <w:r w:rsidR="00D94404">
              <w:rPr>
                <w:position w:val="-10"/>
              </w:rPr>
              <w:pict>
                <v:shape id="_x0000_i3043" type="#_x0000_t75" style="width:30pt;height:15.75pt">
                  <v:imagedata r:id="rId2794" o:title=""/>
                </v:shape>
              </w:pict>
            </w:r>
            <w:r>
              <w:rPr>
                <w:sz w:val="26"/>
                <w:szCs w:val="26"/>
              </w:rPr>
              <w:t xml:space="preserve"> của </w:t>
            </w:r>
            <w:r w:rsidR="00D94404">
              <w:rPr>
                <w:position w:val="-12"/>
              </w:rPr>
              <w:pict>
                <v:shape id="_x0000_i3044" type="#_x0000_t75" style="width:29.25pt;height:18pt">
                  <v:imagedata r:id="rId2795" o:title=""/>
                </v:shape>
              </w:pict>
            </w:r>
            <w:r>
              <w:rPr>
                <w:sz w:val="26"/>
                <w:szCs w:val="26"/>
              </w:rPr>
              <w:t xml:space="preserve">thỏa mãn: </w:t>
            </w:r>
            <w:r w:rsidR="00D94404">
              <w:rPr>
                <w:position w:val="-32"/>
              </w:rPr>
              <w:pict>
                <v:shape id="_x0000_i3045" type="#_x0000_t75" style="width:98.3pt;height:38.25pt">
                  <v:imagedata r:id="rId2796" o:title=""/>
                </v:shape>
              </w:pict>
            </w:r>
          </w:p>
          <w:p w:rsidR="00372EB3" w:rsidRDefault="00372EB3" w:rsidP="00372EB3">
            <w:pPr>
              <w:jc w:val="both"/>
              <w:rPr>
                <w:sz w:val="24"/>
              </w:rPr>
            </w:pPr>
            <w:r>
              <w:rPr>
                <w:sz w:val="24"/>
              </w:rPr>
              <w:t xml:space="preserve">Khi đó: </w:t>
            </w:r>
            <w:r w:rsidR="00D94404">
              <w:rPr>
                <w:position w:val="-14"/>
              </w:rPr>
              <w:pict>
                <v:shape id="_x0000_i3046" type="#_x0000_t75" style="width:126.75pt;height:21.75pt">
                  <v:imagedata r:id="rId2797" o:title=""/>
                </v:shape>
              </w:pict>
            </w:r>
          </w:p>
          <w:p w:rsidR="00372EB3" w:rsidRDefault="00372EB3" w:rsidP="00372EB3">
            <w:pPr>
              <w:jc w:val="both"/>
              <w:rPr>
                <w:sz w:val="24"/>
              </w:rPr>
            </w:pPr>
          </w:p>
          <w:p w:rsidR="00372EB3" w:rsidRDefault="00372EB3" w:rsidP="00372EB3">
            <w:pPr>
              <w:jc w:val="both"/>
              <w:rPr>
                <w:sz w:val="26"/>
                <w:szCs w:val="26"/>
              </w:rPr>
            </w:pPr>
            <w:r w:rsidRPr="00E770AF">
              <w:rPr>
                <w:b/>
                <w:sz w:val="26"/>
                <w:szCs w:val="26"/>
              </w:rPr>
              <w:t>Trường hợp 3:</w:t>
            </w:r>
            <w:r>
              <w:rPr>
                <w:i/>
                <w:sz w:val="26"/>
                <w:szCs w:val="26"/>
              </w:rPr>
              <w:t xml:space="preserve"> </w:t>
            </w:r>
            <w:r w:rsidR="00D94404">
              <w:rPr>
                <w:position w:val="-12"/>
              </w:rPr>
              <w:pict>
                <v:shape id="_x0000_i3047" type="#_x0000_t75" style="width:12.75pt;height:18pt">
                  <v:imagedata r:id="rId2798" o:title=""/>
                </v:shape>
              </w:pict>
            </w:r>
            <w:r>
              <w:rPr>
                <w:sz w:val="26"/>
                <w:szCs w:val="26"/>
              </w:rPr>
              <w:t>//</w:t>
            </w:r>
            <w:r w:rsidR="00D94404">
              <w:rPr>
                <w:position w:val="-12"/>
              </w:rPr>
              <w:pict>
                <v:shape id="_x0000_i3048" type="#_x0000_t75" style="width:60.75pt;height:18pt">
                  <v:imagedata r:id="rId2799" o:title=""/>
                </v:shape>
              </w:pict>
            </w:r>
          </w:p>
          <w:p w:rsidR="00372EB3" w:rsidRDefault="00372EB3" w:rsidP="00372EB3">
            <w:pPr>
              <w:jc w:val="both"/>
              <w:rPr>
                <w:sz w:val="24"/>
              </w:rPr>
            </w:pPr>
            <w:r>
              <w:rPr>
                <w:sz w:val="26"/>
                <w:szCs w:val="26"/>
              </w:rPr>
              <w:t xml:space="preserve">Khi đó: </w:t>
            </w:r>
            <w:r w:rsidR="00D94404">
              <w:rPr>
                <w:position w:val="-14"/>
              </w:rPr>
              <w:pict>
                <v:shape id="_x0000_i3049" type="#_x0000_t75" style="width:171pt;height:21.75pt">
                  <v:imagedata r:id="rId2800" o:title=""/>
                </v:shape>
              </w:pict>
            </w:r>
          </w:p>
          <w:p w:rsidR="00372EB3" w:rsidRDefault="00D94404" w:rsidP="00372EB3">
            <w:pPr>
              <w:jc w:val="both"/>
              <w:rPr>
                <w:sz w:val="24"/>
              </w:rPr>
            </w:pPr>
            <w:r>
              <w:rPr>
                <w:position w:val="-14"/>
              </w:rPr>
              <w:pict>
                <v:shape id="_x0000_i3050" type="#_x0000_t75" style="width:155.3pt;height:21.75pt">
                  <v:imagedata r:id="rId2801" o:title=""/>
                </v:shape>
              </w:pict>
            </w:r>
          </w:p>
          <w:p w:rsidR="00372EB3" w:rsidRDefault="00372EB3" w:rsidP="00372EB3">
            <w:pPr>
              <w:jc w:val="both"/>
              <w:rPr>
                <w:sz w:val="24"/>
              </w:rPr>
            </w:pPr>
            <w:r>
              <w:rPr>
                <w:sz w:val="24"/>
              </w:rPr>
              <w:t xml:space="preserve">Đặt: </w:t>
            </w:r>
            <w:r w:rsidR="00D94404">
              <w:rPr>
                <w:position w:val="-10"/>
              </w:rPr>
              <w:pict>
                <v:shape id="_x0000_i3051" type="#_x0000_t75" style="width:51.75pt;height:15.75pt">
                  <v:imagedata r:id="rId2802" o:title=""/>
                </v:shape>
              </w:pict>
            </w:r>
            <w:r>
              <w:rPr>
                <w:sz w:val="24"/>
              </w:rPr>
              <w:t xml:space="preserve">, ta có: </w:t>
            </w:r>
            <w:r w:rsidR="00D94404">
              <w:rPr>
                <w:position w:val="-14"/>
              </w:rPr>
              <w:pict>
                <v:shape id="_x0000_i3052" type="#_x0000_t75" style="width:105.8pt;height:21.75pt">
                  <v:imagedata r:id="rId2803" o:title=""/>
                </v:shape>
              </w:pict>
            </w:r>
          </w:p>
          <w:p w:rsidR="00372EB3" w:rsidRDefault="00D94404" w:rsidP="00372EB3">
            <w:pPr>
              <w:jc w:val="both"/>
              <w:rPr>
                <w:sz w:val="24"/>
              </w:rPr>
            </w:pPr>
            <w:r>
              <w:rPr>
                <w:position w:val="-6"/>
              </w:rPr>
              <w:pict>
                <v:shape id="_x0000_i3053" type="#_x0000_t75" style="width:138.7pt;height:17.25pt">
                  <v:imagedata r:id="rId2804" o:title=""/>
                </v:shape>
              </w:pict>
            </w:r>
          </w:p>
          <w:p w:rsidR="00372EB3" w:rsidRPr="0048093F" w:rsidRDefault="00D94404" w:rsidP="00372EB3">
            <w:pPr>
              <w:jc w:val="both"/>
              <w:rPr>
                <w:sz w:val="26"/>
                <w:szCs w:val="26"/>
              </w:rPr>
            </w:pPr>
            <w:r>
              <w:rPr>
                <w:position w:val="-6"/>
              </w:rPr>
              <w:pict>
                <v:shape id="_x0000_i3054" type="#_x0000_t75" style="width:75pt;height:17.25pt">
                  <v:imagedata r:id="rId2805" o:title=""/>
                </v:shape>
              </w:pict>
            </w:r>
          </w:p>
          <w:p w:rsidR="00372EB3" w:rsidRDefault="00D94404" w:rsidP="00372EB3">
            <w:pPr>
              <w:jc w:val="both"/>
              <w:rPr>
                <w:sz w:val="24"/>
              </w:rPr>
            </w:pPr>
            <w:r>
              <w:rPr>
                <w:position w:val="-28"/>
              </w:rPr>
              <w:pict>
                <v:shape id="_x0000_i3055" type="#_x0000_t75" style="width:126.75pt;height:36.75pt">
                  <v:imagedata r:id="rId2806" o:title=""/>
                </v:shape>
              </w:pict>
            </w:r>
          </w:p>
          <w:p w:rsidR="00372EB3" w:rsidRPr="00F73D4A" w:rsidRDefault="00372EB3" w:rsidP="00372EB3">
            <w:pPr>
              <w:jc w:val="both"/>
              <w:rPr>
                <w:sz w:val="24"/>
              </w:rPr>
            </w:pPr>
            <w:r>
              <w:rPr>
                <w:sz w:val="24"/>
              </w:rPr>
              <w:t xml:space="preserve">Vậy B đạt giá trị nhỏ nhất là 0 khi </w:t>
            </w:r>
            <w:r w:rsidR="00D94404">
              <w:rPr>
                <w:position w:val="-4"/>
              </w:rPr>
              <w:pict>
                <v:shape id="_x0000_i3056" type="#_x0000_t75" style="width:29.25pt;height:12.75pt">
                  <v:imagedata r:id="rId2807" o:title=""/>
                </v:shape>
              </w:pict>
            </w:r>
            <w:r>
              <w:rPr>
                <w:sz w:val="26"/>
                <w:szCs w:val="26"/>
              </w:rPr>
              <w:t>.</w:t>
            </w:r>
          </w:p>
          <w:p w:rsidR="00372EB3" w:rsidRPr="00E676F8" w:rsidRDefault="00372EB3" w:rsidP="00372EB3">
            <w:pPr>
              <w:jc w:val="both"/>
              <w:rPr>
                <w:b/>
                <w:sz w:val="24"/>
                <w:szCs w:val="24"/>
              </w:rPr>
            </w:pPr>
            <w:r w:rsidRPr="00E676F8">
              <w:rPr>
                <w:b/>
                <w:sz w:val="24"/>
                <w:szCs w:val="24"/>
              </w:rPr>
              <w:t>Bài 2:</w:t>
            </w:r>
          </w:p>
          <w:p w:rsidR="00372EB3" w:rsidRPr="00E676F8" w:rsidRDefault="00372EB3" w:rsidP="00372EB3">
            <w:pPr>
              <w:jc w:val="both"/>
              <w:rPr>
                <w:sz w:val="24"/>
                <w:szCs w:val="24"/>
              </w:rPr>
            </w:pPr>
            <w:r w:rsidRPr="00E676F8">
              <w:rPr>
                <w:b/>
                <w:sz w:val="24"/>
                <w:szCs w:val="24"/>
              </w:rPr>
              <w:t>1.</w:t>
            </w:r>
            <w:r w:rsidRPr="00E676F8">
              <w:rPr>
                <w:sz w:val="24"/>
                <w:szCs w:val="24"/>
              </w:rPr>
              <w:t xml:space="preserve"> Điều kiện: </w:t>
            </w:r>
            <w:r w:rsidR="00D94404">
              <w:rPr>
                <w:position w:val="-4"/>
              </w:rPr>
              <w:pict>
                <v:shape id="_x0000_i3057" type="#_x0000_t75" style="width:35.25pt;height:12.75pt">
                  <v:imagedata r:id="rId2808" o:title=""/>
                </v:shape>
              </w:pict>
            </w:r>
          </w:p>
          <w:p w:rsidR="00372EB3" w:rsidRPr="00E676F8" w:rsidRDefault="00D94404" w:rsidP="00372EB3">
            <w:pPr>
              <w:jc w:val="both"/>
              <w:rPr>
                <w:sz w:val="24"/>
                <w:szCs w:val="24"/>
              </w:rPr>
            </w:pPr>
            <w:r>
              <w:rPr>
                <w:position w:val="-22"/>
              </w:rPr>
              <w:pict>
                <v:shape id="_x0000_i3058" type="#_x0000_t75" style="width:135pt;height:27.75pt">
                  <v:imagedata r:id="rId2809" o:title=""/>
                </v:shape>
              </w:pict>
            </w:r>
          </w:p>
          <w:p w:rsidR="00372EB3" w:rsidRPr="00E676F8" w:rsidRDefault="00D94404" w:rsidP="00372EB3">
            <w:pPr>
              <w:jc w:val="both"/>
              <w:rPr>
                <w:sz w:val="24"/>
                <w:szCs w:val="24"/>
              </w:rPr>
            </w:pPr>
            <w:r>
              <w:rPr>
                <w:position w:val="-12"/>
              </w:rPr>
              <w:pict>
                <v:shape id="_x0000_i3059" type="#_x0000_t75" style="width:204.75pt;height:21.75pt">
                  <v:imagedata r:id="rId2810" o:title=""/>
                </v:shape>
              </w:pict>
            </w:r>
          </w:p>
          <w:p w:rsidR="00372EB3" w:rsidRPr="00E676F8" w:rsidRDefault="00D94404" w:rsidP="00372EB3">
            <w:pPr>
              <w:jc w:val="both"/>
              <w:rPr>
                <w:sz w:val="24"/>
                <w:szCs w:val="24"/>
              </w:rPr>
            </w:pPr>
            <w:r>
              <w:rPr>
                <w:position w:val="-12"/>
              </w:rPr>
              <w:pict>
                <v:shape id="_x0000_i3060" type="#_x0000_t75" style="width:221.2pt;height:21.75pt">
                  <v:imagedata r:id="rId2811" o:title=""/>
                </v:shape>
              </w:pict>
            </w:r>
          </w:p>
          <w:p w:rsidR="00372EB3" w:rsidRPr="00E676F8" w:rsidRDefault="00372EB3" w:rsidP="00372EB3">
            <w:pPr>
              <w:jc w:val="both"/>
              <w:rPr>
                <w:sz w:val="24"/>
                <w:szCs w:val="24"/>
              </w:rPr>
            </w:pPr>
            <w:r w:rsidRPr="00E676F8">
              <w:rPr>
                <w:sz w:val="24"/>
                <w:szCs w:val="24"/>
              </w:rPr>
              <w:t xml:space="preserve">Đặt </w:t>
            </w:r>
            <w:r w:rsidR="00D94404">
              <w:rPr>
                <w:position w:val="-10"/>
              </w:rPr>
              <w:pict>
                <v:shape id="_x0000_i3061" type="#_x0000_t75" style="width:186pt;height:18.75pt">
                  <v:imagedata r:id="rId2812" o:title=""/>
                </v:shape>
              </w:pict>
            </w:r>
          </w:p>
          <w:p w:rsidR="00372EB3" w:rsidRPr="00E676F8" w:rsidRDefault="00D94404" w:rsidP="00372EB3">
            <w:pPr>
              <w:jc w:val="both"/>
              <w:rPr>
                <w:sz w:val="24"/>
                <w:szCs w:val="24"/>
              </w:rPr>
            </w:pPr>
            <w:r>
              <w:rPr>
                <w:position w:val="-6"/>
              </w:rPr>
              <w:pict>
                <v:shape id="_x0000_i3062" type="#_x0000_t75" style="width:104.25pt;height:17.25pt">
                  <v:imagedata r:id="rId2813" o:title=""/>
                </v:shape>
              </w:pict>
            </w:r>
          </w:p>
          <w:p w:rsidR="00372EB3" w:rsidRPr="00E676F8" w:rsidRDefault="00D94404" w:rsidP="00372EB3">
            <w:pPr>
              <w:jc w:val="both"/>
              <w:rPr>
                <w:sz w:val="24"/>
                <w:szCs w:val="24"/>
              </w:rPr>
            </w:pPr>
            <w:r>
              <w:rPr>
                <w:position w:val="-10"/>
              </w:rPr>
              <w:pict>
                <v:shape id="_x0000_i3063" type="#_x0000_t75" style="width:110.2pt;height:18.75pt">
                  <v:imagedata r:id="rId2814" o:title=""/>
                </v:shape>
              </w:pict>
            </w:r>
          </w:p>
          <w:p w:rsidR="00372EB3" w:rsidRPr="00E676F8" w:rsidRDefault="00D94404" w:rsidP="00372EB3">
            <w:pPr>
              <w:jc w:val="both"/>
              <w:rPr>
                <w:sz w:val="24"/>
                <w:szCs w:val="24"/>
              </w:rPr>
            </w:pPr>
            <w:r>
              <w:rPr>
                <w:position w:val="-8"/>
              </w:rPr>
              <w:pict>
                <v:shape id="_x0000_i3064" type="#_x0000_t75" style="width:108pt;height:18pt">
                  <v:imagedata r:id="rId2815" o:title=""/>
                </v:shape>
              </w:pict>
            </w:r>
          </w:p>
          <w:p w:rsidR="00372EB3" w:rsidRPr="00E676F8" w:rsidRDefault="00D94404" w:rsidP="00372EB3">
            <w:pPr>
              <w:jc w:val="both"/>
              <w:rPr>
                <w:sz w:val="24"/>
                <w:szCs w:val="24"/>
              </w:rPr>
            </w:pPr>
            <w:r>
              <w:rPr>
                <w:position w:val="-8"/>
              </w:rPr>
              <w:pict>
                <v:shape id="_x0000_i3065" type="#_x0000_t75" style="width:140.25pt;height:18pt">
                  <v:imagedata r:id="rId2816" o:title=""/>
                </v:shape>
              </w:pict>
            </w:r>
          </w:p>
          <w:p w:rsidR="00372EB3" w:rsidRPr="00E676F8" w:rsidRDefault="00D94404" w:rsidP="00372EB3">
            <w:pPr>
              <w:jc w:val="both"/>
              <w:rPr>
                <w:sz w:val="24"/>
                <w:szCs w:val="24"/>
              </w:rPr>
            </w:pPr>
            <w:r>
              <w:rPr>
                <w:position w:val="-10"/>
              </w:rPr>
              <w:pict>
                <v:shape id="_x0000_i3066" type="#_x0000_t75" style="width:195pt;height:18.75pt">
                  <v:imagedata r:id="rId2817" o:title=""/>
                </v:shape>
              </w:pict>
            </w:r>
          </w:p>
          <w:p w:rsidR="00372EB3" w:rsidRPr="00E676F8" w:rsidRDefault="00D94404" w:rsidP="00372EB3">
            <w:pPr>
              <w:jc w:val="both"/>
              <w:rPr>
                <w:sz w:val="24"/>
                <w:szCs w:val="24"/>
              </w:rPr>
            </w:pPr>
            <w:r>
              <w:rPr>
                <w:position w:val="-10"/>
              </w:rPr>
              <w:pict>
                <v:shape id="_x0000_i3067" type="#_x0000_t75" style="width:147pt;height:18.75pt">
                  <v:imagedata r:id="rId2818" o:title=""/>
                </v:shape>
              </w:pict>
            </w:r>
          </w:p>
          <w:p w:rsidR="00372EB3" w:rsidRPr="00E676F8" w:rsidRDefault="00D94404" w:rsidP="00372EB3">
            <w:pPr>
              <w:jc w:val="both"/>
              <w:rPr>
                <w:sz w:val="24"/>
                <w:szCs w:val="24"/>
              </w:rPr>
            </w:pPr>
            <w:r>
              <w:rPr>
                <w:position w:val="-8"/>
              </w:rPr>
              <w:pict>
                <v:shape id="_x0000_i3068" type="#_x0000_t75" style="width:84pt;height:18pt">
                  <v:imagedata r:id="rId2819" o:title=""/>
                </v:shape>
              </w:pict>
            </w:r>
            <w:r w:rsidR="00372EB3" w:rsidRPr="00E676F8">
              <w:rPr>
                <w:sz w:val="24"/>
                <w:szCs w:val="24"/>
              </w:rPr>
              <w:t xml:space="preserve"> (vì </w:t>
            </w:r>
            <w:r>
              <w:rPr>
                <w:position w:val="-8"/>
              </w:rPr>
              <w:pict>
                <v:shape id="_x0000_i3069" type="#_x0000_t75" style="width:69pt;height:18pt">
                  <v:imagedata r:id="rId2820" o:title=""/>
                </v:shape>
              </w:pict>
            </w:r>
            <w:r w:rsidR="00372EB3" w:rsidRPr="00E676F8">
              <w:rPr>
                <w:sz w:val="24"/>
                <w:szCs w:val="24"/>
              </w:rPr>
              <w:t xml:space="preserve"> với </w:t>
            </w:r>
            <w:r>
              <w:rPr>
                <w:position w:val="-10"/>
              </w:rPr>
              <w:pict>
                <v:shape id="_x0000_i3070" type="#_x0000_t75" style="width:54.7pt;height:15.75pt">
                  <v:imagedata r:id="rId2821" o:title=""/>
                </v:shape>
              </w:pict>
            </w:r>
            <w:r w:rsidR="00372EB3" w:rsidRPr="00E676F8">
              <w:rPr>
                <w:sz w:val="24"/>
                <w:szCs w:val="24"/>
              </w:rPr>
              <w:t>)</w:t>
            </w:r>
          </w:p>
          <w:p w:rsidR="00372EB3" w:rsidRPr="00E676F8" w:rsidRDefault="00D94404" w:rsidP="00372EB3">
            <w:pPr>
              <w:jc w:val="both"/>
              <w:rPr>
                <w:sz w:val="24"/>
                <w:szCs w:val="24"/>
              </w:rPr>
            </w:pPr>
            <w:r>
              <w:rPr>
                <w:position w:val="-36"/>
              </w:rPr>
              <w:pict>
                <v:shape id="_x0000_i3071" type="#_x0000_t75" style="width:365.35pt;height:42pt">
                  <v:imagedata r:id="rId2822" o:title=""/>
                </v:shape>
              </w:pict>
            </w:r>
          </w:p>
          <w:p w:rsidR="00372EB3" w:rsidRPr="00E676F8" w:rsidRDefault="00372EB3" w:rsidP="00372EB3">
            <w:pPr>
              <w:jc w:val="both"/>
              <w:rPr>
                <w:sz w:val="24"/>
                <w:szCs w:val="24"/>
              </w:rPr>
            </w:pPr>
            <w:r w:rsidRPr="00E676F8">
              <w:rPr>
                <w:sz w:val="24"/>
                <w:szCs w:val="24"/>
              </w:rPr>
              <w:t xml:space="preserve">Vậy </w:t>
            </w:r>
            <w:r w:rsidR="00D94404">
              <w:rPr>
                <w:position w:val="-10"/>
              </w:rPr>
              <w:pict>
                <v:shape id="_x0000_i3072" type="#_x0000_t75" style="width:105pt;height:18.75pt">
                  <v:imagedata r:id="rId2823" o:title=""/>
                </v:shape>
              </w:pict>
            </w:r>
          </w:p>
          <w:p w:rsidR="00372EB3" w:rsidRPr="00E676F8" w:rsidRDefault="00372EB3" w:rsidP="00372EB3">
            <w:pPr>
              <w:jc w:val="both"/>
              <w:rPr>
                <w:sz w:val="24"/>
                <w:szCs w:val="24"/>
              </w:rPr>
            </w:pPr>
            <w:r w:rsidRPr="00E676F8">
              <w:rPr>
                <w:b/>
                <w:sz w:val="24"/>
                <w:szCs w:val="24"/>
              </w:rPr>
              <w:t>Bài 3:</w:t>
            </w:r>
            <w:r w:rsidRPr="00E676F8">
              <w:rPr>
                <w:sz w:val="24"/>
                <w:szCs w:val="24"/>
              </w:rPr>
              <w:t xml:space="preserve"> Điều kiện: </w:t>
            </w:r>
            <w:r w:rsidR="00D94404">
              <w:rPr>
                <w:position w:val="-10"/>
              </w:rPr>
              <w:pict>
                <v:shape id="_x0000_i3073" type="#_x0000_t75" style="width:36.75pt;height:15.75pt">
                  <v:imagedata r:id="rId2824" o:title=""/>
                </v:shape>
              </w:pict>
            </w:r>
            <w:r w:rsidRPr="00E676F8">
              <w:rPr>
                <w:sz w:val="24"/>
                <w:szCs w:val="24"/>
              </w:rPr>
              <w:t xml:space="preserve"> </w:t>
            </w:r>
          </w:p>
          <w:p w:rsidR="00372EB3" w:rsidRPr="00E676F8" w:rsidRDefault="00D94404" w:rsidP="00372EB3">
            <w:pPr>
              <w:jc w:val="both"/>
              <w:rPr>
                <w:sz w:val="24"/>
                <w:szCs w:val="24"/>
              </w:rPr>
            </w:pPr>
            <w:r>
              <w:rPr>
                <w:position w:val="-40"/>
              </w:rPr>
              <w:pict>
                <v:shape id="_x0000_i3074" type="#_x0000_t75" style="width:195pt;height:45.75pt">
                  <v:imagedata r:id="rId2825" o:title=""/>
                </v:shape>
              </w:pict>
            </w:r>
          </w:p>
          <w:p w:rsidR="00372EB3" w:rsidRPr="00E676F8" w:rsidRDefault="00D94404" w:rsidP="00372EB3">
            <w:pPr>
              <w:jc w:val="both"/>
              <w:rPr>
                <w:sz w:val="24"/>
                <w:szCs w:val="24"/>
              </w:rPr>
            </w:pPr>
            <w:r>
              <w:rPr>
                <w:position w:val="-12"/>
              </w:rPr>
              <w:pict>
                <v:shape id="_x0000_i3075" type="#_x0000_t75" style="width:206.2pt;height:20.25pt">
                  <v:imagedata r:id="rId2826" o:title=""/>
                </v:shape>
              </w:pict>
            </w:r>
          </w:p>
          <w:p w:rsidR="00372EB3" w:rsidRPr="00E676F8" w:rsidRDefault="00D94404" w:rsidP="00372EB3">
            <w:pPr>
              <w:jc w:val="both"/>
              <w:rPr>
                <w:sz w:val="24"/>
                <w:szCs w:val="24"/>
              </w:rPr>
            </w:pPr>
            <w:r>
              <w:rPr>
                <w:position w:val="-12"/>
              </w:rPr>
              <w:pict>
                <v:shape id="_x0000_i3076" type="#_x0000_t75" style="width:426pt;height:20.25pt">
                  <v:imagedata r:id="rId2827" o:title=""/>
                </v:shape>
              </w:pict>
            </w:r>
          </w:p>
          <w:p w:rsidR="00372EB3" w:rsidRPr="00E676F8" w:rsidRDefault="00D94404" w:rsidP="00372EB3">
            <w:pPr>
              <w:jc w:val="both"/>
              <w:rPr>
                <w:sz w:val="24"/>
                <w:szCs w:val="24"/>
              </w:rPr>
            </w:pPr>
            <w:r>
              <w:rPr>
                <w:position w:val="-12"/>
              </w:rPr>
              <w:pict>
                <v:shape id="_x0000_i3077" type="#_x0000_t75" style="width:276pt;height:20.25pt">
                  <v:imagedata r:id="rId2828" o:title=""/>
                </v:shape>
              </w:pict>
            </w:r>
          </w:p>
          <w:p w:rsidR="00372EB3" w:rsidRPr="00E676F8" w:rsidRDefault="00D94404" w:rsidP="00372EB3">
            <w:pPr>
              <w:jc w:val="both"/>
              <w:rPr>
                <w:sz w:val="24"/>
                <w:szCs w:val="24"/>
              </w:rPr>
            </w:pPr>
            <w:r>
              <w:rPr>
                <w:position w:val="-76"/>
              </w:rPr>
              <w:pict>
                <v:shape id="_x0000_i3078" type="#_x0000_t75" style="width:201.8pt;height:81.75pt">
                  <v:imagedata r:id="rId2829" o:title=""/>
                </v:shape>
              </w:pict>
            </w:r>
          </w:p>
          <w:p w:rsidR="00372EB3" w:rsidRPr="00E676F8" w:rsidRDefault="00372EB3" w:rsidP="00372EB3">
            <w:pPr>
              <w:jc w:val="both"/>
              <w:rPr>
                <w:sz w:val="24"/>
                <w:szCs w:val="24"/>
              </w:rPr>
            </w:pPr>
            <w:r w:rsidRPr="00E676F8">
              <w:rPr>
                <w:sz w:val="24"/>
                <w:szCs w:val="24"/>
              </w:rPr>
              <w:t xml:space="preserve">Thay </w:t>
            </w:r>
            <w:r w:rsidR="00D94404">
              <w:rPr>
                <w:position w:val="-10"/>
              </w:rPr>
              <w:pict>
                <v:shape id="_x0000_i3079" type="#_x0000_t75" style="width:47.25pt;height:15.75pt">
                  <v:imagedata r:id="rId2830" o:title=""/>
                </v:shape>
              </w:pict>
            </w:r>
            <w:r w:rsidRPr="00E676F8">
              <w:rPr>
                <w:sz w:val="24"/>
                <w:szCs w:val="24"/>
              </w:rPr>
              <w:t xml:space="preserve"> vào pt (2) có: </w:t>
            </w:r>
            <w:r w:rsidR="00D94404">
              <w:rPr>
                <w:position w:val="-10"/>
              </w:rPr>
              <w:pict>
                <v:shape id="_x0000_i3080" type="#_x0000_t75" style="width:90pt;height:18.75pt">
                  <v:imagedata r:id="rId2831" o:title=""/>
                </v:shape>
              </w:pict>
            </w:r>
          </w:p>
          <w:p w:rsidR="00372EB3" w:rsidRPr="00E676F8" w:rsidRDefault="00372EB3" w:rsidP="00372EB3">
            <w:pPr>
              <w:jc w:val="both"/>
              <w:rPr>
                <w:sz w:val="24"/>
                <w:szCs w:val="24"/>
              </w:rPr>
            </w:pPr>
            <w:r w:rsidRPr="00E676F8">
              <w:rPr>
                <w:sz w:val="24"/>
                <w:szCs w:val="24"/>
              </w:rPr>
              <w:t xml:space="preserve">Vậy </w:t>
            </w:r>
            <w:r w:rsidR="00D94404">
              <w:rPr>
                <w:position w:val="-10"/>
              </w:rPr>
              <w:pict>
                <v:shape id="_x0000_i3081" type="#_x0000_t75" style="width:47.25pt;height:15.75pt">
                  <v:imagedata r:id="rId2832" o:title=""/>
                </v:shape>
              </w:pict>
            </w:r>
            <w:r w:rsidRPr="00E676F8">
              <w:rPr>
                <w:sz w:val="24"/>
                <w:szCs w:val="24"/>
              </w:rPr>
              <w:t>.</w:t>
            </w:r>
          </w:p>
          <w:p w:rsidR="00372EB3" w:rsidRPr="00E676F8" w:rsidRDefault="00372EB3" w:rsidP="00372EB3">
            <w:pPr>
              <w:jc w:val="both"/>
              <w:rPr>
                <w:sz w:val="24"/>
                <w:szCs w:val="24"/>
              </w:rPr>
            </w:pPr>
            <w:r w:rsidRPr="00E676F8">
              <w:rPr>
                <w:b/>
                <w:sz w:val="24"/>
                <w:szCs w:val="24"/>
              </w:rPr>
              <w:t>Bài 4:</w:t>
            </w:r>
          </w:p>
          <w:p w:rsidR="00372EB3" w:rsidRPr="00E676F8" w:rsidRDefault="00372EB3" w:rsidP="00372EB3">
            <w:pPr>
              <w:jc w:val="center"/>
              <w:rPr>
                <w:sz w:val="24"/>
                <w:szCs w:val="24"/>
              </w:rPr>
            </w:pPr>
            <w:r>
              <w:rPr>
                <w:noProof/>
                <w:sz w:val="24"/>
                <w:szCs w:val="24"/>
                <w:lang w:val="en-US"/>
              </w:rPr>
              <w:drawing>
                <wp:inline distT="0" distB="0" distL="0" distR="0" wp14:anchorId="74120FF1" wp14:editId="73FA7D0B">
                  <wp:extent cx="4086225" cy="2390775"/>
                  <wp:effectExtent l="0" t="0" r="9525" b="9525"/>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
                          <pic:cNvPicPr>
                            <a:picLocks noChangeAspect="1" noChangeArrowheads="1"/>
                          </pic:cNvPicPr>
                        </pic:nvPicPr>
                        <pic:blipFill>
                          <a:blip r:embed="rId2833" cstate="print">
                            <a:extLst>
                              <a:ext uri="{28A0092B-C50C-407E-A947-70E740481C1C}">
                                <a14:useLocalDpi xmlns:a14="http://schemas.microsoft.com/office/drawing/2010/main" val="0"/>
                              </a:ext>
                            </a:extLst>
                          </a:blip>
                          <a:srcRect/>
                          <a:stretch>
                            <a:fillRect/>
                          </a:stretch>
                        </pic:blipFill>
                        <pic:spPr bwMode="auto">
                          <a:xfrm>
                            <a:off x="0" y="0"/>
                            <a:ext cx="4086225" cy="2390775"/>
                          </a:xfrm>
                          <a:prstGeom prst="rect">
                            <a:avLst/>
                          </a:prstGeom>
                          <a:noFill/>
                          <a:ln>
                            <a:noFill/>
                          </a:ln>
                        </pic:spPr>
                      </pic:pic>
                    </a:graphicData>
                  </a:graphic>
                </wp:inline>
              </w:drawing>
            </w:r>
          </w:p>
          <w:p w:rsidR="00372EB3" w:rsidRPr="00E676F8" w:rsidRDefault="00372EB3" w:rsidP="00372EB3">
            <w:pPr>
              <w:jc w:val="both"/>
              <w:rPr>
                <w:sz w:val="24"/>
                <w:szCs w:val="24"/>
              </w:rPr>
            </w:pPr>
            <w:r w:rsidRPr="00E676F8">
              <w:rPr>
                <w:b/>
                <w:sz w:val="24"/>
                <w:szCs w:val="24"/>
              </w:rPr>
              <w:t>1.</w:t>
            </w:r>
          </w:p>
          <w:p w:rsidR="00372EB3" w:rsidRPr="00E676F8" w:rsidRDefault="00D94404" w:rsidP="00372EB3">
            <w:pPr>
              <w:jc w:val="both"/>
              <w:rPr>
                <w:sz w:val="24"/>
                <w:szCs w:val="24"/>
              </w:rPr>
            </w:pPr>
            <w:r>
              <w:rPr>
                <w:position w:val="-4"/>
              </w:rPr>
              <w:pict>
                <v:shape id="_x0000_i3082" type="#_x0000_t75" style="width:35.25pt;height:12.75pt">
                  <v:imagedata r:id="rId2834" o:title=""/>
                </v:shape>
              </w:pict>
            </w:r>
            <w:r w:rsidR="00372EB3" w:rsidRPr="00E676F8">
              <w:rPr>
                <w:sz w:val="24"/>
                <w:szCs w:val="24"/>
              </w:rPr>
              <w:t xml:space="preserve"> đồng dạng </w:t>
            </w:r>
            <w:r>
              <w:rPr>
                <w:position w:val="-24"/>
              </w:rPr>
              <w:pict>
                <v:shape id="_x0000_i3083" type="#_x0000_t75" style="width:185.2pt;height:30.75pt">
                  <v:imagedata r:id="rId2835" o:title=""/>
                </v:shape>
              </w:pict>
            </w:r>
          </w:p>
          <w:p w:rsidR="00372EB3" w:rsidRPr="00E676F8" w:rsidRDefault="00D94404" w:rsidP="00372EB3">
            <w:pPr>
              <w:jc w:val="both"/>
              <w:rPr>
                <w:sz w:val="24"/>
                <w:szCs w:val="24"/>
              </w:rPr>
            </w:pPr>
            <w:r>
              <w:rPr>
                <w:position w:val="-8"/>
              </w:rPr>
              <w:pict>
                <v:shape id="_x0000_i3084" type="#_x0000_t75" style="width:90pt;height:18pt">
                  <v:imagedata r:id="rId2836" o:title=""/>
                </v:shape>
              </w:pict>
            </w:r>
          </w:p>
          <w:p w:rsidR="00372EB3" w:rsidRPr="00E676F8" w:rsidRDefault="00372EB3" w:rsidP="00372EB3">
            <w:pPr>
              <w:jc w:val="both"/>
              <w:rPr>
                <w:sz w:val="24"/>
                <w:szCs w:val="24"/>
              </w:rPr>
            </w:pPr>
            <w:r w:rsidRPr="00E676F8">
              <w:rPr>
                <w:sz w:val="24"/>
                <w:szCs w:val="24"/>
              </w:rPr>
              <w:t xml:space="preserve">Theo tính chất hai tiếp tuyến cắt nhau: </w:t>
            </w:r>
            <w:r w:rsidR="00D94404">
              <w:rPr>
                <w:position w:val="-8"/>
              </w:rPr>
              <w:pict>
                <v:shape id="_x0000_i3085" type="#_x0000_t75" style="width:102.8pt;height:18pt">
                  <v:imagedata r:id="rId2837" o:title=""/>
                </v:shape>
              </w:pict>
            </w:r>
          </w:p>
          <w:p w:rsidR="00372EB3" w:rsidRPr="00E676F8" w:rsidRDefault="00372EB3" w:rsidP="00372EB3">
            <w:pPr>
              <w:jc w:val="both"/>
              <w:rPr>
                <w:sz w:val="24"/>
                <w:szCs w:val="24"/>
              </w:rPr>
            </w:pPr>
            <w:r w:rsidRPr="00E676F8">
              <w:rPr>
                <w:sz w:val="24"/>
                <w:szCs w:val="24"/>
              </w:rPr>
              <w:t xml:space="preserve">Mà A, B, C cố định </w:t>
            </w:r>
            <w:r w:rsidR="00D94404">
              <w:rPr>
                <w:position w:val="-8"/>
              </w:rPr>
              <w:pict>
                <v:shape id="_x0000_i3086" type="#_x0000_t75" style="width:62.25pt;height:18pt">
                  <v:imagedata r:id="rId2838" o:title=""/>
                </v:shape>
              </w:pict>
            </w:r>
            <w:r w:rsidRPr="00E676F8">
              <w:rPr>
                <w:sz w:val="24"/>
                <w:szCs w:val="24"/>
              </w:rPr>
              <w:t xml:space="preserve"> không đổi</w:t>
            </w:r>
          </w:p>
          <w:p w:rsidR="00372EB3" w:rsidRPr="00E676F8" w:rsidRDefault="00372EB3" w:rsidP="00372EB3">
            <w:pPr>
              <w:jc w:val="both"/>
              <w:rPr>
                <w:sz w:val="24"/>
                <w:szCs w:val="24"/>
              </w:rPr>
            </w:pPr>
            <w:r w:rsidRPr="00E676F8">
              <w:rPr>
                <w:sz w:val="24"/>
                <w:szCs w:val="24"/>
              </w:rPr>
              <w:t xml:space="preserve">Vậy E, F di chuyển trên đường tròn tâm A bán kính </w:t>
            </w:r>
            <w:r w:rsidR="00D94404">
              <w:rPr>
                <w:position w:val="-8"/>
              </w:rPr>
              <w:pict>
                <v:shape id="_x0000_i3087" type="#_x0000_t75" style="width:48pt;height:18pt">
                  <v:imagedata r:id="rId2839" o:title=""/>
                </v:shape>
              </w:pict>
            </w:r>
            <w:r w:rsidRPr="00E676F8">
              <w:rPr>
                <w:sz w:val="24"/>
                <w:szCs w:val="24"/>
              </w:rPr>
              <w:t>.</w:t>
            </w:r>
          </w:p>
          <w:p w:rsidR="00372EB3" w:rsidRPr="00E676F8" w:rsidRDefault="00372EB3" w:rsidP="00372EB3">
            <w:pPr>
              <w:jc w:val="both"/>
              <w:rPr>
                <w:sz w:val="24"/>
                <w:szCs w:val="24"/>
              </w:rPr>
            </w:pPr>
            <w:r w:rsidRPr="00E676F8">
              <w:rPr>
                <w:b/>
                <w:sz w:val="24"/>
                <w:szCs w:val="24"/>
              </w:rPr>
              <w:t>2.</w:t>
            </w:r>
          </w:p>
          <w:p w:rsidR="00372EB3" w:rsidRPr="00E676F8" w:rsidRDefault="00372EB3" w:rsidP="00372EB3">
            <w:pPr>
              <w:jc w:val="both"/>
              <w:rPr>
                <w:sz w:val="24"/>
                <w:szCs w:val="24"/>
              </w:rPr>
            </w:pPr>
            <w:r w:rsidRPr="00E676F8">
              <w:rPr>
                <w:sz w:val="24"/>
                <w:szCs w:val="24"/>
              </w:rPr>
              <w:t xml:space="preserve">Vì I là trung điểm dây BC </w:t>
            </w:r>
            <w:r w:rsidR="00D94404">
              <w:rPr>
                <w:position w:val="-6"/>
              </w:rPr>
              <w:pict>
                <v:shape id="_x0000_i3088" type="#_x0000_t75" style="width:60pt;height:14.25pt">
                  <v:imagedata r:id="rId2840" o:title=""/>
                </v:shape>
              </w:pict>
            </w:r>
          </w:p>
          <w:p w:rsidR="00372EB3" w:rsidRPr="00E676F8" w:rsidRDefault="00372EB3" w:rsidP="00372EB3">
            <w:pPr>
              <w:jc w:val="both"/>
              <w:rPr>
                <w:sz w:val="24"/>
                <w:szCs w:val="24"/>
              </w:rPr>
            </w:pPr>
            <w:r w:rsidRPr="00E676F8">
              <w:rPr>
                <w:sz w:val="24"/>
                <w:szCs w:val="24"/>
              </w:rPr>
              <w:t xml:space="preserve">Chứng minh: AEOF và AEOI nội tiếp </w:t>
            </w:r>
            <w:r w:rsidR="00D94404">
              <w:rPr>
                <w:position w:val="-6"/>
              </w:rPr>
              <w:pict>
                <v:shape id="_x0000_i3089" type="#_x0000_t75" style="width:15pt;height:12pt">
                  <v:imagedata r:id="rId2841" o:title=""/>
                </v:shape>
              </w:pict>
            </w:r>
            <w:r w:rsidRPr="00E676F8">
              <w:rPr>
                <w:sz w:val="24"/>
                <w:szCs w:val="24"/>
              </w:rPr>
              <w:t xml:space="preserve"> AEIF nội tiếp </w:t>
            </w:r>
            <w:r w:rsidR="00D94404">
              <w:rPr>
                <w:position w:val="-24"/>
              </w:rPr>
              <w:pict>
                <v:shape id="_x0000_i3090" type="#_x0000_t75" style="width:123pt;height:30.75pt">
                  <v:imagedata r:id="rId2842" o:title=""/>
                </v:shape>
              </w:pict>
            </w:r>
          </w:p>
          <w:p w:rsidR="00372EB3" w:rsidRPr="00E676F8" w:rsidRDefault="00D94404" w:rsidP="00372EB3">
            <w:pPr>
              <w:jc w:val="both"/>
              <w:rPr>
                <w:sz w:val="24"/>
                <w:szCs w:val="24"/>
              </w:rPr>
            </w:pPr>
            <w:r>
              <w:rPr>
                <w:position w:val="-24"/>
              </w:rPr>
              <w:pict>
                <v:shape id="_x0000_i3091" type="#_x0000_t75" style="width:279pt;height:30.75pt">
                  <v:imagedata r:id="rId2843" o:title=""/>
                </v:shape>
              </w:pict>
            </w:r>
          </w:p>
          <w:p w:rsidR="00372EB3" w:rsidRPr="00E676F8" w:rsidRDefault="00D94404" w:rsidP="00372EB3">
            <w:pPr>
              <w:jc w:val="both"/>
              <w:rPr>
                <w:sz w:val="24"/>
                <w:szCs w:val="24"/>
              </w:rPr>
            </w:pPr>
            <w:r>
              <w:rPr>
                <w:position w:val="-6"/>
              </w:rPr>
              <w:pict>
                <v:shape id="_x0000_i3092" type="#_x0000_t75" style="width:29.25pt;height:14.25pt">
                  <v:imagedata r:id="rId2844" o:title=""/>
                </v:shape>
              </w:pict>
            </w:r>
            <w:r w:rsidR="00372EB3" w:rsidRPr="00E676F8">
              <w:rPr>
                <w:sz w:val="24"/>
                <w:szCs w:val="24"/>
              </w:rPr>
              <w:t xml:space="preserve"> đồng dạng </w:t>
            </w:r>
            <w:r>
              <w:rPr>
                <w:position w:val="-4"/>
              </w:rPr>
              <w:pict>
                <v:shape id="_x0000_i3093" type="#_x0000_t75" style="width:33pt;height:12.75pt">
                  <v:imagedata r:id="rId2845" o:title=""/>
                </v:shape>
              </w:pict>
            </w:r>
            <w:r w:rsidR="00372EB3" w:rsidRPr="00E676F8">
              <w:rPr>
                <w:sz w:val="24"/>
                <w:szCs w:val="24"/>
              </w:rPr>
              <w:t xml:space="preserve">(g.g) </w:t>
            </w:r>
            <w:r>
              <w:rPr>
                <w:position w:val="-6"/>
              </w:rPr>
              <w:pict>
                <v:shape id="_x0000_i3094" type="#_x0000_t75" style="width:233.25pt;height:18pt">
                  <v:imagedata r:id="rId2846" o:title=""/>
                </v:shape>
              </w:pict>
            </w:r>
            <w:r w:rsidR="00372EB3" w:rsidRPr="00E676F8">
              <w:rPr>
                <w:sz w:val="24"/>
                <w:szCs w:val="24"/>
              </w:rPr>
              <w:t>EE’ // BC</w:t>
            </w:r>
          </w:p>
          <w:p w:rsidR="00372EB3" w:rsidRPr="00E676F8" w:rsidRDefault="00372EB3" w:rsidP="00372EB3">
            <w:pPr>
              <w:jc w:val="both"/>
              <w:rPr>
                <w:sz w:val="24"/>
                <w:szCs w:val="24"/>
              </w:rPr>
            </w:pPr>
            <w:r w:rsidRPr="00E676F8">
              <w:rPr>
                <w:sz w:val="24"/>
                <w:szCs w:val="24"/>
              </w:rPr>
              <w:t>Vậy BCEE’ là hình thang.</w:t>
            </w:r>
          </w:p>
          <w:p w:rsidR="00372EB3" w:rsidRPr="00E676F8" w:rsidRDefault="00372EB3" w:rsidP="00372EB3">
            <w:pPr>
              <w:jc w:val="both"/>
              <w:rPr>
                <w:sz w:val="24"/>
                <w:szCs w:val="24"/>
              </w:rPr>
            </w:pPr>
            <w:r w:rsidRPr="00E676F8">
              <w:rPr>
                <w:b/>
                <w:sz w:val="24"/>
                <w:szCs w:val="24"/>
              </w:rPr>
              <w:t>3.</w:t>
            </w:r>
          </w:p>
          <w:p w:rsidR="00372EB3" w:rsidRPr="00E676F8" w:rsidRDefault="00372EB3" w:rsidP="00372EB3">
            <w:pPr>
              <w:jc w:val="both"/>
              <w:rPr>
                <w:sz w:val="24"/>
                <w:szCs w:val="24"/>
              </w:rPr>
            </w:pPr>
            <w:r w:rsidRPr="00E676F8">
              <w:rPr>
                <w:sz w:val="24"/>
                <w:szCs w:val="24"/>
              </w:rPr>
              <w:t xml:space="preserve">Chứng minh: </w:t>
            </w:r>
            <w:r w:rsidR="00D94404">
              <w:rPr>
                <w:position w:val="-6"/>
              </w:rPr>
              <w:pict>
                <v:shape id="_x0000_i3095" type="#_x0000_t75" style="width:48pt;height:14.25pt">
                  <v:imagedata r:id="rId2847" o:title=""/>
                </v:shape>
              </w:pict>
            </w:r>
            <w:r w:rsidRPr="00E676F8">
              <w:rPr>
                <w:sz w:val="24"/>
                <w:szCs w:val="24"/>
              </w:rPr>
              <w:t xml:space="preserve"> mà </w:t>
            </w:r>
            <w:r w:rsidR="00D94404">
              <w:rPr>
                <w:position w:val="-6"/>
              </w:rPr>
              <w:pict>
                <v:shape id="_x0000_i3096" type="#_x0000_t75" style="width:63pt;height:14.25pt">
                  <v:imagedata r:id="rId2848" o:title=""/>
                </v:shape>
              </w:pict>
            </w:r>
            <w:r w:rsidRPr="00E676F8">
              <w:rPr>
                <w:sz w:val="24"/>
                <w:szCs w:val="24"/>
              </w:rPr>
              <w:t xml:space="preserve"> A, N, O thẳng hàng</w:t>
            </w:r>
          </w:p>
          <w:p w:rsidR="00372EB3" w:rsidRPr="00E676F8" w:rsidRDefault="00372EB3" w:rsidP="00372EB3">
            <w:pPr>
              <w:jc w:val="both"/>
              <w:rPr>
                <w:sz w:val="24"/>
                <w:szCs w:val="24"/>
              </w:rPr>
            </w:pPr>
            <w:r w:rsidRPr="00E676F8">
              <w:rPr>
                <w:sz w:val="24"/>
                <w:szCs w:val="24"/>
              </w:rPr>
              <w:t>Gọi K là giao điểm EF và AC</w:t>
            </w:r>
          </w:p>
          <w:p w:rsidR="00372EB3" w:rsidRPr="00E676F8" w:rsidRDefault="00D94404" w:rsidP="00372EB3">
            <w:pPr>
              <w:jc w:val="both"/>
              <w:rPr>
                <w:sz w:val="24"/>
                <w:szCs w:val="24"/>
              </w:rPr>
            </w:pPr>
            <w:r>
              <w:rPr>
                <w:position w:val="-6"/>
              </w:rPr>
              <w:pict>
                <v:shape id="_x0000_i3097" type="#_x0000_t75" style="width:36.75pt;height:14.25pt">
                  <v:imagedata r:id="rId2849" o:title=""/>
                </v:shape>
              </w:pict>
            </w:r>
            <w:r w:rsidR="00372EB3" w:rsidRPr="00E676F8">
              <w:rPr>
                <w:sz w:val="24"/>
                <w:szCs w:val="24"/>
              </w:rPr>
              <w:t xml:space="preserve"> đồng dạng </w:t>
            </w:r>
            <w:r>
              <w:rPr>
                <w:position w:val="-24"/>
              </w:rPr>
              <w:pict>
                <v:shape id="_x0000_i3098" type="#_x0000_t75" style="width:273pt;height:33pt">
                  <v:imagedata r:id="rId2850" o:title=""/>
                </v:shape>
              </w:pict>
            </w:r>
            <w:r w:rsidR="00372EB3" w:rsidRPr="00E676F8">
              <w:rPr>
                <w:sz w:val="24"/>
                <w:szCs w:val="24"/>
              </w:rPr>
              <w:t xml:space="preserve"> không đổi</w:t>
            </w:r>
          </w:p>
          <w:p w:rsidR="00372EB3" w:rsidRPr="00E676F8" w:rsidRDefault="00372EB3" w:rsidP="00372EB3">
            <w:pPr>
              <w:jc w:val="both"/>
              <w:rPr>
                <w:sz w:val="24"/>
                <w:szCs w:val="24"/>
              </w:rPr>
            </w:pPr>
            <w:r w:rsidRPr="00E676F8">
              <w:rPr>
                <w:sz w:val="24"/>
                <w:szCs w:val="24"/>
              </w:rPr>
              <w:t>Do đó K cố định</w:t>
            </w:r>
          </w:p>
          <w:p w:rsidR="00372EB3" w:rsidRPr="00E676F8" w:rsidRDefault="00372EB3" w:rsidP="00372EB3">
            <w:pPr>
              <w:jc w:val="both"/>
              <w:rPr>
                <w:sz w:val="24"/>
                <w:szCs w:val="24"/>
              </w:rPr>
            </w:pPr>
            <w:r w:rsidRPr="00E676F8">
              <w:rPr>
                <w:sz w:val="24"/>
                <w:szCs w:val="24"/>
              </w:rPr>
              <w:t xml:space="preserve">Tứ giác ONKI có: </w:t>
            </w:r>
            <w:r w:rsidR="00D94404">
              <w:rPr>
                <w:position w:val="-6"/>
              </w:rPr>
              <w:pict>
                <v:shape id="_x0000_i3099" type="#_x0000_t75" style="width:150.8pt;height:18pt">
                  <v:imagedata r:id="rId2851" o:title=""/>
                </v:shape>
              </w:pict>
            </w:r>
          </w:p>
          <w:p w:rsidR="00372EB3" w:rsidRPr="00E676F8" w:rsidRDefault="00372EB3" w:rsidP="00372EB3">
            <w:pPr>
              <w:jc w:val="both"/>
              <w:rPr>
                <w:sz w:val="24"/>
                <w:szCs w:val="24"/>
              </w:rPr>
            </w:pPr>
            <w:r w:rsidRPr="00E676F8">
              <w:rPr>
                <w:sz w:val="24"/>
                <w:szCs w:val="24"/>
              </w:rPr>
              <w:t xml:space="preserve">Nên ONKI nội tiếp </w:t>
            </w:r>
          </w:p>
          <w:p w:rsidR="00372EB3" w:rsidRPr="00E676F8" w:rsidRDefault="00372EB3" w:rsidP="00372EB3">
            <w:pPr>
              <w:jc w:val="both"/>
              <w:rPr>
                <w:sz w:val="24"/>
                <w:szCs w:val="24"/>
              </w:rPr>
            </w:pPr>
            <w:r w:rsidRPr="00E676F8">
              <w:rPr>
                <w:sz w:val="24"/>
                <w:szCs w:val="24"/>
              </w:rPr>
              <w:t xml:space="preserve">Mà: I, K cố định </w:t>
            </w:r>
            <w:r w:rsidR="00D94404">
              <w:rPr>
                <w:position w:val="-6"/>
              </w:rPr>
              <w:pict>
                <v:shape id="_x0000_i3100" type="#_x0000_t75" style="width:15pt;height:12pt">
                  <v:imagedata r:id="rId2852" o:title=""/>
                </v:shape>
              </w:pict>
            </w:r>
            <w:r w:rsidRPr="00E676F8">
              <w:rPr>
                <w:sz w:val="24"/>
                <w:szCs w:val="24"/>
              </w:rPr>
              <w:t xml:space="preserve"> IK cố định</w:t>
            </w:r>
          </w:p>
          <w:p w:rsidR="00372EB3" w:rsidRPr="00E676F8" w:rsidRDefault="00372EB3" w:rsidP="00372EB3">
            <w:pPr>
              <w:jc w:val="both"/>
              <w:rPr>
                <w:sz w:val="24"/>
                <w:szCs w:val="24"/>
              </w:rPr>
            </w:pPr>
            <w:r w:rsidRPr="00E676F8">
              <w:rPr>
                <w:sz w:val="24"/>
                <w:szCs w:val="24"/>
              </w:rPr>
              <w:t xml:space="preserve">Vậy tâm đường tròn ngoại tiếp </w:t>
            </w:r>
            <w:r w:rsidR="00D94404">
              <w:rPr>
                <w:position w:val="-6"/>
              </w:rPr>
              <w:pict>
                <v:shape id="_x0000_i3101" type="#_x0000_t75" style="width:32.25pt;height:14.25pt">
                  <v:imagedata r:id="rId2853" o:title=""/>
                </v:shape>
              </w:pict>
            </w:r>
            <w:r w:rsidRPr="00E676F8">
              <w:rPr>
                <w:sz w:val="24"/>
                <w:szCs w:val="24"/>
              </w:rPr>
              <w:t xml:space="preserve"> nằm trên đường trung trực của IK cố định khi (O) thay đổi.</w:t>
            </w:r>
          </w:p>
          <w:p w:rsidR="00372EB3" w:rsidRPr="00E676F8" w:rsidRDefault="00372EB3" w:rsidP="00372EB3">
            <w:pPr>
              <w:jc w:val="both"/>
              <w:rPr>
                <w:sz w:val="24"/>
                <w:szCs w:val="24"/>
              </w:rPr>
            </w:pPr>
            <w:r w:rsidRPr="00E676F8">
              <w:rPr>
                <w:b/>
                <w:sz w:val="24"/>
                <w:szCs w:val="24"/>
              </w:rPr>
              <w:t>5.</w:t>
            </w:r>
          </w:p>
          <w:p w:rsidR="00372EB3" w:rsidRPr="00E676F8" w:rsidRDefault="00372EB3" w:rsidP="00372EB3">
            <w:pPr>
              <w:jc w:val="center"/>
              <w:rPr>
                <w:sz w:val="24"/>
                <w:szCs w:val="24"/>
              </w:rPr>
            </w:pPr>
            <w:r>
              <w:rPr>
                <w:noProof/>
                <w:sz w:val="24"/>
                <w:szCs w:val="24"/>
                <w:lang w:val="en-US"/>
              </w:rPr>
              <w:drawing>
                <wp:inline distT="0" distB="0" distL="0" distR="0" wp14:anchorId="6B9C0FCC" wp14:editId="5D16E83D">
                  <wp:extent cx="4076700" cy="3343275"/>
                  <wp:effectExtent l="0" t="0" r="0" b="9525"/>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
                          <pic:cNvPicPr>
                            <a:picLocks noChangeAspect="1" noChangeArrowheads="1"/>
                          </pic:cNvPicPr>
                        </pic:nvPicPr>
                        <pic:blipFill>
                          <a:blip r:embed="rId2854">
                            <a:extLst>
                              <a:ext uri="{28A0092B-C50C-407E-A947-70E740481C1C}">
                                <a14:useLocalDpi xmlns:a14="http://schemas.microsoft.com/office/drawing/2010/main" val="0"/>
                              </a:ext>
                            </a:extLst>
                          </a:blip>
                          <a:srcRect/>
                          <a:stretch>
                            <a:fillRect/>
                          </a:stretch>
                        </pic:blipFill>
                        <pic:spPr bwMode="auto">
                          <a:xfrm>
                            <a:off x="0" y="0"/>
                            <a:ext cx="4076700" cy="3343275"/>
                          </a:xfrm>
                          <a:prstGeom prst="rect">
                            <a:avLst/>
                          </a:prstGeom>
                          <a:noFill/>
                          <a:ln>
                            <a:noFill/>
                          </a:ln>
                        </pic:spPr>
                      </pic:pic>
                    </a:graphicData>
                  </a:graphic>
                </wp:inline>
              </w:drawing>
            </w:r>
          </w:p>
          <w:p w:rsidR="00372EB3" w:rsidRPr="00E676F8" w:rsidRDefault="00372EB3" w:rsidP="00372EB3">
            <w:pPr>
              <w:jc w:val="both"/>
              <w:rPr>
                <w:sz w:val="24"/>
                <w:szCs w:val="24"/>
              </w:rPr>
            </w:pPr>
            <w:r w:rsidRPr="00E676F8">
              <w:rPr>
                <w:sz w:val="24"/>
                <w:szCs w:val="24"/>
              </w:rPr>
              <w:t>Gọi H, K lần lượt là hình chiếu của B và C trên AM. Gọi I là giao điểm AM và BC.</w:t>
            </w:r>
          </w:p>
          <w:p w:rsidR="00372EB3" w:rsidRPr="00E676F8" w:rsidRDefault="00372EB3" w:rsidP="00372EB3">
            <w:pPr>
              <w:jc w:val="both"/>
              <w:rPr>
                <w:sz w:val="24"/>
                <w:szCs w:val="24"/>
              </w:rPr>
            </w:pPr>
            <w:r w:rsidRPr="00E676F8">
              <w:rPr>
                <w:sz w:val="24"/>
                <w:szCs w:val="24"/>
              </w:rPr>
              <w:t xml:space="preserve">Ta có: </w:t>
            </w:r>
            <w:r w:rsidR="00D94404">
              <w:rPr>
                <w:position w:val="-12"/>
              </w:rPr>
              <w:pict>
                <v:shape id="_x0000_i3102" type="#_x0000_t75" style="width:387.6pt;height:18pt">
                  <v:imagedata r:id="rId2855" o:title=""/>
                </v:shape>
              </w:pict>
            </w:r>
          </w:p>
          <w:p w:rsidR="00372EB3" w:rsidRPr="00E676F8" w:rsidRDefault="00372EB3" w:rsidP="00372EB3">
            <w:pPr>
              <w:jc w:val="both"/>
              <w:rPr>
                <w:sz w:val="24"/>
                <w:szCs w:val="24"/>
              </w:rPr>
            </w:pPr>
            <w:r w:rsidRPr="00E676F8">
              <w:rPr>
                <w:sz w:val="24"/>
                <w:szCs w:val="24"/>
              </w:rPr>
              <w:t xml:space="preserve">Tương tự: </w:t>
            </w:r>
            <w:r w:rsidR="00D94404">
              <w:rPr>
                <w:position w:val="-12"/>
              </w:rPr>
              <w:pict>
                <v:shape id="_x0000_i3103" type="#_x0000_t75" style="width:126.75pt;height:18pt">
                  <v:imagedata r:id="rId2856" o:title=""/>
                </v:shape>
              </w:pict>
            </w:r>
            <w:r w:rsidRPr="00E676F8">
              <w:rPr>
                <w:sz w:val="24"/>
                <w:szCs w:val="24"/>
              </w:rPr>
              <w:t xml:space="preserve"> và </w:t>
            </w:r>
            <w:r w:rsidR="00D94404">
              <w:rPr>
                <w:position w:val="-12"/>
              </w:rPr>
              <w:pict>
                <v:shape id="_x0000_i3104" type="#_x0000_t75" style="width:126pt;height:18pt">
                  <v:imagedata r:id="rId2857" o:title=""/>
                </v:shape>
              </w:pict>
            </w:r>
          </w:p>
          <w:p w:rsidR="00372EB3" w:rsidRPr="00E676F8" w:rsidRDefault="00372EB3" w:rsidP="00372EB3">
            <w:pPr>
              <w:jc w:val="both"/>
              <w:rPr>
                <w:sz w:val="24"/>
                <w:szCs w:val="24"/>
              </w:rPr>
            </w:pPr>
            <w:r w:rsidRPr="00E676F8">
              <w:rPr>
                <w:sz w:val="24"/>
                <w:szCs w:val="24"/>
              </w:rPr>
              <w:t xml:space="preserve">Do đó: </w:t>
            </w:r>
            <w:r w:rsidR="00D94404">
              <w:rPr>
                <w:position w:val="-12"/>
              </w:rPr>
              <w:pict>
                <v:shape id="_x0000_i3105" type="#_x0000_t75" style="width:303pt;height:18pt">
                  <v:imagedata r:id="rId2858" o:title=""/>
                </v:shape>
              </w:pict>
            </w:r>
            <w:r w:rsidRPr="00E676F8">
              <w:rPr>
                <w:sz w:val="24"/>
                <w:szCs w:val="24"/>
              </w:rPr>
              <w:t xml:space="preserve"> không đổi</w:t>
            </w:r>
          </w:p>
          <w:p w:rsidR="00372EB3" w:rsidRDefault="00372EB3" w:rsidP="00372EB3">
            <w:pPr>
              <w:jc w:val="both"/>
              <w:rPr>
                <w:sz w:val="24"/>
                <w:szCs w:val="24"/>
              </w:rPr>
            </w:pPr>
            <w:r w:rsidRPr="00E676F8">
              <w:rPr>
                <w:sz w:val="24"/>
                <w:szCs w:val="24"/>
              </w:rPr>
              <w:t xml:space="preserve">Dấu “=” xảy ra </w:t>
            </w:r>
            <w:r w:rsidR="00D94404">
              <w:rPr>
                <w:position w:val="-6"/>
              </w:rPr>
              <w:pict>
                <v:shape id="_x0000_i3106" type="#_x0000_t75" style="width:17.25pt;height:12pt">
                  <v:imagedata r:id="rId2859" o:title=""/>
                </v:shape>
              </w:pict>
            </w:r>
            <w:r w:rsidRPr="00E676F8">
              <w:rPr>
                <w:sz w:val="24"/>
                <w:szCs w:val="24"/>
              </w:rPr>
              <w:t xml:space="preserve"> M là trực tâm </w:t>
            </w:r>
            <w:r w:rsidR="00D94404">
              <w:rPr>
                <w:position w:val="-6"/>
              </w:rPr>
              <w:pict>
                <v:shape id="_x0000_i3107" type="#_x0000_t75" style="width:35.25pt;height:14.25pt">
                  <v:imagedata r:id="rId2860" o:title=""/>
                </v:shape>
              </w:pict>
            </w:r>
            <w:r w:rsidRPr="00E676F8">
              <w:rPr>
                <w:sz w:val="24"/>
                <w:szCs w:val="24"/>
              </w:rPr>
              <w:t xml:space="preserve"> </w:t>
            </w:r>
          </w:p>
          <w:p w:rsidR="00372EB3" w:rsidRPr="00025FFD" w:rsidRDefault="00372EB3" w:rsidP="00372EB3">
            <w:pPr>
              <w:tabs>
                <w:tab w:val="left" w:pos="0"/>
                <w:tab w:val="left" w:pos="360"/>
                <w:tab w:val="left" w:pos="720"/>
                <w:tab w:val="left" w:pos="900"/>
              </w:tabs>
              <w:spacing w:before="120"/>
              <w:jc w:val="center"/>
              <w:rPr>
                <w:b/>
                <w:i/>
                <w:color w:val="FF0000"/>
                <w:sz w:val="30"/>
                <w:szCs w:val="30"/>
              </w:rPr>
            </w:pPr>
            <w:r w:rsidRPr="00025FFD">
              <w:rPr>
                <w:b/>
                <w:i/>
                <w:sz w:val="30"/>
                <w:szCs w:val="30"/>
              </w:rPr>
              <w:t xml:space="preserve">Biên soạn bởi </w:t>
            </w:r>
            <w:r w:rsidRPr="00025FFD">
              <w:rPr>
                <w:b/>
                <w:i/>
                <w:color w:val="FF0000"/>
                <w:sz w:val="30"/>
                <w:szCs w:val="30"/>
              </w:rPr>
              <w:t>LÊ BẢO HIỆP &amp; NGUYỄN PHƯỚC LỘC</w:t>
            </w:r>
          </w:p>
          <w:p w:rsidR="00372EB3" w:rsidRPr="00596F13" w:rsidRDefault="00372EB3" w:rsidP="002C2C8A">
            <w:pP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DD66AE" w:rsidP="00596F13">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t>ĐỀ 037</w:t>
            </w:r>
          </w:p>
          <w:tbl>
            <w:tblPr>
              <w:tblW w:w="10048" w:type="dxa"/>
              <w:jc w:val="center"/>
              <w:tblInd w:w="108" w:type="dxa"/>
              <w:tblLook w:val="01E0" w:firstRow="1" w:lastRow="1" w:firstColumn="1" w:lastColumn="1" w:noHBand="0" w:noVBand="0"/>
            </w:tblPr>
            <w:tblGrid>
              <w:gridCol w:w="3858"/>
              <w:gridCol w:w="6190"/>
            </w:tblGrid>
            <w:tr w:rsidR="002C2C8A" w:rsidRPr="00DF5E9C" w:rsidTr="008B0EE4">
              <w:trPr>
                <w:trHeight w:val="1276"/>
                <w:jc w:val="center"/>
              </w:trPr>
              <w:tc>
                <w:tcPr>
                  <w:tcW w:w="3858" w:type="dxa"/>
                  <w:tcBorders>
                    <w:bottom w:val="single" w:sz="4" w:space="0" w:color="auto"/>
                  </w:tcBorders>
                  <w:shd w:val="clear" w:color="auto" w:fill="auto"/>
                </w:tcPr>
                <w:p w:rsidR="002C2C8A" w:rsidRPr="00DF5E9C" w:rsidRDefault="002C2C8A" w:rsidP="008B0EE4">
                  <w:pPr>
                    <w:jc w:val="center"/>
                    <w:rPr>
                      <w:szCs w:val="24"/>
                    </w:rPr>
                  </w:pPr>
                  <w:r w:rsidRPr="00DF5E9C">
                    <w:rPr>
                      <w:szCs w:val="24"/>
                    </w:rPr>
                    <w:t>UBND TỈNH THỪA THIÊN HUẾ</w:t>
                  </w:r>
                </w:p>
                <w:p w:rsidR="002C2C8A" w:rsidRPr="00DF5E9C" w:rsidRDefault="002C2C8A" w:rsidP="008B0EE4">
                  <w:pPr>
                    <w:jc w:val="center"/>
                    <w:rPr>
                      <w:b/>
                      <w:szCs w:val="24"/>
                      <w:u w:val="single"/>
                    </w:rPr>
                  </w:pPr>
                  <w:r w:rsidRPr="00DF5E9C">
                    <w:rPr>
                      <w:b/>
                      <w:szCs w:val="24"/>
                      <w:u w:val="single"/>
                    </w:rPr>
                    <w:t>SỞ GIÁO DỤC VÀ ĐÀO TẠO</w:t>
                  </w:r>
                </w:p>
                <w:p w:rsidR="002C2C8A" w:rsidRPr="00DF5E9C" w:rsidRDefault="002C2C8A" w:rsidP="008B0EE4">
                  <w:pPr>
                    <w:jc w:val="center"/>
                    <w:rPr>
                      <w:b/>
                      <w:szCs w:val="24"/>
                      <w:u w:val="single"/>
                      <w:lang w:val="nl-NL"/>
                    </w:rPr>
                  </w:pPr>
                </w:p>
                <w:p w:rsidR="002C2C8A" w:rsidRPr="00DF5E9C" w:rsidRDefault="002C2C8A" w:rsidP="008B0EE4">
                  <w:pPr>
                    <w:jc w:val="center"/>
                    <w:rPr>
                      <w:szCs w:val="24"/>
                      <w:lang w:val="nl-NL"/>
                    </w:rPr>
                  </w:pPr>
                  <w:r w:rsidRPr="00DF5E9C">
                    <w:rPr>
                      <w:b/>
                      <w:szCs w:val="24"/>
                      <w:lang w:val="nl-NL"/>
                    </w:rPr>
                    <w:t>ĐỀ CHÍNH THỨC</w:t>
                  </w:r>
                </w:p>
              </w:tc>
              <w:tc>
                <w:tcPr>
                  <w:tcW w:w="6190" w:type="dxa"/>
                  <w:tcBorders>
                    <w:bottom w:val="single" w:sz="4" w:space="0" w:color="auto"/>
                  </w:tcBorders>
                  <w:shd w:val="clear" w:color="auto" w:fill="auto"/>
                </w:tcPr>
                <w:p w:rsidR="002C2C8A" w:rsidRPr="00DF5E9C" w:rsidRDefault="002C2C8A" w:rsidP="008B0EE4">
                  <w:pPr>
                    <w:jc w:val="center"/>
                    <w:rPr>
                      <w:b/>
                      <w:szCs w:val="24"/>
                      <w:lang w:val="nl-NL"/>
                    </w:rPr>
                  </w:pPr>
                  <w:r w:rsidRPr="00DF5E9C">
                    <w:rPr>
                      <w:b/>
                      <w:szCs w:val="24"/>
                      <w:lang w:val="nl-NL"/>
                    </w:rPr>
                    <w:t>KỲ THI CHỌN HỌC SINH GIỎI CẤP TỈNH</w:t>
                  </w:r>
                </w:p>
                <w:p w:rsidR="002C2C8A" w:rsidRPr="00DF5E9C" w:rsidRDefault="002C2C8A" w:rsidP="008B0EE4">
                  <w:pPr>
                    <w:jc w:val="center"/>
                    <w:rPr>
                      <w:b/>
                      <w:szCs w:val="24"/>
                      <w:u w:val="single"/>
                      <w:lang w:val="nl-NL"/>
                    </w:rPr>
                  </w:pPr>
                  <w:r w:rsidRPr="00DF5E9C">
                    <w:rPr>
                      <w:b/>
                      <w:szCs w:val="24"/>
                      <w:u w:val="single"/>
                    </w:rPr>
                    <w:t xml:space="preserve">LỚP 9 THCS </w:t>
                  </w:r>
                  <w:r w:rsidRPr="00DF5E9C">
                    <w:rPr>
                      <w:b/>
                      <w:szCs w:val="24"/>
                      <w:u w:val="single"/>
                      <w:lang w:val="nl-NL"/>
                    </w:rPr>
                    <w:t>NĂM HỌC 201</w:t>
                  </w:r>
                  <w:r w:rsidRPr="00DF5E9C">
                    <w:rPr>
                      <w:b/>
                      <w:szCs w:val="24"/>
                      <w:u w:val="single"/>
                    </w:rPr>
                    <w:t>6</w:t>
                  </w:r>
                  <w:r w:rsidRPr="00DF5E9C">
                    <w:rPr>
                      <w:b/>
                      <w:szCs w:val="24"/>
                      <w:u w:val="single"/>
                      <w:lang w:val="nl-NL"/>
                    </w:rPr>
                    <w:t>-2017</w:t>
                  </w:r>
                </w:p>
                <w:p w:rsidR="002C2C8A" w:rsidRPr="00DF5E9C" w:rsidRDefault="002C2C8A" w:rsidP="008B0EE4">
                  <w:pPr>
                    <w:jc w:val="center"/>
                    <w:rPr>
                      <w:b/>
                      <w:szCs w:val="24"/>
                      <w:u w:val="single"/>
                      <w:lang w:val="nl-NL"/>
                    </w:rPr>
                  </w:pPr>
                </w:p>
                <w:p w:rsidR="002C2C8A" w:rsidRPr="00DF5E9C" w:rsidRDefault="002C2C8A" w:rsidP="008B0EE4">
                  <w:pPr>
                    <w:jc w:val="center"/>
                    <w:rPr>
                      <w:b/>
                      <w:szCs w:val="24"/>
                      <w:lang w:val="nl-NL"/>
                    </w:rPr>
                  </w:pPr>
                  <w:r w:rsidRPr="00DF5E9C">
                    <w:rPr>
                      <w:b/>
                      <w:szCs w:val="24"/>
                      <w:lang w:val="nl-NL"/>
                    </w:rPr>
                    <w:t>Môn: TOÁN</w:t>
                  </w:r>
                </w:p>
                <w:p w:rsidR="002C2C8A" w:rsidRPr="00DF5E9C" w:rsidRDefault="002C2C8A" w:rsidP="008B0EE4">
                  <w:pPr>
                    <w:jc w:val="center"/>
                    <w:rPr>
                      <w:i/>
                      <w:szCs w:val="24"/>
                    </w:rPr>
                  </w:pPr>
                  <w:r w:rsidRPr="00DF5E9C">
                    <w:rPr>
                      <w:b/>
                      <w:i/>
                      <w:szCs w:val="24"/>
                      <w:lang w:val="nl-NL"/>
                    </w:rPr>
                    <w:t>Thời gian: 150 phút</w:t>
                  </w:r>
                  <w:r w:rsidRPr="00DF5E9C">
                    <w:rPr>
                      <w:i/>
                      <w:szCs w:val="24"/>
                      <w:lang w:val="nl-NL"/>
                    </w:rPr>
                    <w:t xml:space="preserve"> (</w:t>
                  </w:r>
                  <w:r w:rsidRPr="00DF5E9C">
                    <w:rPr>
                      <w:i/>
                      <w:szCs w:val="24"/>
                    </w:rPr>
                    <w:t>K</w:t>
                  </w:r>
                  <w:r w:rsidRPr="00DF5E9C">
                    <w:rPr>
                      <w:i/>
                      <w:szCs w:val="24"/>
                      <w:lang w:val="nl-NL"/>
                    </w:rPr>
                    <w:t>hông kể thời gian giao đề</w:t>
                  </w:r>
                  <w:r w:rsidRPr="00DF5E9C">
                    <w:rPr>
                      <w:i/>
                      <w:szCs w:val="24"/>
                    </w:rPr>
                    <w:t>)</w:t>
                  </w:r>
                </w:p>
              </w:tc>
            </w:tr>
          </w:tbl>
          <w:p w:rsidR="002C2C8A" w:rsidRPr="00DF5E9C" w:rsidRDefault="002C2C8A" w:rsidP="002C2C8A">
            <w:pPr>
              <w:rPr>
                <w:szCs w:val="24"/>
              </w:rPr>
            </w:pPr>
          </w:p>
          <w:p w:rsidR="002C2C8A" w:rsidRPr="00DF5E9C" w:rsidRDefault="002C2C8A" w:rsidP="002C2C8A">
            <w:pPr>
              <w:jc w:val="both"/>
              <w:rPr>
                <w:szCs w:val="24"/>
              </w:rPr>
            </w:pPr>
            <w:r w:rsidRPr="00DF5E9C">
              <w:rPr>
                <w:b/>
                <w:szCs w:val="24"/>
                <w:u w:val="single"/>
              </w:rPr>
              <w:t>Bài 1</w:t>
            </w:r>
            <w:r w:rsidRPr="00DF5E9C">
              <w:rPr>
                <w:b/>
                <w:szCs w:val="24"/>
              </w:rPr>
              <w:t xml:space="preserve">: </w:t>
            </w:r>
            <w:r w:rsidRPr="00DF5E9C">
              <w:rPr>
                <w:b/>
                <w:i/>
                <w:szCs w:val="24"/>
              </w:rPr>
              <w:t>(4,0 điểm)</w:t>
            </w:r>
          </w:p>
          <w:p w:rsidR="002C2C8A" w:rsidRPr="00DF5E9C" w:rsidRDefault="002C2C8A" w:rsidP="002C2C8A">
            <w:pPr>
              <w:jc w:val="both"/>
              <w:rPr>
                <w:szCs w:val="24"/>
              </w:rPr>
            </w:pPr>
            <w:r w:rsidRPr="00DF5E9C">
              <w:rPr>
                <w:b/>
                <w:szCs w:val="24"/>
              </w:rPr>
              <w:t>a)</w:t>
            </w:r>
            <w:r w:rsidRPr="00DF5E9C">
              <w:rPr>
                <w:szCs w:val="24"/>
              </w:rPr>
              <w:t xml:space="preserve"> Giả sử a là một nghiệm của phương trình </w:t>
            </w:r>
            <w:r w:rsidR="00D94404">
              <w:rPr>
                <w:position w:val="-6"/>
              </w:rPr>
              <w:pict>
                <v:shape id="_x0000_i3108" type="#_x0000_t75" style="width:80.25pt;height:17.25pt">
                  <v:imagedata r:id="rId2861" o:title=""/>
                </v:shape>
              </w:pict>
            </w:r>
            <w:r w:rsidRPr="00DF5E9C">
              <w:rPr>
                <w:szCs w:val="24"/>
              </w:rPr>
              <w:t>. Tính giá trị của biểu thức</w:t>
            </w:r>
          </w:p>
          <w:p w:rsidR="002C2C8A" w:rsidRPr="00DF5E9C" w:rsidRDefault="00D94404" w:rsidP="002C2C8A">
            <w:pPr>
              <w:jc w:val="center"/>
              <w:rPr>
                <w:szCs w:val="24"/>
              </w:rPr>
            </w:pPr>
            <w:r>
              <w:rPr>
                <w:position w:val="-36"/>
              </w:rPr>
              <w:pict>
                <v:shape id="_x0000_i3109" type="#_x0000_t75" style="width:132pt;height:36.75pt">
                  <v:imagedata r:id="rId2862" o:title=""/>
                </v:shape>
              </w:pict>
            </w:r>
          </w:p>
          <w:p w:rsidR="002C2C8A" w:rsidRPr="00DF5E9C" w:rsidRDefault="002C2C8A" w:rsidP="002C2C8A">
            <w:pPr>
              <w:jc w:val="both"/>
              <w:rPr>
                <w:szCs w:val="24"/>
              </w:rPr>
            </w:pPr>
            <w:r w:rsidRPr="00DF5E9C">
              <w:rPr>
                <w:b/>
                <w:szCs w:val="24"/>
              </w:rPr>
              <w:t>b)</w:t>
            </w:r>
            <w:r w:rsidRPr="00DF5E9C">
              <w:rPr>
                <w:szCs w:val="24"/>
              </w:rPr>
              <w:t xml:space="preserve"> Cho các số nguyên x, y thỏa mãn </w:t>
            </w:r>
            <w:r w:rsidR="00D94404">
              <w:rPr>
                <w:position w:val="-10"/>
              </w:rPr>
              <w:pict>
                <v:shape id="_x0000_i3110" type="#_x0000_t75" style="width:161.3pt;height:18.75pt">
                  <v:imagedata r:id="rId2863" o:title=""/>
                </v:shape>
              </w:pict>
            </w:r>
            <w:r w:rsidRPr="00DF5E9C">
              <w:rPr>
                <w:szCs w:val="24"/>
              </w:rPr>
              <w:t xml:space="preserve">. Tính giá trị của biểu thức </w:t>
            </w:r>
            <w:r w:rsidR="00D94404">
              <w:rPr>
                <w:position w:val="-10"/>
              </w:rPr>
              <w:pict>
                <v:shape id="_x0000_i3111" type="#_x0000_t75" style="width:126pt;height:18.75pt">
                  <v:imagedata r:id="rId2864" o:title=""/>
                </v:shape>
              </w:pict>
            </w:r>
            <w:r w:rsidRPr="00DF5E9C">
              <w:rPr>
                <w:szCs w:val="24"/>
              </w:rPr>
              <w:t>.</w:t>
            </w:r>
          </w:p>
          <w:p w:rsidR="002C2C8A" w:rsidRPr="00DF5E9C" w:rsidRDefault="002C2C8A" w:rsidP="002C2C8A">
            <w:pPr>
              <w:jc w:val="both"/>
              <w:rPr>
                <w:szCs w:val="24"/>
              </w:rPr>
            </w:pPr>
            <w:r w:rsidRPr="00DF5E9C">
              <w:rPr>
                <w:b/>
                <w:szCs w:val="24"/>
                <w:u w:val="single"/>
              </w:rPr>
              <w:t>Bài 2</w:t>
            </w:r>
            <w:r w:rsidRPr="00DF5E9C">
              <w:rPr>
                <w:b/>
                <w:szCs w:val="24"/>
              </w:rPr>
              <w:t xml:space="preserve">: </w:t>
            </w:r>
            <w:r w:rsidRPr="00DF5E9C">
              <w:rPr>
                <w:b/>
                <w:i/>
                <w:szCs w:val="24"/>
              </w:rPr>
              <w:t>(4,0 điểm)</w:t>
            </w:r>
          </w:p>
          <w:p w:rsidR="002C2C8A" w:rsidRPr="00DF5E9C" w:rsidRDefault="002C2C8A" w:rsidP="002C2C8A">
            <w:pPr>
              <w:jc w:val="both"/>
              <w:rPr>
                <w:szCs w:val="24"/>
              </w:rPr>
            </w:pPr>
            <w:r w:rsidRPr="00DF5E9C">
              <w:rPr>
                <w:b/>
                <w:szCs w:val="24"/>
              </w:rPr>
              <w:t>a)</w:t>
            </w:r>
            <w:r w:rsidRPr="00DF5E9C">
              <w:rPr>
                <w:szCs w:val="24"/>
              </w:rPr>
              <w:t xml:space="preserve"> Giải phương trình sau: </w:t>
            </w:r>
            <w:r w:rsidR="00D94404">
              <w:rPr>
                <w:position w:val="-10"/>
              </w:rPr>
              <w:pict>
                <v:shape id="_x0000_i3112" type="#_x0000_t75" style="width:182.2pt;height:18.75pt">
                  <v:imagedata r:id="rId2865" o:title=""/>
                </v:shape>
              </w:pict>
            </w:r>
          </w:p>
          <w:p w:rsidR="002C2C8A" w:rsidRPr="00DF5E9C" w:rsidRDefault="002C2C8A" w:rsidP="002C2C8A">
            <w:pPr>
              <w:jc w:val="both"/>
              <w:rPr>
                <w:szCs w:val="24"/>
              </w:rPr>
            </w:pPr>
            <w:r w:rsidRPr="00DF5E9C">
              <w:rPr>
                <w:b/>
                <w:szCs w:val="24"/>
              </w:rPr>
              <w:t>b)</w:t>
            </w:r>
            <w:r w:rsidRPr="00DF5E9C">
              <w:rPr>
                <w:szCs w:val="24"/>
              </w:rPr>
              <w:t xml:space="preserve"> Tìm nghiệm nguyên dương của phương trình sau: </w:t>
            </w:r>
            <w:r w:rsidR="00D94404">
              <w:rPr>
                <w:position w:val="-10"/>
              </w:rPr>
              <w:pict>
                <v:shape id="_x0000_i3113" type="#_x0000_t75" style="width:129.75pt;height:18.75pt">
                  <v:imagedata r:id="rId2866" o:title=""/>
                </v:shape>
              </w:pict>
            </w:r>
            <w:r w:rsidRPr="00DF5E9C">
              <w:rPr>
                <w:szCs w:val="24"/>
              </w:rPr>
              <w:t>.</w:t>
            </w:r>
          </w:p>
          <w:p w:rsidR="002C2C8A" w:rsidRPr="00DF5E9C" w:rsidRDefault="002C2C8A" w:rsidP="002C2C8A">
            <w:pPr>
              <w:jc w:val="both"/>
              <w:rPr>
                <w:szCs w:val="24"/>
              </w:rPr>
            </w:pPr>
            <w:r w:rsidRPr="00DF5E9C">
              <w:rPr>
                <w:b/>
                <w:szCs w:val="24"/>
                <w:u w:val="single"/>
              </w:rPr>
              <w:t>Bài 3</w:t>
            </w:r>
            <w:r w:rsidRPr="00DF5E9C">
              <w:rPr>
                <w:b/>
                <w:szCs w:val="24"/>
              </w:rPr>
              <w:t xml:space="preserve">: </w:t>
            </w:r>
            <w:r w:rsidRPr="00DF5E9C">
              <w:rPr>
                <w:b/>
                <w:i/>
                <w:szCs w:val="24"/>
              </w:rPr>
              <w:t>(3,0 điểm)</w:t>
            </w:r>
          </w:p>
          <w:p w:rsidR="002C2C8A" w:rsidRPr="00DF5E9C" w:rsidRDefault="002C2C8A" w:rsidP="002C2C8A">
            <w:pPr>
              <w:jc w:val="both"/>
              <w:rPr>
                <w:szCs w:val="24"/>
              </w:rPr>
            </w:pPr>
            <w:r w:rsidRPr="00DF5E9C">
              <w:rPr>
                <w:szCs w:val="24"/>
              </w:rPr>
              <w:tab/>
              <w:t xml:space="preserve">Cho phương trình </w:t>
            </w:r>
            <w:r w:rsidR="00D94404">
              <w:rPr>
                <w:position w:val="-10"/>
              </w:rPr>
              <w:pict>
                <v:shape id="_x0000_i3114" type="#_x0000_t75" style="width:161.3pt;height:18.75pt">
                  <v:imagedata r:id="rId2867" o:title=""/>
                </v:shape>
              </w:pict>
            </w:r>
            <w:r w:rsidRPr="00DF5E9C">
              <w:rPr>
                <w:szCs w:val="24"/>
              </w:rPr>
              <w:t xml:space="preserve">     (*)</w:t>
            </w:r>
          </w:p>
          <w:p w:rsidR="002C2C8A" w:rsidRPr="00DF5E9C" w:rsidRDefault="002C2C8A" w:rsidP="002C2C8A">
            <w:pPr>
              <w:jc w:val="both"/>
              <w:rPr>
                <w:szCs w:val="24"/>
              </w:rPr>
            </w:pPr>
            <w:r w:rsidRPr="00DF5E9C">
              <w:rPr>
                <w:b/>
                <w:szCs w:val="24"/>
              </w:rPr>
              <w:t>a)</w:t>
            </w:r>
            <w:r w:rsidRPr="00DF5E9C">
              <w:rPr>
                <w:szCs w:val="24"/>
              </w:rPr>
              <w:t xml:space="preserve"> Giải phương trình (*) khi m = 2.</w:t>
            </w:r>
          </w:p>
          <w:p w:rsidR="002C2C8A" w:rsidRPr="00DF5E9C" w:rsidRDefault="002C2C8A" w:rsidP="002C2C8A">
            <w:pPr>
              <w:jc w:val="both"/>
              <w:rPr>
                <w:szCs w:val="24"/>
              </w:rPr>
            </w:pPr>
            <w:r w:rsidRPr="00DF5E9C">
              <w:rPr>
                <w:b/>
                <w:szCs w:val="24"/>
              </w:rPr>
              <w:t>b)</w:t>
            </w:r>
            <w:r w:rsidRPr="00DF5E9C">
              <w:rPr>
                <w:szCs w:val="24"/>
              </w:rPr>
              <w:t xml:space="preserve"> Tìm m để phương trình (*) có 3 nghiệm phân biệt.</w:t>
            </w:r>
          </w:p>
          <w:p w:rsidR="002C2C8A" w:rsidRPr="00DF5E9C" w:rsidRDefault="002C2C8A" w:rsidP="002C2C8A">
            <w:pPr>
              <w:jc w:val="both"/>
              <w:rPr>
                <w:szCs w:val="24"/>
              </w:rPr>
            </w:pPr>
            <w:r w:rsidRPr="00DF5E9C">
              <w:rPr>
                <w:b/>
                <w:szCs w:val="24"/>
              </w:rPr>
              <w:t>c)</w:t>
            </w:r>
            <w:r w:rsidRPr="00DF5E9C">
              <w:rPr>
                <w:szCs w:val="24"/>
              </w:rPr>
              <w:t xml:space="preserve"> Khi phương trình (*) có 3 nghiệm phân biệt </w:t>
            </w:r>
            <w:r w:rsidR="00D94404">
              <w:rPr>
                <w:position w:val="-12"/>
              </w:rPr>
              <w:pict>
                <v:shape id="_x0000_i3115" type="#_x0000_t75" style="width:45.75pt;height:18pt">
                  <v:imagedata r:id="rId2868" o:title=""/>
                </v:shape>
              </w:pict>
            </w:r>
            <w:r w:rsidRPr="00DF5E9C">
              <w:rPr>
                <w:szCs w:val="24"/>
              </w:rPr>
              <w:t xml:space="preserve">, tìm m để </w:t>
            </w:r>
            <w:r w:rsidR="00D94404">
              <w:rPr>
                <w:position w:val="-12"/>
              </w:rPr>
              <w:pict>
                <v:shape id="_x0000_i3116" type="#_x0000_t75" style="width:108pt;height:20.25pt">
                  <v:imagedata r:id="rId2869" o:title=""/>
                </v:shape>
              </w:pict>
            </w:r>
            <w:r w:rsidRPr="00DF5E9C">
              <w:rPr>
                <w:szCs w:val="24"/>
              </w:rPr>
              <w:t>.</w:t>
            </w:r>
          </w:p>
          <w:p w:rsidR="002C2C8A" w:rsidRPr="00DF5E9C" w:rsidRDefault="002C2C8A" w:rsidP="002C2C8A">
            <w:pPr>
              <w:jc w:val="both"/>
              <w:rPr>
                <w:szCs w:val="24"/>
              </w:rPr>
            </w:pPr>
            <w:r w:rsidRPr="00DF5E9C">
              <w:rPr>
                <w:b/>
                <w:szCs w:val="24"/>
                <w:u w:val="single"/>
              </w:rPr>
              <w:t>Bài 4</w:t>
            </w:r>
            <w:r w:rsidRPr="00DF5E9C">
              <w:rPr>
                <w:b/>
                <w:szCs w:val="24"/>
              </w:rPr>
              <w:t xml:space="preserve">: </w:t>
            </w:r>
            <w:r w:rsidRPr="00DF5E9C">
              <w:rPr>
                <w:b/>
                <w:i/>
                <w:szCs w:val="24"/>
              </w:rPr>
              <w:t>(3,0 điểm)</w:t>
            </w:r>
          </w:p>
          <w:p w:rsidR="002C2C8A" w:rsidRPr="00DF5E9C" w:rsidRDefault="002C2C8A" w:rsidP="002C2C8A">
            <w:pPr>
              <w:jc w:val="both"/>
              <w:rPr>
                <w:szCs w:val="24"/>
              </w:rPr>
            </w:pPr>
            <w:r w:rsidRPr="00DF5E9C">
              <w:rPr>
                <w:szCs w:val="24"/>
              </w:rPr>
              <w:tab/>
              <w:t>Cho tam giác ABC có ba góc nhọn với AB &lt; AC và AA’, BB’, CC’ là ba đường cao. Vẽ đường tròn tâm O đường kính BC. Từ A kẻ các tiếp tuyến AM, AN đến đường tròn (O) (M, N là các tiếp điểm). Gọi H là trực tâm của tam giác ABC, M’ là giao điểm thứ hai của A’N và đường tròn (O), K là giao điểm của OH và B’C’. Chứng minh rằng:</w:t>
            </w:r>
          </w:p>
          <w:p w:rsidR="002C2C8A" w:rsidRPr="00DF5E9C" w:rsidRDefault="002C2C8A" w:rsidP="002C2C8A">
            <w:pPr>
              <w:jc w:val="both"/>
              <w:rPr>
                <w:szCs w:val="24"/>
              </w:rPr>
            </w:pPr>
            <w:r w:rsidRPr="00DF5E9C">
              <w:rPr>
                <w:b/>
                <w:szCs w:val="24"/>
              </w:rPr>
              <w:t>a)</w:t>
            </w:r>
            <w:r w:rsidRPr="00DF5E9C">
              <w:rPr>
                <w:szCs w:val="24"/>
              </w:rPr>
              <w:t xml:space="preserve"> BC là đường trung trực của đoạn thẳng MM’.</w:t>
            </w:r>
          </w:p>
          <w:p w:rsidR="002C2C8A" w:rsidRPr="00DF5E9C" w:rsidRDefault="002C2C8A" w:rsidP="002C2C8A">
            <w:pPr>
              <w:jc w:val="both"/>
              <w:rPr>
                <w:szCs w:val="24"/>
              </w:rPr>
            </w:pPr>
            <w:r w:rsidRPr="00DF5E9C">
              <w:rPr>
                <w:b/>
                <w:szCs w:val="24"/>
              </w:rPr>
              <w:t>b)</w:t>
            </w:r>
            <w:r w:rsidRPr="00DF5E9C">
              <w:rPr>
                <w:szCs w:val="24"/>
              </w:rPr>
              <w:t xml:space="preserve"> Ba điểm M, N, H thẳng hàng.</w:t>
            </w:r>
          </w:p>
          <w:p w:rsidR="002C2C8A" w:rsidRPr="00DF5E9C" w:rsidRDefault="002C2C8A" w:rsidP="002C2C8A">
            <w:pPr>
              <w:jc w:val="both"/>
              <w:rPr>
                <w:szCs w:val="24"/>
              </w:rPr>
            </w:pPr>
            <w:r w:rsidRPr="00DF5E9C">
              <w:rPr>
                <w:b/>
                <w:szCs w:val="24"/>
              </w:rPr>
              <w:t>c)</w:t>
            </w:r>
            <w:r w:rsidRPr="00DF5E9C">
              <w:rPr>
                <w:szCs w:val="24"/>
              </w:rPr>
              <w:t xml:space="preserve"> </w:t>
            </w:r>
            <w:r w:rsidR="00D94404">
              <w:rPr>
                <w:position w:val="-28"/>
              </w:rPr>
              <w:pict>
                <v:shape id="_x0000_i3117" type="#_x0000_t75" style="width:75pt;height:36.75pt">
                  <v:imagedata r:id="rId2870" o:title=""/>
                </v:shape>
              </w:pict>
            </w:r>
          </w:p>
          <w:p w:rsidR="002C2C8A" w:rsidRPr="00DF5E9C" w:rsidRDefault="002C2C8A" w:rsidP="002C2C8A">
            <w:pPr>
              <w:jc w:val="both"/>
              <w:rPr>
                <w:szCs w:val="24"/>
              </w:rPr>
            </w:pPr>
            <w:r w:rsidRPr="00DF5E9C">
              <w:rPr>
                <w:b/>
                <w:szCs w:val="24"/>
                <w:u w:val="single"/>
              </w:rPr>
              <w:t>Bài 5</w:t>
            </w:r>
            <w:r w:rsidRPr="00DF5E9C">
              <w:rPr>
                <w:b/>
                <w:szCs w:val="24"/>
              </w:rPr>
              <w:t xml:space="preserve">: </w:t>
            </w:r>
            <w:r w:rsidRPr="00DF5E9C">
              <w:rPr>
                <w:b/>
                <w:i/>
                <w:szCs w:val="24"/>
              </w:rPr>
              <w:t>(4,0 điểm)</w:t>
            </w:r>
          </w:p>
          <w:p w:rsidR="002C2C8A" w:rsidRPr="00DF5E9C" w:rsidRDefault="002C2C8A" w:rsidP="002C2C8A">
            <w:pPr>
              <w:jc w:val="both"/>
              <w:rPr>
                <w:szCs w:val="24"/>
              </w:rPr>
            </w:pPr>
            <w:r w:rsidRPr="00DF5E9C">
              <w:rPr>
                <w:szCs w:val="24"/>
              </w:rPr>
              <w:tab/>
              <w:t>Cho tam giác ABC có ba góc nhọn, gọi I là tâm đường tròn ngoại tiếp tam giác ABC; T, H lần lượt là chân đường cao kẻ từ A và B của tam giác ABC.</w:t>
            </w:r>
          </w:p>
          <w:p w:rsidR="002C2C8A" w:rsidRPr="00DF5E9C" w:rsidRDefault="002C2C8A" w:rsidP="002C2C8A">
            <w:pPr>
              <w:jc w:val="both"/>
              <w:rPr>
                <w:szCs w:val="24"/>
              </w:rPr>
            </w:pPr>
            <w:r w:rsidRPr="00DF5E9C">
              <w:rPr>
                <w:b/>
                <w:szCs w:val="24"/>
              </w:rPr>
              <w:t>a)</w:t>
            </w:r>
            <w:r w:rsidRPr="00DF5E9C">
              <w:rPr>
                <w:szCs w:val="24"/>
              </w:rPr>
              <w:t xml:space="preserve"> Chứng minh bốn điểm A, B, T, H cùng nằm trên một đường tròn.</w:t>
            </w:r>
          </w:p>
          <w:p w:rsidR="002C2C8A" w:rsidRPr="00DF5E9C" w:rsidRDefault="002C2C8A" w:rsidP="002C2C8A">
            <w:pPr>
              <w:jc w:val="both"/>
              <w:rPr>
                <w:szCs w:val="24"/>
              </w:rPr>
            </w:pPr>
            <w:r w:rsidRPr="00DF5E9C">
              <w:rPr>
                <w:szCs w:val="24"/>
              </w:rPr>
              <w:t xml:space="preserve">    Chứng minh CH.CA = CT.CB.</w:t>
            </w:r>
          </w:p>
          <w:p w:rsidR="002C2C8A" w:rsidRPr="00DF5E9C" w:rsidRDefault="002C2C8A" w:rsidP="002C2C8A">
            <w:pPr>
              <w:jc w:val="both"/>
              <w:rPr>
                <w:szCs w:val="24"/>
              </w:rPr>
            </w:pPr>
            <w:r w:rsidRPr="00DF5E9C">
              <w:rPr>
                <w:b/>
                <w:szCs w:val="24"/>
              </w:rPr>
              <w:t>b)</w:t>
            </w:r>
            <w:r w:rsidRPr="00DF5E9C">
              <w:rPr>
                <w:szCs w:val="24"/>
              </w:rPr>
              <w:t xml:space="preserve"> Chứng minh </w:t>
            </w:r>
            <w:r w:rsidR="00D94404">
              <w:rPr>
                <w:position w:val="-6"/>
              </w:rPr>
              <w:pict>
                <v:shape id="_x0000_i3118" type="#_x0000_t75" style="width:45pt;height:14.25pt">
                  <v:imagedata r:id="rId2871" o:title=""/>
                </v:shape>
              </w:pict>
            </w:r>
            <w:r w:rsidRPr="00DF5E9C">
              <w:rPr>
                <w:szCs w:val="24"/>
              </w:rPr>
              <w:t>.</w:t>
            </w:r>
          </w:p>
          <w:p w:rsidR="002C2C8A" w:rsidRPr="00DF5E9C" w:rsidRDefault="002C2C8A" w:rsidP="002C2C8A">
            <w:pPr>
              <w:jc w:val="both"/>
              <w:rPr>
                <w:szCs w:val="24"/>
              </w:rPr>
            </w:pPr>
            <w:r w:rsidRPr="00DF5E9C">
              <w:rPr>
                <w:b/>
                <w:szCs w:val="24"/>
              </w:rPr>
              <w:t>c)</w:t>
            </w:r>
            <w:r w:rsidRPr="00DF5E9C">
              <w:rPr>
                <w:szCs w:val="24"/>
              </w:rPr>
              <w:t xml:space="preserve"> Tìm trên các cạnh BC, AC, AB lần lượt các điểm K, P, Q sao cho tam giác KPQ có chu vi nhỏ nhất.</w:t>
            </w:r>
          </w:p>
          <w:p w:rsidR="002C2C8A" w:rsidRPr="00DF5E9C" w:rsidRDefault="002C2C8A" w:rsidP="002C2C8A">
            <w:pPr>
              <w:jc w:val="both"/>
              <w:rPr>
                <w:szCs w:val="24"/>
              </w:rPr>
            </w:pPr>
            <w:r w:rsidRPr="00DF5E9C">
              <w:rPr>
                <w:b/>
                <w:szCs w:val="24"/>
                <w:u w:val="single"/>
              </w:rPr>
              <w:t>Bài 6</w:t>
            </w:r>
            <w:r w:rsidRPr="00DF5E9C">
              <w:rPr>
                <w:b/>
                <w:szCs w:val="24"/>
              </w:rPr>
              <w:t xml:space="preserve">: </w:t>
            </w:r>
            <w:r w:rsidRPr="00DF5E9C">
              <w:rPr>
                <w:b/>
                <w:i/>
                <w:szCs w:val="24"/>
              </w:rPr>
              <w:t>(2,0 điểm)</w:t>
            </w:r>
          </w:p>
          <w:p w:rsidR="002C2C8A" w:rsidRPr="00DF5E9C" w:rsidRDefault="002C2C8A" w:rsidP="002C2C8A">
            <w:pPr>
              <w:jc w:val="both"/>
              <w:rPr>
                <w:szCs w:val="24"/>
              </w:rPr>
            </w:pPr>
            <w:r w:rsidRPr="00DF5E9C">
              <w:rPr>
                <w:szCs w:val="24"/>
              </w:rPr>
              <w:tab/>
              <w:t xml:space="preserve">Cho x, y, z là các số thực dương thỏa mãn </w:t>
            </w:r>
            <w:r w:rsidR="00D94404">
              <w:rPr>
                <w:position w:val="-10"/>
              </w:rPr>
              <w:pict>
                <v:shape id="_x0000_i3119" type="#_x0000_t75" style="width:77.25pt;height:18.75pt">
                  <v:imagedata r:id="rId2872" o:title=""/>
                </v:shape>
              </w:pict>
            </w:r>
            <w:r w:rsidRPr="00DF5E9C">
              <w:rPr>
                <w:szCs w:val="24"/>
              </w:rPr>
              <w:t>.</w:t>
            </w:r>
          </w:p>
          <w:p w:rsidR="002C2C8A" w:rsidRPr="00DF5E9C" w:rsidRDefault="002C2C8A" w:rsidP="002C2C8A">
            <w:pPr>
              <w:jc w:val="both"/>
              <w:rPr>
                <w:szCs w:val="24"/>
              </w:rPr>
            </w:pPr>
            <w:r w:rsidRPr="00DF5E9C">
              <w:rPr>
                <w:szCs w:val="24"/>
              </w:rPr>
              <w:tab/>
              <w:t xml:space="preserve">Chứng minh rằng: </w:t>
            </w:r>
            <w:r w:rsidR="00D94404">
              <w:rPr>
                <w:position w:val="-28"/>
              </w:rPr>
              <w:pict>
                <v:shape id="_x0000_i3120" type="#_x0000_t75" style="width:102.8pt;height:33pt">
                  <v:imagedata r:id="rId2873" o:title=""/>
                </v:shape>
              </w:pict>
            </w:r>
          </w:p>
          <w:p w:rsidR="002C2C8A" w:rsidRPr="00DF5E9C" w:rsidRDefault="002C2C8A" w:rsidP="002C2C8A">
            <w:pPr>
              <w:jc w:val="center"/>
              <w:rPr>
                <w:szCs w:val="24"/>
              </w:rPr>
            </w:pPr>
            <w:r w:rsidRPr="00DF5E9C">
              <w:rPr>
                <w:szCs w:val="24"/>
              </w:rPr>
              <w:t>____________HẾT____________</w:t>
            </w:r>
          </w:p>
          <w:p w:rsidR="002C2C8A" w:rsidRPr="00DF5E9C" w:rsidRDefault="002C2C8A" w:rsidP="002C2C8A">
            <w:pPr>
              <w:jc w:val="center"/>
              <w:rPr>
                <w:color w:val="FF0000"/>
                <w:szCs w:val="24"/>
              </w:rPr>
            </w:pPr>
            <w:r w:rsidRPr="00DF5E9C">
              <w:rPr>
                <w:szCs w:val="24"/>
              </w:rPr>
              <w:br w:type="page"/>
            </w:r>
            <w:r w:rsidRPr="00DF5E9C">
              <w:rPr>
                <w:b/>
                <w:color w:val="FF0000"/>
                <w:sz w:val="40"/>
                <w:szCs w:val="24"/>
              </w:rPr>
              <w:t>ĐÁP ÁN</w:t>
            </w:r>
          </w:p>
          <w:p w:rsidR="002C2C8A" w:rsidRPr="00DF5E9C" w:rsidRDefault="002C2C8A" w:rsidP="002C2C8A">
            <w:pPr>
              <w:jc w:val="both"/>
              <w:rPr>
                <w:szCs w:val="24"/>
              </w:rPr>
            </w:pPr>
            <w:r w:rsidRPr="00DF5E9C">
              <w:rPr>
                <w:b/>
                <w:szCs w:val="24"/>
                <w:u w:val="single"/>
              </w:rPr>
              <w:t>Bài 1</w:t>
            </w:r>
            <w:r w:rsidRPr="00C1086C">
              <w:rPr>
                <w:b/>
                <w:szCs w:val="24"/>
              </w:rPr>
              <w:t>:</w:t>
            </w:r>
            <w:r w:rsidRPr="00DF5E9C">
              <w:rPr>
                <w:szCs w:val="24"/>
              </w:rPr>
              <w:t xml:space="preserve"> a) Ta có: a là nghiệm của phương trình: </w:t>
            </w:r>
            <w:r w:rsidR="00D94404">
              <w:rPr>
                <w:position w:val="-6"/>
              </w:rPr>
              <w:pict>
                <v:shape id="_x0000_i3121" type="#_x0000_t75" style="width:80.25pt;height:17.25pt">
                  <v:imagedata r:id="rId2874" o:title=""/>
                </v:shape>
              </w:pict>
            </w:r>
            <w:r w:rsidRPr="00DF5E9C">
              <w:rPr>
                <w:szCs w:val="24"/>
              </w:rPr>
              <w:t xml:space="preserve"> nên:</w:t>
            </w:r>
            <w:r w:rsidR="00D94404">
              <w:rPr>
                <w:position w:val="-6"/>
              </w:rPr>
              <w:pict>
                <v:shape id="_x0000_i3122" type="#_x0000_t75" style="width:78pt;height:17.25pt">
                  <v:imagedata r:id="rId2875" o:title=""/>
                </v:shape>
              </w:pict>
            </w:r>
          </w:p>
          <w:p w:rsidR="002C2C8A" w:rsidRPr="00DF5E9C" w:rsidRDefault="00D94404" w:rsidP="002C2C8A">
            <w:pPr>
              <w:jc w:val="both"/>
              <w:rPr>
                <w:szCs w:val="24"/>
              </w:rPr>
            </w:pPr>
            <w:r>
              <w:rPr>
                <w:position w:val="-6"/>
              </w:rPr>
              <w:pict>
                <v:shape id="_x0000_i3123" type="#_x0000_t75" style="width:77.25pt;height:17.25pt">
                  <v:imagedata r:id="rId2876" o:title=""/>
                </v:shape>
              </w:pict>
            </w:r>
            <w:r w:rsidR="002C2C8A" w:rsidRPr="00DF5E9C">
              <w:rPr>
                <w:szCs w:val="24"/>
              </w:rPr>
              <w:t>(ĐK:</w:t>
            </w:r>
            <w:r>
              <w:rPr>
                <w:position w:val="-6"/>
              </w:rPr>
              <w:pict>
                <v:shape id="_x0000_i3124" type="#_x0000_t75" style="width:24.75pt;height:14.25pt">
                  <v:imagedata r:id="rId2877" o:title=""/>
                </v:shape>
              </w:pict>
            </w:r>
            <w:r w:rsidR="002C2C8A" w:rsidRPr="00DF5E9C">
              <w:rPr>
                <w:szCs w:val="24"/>
              </w:rPr>
              <w:t>)</w:t>
            </w:r>
          </w:p>
          <w:p w:rsidR="002C2C8A" w:rsidRPr="00DF5E9C" w:rsidRDefault="00D94404" w:rsidP="002C2C8A">
            <w:pPr>
              <w:jc w:val="both"/>
              <w:rPr>
                <w:szCs w:val="24"/>
              </w:rPr>
            </w:pPr>
            <w:r>
              <w:rPr>
                <w:position w:val="-6"/>
              </w:rPr>
              <w:pict>
                <v:shape id="_x0000_i3125" type="#_x0000_t75" style="width:96.75pt;height:17.25pt">
                  <v:imagedata r:id="rId2878" o:title=""/>
                </v:shape>
              </w:pict>
            </w:r>
          </w:p>
          <w:p w:rsidR="002C2C8A" w:rsidRPr="00DF5E9C" w:rsidRDefault="002C2C8A" w:rsidP="002C2C8A">
            <w:pPr>
              <w:jc w:val="both"/>
              <w:rPr>
                <w:szCs w:val="24"/>
              </w:rPr>
            </w:pPr>
            <w:r w:rsidRPr="00DF5E9C">
              <w:rPr>
                <w:szCs w:val="24"/>
              </w:rPr>
              <w:t xml:space="preserve">Khi đó: </w:t>
            </w:r>
            <w:r w:rsidR="00D94404">
              <w:rPr>
                <w:position w:val="-36"/>
              </w:rPr>
              <w:pict>
                <v:shape id="_x0000_i3126" type="#_x0000_t75" style="width:132pt;height:36.75pt">
                  <v:imagedata r:id="rId2879" o:title=""/>
                </v:shape>
              </w:pict>
            </w:r>
          </w:p>
          <w:p w:rsidR="002C2C8A" w:rsidRPr="00DF5E9C" w:rsidRDefault="00D94404" w:rsidP="002C2C8A">
            <w:pPr>
              <w:jc w:val="both"/>
              <w:rPr>
                <w:szCs w:val="24"/>
              </w:rPr>
            </w:pPr>
            <w:r>
              <w:rPr>
                <w:position w:val="-30"/>
              </w:rPr>
              <w:pict>
                <v:shape id="_x0000_i3127" type="#_x0000_t75" style="width:165.65pt;height:39pt">
                  <v:imagedata r:id="rId2880" o:title=""/>
                </v:shape>
              </w:pict>
            </w:r>
          </w:p>
          <w:p w:rsidR="002C2C8A" w:rsidRPr="00DF5E9C" w:rsidRDefault="00D94404" w:rsidP="002C2C8A">
            <w:pPr>
              <w:jc w:val="both"/>
              <w:rPr>
                <w:szCs w:val="24"/>
              </w:rPr>
            </w:pPr>
            <w:r>
              <w:rPr>
                <w:position w:val="-28"/>
              </w:rPr>
              <w:pict>
                <v:shape id="_x0000_i3128" type="#_x0000_t75" style="width:201pt;height:44.25pt">
                  <v:imagedata r:id="rId2881" o:title=""/>
                </v:shape>
              </w:pict>
            </w:r>
          </w:p>
          <w:p w:rsidR="002C2C8A" w:rsidRPr="00DF5E9C" w:rsidRDefault="00D94404" w:rsidP="002C2C8A">
            <w:pPr>
              <w:jc w:val="both"/>
              <w:rPr>
                <w:szCs w:val="24"/>
              </w:rPr>
            </w:pPr>
            <w:r>
              <w:rPr>
                <w:position w:val="-24"/>
              </w:rPr>
              <w:pict>
                <v:shape id="_x0000_i3129" type="#_x0000_t75" style="width:93.7pt;height:36pt">
                  <v:imagedata r:id="rId2882" o:title=""/>
                </v:shape>
              </w:pict>
            </w:r>
          </w:p>
          <w:p w:rsidR="002C2C8A" w:rsidRPr="00DF5E9C" w:rsidRDefault="00D94404" w:rsidP="002C2C8A">
            <w:pPr>
              <w:jc w:val="both"/>
              <w:rPr>
                <w:szCs w:val="24"/>
              </w:rPr>
            </w:pPr>
            <w:r>
              <w:rPr>
                <w:position w:val="-24"/>
              </w:rPr>
              <w:pict>
                <v:shape id="_x0000_i3130" type="#_x0000_t75" style="width:86.2pt;height:35.25pt">
                  <v:imagedata r:id="rId2883" o:title=""/>
                </v:shape>
              </w:pict>
            </w:r>
          </w:p>
          <w:p w:rsidR="002C2C8A" w:rsidRPr="00DF5E9C" w:rsidRDefault="00D94404" w:rsidP="002C2C8A">
            <w:pPr>
              <w:jc w:val="both"/>
              <w:rPr>
                <w:szCs w:val="24"/>
              </w:rPr>
            </w:pPr>
            <w:r>
              <w:rPr>
                <w:position w:val="-24"/>
              </w:rPr>
              <w:pict>
                <v:shape id="_x0000_i3131" type="#_x0000_t75" style="width:89.25pt;height:33.75pt">
                  <v:imagedata r:id="rId2884" o:title=""/>
                </v:shape>
              </w:pict>
            </w:r>
            <w:r w:rsidR="002C2C8A" w:rsidRPr="00DF5E9C">
              <w:rPr>
                <w:szCs w:val="24"/>
              </w:rPr>
              <w:t>(vì</w:t>
            </w:r>
            <w:r>
              <w:rPr>
                <w:position w:val="-6"/>
              </w:rPr>
              <w:pict>
                <v:shape id="_x0000_i3132" type="#_x0000_t75" style="width:105pt;height:14.25pt">
                  <v:imagedata r:id="rId2885" o:title=""/>
                </v:shape>
              </w:pict>
            </w:r>
            <w:r w:rsidR="002C2C8A" w:rsidRPr="00DF5E9C">
              <w:rPr>
                <w:szCs w:val="24"/>
              </w:rPr>
              <w:t>)</w:t>
            </w:r>
          </w:p>
          <w:p w:rsidR="002C2C8A" w:rsidRPr="00DF5E9C" w:rsidRDefault="00D94404" w:rsidP="002C2C8A">
            <w:pPr>
              <w:jc w:val="both"/>
              <w:rPr>
                <w:szCs w:val="24"/>
              </w:rPr>
            </w:pPr>
            <w:r>
              <w:rPr>
                <w:position w:val="-28"/>
              </w:rPr>
              <w:pict>
                <v:shape id="_x0000_i3133" type="#_x0000_t75" style="width:72.8pt;height:36pt">
                  <v:imagedata r:id="rId2886" o:title=""/>
                </v:shape>
              </w:pict>
            </w:r>
          </w:p>
          <w:p w:rsidR="002C2C8A" w:rsidRPr="00DF5E9C" w:rsidRDefault="00D94404" w:rsidP="002C2C8A">
            <w:pPr>
              <w:jc w:val="both"/>
              <w:rPr>
                <w:szCs w:val="24"/>
              </w:rPr>
            </w:pPr>
            <w:r>
              <w:rPr>
                <w:position w:val="-28"/>
              </w:rPr>
              <w:pict>
                <v:shape id="_x0000_i3134" type="#_x0000_t75" style="width:84.75pt;height:36pt">
                  <v:imagedata r:id="rId2887" o:title=""/>
                </v:shape>
              </w:pict>
            </w:r>
          </w:p>
          <w:p w:rsidR="002C2C8A" w:rsidRPr="00DF5E9C" w:rsidRDefault="00D94404" w:rsidP="002C2C8A">
            <w:pPr>
              <w:jc w:val="both"/>
              <w:rPr>
                <w:szCs w:val="24"/>
              </w:rPr>
            </w:pPr>
            <w:r>
              <w:rPr>
                <w:position w:val="-28"/>
              </w:rPr>
              <w:pict>
                <v:shape id="_x0000_i3135" type="#_x0000_t75" style="width:72.8pt;height:36pt">
                  <v:imagedata r:id="rId2888" o:title=""/>
                </v:shape>
              </w:pict>
            </w:r>
          </w:p>
          <w:p w:rsidR="002C2C8A" w:rsidRPr="00DF5E9C" w:rsidRDefault="002C2C8A" w:rsidP="002C2C8A">
            <w:pPr>
              <w:jc w:val="both"/>
              <w:rPr>
                <w:szCs w:val="24"/>
              </w:rPr>
            </w:pPr>
            <w:r w:rsidRPr="00DF5E9C">
              <w:rPr>
                <w:szCs w:val="24"/>
              </w:rPr>
              <w:t>Vậ</w:t>
            </w:r>
            <w:r>
              <w:rPr>
                <w:szCs w:val="24"/>
              </w:rPr>
              <w:t>y</w:t>
            </w:r>
            <w:r w:rsidRPr="00DF5E9C">
              <w:rPr>
                <w:szCs w:val="24"/>
              </w:rPr>
              <w:t xml:space="preserve"> </w:t>
            </w:r>
            <w:r w:rsidR="00D94404">
              <w:rPr>
                <w:position w:val="-24"/>
              </w:rPr>
              <w:pict>
                <v:shape id="_x0000_i3136" type="#_x0000_t75" style="width:47.25pt;height:33.75pt">
                  <v:imagedata r:id="rId2889" o:title=""/>
                </v:shape>
              </w:pict>
            </w:r>
            <w:r w:rsidRPr="00DF5E9C">
              <w:rPr>
                <w:szCs w:val="24"/>
              </w:rPr>
              <w:t xml:space="preserve"> </w:t>
            </w:r>
          </w:p>
          <w:p w:rsidR="002C2C8A" w:rsidRPr="00DF5E9C" w:rsidRDefault="002C2C8A" w:rsidP="002C2C8A">
            <w:pPr>
              <w:jc w:val="both"/>
              <w:rPr>
                <w:szCs w:val="24"/>
              </w:rPr>
            </w:pPr>
            <w:r w:rsidRPr="00DF5E9C">
              <w:rPr>
                <w:szCs w:val="24"/>
              </w:rPr>
              <w:t>b)</w:t>
            </w:r>
            <w:r w:rsidR="00D94404">
              <w:rPr>
                <w:position w:val="-10"/>
              </w:rPr>
              <w:pict>
                <v:shape id="_x0000_i3137" type="#_x0000_t75" style="width:161.3pt;height:18.75pt">
                  <v:imagedata r:id="rId2890" o:title=""/>
                </v:shape>
              </w:pict>
            </w:r>
          </w:p>
          <w:p w:rsidR="002C2C8A" w:rsidRPr="00DF5E9C" w:rsidRDefault="00D94404" w:rsidP="002C2C8A">
            <w:pPr>
              <w:jc w:val="both"/>
              <w:rPr>
                <w:szCs w:val="24"/>
              </w:rPr>
            </w:pPr>
            <w:r>
              <w:rPr>
                <w:position w:val="-10"/>
              </w:rPr>
              <w:pict>
                <v:shape id="_x0000_i3138" type="#_x0000_t75" style="width:168pt;height:18.75pt">
                  <v:imagedata r:id="rId2891" o:title=""/>
                </v:shape>
              </w:pict>
            </w:r>
          </w:p>
          <w:p w:rsidR="002C2C8A" w:rsidRPr="00DF5E9C" w:rsidRDefault="002C2C8A" w:rsidP="002C2C8A">
            <w:pPr>
              <w:jc w:val="both"/>
              <w:rPr>
                <w:szCs w:val="24"/>
              </w:rPr>
            </w:pPr>
            <w:r w:rsidRPr="00DF5E9C">
              <w:rPr>
                <w:szCs w:val="24"/>
              </w:rPr>
              <w:t>Lập:</w:t>
            </w:r>
            <w:r w:rsidR="00D94404">
              <w:rPr>
                <w:position w:val="-10"/>
              </w:rPr>
              <w:pict>
                <v:shape id="_x0000_i3139" type="#_x0000_t75" style="width:135pt;height:18.75pt">
                  <v:imagedata r:id="rId2892" o:title=""/>
                </v:shape>
              </w:pict>
            </w:r>
            <w:r w:rsidRPr="00DF5E9C">
              <w:rPr>
                <w:szCs w:val="24"/>
              </w:rPr>
              <w:t xml:space="preserve"> </w:t>
            </w:r>
          </w:p>
          <w:p w:rsidR="002C2C8A" w:rsidRPr="00DF5E9C" w:rsidRDefault="00D94404" w:rsidP="002C2C8A">
            <w:pPr>
              <w:jc w:val="both"/>
              <w:rPr>
                <w:szCs w:val="24"/>
              </w:rPr>
            </w:pPr>
            <w:r>
              <w:rPr>
                <w:position w:val="-10"/>
              </w:rPr>
              <w:pict>
                <v:shape id="_x0000_i3140" type="#_x0000_t75" style="width:129pt;height:18.75pt">
                  <v:imagedata r:id="rId2893" o:title=""/>
                </v:shape>
              </w:pict>
            </w:r>
          </w:p>
          <w:p w:rsidR="002C2C8A" w:rsidRPr="00DF5E9C" w:rsidRDefault="00D94404" w:rsidP="002C2C8A">
            <w:pPr>
              <w:jc w:val="both"/>
              <w:rPr>
                <w:szCs w:val="24"/>
              </w:rPr>
            </w:pPr>
            <w:r>
              <w:rPr>
                <w:position w:val="-10"/>
              </w:rPr>
              <w:pict>
                <v:shape id="_x0000_i3141" type="#_x0000_t75" style="width:54.7pt;height:18.75pt">
                  <v:imagedata r:id="rId2894" o:title=""/>
                </v:shape>
              </w:pict>
            </w:r>
          </w:p>
          <w:p w:rsidR="002C2C8A" w:rsidRPr="00DF5E9C" w:rsidRDefault="002C2C8A" w:rsidP="002C2C8A">
            <w:pPr>
              <w:jc w:val="both"/>
              <w:rPr>
                <w:szCs w:val="24"/>
              </w:rPr>
            </w:pPr>
            <w:r w:rsidRPr="00DF5E9C">
              <w:rPr>
                <w:szCs w:val="24"/>
              </w:rPr>
              <w:t>Để phương trình đã cho có nghiệm thì</w:t>
            </w:r>
            <w:r w:rsidR="00D94404">
              <w:rPr>
                <w:position w:val="-6"/>
              </w:rPr>
              <w:pict>
                <v:shape id="_x0000_i3142" type="#_x0000_t75" style="width:32.25pt;height:14.25pt">
                  <v:imagedata r:id="rId2895" o:title=""/>
                </v:shape>
              </w:pict>
            </w:r>
          </w:p>
          <w:p w:rsidR="002C2C8A" w:rsidRPr="00DF5E9C" w:rsidRDefault="002C2C8A" w:rsidP="002C2C8A">
            <w:pPr>
              <w:jc w:val="both"/>
              <w:rPr>
                <w:szCs w:val="24"/>
              </w:rPr>
            </w:pPr>
            <w:r w:rsidRPr="00DF5E9C">
              <w:rPr>
                <w:szCs w:val="24"/>
              </w:rPr>
              <w:t xml:space="preserve">Hay: </w:t>
            </w:r>
            <w:r w:rsidR="00D94404">
              <w:rPr>
                <w:position w:val="-10"/>
              </w:rPr>
              <w:pict>
                <v:shape id="_x0000_i3143" type="#_x0000_t75" style="width:137.25pt;height:18.75pt">
                  <v:imagedata r:id="rId2896" o:title=""/>
                </v:shape>
              </w:pict>
            </w:r>
          </w:p>
          <w:p w:rsidR="002C2C8A" w:rsidRPr="00DF5E9C" w:rsidRDefault="00D94404" w:rsidP="002C2C8A">
            <w:pPr>
              <w:jc w:val="both"/>
              <w:rPr>
                <w:szCs w:val="24"/>
              </w:rPr>
            </w:pPr>
            <w:r>
              <w:rPr>
                <w:position w:val="-70"/>
              </w:rPr>
              <w:pict>
                <v:shape id="_x0000_i3144" type="#_x0000_t75" style="width:1in;height:75.75pt">
                  <v:imagedata r:id="rId2897" o:title=""/>
                </v:shape>
              </w:pict>
            </w:r>
            <w:r w:rsidR="002C2C8A" w:rsidRPr="00DF5E9C">
              <w:rPr>
                <w:szCs w:val="24"/>
              </w:rPr>
              <w:t xml:space="preserve"> </w:t>
            </w:r>
            <w:r>
              <w:rPr>
                <w:position w:val="-70"/>
              </w:rPr>
              <w:pict>
                <v:shape id="_x0000_i3145" type="#_x0000_t75" style="width:54.7pt;height:75.75pt">
                  <v:imagedata r:id="rId2898" o:title=""/>
                </v:shape>
              </w:pict>
            </w:r>
            <w:r w:rsidR="002C2C8A" w:rsidRPr="00DF5E9C">
              <w:rPr>
                <w:szCs w:val="24"/>
              </w:rPr>
              <w:t xml:space="preserve"> </w:t>
            </w:r>
            <w:r>
              <w:rPr>
                <w:position w:val="-10"/>
              </w:rPr>
              <w:pict>
                <v:shape id="_x0000_i3146" type="#_x0000_t75" style="width:60.75pt;height:15.75pt">
                  <v:imagedata r:id="rId2899" o:title=""/>
                </v:shape>
              </w:pict>
            </w:r>
            <w:r w:rsidR="002C2C8A" w:rsidRPr="00DF5E9C">
              <w:rPr>
                <w:szCs w:val="24"/>
              </w:rPr>
              <w:t xml:space="preserve"> </w:t>
            </w:r>
          </w:p>
          <w:p w:rsidR="002C2C8A" w:rsidRPr="00DF5E9C" w:rsidRDefault="002C2C8A" w:rsidP="002C2C8A">
            <w:pPr>
              <w:jc w:val="both"/>
              <w:rPr>
                <w:szCs w:val="24"/>
              </w:rPr>
            </w:pPr>
            <w:r w:rsidRPr="00DF5E9C">
              <w:rPr>
                <w:szCs w:val="24"/>
              </w:rPr>
              <w:t xml:space="preserve">Vì </w:t>
            </w:r>
            <w:r w:rsidR="00D94404">
              <w:rPr>
                <w:position w:val="-10"/>
              </w:rPr>
              <w:pict>
                <v:shape id="_x0000_i3147" type="#_x0000_t75" style="width:38.25pt;height:15.75pt">
                  <v:imagedata r:id="rId2900" o:title=""/>
                </v:shape>
              </w:pict>
            </w:r>
            <w:r w:rsidRPr="00DF5E9C">
              <w:rPr>
                <w:szCs w:val="24"/>
              </w:rPr>
              <w:t xml:space="preserve"> </w:t>
            </w:r>
          </w:p>
          <w:p w:rsidR="002C2C8A" w:rsidRPr="00DF5E9C" w:rsidRDefault="00D94404" w:rsidP="002C2C8A">
            <w:pPr>
              <w:jc w:val="both"/>
              <w:rPr>
                <w:szCs w:val="24"/>
              </w:rPr>
            </w:pPr>
            <w:r>
              <w:rPr>
                <w:position w:val="-14"/>
              </w:rPr>
              <w:pict>
                <v:shape id="_x0000_i3148" type="#_x0000_t75" style="width:60pt;height:20.25pt">
                  <v:imagedata r:id="rId2901" o:title=""/>
                </v:shape>
              </w:pict>
            </w:r>
          </w:p>
          <w:p w:rsidR="002C2C8A" w:rsidRPr="00DF5E9C" w:rsidRDefault="002C2C8A" w:rsidP="002C2C8A">
            <w:pPr>
              <w:jc w:val="both"/>
              <w:rPr>
                <w:szCs w:val="24"/>
              </w:rPr>
            </w:pPr>
            <w:r w:rsidRPr="00DF5E9C">
              <w:rPr>
                <w:b/>
                <w:szCs w:val="24"/>
              </w:rPr>
              <w:t>TH1:</w:t>
            </w:r>
            <w:r w:rsidR="00D94404">
              <w:rPr>
                <w:position w:val="-10"/>
              </w:rPr>
              <w:pict>
                <v:shape id="_x0000_i3149" type="#_x0000_t75" style="width:26.25pt;height:15.75pt">
                  <v:imagedata r:id="rId2902" o:title=""/>
                </v:shape>
              </w:pict>
            </w:r>
            <w:r w:rsidRPr="00DF5E9C">
              <w:rPr>
                <w:szCs w:val="24"/>
              </w:rPr>
              <w:t xml:space="preserve">, thay vào phương trình ban đầu, ta có: </w:t>
            </w:r>
            <w:r w:rsidR="00D94404">
              <w:rPr>
                <w:position w:val="-6"/>
              </w:rPr>
              <w:pict>
                <v:shape id="_x0000_i3150" type="#_x0000_t75" style="width:1in;height:17.25pt">
                  <v:imagedata r:id="rId2903" o:title=""/>
                </v:shape>
              </w:pict>
            </w:r>
            <w:r w:rsidRPr="00DF5E9C">
              <w:rPr>
                <w:szCs w:val="24"/>
              </w:rPr>
              <w:t xml:space="preserve"> (vì</w:t>
            </w:r>
            <w:r w:rsidR="00D94404">
              <w:rPr>
                <w:position w:val="-6"/>
              </w:rPr>
              <w:pict>
                <v:shape id="_x0000_i3151" type="#_x0000_t75" style="width:38.25pt;height:14.25pt">
                  <v:imagedata r:id="rId2904" o:title=""/>
                </v:shape>
              </w:pict>
            </w:r>
            <w:r w:rsidRPr="00DF5E9C">
              <w:rPr>
                <w:szCs w:val="24"/>
              </w:rPr>
              <w:t>)</w:t>
            </w:r>
          </w:p>
          <w:p w:rsidR="002C2C8A" w:rsidRPr="00DF5E9C" w:rsidRDefault="002C2C8A" w:rsidP="002C2C8A">
            <w:pPr>
              <w:jc w:val="both"/>
              <w:rPr>
                <w:szCs w:val="24"/>
              </w:rPr>
            </w:pPr>
            <w:r w:rsidRPr="00DF5E9C">
              <w:rPr>
                <w:szCs w:val="24"/>
              </w:rPr>
              <w:t>Khi đó:</w:t>
            </w:r>
            <w:r>
              <w:rPr>
                <w:szCs w:val="24"/>
              </w:rPr>
              <w:t xml:space="preserve"> </w:t>
            </w:r>
            <w:r w:rsidR="00D94404">
              <w:rPr>
                <w:position w:val="-6"/>
              </w:rPr>
              <w:pict>
                <v:shape id="_x0000_i3152" type="#_x0000_t75" style="width:236.25pt;height:17.25pt">
                  <v:imagedata r:id="rId2905" o:title=""/>
                </v:shape>
              </w:pict>
            </w:r>
          </w:p>
          <w:p w:rsidR="002C2C8A" w:rsidRPr="00DF5E9C" w:rsidRDefault="002C2C8A" w:rsidP="002C2C8A">
            <w:pPr>
              <w:jc w:val="both"/>
              <w:rPr>
                <w:szCs w:val="24"/>
              </w:rPr>
            </w:pPr>
            <w:r w:rsidRPr="00DF5E9C">
              <w:rPr>
                <w:b/>
                <w:szCs w:val="24"/>
              </w:rPr>
              <w:t>TH2:</w:t>
            </w:r>
            <w:r w:rsidR="00D94404">
              <w:rPr>
                <w:position w:val="-10"/>
              </w:rPr>
              <w:pict>
                <v:shape id="_x0000_i3153" type="#_x0000_t75" style="width:27.75pt;height:15.75pt">
                  <v:imagedata r:id="rId2906" o:title=""/>
                </v:shape>
              </w:pict>
            </w:r>
            <w:r w:rsidRPr="00DF5E9C">
              <w:rPr>
                <w:szCs w:val="24"/>
              </w:rPr>
              <w:t xml:space="preserve">, thay vào phương trình ban đầu, ta có: </w:t>
            </w:r>
            <w:r w:rsidR="00D94404">
              <w:rPr>
                <w:position w:val="-6"/>
              </w:rPr>
              <w:pict>
                <v:shape id="_x0000_i3154" type="#_x0000_t75" style="width:120pt;height:17.25pt">
                  <v:imagedata r:id="rId2907" o:title=""/>
                </v:shape>
              </w:pict>
            </w:r>
            <w:r w:rsidRPr="00DF5E9C">
              <w:rPr>
                <w:szCs w:val="24"/>
              </w:rPr>
              <w:t xml:space="preserve"> (</w:t>
            </w:r>
            <w:r>
              <w:rPr>
                <w:szCs w:val="24"/>
              </w:rPr>
              <w:t xml:space="preserve">loại </w:t>
            </w:r>
            <w:r w:rsidRPr="00DF5E9C">
              <w:rPr>
                <w:szCs w:val="24"/>
              </w:rPr>
              <w:t>vì</w:t>
            </w:r>
            <w:r w:rsidR="00D94404">
              <w:rPr>
                <w:position w:val="-6"/>
              </w:rPr>
              <w:pict>
                <v:shape id="_x0000_i3155" type="#_x0000_t75" style="width:38.25pt;height:14.25pt">
                  <v:imagedata r:id="rId2908" o:title=""/>
                </v:shape>
              </w:pict>
            </w:r>
            <w:r w:rsidRPr="00DF5E9C">
              <w:rPr>
                <w:szCs w:val="24"/>
              </w:rPr>
              <w:t>)</w:t>
            </w:r>
          </w:p>
          <w:p w:rsidR="002C2C8A" w:rsidRPr="003819CA" w:rsidRDefault="002C2C8A" w:rsidP="002C2C8A">
            <w:pPr>
              <w:jc w:val="both"/>
              <w:rPr>
                <w:szCs w:val="24"/>
              </w:rPr>
            </w:pPr>
            <w:r w:rsidRPr="00DF5E9C">
              <w:rPr>
                <w:szCs w:val="24"/>
              </w:rPr>
              <w:t>Vậ</w:t>
            </w:r>
            <w:r>
              <w:rPr>
                <w:szCs w:val="24"/>
              </w:rPr>
              <w:t>y</w:t>
            </w:r>
            <w:r w:rsidRPr="00DF5E9C">
              <w:rPr>
                <w:szCs w:val="24"/>
              </w:rPr>
              <w:t xml:space="preserve"> </w:t>
            </w:r>
            <w:r w:rsidR="00D94404">
              <w:rPr>
                <w:position w:val="-6"/>
              </w:rPr>
              <w:pict>
                <v:shape id="_x0000_i3156" type="#_x0000_t75" style="width:45pt;height:14.25pt">
                  <v:imagedata r:id="rId2909" o:title=""/>
                </v:shape>
              </w:pict>
            </w:r>
            <w:r>
              <w:rPr>
                <w:szCs w:val="24"/>
              </w:rPr>
              <w:t>.</w:t>
            </w:r>
          </w:p>
          <w:p w:rsidR="002C2C8A" w:rsidRPr="00DF5E9C" w:rsidRDefault="002C2C8A" w:rsidP="002C2C8A">
            <w:pPr>
              <w:jc w:val="both"/>
              <w:rPr>
                <w:szCs w:val="24"/>
              </w:rPr>
            </w:pPr>
            <w:r w:rsidRPr="00DF5E9C">
              <w:rPr>
                <w:b/>
                <w:szCs w:val="24"/>
                <w:u w:val="single"/>
              </w:rPr>
              <w:t>Bài 2</w:t>
            </w:r>
            <w:r w:rsidRPr="00C1086C">
              <w:rPr>
                <w:b/>
                <w:szCs w:val="24"/>
              </w:rPr>
              <w:t>:</w:t>
            </w:r>
            <w:r w:rsidRPr="00DF5E9C">
              <w:rPr>
                <w:szCs w:val="24"/>
              </w:rPr>
              <w:t xml:space="preserve"> a) </w:t>
            </w:r>
            <w:r w:rsidR="00D94404">
              <w:rPr>
                <w:position w:val="-10"/>
              </w:rPr>
              <w:pict>
                <v:shape id="_x0000_i3157" type="#_x0000_t75" style="width:182.2pt;height:18.75pt">
                  <v:imagedata r:id="rId2910" o:title=""/>
                </v:shape>
              </w:pict>
            </w:r>
            <w:r w:rsidRPr="00DF5E9C">
              <w:rPr>
                <w:szCs w:val="24"/>
              </w:rPr>
              <w:t xml:space="preserve"> (ĐK:</w:t>
            </w:r>
            <w:r w:rsidR="00D94404">
              <w:rPr>
                <w:position w:val="-4"/>
              </w:rPr>
              <w:pict>
                <v:shape id="_x0000_i3158" type="#_x0000_t75" style="width:27.75pt;height:12.75pt">
                  <v:imagedata r:id="rId2911" o:title=""/>
                </v:shape>
              </w:pict>
            </w:r>
            <w:r w:rsidRPr="00DF5E9C">
              <w:rPr>
                <w:szCs w:val="24"/>
              </w:rPr>
              <w:t>)</w:t>
            </w:r>
          </w:p>
          <w:p w:rsidR="002C2C8A" w:rsidRPr="00DF5E9C" w:rsidRDefault="00D94404" w:rsidP="002C2C8A">
            <w:pPr>
              <w:jc w:val="both"/>
              <w:rPr>
                <w:szCs w:val="24"/>
              </w:rPr>
            </w:pPr>
            <w:r>
              <w:rPr>
                <w:position w:val="-16"/>
              </w:rPr>
              <w:pict>
                <v:shape id="_x0000_i3159" type="#_x0000_t75" style="width:207.8pt;height:21.75pt">
                  <v:imagedata r:id="rId2912" o:title=""/>
                </v:shape>
              </w:pict>
            </w:r>
          </w:p>
          <w:p w:rsidR="002C2C8A" w:rsidRPr="00DF5E9C" w:rsidRDefault="002C2C8A" w:rsidP="002C2C8A">
            <w:pPr>
              <w:jc w:val="both"/>
              <w:rPr>
                <w:szCs w:val="24"/>
              </w:rPr>
            </w:pPr>
            <w:r w:rsidRPr="00DF5E9C">
              <w:rPr>
                <w:szCs w:val="24"/>
              </w:rPr>
              <w:t>Đặt:</w:t>
            </w:r>
            <w:r w:rsidR="00D94404">
              <w:rPr>
                <w:position w:val="-6"/>
              </w:rPr>
              <w:pict>
                <v:shape id="_x0000_i3160" type="#_x0000_t75" style="width:1in;height:17.25pt">
                  <v:imagedata r:id="rId2913" o:title=""/>
                </v:shape>
              </w:pict>
            </w:r>
            <w:r w:rsidRPr="00DF5E9C">
              <w:rPr>
                <w:szCs w:val="24"/>
              </w:rPr>
              <w:t>, ta có phương trình:</w:t>
            </w:r>
          </w:p>
          <w:p w:rsidR="002C2C8A" w:rsidRPr="00DF5E9C" w:rsidRDefault="00D94404" w:rsidP="002C2C8A">
            <w:pPr>
              <w:jc w:val="both"/>
              <w:rPr>
                <w:szCs w:val="24"/>
              </w:rPr>
            </w:pPr>
            <w:r>
              <w:rPr>
                <w:position w:val="-10"/>
              </w:rPr>
              <w:pict>
                <v:shape id="_x0000_i3161" type="#_x0000_t75" style="width:132pt;height:18.75pt">
                  <v:imagedata r:id="rId2914" o:title=""/>
                </v:shape>
              </w:pict>
            </w:r>
          </w:p>
          <w:p w:rsidR="002C2C8A" w:rsidRPr="00DF5E9C" w:rsidRDefault="00D94404" w:rsidP="002C2C8A">
            <w:pPr>
              <w:jc w:val="both"/>
              <w:rPr>
                <w:szCs w:val="24"/>
              </w:rPr>
            </w:pPr>
            <w:r>
              <w:rPr>
                <w:position w:val="-6"/>
              </w:rPr>
              <w:pict>
                <v:shape id="_x0000_i3162" type="#_x0000_t75" style="width:125.25pt;height:17.25pt">
                  <v:imagedata r:id="rId2915" o:title=""/>
                </v:shape>
              </w:pict>
            </w:r>
          </w:p>
          <w:p w:rsidR="002C2C8A" w:rsidRPr="00DF5E9C" w:rsidRDefault="00D94404" w:rsidP="002C2C8A">
            <w:pPr>
              <w:jc w:val="both"/>
              <w:rPr>
                <w:szCs w:val="24"/>
              </w:rPr>
            </w:pPr>
            <w:r>
              <w:rPr>
                <w:position w:val="-6"/>
              </w:rPr>
              <w:pict>
                <v:shape id="_x0000_i3163" type="#_x0000_t75" style="width:141.7pt;height:17.25pt">
                  <v:imagedata r:id="rId2916" o:title=""/>
                </v:shape>
              </w:pict>
            </w:r>
          </w:p>
          <w:p w:rsidR="002C2C8A" w:rsidRPr="00DF5E9C" w:rsidRDefault="00D94404" w:rsidP="002C2C8A">
            <w:pPr>
              <w:jc w:val="both"/>
              <w:rPr>
                <w:szCs w:val="24"/>
              </w:rPr>
            </w:pPr>
            <w:r>
              <w:rPr>
                <w:position w:val="-6"/>
              </w:rPr>
              <w:pict>
                <v:shape id="_x0000_i3164" type="#_x0000_t75" style="width:198pt;height:17.25pt">
                  <v:imagedata r:id="rId2917" o:title=""/>
                </v:shape>
              </w:pict>
            </w:r>
          </w:p>
          <w:p w:rsidR="002C2C8A" w:rsidRPr="00DF5E9C" w:rsidRDefault="00D94404" w:rsidP="002C2C8A">
            <w:pPr>
              <w:jc w:val="both"/>
              <w:rPr>
                <w:szCs w:val="24"/>
              </w:rPr>
            </w:pPr>
            <w:r>
              <w:rPr>
                <w:position w:val="-10"/>
              </w:rPr>
              <w:pict>
                <v:shape id="_x0000_i3165" type="#_x0000_t75" style="width:252.75pt;height:18.75pt">
                  <v:imagedata r:id="rId2918" o:title=""/>
                </v:shape>
              </w:pict>
            </w:r>
          </w:p>
          <w:p w:rsidR="002C2C8A" w:rsidRPr="00DF5E9C" w:rsidRDefault="00D94404" w:rsidP="002C2C8A">
            <w:pPr>
              <w:jc w:val="both"/>
              <w:rPr>
                <w:szCs w:val="24"/>
              </w:rPr>
            </w:pPr>
            <w:r>
              <w:rPr>
                <w:position w:val="-10"/>
              </w:rPr>
              <w:pict>
                <v:shape id="_x0000_i3166" type="#_x0000_t75" style="width:189.8pt;height:18.75pt">
                  <v:imagedata r:id="rId2919" o:title=""/>
                </v:shape>
              </w:pict>
            </w:r>
          </w:p>
          <w:p w:rsidR="002C2C8A" w:rsidRPr="00DF5E9C" w:rsidRDefault="00D94404" w:rsidP="002C2C8A">
            <w:pPr>
              <w:jc w:val="both"/>
              <w:rPr>
                <w:szCs w:val="24"/>
              </w:rPr>
            </w:pPr>
            <w:r>
              <w:rPr>
                <w:position w:val="-10"/>
              </w:rPr>
              <w:pict>
                <v:shape id="_x0000_i3167" type="#_x0000_t75" style="width:144.7pt;height:18.75pt">
                  <v:imagedata r:id="rId2920" o:title=""/>
                </v:shape>
              </w:pict>
            </w:r>
          </w:p>
          <w:p w:rsidR="002C2C8A" w:rsidRPr="00DF5E9C" w:rsidRDefault="00D94404" w:rsidP="002C2C8A">
            <w:pPr>
              <w:jc w:val="both"/>
              <w:rPr>
                <w:szCs w:val="24"/>
              </w:rPr>
            </w:pPr>
            <w:r>
              <w:rPr>
                <w:position w:val="-32"/>
              </w:rPr>
              <w:pict>
                <v:shape id="_x0000_i3168" type="#_x0000_t75" style="width:107.2pt;height:38.25pt">
                  <v:imagedata r:id="rId2921" o:title=""/>
                </v:shape>
              </w:pict>
            </w:r>
            <w:r w:rsidR="002C2C8A" w:rsidRPr="00DF5E9C">
              <w:rPr>
                <w:szCs w:val="24"/>
              </w:rPr>
              <w:t xml:space="preserve"> </w:t>
            </w:r>
          </w:p>
          <w:p w:rsidR="002C2C8A" w:rsidRPr="00DF5E9C" w:rsidRDefault="002C2C8A" w:rsidP="002C2C8A">
            <w:pPr>
              <w:jc w:val="both"/>
              <w:rPr>
                <w:szCs w:val="24"/>
              </w:rPr>
            </w:pPr>
            <w:r w:rsidRPr="00DF5E9C">
              <w:rPr>
                <w:b/>
                <w:szCs w:val="24"/>
              </w:rPr>
              <w:t>TH1:</w:t>
            </w:r>
            <w:r w:rsidR="00D94404">
              <w:rPr>
                <w:position w:val="-6"/>
              </w:rPr>
              <w:pict>
                <v:shape id="_x0000_i3169" type="#_x0000_t75" style="width:98.3pt;height:17.25pt">
                  <v:imagedata r:id="rId2922" o:title=""/>
                </v:shape>
              </w:pict>
            </w:r>
            <w:r w:rsidRPr="00DF5E9C">
              <w:rPr>
                <w:szCs w:val="24"/>
              </w:rPr>
              <w:t>(ĐK:</w:t>
            </w:r>
            <w:r w:rsidR="00D94404">
              <w:rPr>
                <w:position w:val="-6"/>
              </w:rPr>
              <w:pict>
                <v:shape id="_x0000_i3170" type="#_x0000_t75" style="width:27.75pt;height:14.25pt">
                  <v:imagedata r:id="rId2923" o:title=""/>
                </v:shape>
              </w:pict>
            </w:r>
            <w:r w:rsidRPr="00DF5E9C">
              <w:rPr>
                <w:szCs w:val="24"/>
              </w:rPr>
              <w:t>)</w:t>
            </w:r>
          </w:p>
          <w:p w:rsidR="002C2C8A" w:rsidRPr="00DF5E9C" w:rsidRDefault="00D94404" w:rsidP="002C2C8A">
            <w:pPr>
              <w:jc w:val="both"/>
              <w:rPr>
                <w:szCs w:val="24"/>
              </w:rPr>
            </w:pPr>
            <w:r>
              <w:rPr>
                <w:position w:val="-6"/>
              </w:rPr>
              <w:pict>
                <v:shape id="_x0000_i3171" type="#_x0000_t75" style="width:83.25pt;height:17.25pt">
                  <v:imagedata r:id="rId2924" o:title=""/>
                </v:shape>
              </w:pict>
            </w:r>
          </w:p>
          <w:p w:rsidR="002C2C8A" w:rsidRPr="00DF5E9C" w:rsidRDefault="00D94404" w:rsidP="002C2C8A">
            <w:pPr>
              <w:jc w:val="both"/>
              <w:rPr>
                <w:szCs w:val="24"/>
              </w:rPr>
            </w:pPr>
            <w:r>
              <w:rPr>
                <w:position w:val="-10"/>
              </w:rPr>
              <w:pict>
                <v:shape id="_x0000_i3172" type="#_x0000_t75" style="width:98.3pt;height:15.75pt">
                  <v:imagedata r:id="rId2925" o:title=""/>
                </v:shape>
              </w:pict>
            </w:r>
          </w:p>
          <w:p w:rsidR="002C2C8A" w:rsidRPr="00DF5E9C" w:rsidRDefault="00D94404" w:rsidP="002C2C8A">
            <w:pPr>
              <w:jc w:val="both"/>
              <w:rPr>
                <w:szCs w:val="24"/>
              </w:rPr>
            </w:pPr>
            <w:r>
              <w:rPr>
                <w:position w:val="-6"/>
              </w:rPr>
              <w:pict>
                <v:shape id="_x0000_i3173" type="#_x0000_t75" style="width:44.25pt;height:14.25pt">
                  <v:imagedata r:id="rId2926" o:title=""/>
                </v:shape>
              </w:pict>
            </w:r>
            <w:r w:rsidR="002C2C8A" w:rsidRPr="00DF5E9C">
              <w:rPr>
                <w:szCs w:val="24"/>
              </w:rPr>
              <w:t xml:space="preserve"> (vì</w:t>
            </w:r>
            <w:r>
              <w:rPr>
                <w:position w:val="-6"/>
              </w:rPr>
              <w:pict>
                <v:shape id="_x0000_i3174" type="#_x0000_t75" style="width:27.75pt;height:14.25pt">
                  <v:imagedata r:id="rId2927" o:title=""/>
                </v:shape>
              </w:pict>
            </w:r>
            <w:r w:rsidR="002C2C8A" w:rsidRPr="00DF5E9C">
              <w:rPr>
                <w:szCs w:val="24"/>
              </w:rPr>
              <w:t>)</w:t>
            </w:r>
          </w:p>
          <w:p w:rsidR="002C2C8A" w:rsidRPr="00DF5E9C" w:rsidRDefault="002C2C8A" w:rsidP="002C2C8A">
            <w:pPr>
              <w:jc w:val="both"/>
              <w:rPr>
                <w:b/>
                <w:szCs w:val="24"/>
              </w:rPr>
            </w:pPr>
            <w:r w:rsidRPr="00DF5E9C">
              <w:rPr>
                <w:b/>
                <w:szCs w:val="24"/>
              </w:rPr>
              <w:t>TH2:</w:t>
            </w:r>
            <w:r w:rsidR="00D94404">
              <w:rPr>
                <w:position w:val="-10"/>
              </w:rPr>
              <w:pict>
                <v:shape id="_x0000_i3175" type="#_x0000_t75" style="width:86.2pt;height:18.75pt">
                  <v:imagedata r:id="rId2928" o:title=""/>
                </v:shape>
              </w:pict>
            </w:r>
          </w:p>
          <w:p w:rsidR="002C2C8A" w:rsidRPr="00DF5E9C" w:rsidRDefault="002C2C8A" w:rsidP="002C2C8A">
            <w:pPr>
              <w:jc w:val="both"/>
              <w:rPr>
                <w:szCs w:val="24"/>
              </w:rPr>
            </w:pPr>
            <w:r w:rsidRPr="00DF5E9C">
              <w:rPr>
                <w:szCs w:val="24"/>
              </w:rPr>
              <w:t>Dấu “=” xảy ra</w:t>
            </w:r>
            <w:r w:rsidR="00D94404">
              <w:rPr>
                <w:position w:val="-6"/>
              </w:rPr>
              <w:pict>
                <v:shape id="_x0000_i3176" type="#_x0000_t75" style="width:62.25pt;height:14.25pt">
                  <v:imagedata r:id="rId2929" o:title=""/>
                </v:shape>
              </w:pict>
            </w:r>
            <w:r w:rsidRPr="00DF5E9C">
              <w:rPr>
                <w:szCs w:val="24"/>
              </w:rPr>
              <w:t>(loại)</w:t>
            </w:r>
          </w:p>
          <w:p w:rsidR="002C2C8A" w:rsidRPr="00DF5E9C" w:rsidRDefault="002C2C8A" w:rsidP="002C2C8A">
            <w:pPr>
              <w:jc w:val="both"/>
              <w:rPr>
                <w:szCs w:val="24"/>
              </w:rPr>
            </w:pPr>
            <w:r w:rsidRPr="00DF5E9C">
              <w:rPr>
                <w:szCs w:val="24"/>
              </w:rPr>
              <w:t>Vậy: phương trình có nghiệm duy nhất:</w:t>
            </w:r>
            <w:r w:rsidR="00D94404">
              <w:rPr>
                <w:position w:val="-4"/>
              </w:rPr>
              <w:pict>
                <v:shape id="_x0000_i3177" type="#_x0000_t75" style="width:27.75pt;height:12.75pt">
                  <v:imagedata r:id="rId2930" o:title=""/>
                </v:shape>
              </w:pict>
            </w:r>
          </w:p>
          <w:p w:rsidR="002C2C8A" w:rsidRPr="00DF5E9C" w:rsidRDefault="002C2C8A" w:rsidP="002C2C8A">
            <w:pPr>
              <w:jc w:val="both"/>
              <w:rPr>
                <w:szCs w:val="24"/>
              </w:rPr>
            </w:pPr>
            <w:r w:rsidRPr="00DF5E9C">
              <w:rPr>
                <w:szCs w:val="24"/>
              </w:rPr>
              <w:t xml:space="preserve">b) </w:t>
            </w:r>
            <w:r w:rsidR="00D94404">
              <w:rPr>
                <w:position w:val="-10"/>
              </w:rPr>
              <w:pict>
                <v:shape id="_x0000_i3178" type="#_x0000_t75" style="width:129.75pt;height:18.75pt">
                  <v:imagedata r:id="rId2931" o:title=""/>
                </v:shape>
              </w:pict>
            </w:r>
          </w:p>
          <w:p w:rsidR="002C2C8A" w:rsidRPr="00DF5E9C" w:rsidRDefault="00D94404" w:rsidP="002C2C8A">
            <w:pPr>
              <w:jc w:val="both"/>
              <w:rPr>
                <w:szCs w:val="24"/>
              </w:rPr>
            </w:pPr>
            <w:r>
              <w:rPr>
                <w:position w:val="-10"/>
              </w:rPr>
              <w:pict>
                <v:shape id="_x0000_i3179" type="#_x0000_t75" style="width:161.3pt;height:18.75pt">
                  <v:imagedata r:id="rId2932" o:title=""/>
                </v:shape>
              </w:pict>
            </w:r>
          </w:p>
          <w:p w:rsidR="002C2C8A" w:rsidRPr="00DF5E9C" w:rsidRDefault="00D94404" w:rsidP="002C2C8A">
            <w:pPr>
              <w:jc w:val="both"/>
              <w:rPr>
                <w:szCs w:val="24"/>
              </w:rPr>
            </w:pPr>
            <w:r>
              <w:rPr>
                <w:position w:val="-10"/>
              </w:rPr>
              <w:pict>
                <v:shape id="_x0000_i3180" type="#_x0000_t75" style="width:159pt;height:18.75pt">
                  <v:imagedata r:id="rId2933" o:title=""/>
                </v:shape>
              </w:pict>
            </w:r>
          </w:p>
          <w:p w:rsidR="002C2C8A" w:rsidRPr="00DF5E9C" w:rsidRDefault="00D94404" w:rsidP="002C2C8A">
            <w:pPr>
              <w:jc w:val="both"/>
              <w:rPr>
                <w:szCs w:val="24"/>
              </w:rPr>
            </w:pPr>
            <w:r>
              <w:rPr>
                <w:position w:val="-10"/>
              </w:rPr>
              <w:pict>
                <v:shape id="_x0000_i3181" type="#_x0000_t75" style="width:198.8pt;height:18.75pt">
                  <v:imagedata r:id="rId2934" o:title=""/>
                </v:shape>
              </w:pict>
            </w:r>
          </w:p>
          <w:p w:rsidR="002C2C8A" w:rsidRPr="00DF5E9C" w:rsidRDefault="00D94404" w:rsidP="002C2C8A">
            <w:pPr>
              <w:jc w:val="both"/>
              <w:rPr>
                <w:szCs w:val="24"/>
              </w:rPr>
            </w:pPr>
            <w:r>
              <w:rPr>
                <w:position w:val="-10"/>
              </w:rPr>
              <w:pict>
                <v:shape id="_x0000_i3182" type="#_x0000_t75" style="width:140.25pt;height:18.75pt">
                  <v:imagedata r:id="rId2935" o:title=""/>
                </v:shape>
              </w:pict>
            </w:r>
          </w:p>
          <w:p w:rsidR="002C2C8A" w:rsidRPr="00DF5E9C" w:rsidRDefault="002C2C8A" w:rsidP="002C2C8A">
            <w:pPr>
              <w:jc w:val="both"/>
              <w:rPr>
                <w:szCs w:val="24"/>
              </w:rPr>
            </w:pPr>
            <w:r w:rsidRPr="00DF5E9C">
              <w:rPr>
                <w:szCs w:val="24"/>
              </w:rPr>
              <w:t>Vì</w:t>
            </w:r>
            <w:r w:rsidR="00D94404">
              <w:rPr>
                <w:position w:val="-10"/>
              </w:rPr>
              <w:pict>
                <v:shape id="_x0000_i3183" type="#_x0000_t75" style="width:48.75pt;height:15.75pt">
                  <v:imagedata r:id="rId2936" o:title=""/>
                </v:shape>
              </w:pict>
            </w:r>
            <w:r w:rsidRPr="00DF5E9C">
              <w:rPr>
                <w:szCs w:val="24"/>
              </w:rPr>
              <w:t>nên</w:t>
            </w:r>
            <w:r w:rsidR="00D94404">
              <w:rPr>
                <w:position w:val="-10"/>
              </w:rPr>
              <w:pict>
                <v:shape id="_x0000_i3184" type="#_x0000_t75" style="width:135pt;height:18.75pt">
                  <v:imagedata r:id="rId2937" o:title=""/>
                </v:shape>
              </w:pict>
            </w:r>
          </w:p>
          <w:p w:rsidR="002C2C8A" w:rsidRPr="00DF5E9C" w:rsidRDefault="00D94404" w:rsidP="002C2C8A">
            <w:pPr>
              <w:jc w:val="both"/>
              <w:rPr>
                <w:szCs w:val="24"/>
              </w:rPr>
            </w:pPr>
            <w:r>
              <w:rPr>
                <w:position w:val="-10"/>
              </w:rPr>
              <w:pict>
                <v:shape id="_x0000_i3185" type="#_x0000_t75" style="width:113.25pt;height:18.75pt">
                  <v:imagedata r:id="rId2938" o:title=""/>
                </v:shape>
              </w:pict>
            </w:r>
            <w:r w:rsidR="002C2C8A" w:rsidRPr="00DF5E9C">
              <w:rPr>
                <w:szCs w:val="24"/>
              </w:rPr>
              <w:t>Ư(15)</w:t>
            </w:r>
            <w:r>
              <w:rPr>
                <w:position w:val="-14"/>
              </w:rPr>
              <w:pict>
                <v:shape id="_x0000_i3186" type="#_x0000_t75" style="width:90pt;height:20.25pt">
                  <v:imagedata r:id="rId2939" o:title=""/>
                </v:shape>
              </w:pict>
            </w:r>
            <w:r w:rsidR="002C2C8A" w:rsidRPr="00DF5E9C">
              <w:rPr>
                <w:szCs w:val="24"/>
              </w:rPr>
              <w:t xml:space="preserve"> </w:t>
            </w:r>
          </w:p>
          <w:p w:rsidR="002C2C8A" w:rsidRPr="00DF5E9C" w:rsidRDefault="002C2C8A" w:rsidP="002C2C8A">
            <w:pPr>
              <w:jc w:val="both"/>
              <w:rPr>
                <w:szCs w:val="24"/>
              </w:rPr>
            </w:pPr>
            <w:r w:rsidRPr="00DF5E9C">
              <w:rPr>
                <w:szCs w:val="24"/>
              </w:rPr>
              <w:t>Lại có:</w:t>
            </w:r>
            <w:r w:rsidR="00D94404">
              <w:rPr>
                <w:position w:val="-10"/>
              </w:rPr>
              <w:pict>
                <v:shape id="_x0000_i3187" type="#_x0000_t75" style="width:131.25pt;height:15.75pt">
                  <v:imagedata r:id="rId2940" o:title=""/>
                </v:shape>
              </w:pict>
            </w:r>
            <w:r w:rsidRPr="00DF5E9C">
              <w:rPr>
                <w:szCs w:val="24"/>
              </w:rPr>
              <w:t xml:space="preserve"> </w:t>
            </w:r>
          </w:p>
          <w:p w:rsidR="002C2C8A" w:rsidRPr="00DF5E9C" w:rsidRDefault="002C2C8A" w:rsidP="002C2C8A">
            <w:pPr>
              <w:jc w:val="both"/>
              <w:rPr>
                <w:szCs w:val="24"/>
              </w:rPr>
            </w:pPr>
            <w:r w:rsidRPr="00DF5E9C">
              <w:rPr>
                <w:szCs w:val="24"/>
              </w:rPr>
              <w:t xml:space="preserve">Nên </w:t>
            </w:r>
            <w:r w:rsidR="00D94404">
              <w:rPr>
                <w:position w:val="-14"/>
              </w:rPr>
              <w:pict>
                <v:shape id="_x0000_i3188" type="#_x0000_t75" style="width:75.75pt;height:20.25pt">
                  <v:imagedata r:id="rId2941" o:title=""/>
                </v:shape>
              </w:pict>
            </w:r>
          </w:p>
          <w:p w:rsidR="002C2C8A" w:rsidRPr="00DF5E9C" w:rsidRDefault="002C2C8A" w:rsidP="002C2C8A">
            <w:pPr>
              <w:jc w:val="both"/>
              <w:rPr>
                <w:szCs w:val="24"/>
              </w:rPr>
            </w:pPr>
            <w:r w:rsidRPr="00DF5E9C">
              <w:rPr>
                <w:b/>
                <w:szCs w:val="24"/>
              </w:rPr>
              <w:t>TH1:</w:t>
            </w:r>
            <w:r w:rsidRPr="00DF5E9C">
              <w:rPr>
                <w:szCs w:val="24"/>
              </w:rPr>
              <w:t xml:space="preserve"> </w:t>
            </w:r>
            <w:r w:rsidR="00D94404">
              <w:rPr>
                <w:position w:val="-32"/>
              </w:rPr>
              <w:pict>
                <v:shape id="_x0000_i3189" type="#_x0000_t75" style="width:87.75pt;height:38.25pt">
                  <v:imagedata r:id="rId2942" o:title=""/>
                </v:shape>
              </w:pict>
            </w:r>
            <w:r w:rsidRPr="00DF5E9C">
              <w:rPr>
                <w:szCs w:val="24"/>
              </w:rPr>
              <w:t xml:space="preserve"> </w:t>
            </w:r>
            <w:r w:rsidR="00D94404">
              <w:rPr>
                <w:position w:val="-32"/>
              </w:rPr>
              <w:pict>
                <v:shape id="_x0000_i3190" type="#_x0000_t75" style="width:102.8pt;height:38.25pt">
                  <v:imagedata r:id="rId2943" o:title=""/>
                </v:shape>
              </w:pict>
            </w:r>
            <w:r w:rsidR="00D94404">
              <w:rPr>
                <w:position w:val="-32"/>
              </w:rPr>
              <w:pict>
                <v:shape id="_x0000_i3191" type="#_x0000_t75" style="width:101.2pt;height:38.25pt">
                  <v:imagedata r:id="rId2944" o:title=""/>
                </v:shape>
              </w:pict>
            </w:r>
          </w:p>
          <w:p w:rsidR="002C2C8A" w:rsidRPr="00DF5E9C" w:rsidRDefault="00D94404" w:rsidP="002C2C8A">
            <w:pPr>
              <w:jc w:val="both"/>
              <w:rPr>
                <w:szCs w:val="24"/>
              </w:rPr>
            </w:pPr>
            <w:r>
              <w:rPr>
                <w:position w:val="-10"/>
              </w:rPr>
              <w:pict>
                <v:shape id="_x0000_i3192" type="#_x0000_t75" style="width:156pt;height:15.75pt">
                  <v:imagedata r:id="rId2945" o:title=""/>
                </v:shape>
              </w:pict>
            </w:r>
            <w:r w:rsidR="002C2C8A" w:rsidRPr="00DF5E9C">
              <w:rPr>
                <w:szCs w:val="24"/>
              </w:rPr>
              <w:t xml:space="preserve"> (vì</w:t>
            </w:r>
            <w:r>
              <w:rPr>
                <w:position w:val="-10"/>
              </w:rPr>
              <w:pict>
                <v:shape id="_x0000_i3193" type="#_x0000_t75" style="width:38.25pt;height:15.75pt">
                  <v:imagedata r:id="rId2946" o:title=""/>
                </v:shape>
              </w:pict>
            </w:r>
            <w:r w:rsidR="002C2C8A" w:rsidRPr="00DF5E9C">
              <w:rPr>
                <w:szCs w:val="24"/>
              </w:rPr>
              <w:t>)</w:t>
            </w:r>
          </w:p>
          <w:p w:rsidR="002C2C8A" w:rsidRPr="00DF5E9C" w:rsidRDefault="00D94404" w:rsidP="002C2C8A">
            <w:pPr>
              <w:jc w:val="both"/>
              <w:rPr>
                <w:szCs w:val="24"/>
              </w:rPr>
            </w:pPr>
            <w:r>
              <w:rPr>
                <w:position w:val="-10"/>
              </w:rPr>
              <w:pict>
                <v:shape id="_x0000_i3194" type="#_x0000_t75" style="width:80.25pt;height:15.75pt">
                  <v:imagedata r:id="rId2947" o:title=""/>
                </v:shape>
              </w:pict>
            </w:r>
            <w:r w:rsidR="002C2C8A" w:rsidRPr="00DF5E9C">
              <w:rPr>
                <w:szCs w:val="24"/>
              </w:rPr>
              <w:t xml:space="preserve"> </w:t>
            </w:r>
          </w:p>
          <w:p w:rsidR="002C2C8A" w:rsidRPr="00DF5E9C" w:rsidRDefault="002C2C8A" w:rsidP="002C2C8A">
            <w:pPr>
              <w:jc w:val="both"/>
              <w:rPr>
                <w:szCs w:val="24"/>
              </w:rPr>
            </w:pPr>
            <w:r w:rsidRPr="00DF5E9C">
              <w:rPr>
                <w:b/>
                <w:szCs w:val="24"/>
              </w:rPr>
              <w:t>TH2:</w:t>
            </w:r>
            <w:r w:rsidRPr="00DF5E9C">
              <w:rPr>
                <w:szCs w:val="24"/>
              </w:rPr>
              <w:t xml:space="preserve"> </w:t>
            </w:r>
            <w:r w:rsidR="00D94404">
              <w:rPr>
                <w:position w:val="-32"/>
              </w:rPr>
              <w:pict>
                <v:shape id="_x0000_i3195" type="#_x0000_t75" style="width:87.75pt;height:38.25pt">
                  <v:imagedata r:id="rId2948" o:title=""/>
                </v:shape>
              </w:pict>
            </w:r>
            <w:r w:rsidRPr="00DF5E9C">
              <w:rPr>
                <w:szCs w:val="24"/>
              </w:rPr>
              <w:t xml:space="preserve"> </w:t>
            </w:r>
            <w:r w:rsidR="00D94404">
              <w:rPr>
                <w:position w:val="-32"/>
              </w:rPr>
              <w:pict>
                <v:shape id="_x0000_i3196" type="#_x0000_t75" style="width:102.8pt;height:38.25pt">
                  <v:imagedata r:id="rId2949" o:title=""/>
                </v:shape>
              </w:pict>
            </w:r>
            <w:r w:rsidR="00D94404">
              <w:rPr>
                <w:position w:val="-32"/>
              </w:rPr>
              <w:pict>
                <v:shape id="_x0000_i3197" type="#_x0000_t75" style="width:102.8pt;height:38.25pt">
                  <v:imagedata r:id="rId2950" o:title=""/>
                </v:shape>
              </w:pict>
            </w:r>
          </w:p>
          <w:p w:rsidR="002C2C8A" w:rsidRPr="00DF5E9C" w:rsidRDefault="00D94404" w:rsidP="002C2C8A">
            <w:pPr>
              <w:jc w:val="both"/>
              <w:rPr>
                <w:szCs w:val="24"/>
              </w:rPr>
            </w:pPr>
            <w:r>
              <w:rPr>
                <w:position w:val="-10"/>
              </w:rPr>
              <w:pict>
                <v:shape id="_x0000_i3198" type="#_x0000_t75" style="width:159pt;height:15.75pt">
                  <v:imagedata r:id="rId2951" o:title=""/>
                </v:shape>
              </w:pict>
            </w:r>
            <w:r w:rsidR="002C2C8A" w:rsidRPr="00DF5E9C">
              <w:rPr>
                <w:szCs w:val="24"/>
              </w:rPr>
              <w:t xml:space="preserve"> (vì</w:t>
            </w:r>
            <w:r>
              <w:rPr>
                <w:position w:val="-10"/>
              </w:rPr>
              <w:pict>
                <v:shape id="_x0000_i3199" type="#_x0000_t75" style="width:38.25pt;height:15.75pt">
                  <v:imagedata r:id="rId2952" o:title=""/>
                </v:shape>
              </w:pict>
            </w:r>
            <w:r w:rsidR="002C2C8A" w:rsidRPr="00DF5E9C">
              <w:rPr>
                <w:szCs w:val="24"/>
              </w:rPr>
              <w:t>)</w:t>
            </w:r>
          </w:p>
          <w:p w:rsidR="002C2C8A" w:rsidRPr="00DF5E9C" w:rsidRDefault="00D94404" w:rsidP="002C2C8A">
            <w:pPr>
              <w:jc w:val="both"/>
              <w:rPr>
                <w:szCs w:val="24"/>
              </w:rPr>
            </w:pPr>
            <w:r>
              <w:rPr>
                <w:position w:val="-10"/>
              </w:rPr>
              <w:pict>
                <v:shape id="_x0000_i3200" type="#_x0000_t75" style="width:80.25pt;height:15.75pt">
                  <v:imagedata r:id="rId2953" o:title=""/>
                </v:shape>
              </w:pict>
            </w:r>
            <w:r w:rsidR="002C2C8A" w:rsidRPr="00DF5E9C">
              <w:rPr>
                <w:szCs w:val="24"/>
              </w:rPr>
              <w:t xml:space="preserve"> </w:t>
            </w:r>
          </w:p>
          <w:p w:rsidR="002C2C8A" w:rsidRPr="00DF5E9C" w:rsidRDefault="002C2C8A" w:rsidP="002C2C8A">
            <w:pPr>
              <w:jc w:val="both"/>
              <w:rPr>
                <w:szCs w:val="24"/>
              </w:rPr>
            </w:pPr>
            <w:r w:rsidRPr="00DF5E9C">
              <w:rPr>
                <w:b/>
                <w:szCs w:val="24"/>
              </w:rPr>
              <w:t>TH3:</w:t>
            </w:r>
            <w:r w:rsidRPr="00DF5E9C">
              <w:rPr>
                <w:szCs w:val="24"/>
              </w:rPr>
              <w:t xml:space="preserve"> </w:t>
            </w:r>
            <w:r w:rsidR="00D94404">
              <w:rPr>
                <w:position w:val="-32"/>
              </w:rPr>
              <w:pict>
                <v:shape id="_x0000_i3201" type="#_x0000_t75" style="width:87pt;height:38.25pt">
                  <v:imagedata r:id="rId2954" o:title=""/>
                </v:shape>
              </w:pict>
            </w:r>
            <w:r w:rsidRPr="00DF5E9C">
              <w:rPr>
                <w:szCs w:val="24"/>
              </w:rPr>
              <w:t xml:space="preserve"> </w:t>
            </w:r>
            <w:r w:rsidR="00D94404">
              <w:rPr>
                <w:position w:val="-32"/>
              </w:rPr>
              <w:pict>
                <v:shape id="_x0000_i3202" type="#_x0000_t75" style="width:105.8pt;height:38.25pt">
                  <v:imagedata r:id="rId2955" o:title=""/>
                </v:shape>
              </w:pict>
            </w:r>
            <w:r w:rsidR="00D94404">
              <w:rPr>
                <w:position w:val="-32"/>
              </w:rPr>
              <w:pict>
                <v:shape id="_x0000_i3203" type="#_x0000_t75" style="width:108pt;height:38.25pt">
                  <v:imagedata r:id="rId2956" o:title=""/>
                </v:shape>
              </w:pict>
            </w:r>
          </w:p>
          <w:p w:rsidR="002C2C8A" w:rsidRPr="00DF5E9C" w:rsidRDefault="00D94404" w:rsidP="002C2C8A">
            <w:pPr>
              <w:jc w:val="both"/>
              <w:rPr>
                <w:szCs w:val="24"/>
              </w:rPr>
            </w:pPr>
            <w:r>
              <w:rPr>
                <w:position w:val="-10"/>
              </w:rPr>
              <w:pict>
                <v:shape id="_x0000_i3204" type="#_x0000_t75" style="width:17.25pt;height:15.75pt">
                  <v:imagedata r:id="rId2957" o:title=""/>
                </v:shape>
              </w:pict>
            </w:r>
            <w:r w:rsidR="002C2C8A" w:rsidRPr="00DF5E9C">
              <w:rPr>
                <w:szCs w:val="24"/>
              </w:rPr>
              <w:t>: Lập:</w:t>
            </w:r>
            <w:r>
              <w:rPr>
                <w:position w:val="-10"/>
              </w:rPr>
              <w:pict>
                <v:shape id="_x0000_i3205" type="#_x0000_t75" style="width:128.25pt;height:18.75pt">
                  <v:imagedata r:id="rId2958" o:title=""/>
                </v:shape>
              </w:pict>
            </w:r>
          </w:p>
          <w:p w:rsidR="002C2C8A" w:rsidRPr="00DF5E9C" w:rsidRDefault="002C2C8A" w:rsidP="002C2C8A">
            <w:pPr>
              <w:jc w:val="both"/>
              <w:rPr>
                <w:szCs w:val="24"/>
              </w:rPr>
            </w:pPr>
            <w:r w:rsidRPr="00DF5E9C">
              <w:rPr>
                <w:szCs w:val="24"/>
              </w:rPr>
              <w:t xml:space="preserve">Vì </w:t>
            </w:r>
            <w:r w:rsidR="00D94404">
              <w:rPr>
                <w:position w:val="-4"/>
              </w:rPr>
              <w:pict>
                <v:shape id="_x0000_i3206" type="#_x0000_t75" style="width:11.25pt;height:12.75pt">
                  <v:imagedata r:id="rId2959" o:title=""/>
                </v:shape>
              </w:pict>
            </w:r>
            <w:r w:rsidRPr="00DF5E9C">
              <w:rPr>
                <w:szCs w:val="24"/>
              </w:rPr>
              <w:t xml:space="preserve"> không phải là số chính phương nên phương trình (3) không có nghiệm nguyên</w:t>
            </w:r>
          </w:p>
          <w:p w:rsidR="002C2C8A" w:rsidRPr="00DF5E9C" w:rsidRDefault="002C2C8A" w:rsidP="002C2C8A">
            <w:pPr>
              <w:jc w:val="both"/>
              <w:rPr>
                <w:szCs w:val="24"/>
              </w:rPr>
            </w:pPr>
            <w:r w:rsidRPr="00DF5E9C">
              <w:rPr>
                <w:szCs w:val="24"/>
              </w:rPr>
              <w:t>Vậ</w:t>
            </w:r>
            <w:r>
              <w:rPr>
                <w:szCs w:val="24"/>
              </w:rPr>
              <w:t>y</w:t>
            </w:r>
            <w:r w:rsidRPr="00DF5E9C">
              <w:rPr>
                <w:szCs w:val="24"/>
              </w:rPr>
              <w:t xml:space="preserve"> </w:t>
            </w:r>
            <w:r>
              <w:rPr>
                <w:szCs w:val="24"/>
              </w:rPr>
              <w:t>p</w:t>
            </w:r>
            <w:r w:rsidRPr="00DF5E9C">
              <w:rPr>
                <w:szCs w:val="24"/>
              </w:rPr>
              <w:t xml:space="preserve">hương trình đã cho có </w:t>
            </w:r>
            <w:r>
              <w:rPr>
                <w:szCs w:val="24"/>
              </w:rPr>
              <w:t xml:space="preserve">2 </w:t>
            </w:r>
            <w:r w:rsidRPr="00DF5E9C">
              <w:rPr>
                <w:szCs w:val="24"/>
              </w:rPr>
              <w:t>nghiệ</w:t>
            </w:r>
            <w:r>
              <w:rPr>
                <w:szCs w:val="24"/>
              </w:rPr>
              <w:t>m nguyên:</w:t>
            </w:r>
            <w:r w:rsidRPr="00DF5E9C">
              <w:rPr>
                <w:szCs w:val="24"/>
              </w:rPr>
              <w:t xml:space="preserve"> </w:t>
            </w:r>
            <w:r w:rsidR="00D94404">
              <w:rPr>
                <w:position w:val="-14"/>
              </w:rPr>
              <w:pict>
                <v:shape id="_x0000_i3207" type="#_x0000_t75" style="width:102.8pt;height:20.25pt">
                  <v:imagedata r:id="rId2960" o:title=""/>
                </v:shape>
              </w:pict>
            </w:r>
          </w:p>
          <w:p w:rsidR="002C2C8A" w:rsidRPr="00DF5E9C" w:rsidRDefault="002C2C8A" w:rsidP="002C2C8A">
            <w:pPr>
              <w:jc w:val="both"/>
              <w:rPr>
                <w:szCs w:val="24"/>
              </w:rPr>
            </w:pPr>
            <w:r w:rsidRPr="00C1086C">
              <w:rPr>
                <w:b/>
                <w:szCs w:val="24"/>
                <w:u w:val="single"/>
              </w:rPr>
              <w:t>Bài 3</w:t>
            </w:r>
            <w:r w:rsidRPr="00DF5E9C">
              <w:rPr>
                <w:b/>
                <w:szCs w:val="24"/>
              </w:rPr>
              <w:t>:</w:t>
            </w:r>
            <w:r w:rsidRPr="00DF5E9C">
              <w:rPr>
                <w:szCs w:val="24"/>
              </w:rPr>
              <w:t xml:space="preserve"> a) Thay</w:t>
            </w:r>
            <w:r w:rsidR="00D94404">
              <w:rPr>
                <w:position w:val="-4"/>
              </w:rPr>
              <w:pict>
                <v:shape id="_x0000_i3208" type="#_x0000_t75" style="width:30.75pt;height:12.75pt">
                  <v:imagedata r:id="rId2961" o:title=""/>
                </v:shape>
              </w:pict>
            </w:r>
            <w:r w:rsidRPr="00DF5E9C">
              <w:rPr>
                <w:szCs w:val="24"/>
              </w:rPr>
              <w:t xml:space="preserve"> vào phương trình </w:t>
            </w:r>
            <w:r w:rsidR="00D94404">
              <w:rPr>
                <w:position w:val="-10"/>
              </w:rPr>
              <w:pict>
                <v:shape id="_x0000_i3209" type="#_x0000_t75" style="width:17.25pt;height:15.75pt">
                  <v:imagedata r:id="rId2962" o:title=""/>
                </v:shape>
              </w:pict>
            </w:r>
            <w:r w:rsidRPr="00DF5E9C">
              <w:rPr>
                <w:szCs w:val="24"/>
              </w:rPr>
              <w:t>, ta có:</w:t>
            </w:r>
          </w:p>
          <w:p w:rsidR="002C2C8A" w:rsidRPr="00DF5E9C" w:rsidRDefault="00D94404" w:rsidP="002C2C8A">
            <w:pPr>
              <w:jc w:val="both"/>
              <w:rPr>
                <w:szCs w:val="24"/>
              </w:rPr>
            </w:pPr>
            <w:r>
              <w:rPr>
                <w:position w:val="-10"/>
              </w:rPr>
              <w:pict>
                <v:shape id="_x0000_i3210" type="#_x0000_t75" style="width:159pt;height:18.75pt">
                  <v:imagedata r:id="rId2963" o:title=""/>
                </v:shape>
              </w:pict>
            </w:r>
          </w:p>
          <w:p w:rsidR="002C2C8A" w:rsidRPr="00DF5E9C" w:rsidRDefault="00D94404" w:rsidP="002C2C8A">
            <w:pPr>
              <w:jc w:val="both"/>
              <w:rPr>
                <w:szCs w:val="24"/>
              </w:rPr>
            </w:pPr>
            <w:r>
              <w:rPr>
                <w:position w:val="-6"/>
              </w:rPr>
              <w:pict>
                <v:shape id="_x0000_i3211" type="#_x0000_t75" style="width:125.25pt;height:17.25pt">
                  <v:imagedata r:id="rId2964" o:title=""/>
                </v:shape>
              </w:pict>
            </w:r>
          </w:p>
          <w:p w:rsidR="002C2C8A" w:rsidRPr="00DF5E9C" w:rsidRDefault="00D94404" w:rsidP="002C2C8A">
            <w:pPr>
              <w:jc w:val="both"/>
              <w:rPr>
                <w:szCs w:val="24"/>
              </w:rPr>
            </w:pPr>
            <w:r>
              <w:rPr>
                <w:position w:val="-6"/>
              </w:rPr>
              <w:pict>
                <v:shape id="_x0000_i3212" type="#_x0000_t75" style="width:168pt;height:17.25pt">
                  <v:imagedata r:id="rId2965" o:title=""/>
                </v:shape>
              </w:pict>
            </w:r>
          </w:p>
          <w:p w:rsidR="002C2C8A" w:rsidRPr="00DF5E9C" w:rsidRDefault="00D94404" w:rsidP="002C2C8A">
            <w:pPr>
              <w:jc w:val="both"/>
              <w:rPr>
                <w:szCs w:val="24"/>
              </w:rPr>
            </w:pPr>
            <w:r>
              <w:rPr>
                <w:position w:val="-10"/>
              </w:rPr>
              <w:pict>
                <v:shape id="_x0000_i3213" type="#_x0000_t75" style="width:177.8pt;height:18.75pt">
                  <v:imagedata r:id="rId2966" o:title=""/>
                </v:shape>
              </w:pict>
            </w:r>
          </w:p>
          <w:p w:rsidR="002C2C8A" w:rsidRPr="00DF5E9C" w:rsidRDefault="00D94404" w:rsidP="002C2C8A">
            <w:pPr>
              <w:jc w:val="both"/>
              <w:rPr>
                <w:szCs w:val="24"/>
              </w:rPr>
            </w:pPr>
            <w:r>
              <w:rPr>
                <w:position w:val="-10"/>
              </w:rPr>
              <w:pict>
                <v:shape id="_x0000_i3214" type="#_x0000_t75" style="width:122.2pt;height:18.75pt">
                  <v:imagedata r:id="rId2967" o:title=""/>
                </v:shape>
              </w:pict>
            </w:r>
          </w:p>
          <w:p w:rsidR="002C2C8A" w:rsidRPr="00DF5E9C" w:rsidRDefault="002C2C8A" w:rsidP="002C2C8A">
            <w:pPr>
              <w:jc w:val="both"/>
              <w:rPr>
                <w:szCs w:val="24"/>
              </w:rPr>
            </w:pPr>
            <w:r w:rsidRPr="00DF5E9C">
              <w:rPr>
                <w:szCs w:val="24"/>
              </w:rPr>
              <w:t>Với mọi x, ta có:</w:t>
            </w:r>
            <w:r w:rsidR="00D94404">
              <w:rPr>
                <w:position w:val="-28"/>
              </w:rPr>
              <w:pict>
                <v:shape id="_x0000_i3215" type="#_x0000_t75" style="width:173.15pt;height:36.75pt">
                  <v:imagedata r:id="rId2968" o:title=""/>
                </v:shape>
              </w:pict>
            </w:r>
            <w:r w:rsidRPr="00DF5E9C">
              <w:rPr>
                <w:szCs w:val="24"/>
              </w:rPr>
              <w:t xml:space="preserve"> </w:t>
            </w:r>
          </w:p>
          <w:p w:rsidR="002C2C8A" w:rsidRPr="00DF5E9C" w:rsidRDefault="002C2C8A" w:rsidP="002C2C8A">
            <w:pPr>
              <w:jc w:val="both"/>
              <w:rPr>
                <w:szCs w:val="24"/>
              </w:rPr>
            </w:pPr>
            <w:r w:rsidRPr="00DF5E9C">
              <w:rPr>
                <w:szCs w:val="24"/>
              </w:rPr>
              <w:t>Nên:</w:t>
            </w:r>
            <w:r w:rsidR="00D94404">
              <w:rPr>
                <w:position w:val="-6"/>
              </w:rPr>
              <w:pict>
                <v:shape id="_x0000_i3216" type="#_x0000_t75" style="width:87.75pt;height:14.25pt">
                  <v:imagedata r:id="rId2969" o:title=""/>
                </v:shape>
              </w:pict>
            </w:r>
          </w:p>
          <w:p w:rsidR="002C2C8A" w:rsidRPr="00DF5E9C" w:rsidRDefault="002C2C8A" w:rsidP="002C2C8A">
            <w:pPr>
              <w:jc w:val="both"/>
              <w:rPr>
                <w:szCs w:val="24"/>
              </w:rPr>
            </w:pPr>
            <w:r w:rsidRPr="00DF5E9C">
              <w:rPr>
                <w:szCs w:val="24"/>
              </w:rPr>
              <w:t xml:space="preserve">Vậy: </w:t>
            </w:r>
            <w:r w:rsidR="00D94404">
              <w:rPr>
                <w:position w:val="-4"/>
              </w:rPr>
              <w:pict>
                <v:shape id="_x0000_i3217" type="#_x0000_t75" style="width:30.75pt;height:12.75pt">
                  <v:imagedata r:id="rId2970" o:title=""/>
                </v:shape>
              </w:pict>
            </w:r>
            <w:r w:rsidRPr="00DF5E9C">
              <w:rPr>
                <w:szCs w:val="24"/>
              </w:rPr>
              <w:t xml:space="preserve"> thì phương trình có nghiệm duy nhất: </w:t>
            </w:r>
            <w:r w:rsidR="00D94404">
              <w:rPr>
                <w:position w:val="-4"/>
              </w:rPr>
              <w:pict>
                <v:shape id="_x0000_i3218" type="#_x0000_t75" style="width:27.75pt;height:12.75pt">
                  <v:imagedata r:id="rId2971" o:title=""/>
                </v:shape>
              </w:pict>
            </w:r>
            <w:r w:rsidRPr="00DF5E9C">
              <w:rPr>
                <w:szCs w:val="24"/>
              </w:rPr>
              <w:t xml:space="preserve"> </w:t>
            </w:r>
          </w:p>
          <w:p w:rsidR="002C2C8A" w:rsidRPr="00DF5E9C" w:rsidRDefault="002C2C8A" w:rsidP="002C2C8A">
            <w:pPr>
              <w:jc w:val="both"/>
              <w:rPr>
                <w:szCs w:val="24"/>
              </w:rPr>
            </w:pPr>
            <w:r w:rsidRPr="00DF5E9C">
              <w:rPr>
                <w:szCs w:val="24"/>
              </w:rPr>
              <w:t xml:space="preserve">b) </w:t>
            </w:r>
            <w:r w:rsidR="00D94404">
              <w:rPr>
                <w:position w:val="-10"/>
              </w:rPr>
              <w:pict>
                <v:shape id="_x0000_i3219" type="#_x0000_t75" style="width:161.3pt;height:18.75pt">
                  <v:imagedata r:id="rId2972" o:title=""/>
                </v:shape>
              </w:pict>
            </w:r>
          </w:p>
          <w:p w:rsidR="002C2C8A" w:rsidRPr="00DF5E9C" w:rsidRDefault="00D94404" w:rsidP="002C2C8A">
            <w:pPr>
              <w:jc w:val="both"/>
              <w:rPr>
                <w:szCs w:val="24"/>
              </w:rPr>
            </w:pPr>
            <w:r>
              <w:rPr>
                <w:position w:val="-10"/>
              </w:rPr>
              <w:pict>
                <v:shape id="_x0000_i3220" type="#_x0000_t75" style="width:212.15pt;height:18.75pt">
                  <v:imagedata r:id="rId2973" o:title=""/>
                </v:shape>
              </w:pict>
            </w:r>
          </w:p>
          <w:p w:rsidR="002C2C8A" w:rsidRPr="00DF5E9C" w:rsidRDefault="00D94404" w:rsidP="002C2C8A">
            <w:pPr>
              <w:jc w:val="both"/>
              <w:rPr>
                <w:szCs w:val="24"/>
              </w:rPr>
            </w:pPr>
            <w:r>
              <w:rPr>
                <w:position w:val="-10"/>
              </w:rPr>
              <w:pict>
                <v:shape id="_x0000_i3221" type="#_x0000_t75" style="width:185.2pt;height:15.75pt">
                  <v:imagedata r:id="rId2974" o:title=""/>
                </v:shape>
              </w:pict>
            </w:r>
          </w:p>
          <w:p w:rsidR="002C2C8A" w:rsidRPr="00DF5E9C" w:rsidRDefault="00D94404" w:rsidP="002C2C8A">
            <w:pPr>
              <w:jc w:val="both"/>
              <w:rPr>
                <w:szCs w:val="24"/>
              </w:rPr>
            </w:pPr>
            <w:r>
              <w:rPr>
                <w:position w:val="-10"/>
              </w:rPr>
              <w:pict>
                <v:shape id="_x0000_i3222" type="#_x0000_t75" style="width:147pt;height:18.75pt">
                  <v:imagedata r:id="rId2975" o:title=""/>
                </v:shape>
              </w:pict>
            </w:r>
          </w:p>
          <w:p w:rsidR="002C2C8A" w:rsidRPr="00DF5E9C" w:rsidRDefault="00D94404" w:rsidP="002C2C8A">
            <w:pPr>
              <w:jc w:val="both"/>
              <w:rPr>
                <w:szCs w:val="24"/>
              </w:rPr>
            </w:pPr>
            <w:r>
              <w:rPr>
                <w:position w:val="-34"/>
              </w:rPr>
              <w:pict>
                <v:shape id="_x0000_i3223" type="#_x0000_t75" style="width:125.25pt;height:39.75pt">
                  <v:imagedata r:id="rId2976" o:title=""/>
                </v:shape>
              </w:pict>
            </w:r>
            <w:r w:rsidR="002C2C8A" w:rsidRPr="00DF5E9C">
              <w:rPr>
                <w:szCs w:val="24"/>
              </w:rPr>
              <w:t xml:space="preserve"> </w:t>
            </w:r>
          </w:p>
          <w:p w:rsidR="002C2C8A" w:rsidRPr="00DF5E9C" w:rsidRDefault="002C2C8A" w:rsidP="002C2C8A">
            <w:pPr>
              <w:jc w:val="both"/>
              <w:rPr>
                <w:szCs w:val="24"/>
              </w:rPr>
            </w:pPr>
            <w:r w:rsidRPr="00DF5E9C">
              <w:rPr>
                <w:szCs w:val="24"/>
              </w:rPr>
              <w:t>Để phương trình (*) có 3 nghiệm phân biệt thì phương trình (1) có hai nghiệm phân biệt khác 2</w:t>
            </w:r>
          </w:p>
          <w:p w:rsidR="002C2C8A" w:rsidRPr="00DF5E9C" w:rsidRDefault="002C2C8A" w:rsidP="002C2C8A">
            <w:pPr>
              <w:jc w:val="both"/>
              <w:rPr>
                <w:szCs w:val="24"/>
              </w:rPr>
            </w:pPr>
            <w:r w:rsidRPr="00DF5E9C">
              <w:rPr>
                <w:szCs w:val="24"/>
              </w:rPr>
              <w:t xml:space="preserve">(1): Lập: </w:t>
            </w:r>
            <w:r w:rsidR="00D94404">
              <w:rPr>
                <w:position w:val="-10"/>
              </w:rPr>
              <w:pict>
                <v:shape id="_x0000_i3224" type="#_x0000_t75" style="width:171.85pt;height:18.75pt">
                  <v:imagedata r:id="rId2977" o:title=""/>
                </v:shape>
              </w:pict>
            </w:r>
          </w:p>
          <w:p w:rsidR="002C2C8A" w:rsidRPr="00DF5E9C" w:rsidRDefault="002C2C8A" w:rsidP="002C2C8A">
            <w:pPr>
              <w:jc w:val="both"/>
              <w:rPr>
                <w:szCs w:val="24"/>
              </w:rPr>
            </w:pPr>
            <w:r w:rsidRPr="00DF5E9C">
              <w:rPr>
                <w:szCs w:val="24"/>
              </w:rPr>
              <w:t>Để phương trình có hai nghiệm phân biệt thì</w:t>
            </w:r>
            <w:r w:rsidR="00D94404">
              <w:rPr>
                <w:position w:val="-24"/>
              </w:rPr>
              <w:pict>
                <v:shape id="_x0000_i3225" type="#_x0000_t75" style="width:162.65pt;height:30.75pt">
                  <v:imagedata r:id="rId2978" o:title=""/>
                </v:shape>
              </w:pict>
            </w:r>
          </w:p>
          <w:p w:rsidR="002C2C8A" w:rsidRPr="00DF5E9C" w:rsidRDefault="002C2C8A" w:rsidP="002C2C8A">
            <w:pPr>
              <w:jc w:val="both"/>
              <w:rPr>
                <w:szCs w:val="24"/>
              </w:rPr>
            </w:pPr>
            <w:r w:rsidRPr="00DF5E9C">
              <w:rPr>
                <w:szCs w:val="24"/>
              </w:rPr>
              <w:t>Khi đó: phương trình (1) có 2 nghiệm:</w:t>
            </w:r>
          </w:p>
          <w:p w:rsidR="002C2C8A" w:rsidRPr="00DF5E9C" w:rsidRDefault="00D94404" w:rsidP="002C2C8A">
            <w:pPr>
              <w:jc w:val="both"/>
              <w:rPr>
                <w:szCs w:val="24"/>
              </w:rPr>
            </w:pPr>
            <w:r>
              <w:rPr>
                <w:position w:val="-64"/>
              </w:rPr>
              <w:pict>
                <v:shape id="_x0000_i3226" type="#_x0000_t75" style="width:102.8pt;height:69.7pt">
                  <v:imagedata r:id="rId2979" o:title=""/>
                </v:shape>
              </w:pict>
            </w:r>
            <w:r w:rsidR="002C2C8A" w:rsidRPr="00DF5E9C">
              <w:rPr>
                <w:szCs w:val="24"/>
              </w:rPr>
              <w:t xml:space="preserve"> </w:t>
            </w:r>
          </w:p>
          <w:p w:rsidR="002C2C8A" w:rsidRPr="00DF5E9C" w:rsidRDefault="002C2C8A" w:rsidP="002C2C8A">
            <w:pPr>
              <w:jc w:val="both"/>
              <w:rPr>
                <w:szCs w:val="24"/>
              </w:rPr>
            </w:pPr>
            <w:r w:rsidRPr="00DF5E9C">
              <w:rPr>
                <w:szCs w:val="24"/>
              </w:rPr>
              <w:t>Để phương trình (*) có 3 nghiệm phân biệt thì:</w:t>
            </w:r>
          </w:p>
          <w:p w:rsidR="002C2C8A" w:rsidRPr="00DF5E9C" w:rsidRDefault="00D94404" w:rsidP="002C2C8A">
            <w:pPr>
              <w:jc w:val="both"/>
              <w:rPr>
                <w:szCs w:val="24"/>
              </w:rPr>
            </w:pPr>
            <w:r>
              <w:rPr>
                <w:position w:val="-64"/>
              </w:rPr>
              <w:pict>
                <v:shape id="_x0000_i3227" type="#_x0000_t75" style="width:98.3pt;height:69.7pt">
                  <v:imagedata r:id="rId2980" o:title=""/>
                </v:shape>
              </w:pict>
            </w:r>
            <w:r>
              <w:rPr>
                <w:position w:val="-36"/>
              </w:rPr>
              <w:pict>
                <v:shape id="_x0000_i3228" type="#_x0000_t75" style="width:111pt;height:42pt">
                  <v:imagedata r:id="rId2981" o:title=""/>
                </v:shape>
              </w:pict>
            </w:r>
            <w:r>
              <w:rPr>
                <w:position w:val="-36"/>
              </w:rPr>
              <w:pict>
                <v:shape id="_x0000_i3229" type="#_x0000_t75" style="width:102.8pt;height:42pt">
                  <v:imagedata r:id="rId2982" o:title=""/>
                </v:shape>
              </w:pict>
            </w:r>
            <w:r>
              <w:rPr>
                <w:position w:val="-6"/>
              </w:rPr>
              <w:pict>
                <v:shape id="_x0000_i3230" type="#_x0000_t75" style="width:81pt;height:14.25pt">
                  <v:imagedata r:id="rId2983" o:title=""/>
                </v:shape>
              </w:pict>
            </w:r>
            <w:r>
              <w:rPr>
                <w:position w:val="-24"/>
              </w:rPr>
              <w:pict>
                <v:shape id="_x0000_i3231" type="#_x0000_t75" style="width:54.7pt;height:30.75pt">
                  <v:imagedata r:id="rId2984" o:title=""/>
                </v:shape>
              </w:pict>
            </w:r>
          </w:p>
          <w:p w:rsidR="002C2C8A" w:rsidRPr="00DF5E9C" w:rsidRDefault="002C2C8A" w:rsidP="002C2C8A">
            <w:pPr>
              <w:jc w:val="both"/>
              <w:rPr>
                <w:szCs w:val="24"/>
              </w:rPr>
            </w:pPr>
            <w:r w:rsidRPr="00DF5E9C">
              <w:rPr>
                <w:szCs w:val="24"/>
              </w:rPr>
              <w:t xml:space="preserve">Vậy: </w:t>
            </w:r>
            <w:r w:rsidR="00D94404">
              <w:rPr>
                <w:position w:val="-24"/>
              </w:rPr>
              <w:pict>
                <v:shape id="_x0000_i3232" type="#_x0000_t75" style="width:39pt;height:30.75pt">
                  <v:imagedata r:id="rId2985" o:title=""/>
                </v:shape>
              </w:pict>
            </w:r>
            <w:r w:rsidRPr="00DF5E9C">
              <w:rPr>
                <w:szCs w:val="24"/>
              </w:rPr>
              <w:t xml:space="preserve"> và </w:t>
            </w:r>
            <w:r w:rsidR="00D94404">
              <w:rPr>
                <w:position w:val="-24"/>
              </w:rPr>
              <w:pict>
                <v:shape id="_x0000_i3233" type="#_x0000_t75" style="width:39.75pt;height:30.75pt">
                  <v:imagedata r:id="rId2986" o:title=""/>
                </v:shape>
              </w:pict>
            </w:r>
            <w:r w:rsidRPr="00DF5E9C">
              <w:rPr>
                <w:szCs w:val="24"/>
              </w:rPr>
              <w:t xml:space="preserve"> thì phương trình (*) có 3 nghiệm phân biệt</w:t>
            </w:r>
          </w:p>
          <w:p w:rsidR="002C2C8A" w:rsidRPr="00DF5E9C" w:rsidRDefault="002C2C8A" w:rsidP="002C2C8A">
            <w:pPr>
              <w:jc w:val="both"/>
              <w:rPr>
                <w:szCs w:val="24"/>
              </w:rPr>
            </w:pPr>
            <w:r w:rsidRPr="00DF5E9C">
              <w:rPr>
                <w:szCs w:val="24"/>
              </w:rPr>
              <w:t>c) Theo hệ thức Viet, ta có:</w:t>
            </w:r>
          </w:p>
          <w:p w:rsidR="002C2C8A" w:rsidRPr="00DF5E9C" w:rsidRDefault="00D94404" w:rsidP="002C2C8A">
            <w:pPr>
              <w:jc w:val="both"/>
              <w:rPr>
                <w:szCs w:val="24"/>
              </w:rPr>
            </w:pPr>
            <w:r>
              <w:rPr>
                <w:position w:val="-32"/>
              </w:rPr>
              <w:pict>
                <v:shape id="_x0000_i3234" type="#_x0000_t75" style="width:78pt;height:38.25pt">
                  <v:imagedata r:id="rId2987" o:title=""/>
                </v:shape>
              </w:pict>
            </w:r>
            <w:r w:rsidR="002C2C8A" w:rsidRPr="00DF5E9C">
              <w:rPr>
                <w:szCs w:val="24"/>
              </w:rPr>
              <w:t xml:space="preserve"> </w:t>
            </w:r>
          </w:p>
          <w:p w:rsidR="002C2C8A" w:rsidRPr="00DF5E9C" w:rsidRDefault="002C2C8A" w:rsidP="002C2C8A">
            <w:pPr>
              <w:jc w:val="both"/>
              <w:rPr>
                <w:szCs w:val="24"/>
              </w:rPr>
            </w:pPr>
            <w:r w:rsidRPr="00DF5E9C">
              <w:rPr>
                <w:szCs w:val="24"/>
              </w:rPr>
              <w:t xml:space="preserve">Khi đó: </w:t>
            </w:r>
            <w:r w:rsidR="00D94404">
              <w:rPr>
                <w:position w:val="-12"/>
              </w:rPr>
              <w:pict>
                <v:shape id="_x0000_i3235" type="#_x0000_t75" style="width:108pt;height:20.25pt">
                  <v:imagedata r:id="rId2988" o:title=""/>
                </v:shape>
              </w:pict>
            </w:r>
          </w:p>
          <w:p w:rsidR="002C2C8A" w:rsidRPr="00DF5E9C" w:rsidRDefault="00D94404" w:rsidP="002C2C8A">
            <w:pPr>
              <w:jc w:val="both"/>
              <w:rPr>
                <w:szCs w:val="24"/>
              </w:rPr>
            </w:pPr>
            <w:r>
              <w:rPr>
                <w:position w:val="-12"/>
              </w:rPr>
              <w:pict>
                <v:shape id="_x0000_i3236" type="#_x0000_t75" style="width:168pt;height:20.25pt">
                  <v:imagedata r:id="rId2989" o:title=""/>
                </v:shape>
              </w:pict>
            </w:r>
          </w:p>
          <w:p w:rsidR="002C2C8A" w:rsidRPr="00DF5E9C" w:rsidRDefault="00D94404" w:rsidP="002C2C8A">
            <w:pPr>
              <w:jc w:val="both"/>
              <w:rPr>
                <w:szCs w:val="24"/>
              </w:rPr>
            </w:pPr>
            <w:r>
              <w:rPr>
                <w:position w:val="-10"/>
              </w:rPr>
              <w:pict>
                <v:shape id="_x0000_i3237" type="#_x0000_t75" style="width:131.25pt;height:15.75pt">
                  <v:imagedata r:id="rId2990" o:title=""/>
                </v:shape>
              </w:pict>
            </w:r>
          </w:p>
          <w:p w:rsidR="002C2C8A" w:rsidRPr="00DF5E9C" w:rsidRDefault="00D94404" w:rsidP="002C2C8A">
            <w:pPr>
              <w:jc w:val="both"/>
              <w:rPr>
                <w:szCs w:val="24"/>
              </w:rPr>
            </w:pPr>
            <w:r>
              <w:rPr>
                <w:position w:val="-10"/>
              </w:rPr>
              <w:pict>
                <v:shape id="_x0000_i3238" type="#_x0000_t75" style="width:105.8pt;height:15.75pt">
                  <v:imagedata r:id="rId2991" o:title=""/>
                </v:shape>
              </w:pict>
            </w:r>
          </w:p>
          <w:p w:rsidR="002C2C8A" w:rsidRPr="00DF5E9C" w:rsidRDefault="00D94404" w:rsidP="002C2C8A">
            <w:pPr>
              <w:jc w:val="both"/>
              <w:rPr>
                <w:szCs w:val="24"/>
              </w:rPr>
            </w:pPr>
            <w:r>
              <w:rPr>
                <w:position w:val="-6"/>
              </w:rPr>
              <w:pict>
                <v:shape id="_x0000_i3239" type="#_x0000_t75" style="width:92.3pt;height:14.25pt">
                  <v:imagedata r:id="rId2992" o:title=""/>
                </v:shape>
              </w:pict>
            </w:r>
          </w:p>
          <w:p w:rsidR="002C2C8A" w:rsidRPr="00DF5E9C" w:rsidRDefault="00D94404" w:rsidP="002C2C8A">
            <w:pPr>
              <w:jc w:val="both"/>
              <w:rPr>
                <w:szCs w:val="24"/>
              </w:rPr>
            </w:pPr>
            <w:r>
              <w:rPr>
                <w:position w:val="-24"/>
              </w:rPr>
              <w:pict>
                <v:shape id="_x0000_i3240" type="#_x0000_t75" style="width:102pt;height:30.75pt">
                  <v:imagedata r:id="rId2993" o:title=""/>
                </v:shape>
              </w:pict>
            </w:r>
          </w:p>
          <w:p w:rsidR="002C2C8A" w:rsidRPr="00DF5E9C" w:rsidRDefault="002C2C8A" w:rsidP="002C2C8A">
            <w:pPr>
              <w:rPr>
                <w:szCs w:val="24"/>
              </w:rPr>
            </w:pPr>
            <w:r w:rsidRPr="00DF5E9C">
              <w:rPr>
                <w:szCs w:val="24"/>
              </w:rPr>
              <w:t xml:space="preserve">Vậy: </w:t>
            </w:r>
            <w:r w:rsidR="00D94404">
              <w:rPr>
                <w:position w:val="-24"/>
              </w:rPr>
              <w:pict>
                <v:shape id="_x0000_i3241" type="#_x0000_t75" style="width:57.75pt;height:30.75pt">
                  <v:imagedata r:id="rId2994" o:title=""/>
                </v:shape>
              </w:pict>
            </w:r>
            <w:r w:rsidRPr="00DF5E9C">
              <w:rPr>
                <w:szCs w:val="24"/>
              </w:rPr>
              <w:t>.</w:t>
            </w:r>
          </w:p>
          <w:p w:rsidR="002C2C8A" w:rsidRPr="003819CA" w:rsidRDefault="002C2C8A" w:rsidP="002C2C8A">
            <w:pPr>
              <w:jc w:val="both"/>
              <w:rPr>
                <w:szCs w:val="24"/>
                <w:u w:val="single"/>
              </w:rPr>
            </w:pPr>
            <w:r w:rsidRPr="003819CA">
              <w:rPr>
                <w:b/>
                <w:szCs w:val="24"/>
                <w:u w:val="single"/>
              </w:rPr>
              <w:t>Bài 4</w:t>
            </w:r>
            <w:r w:rsidRPr="00C1086C">
              <w:rPr>
                <w:b/>
                <w:szCs w:val="24"/>
              </w:rPr>
              <w:t>:</w:t>
            </w:r>
          </w:p>
          <w:p w:rsidR="002C2C8A" w:rsidRPr="00DF5E9C" w:rsidRDefault="002C2C8A" w:rsidP="002C2C8A">
            <w:pPr>
              <w:jc w:val="center"/>
              <w:rPr>
                <w:szCs w:val="24"/>
              </w:rPr>
            </w:pPr>
            <w:r>
              <w:rPr>
                <w:noProof/>
                <w:szCs w:val="24"/>
                <w:lang w:val="en-US"/>
              </w:rPr>
              <w:drawing>
                <wp:inline distT="0" distB="0" distL="0" distR="0" wp14:anchorId="4B813232" wp14:editId="366F8D05">
                  <wp:extent cx="3762375" cy="4619625"/>
                  <wp:effectExtent l="0" t="0" r="9525" b="9525"/>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
                          <pic:cNvPicPr>
                            <a:picLocks noChangeAspect="1" noChangeArrowheads="1"/>
                          </pic:cNvPicPr>
                        </pic:nvPicPr>
                        <pic:blipFill>
                          <a:blip r:embed="rId2995">
                            <a:extLst>
                              <a:ext uri="{28A0092B-C50C-407E-A947-70E740481C1C}">
                                <a14:useLocalDpi xmlns:a14="http://schemas.microsoft.com/office/drawing/2010/main" val="0"/>
                              </a:ext>
                            </a:extLst>
                          </a:blip>
                          <a:srcRect/>
                          <a:stretch>
                            <a:fillRect/>
                          </a:stretch>
                        </pic:blipFill>
                        <pic:spPr bwMode="auto">
                          <a:xfrm>
                            <a:off x="0" y="0"/>
                            <a:ext cx="3762375" cy="4619625"/>
                          </a:xfrm>
                          <a:prstGeom prst="rect">
                            <a:avLst/>
                          </a:prstGeom>
                          <a:noFill/>
                          <a:ln>
                            <a:noFill/>
                          </a:ln>
                        </pic:spPr>
                      </pic:pic>
                    </a:graphicData>
                  </a:graphic>
                </wp:inline>
              </w:drawing>
            </w:r>
          </w:p>
          <w:p w:rsidR="002C2C8A" w:rsidRPr="00DF5E9C" w:rsidRDefault="002C2C8A" w:rsidP="002C2C8A">
            <w:pPr>
              <w:jc w:val="both"/>
              <w:rPr>
                <w:szCs w:val="24"/>
              </w:rPr>
            </w:pPr>
            <w:r w:rsidRPr="00DF5E9C">
              <w:rPr>
                <w:b/>
                <w:szCs w:val="24"/>
              </w:rPr>
              <w:t>a)</w:t>
            </w:r>
          </w:p>
          <w:p w:rsidR="002C2C8A" w:rsidRPr="00DF5E9C" w:rsidRDefault="002C2C8A" w:rsidP="002C2C8A">
            <w:pPr>
              <w:jc w:val="both"/>
              <w:rPr>
                <w:szCs w:val="24"/>
              </w:rPr>
            </w:pPr>
            <w:r w:rsidRPr="00DF5E9C">
              <w:rPr>
                <w:szCs w:val="24"/>
              </w:rPr>
              <w:t>Chứng minh: AMON nội tiếp và AA’ON nội tiếp</w:t>
            </w:r>
          </w:p>
          <w:p w:rsidR="002C2C8A" w:rsidRPr="00DF5E9C" w:rsidRDefault="00D94404" w:rsidP="002C2C8A">
            <w:pPr>
              <w:jc w:val="both"/>
              <w:rPr>
                <w:szCs w:val="24"/>
              </w:rPr>
            </w:pPr>
            <w:r>
              <w:rPr>
                <w:position w:val="-6"/>
              </w:rPr>
              <w:pict>
                <v:shape id="_x0000_i3242" type="#_x0000_t75" style="width:15pt;height:12pt">
                  <v:imagedata r:id="rId2996" o:title=""/>
                </v:shape>
              </w:pict>
            </w:r>
            <w:r w:rsidR="002C2C8A" w:rsidRPr="00DF5E9C">
              <w:rPr>
                <w:szCs w:val="24"/>
              </w:rPr>
              <w:t xml:space="preserve"> AMA’N nội tiếp </w:t>
            </w:r>
            <w:r>
              <w:rPr>
                <w:position w:val="-6"/>
              </w:rPr>
              <w:pict>
                <v:shape id="_x0000_i3243" type="#_x0000_t75" style="width:210pt;height:18pt">
                  <v:imagedata r:id="rId2997" o:title=""/>
                </v:shape>
              </w:pict>
            </w:r>
          </w:p>
          <w:p w:rsidR="002C2C8A" w:rsidRPr="00DF5E9C" w:rsidRDefault="002C2C8A" w:rsidP="002C2C8A">
            <w:pPr>
              <w:jc w:val="both"/>
              <w:rPr>
                <w:szCs w:val="24"/>
              </w:rPr>
            </w:pPr>
            <w:r w:rsidRPr="00DF5E9C">
              <w:rPr>
                <w:szCs w:val="24"/>
              </w:rPr>
              <w:t xml:space="preserve">Mà </w:t>
            </w:r>
            <w:r w:rsidR="00D94404">
              <w:rPr>
                <w:position w:val="-6"/>
              </w:rPr>
              <w:pict>
                <v:shape id="_x0000_i3244" type="#_x0000_t75" style="width:125.25pt;height:14.25pt">
                  <v:imagedata r:id="rId2998" o:title=""/>
                </v:shape>
              </w:pict>
            </w:r>
          </w:p>
          <w:p w:rsidR="002C2C8A" w:rsidRPr="00DF5E9C" w:rsidRDefault="002C2C8A" w:rsidP="002C2C8A">
            <w:pPr>
              <w:jc w:val="both"/>
              <w:rPr>
                <w:szCs w:val="24"/>
              </w:rPr>
            </w:pPr>
            <w:r w:rsidRPr="00DF5E9C">
              <w:rPr>
                <w:szCs w:val="24"/>
              </w:rPr>
              <w:t xml:space="preserve">Lại có: </w:t>
            </w:r>
            <w:r w:rsidR="00D94404">
              <w:rPr>
                <w:position w:val="-6"/>
              </w:rPr>
              <w:pict>
                <v:shape id="_x0000_i3245" type="#_x0000_t75" style="width:248.2pt;height:18pt">
                  <v:imagedata r:id="rId2999" o:title=""/>
                </v:shape>
              </w:pict>
            </w:r>
          </w:p>
          <w:p w:rsidR="002C2C8A" w:rsidRPr="00DF5E9C" w:rsidRDefault="002C2C8A" w:rsidP="002C2C8A">
            <w:pPr>
              <w:jc w:val="both"/>
              <w:rPr>
                <w:szCs w:val="24"/>
              </w:rPr>
            </w:pPr>
            <w:r w:rsidRPr="00DF5E9C">
              <w:rPr>
                <w:szCs w:val="24"/>
              </w:rPr>
              <w:t xml:space="preserve">Hay </w:t>
            </w:r>
            <w:r w:rsidR="00D94404">
              <w:rPr>
                <w:position w:val="-6"/>
              </w:rPr>
              <w:pict>
                <v:shape id="_x0000_i3246" type="#_x0000_t75" style="width:158.25pt;height:18pt">
                  <v:imagedata r:id="rId3000" o:title=""/>
                </v:shape>
              </w:pict>
            </w:r>
            <w:r w:rsidRPr="00DF5E9C">
              <w:rPr>
                <w:szCs w:val="24"/>
              </w:rPr>
              <w:t xml:space="preserve"> cân tại A’</w:t>
            </w:r>
          </w:p>
          <w:p w:rsidR="002C2C8A" w:rsidRPr="00DF5E9C" w:rsidRDefault="002C2C8A" w:rsidP="002C2C8A">
            <w:pPr>
              <w:jc w:val="both"/>
              <w:rPr>
                <w:szCs w:val="24"/>
              </w:rPr>
            </w:pPr>
            <w:r w:rsidRPr="00DF5E9C">
              <w:rPr>
                <w:szCs w:val="24"/>
              </w:rPr>
              <w:t xml:space="preserve">Đã có: </w:t>
            </w:r>
            <w:r w:rsidR="00D94404">
              <w:rPr>
                <w:position w:val="-6"/>
              </w:rPr>
              <w:pict>
                <v:shape id="_x0000_i3247" type="#_x0000_t75" style="width:57.75pt;height:14.25pt">
                  <v:imagedata r:id="rId3001" o:title=""/>
                </v:shape>
              </w:pict>
            </w:r>
            <w:r w:rsidRPr="00DF5E9C">
              <w:rPr>
                <w:szCs w:val="24"/>
              </w:rPr>
              <w:t xml:space="preserve"> và A’ thuộc BC</w:t>
            </w:r>
          </w:p>
          <w:p w:rsidR="002C2C8A" w:rsidRPr="00DF5E9C" w:rsidRDefault="002C2C8A" w:rsidP="002C2C8A">
            <w:pPr>
              <w:jc w:val="both"/>
              <w:rPr>
                <w:szCs w:val="24"/>
              </w:rPr>
            </w:pPr>
            <w:r w:rsidRPr="00DF5E9C">
              <w:rPr>
                <w:szCs w:val="24"/>
              </w:rPr>
              <w:t>Vậy BC là đường trung trực của MM’.</w:t>
            </w:r>
          </w:p>
          <w:p w:rsidR="002C2C8A" w:rsidRPr="00DF5E9C" w:rsidRDefault="002C2C8A" w:rsidP="002C2C8A">
            <w:pPr>
              <w:jc w:val="both"/>
              <w:rPr>
                <w:szCs w:val="24"/>
              </w:rPr>
            </w:pPr>
            <w:r w:rsidRPr="00DF5E9C">
              <w:rPr>
                <w:b/>
                <w:szCs w:val="24"/>
              </w:rPr>
              <w:t>b)</w:t>
            </w:r>
          </w:p>
          <w:p w:rsidR="002C2C8A" w:rsidRPr="00DF5E9C" w:rsidRDefault="002C2C8A" w:rsidP="002C2C8A">
            <w:pPr>
              <w:jc w:val="both"/>
              <w:rPr>
                <w:szCs w:val="24"/>
              </w:rPr>
            </w:pPr>
            <w:r w:rsidRPr="00DF5E9C">
              <w:rPr>
                <w:szCs w:val="24"/>
              </w:rPr>
              <w:t xml:space="preserve">Chứng minh phương tích: </w:t>
            </w:r>
            <w:r w:rsidR="00D94404">
              <w:rPr>
                <w:position w:val="-6"/>
              </w:rPr>
              <w:pict>
                <v:shape id="_x0000_i3248" type="#_x0000_t75" style="width:80.25pt;height:17.25pt">
                  <v:imagedata r:id="rId3002" o:title=""/>
                </v:shape>
              </w:pict>
            </w:r>
          </w:p>
          <w:p w:rsidR="002C2C8A" w:rsidRPr="00DF5E9C" w:rsidRDefault="002C2C8A" w:rsidP="002C2C8A">
            <w:pPr>
              <w:jc w:val="both"/>
              <w:rPr>
                <w:szCs w:val="24"/>
              </w:rPr>
            </w:pPr>
            <w:r w:rsidRPr="00DF5E9C">
              <w:rPr>
                <w:szCs w:val="24"/>
              </w:rPr>
              <w:t xml:space="preserve">Tứ giác A’CB’H nội tiếp </w:t>
            </w:r>
            <w:r w:rsidR="00D94404">
              <w:rPr>
                <w:position w:val="-6"/>
              </w:rPr>
              <w:pict>
                <v:shape id="_x0000_i3249" type="#_x0000_t75" style="width:108.8pt;height:14.25pt">
                  <v:imagedata r:id="rId3003" o:title=""/>
                </v:shape>
              </w:pict>
            </w:r>
          </w:p>
          <w:p w:rsidR="002C2C8A" w:rsidRPr="00DF5E9C" w:rsidRDefault="002C2C8A" w:rsidP="002C2C8A">
            <w:pPr>
              <w:jc w:val="both"/>
              <w:rPr>
                <w:szCs w:val="24"/>
              </w:rPr>
            </w:pPr>
            <w:r w:rsidRPr="00DF5E9C">
              <w:rPr>
                <w:szCs w:val="24"/>
              </w:rPr>
              <w:t xml:space="preserve">Do đó: </w:t>
            </w:r>
            <w:r w:rsidR="00D94404">
              <w:rPr>
                <w:position w:val="-6"/>
              </w:rPr>
              <w:pict>
                <v:shape id="_x0000_i3250" type="#_x0000_t75" style="width:81pt;height:17.25pt">
                  <v:imagedata r:id="rId3004" o:title=""/>
                </v:shape>
              </w:pict>
            </w:r>
          </w:p>
          <w:p w:rsidR="002C2C8A" w:rsidRPr="00DF5E9C" w:rsidRDefault="00D94404" w:rsidP="002C2C8A">
            <w:pPr>
              <w:jc w:val="both"/>
              <w:rPr>
                <w:szCs w:val="24"/>
              </w:rPr>
            </w:pPr>
            <w:r>
              <w:rPr>
                <w:position w:val="-4"/>
              </w:rPr>
              <w:pict>
                <v:shape id="_x0000_i3251" type="#_x0000_t75" style="width:39pt;height:12.75pt">
                  <v:imagedata r:id="rId3005" o:title=""/>
                </v:shape>
              </w:pict>
            </w:r>
            <w:r w:rsidR="002C2C8A" w:rsidRPr="00DF5E9C">
              <w:rPr>
                <w:szCs w:val="24"/>
              </w:rPr>
              <w:t xml:space="preserve"> đồng dạng </w:t>
            </w:r>
            <w:r>
              <w:rPr>
                <w:position w:val="-4"/>
              </w:rPr>
              <w:pict>
                <v:shape id="_x0000_i3252" type="#_x0000_t75" style="width:44.25pt;height:12.75pt">
                  <v:imagedata r:id="rId3006" o:title=""/>
                </v:shape>
              </w:pict>
            </w:r>
            <w:r w:rsidR="002C2C8A" w:rsidRPr="00DF5E9C">
              <w:rPr>
                <w:szCs w:val="24"/>
              </w:rPr>
              <w:t xml:space="preserve"> (c.g.c)</w:t>
            </w:r>
          </w:p>
          <w:p w:rsidR="002C2C8A" w:rsidRPr="00DF5E9C" w:rsidRDefault="00D94404" w:rsidP="002C2C8A">
            <w:pPr>
              <w:jc w:val="both"/>
              <w:rPr>
                <w:szCs w:val="24"/>
              </w:rPr>
            </w:pPr>
            <w:r>
              <w:rPr>
                <w:position w:val="-6"/>
              </w:rPr>
              <w:pict>
                <v:shape id="_x0000_i3253" type="#_x0000_t75" style="width:171.85pt;height:18pt">
                  <v:imagedata r:id="rId3007" o:title=""/>
                </v:shape>
              </w:pict>
            </w:r>
          </w:p>
          <w:p w:rsidR="002C2C8A" w:rsidRPr="00DF5E9C" w:rsidRDefault="002C2C8A" w:rsidP="002C2C8A">
            <w:pPr>
              <w:jc w:val="both"/>
              <w:rPr>
                <w:szCs w:val="24"/>
              </w:rPr>
            </w:pPr>
            <w:r w:rsidRPr="00DF5E9C">
              <w:rPr>
                <w:szCs w:val="24"/>
              </w:rPr>
              <w:t>Vậy M, N, H thẳng hàng.</w:t>
            </w:r>
          </w:p>
          <w:p w:rsidR="002C2C8A" w:rsidRPr="00DF5E9C" w:rsidRDefault="002C2C8A" w:rsidP="002C2C8A">
            <w:pPr>
              <w:jc w:val="both"/>
              <w:rPr>
                <w:szCs w:val="24"/>
              </w:rPr>
            </w:pPr>
            <w:r w:rsidRPr="00DF5E9C">
              <w:rPr>
                <w:b/>
                <w:szCs w:val="24"/>
              </w:rPr>
              <w:t>c) (Làm ra phê vl)</w:t>
            </w:r>
            <w:r w:rsidRPr="00DF5E9C">
              <w:rPr>
                <w:szCs w:val="24"/>
              </w:rPr>
              <w:t xml:space="preserve"> </w:t>
            </w:r>
          </w:p>
          <w:p w:rsidR="002C2C8A" w:rsidRPr="00DF5E9C" w:rsidRDefault="002C2C8A" w:rsidP="002C2C8A">
            <w:pPr>
              <w:jc w:val="both"/>
              <w:rPr>
                <w:szCs w:val="24"/>
              </w:rPr>
            </w:pPr>
            <w:r w:rsidRPr="00DF5E9C">
              <w:rPr>
                <w:szCs w:val="24"/>
              </w:rPr>
              <w:t xml:space="preserve">Ta có: </w:t>
            </w:r>
            <w:r w:rsidR="00D94404">
              <w:rPr>
                <w:position w:val="-54"/>
              </w:rPr>
              <w:pict>
                <v:shape id="_x0000_i3254" type="#_x0000_t75" style="width:266.2pt;height:60pt">
                  <v:imagedata r:id="rId3008" o:title=""/>
                </v:shape>
              </w:pict>
            </w:r>
          </w:p>
          <w:p w:rsidR="002C2C8A" w:rsidRPr="00DF5E9C" w:rsidRDefault="00D94404" w:rsidP="002C2C8A">
            <w:pPr>
              <w:jc w:val="both"/>
              <w:rPr>
                <w:szCs w:val="24"/>
              </w:rPr>
            </w:pPr>
            <w:r>
              <w:rPr>
                <w:position w:val="-6"/>
              </w:rPr>
              <w:pict>
                <v:shape id="_x0000_i3255" type="#_x0000_t75" style="width:39pt;height:14.25pt">
                  <v:imagedata r:id="rId3009" o:title=""/>
                </v:shape>
              </w:pict>
            </w:r>
            <w:r w:rsidR="002C2C8A" w:rsidRPr="00DF5E9C">
              <w:rPr>
                <w:szCs w:val="24"/>
              </w:rPr>
              <w:t xml:space="preserve"> đồng dạng </w:t>
            </w:r>
            <w:r>
              <w:rPr>
                <w:position w:val="-24"/>
              </w:rPr>
              <w:pict>
                <v:shape id="_x0000_i3256" type="#_x0000_t75" style="width:108pt;height:30.75pt">
                  <v:imagedata r:id="rId3010" o:title=""/>
                </v:shape>
              </w:pict>
            </w:r>
          </w:p>
          <w:p w:rsidR="002C2C8A" w:rsidRPr="00DF5E9C" w:rsidRDefault="002C2C8A" w:rsidP="002C2C8A">
            <w:pPr>
              <w:jc w:val="both"/>
              <w:rPr>
                <w:szCs w:val="24"/>
              </w:rPr>
            </w:pPr>
            <w:r w:rsidRPr="00DF5E9C">
              <w:rPr>
                <w:szCs w:val="24"/>
              </w:rPr>
              <w:t xml:space="preserve">Vì O là trung điểm BC </w:t>
            </w:r>
            <w:r w:rsidR="00D94404">
              <w:rPr>
                <w:position w:val="-12"/>
              </w:rPr>
              <w:pict>
                <v:shape id="_x0000_i3257" type="#_x0000_t75" style="width:75pt;height:18pt">
                  <v:imagedata r:id="rId3011" o:title=""/>
                </v:shape>
              </w:pict>
            </w:r>
          </w:p>
          <w:p w:rsidR="002C2C8A" w:rsidRPr="00DF5E9C" w:rsidRDefault="00D94404" w:rsidP="002C2C8A">
            <w:pPr>
              <w:jc w:val="both"/>
              <w:rPr>
                <w:szCs w:val="24"/>
              </w:rPr>
            </w:pPr>
            <w:r>
              <w:rPr>
                <w:position w:val="-24"/>
              </w:rPr>
              <w:pict>
                <v:shape id="_x0000_i3258" type="#_x0000_t75" style="width:215.2pt;height:30.75pt">
                  <v:imagedata r:id="rId3012" o:title=""/>
                </v:shape>
              </w:pict>
            </w:r>
          </w:p>
          <w:p w:rsidR="002C2C8A" w:rsidRPr="00DF5E9C" w:rsidRDefault="00D94404" w:rsidP="002C2C8A">
            <w:pPr>
              <w:jc w:val="both"/>
              <w:rPr>
                <w:szCs w:val="24"/>
              </w:rPr>
            </w:pPr>
            <w:r>
              <w:rPr>
                <w:position w:val="-6"/>
              </w:rPr>
              <w:pict>
                <v:shape id="_x0000_i3259" type="#_x0000_t75" style="width:153pt;height:14.25pt">
                  <v:imagedata r:id="rId3013" o:title=""/>
                </v:shape>
              </w:pict>
            </w:r>
          </w:p>
          <w:p w:rsidR="002C2C8A" w:rsidRPr="00DF5E9C" w:rsidRDefault="00D94404" w:rsidP="002C2C8A">
            <w:pPr>
              <w:jc w:val="both"/>
              <w:rPr>
                <w:szCs w:val="24"/>
              </w:rPr>
            </w:pPr>
            <w:r>
              <w:rPr>
                <w:position w:val="-24"/>
              </w:rPr>
              <w:pict>
                <v:shape id="_x0000_i3260" type="#_x0000_t75" style="width:125.25pt;height:30.75pt">
                  <v:imagedata r:id="rId3014" o:title=""/>
                </v:shape>
              </w:pict>
            </w:r>
          </w:p>
          <w:p w:rsidR="002C2C8A" w:rsidRPr="00DF5E9C" w:rsidRDefault="002C2C8A" w:rsidP="002C2C8A">
            <w:pPr>
              <w:jc w:val="both"/>
              <w:rPr>
                <w:szCs w:val="24"/>
              </w:rPr>
            </w:pPr>
            <w:r w:rsidRPr="00DF5E9C">
              <w:rPr>
                <w:szCs w:val="24"/>
              </w:rPr>
              <w:t xml:space="preserve">Do đó: </w:t>
            </w:r>
            <w:r w:rsidR="00D94404">
              <w:rPr>
                <w:position w:val="-28"/>
              </w:rPr>
              <w:pict>
                <v:shape id="_x0000_i3261" type="#_x0000_t75" style="width:155.3pt;height:36.75pt">
                  <v:imagedata r:id="rId3015" o:title=""/>
                </v:shape>
              </w:pict>
            </w:r>
          </w:p>
          <w:p w:rsidR="002C2C8A" w:rsidRPr="003819CA" w:rsidRDefault="002C2C8A" w:rsidP="002C2C8A">
            <w:pPr>
              <w:jc w:val="both"/>
              <w:rPr>
                <w:szCs w:val="24"/>
                <w:u w:val="single"/>
              </w:rPr>
            </w:pPr>
            <w:r w:rsidRPr="003819CA">
              <w:rPr>
                <w:b/>
                <w:szCs w:val="24"/>
                <w:u w:val="single"/>
              </w:rPr>
              <w:t>Bài 5</w:t>
            </w:r>
            <w:r w:rsidRPr="00C1086C">
              <w:rPr>
                <w:b/>
                <w:szCs w:val="24"/>
              </w:rPr>
              <w:t>:</w:t>
            </w:r>
          </w:p>
          <w:p w:rsidR="002C2C8A" w:rsidRPr="00DF5E9C" w:rsidRDefault="002C2C8A" w:rsidP="002C2C8A">
            <w:pPr>
              <w:jc w:val="center"/>
              <w:rPr>
                <w:szCs w:val="24"/>
              </w:rPr>
            </w:pPr>
            <w:r>
              <w:rPr>
                <w:noProof/>
                <w:szCs w:val="24"/>
                <w:lang w:val="en-US"/>
              </w:rPr>
              <w:drawing>
                <wp:inline distT="0" distB="0" distL="0" distR="0" wp14:anchorId="7081BF06" wp14:editId="3C8A2A96">
                  <wp:extent cx="4105275" cy="2990850"/>
                  <wp:effectExtent l="0" t="0" r="9525"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
                          <pic:cNvPicPr>
                            <a:picLocks noChangeAspect="1" noChangeArrowheads="1"/>
                          </pic:cNvPicPr>
                        </pic:nvPicPr>
                        <pic:blipFill>
                          <a:blip r:embed="rId3016" cstate="print">
                            <a:extLst>
                              <a:ext uri="{28A0092B-C50C-407E-A947-70E740481C1C}">
                                <a14:useLocalDpi xmlns:a14="http://schemas.microsoft.com/office/drawing/2010/main" val="0"/>
                              </a:ext>
                            </a:extLst>
                          </a:blip>
                          <a:srcRect/>
                          <a:stretch>
                            <a:fillRect/>
                          </a:stretch>
                        </pic:blipFill>
                        <pic:spPr bwMode="auto">
                          <a:xfrm>
                            <a:off x="0" y="0"/>
                            <a:ext cx="4105275" cy="2990850"/>
                          </a:xfrm>
                          <a:prstGeom prst="rect">
                            <a:avLst/>
                          </a:prstGeom>
                          <a:noFill/>
                          <a:ln>
                            <a:noFill/>
                          </a:ln>
                        </pic:spPr>
                      </pic:pic>
                    </a:graphicData>
                  </a:graphic>
                </wp:inline>
              </w:drawing>
            </w:r>
          </w:p>
          <w:p w:rsidR="002C2C8A" w:rsidRPr="00DF5E9C" w:rsidRDefault="002C2C8A" w:rsidP="002C2C8A">
            <w:pPr>
              <w:jc w:val="both"/>
              <w:rPr>
                <w:szCs w:val="24"/>
              </w:rPr>
            </w:pPr>
            <w:r w:rsidRPr="00DF5E9C">
              <w:rPr>
                <w:b/>
                <w:szCs w:val="24"/>
              </w:rPr>
              <w:t>a)</w:t>
            </w:r>
          </w:p>
          <w:p w:rsidR="002C2C8A" w:rsidRPr="00DF5E9C" w:rsidRDefault="002C2C8A" w:rsidP="002C2C8A">
            <w:pPr>
              <w:jc w:val="both"/>
              <w:rPr>
                <w:szCs w:val="24"/>
              </w:rPr>
            </w:pPr>
            <w:r w:rsidRPr="00DF5E9C">
              <w:rPr>
                <w:szCs w:val="24"/>
              </w:rPr>
              <w:t xml:space="preserve">Tứ giác ABTH có: </w:t>
            </w:r>
            <w:r w:rsidR="00D94404">
              <w:rPr>
                <w:position w:val="-6"/>
              </w:rPr>
              <w:pict>
                <v:shape id="_x0000_i3262" type="#_x0000_t75" style="width:92.3pt;height:18pt">
                  <v:imagedata r:id="rId3017" o:title=""/>
                </v:shape>
              </w:pict>
            </w:r>
          </w:p>
          <w:p w:rsidR="002C2C8A" w:rsidRPr="00DF5E9C" w:rsidRDefault="002C2C8A" w:rsidP="002C2C8A">
            <w:pPr>
              <w:jc w:val="both"/>
              <w:rPr>
                <w:szCs w:val="24"/>
              </w:rPr>
            </w:pPr>
            <w:r w:rsidRPr="00DF5E9C">
              <w:rPr>
                <w:szCs w:val="24"/>
              </w:rPr>
              <w:t>nên ABTH nội tiếp</w:t>
            </w:r>
            <w:r w:rsidR="00D94404">
              <w:rPr>
                <w:position w:val="-6"/>
              </w:rPr>
              <w:pict>
                <v:shape id="_x0000_i3263" type="#_x0000_t75" style="width:15pt;height:12pt">
                  <v:imagedata r:id="rId3018" o:title=""/>
                </v:shape>
              </w:pict>
            </w:r>
            <w:r w:rsidRPr="00DF5E9C">
              <w:rPr>
                <w:szCs w:val="24"/>
              </w:rPr>
              <w:t xml:space="preserve"> A, B, T, H cùng nằm trên một đường tròn</w:t>
            </w:r>
          </w:p>
          <w:p w:rsidR="002C2C8A" w:rsidRPr="00DF5E9C" w:rsidRDefault="00D94404" w:rsidP="002C2C8A">
            <w:pPr>
              <w:jc w:val="both"/>
              <w:rPr>
                <w:szCs w:val="24"/>
              </w:rPr>
            </w:pPr>
            <w:r>
              <w:rPr>
                <w:position w:val="-6"/>
              </w:rPr>
              <w:pict>
                <v:shape id="_x0000_i3264" type="#_x0000_t75" style="width:36pt;height:14.25pt">
                  <v:imagedata r:id="rId3019" o:title=""/>
                </v:shape>
              </w:pict>
            </w:r>
            <w:r w:rsidR="002C2C8A" w:rsidRPr="00DF5E9C">
              <w:rPr>
                <w:szCs w:val="24"/>
              </w:rPr>
              <w:t xml:space="preserve"> đồng dạng </w:t>
            </w:r>
            <w:r>
              <w:rPr>
                <w:position w:val="-6"/>
              </w:rPr>
              <w:pict>
                <v:shape id="_x0000_i3265" type="#_x0000_t75" style="width:35.25pt;height:14.25pt">
                  <v:imagedata r:id="rId3020" o:title=""/>
                </v:shape>
              </w:pict>
            </w:r>
            <w:r w:rsidR="002C2C8A" w:rsidRPr="00DF5E9C">
              <w:rPr>
                <w:szCs w:val="24"/>
              </w:rPr>
              <w:t xml:space="preserve"> (g.g) </w:t>
            </w:r>
            <w:r>
              <w:rPr>
                <w:position w:val="-24"/>
              </w:rPr>
              <w:pict>
                <v:shape id="_x0000_i3266" type="#_x0000_t75" style="width:173.15pt;height:30.75pt">
                  <v:imagedata r:id="rId3021" o:title=""/>
                </v:shape>
              </w:pict>
            </w:r>
          </w:p>
          <w:p w:rsidR="002C2C8A" w:rsidRPr="00DF5E9C" w:rsidRDefault="002C2C8A" w:rsidP="002C2C8A">
            <w:pPr>
              <w:jc w:val="both"/>
              <w:rPr>
                <w:szCs w:val="24"/>
              </w:rPr>
            </w:pPr>
            <w:r w:rsidRPr="00DF5E9C">
              <w:rPr>
                <w:b/>
                <w:szCs w:val="24"/>
              </w:rPr>
              <w:t>b)</w:t>
            </w:r>
          </w:p>
          <w:p w:rsidR="002C2C8A" w:rsidRPr="00DF5E9C" w:rsidRDefault="002C2C8A" w:rsidP="002C2C8A">
            <w:pPr>
              <w:jc w:val="both"/>
              <w:rPr>
                <w:szCs w:val="24"/>
              </w:rPr>
            </w:pPr>
            <w:r w:rsidRPr="00DF5E9C">
              <w:rPr>
                <w:szCs w:val="24"/>
              </w:rPr>
              <w:t xml:space="preserve">Qua C vẽ tia tiếp tuyến Cx với (I) </w:t>
            </w:r>
            <w:r w:rsidR="00D94404">
              <w:rPr>
                <w:position w:val="-6"/>
              </w:rPr>
              <w:pict>
                <v:shape id="_x0000_i3267" type="#_x0000_t75" style="width:57.75pt;height:14.25pt">
                  <v:imagedata r:id="rId3022" o:title=""/>
                </v:shape>
              </w:pict>
            </w:r>
          </w:p>
          <w:p w:rsidR="002C2C8A" w:rsidRPr="00DF5E9C" w:rsidRDefault="002C2C8A" w:rsidP="002C2C8A">
            <w:pPr>
              <w:jc w:val="both"/>
              <w:rPr>
                <w:szCs w:val="24"/>
              </w:rPr>
            </w:pPr>
            <w:r w:rsidRPr="00DF5E9C">
              <w:rPr>
                <w:szCs w:val="24"/>
              </w:rPr>
              <w:t xml:space="preserve">Ta có: </w:t>
            </w:r>
            <w:r w:rsidR="00D94404">
              <w:rPr>
                <w:position w:val="-6"/>
              </w:rPr>
              <w:pict>
                <v:shape id="_x0000_i3268" type="#_x0000_t75" style="width:159pt;height:18pt">
                  <v:imagedata r:id="rId3023" o:title=""/>
                </v:shape>
              </w:pict>
            </w:r>
          </w:p>
          <w:p w:rsidR="002C2C8A" w:rsidRPr="00DF5E9C" w:rsidRDefault="002C2C8A" w:rsidP="002C2C8A">
            <w:pPr>
              <w:jc w:val="both"/>
              <w:rPr>
                <w:szCs w:val="24"/>
              </w:rPr>
            </w:pPr>
            <w:r w:rsidRPr="00DF5E9C">
              <w:rPr>
                <w:szCs w:val="24"/>
              </w:rPr>
              <w:t xml:space="preserve">Vậy </w:t>
            </w:r>
            <w:r w:rsidR="00D94404">
              <w:rPr>
                <w:position w:val="-6"/>
              </w:rPr>
              <w:pict>
                <v:shape id="_x0000_i3269" type="#_x0000_t75" style="width:45pt;height:14.25pt">
                  <v:imagedata r:id="rId3024" o:title=""/>
                </v:shape>
              </w:pict>
            </w:r>
            <w:r w:rsidRPr="00DF5E9C">
              <w:rPr>
                <w:szCs w:val="24"/>
              </w:rPr>
              <w:t>.</w:t>
            </w:r>
          </w:p>
          <w:p w:rsidR="002C2C8A" w:rsidRPr="00DF5E9C" w:rsidRDefault="002C2C8A" w:rsidP="002C2C8A">
            <w:pPr>
              <w:jc w:val="both"/>
              <w:rPr>
                <w:szCs w:val="24"/>
              </w:rPr>
            </w:pPr>
            <w:r w:rsidRPr="00DF5E9C">
              <w:rPr>
                <w:b/>
                <w:szCs w:val="24"/>
              </w:rPr>
              <w:t>c)</w:t>
            </w:r>
          </w:p>
          <w:p w:rsidR="002C2C8A" w:rsidRPr="00DF5E9C" w:rsidRDefault="002C2C8A" w:rsidP="002C2C8A">
            <w:pPr>
              <w:jc w:val="both"/>
              <w:rPr>
                <w:szCs w:val="24"/>
              </w:rPr>
            </w:pPr>
            <w:r w:rsidRPr="00DF5E9C">
              <w:rPr>
                <w:szCs w:val="24"/>
              </w:rPr>
              <w:t>Gọi D, E lần lượt là điểm đối xứng với K qua AB, AC</w:t>
            </w:r>
          </w:p>
          <w:p w:rsidR="002C2C8A" w:rsidRPr="00DF5E9C" w:rsidRDefault="002C2C8A" w:rsidP="002C2C8A">
            <w:pPr>
              <w:jc w:val="both"/>
              <w:rPr>
                <w:szCs w:val="24"/>
              </w:rPr>
            </w:pPr>
            <w:r w:rsidRPr="00DF5E9C">
              <w:rPr>
                <w:szCs w:val="24"/>
              </w:rPr>
              <w:t xml:space="preserve">Ta có: </w:t>
            </w:r>
            <w:r w:rsidR="00D94404">
              <w:rPr>
                <w:position w:val="-14"/>
              </w:rPr>
              <w:pict>
                <v:shape id="_x0000_i3270" type="#_x0000_t75" style="width:225.75pt;height:18.75pt">
                  <v:imagedata r:id="rId3025" o:title=""/>
                </v:shape>
              </w:pict>
            </w:r>
            <w:r w:rsidRPr="00DF5E9C">
              <w:rPr>
                <w:szCs w:val="24"/>
              </w:rPr>
              <w:t xml:space="preserve"> (1)</w:t>
            </w:r>
          </w:p>
          <w:p w:rsidR="002C2C8A" w:rsidRPr="00DF5E9C" w:rsidRDefault="002C2C8A" w:rsidP="002C2C8A">
            <w:pPr>
              <w:jc w:val="both"/>
              <w:rPr>
                <w:szCs w:val="24"/>
              </w:rPr>
            </w:pPr>
            <w:r w:rsidRPr="00DF5E9C">
              <w:rPr>
                <w:szCs w:val="24"/>
              </w:rPr>
              <w:t xml:space="preserve">Lại có: </w:t>
            </w:r>
            <w:r w:rsidR="00D94404">
              <w:rPr>
                <w:position w:val="-6"/>
              </w:rPr>
              <w:pict>
                <v:shape id="_x0000_i3271" type="#_x0000_t75" style="width:231pt;height:18pt">
                  <v:imagedata r:id="rId3026" o:title=""/>
                </v:shape>
              </w:pict>
            </w:r>
          </w:p>
          <w:p w:rsidR="002C2C8A" w:rsidRPr="00DF5E9C" w:rsidRDefault="002C2C8A" w:rsidP="002C2C8A">
            <w:pPr>
              <w:jc w:val="both"/>
              <w:rPr>
                <w:szCs w:val="24"/>
              </w:rPr>
            </w:pPr>
            <w:r w:rsidRPr="00DF5E9C">
              <w:rPr>
                <w:szCs w:val="24"/>
              </w:rPr>
              <w:t xml:space="preserve">Vẽ </w:t>
            </w:r>
            <w:r w:rsidR="00D94404">
              <w:rPr>
                <w:position w:val="-24"/>
              </w:rPr>
              <w:pict>
                <v:shape id="_x0000_i3272" type="#_x0000_t75" style="width:171pt;height:30.75pt">
                  <v:imagedata r:id="rId3027" o:title=""/>
                </v:shape>
              </w:pict>
            </w:r>
          </w:p>
          <w:p w:rsidR="002C2C8A" w:rsidRPr="00DF5E9C" w:rsidRDefault="00D94404" w:rsidP="002C2C8A">
            <w:pPr>
              <w:jc w:val="both"/>
              <w:rPr>
                <w:szCs w:val="24"/>
              </w:rPr>
            </w:pPr>
            <w:r>
              <w:rPr>
                <w:position w:val="-4"/>
              </w:rPr>
              <w:pict>
                <v:shape id="_x0000_i3273" type="#_x0000_t75" style="width:35.25pt;height:12.75pt">
                  <v:imagedata r:id="rId3028" o:title=""/>
                </v:shape>
              </w:pict>
            </w:r>
            <w:r w:rsidR="002C2C8A" w:rsidRPr="00DF5E9C">
              <w:rPr>
                <w:szCs w:val="24"/>
              </w:rPr>
              <w:t xml:space="preserve"> vuông tại F </w:t>
            </w:r>
            <w:r>
              <w:rPr>
                <w:position w:val="-6"/>
              </w:rPr>
              <w:pict>
                <v:shape id="_x0000_i3274" type="#_x0000_t75" style="width:249.75pt;height:14.25pt">
                  <v:imagedata r:id="rId3029" o:title=""/>
                </v:shape>
              </w:pict>
            </w:r>
            <w:r w:rsidR="002C2C8A" w:rsidRPr="00DF5E9C">
              <w:rPr>
                <w:szCs w:val="24"/>
              </w:rPr>
              <w:t xml:space="preserve"> (2)</w:t>
            </w:r>
          </w:p>
          <w:p w:rsidR="002C2C8A" w:rsidRPr="00DF5E9C" w:rsidRDefault="002C2C8A" w:rsidP="002C2C8A">
            <w:pPr>
              <w:jc w:val="both"/>
              <w:rPr>
                <w:szCs w:val="24"/>
              </w:rPr>
            </w:pPr>
            <w:r w:rsidRPr="00DF5E9C">
              <w:rPr>
                <w:szCs w:val="24"/>
              </w:rPr>
              <w:t xml:space="preserve">Từ (1), (2) </w:t>
            </w:r>
            <w:r w:rsidR="00D94404">
              <w:rPr>
                <w:position w:val="-14"/>
              </w:rPr>
              <w:pict>
                <v:shape id="_x0000_i3275" type="#_x0000_t75" style="width:126pt;height:18.75pt">
                  <v:imagedata r:id="rId3030" o:title=""/>
                </v:shape>
              </w:pict>
            </w:r>
            <w:r w:rsidRPr="00DF5E9C">
              <w:rPr>
                <w:szCs w:val="24"/>
              </w:rPr>
              <w:t xml:space="preserve"> không đổi</w:t>
            </w:r>
          </w:p>
          <w:p w:rsidR="002C2C8A" w:rsidRPr="00DF5E9C" w:rsidRDefault="002C2C8A" w:rsidP="002C2C8A">
            <w:pPr>
              <w:jc w:val="both"/>
              <w:rPr>
                <w:szCs w:val="24"/>
              </w:rPr>
            </w:pPr>
            <w:r w:rsidRPr="00DF5E9C">
              <w:rPr>
                <w:szCs w:val="24"/>
              </w:rPr>
              <w:t xml:space="preserve">Dấu “=” xảy ra khi K, P, Q lần lượt là chân đường cao kẻ từ A, B, C của </w:t>
            </w:r>
            <w:r w:rsidR="00D94404">
              <w:rPr>
                <w:position w:val="-6"/>
              </w:rPr>
              <w:pict>
                <v:shape id="_x0000_i3276" type="#_x0000_t75" style="width:35.25pt;height:14.25pt">
                  <v:imagedata r:id="rId3031" o:title=""/>
                </v:shape>
              </w:pict>
            </w:r>
            <w:r w:rsidRPr="00DF5E9C">
              <w:rPr>
                <w:szCs w:val="24"/>
              </w:rPr>
              <w:t>.</w:t>
            </w:r>
          </w:p>
          <w:p w:rsidR="002C2C8A" w:rsidRPr="003819CA" w:rsidRDefault="002C2C8A" w:rsidP="002C2C8A">
            <w:pPr>
              <w:jc w:val="both"/>
              <w:rPr>
                <w:szCs w:val="24"/>
                <w:u w:val="single"/>
              </w:rPr>
            </w:pPr>
            <w:r w:rsidRPr="003819CA">
              <w:rPr>
                <w:b/>
                <w:szCs w:val="24"/>
                <w:u w:val="single"/>
              </w:rPr>
              <w:t>Bài 6</w:t>
            </w:r>
            <w:r w:rsidRPr="00C1086C">
              <w:rPr>
                <w:b/>
                <w:szCs w:val="24"/>
              </w:rPr>
              <w:t>:</w:t>
            </w:r>
          </w:p>
          <w:p w:rsidR="002C2C8A" w:rsidRPr="00DF5E9C" w:rsidRDefault="00D94404" w:rsidP="002C2C8A">
            <w:pPr>
              <w:jc w:val="both"/>
              <w:rPr>
                <w:szCs w:val="24"/>
              </w:rPr>
            </w:pPr>
            <w:r>
              <w:rPr>
                <w:position w:val="-28"/>
              </w:rPr>
              <w:pict>
                <v:shape id="_x0000_i3277" type="#_x0000_t75" style="width:84.75pt;height:33pt">
                  <v:imagedata r:id="rId3032" o:title=""/>
                </v:shape>
              </w:pict>
            </w:r>
          </w:p>
          <w:p w:rsidR="002C2C8A" w:rsidRPr="00DF5E9C" w:rsidRDefault="00D94404" w:rsidP="002C2C8A">
            <w:pPr>
              <w:jc w:val="both"/>
              <w:rPr>
                <w:szCs w:val="24"/>
              </w:rPr>
            </w:pPr>
            <w:r>
              <w:rPr>
                <w:position w:val="-30"/>
              </w:rPr>
              <w:pict>
                <v:shape id="_x0000_i3278" type="#_x0000_t75" style="width:458.45pt;height:39pt">
                  <v:imagedata r:id="rId3033" o:title=""/>
                </v:shape>
              </w:pict>
            </w:r>
          </w:p>
          <w:p w:rsidR="002C2C8A" w:rsidRPr="00DF5E9C" w:rsidRDefault="00D94404" w:rsidP="002C2C8A">
            <w:pPr>
              <w:jc w:val="both"/>
              <w:rPr>
                <w:szCs w:val="24"/>
              </w:rPr>
            </w:pPr>
            <w:r>
              <w:rPr>
                <w:position w:val="-24"/>
              </w:rPr>
              <w:pict>
                <v:shape id="_x0000_i3279" type="#_x0000_t75" style="width:228pt;height:30.75pt">
                  <v:imagedata r:id="rId3034" o:title=""/>
                </v:shape>
              </w:pict>
            </w:r>
          </w:p>
          <w:p w:rsidR="002C2C8A" w:rsidRDefault="002C2C8A" w:rsidP="002C2C8A">
            <w:pPr>
              <w:jc w:val="both"/>
              <w:rPr>
                <w:szCs w:val="24"/>
              </w:rPr>
            </w:pPr>
            <w:r w:rsidRPr="00DF5E9C">
              <w:rPr>
                <w:szCs w:val="24"/>
              </w:rPr>
              <w:t>Dấu “=” xảy ra khi x = y = z =1.</w:t>
            </w:r>
          </w:p>
          <w:p w:rsidR="002C2C8A" w:rsidRPr="003819CA" w:rsidRDefault="002C2C8A" w:rsidP="002C2C8A">
            <w:pPr>
              <w:jc w:val="both"/>
              <w:rPr>
                <w:szCs w:val="24"/>
              </w:rPr>
            </w:pPr>
          </w:p>
          <w:p w:rsidR="002C2C8A" w:rsidRPr="003819CA" w:rsidRDefault="002C2C8A" w:rsidP="002C2C8A">
            <w:pPr>
              <w:tabs>
                <w:tab w:val="left" w:pos="0"/>
                <w:tab w:val="left" w:pos="360"/>
                <w:tab w:val="left" w:pos="720"/>
                <w:tab w:val="left" w:pos="900"/>
              </w:tabs>
              <w:spacing w:before="120"/>
              <w:jc w:val="center"/>
              <w:rPr>
                <w:b/>
                <w:i/>
                <w:color w:val="FF0000"/>
              </w:rPr>
            </w:pPr>
            <w:r w:rsidRPr="00C1662E">
              <w:rPr>
                <w:b/>
                <w:i/>
              </w:rPr>
              <w:t xml:space="preserve">Biên soạn bởi </w:t>
            </w:r>
            <w:r w:rsidRPr="00C1662E">
              <w:rPr>
                <w:b/>
                <w:i/>
                <w:color w:val="FF0000"/>
              </w:rPr>
              <w:t>LÊ BẢO HIỆP &amp; NGUYỄN PHƯỚC LỘC</w:t>
            </w:r>
          </w:p>
          <w:p w:rsidR="002C2C8A" w:rsidRPr="00596F13" w:rsidRDefault="002C2C8A"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w:t>
            </w:r>
            <w:r w:rsidR="00DD66AE">
              <w:rPr>
                <w:rFonts w:ascii="Times New Roman" w:eastAsia="Times New Roman" w:hAnsi="Times New Roman" w:cs="Times New Roman"/>
                <w:b/>
                <w:color w:val="FF0000"/>
                <w:sz w:val="28"/>
                <w:szCs w:val="28"/>
                <w:lang w:val="en-US"/>
              </w:rPr>
              <w:t>38</w:t>
            </w:r>
          </w:p>
          <w:tbl>
            <w:tblPr>
              <w:tblW w:w="10620" w:type="dxa"/>
              <w:tblLook w:val="01E0" w:firstRow="1" w:lastRow="1" w:firstColumn="1" w:lastColumn="1" w:noHBand="0" w:noVBand="0"/>
            </w:tblPr>
            <w:tblGrid>
              <w:gridCol w:w="5220"/>
              <w:gridCol w:w="5400"/>
            </w:tblGrid>
            <w:tr w:rsidR="002C2C8A" w:rsidRPr="00A90425" w:rsidTr="008B0EE4">
              <w:tc>
                <w:tcPr>
                  <w:tcW w:w="5220" w:type="dxa"/>
                </w:tcPr>
                <w:p w:rsidR="002C2C8A" w:rsidRPr="00A90425" w:rsidRDefault="002C2C8A" w:rsidP="008B0EE4">
                  <w:pPr>
                    <w:tabs>
                      <w:tab w:val="left" w:pos="360"/>
                    </w:tabs>
                    <w:jc w:val="center"/>
                    <w:rPr>
                      <w:rFonts w:ascii="Times New Roman" w:hAnsi="Times New Roman"/>
                      <w:b/>
                      <w:sz w:val="26"/>
                      <w:szCs w:val="26"/>
                    </w:rPr>
                  </w:pPr>
                  <w:r w:rsidRPr="00A90425">
                    <w:rPr>
                      <w:rFonts w:ascii="Times New Roman" w:hAnsi="Times New Roman"/>
                      <w:b/>
                      <w:sz w:val="26"/>
                      <w:szCs w:val="26"/>
                    </w:rPr>
                    <w:t>SỞ GIÁO DỤC VÀ ĐÀO TẠO TÂY NINH</w:t>
                  </w:r>
                </w:p>
              </w:tc>
              <w:tc>
                <w:tcPr>
                  <w:tcW w:w="5400" w:type="dxa"/>
                </w:tcPr>
                <w:p w:rsidR="002C2C8A" w:rsidRPr="00A90425" w:rsidRDefault="002C2C8A" w:rsidP="008B0EE4">
                  <w:pPr>
                    <w:tabs>
                      <w:tab w:val="left" w:pos="360"/>
                    </w:tabs>
                    <w:jc w:val="center"/>
                    <w:rPr>
                      <w:rFonts w:ascii="Times New Roman" w:hAnsi="Times New Roman"/>
                      <w:b/>
                      <w:sz w:val="26"/>
                      <w:szCs w:val="26"/>
                    </w:rPr>
                  </w:pPr>
                </w:p>
              </w:tc>
            </w:tr>
          </w:tbl>
          <w:p w:rsidR="002C2C8A" w:rsidRPr="00C16E8D" w:rsidRDefault="002C2C8A" w:rsidP="002C2C8A">
            <w:pPr>
              <w:tabs>
                <w:tab w:val="left" w:pos="360"/>
              </w:tabs>
              <w:jc w:val="center"/>
              <w:rPr>
                <w:rFonts w:ascii="Times New Roman" w:hAnsi="Times New Roman"/>
                <w:b/>
                <w:sz w:val="26"/>
                <w:szCs w:val="26"/>
              </w:rPr>
            </w:pPr>
          </w:p>
          <w:p w:rsidR="002C2C8A" w:rsidRPr="00C16E8D" w:rsidRDefault="002C2C8A" w:rsidP="002C2C8A">
            <w:pPr>
              <w:tabs>
                <w:tab w:val="left" w:pos="360"/>
              </w:tabs>
              <w:jc w:val="center"/>
              <w:rPr>
                <w:rFonts w:ascii="Times New Roman" w:hAnsi="Times New Roman"/>
                <w:b/>
                <w:sz w:val="26"/>
                <w:szCs w:val="26"/>
              </w:rPr>
            </w:pPr>
            <w:r w:rsidRPr="00C16E8D">
              <w:rPr>
                <w:rFonts w:ascii="Times New Roman" w:hAnsi="Times New Roman"/>
                <w:b/>
                <w:sz w:val="26"/>
                <w:szCs w:val="26"/>
              </w:rPr>
              <w:t>KÌ THI TUYỂN SINH VÀO LỚP 10 NĂM HỌC 2015 – 2016</w:t>
            </w:r>
          </w:p>
          <w:p w:rsidR="002C2C8A" w:rsidRPr="00C16E8D" w:rsidRDefault="002C2C8A" w:rsidP="002C2C8A">
            <w:pPr>
              <w:tabs>
                <w:tab w:val="left" w:pos="360"/>
                <w:tab w:val="left" w:pos="2520"/>
              </w:tabs>
              <w:jc w:val="both"/>
              <w:rPr>
                <w:rFonts w:ascii="Times New Roman" w:hAnsi="Times New Roman"/>
                <w:sz w:val="26"/>
                <w:szCs w:val="26"/>
              </w:rPr>
            </w:pPr>
            <w:r w:rsidRPr="00C16E8D">
              <w:rPr>
                <w:rFonts w:ascii="Times New Roman" w:hAnsi="Times New Roman"/>
                <w:sz w:val="26"/>
                <w:szCs w:val="26"/>
              </w:rPr>
              <w:tab/>
            </w:r>
            <w:r w:rsidRPr="00C16E8D">
              <w:rPr>
                <w:rFonts w:ascii="Times New Roman" w:hAnsi="Times New Roman"/>
                <w:sz w:val="26"/>
                <w:szCs w:val="26"/>
              </w:rPr>
              <w:tab/>
              <w:t xml:space="preserve">Ngày thi : </w:t>
            </w:r>
            <w:r w:rsidRPr="00C16E8D">
              <w:rPr>
                <w:rFonts w:ascii="Times New Roman" w:hAnsi="Times New Roman"/>
                <w:b/>
                <w:sz w:val="26"/>
                <w:szCs w:val="26"/>
              </w:rPr>
              <w:t>11</w:t>
            </w:r>
            <w:r w:rsidRPr="00C16E8D">
              <w:rPr>
                <w:rFonts w:ascii="Times New Roman" w:hAnsi="Times New Roman"/>
                <w:sz w:val="26"/>
                <w:szCs w:val="26"/>
              </w:rPr>
              <w:t xml:space="preserve"> tháng </w:t>
            </w:r>
            <w:r w:rsidRPr="00C16E8D">
              <w:rPr>
                <w:rFonts w:ascii="Times New Roman" w:hAnsi="Times New Roman"/>
                <w:b/>
                <w:sz w:val="26"/>
                <w:szCs w:val="26"/>
              </w:rPr>
              <w:t>6</w:t>
            </w:r>
            <w:r w:rsidRPr="00C16E8D">
              <w:rPr>
                <w:rFonts w:ascii="Times New Roman" w:hAnsi="Times New Roman"/>
                <w:sz w:val="26"/>
                <w:szCs w:val="26"/>
              </w:rPr>
              <w:t xml:space="preserve"> năm </w:t>
            </w:r>
            <w:r w:rsidRPr="00C16E8D">
              <w:rPr>
                <w:rFonts w:ascii="Times New Roman" w:hAnsi="Times New Roman"/>
                <w:b/>
                <w:sz w:val="26"/>
                <w:szCs w:val="26"/>
              </w:rPr>
              <w:t>2015</w:t>
            </w:r>
          </w:p>
          <w:p w:rsidR="002C2C8A" w:rsidRPr="00C16E8D" w:rsidRDefault="002C2C8A" w:rsidP="002C2C8A">
            <w:pPr>
              <w:tabs>
                <w:tab w:val="left" w:pos="360"/>
                <w:tab w:val="left" w:pos="2520"/>
              </w:tabs>
              <w:jc w:val="both"/>
              <w:rPr>
                <w:rFonts w:ascii="Times New Roman" w:hAnsi="Times New Roman"/>
                <w:b/>
                <w:sz w:val="26"/>
                <w:szCs w:val="26"/>
              </w:rPr>
            </w:pPr>
            <w:r w:rsidRPr="00C16E8D">
              <w:rPr>
                <w:rFonts w:ascii="Times New Roman" w:hAnsi="Times New Roman"/>
                <w:sz w:val="26"/>
                <w:szCs w:val="26"/>
              </w:rPr>
              <w:tab/>
            </w:r>
            <w:r w:rsidRPr="00C16E8D">
              <w:rPr>
                <w:rFonts w:ascii="Times New Roman" w:hAnsi="Times New Roman"/>
                <w:sz w:val="26"/>
                <w:szCs w:val="26"/>
              </w:rPr>
              <w:tab/>
              <w:t>Môn thi</w:t>
            </w:r>
            <w:r w:rsidRPr="00C16E8D">
              <w:rPr>
                <w:rFonts w:ascii="Times New Roman" w:hAnsi="Times New Roman"/>
                <w:b/>
                <w:sz w:val="26"/>
                <w:szCs w:val="26"/>
              </w:rPr>
              <w:t xml:space="preserve"> : TOÁN (</w:t>
            </w:r>
            <w:r w:rsidRPr="00C16E8D">
              <w:rPr>
                <w:rFonts w:ascii="Times New Roman" w:hAnsi="Times New Roman"/>
                <w:b/>
                <w:i/>
                <w:sz w:val="26"/>
                <w:szCs w:val="26"/>
              </w:rPr>
              <w:t>Không chuyên</w:t>
            </w:r>
            <w:r w:rsidRPr="00C16E8D">
              <w:rPr>
                <w:rFonts w:ascii="Times New Roman" w:hAnsi="Times New Roman"/>
                <w:b/>
                <w:sz w:val="26"/>
                <w:szCs w:val="26"/>
              </w:rPr>
              <w:t xml:space="preserve">) </w:t>
            </w:r>
          </w:p>
          <w:p w:rsidR="002C2C8A" w:rsidRDefault="002C2C8A" w:rsidP="002C2C8A">
            <w:pPr>
              <w:tabs>
                <w:tab w:val="left" w:pos="360"/>
                <w:tab w:val="left" w:pos="2520"/>
              </w:tabs>
              <w:jc w:val="both"/>
              <w:rPr>
                <w:rFonts w:ascii="Times New Roman" w:hAnsi="Times New Roman"/>
                <w:sz w:val="26"/>
                <w:szCs w:val="26"/>
              </w:rPr>
            </w:pPr>
            <w:r w:rsidRPr="00C16E8D">
              <w:rPr>
                <w:rFonts w:ascii="Times New Roman" w:hAnsi="Times New Roman"/>
                <w:sz w:val="26"/>
                <w:szCs w:val="26"/>
              </w:rPr>
              <w:tab/>
            </w:r>
            <w:r w:rsidRPr="00C16E8D">
              <w:rPr>
                <w:rFonts w:ascii="Times New Roman" w:hAnsi="Times New Roman"/>
                <w:sz w:val="26"/>
                <w:szCs w:val="26"/>
              </w:rPr>
              <w:tab/>
              <w:t>Thời gian</w:t>
            </w:r>
            <w:r w:rsidRPr="00C16E8D">
              <w:rPr>
                <w:rFonts w:ascii="Times New Roman" w:hAnsi="Times New Roman"/>
                <w:b/>
                <w:sz w:val="26"/>
                <w:szCs w:val="26"/>
              </w:rPr>
              <w:t xml:space="preserve"> : 120 phút </w:t>
            </w:r>
            <w:r w:rsidRPr="00C16E8D">
              <w:rPr>
                <w:rFonts w:ascii="Times New Roman" w:hAnsi="Times New Roman"/>
                <w:sz w:val="26"/>
                <w:szCs w:val="26"/>
              </w:rPr>
              <w:t>(</w:t>
            </w:r>
            <w:r w:rsidRPr="00C16E8D">
              <w:rPr>
                <w:rFonts w:ascii="Times New Roman" w:hAnsi="Times New Roman"/>
                <w:i/>
                <w:sz w:val="26"/>
                <w:szCs w:val="26"/>
              </w:rPr>
              <w:t>Không kể thời gian giao đề</w:t>
            </w:r>
            <w:r w:rsidRPr="00C16E8D">
              <w:rPr>
                <w:rFonts w:ascii="Times New Roman" w:hAnsi="Times New Roman"/>
                <w:sz w:val="26"/>
                <w:szCs w:val="26"/>
              </w:rPr>
              <w:t>)</w:t>
            </w:r>
          </w:p>
          <w:p w:rsidR="002C2C8A" w:rsidRPr="00C16E8D" w:rsidRDefault="002C2C8A" w:rsidP="002C2C8A">
            <w:pPr>
              <w:tabs>
                <w:tab w:val="left" w:pos="360"/>
                <w:tab w:val="left" w:pos="2520"/>
              </w:tabs>
              <w:jc w:val="both"/>
              <w:rPr>
                <w:rFonts w:ascii="Times New Roman" w:hAnsi="Times New Roman"/>
                <w:sz w:val="26"/>
                <w:szCs w:val="26"/>
              </w:rPr>
            </w:pPr>
          </w:p>
          <w:p w:rsidR="002C2C8A" w:rsidRPr="00C16E8D" w:rsidRDefault="002C2C8A" w:rsidP="002C2C8A">
            <w:pPr>
              <w:tabs>
                <w:tab w:val="left" w:pos="360"/>
              </w:tabs>
              <w:jc w:val="center"/>
              <w:rPr>
                <w:rFonts w:ascii="Times New Roman" w:hAnsi="Times New Roman"/>
                <w:sz w:val="26"/>
                <w:szCs w:val="26"/>
              </w:rPr>
            </w:pPr>
            <w:r w:rsidRPr="00C16E8D">
              <w:rPr>
                <w:rFonts w:ascii="Times New Roman" w:hAnsi="Times New Roman"/>
                <w:sz w:val="26"/>
                <w:szCs w:val="26"/>
              </w:rPr>
              <w:t xml:space="preserve"> -------------------------------------------------------------------------------------</w:t>
            </w:r>
          </w:p>
          <w:p w:rsidR="002C2C8A" w:rsidRPr="00C16E8D" w:rsidRDefault="002C2C8A" w:rsidP="002C2C8A">
            <w:pPr>
              <w:tabs>
                <w:tab w:val="left" w:pos="360"/>
                <w:tab w:val="left" w:pos="720"/>
              </w:tabs>
              <w:rPr>
                <w:rFonts w:ascii="Times New Roman" w:hAnsi="Times New Roman"/>
                <w:b/>
                <w:sz w:val="26"/>
                <w:szCs w:val="26"/>
              </w:rPr>
            </w:pPr>
          </w:p>
          <w:p w:rsidR="002C2C8A" w:rsidRPr="00C16E8D" w:rsidRDefault="002C2C8A" w:rsidP="002C2C8A">
            <w:pPr>
              <w:tabs>
                <w:tab w:val="left" w:pos="360"/>
                <w:tab w:val="left" w:pos="720"/>
              </w:tabs>
              <w:jc w:val="center"/>
              <w:rPr>
                <w:rFonts w:ascii="Times New Roman" w:hAnsi="Times New Roman"/>
                <w:b/>
                <w:sz w:val="26"/>
                <w:szCs w:val="26"/>
              </w:rPr>
            </w:pPr>
            <w:r w:rsidRPr="00C16E8D">
              <w:rPr>
                <w:rFonts w:ascii="Times New Roman" w:hAnsi="Times New Roman"/>
                <w:b/>
                <w:sz w:val="26"/>
                <w:szCs w:val="26"/>
              </w:rPr>
              <w:t>ĐỀ CHÍNH THỨC</w:t>
            </w:r>
          </w:p>
          <w:p w:rsidR="002C2C8A" w:rsidRPr="00C16E8D" w:rsidRDefault="002C2C8A" w:rsidP="002C2C8A">
            <w:pPr>
              <w:tabs>
                <w:tab w:val="left" w:pos="360"/>
                <w:tab w:val="left" w:pos="720"/>
              </w:tabs>
              <w:jc w:val="center"/>
              <w:rPr>
                <w:rFonts w:ascii="Times New Roman" w:hAnsi="Times New Roman"/>
                <w:sz w:val="26"/>
                <w:szCs w:val="26"/>
              </w:rPr>
            </w:pPr>
            <w:r w:rsidRPr="00C16E8D">
              <w:rPr>
                <w:rFonts w:ascii="Times New Roman" w:hAnsi="Times New Roman"/>
                <w:sz w:val="26"/>
                <w:szCs w:val="26"/>
              </w:rPr>
              <w:t>(</w:t>
            </w:r>
            <w:r w:rsidRPr="00C16E8D">
              <w:rPr>
                <w:rFonts w:ascii="Times New Roman" w:hAnsi="Times New Roman"/>
                <w:i/>
                <w:sz w:val="26"/>
                <w:szCs w:val="26"/>
              </w:rPr>
              <w:t>Đề thi có 01 trang, thí sinh không phải chép đề vào giấy thi</w:t>
            </w:r>
            <w:r w:rsidRPr="00C16E8D">
              <w:rPr>
                <w:rFonts w:ascii="Times New Roman" w:hAnsi="Times New Roman"/>
                <w:sz w:val="26"/>
                <w:szCs w:val="26"/>
              </w:rPr>
              <w:t>)</w:t>
            </w:r>
          </w:p>
          <w:p w:rsidR="002C2C8A" w:rsidRPr="00C16E8D" w:rsidRDefault="002C2C8A" w:rsidP="002C2C8A">
            <w:pPr>
              <w:tabs>
                <w:tab w:val="left" w:pos="360"/>
              </w:tabs>
              <w:jc w:val="both"/>
              <w:rPr>
                <w:rFonts w:ascii="Times New Roman" w:hAnsi="Times New Roman"/>
                <w:b/>
                <w:sz w:val="26"/>
                <w:szCs w:val="26"/>
              </w:rPr>
            </w:pPr>
          </w:p>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b/>
                <w:sz w:val="26"/>
                <w:szCs w:val="26"/>
              </w:rPr>
              <w:t>Câu 1</w:t>
            </w:r>
            <w:r w:rsidRPr="00C16E8D">
              <w:rPr>
                <w:rFonts w:ascii="Times New Roman" w:hAnsi="Times New Roman"/>
                <w:sz w:val="26"/>
                <w:szCs w:val="26"/>
              </w:rPr>
              <w:t>: (</w:t>
            </w:r>
            <w:r w:rsidRPr="00C16E8D">
              <w:rPr>
                <w:rFonts w:ascii="Times New Roman" w:hAnsi="Times New Roman"/>
                <w:i/>
                <w:sz w:val="26"/>
                <w:szCs w:val="26"/>
              </w:rPr>
              <w:t>1điểm</w:t>
            </w:r>
            <w:r w:rsidRPr="00C16E8D">
              <w:rPr>
                <w:rFonts w:ascii="Times New Roman" w:hAnsi="Times New Roman"/>
                <w:sz w:val="26"/>
                <w:szCs w:val="26"/>
              </w:rPr>
              <w:t>) Thực hiện các phép tính</w:t>
            </w:r>
          </w:p>
          <w:p w:rsidR="002C2C8A" w:rsidRPr="00C16E8D" w:rsidRDefault="002C2C8A" w:rsidP="002C2C8A">
            <w:pPr>
              <w:tabs>
                <w:tab w:val="left" w:pos="360"/>
                <w:tab w:val="left" w:pos="540"/>
              </w:tabs>
              <w:jc w:val="both"/>
              <w:rPr>
                <w:rFonts w:ascii="Times New Roman" w:hAnsi="Times New Roman"/>
                <w:sz w:val="26"/>
                <w:szCs w:val="26"/>
              </w:rPr>
            </w:pPr>
            <w:r w:rsidRPr="00C16E8D">
              <w:rPr>
                <w:rFonts w:ascii="Times New Roman" w:hAnsi="Times New Roman"/>
                <w:sz w:val="26"/>
                <w:szCs w:val="26"/>
              </w:rPr>
              <w:tab/>
              <w:t>a) (0,5</w:t>
            </w:r>
            <w:r w:rsidRPr="00C16E8D">
              <w:rPr>
                <w:rFonts w:ascii="Times New Roman" w:hAnsi="Times New Roman"/>
                <w:i/>
                <w:sz w:val="26"/>
                <w:szCs w:val="26"/>
              </w:rPr>
              <w:t xml:space="preserve"> điểm</w:t>
            </w:r>
            <w:r w:rsidRPr="00C16E8D">
              <w:rPr>
                <w:rFonts w:ascii="Times New Roman" w:hAnsi="Times New Roman"/>
                <w:sz w:val="26"/>
                <w:szCs w:val="26"/>
              </w:rPr>
              <w:t xml:space="preserve">) </w:t>
            </w:r>
            <w:r w:rsidR="00D94404">
              <w:rPr>
                <w:rFonts w:ascii="Times New Roman" w:hAnsi="Times New Roman"/>
                <w:position w:val="-8"/>
                <w:sz w:val="26"/>
                <w:szCs w:val="26"/>
              </w:rPr>
              <w:pict>
                <v:shape id="_x0000_i3280" type="#_x0000_t75" style="width:110.2pt;height:18.75pt">
                  <v:imagedata r:id="rId3035" o:title=""/>
                </v:shape>
              </w:pict>
            </w:r>
            <w:r w:rsidRPr="00C16E8D">
              <w:rPr>
                <w:rFonts w:ascii="Times New Roman" w:hAnsi="Times New Roman"/>
                <w:sz w:val="26"/>
                <w:szCs w:val="26"/>
              </w:rPr>
              <w:tab/>
            </w:r>
            <w:r w:rsidRPr="00C16E8D">
              <w:rPr>
                <w:rFonts w:ascii="Times New Roman" w:hAnsi="Times New Roman"/>
                <w:sz w:val="26"/>
                <w:szCs w:val="26"/>
              </w:rPr>
              <w:tab/>
            </w:r>
            <w:r w:rsidRPr="00C16E8D">
              <w:rPr>
                <w:rFonts w:ascii="Times New Roman" w:hAnsi="Times New Roman"/>
                <w:sz w:val="26"/>
                <w:szCs w:val="26"/>
              </w:rPr>
              <w:tab/>
              <w:t>b) (0,5</w:t>
            </w:r>
            <w:r w:rsidRPr="00C16E8D">
              <w:rPr>
                <w:rFonts w:ascii="Times New Roman" w:hAnsi="Times New Roman"/>
                <w:i/>
                <w:sz w:val="26"/>
                <w:szCs w:val="26"/>
              </w:rPr>
              <w:t xml:space="preserve"> điểm</w:t>
            </w:r>
            <w:r w:rsidRPr="00C16E8D">
              <w:rPr>
                <w:rFonts w:ascii="Times New Roman" w:hAnsi="Times New Roman"/>
                <w:sz w:val="26"/>
                <w:szCs w:val="26"/>
              </w:rPr>
              <w:t xml:space="preserve">) </w:t>
            </w:r>
            <w:r w:rsidR="00D94404">
              <w:rPr>
                <w:rFonts w:ascii="Times New Roman" w:hAnsi="Times New Roman"/>
                <w:position w:val="-20"/>
                <w:sz w:val="26"/>
                <w:szCs w:val="26"/>
              </w:rPr>
              <w:pict>
                <v:shape id="_x0000_i3281" type="#_x0000_t75" style="width:108.8pt;height:26.25pt">
                  <v:imagedata r:id="rId3036" o:title=""/>
                </v:shape>
              </w:pict>
            </w:r>
          </w:p>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b/>
                <w:sz w:val="26"/>
                <w:szCs w:val="26"/>
              </w:rPr>
              <w:t>Câu 2</w:t>
            </w:r>
            <w:r w:rsidRPr="00C16E8D">
              <w:rPr>
                <w:rFonts w:ascii="Times New Roman" w:hAnsi="Times New Roman"/>
                <w:sz w:val="26"/>
                <w:szCs w:val="26"/>
              </w:rPr>
              <w:t>: (</w:t>
            </w:r>
            <w:r w:rsidRPr="00C16E8D">
              <w:rPr>
                <w:rFonts w:ascii="Times New Roman" w:hAnsi="Times New Roman"/>
                <w:i/>
                <w:sz w:val="26"/>
                <w:szCs w:val="26"/>
              </w:rPr>
              <w:t>1 điểm</w:t>
            </w:r>
            <w:r w:rsidRPr="00C16E8D">
              <w:rPr>
                <w:rFonts w:ascii="Times New Roman" w:hAnsi="Times New Roman"/>
                <w:sz w:val="26"/>
                <w:szCs w:val="26"/>
              </w:rPr>
              <w:t xml:space="preserve">) Giải phương trình </w:t>
            </w:r>
            <w:r w:rsidR="00D94404">
              <w:rPr>
                <w:rFonts w:ascii="Times New Roman" w:hAnsi="Times New Roman"/>
                <w:position w:val="-6"/>
                <w:sz w:val="26"/>
                <w:szCs w:val="26"/>
              </w:rPr>
              <w:pict>
                <v:shape id="_x0000_i3282" type="#_x0000_t75" style="width:84pt;height:17.25pt">
                  <v:imagedata r:id="rId3037" o:title=""/>
                </v:shape>
              </w:pict>
            </w:r>
            <w:r w:rsidRPr="00C16E8D">
              <w:rPr>
                <w:rFonts w:ascii="Times New Roman" w:hAnsi="Times New Roman"/>
                <w:sz w:val="26"/>
                <w:szCs w:val="26"/>
              </w:rPr>
              <w:t>.</w:t>
            </w:r>
          </w:p>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b/>
                <w:sz w:val="26"/>
                <w:szCs w:val="26"/>
              </w:rPr>
              <w:t>Câu 3</w:t>
            </w:r>
            <w:r w:rsidRPr="00C16E8D">
              <w:rPr>
                <w:rFonts w:ascii="Times New Roman" w:hAnsi="Times New Roman"/>
                <w:sz w:val="26"/>
                <w:szCs w:val="26"/>
              </w:rPr>
              <w:t>: (</w:t>
            </w:r>
            <w:r w:rsidRPr="00C16E8D">
              <w:rPr>
                <w:rFonts w:ascii="Times New Roman" w:hAnsi="Times New Roman"/>
                <w:i/>
                <w:sz w:val="26"/>
                <w:szCs w:val="26"/>
              </w:rPr>
              <w:t>1 điểm</w:t>
            </w:r>
            <w:r w:rsidRPr="00C16E8D">
              <w:rPr>
                <w:rFonts w:ascii="Times New Roman" w:hAnsi="Times New Roman"/>
                <w:sz w:val="26"/>
                <w:szCs w:val="26"/>
              </w:rPr>
              <w:t xml:space="preserve">) Giải hệ phương trình </w:t>
            </w:r>
            <w:r w:rsidR="00D94404">
              <w:rPr>
                <w:rFonts w:ascii="Times New Roman" w:hAnsi="Times New Roman"/>
                <w:position w:val="-32"/>
                <w:sz w:val="26"/>
                <w:szCs w:val="26"/>
              </w:rPr>
              <w:pict>
                <v:shape id="_x0000_i3283" type="#_x0000_t75" style="width:62.25pt;height:39pt">
                  <v:imagedata r:id="rId3038" o:title=""/>
                </v:shape>
              </w:pict>
            </w:r>
            <w:r w:rsidRPr="00C16E8D">
              <w:rPr>
                <w:rFonts w:ascii="Times New Roman" w:hAnsi="Times New Roman"/>
                <w:sz w:val="26"/>
                <w:szCs w:val="26"/>
              </w:rPr>
              <w:t>.</w:t>
            </w:r>
          </w:p>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b/>
                <w:sz w:val="26"/>
                <w:szCs w:val="26"/>
              </w:rPr>
              <w:t>Câu 4</w:t>
            </w:r>
            <w:r w:rsidRPr="00C16E8D">
              <w:rPr>
                <w:rFonts w:ascii="Times New Roman" w:hAnsi="Times New Roman"/>
                <w:sz w:val="26"/>
                <w:szCs w:val="26"/>
              </w:rPr>
              <w:t>: (</w:t>
            </w:r>
            <w:r w:rsidRPr="00C16E8D">
              <w:rPr>
                <w:rFonts w:ascii="Times New Roman" w:hAnsi="Times New Roman"/>
                <w:i/>
                <w:sz w:val="26"/>
                <w:szCs w:val="26"/>
              </w:rPr>
              <w:t>1 điểm</w:t>
            </w:r>
            <w:r w:rsidRPr="00C16E8D">
              <w:rPr>
                <w:rFonts w:ascii="Times New Roman" w:hAnsi="Times New Roman"/>
                <w:sz w:val="26"/>
                <w:szCs w:val="26"/>
              </w:rPr>
              <w:t xml:space="preserve">) Tìm m, n biết rằng đường thẳng </w:t>
            </w:r>
            <w:r w:rsidR="00D94404">
              <w:rPr>
                <w:rFonts w:ascii="Times New Roman" w:hAnsi="Times New Roman"/>
                <w:position w:val="-12"/>
                <w:sz w:val="26"/>
                <w:szCs w:val="26"/>
              </w:rPr>
              <w:pict>
                <v:shape id="_x0000_i3284" type="#_x0000_t75" style="width:90.75pt;height:18pt">
                  <v:imagedata r:id="rId3039" o:title=""/>
                </v:shape>
              </w:pict>
            </w:r>
            <w:r w:rsidRPr="00C16E8D">
              <w:rPr>
                <w:rFonts w:ascii="Times New Roman" w:hAnsi="Times New Roman"/>
                <w:sz w:val="26"/>
                <w:szCs w:val="26"/>
              </w:rPr>
              <w:t xml:space="preserve"> đi qua điểm A(2; 0) và song song với đường thẳng </w:t>
            </w:r>
            <w:r w:rsidR="00D94404">
              <w:rPr>
                <w:rFonts w:ascii="Times New Roman" w:hAnsi="Times New Roman"/>
                <w:position w:val="-12"/>
                <w:sz w:val="26"/>
                <w:szCs w:val="26"/>
              </w:rPr>
              <w:pict>
                <v:shape id="_x0000_i3285" type="#_x0000_t75" style="width:75pt;height:18pt">
                  <v:imagedata r:id="rId3040" o:title=""/>
                </v:shape>
              </w:pict>
            </w:r>
            <w:r w:rsidRPr="00C16E8D">
              <w:rPr>
                <w:rFonts w:ascii="Times New Roman" w:hAnsi="Times New Roman"/>
                <w:sz w:val="26"/>
                <w:szCs w:val="26"/>
              </w:rPr>
              <w:t>.</w:t>
            </w:r>
          </w:p>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b/>
                <w:sz w:val="26"/>
                <w:szCs w:val="26"/>
              </w:rPr>
              <w:t>Câu 5</w:t>
            </w:r>
            <w:r w:rsidRPr="00C16E8D">
              <w:rPr>
                <w:rFonts w:ascii="Times New Roman" w:hAnsi="Times New Roman"/>
                <w:sz w:val="26"/>
                <w:szCs w:val="26"/>
              </w:rPr>
              <w:t>: (</w:t>
            </w:r>
            <w:r w:rsidRPr="00C16E8D">
              <w:rPr>
                <w:rFonts w:ascii="Times New Roman" w:hAnsi="Times New Roman"/>
                <w:i/>
                <w:sz w:val="26"/>
                <w:szCs w:val="26"/>
              </w:rPr>
              <w:t>1 điểm</w:t>
            </w:r>
            <w:r w:rsidRPr="00C16E8D">
              <w:rPr>
                <w:rFonts w:ascii="Times New Roman" w:hAnsi="Times New Roman"/>
                <w:sz w:val="26"/>
                <w:szCs w:val="26"/>
              </w:rPr>
              <w:t xml:space="preserve">) Vẽ đồ thị hàm số </w:t>
            </w:r>
            <w:r w:rsidR="00D94404">
              <w:rPr>
                <w:rFonts w:ascii="Times New Roman" w:hAnsi="Times New Roman"/>
                <w:position w:val="-26"/>
                <w:sz w:val="26"/>
                <w:szCs w:val="26"/>
              </w:rPr>
              <w:pict>
                <v:shape id="_x0000_i3286" type="#_x0000_t75" style="width:54pt;height:33.75pt">
                  <v:imagedata r:id="rId3041" o:title=""/>
                </v:shape>
              </w:pict>
            </w:r>
            <w:r w:rsidRPr="00C16E8D">
              <w:rPr>
                <w:rFonts w:ascii="Times New Roman" w:hAnsi="Times New Roman"/>
                <w:sz w:val="26"/>
                <w:szCs w:val="26"/>
              </w:rPr>
              <w:t>.</w:t>
            </w:r>
          </w:p>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b/>
                <w:sz w:val="26"/>
                <w:szCs w:val="26"/>
              </w:rPr>
              <w:t>Câu 6</w:t>
            </w:r>
            <w:r w:rsidRPr="00C16E8D">
              <w:rPr>
                <w:rFonts w:ascii="Times New Roman" w:hAnsi="Times New Roman"/>
                <w:sz w:val="26"/>
                <w:szCs w:val="26"/>
              </w:rPr>
              <w:t>: (</w:t>
            </w:r>
            <w:r w:rsidRPr="00C16E8D">
              <w:rPr>
                <w:rFonts w:ascii="Times New Roman" w:hAnsi="Times New Roman"/>
                <w:i/>
                <w:sz w:val="26"/>
                <w:szCs w:val="26"/>
              </w:rPr>
              <w:t>1 điểm</w:t>
            </w:r>
            <w:r w:rsidRPr="00C16E8D">
              <w:rPr>
                <w:rFonts w:ascii="Times New Roman" w:hAnsi="Times New Roman"/>
                <w:sz w:val="26"/>
                <w:szCs w:val="26"/>
              </w:rPr>
              <w:t xml:space="preserve">) Cho phương trình bậc hai </w:t>
            </w:r>
            <w:r w:rsidR="00D94404">
              <w:rPr>
                <w:rFonts w:ascii="Times New Roman" w:hAnsi="Times New Roman"/>
                <w:position w:val="-14"/>
                <w:sz w:val="26"/>
                <w:szCs w:val="26"/>
              </w:rPr>
              <w:pict>
                <v:shape id="_x0000_i3287" type="#_x0000_t75" style="width:140.25pt;height:21pt">
                  <v:imagedata r:id="rId3042" o:title=""/>
                </v:shape>
              </w:pict>
            </w:r>
            <w:r w:rsidRPr="00C16E8D">
              <w:rPr>
                <w:rFonts w:ascii="Times New Roman" w:hAnsi="Times New Roman"/>
                <w:sz w:val="26"/>
                <w:szCs w:val="26"/>
              </w:rPr>
              <w:t xml:space="preserve">. Chứng minh rằng phương trình đã cho luôn có hai nghiệm phận biệt </w:t>
            </w:r>
            <w:r w:rsidR="00D94404">
              <w:rPr>
                <w:rFonts w:ascii="Times New Roman" w:hAnsi="Times New Roman"/>
                <w:position w:val="-12"/>
                <w:sz w:val="26"/>
                <w:szCs w:val="26"/>
              </w:rPr>
              <w:pict>
                <v:shape id="_x0000_i3288" type="#_x0000_t75" style="width:12.75pt;height:18pt">
                  <v:imagedata r:id="rId3043" o:title=""/>
                </v:shape>
              </w:pict>
            </w:r>
            <w:r w:rsidRPr="00C16E8D">
              <w:rPr>
                <w:rFonts w:ascii="Times New Roman" w:hAnsi="Times New Roman"/>
                <w:sz w:val="26"/>
                <w:szCs w:val="26"/>
              </w:rPr>
              <w:t xml:space="preserve">, </w:t>
            </w:r>
            <w:r w:rsidR="00D94404">
              <w:rPr>
                <w:rFonts w:ascii="Times New Roman" w:hAnsi="Times New Roman"/>
                <w:position w:val="-12"/>
                <w:sz w:val="26"/>
                <w:szCs w:val="26"/>
              </w:rPr>
              <w:pict>
                <v:shape id="_x0000_i3289" type="#_x0000_t75" style="width:14.25pt;height:18pt">
                  <v:imagedata r:id="rId3044" o:title=""/>
                </v:shape>
              </w:pict>
            </w:r>
            <w:r w:rsidRPr="00C16E8D">
              <w:rPr>
                <w:rFonts w:ascii="Times New Roman" w:hAnsi="Times New Roman"/>
                <w:sz w:val="26"/>
                <w:szCs w:val="26"/>
              </w:rPr>
              <w:t xml:space="preserve">. Tìm hệ thức liên hệ giữa </w:t>
            </w:r>
            <w:r w:rsidR="00D94404">
              <w:rPr>
                <w:rFonts w:ascii="Times New Roman" w:hAnsi="Times New Roman"/>
                <w:position w:val="-12"/>
                <w:sz w:val="26"/>
                <w:szCs w:val="26"/>
              </w:rPr>
              <w:pict>
                <v:shape id="_x0000_i3290" type="#_x0000_t75" style="width:12.75pt;height:18pt">
                  <v:imagedata r:id="rId3043" o:title=""/>
                </v:shape>
              </w:pict>
            </w:r>
            <w:r w:rsidRPr="00C16E8D">
              <w:rPr>
                <w:rFonts w:ascii="Times New Roman" w:hAnsi="Times New Roman"/>
                <w:sz w:val="26"/>
                <w:szCs w:val="26"/>
              </w:rPr>
              <w:t xml:space="preserve">, </w:t>
            </w:r>
            <w:r w:rsidR="00D94404">
              <w:rPr>
                <w:rFonts w:ascii="Times New Roman" w:hAnsi="Times New Roman"/>
                <w:position w:val="-12"/>
                <w:sz w:val="26"/>
                <w:szCs w:val="26"/>
              </w:rPr>
              <w:pict>
                <v:shape id="_x0000_i3291" type="#_x0000_t75" style="width:14.25pt;height:18pt">
                  <v:imagedata r:id="rId3044" o:title=""/>
                </v:shape>
              </w:pict>
            </w:r>
            <w:r w:rsidRPr="00C16E8D">
              <w:rPr>
                <w:rFonts w:ascii="Times New Roman" w:hAnsi="Times New Roman"/>
                <w:sz w:val="26"/>
                <w:szCs w:val="26"/>
              </w:rPr>
              <w:t xml:space="preserve"> không phụ thuộc vào m.</w:t>
            </w:r>
            <w:r w:rsidRPr="00C16E8D">
              <w:rPr>
                <w:rFonts w:ascii="Times New Roman" w:hAnsi="Times New Roman"/>
                <w:sz w:val="26"/>
                <w:szCs w:val="26"/>
              </w:rPr>
              <w:tab/>
            </w:r>
          </w:p>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b/>
                <w:sz w:val="26"/>
                <w:szCs w:val="26"/>
              </w:rPr>
              <w:t>Câu 7</w:t>
            </w:r>
            <w:r w:rsidRPr="00C16E8D">
              <w:rPr>
                <w:rFonts w:ascii="Times New Roman" w:hAnsi="Times New Roman"/>
                <w:sz w:val="26"/>
                <w:szCs w:val="26"/>
              </w:rPr>
              <w:t>: (</w:t>
            </w:r>
            <w:r w:rsidRPr="00C16E8D">
              <w:rPr>
                <w:rFonts w:ascii="Times New Roman" w:hAnsi="Times New Roman"/>
                <w:i/>
                <w:sz w:val="26"/>
                <w:szCs w:val="26"/>
              </w:rPr>
              <w:t>1 điểm</w:t>
            </w:r>
            <w:r w:rsidRPr="00C16E8D">
              <w:rPr>
                <w:rFonts w:ascii="Times New Roman" w:hAnsi="Times New Roman"/>
                <w:sz w:val="26"/>
                <w:szCs w:val="26"/>
              </w:rPr>
              <w:t>) Một đoàn xe vận tải nhận chuyên chở 30 tấn hàng. Khi sắp khởi hành thì được bổ sung thêm 2 xe nên mỗi xe chở ít hơn 0,5 tấn hàng. Hỏi lúc đầu đoàn xe có bao nhiêu chiếc xe?</w:t>
            </w:r>
          </w:p>
          <w:p w:rsidR="002C2C8A" w:rsidRPr="00C16E8D" w:rsidRDefault="002C2C8A" w:rsidP="002C2C8A">
            <w:pPr>
              <w:tabs>
                <w:tab w:val="left" w:pos="360"/>
                <w:tab w:val="left" w:pos="540"/>
              </w:tabs>
              <w:jc w:val="both"/>
              <w:rPr>
                <w:rFonts w:ascii="Times New Roman" w:hAnsi="Times New Roman"/>
                <w:sz w:val="26"/>
                <w:szCs w:val="26"/>
              </w:rPr>
            </w:pPr>
            <w:r w:rsidRPr="00C16E8D">
              <w:rPr>
                <w:rFonts w:ascii="Times New Roman" w:hAnsi="Times New Roman"/>
                <w:b/>
                <w:sz w:val="26"/>
                <w:szCs w:val="26"/>
              </w:rPr>
              <w:t>Câu 8</w:t>
            </w:r>
            <w:r w:rsidRPr="00C16E8D">
              <w:rPr>
                <w:rFonts w:ascii="Times New Roman" w:hAnsi="Times New Roman"/>
                <w:sz w:val="26"/>
                <w:szCs w:val="26"/>
              </w:rPr>
              <w:t>: (2</w:t>
            </w:r>
            <w:r w:rsidRPr="00C16E8D">
              <w:rPr>
                <w:rFonts w:ascii="Times New Roman" w:hAnsi="Times New Roman"/>
                <w:i/>
                <w:sz w:val="26"/>
                <w:szCs w:val="26"/>
              </w:rPr>
              <w:t xml:space="preserve"> điểm</w:t>
            </w:r>
            <w:r w:rsidRPr="00C16E8D">
              <w:rPr>
                <w:rFonts w:ascii="Times New Roman" w:hAnsi="Times New Roman"/>
                <w:sz w:val="26"/>
                <w:szCs w:val="26"/>
              </w:rPr>
              <w:t>) Cho đường tròn tâm O đường kính MN và A là một điểm trên đường tròn (O), (A khác M và A khác N). Lấy một điểm I trên đoạn thẳng ON (I khác O và I khác N). Qua I kẻ đường thẳng (d) vuông góc với MN. Gọi P, Q lần lượt là giao điểm của AM, AN với đường thẳng (d)</w:t>
            </w:r>
          </w:p>
          <w:p w:rsidR="002C2C8A" w:rsidRPr="00C16E8D" w:rsidRDefault="002C2C8A" w:rsidP="002C2C8A">
            <w:pPr>
              <w:tabs>
                <w:tab w:val="left" w:pos="360"/>
                <w:tab w:val="left" w:pos="540"/>
              </w:tabs>
              <w:jc w:val="both"/>
              <w:rPr>
                <w:rFonts w:ascii="Times New Roman" w:hAnsi="Times New Roman"/>
                <w:sz w:val="26"/>
                <w:szCs w:val="26"/>
              </w:rPr>
            </w:pPr>
            <w:r w:rsidRPr="00C16E8D">
              <w:rPr>
                <w:rFonts w:ascii="Times New Roman" w:hAnsi="Times New Roman"/>
                <w:sz w:val="26"/>
                <w:szCs w:val="26"/>
              </w:rPr>
              <w:tab/>
              <w:t>a) (</w:t>
            </w:r>
            <w:r w:rsidRPr="00C16E8D">
              <w:rPr>
                <w:rFonts w:ascii="Times New Roman" w:hAnsi="Times New Roman"/>
                <w:i/>
                <w:sz w:val="26"/>
                <w:szCs w:val="26"/>
              </w:rPr>
              <w:t>1 điểm</w:t>
            </w:r>
            <w:r w:rsidRPr="00C16E8D">
              <w:rPr>
                <w:rFonts w:ascii="Times New Roman" w:hAnsi="Times New Roman"/>
                <w:sz w:val="26"/>
                <w:szCs w:val="26"/>
              </w:rPr>
              <w:t xml:space="preserve">) Gọi K là điểm đối xứng của N qua </w:t>
            </w:r>
            <w:smartTag w:uri="urn:schemas-microsoft-com:office:smarttags" w:element="place">
              <w:smartTag w:uri="urn:schemas:contacts" w:element="Sn">
                <w:r w:rsidRPr="00C16E8D">
                  <w:rPr>
                    <w:rFonts w:ascii="Times New Roman" w:hAnsi="Times New Roman"/>
                    <w:sz w:val="26"/>
                    <w:szCs w:val="26"/>
                  </w:rPr>
                  <w:t>điểm</w:t>
                </w:r>
              </w:smartTag>
              <w:r w:rsidRPr="00C16E8D">
                <w:rPr>
                  <w:rFonts w:ascii="Times New Roman" w:hAnsi="Times New Roman"/>
                  <w:sz w:val="26"/>
                  <w:szCs w:val="26"/>
                </w:rPr>
                <w:t xml:space="preserve"> </w:t>
              </w:r>
              <w:smartTag w:uri="urn:schemas:contacts" w:element="Sn">
                <w:r w:rsidRPr="00C16E8D">
                  <w:rPr>
                    <w:rFonts w:ascii="Times New Roman" w:hAnsi="Times New Roman"/>
                    <w:sz w:val="26"/>
                    <w:szCs w:val="26"/>
                  </w:rPr>
                  <w:t>I.</w:t>
                </w:r>
              </w:smartTag>
            </w:smartTag>
            <w:r w:rsidRPr="00C16E8D">
              <w:rPr>
                <w:rFonts w:ascii="Times New Roman" w:hAnsi="Times New Roman"/>
                <w:sz w:val="26"/>
                <w:szCs w:val="26"/>
              </w:rPr>
              <w:t xml:space="preserve"> Chứng minh tứ giác MPQK nội tiếp đường tròn.</w:t>
            </w:r>
          </w:p>
          <w:p w:rsidR="002C2C8A" w:rsidRPr="00C16E8D" w:rsidRDefault="002C2C8A" w:rsidP="002C2C8A">
            <w:pPr>
              <w:tabs>
                <w:tab w:val="left" w:pos="360"/>
                <w:tab w:val="left" w:pos="540"/>
              </w:tabs>
              <w:jc w:val="both"/>
              <w:rPr>
                <w:rFonts w:ascii="Times New Roman" w:hAnsi="Times New Roman"/>
                <w:sz w:val="26"/>
                <w:szCs w:val="26"/>
              </w:rPr>
            </w:pPr>
            <w:r w:rsidRPr="00C16E8D">
              <w:rPr>
                <w:rFonts w:ascii="Times New Roman" w:hAnsi="Times New Roman"/>
                <w:sz w:val="26"/>
                <w:szCs w:val="26"/>
              </w:rPr>
              <w:tab/>
              <w:t>b) (</w:t>
            </w:r>
            <w:r w:rsidRPr="00C16E8D">
              <w:rPr>
                <w:rFonts w:ascii="Times New Roman" w:hAnsi="Times New Roman"/>
                <w:i/>
                <w:sz w:val="26"/>
                <w:szCs w:val="26"/>
              </w:rPr>
              <w:t>1 điểm</w:t>
            </w:r>
            <w:r w:rsidRPr="00C16E8D">
              <w:rPr>
                <w:rFonts w:ascii="Times New Roman" w:hAnsi="Times New Roman"/>
                <w:sz w:val="26"/>
                <w:szCs w:val="26"/>
              </w:rPr>
              <w:t xml:space="preserve">) Chứng minh rằng: </w:t>
            </w:r>
            <w:r w:rsidR="00D94404">
              <w:rPr>
                <w:rFonts w:ascii="Times New Roman" w:hAnsi="Times New Roman"/>
                <w:position w:val="-10"/>
                <w:sz w:val="26"/>
                <w:szCs w:val="26"/>
              </w:rPr>
              <w:pict>
                <v:shape id="_x0000_i3292" type="#_x0000_t75" style="width:78pt;height:15.75pt">
                  <v:imagedata r:id="rId3045" o:title=""/>
                </v:shape>
              </w:pict>
            </w:r>
          </w:p>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b/>
                <w:sz w:val="26"/>
                <w:szCs w:val="26"/>
              </w:rPr>
              <w:t>Câu 9</w:t>
            </w:r>
            <w:r w:rsidRPr="00C16E8D">
              <w:rPr>
                <w:rFonts w:ascii="Times New Roman" w:hAnsi="Times New Roman"/>
                <w:sz w:val="26"/>
                <w:szCs w:val="26"/>
              </w:rPr>
              <w:t>: (</w:t>
            </w:r>
            <w:r w:rsidRPr="00C16E8D">
              <w:rPr>
                <w:rFonts w:ascii="Times New Roman" w:hAnsi="Times New Roman"/>
                <w:i/>
                <w:sz w:val="26"/>
                <w:szCs w:val="26"/>
              </w:rPr>
              <w:t>1 điểm</w:t>
            </w:r>
            <w:r w:rsidRPr="00C16E8D">
              <w:rPr>
                <w:rFonts w:ascii="Times New Roman" w:hAnsi="Times New Roman"/>
                <w:sz w:val="26"/>
                <w:szCs w:val="26"/>
              </w:rPr>
              <w:t xml:space="preserve">) Cho góc vuông </w:t>
            </w:r>
            <w:r w:rsidR="00D94404">
              <w:rPr>
                <w:rFonts w:ascii="Times New Roman" w:hAnsi="Times New Roman"/>
                <w:position w:val="-10"/>
                <w:sz w:val="26"/>
                <w:szCs w:val="26"/>
              </w:rPr>
              <w:pict>
                <v:shape id="_x0000_i3293" type="#_x0000_t75" style="width:26.25pt;height:21pt">
                  <v:imagedata r:id="rId3046" o:title=""/>
                </v:shape>
              </w:pict>
            </w:r>
            <w:r w:rsidRPr="00C16E8D">
              <w:rPr>
                <w:rFonts w:ascii="Times New Roman" w:hAnsi="Times New Roman"/>
                <w:sz w:val="26"/>
                <w:szCs w:val="26"/>
              </w:rPr>
              <w:t xml:space="preserve">. Một đường tròn tiếp xúc với tia Ox tại A và cắt tia Oy tại hai điểm B, C. Biết </w:t>
            </w:r>
            <w:r w:rsidR="00D94404">
              <w:rPr>
                <w:rFonts w:ascii="Times New Roman" w:hAnsi="Times New Roman"/>
                <w:position w:val="-6"/>
                <w:sz w:val="26"/>
                <w:szCs w:val="26"/>
              </w:rPr>
              <w:pict>
                <v:shape id="_x0000_i3294" type="#_x0000_t75" style="width:42.75pt;height:14.25pt">
                  <v:imagedata r:id="rId3047" o:title=""/>
                </v:shape>
              </w:pict>
            </w:r>
            <w:r w:rsidRPr="00C16E8D">
              <w:rPr>
                <w:rFonts w:ascii="Times New Roman" w:hAnsi="Times New Roman"/>
                <w:sz w:val="26"/>
                <w:szCs w:val="26"/>
              </w:rPr>
              <w:t xml:space="preserve">, hãy tính </w:t>
            </w:r>
            <w:r w:rsidR="00D94404">
              <w:rPr>
                <w:rFonts w:ascii="Times New Roman" w:hAnsi="Times New Roman"/>
                <w:position w:val="-26"/>
                <w:sz w:val="26"/>
                <w:szCs w:val="26"/>
              </w:rPr>
              <w:pict>
                <v:shape id="_x0000_i3295" type="#_x0000_t75" style="width:66pt;height:33.75pt">
                  <v:imagedata r:id="rId3048" o:title=""/>
                </v:shape>
              </w:pict>
            </w:r>
          </w:p>
          <w:p w:rsidR="002C2C8A" w:rsidRPr="00C16E8D" w:rsidRDefault="002C2C8A" w:rsidP="002C2C8A">
            <w:pPr>
              <w:tabs>
                <w:tab w:val="left" w:pos="360"/>
              </w:tabs>
              <w:jc w:val="both"/>
              <w:rPr>
                <w:rFonts w:ascii="Times New Roman" w:hAnsi="Times New Roman"/>
                <w:sz w:val="26"/>
                <w:szCs w:val="26"/>
              </w:rPr>
            </w:pPr>
          </w:p>
          <w:p w:rsidR="002C2C8A" w:rsidRPr="00C16E8D" w:rsidRDefault="002C2C8A" w:rsidP="002C2C8A">
            <w:pPr>
              <w:tabs>
                <w:tab w:val="left" w:pos="360"/>
              </w:tabs>
              <w:jc w:val="center"/>
              <w:rPr>
                <w:rFonts w:ascii="Times New Roman" w:hAnsi="Times New Roman"/>
                <w:sz w:val="26"/>
                <w:szCs w:val="26"/>
              </w:rPr>
            </w:pPr>
            <w:r w:rsidRPr="00C16E8D">
              <w:rPr>
                <w:rFonts w:ascii="Times New Roman" w:hAnsi="Times New Roman"/>
                <w:sz w:val="26"/>
                <w:szCs w:val="26"/>
              </w:rPr>
              <w:t>--- HẾT ---</w:t>
            </w:r>
          </w:p>
          <w:p w:rsidR="002C2C8A" w:rsidRPr="00C16E8D" w:rsidRDefault="002C2C8A" w:rsidP="002C2C8A">
            <w:pPr>
              <w:tabs>
                <w:tab w:val="left" w:pos="360"/>
              </w:tabs>
              <w:jc w:val="center"/>
              <w:rPr>
                <w:rFonts w:ascii="Times New Roman" w:hAnsi="Times New Roman"/>
                <w:sz w:val="26"/>
                <w:szCs w:val="26"/>
              </w:rPr>
            </w:pPr>
          </w:p>
          <w:p w:rsidR="002C2C8A" w:rsidRPr="00C16E8D" w:rsidRDefault="002C2C8A" w:rsidP="002C2C8A">
            <w:pPr>
              <w:tabs>
                <w:tab w:val="left" w:pos="360"/>
              </w:tabs>
              <w:jc w:val="center"/>
              <w:rPr>
                <w:rFonts w:ascii="Times New Roman" w:hAnsi="Times New Roman"/>
                <w:b/>
                <w:i/>
                <w:sz w:val="26"/>
                <w:szCs w:val="26"/>
              </w:rPr>
            </w:pPr>
            <w:r w:rsidRPr="00C16E8D">
              <w:rPr>
                <w:rFonts w:ascii="Times New Roman" w:hAnsi="Times New Roman"/>
                <w:b/>
                <w:i/>
                <w:sz w:val="26"/>
                <w:szCs w:val="26"/>
              </w:rPr>
              <w:t>Giám thị không giải thích gì thêm.</w:t>
            </w:r>
          </w:p>
          <w:p w:rsidR="002C2C8A" w:rsidRPr="00C16E8D" w:rsidRDefault="002C2C8A" w:rsidP="002C2C8A">
            <w:pPr>
              <w:tabs>
                <w:tab w:val="left" w:pos="360"/>
                <w:tab w:val="left" w:leader="dot" w:pos="4680"/>
                <w:tab w:val="right" w:leader="dot" w:pos="8640"/>
              </w:tabs>
              <w:jc w:val="both"/>
              <w:rPr>
                <w:rFonts w:ascii="Times New Roman" w:hAnsi="Times New Roman"/>
                <w:sz w:val="26"/>
                <w:szCs w:val="26"/>
              </w:rPr>
            </w:pPr>
          </w:p>
          <w:p w:rsidR="002C2C8A" w:rsidRPr="00C16E8D" w:rsidRDefault="002C2C8A" w:rsidP="002C2C8A">
            <w:pPr>
              <w:tabs>
                <w:tab w:val="left" w:pos="360"/>
                <w:tab w:val="left" w:leader="dot" w:pos="5220"/>
                <w:tab w:val="right" w:leader="dot" w:pos="9360"/>
              </w:tabs>
              <w:jc w:val="both"/>
              <w:rPr>
                <w:rFonts w:ascii="Times New Roman" w:hAnsi="Times New Roman"/>
                <w:sz w:val="26"/>
                <w:szCs w:val="26"/>
              </w:rPr>
            </w:pPr>
            <w:r w:rsidRPr="00C16E8D">
              <w:rPr>
                <w:rFonts w:ascii="Times New Roman" w:hAnsi="Times New Roman"/>
                <w:sz w:val="26"/>
                <w:szCs w:val="26"/>
              </w:rPr>
              <w:t xml:space="preserve">Họ và tên thí sinh : </w:t>
            </w:r>
            <w:r w:rsidRPr="00C16E8D">
              <w:rPr>
                <w:rFonts w:ascii="Times New Roman" w:hAnsi="Times New Roman"/>
                <w:sz w:val="26"/>
                <w:szCs w:val="26"/>
              </w:rPr>
              <w:tab/>
              <w:t xml:space="preserve"> Số báo danh : </w:t>
            </w:r>
            <w:r w:rsidRPr="00C16E8D">
              <w:rPr>
                <w:rFonts w:ascii="Times New Roman" w:hAnsi="Times New Roman"/>
                <w:sz w:val="26"/>
                <w:szCs w:val="26"/>
              </w:rPr>
              <w:tab/>
            </w:r>
          </w:p>
          <w:p w:rsidR="002C2C8A" w:rsidRPr="00C16E8D" w:rsidRDefault="002C2C8A" w:rsidP="002C2C8A">
            <w:pPr>
              <w:tabs>
                <w:tab w:val="left" w:pos="360"/>
                <w:tab w:val="left" w:leader="dot" w:pos="5220"/>
                <w:tab w:val="right" w:leader="dot" w:pos="9360"/>
              </w:tabs>
              <w:jc w:val="both"/>
              <w:rPr>
                <w:rFonts w:ascii="Times New Roman" w:hAnsi="Times New Roman"/>
                <w:sz w:val="26"/>
                <w:szCs w:val="26"/>
              </w:rPr>
            </w:pPr>
          </w:p>
          <w:p w:rsidR="002C2C8A" w:rsidRPr="00C16E8D" w:rsidRDefault="002C2C8A" w:rsidP="002C2C8A">
            <w:pPr>
              <w:tabs>
                <w:tab w:val="left" w:pos="360"/>
                <w:tab w:val="left" w:pos="540"/>
                <w:tab w:val="left" w:leader="dot" w:pos="5220"/>
                <w:tab w:val="right" w:leader="dot" w:pos="9360"/>
              </w:tabs>
              <w:jc w:val="both"/>
              <w:rPr>
                <w:rFonts w:ascii="Times New Roman" w:hAnsi="Times New Roman"/>
                <w:sz w:val="26"/>
                <w:szCs w:val="26"/>
              </w:rPr>
            </w:pPr>
            <w:r w:rsidRPr="00C16E8D">
              <w:rPr>
                <w:rFonts w:ascii="Times New Roman" w:hAnsi="Times New Roman"/>
                <w:sz w:val="26"/>
                <w:szCs w:val="26"/>
              </w:rPr>
              <w:t>Chữ</w:t>
            </w:r>
            <w:r w:rsidRPr="00C16E8D">
              <w:rPr>
                <w:rFonts w:ascii="Times New Roman" w:hAnsi="Times New Roman"/>
                <w:sz w:val="26"/>
                <w:szCs w:val="26"/>
              </w:rPr>
              <w:tab/>
              <w:t xml:space="preserve"> ký của giám thị 1: </w:t>
            </w:r>
            <w:r w:rsidRPr="00C16E8D">
              <w:rPr>
                <w:rFonts w:ascii="Times New Roman" w:hAnsi="Times New Roman"/>
                <w:sz w:val="26"/>
                <w:szCs w:val="26"/>
              </w:rPr>
              <w:tab/>
              <w:t xml:space="preserve"> Chữ ký của giám thị 2 :</w:t>
            </w:r>
            <w:r w:rsidRPr="00C16E8D">
              <w:rPr>
                <w:rFonts w:ascii="Times New Roman" w:hAnsi="Times New Roman"/>
                <w:sz w:val="26"/>
                <w:szCs w:val="26"/>
              </w:rPr>
              <w:tab/>
            </w:r>
          </w:p>
          <w:p w:rsidR="002C2C8A" w:rsidRDefault="002C2C8A" w:rsidP="002C2C8A">
            <w:pPr>
              <w:tabs>
                <w:tab w:val="left" w:pos="360"/>
              </w:tabs>
              <w:jc w:val="center"/>
              <w:rPr>
                <w:rFonts w:ascii="Times New Roman" w:hAnsi="Times New Roman"/>
                <w:b/>
                <w:sz w:val="26"/>
                <w:szCs w:val="26"/>
              </w:rPr>
            </w:pPr>
          </w:p>
          <w:p w:rsidR="002C2C8A" w:rsidRPr="00C16E8D" w:rsidRDefault="002C2C8A" w:rsidP="002C2C8A">
            <w:pPr>
              <w:tabs>
                <w:tab w:val="left" w:pos="360"/>
              </w:tabs>
              <w:jc w:val="center"/>
              <w:rPr>
                <w:rFonts w:ascii="Times New Roman" w:hAnsi="Times New Roman"/>
                <w:b/>
                <w:sz w:val="26"/>
                <w:szCs w:val="26"/>
              </w:rPr>
            </w:pPr>
            <w:r w:rsidRPr="00C16E8D">
              <w:rPr>
                <w:rFonts w:ascii="Times New Roman" w:hAnsi="Times New Roman"/>
                <w:b/>
                <w:sz w:val="26"/>
                <w:szCs w:val="26"/>
              </w:rPr>
              <w:t>BÀI GIẢI</w:t>
            </w:r>
          </w:p>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b/>
                <w:sz w:val="26"/>
                <w:szCs w:val="26"/>
                <w:u w:val="single"/>
              </w:rPr>
              <w:t>Câu 1</w:t>
            </w:r>
            <w:r w:rsidRPr="00C16E8D">
              <w:rPr>
                <w:rFonts w:ascii="Times New Roman" w:hAnsi="Times New Roman"/>
                <w:sz w:val="26"/>
                <w:szCs w:val="26"/>
              </w:rPr>
              <w:t xml:space="preserve"> : (</w:t>
            </w:r>
            <w:r w:rsidRPr="00C16E8D">
              <w:rPr>
                <w:rFonts w:ascii="Times New Roman" w:hAnsi="Times New Roman"/>
                <w:i/>
                <w:sz w:val="26"/>
                <w:szCs w:val="26"/>
              </w:rPr>
              <w:t>1điểm</w:t>
            </w:r>
            <w:r w:rsidRPr="00C16E8D">
              <w:rPr>
                <w:rFonts w:ascii="Times New Roman" w:hAnsi="Times New Roman"/>
                <w:sz w:val="26"/>
                <w:szCs w:val="26"/>
              </w:rPr>
              <w:t>) Thực hiện các phép tính</w:t>
            </w:r>
          </w:p>
          <w:p w:rsidR="002C2C8A" w:rsidRPr="00C16E8D" w:rsidRDefault="002C2C8A" w:rsidP="002C2C8A">
            <w:pPr>
              <w:tabs>
                <w:tab w:val="left" w:pos="360"/>
                <w:tab w:val="left" w:pos="540"/>
              </w:tabs>
              <w:jc w:val="both"/>
              <w:rPr>
                <w:rFonts w:ascii="Times New Roman" w:hAnsi="Times New Roman"/>
                <w:sz w:val="26"/>
                <w:szCs w:val="26"/>
              </w:rPr>
            </w:pPr>
            <w:r w:rsidRPr="00C16E8D">
              <w:rPr>
                <w:rFonts w:ascii="Times New Roman" w:hAnsi="Times New Roman"/>
                <w:sz w:val="26"/>
                <w:szCs w:val="26"/>
              </w:rPr>
              <w:t xml:space="preserve">a) </w:t>
            </w:r>
            <w:r w:rsidR="00D94404">
              <w:rPr>
                <w:rFonts w:ascii="Times New Roman" w:hAnsi="Times New Roman"/>
                <w:position w:val="-8"/>
                <w:sz w:val="26"/>
                <w:szCs w:val="26"/>
              </w:rPr>
              <w:pict>
                <v:shape id="_x0000_i3296" type="#_x0000_t75" style="width:222.75pt;height:18.75pt">
                  <v:imagedata r:id="rId3049" o:title=""/>
                </v:shape>
              </w:pict>
            </w:r>
            <w:r w:rsidRPr="00C16E8D">
              <w:rPr>
                <w:rFonts w:ascii="Times New Roman" w:hAnsi="Times New Roman"/>
                <w:sz w:val="26"/>
                <w:szCs w:val="26"/>
              </w:rPr>
              <w:t>.</w:t>
            </w:r>
          </w:p>
          <w:p w:rsidR="002C2C8A" w:rsidRPr="00C16E8D" w:rsidRDefault="002C2C8A" w:rsidP="002C2C8A">
            <w:pPr>
              <w:tabs>
                <w:tab w:val="left" w:pos="360"/>
                <w:tab w:val="left" w:pos="540"/>
              </w:tabs>
              <w:jc w:val="both"/>
              <w:rPr>
                <w:rFonts w:ascii="Times New Roman" w:hAnsi="Times New Roman"/>
                <w:sz w:val="26"/>
                <w:szCs w:val="26"/>
              </w:rPr>
            </w:pPr>
            <w:r w:rsidRPr="00C16E8D">
              <w:rPr>
                <w:rFonts w:ascii="Times New Roman" w:hAnsi="Times New Roman"/>
                <w:sz w:val="26"/>
                <w:szCs w:val="26"/>
              </w:rPr>
              <w:t xml:space="preserve">b) </w:t>
            </w:r>
            <w:r w:rsidR="00D94404">
              <w:rPr>
                <w:rFonts w:ascii="Times New Roman" w:hAnsi="Times New Roman"/>
                <w:position w:val="-20"/>
                <w:sz w:val="26"/>
                <w:szCs w:val="26"/>
              </w:rPr>
              <w:pict>
                <v:shape id="_x0000_i3297" type="#_x0000_t75" style="width:240pt;height:26.25pt">
                  <v:imagedata r:id="rId3050" o:title=""/>
                </v:shape>
              </w:pict>
            </w:r>
            <w:r w:rsidRPr="00C16E8D">
              <w:rPr>
                <w:rFonts w:ascii="Times New Roman" w:hAnsi="Times New Roman"/>
                <w:sz w:val="26"/>
                <w:szCs w:val="26"/>
              </w:rPr>
              <w:t>.</w:t>
            </w:r>
          </w:p>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b/>
                <w:sz w:val="26"/>
                <w:szCs w:val="26"/>
                <w:u w:val="single"/>
              </w:rPr>
              <w:t>Câu 2</w:t>
            </w:r>
            <w:r w:rsidRPr="00C16E8D">
              <w:rPr>
                <w:rFonts w:ascii="Times New Roman" w:hAnsi="Times New Roman"/>
                <w:sz w:val="26"/>
                <w:szCs w:val="26"/>
              </w:rPr>
              <w:t xml:space="preserve"> : (</w:t>
            </w:r>
            <w:r w:rsidRPr="00C16E8D">
              <w:rPr>
                <w:rFonts w:ascii="Times New Roman" w:hAnsi="Times New Roman"/>
                <w:i/>
                <w:sz w:val="26"/>
                <w:szCs w:val="26"/>
              </w:rPr>
              <w:t>1 điểm</w:t>
            </w:r>
            <w:r w:rsidRPr="00C16E8D">
              <w:rPr>
                <w:rFonts w:ascii="Times New Roman" w:hAnsi="Times New Roman"/>
                <w:sz w:val="26"/>
                <w:szCs w:val="26"/>
              </w:rPr>
              <w:t xml:space="preserve">) Giải phương trình </w:t>
            </w:r>
            <w:r w:rsidR="00D94404">
              <w:rPr>
                <w:rFonts w:ascii="Times New Roman" w:hAnsi="Times New Roman"/>
                <w:position w:val="-6"/>
                <w:sz w:val="26"/>
                <w:szCs w:val="26"/>
              </w:rPr>
              <w:pict>
                <v:shape id="_x0000_i3298" type="#_x0000_t75" style="width:84pt;height:17.25pt">
                  <v:imagedata r:id="rId3037" o:title=""/>
                </v:shape>
              </w:pict>
            </w:r>
            <w:r w:rsidRPr="00C16E8D">
              <w:rPr>
                <w:rFonts w:ascii="Times New Roman" w:hAnsi="Times New Roman"/>
                <w:sz w:val="26"/>
                <w:szCs w:val="26"/>
              </w:rPr>
              <w:t>.</w:t>
            </w:r>
          </w:p>
          <w:p w:rsidR="002C2C8A" w:rsidRPr="00C16E8D" w:rsidRDefault="00D94404" w:rsidP="002C2C8A">
            <w:pPr>
              <w:tabs>
                <w:tab w:val="left" w:pos="360"/>
              </w:tabs>
              <w:jc w:val="both"/>
              <w:rPr>
                <w:rFonts w:ascii="Times New Roman" w:hAnsi="Times New Roman"/>
                <w:sz w:val="26"/>
                <w:szCs w:val="26"/>
              </w:rPr>
            </w:pPr>
            <w:r>
              <w:rPr>
                <w:rFonts w:ascii="Times New Roman" w:hAnsi="Times New Roman"/>
                <w:position w:val="-14"/>
                <w:sz w:val="26"/>
                <w:szCs w:val="26"/>
              </w:rPr>
              <w:pict>
                <v:shape id="_x0000_i3299" type="#_x0000_t75" style="width:155.3pt;height:23.25pt">
                  <v:imagedata r:id="rId3051" o:title=""/>
                </v:shape>
              </w:pict>
            </w:r>
            <w:r w:rsidR="002C2C8A" w:rsidRPr="00C16E8D">
              <w:rPr>
                <w:rFonts w:ascii="Times New Roman" w:hAnsi="Times New Roman"/>
                <w:sz w:val="26"/>
                <w:szCs w:val="26"/>
              </w:rPr>
              <w:t xml:space="preserve">, </w:t>
            </w:r>
            <w:r>
              <w:rPr>
                <w:rFonts w:ascii="Times New Roman" w:hAnsi="Times New Roman"/>
                <w:position w:val="-8"/>
                <w:sz w:val="26"/>
                <w:szCs w:val="26"/>
              </w:rPr>
              <w:pict>
                <v:shape id="_x0000_i3300" type="#_x0000_t75" style="width:42pt;height:18.75pt">
                  <v:imagedata r:id="rId3052" o:title=""/>
                </v:shape>
              </w:pict>
            </w:r>
            <w:r w:rsidR="002C2C8A" w:rsidRPr="00C16E8D">
              <w:rPr>
                <w:rFonts w:ascii="Times New Roman" w:hAnsi="Times New Roman"/>
                <w:sz w:val="26"/>
                <w:szCs w:val="26"/>
              </w:rPr>
              <w:t>.</w:t>
            </w:r>
          </w:p>
          <w:p w:rsidR="002C2C8A" w:rsidRPr="00C16E8D" w:rsidRDefault="00D94404" w:rsidP="002C2C8A">
            <w:pPr>
              <w:tabs>
                <w:tab w:val="left" w:pos="360"/>
              </w:tabs>
              <w:jc w:val="both"/>
              <w:rPr>
                <w:rFonts w:ascii="Times New Roman" w:hAnsi="Times New Roman"/>
                <w:sz w:val="26"/>
                <w:szCs w:val="26"/>
              </w:rPr>
            </w:pPr>
            <w:r>
              <w:rPr>
                <w:rFonts w:ascii="Times New Roman" w:hAnsi="Times New Roman"/>
                <w:position w:val="-26"/>
                <w:sz w:val="26"/>
                <w:szCs w:val="26"/>
              </w:rPr>
              <w:pict>
                <v:shape id="_x0000_i3301" type="#_x0000_t75" style="width:99.8pt;height:33.75pt">
                  <v:imagedata r:id="rId3053" o:title=""/>
                </v:shape>
              </w:pict>
            </w:r>
            <w:r w:rsidR="002C2C8A" w:rsidRPr="00C16E8D">
              <w:rPr>
                <w:rFonts w:ascii="Times New Roman" w:hAnsi="Times New Roman"/>
                <w:sz w:val="26"/>
                <w:szCs w:val="26"/>
              </w:rPr>
              <w:t xml:space="preserve">; </w:t>
            </w:r>
            <w:r>
              <w:rPr>
                <w:rFonts w:ascii="Times New Roman" w:hAnsi="Times New Roman"/>
                <w:position w:val="-26"/>
                <w:sz w:val="26"/>
                <w:szCs w:val="26"/>
              </w:rPr>
              <w:pict>
                <v:shape id="_x0000_i3302" type="#_x0000_t75" style="width:113.25pt;height:33.75pt">
                  <v:imagedata r:id="rId3054" o:title=""/>
                </v:shape>
              </w:pict>
            </w:r>
            <w:r w:rsidR="002C2C8A" w:rsidRPr="00C16E8D">
              <w:rPr>
                <w:rFonts w:ascii="Times New Roman" w:hAnsi="Times New Roman"/>
                <w:sz w:val="26"/>
                <w:szCs w:val="26"/>
              </w:rPr>
              <w:t>.</w:t>
            </w:r>
          </w:p>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sz w:val="26"/>
                <w:szCs w:val="26"/>
              </w:rPr>
              <w:t xml:space="preserve">Vậy </w:t>
            </w:r>
            <w:r w:rsidR="00D94404">
              <w:rPr>
                <w:rFonts w:ascii="Times New Roman" w:hAnsi="Times New Roman"/>
                <w:position w:val="-30"/>
                <w:sz w:val="26"/>
                <w:szCs w:val="26"/>
              </w:rPr>
              <w:pict>
                <v:shape id="_x0000_i3303" type="#_x0000_t75" style="width:65.25pt;height:36.75pt">
                  <v:imagedata r:id="rId3055" o:title=""/>
                </v:shape>
              </w:pict>
            </w:r>
            <w:r w:rsidRPr="00C16E8D">
              <w:rPr>
                <w:rFonts w:ascii="Times New Roman" w:hAnsi="Times New Roman"/>
                <w:sz w:val="26"/>
                <w:szCs w:val="26"/>
              </w:rPr>
              <w:t>.</w:t>
            </w:r>
          </w:p>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b/>
                <w:sz w:val="26"/>
                <w:szCs w:val="26"/>
                <w:u w:val="single"/>
              </w:rPr>
              <w:t>Câu 3</w:t>
            </w:r>
            <w:r w:rsidRPr="00C16E8D">
              <w:rPr>
                <w:rFonts w:ascii="Times New Roman" w:hAnsi="Times New Roman"/>
                <w:sz w:val="26"/>
                <w:szCs w:val="26"/>
              </w:rPr>
              <w:t xml:space="preserve"> : (</w:t>
            </w:r>
            <w:r w:rsidRPr="00C16E8D">
              <w:rPr>
                <w:rFonts w:ascii="Times New Roman" w:hAnsi="Times New Roman"/>
                <w:i/>
                <w:sz w:val="26"/>
                <w:szCs w:val="26"/>
              </w:rPr>
              <w:t>1 điểm</w:t>
            </w:r>
            <w:r w:rsidRPr="00C16E8D">
              <w:rPr>
                <w:rFonts w:ascii="Times New Roman" w:hAnsi="Times New Roman"/>
                <w:sz w:val="26"/>
                <w:szCs w:val="26"/>
              </w:rPr>
              <w:t>) Giải hệ phương trình.</w:t>
            </w:r>
          </w:p>
          <w:p w:rsidR="002C2C8A" w:rsidRPr="00C16E8D" w:rsidRDefault="00D94404" w:rsidP="002C2C8A">
            <w:pPr>
              <w:tabs>
                <w:tab w:val="left" w:pos="360"/>
              </w:tabs>
              <w:jc w:val="both"/>
              <w:rPr>
                <w:rFonts w:ascii="Times New Roman" w:hAnsi="Times New Roman"/>
                <w:sz w:val="26"/>
                <w:szCs w:val="26"/>
              </w:rPr>
            </w:pPr>
            <w:r>
              <w:rPr>
                <w:rFonts w:ascii="Times New Roman" w:hAnsi="Times New Roman"/>
                <w:position w:val="-32"/>
                <w:sz w:val="26"/>
                <w:szCs w:val="26"/>
              </w:rPr>
              <w:pict>
                <v:shape id="_x0000_i3304" type="#_x0000_t75" style="width:62.25pt;height:39pt">
                  <v:imagedata r:id="rId3038" o:title=""/>
                </v:shape>
              </w:pict>
            </w:r>
            <w:r>
              <w:rPr>
                <w:rFonts w:ascii="Times New Roman" w:hAnsi="Times New Roman"/>
                <w:position w:val="-6"/>
                <w:sz w:val="26"/>
                <w:szCs w:val="26"/>
              </w:rPr>
              <w:pict>
                <v:shape id="_x0000_i3305" type="#_x0000_t75" style="width:18pt;height:12pt">
                  <v:imagedata r:id="rId3056" o:title=""/>
                </v:shape>
              </w:pict>
            </w:r>
            <w:r>
              <w:rPr>
                <w:rFonts w:ascii="Times New Roman" w:hAnsi="Times New Roman"/>
                <w:position w:val="-32"/>
                <w:sz w:val="26"/>
                <w:szCs w:val="26"/>
              </w:rPr>
              <w:pict>
                <v:shape id="_x0000_i3306" type="#_x0000_t75" style="width:54.7pt;height:39pt">
                  <v:imagedata r:id="rId3057" o:title=""/>
                </v:shape>
              </w:pict>
            </w:r>
            <w:r>
              <w:rPr>
                <w:rFonts w:ascii="Times New Roman" w:hAnsi="Times New Roman"/>
                <w:position w:val="-6"/>
                <w:sz w:val="26"/>
                <w:szCs w:val="26"/>
              </w:rPr>
              <w:pict>
                <v:shape id="_x0000_i3307" type="#_x0000_t75" style="width:18pt;height:12pt">
                  <v:imagedata r:id="rId3056" o:title=""/>
                </v:shape>
              </w:pict>
            </w:r>
            <w:r>
              <w:rPr>
                <w:rFonts w:ascii="Times New Roman" w:hAnsi="Times New Roman"/>
                <w:position w:val="-32"/>
                <w:sz w:val="26"/>
                <w:szCs w:val="26"/>
              </w:rPr>
              <w:pict>
                <v:shape id="_x0000_i3308" type="#_x0000_t75" style="width:54.7pt;height:39pt">
                  <v:imagedata r:id="rId3058" o:title=""/>
                </v:shape>
              </w:pict>
            </w:r>
            <w:r>
              <w:rPr>
                <w:rFonts w:ascii="Times New Roman" w:hAnsi="Times New Roman"/>
                <w:position w:val="-6"/>
                <w:sz w:val="26"/>
                <w:szCs w:val="26"/>
              </w:rPr>
              <w:pict>
                <v:shape id="_x0000_i3309" type="#_x0000_t75" style="width:18pt;height:12pt">
                  <v:imagedata r:id="rId3056" o:title=""/>
                </v:shape>
              </w:pict>
            </w:r>
            <w:r>
              <w:rPr>
                <w:rFonts w:ascii="Times New Roman" w:hAnsi="Times New Roman"/>
                <w:position w:val="-32"/>
                <w:sz w:val="26"/>
                <w:szCs w:val="26"/>
              </w:rPr>
              <w:pict>
                <v:shape id="_x0000_i3310" type="#_x0000_t75" style="width:36.75pt;height:39pt">
                  <v:imagedata r:id="rId3059" o:title=""/>
                </v:shape>
              </w:pict>
            </w:r>
          </w:p>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sz w:val="26"/>
                <w:szCs w:val="26"/>
              </w:rPr>
              <w:t xml:space="preserve">Vậy hệ phương trình có nghiệm duy nhất </w:t>
            </w:r>
            <w:r w:rsidR="00D94404">
              <w:rPr>
                <w:rFonts w:ascii="Times New Roman" w:hAnsi="Times New Roman"/>
                <w:position w:val="-14"/>
                <w:sz w:val="26"/>
                <w:szCs w:val="26"/>
              </w:rPr>
              <w:pict>
                <v:shape id="_x0000_i3311" type="#_x0000_t75" style="width:1in;height:20.25pt">
                  <v:imagedata r:id="rId3060" o:title=""/>
                </v:shape>
              </w:pict>
            </w:r>
            <w:r w:rsidRPr="00C16E8D">
              <w:rPr>
                <w:rFonts w:ascii="Times New Roman" w:hAnsi="Times New Roman"/>
                <w:sz w:val="26"/>
                <w:szCs w:val="26"/>
              </w:rPr>
              <w:t>.</w:t>
            </w:r>
          </w:p>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b/>
                <w:sz w:val="26"/>
                <w:szCs w:val="26"/>
                <w:u w:val="single"/>
              </w:rPr>
              <w:t>Câu 4</w:t>
            </w:r>
            <w:r w:rsidRPr="00C16E8D">
              <w:rPr>
                <w:rFonts w:ascii="Times New Roman" w:hAnsi="Times New Roman"/>
                <w:sz w:val="26"/>
                <w:szCs w:val="26"/>
              </w:rPr>
              <w:tab/>
              <w:t>: (</w:t>
            </w:r>
            <w:r w:rsidRPr="00C16E8D">
              <w:rPr>
                <w:rFonts w:ascii="Times New Roman" w:hAnsi="Times New Roman"/>
                <w:i/>
                <w:sz w:val="26"/>
                <w:szCs w:val="26"/>
              </w:rPr>
              <w:t>1 điểm</w:t>
            </w:r>
            <w:r w:rsidRPr="00C16E8D">
              <w:rPr>
                <w:rFonts w:ascii="Times New Roman" w:hAnsi="Times New Roman"/>
                <w:sz w:val="26"/>
                <w:szCs w:val="26"/>
              </w:rPr>
              <w:t xml:space="preserve">) </w:t>
            </w:r>
          </w:p>
          <w:p w:rsidR="002C2C8A" w:rsidRPr="00C16E8D" w:rsidRDefault="00D94404" w:rsidP="002C2C8A">
            <w:pPr>
              <w:tabs>
                <w:tab w:val="left" w:pos="360"/>
              </w:tabs>
              <w:jc w:val="both"/>
              <w:rPr>
                <w:rFonts w:ascii="Times New Roman" w:hAnsi="Times New Roman"/>
                <w:sz w:val="26"/>
                <w:szCs w:val="26"/>
              </w:rPr>
            </w:pPr>
            <w:r>
              <w:rPr>
                <w:rFonts w:ascii="Times New Roman" w:hAnsi="Times New Roman"/>
                <w:position w:val="-12"/>
                <w:sz w:val="26"/>
                <w:szCs w:val="26"/>
              </w:rPr>
              <w:pict>
                <v:shape id="_x0000_i3312" type="#_x0000_t75" style="width:90.75pt;height:18pt">
                  <v:imagedata r:id="rId3039" o:title=""/>
                </v:shape>
              </w:pict>
            </w:r>
            <w:r w:rsidR="002C2C8A" w:rsidRPr="00C16E8D">
              <w:rPr>
                <w:rFonts w:ascii="Times New Roman" w:hAnsi="Times New Roman"/>
                <w:sz w:val="26"/>
                <w:szCs w:val="26"/>
              </w:rPr>
              <w:t xml:space="preserve"> đi qua điểm A(2; 0) và song song với đường thẳng </w:t>
            </w:r>
            <w:r>
              <w:rPr>
                <w:rFonts w:ascii="Times New Roman" w:hAnsi="Times New Roman"/>
                <w:position w:val="-12"/>
                <w:sz w:val="26"/>
                <w:szCs w:val="26"/>
              </w:rPr>
              <w:pict>
                <v:shape id="_x0000_i3313" type="#_x0000_t75" style="width:75pt;height:18pt">
                  <v:imagedata r:id="rId3040" o:title=""/>
                </v:shape>
              </w:pict>
            </w:r>
            <w:r w:rsidR="002C2C8A" w:rsidRPr="00C16E8D">
              <w:rPr>
                <w:rFonts w:ascii="Times New Roman" w:hAnsi="Times New Roman"/>
                <w:sz w:val="26"/>
                <w:szCs w:val="26"/>
              </w:rPr>
              <w:t>.</w:t>
            </w:r>
          </w:p>
          <w:p w:rsidR="002C2C8A" w:rsidRPr="00C16E8D" w:rsidRDefault="00D94404" w:rsidP="002C2C8A">
            <w:pPr>
              <w:tabs>
                <w:tab w:val="left" w:pos="360"/>
              </w:tabs>
              <w:jc w:val="both"/>
              <w:rPr>
                <w:rFonts w:ascii="Times New Roman" w:hAnsi="Times New Roman"/>
                <w:sz w:val="26"/>
                <w:szCs w:val="26"/>
                <w:lang w:val="fr-FR"/>
              </w:rPr>
            </w:pPr>
            <w:r>
              <w:rPr>
                <w:rFonts w:ascii="Times New Roman" w:hAnsi="Times New Roman"/>
                <w:position w:val="-12"/>
                <w:sz w:val="26"/>
                <w:szCs w:val="26"/>
              </w:rPr>
              <w:pict>
                <v:shape id="_x0000_i3314" type="#_x0000_t75" style="width:36pt;height:18pt">
                  <v:imagedata r:id="rId3061" o:title=""/>
                </v:shape>
              </w:pict>
            </w:r>
            <w:r w:rsidR="002C2C8A" w:rsidRPr="00C16E8D">
              <w:rPr>
                <w:rFonts w:ascii="Times New Roman" w:hAnsi="Times New Roman"/>
                <w:sz w:val="26"/>
                <w:szCs w:val="26"/>
                <w:lang w:val="fr-FR"/>
              </w:rPr>
              <w:t xml:space="preserve"> </w:t>
            </w:r>
            <w:r>
              <w:rPr>
                <w:rFonts w:ascii="Times New Roman" w:hAnsi="Times New Roman"/>
                <w:position w:val="-6"/>
                <w:sz w:val="26"/>
                <w:szCs w:val="26"/>
              </w:rPr>
              <w:pict>
                <v:shape id="_x0000_i3315" type="#_x0000_t75" style="width:18pt;height:12pt">
                  <v:imagedata r:id="rId3062" o:title=""/>
                </v:shape>
              </w:pict>
            </w:r>
            <w:r>
              <w:rPr>
                <w:rFonts w:ascii="Times New Roman" w:hAnsi="Times New Roman"/>
                <w:position w:val="-32"/>
                <w:sz w:val="26"/>
                <w:szCs w:val="26"/>
              </w:rPr>
              <w:pict>
                <v:shape id="_x0000_i3316" type="#_x0000_t75" style="width:48pt;height:39pt">
                  <v:imagedata r:id="rId3063" o:title=""/>
                </v:shape>
              </w:pict>
            </w:r>
            <w:r>
              <w:rPr>
                <w:rFonts w:ascii="Times New Roman" w:hAnsi="Times New Roman"/>
                <w:position w:val="-6"/>
                <w:sz w:val="26"/>
                <w:szCs w:val="26"/>
              </w:rPr>
              <w:pict>
                <v:shape id="_x0000_i3317" type="#_x0000_t75" style="width:18pt;height:12pt">
                  <v:imagedata r:id="rId3062" o:title=""/>
                </v:shape>
              </w:pict>
            </w:r>
            <w:r>
              <w:rPr>
                <w:rFonts w:ascii="Times New Roman" w:hAnsi="Times New Roman"/>
                <w:position w:val="-48"/>
                <w:sz w:val="26"/>
                <w:szCs w:val="26"/>
              </w:rPr>
              <w:pict>
                <v:shape id="_x0000_i3318" type="#_x0000_t75" style="width:41.25pt;height:54.7pt">
                  <v:imagedata r:id="rId3064" o:title=""/>
                </v:shape>
              </w:pict>
            </w:r>
          </w:p>
          <w:p w:rsidR="002C2C8A" w:rsidRPr="00C16E8D" w:rsidRDefault="00D94404" w:rsidP="002C2C8A">
            <w:pPr>
              <w:tabs>
                <w:tab w:val="left" w:pos="360"/>
              </w:tabs>
              <w:jc w:val="both"/>
              <w:rPr>
                <w:rFonts w:ascii="Times New Roman" w:hAnsi="Times New Roman"/>
                <w:sz w:val="26"/>
                <w:szCs w:val="26"/>
                <w:lang w:val="fr-FR"/>
              </w:rPr>
            </w:pPr>
            <w:r>
              <w:rPr>
                <w:rFonts w:ascii="Times New Roman" w:hAnsi="Times New Roman"/>
                <w:position w:val="-4"/>
                <w:sz w:val="26"/>
                <w:szCs w:val="26"/>
              </w:rPr>
              <w:pict>
                <v:shape id="_x0000_i3319" type="#_x0000_t75" style="width:33.75pt;height:12.75pt">
                  <v:imagedata r:id="rId3065" o:title=""/>
                </v:shape>
              </w:pict>
            </w:r>
            <w:r w:rsidR="002C2C8A" w:rsidRPr="00C16E8D">
              <w:rPr>
                <w:rFonts w:ascii="Times New Roman" w:hAnsi="Times New Roman"/>
                <w:sz w:val="26"/>
                <w:szCs w:val="26"/>
                <w:lang w:val="fr-FR"/>
              </w:rPr>
              <w:t xml:space="preserve">, </w:t>
            </w:r>
            <w:r>
              <w:rPr>
                <w:rFonts w:ascii="Times New Roman" w:hAnsi="Times New Roman"/>
                <w:position w:val="-12"/>
                <w:sz w:val="26"/>
                <w:szCs w:val="26"/>
              </w:rPr>
              <w:pict>
                <v:shape id="_x0000_i3320" type="#_x0000_t75" style="width:90.75pt;height:18pt">
                  <v:imagedata r:id="rId3039" o:title=""/>
                </v:shape>
              </w:pict>
            </w:r>
            <w:r w:rsidR="002C2C8A" w:rsidRPr="00C16E8D">
              <w:rPr>
                <w:rFonts w:ascii="Times New Roman" w:hAnsi="Times New Roman"/>
                <w:sz w:val="26"/>
                <w:szCs w:val="26"/>
                <w:lang w:val="fr-FR"/>
              </w:rPr>
              <w:t xml:space="preserve"> đi qua điểm A(2; 0)</w:t>
            </w:r>
          </w:p>
          <w:p w:rsidR="002C2C8A" w:rsidRPr="00C16E8D" w:rsidRDefault="00D94404" w:rsidP="002C2C8A">
            <w:pPr>
              <w:tabs>
                <w:tab w:val="left" w:pos="360"/>
              </w:tabs>
              <w:jc w:val="both"/>
              <w:rPr>
                <w:rFonts w:ascii="Times New Roman" w:hAnsi="Times New Roman"/>
                <w:sz w:val="26"/>
                <w:szCs w:val="26"/>
                <w:lang w:val="fr-FR"/>
              </w:rPr>
            </w:pPr>
            <w:r>
              <w:rPr>
                <w:rFonts w:ascii="Times New Roman" w:hAnsi="Times New Roman"/>
                <w:position w:val="-6"/>
                <w:sz w:val="26"/>
                <w:szCs w:val="26"/>
              </w:rPr>
              <w:pict>
                <v:shape id="_x0000_i3321" type="#_x0000_t75" style="width:15.75pt;height:12pt">
                  <v:imagedata r:id="rId3066" o:title=""/>
                </v:shape>
              </w:pict>
            </w:r>
            <w:r>
              <w:rPr>
                <w:rFonts w:ascii="Times New Roman" w:hAnsi="Times New Roman"/>
                <w:position w:val="-6"/>
                <w:sz w:val="26"/>
                <w:szCs w:val="26"/>
              </w:rPr>
              <w:pict>
                <v:shape id="_x0000_i3322" type="#_x0000_t75" style="width:75pt;height:14.25pt">
                  <v:imagedata r:id="rId3067" o:title=""/>
                </v:shape>
              </w:pict>
            </w:r>
            <w:r w:rsidR="002C2C8A" w:rsidRPr="00C16E8D">
              <w:rPr>
                <w:rFonts w:ascii="Times New Roman" w:hAnsi="Times New Roman"/>
                <w:sz w:val="26"/>
                <w:szCs w:val="26"/>
                <w:lang w:val="fr-FR"/>
              </w:rPr>
              <w:t xml:space="preserve">  </w:t>
            </w:r>
            <w:r>
              <w:rPr>
                <w:rFonts w:ascii="Times New Roman" w:hAnsi="Times New Roman"/>
                <w:position w:val="-6"/>
                <w:sz w:val="26"/>
                <w:szCs w:val="26"/>
              </w:rPr>
              <w:pict>
                <v:shape id="_x0000_i3323" type="#_x0000_t75" style="width:15.75pt;height:12pt">
                  <v:imagedata r:id="rId3068" o:title=""/>
                </v:shape>
              </w:pict>
            </w:r>
            <w:r>
              <w:rPr>
                <w:rFonts w:ascii="Times New Roman" w:hAnsi="Times New Roman"/>
                <w:position w:val="-6"/>
                <w:sz w:val="26"/>
                <w:szCs w:val="26"/>
              </w:rPr>
              <w:pict>
                <v:shape id="_x0000_i3324" type="#_x0000_t75" style="width:44.25pt;height:14.25pt">
                  <v:imagedata r:id="rId3069" o:title=""/>
                </v:shape>
              </w:pict>
            </w:r>
            <w:r w:rsidR="002C2C8A" w:rsidRPr="00C16E8D">
              <w:rPr>
                <w:rFonts w:ascii="Times New Roman" w:hAnsi="Times New Roman"/>
                <w:sz w:val="26"/>
                <w:szCs w:val="26"/>
                <w:lang w:val="fr-FR"/>
              </w:rPr>
              <w:t xml:space="preserve">  </w:t>
            </w:r>
            <w:r>
              <w:rPr>
                <w:rFonts w:ascii="Times New Roman" w:hAnsi="Times New Roman"/>
                <w:position w:val="-6"/>
                <w:sz w:val="26"/>
                <w:szCs w:val="26"/>
              </w:rPr>
              <w:pict>
                <v:shape id="_x0000_i3325" type="#_x0000_t75" style="width:15.75pt;height:12pt">
                  <v:imagedata r:id="rId3068" o:title=""/>
                </v:shape>
              </w:pict>
            </w:r>
            <w:r>
              <w:rPr>
                <w:rFonts w:ascii="Times New Roman" w:hAnsi="Times New Roman"/>
                <w:position w:val="-4"/>
                <w:sz w:val="26"/>
                <w:szCs w:val="26"/>
              </w:rPr>
              <w:pict>
                <v:shape id="_x0000_i3326" type="#_x0000_t75" style="width:38.25pt;height:12.75pt">
                  <v:imagedata r:id="rId3070" o:title=""/>
                </v:shape>
              </w:pict>
            </w:r>
            <w:r w:rsidR="002C2C8A" w:rsidRPr="00C16E8D">
              <w:rPr>
                <w:rFonts w:ascii="Times New Roman" w:hAnsi="Times New Roman"/>
                <w:sz w:val="26"/>
                <w:szCs w:val="26"/>
                <w:lang w:val="fr-FR"/>
              </w:rPr>
              <w:t>(nhận)</w:t>
            </w:r>
          </w:p>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sz w:val="26"/>
                <w:szCs w:val="26"/>
              </w:rPr>
              <w:t xml:space="preserve">Vậy </w:t>
            </w:r>
            <w:r w:rsidR="00D94404">
              <w:rPr>
                <w:rFonts w:ascii="Times New Roman" w:hAnsi="Times New Roman"/>
                <w:position w:val="-4"/>
                <w:sz w:val="26"/>
                <w:szCs w:val="26"/>
              </w:rPr>
              <w:pict>
                <v:shape id="_x0000_i3327" type="#_x0000_t75" style="width:33.75pt;height:12.75pt">
                  <v:imagedata r:id="rId3065" o:title=""/>
                </v:shape>
              </w:pict>
            </w:r>
            <w:r w:rsidRPr="00C16E8D">
              <w:rPr>
                <w:rFonts w:ascii="Times New Roman" w:hAnsi="Times New Roman"/>
                <w:sz w:val="26"/>
                <w:szCs w:val="26"/>
              </w:rPr>
              <w:t xml:space="preserve">, </w:t>
            </w:r>
            <w:r w:rsidR="00D94404">
              <w:rPr>
                <w:rFonts w:ascii="Times New Roman" w:hAnsi="Times New Roman"/>
                <w:position w:val="-4"/>
                <w:sz w:val="26"/>
                <w:szCs w:val="26"/>
              </w:rPr>
              <w:pict>
                <v:shape id="_x0000_i3328" type="#_x0000_t75" style="width:38.25pt;height:12.75pt">
                  <v:imagedata r:id="rId3070" o:title=""/>
                </v:shape>
              </w:pict>
            </w:r>
            <w:r w:rsidRPr="00C16E8D">
              <w:rPr>
                <w:rFonts w:ascii="Times New Roman" w:hAnsi="Times New Roman"/>
                <w:sz w:val="26"/>
                <w:szCs w:val="26"/>
              </w:rPr>
              <w:t>.</w:t>
            </w:r>
          </w:p>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b/>
                <w:sz w:val="26"/>
                <w:szCs w:val="26"/>
                <w:u w:val="single"/>
              </w:rPr>
              <w:t>Câu 5</w:t>
            </w:r>
            <w:r w:rsidRPr="00C16E8D">
              <w:rPr>
                <w:rFonts w:ascii="Times New Roman" w:hAnsi="Times New Roman"/>
                <w:sz w:val="26"/>
                <w:szCs w:val="26"/>
              </w:rPr>
              <w:tab/>
              <w:t>: (</w:t>
            </w:r>
            <w:r w:rsidRPr="00C16E8D">
              <w:rPr>
                <w:rFonts w:ascii="Times New Roman" w:hAnsi="Times New Roman"/>
                <w:i/>
                <w:sz w:val="26"/>
                <w:szCs w:val="26"/>
              </w:rPr>
              <w:t>1 điểm</w:t>
            </w:r>
            <w:r w:rsidRPr="00C16E8D">
              <w:rPr>
                <w:rFonts w:ascii="Times New Roman" w:hAnsi="Times New Roman"/>
                <w:sz w:val="26"/>
                <w:szCs w:val="26"/>
              </w:rPr>
              <w:t xml:space="preserve">) Vẽ đồ thị hàm số </w:t>
            </w:r>
            <w:r w:rsidR="00D94404">
              <w:rPr>
                <w:rFonts w:ascii="Times New Roman" w:hAnsi="Times New Roman"/>
                <w:position w:val="-26"/>
                <w:sz w:val="26"/>
                <w:szCs w:val="26"/>
              </w:rPr>
              <w:pict>
                <v:shape id="_x0000_i3329" type="#_x0000_t75" style="width:54pt;height:33.75pt">
                  <v:imagedata r:id="rId3071" o:title=""/>
                </v:shape>
              </w:pict>
            </w:r>
            <w:r w:rsidRPr="00C16E8D">
              <w:rPr>
                <w:rFonts w:ascii="Times New Roman" w:hAnsi="Times New Roman"/>
                <w:sz w:val="26"/>
                <w:szCs w:val="26"/>
              </w:rPr>
              <w:t>.</w:t>
            </w:r>
          </w:p>
          <w:tbl>
            <w:tblPr>
              <w:tblW w:w="0" w:type="auto"/>
              <w:tblLook w:val="01E0" w:firstRow="1" w:lastRow="1" w:firstColumn="1" w:lastColumn="1" w:noHBand="0" w:noVBand="0"/>
            </w:tblPr>
            <w:tblGrid>
              <w:gridCol w:w="4968"/>
              <w:gridCol w:w="4968"/>
            </w:tblGrid>
            <w:tr w:rsidR="002C2C8A" w:rsidRPr="00A90425" w:rsidTr="008B0EE4">
              <w:tc>
                <w:tcPr>
                  <w:tcW w:w="4968" w:type="dxa"/>
                </w:tcPr>
                <w:p w:rsidR="002C2C8A" w:rsidRPr="00A90425" w:rsidRDefault="002C2C8A" w:rsidP="008B0EE4">
                  <w:pPr>
                    <w:tabs>
                      <w:tab w:val="left" w:pos="360"/>
                      <w:tab w:val="left" w:pos="540"/>
                    </w:tabs>
                    <w:jc w:val="both"/>
                    <w:rPr>
                      <w:rFonts w:ascii="Times New Roman" w:hAnsi="Times New Roman"/>
                      <w:sz w:val="26"/>
                      <w:szCs w:val="26"/>
                    </w:rPr>
                  </w:pPr>
                </w:p>
                <w:p w:rsidR="002C2C8A" w:rsidRPr="00A90425" w:rsidRDefault="002C2C8A" w:rsidP="008B0EE4">
                  <w:pPr>
                    <w:tabs>
                      <w:tab w:val="left" w:pos="360"/>
                      <w:tab w:val="left" w:pos="540"/>
                    </w:tabs>
                    <w:jc w:val="both"/>
                    <w:rPr>
                      <w:rFonts w:ascii="Times New Roman" w:hAnsi="Times New Roman"/>
                      <w:sz w:val="26"/>
                      <w:szCs w:val="26"/>
                      <w:lang w:val="fr-FR"/>
                    </w:rPr>
                  </w:pPr>
                  <w:r w:rsidRPr="00A90425">
                    <w:rPr>
                      <w:rFonts w:ascii="Times New Roman" w:hAnsi="Times New Roman"/>
                      <w:sz w:val="26"/>
                      <w:szCs w:val="26"/>
                      <w:lang w:val="fr-FR"/>
                    </w:rPr>
                    <w:t>BGT</w:t>
                  </w:r>
                </w:p>
                <w:p w:rsidR="002C2C8A" w:rsidRPr="00A90425" w:rsidRDefault="002C2C8A" w:rsidP="008B0EE4">
                  <w:pPr>
                    <w:tabs>
                      <w:tab w:val="left" w:pos="360"/>
                      <w:tab w:val="left" w:pos="540"/>
                    </w:tabs>
                    <w:jc w:val="both"/>
                    <w:rPr>
                      <w:rFonts w:ascii="Times New Roman" w:hAnsi="Times New Roman"/>
                      <w:sz w:val="26"/>
                      <w:szCs w:val="26"/>
                      <w:lang w:val="fr-F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6"/>
                    <w:gridCol w:w="561"/>
                    <w:gridCol w:w="756"/>
                    <w:gridCol w:w="411"/>
                    <w:gridCol w:w="756"/>
                    <w:gridCol w:w="561"/>
                  </w:tblGrid>
                  <w:tr w:rsidR="002C2C8A" w:rsidRPr="00A90425" w:rsidTr="008B0EE4">
                    <w:tc>
                      <w:tcPr>
                        <w:tcW w:w="0" w:type="auto"/>
                        <w:vAlign w:val="center"/>
                      </w:tcPr>
                      <w:p w:rsidR="002C2C8A" w:rsidRPr="00A90425" w:rsidRDefault="00D94404" w:rsidP="008B0EE4">
                        <w:pPr>
                          <w:tabs>
                            <w:tab w:val="left" w:pos="360"/>
                            <w:tab w:val="left" w:pos="540"/>
                          </w:tabs>
                          <w:jc w:val="center"/>
                          <w:rPr>
                            <w:rFonts w:ascii="Times New Roman" w:hAnsi="Times New Roman"/>
                            <w:sz w:val="26"/>
                            <w:szCs w:val="26"/>
                            <w:lang w:val="fr-FR"/>
                          </w:rPr>
                        </w:pPr>
                        <w:r>
                          <w:rPr>
                            <w:rFonts w:ascii="Times New Roman" w:hAnsi="Times New Roman"/>
                            <w:position w:val="-6"/>
                            <w:sz w:val="26"/>
                            <w:szCs w:val="26"/>
                            <w:lang w:val="fr-FR"/>
                          </w:rPr>
                          <w:pict>
                            <v:shape id="_x0000_i3330" type="#_x0000_t75" style="width:9.75pt;height:11.25pt">
                              <v:imagedata r:id="rId3072" o:title=""/>
                            </v:shape>
                          </w:pict>
                        </w:r>
                      </w:p>
                    </w:tc>
                    <w:tc>
                      <w:tcPr>
                        <w:tcW w:w="0" w:type="auto"/>
                        <w:vAlign w:val="center"/>
                      </w:tcPr>
                      <w:p w:rsidR="002C2C8A" w:rsidRPr="00A90425" w:rsidRDefault="00D94404" w:rsidP="008B0EE4">
                        <w:pPr>
                          <w:tabs>
                            <w:tab w:val="left" w:pos="360"/>
                            <w:tab w:val="left" w:pos="540"/>
                          </w:tabs>
                          <w:jc w:val="center"/>
                          <w:rPr>
                            <w:rFonts w:ascii="Times New Roman" w:hAnsi="Times New Roman"/>
                            <w:sz w:val="26"/>
                            <w:szCs w:val="26"/>
                            <w:lang w:val="fr-FR"/>
                          </w:rPr>
                        </w:pPr>
                        <w:r>
                          <w:rPr>
                            <w:rFonts w:ascii="Times New Roman" w:hAnsi="Times New Roman"/>
                            <w:position w:val="-4"/>
                            <w:sz w:val="26"/>
                            <w:szCs w:val="26"/>
                            <w:lang w:val="fr-FR"/>
                          </w:rPr>
                          <w:pict>
                            <v:shape id="_x0000_i3331" type="#_x0000_t75" style="width:17.25pt;height:12.75pt">
                              <v:imagedata r:id="rId3073" o:title=""/>
                            </v:shape>
                          </w:pict>
                        </w:r>
                      </w:p>
                    </w:tc>
                    <w:tc>
                      <w:tcPr>
                        <w:tcW w:w="0" w:type="auto"/>
                        <w:vAlign w:val="center"/>
                      </w:tcPr>
                      <w:p w:rsidR="002C2C8A" w:rsidRPr="00A90425" w:rsidRDefault="00D94404" w:rsidP="008B0EE4">
                        <w:pPr>
                          <w:tabs>
                            <w:tab w:val="left" w:pos="360"/>
                            <w:tab w:val="left" w:pos="540"/>
                          </w:tabs>
                          <w:jc w:val="center"/>
                          <w:rPr>
                            <w:rFonts w:ascii="Times New Roman" w:hAnsi="Times New Roman"/>
                            <w:sz w:val="26"/>
                            <w:szCs w:val="26"/>
                            <w:lang w:val="fr-FR"/>
                          </w:rPr>
                        </w:pPr>
                        <w:r>
                          <w:rPr>
                            <w:rFonts w:ascii="Times New Roman" w:hAnsi="Times New Roman"/>
                            <w:position w:val="-4"/>
                            <w:sz w:val="26"/>
                            <w:szCs w:val="26"/>
                            <w:lang w:val="fr-FR"/>
                          </w:rPr>
                          <w:pict>
                            <v:shape id="_x0000_i3332" type="#_x0000_t75" style="width:15.75pt;height:12.75pt">
                              <v:imagedata r:id="rId3074" o:title=""/>
                            </v:shape>
                          </w:pict>
                        </w:r>
                      </w:p>
                    </w:tc>
                    <w:tc>
                      <w:tcPr>
                        <w:tcW w:w="0" w:type="auto"/>
                        <w:vAlign w:val="center"/>
                      </w:tcPr>
                      <w:p w:rsidR="002C2C8A" w:rsidRPr="00A90425" w:rsidRDefault="00D94404" w:rsidP="008B0EE4">
                        <w:pPr>
                          <w:tabs>
                            <w:tab w:val="left" w:pos="360"/>
                            <w:tab w:val="left" w:pos="540"/>
                          </w:tabs>
                          <w:jc w:val="center"/>
                          <w:rPr>
                            <w:rFonts w:ascii="Times New Roman" w:hAnsi="Times New Roman"/>
                            <w:sz w:val="26"/>
                            <w:szCs w:val="26"/>
                            <w:lang w:val="fr-FR"/>
                          </w:rPr>
                        </w:pPr>
                        <w:r>
                          <w:rPr>
                            <w:rFonts w:ascii="Times New Roman" w:hAnsi="Times New Roman"/>
                            <w:position w:val="-6"/>
                            <w:sz w:val="26"/>
                            <w:szCs w:val="26"/>
                            <w:lang w:val="fr-FR"/>
                          </w:rPr>
                          <w:pict>
                            <v:shape id="_x0000_i3333" type="#_x0000_t75" style="width:9.75pt;height:14.25pt">
                              <v:imagedata r:id="rId3075" o:title=""/>
                            </v:shape>
                          </w:pict>
                        </w:r>
                      </w:p>
                    </w:tc>
                    <w:tc>
                      <w:tcPr>
                        <w:tcW w:w="0" w:type="auto"/>
                        <w:vAlign w:val="center"/>
                      </w:tcPr>
                      <w:p w:rsidR="002C2C8A" w:rsidRPr="00A90425" w:rsidRDefault="00D94404" w:rsidP="008B0EE4">
                        <w:pPr>
                          <w:tabs>
                            <w:tab w:val="left" w:pos="360"/>
                            <w:tab w:val="left" w:pos="540"/>
                          </w:tabs>
                          <w:jc w:val="center"/>
                          <w:rPr>
                            <w:rFonts w:ascii="Times New Roman" w:hAnsi="Times New Roman"/>
                            <w:sz w:val="26"/>
                            <w:szCs w:val="26"/>
                            <w:lang w:val="fr-FR"/>
                          </w:rPr>
                        </w:pPr>
                        <w:r>
                          <w:rPr>
                            <w:rFonts w:ascii="Times New Roman" w:hAnsi="Times New Roman"/>
                            <w:position w:val="-4"/>
                            <w:sz w:val="26"/>
                            <w:szCs w:val="26"/>
                            <w:lang w:val="fr-FR"/>
                          </w:rPr>
                          <w:pict>
                            <v:shape id="_x0000_i3334" type="#_x0000_t75" style="width:8.25pt;height:12.75pt">
                              <v:imagedata r:id="rId3076" o:title=""/>
                            </v:shape>
                          </w:pict>
                        </w:r>
                      </w:p>
                    </w:tc>
                    <w:tc>
                      <w:tcPr>
                        <w:tcW w:w="0" w:type="auto"/>
                        <w:vAlign w:val="center"/>
                      </w:tcPr>
                      <w:p w:rsidR="002C2C8A" w:rsidRPr="00A90425" w:rsidRDefault="00D94404" w:rsidP="008B0EE4">
                        <w:pPr>
                          <w:tabs>
                            <w:tab w:val="left" w:pos="360"/>
                            <w:tab w:val="left" w:pos="540"/>
                          </w:tabs>
                          <w:jc w:val="center"/>
                          <w:rPr>
                            <w:rFonts w:ascii="Times New Roman" w:hAnsi="Times New Roman"/>
                            <w:sz w:val="26"/>
                            <w:szCs w:val="26"/>
                            <w:lang w:val="fr-FR"/>
                          </w:rPr>
                        </w:pPr>
                        <w:r>
                          <w:rPr>
                            <w:rFonts w:ascii="Times New Roman" w:hAnsi="Times New Roman"/>
                            <w:position w:val="-4"/>
                            <w:sz w:val="26"/>
                            <w:szCs w:val="26"/>
                            <w:lang w:val="fr-FR"/>
                          </w:rPr>
                          <w:pict>
                            <v:shape id="_x0000_i3335" type="#_x0000_t75" style="width:9.75pt;height:12.75pt">
                              <v:imagedata r:id="rId3077" o:title=""/>
                            </v:shape>
                          </w:pict>
                        </w:r>
                      </w:p>
                    </w:tc>
                  </w:tr>
                  <w:tr w:rsidR="002C2C8A" w:rsidRPr="00A90425" w:rsidTr="008B0EE4">
                    <w:tc>
                      <w:tcPr>
                        <w:tcW w:w="0" w:type="auto"/>
                        <w:vAlign w:val="center"/>
                      </w:tcPr>
                      <w:p w:rsidR="002C2C8A" w:rsidRPr="00A90425" w:rsidRDefault="00D94404" w:rsidP="008B0EE4">
                        <w:pPr>
                          <w:tabs>
                            <w:tab w:val="left" w:pos="360"/>
                            <w:tab w:val="left" w:pos="540"/>
                          </w:tabs>
                          <w:jc w:val="center"/>
                          <w:rPr>
                            <w:rFonts w:ascii="Times New Roman" w:hAnsi="Times New Roman"/>
                            <w:sz w:val="26"/>
                            <w:szCs w:val="26"/>
                            <w:lang w:val="fr-FR"/>
                          </w:rPr>
                        </w:pPr>
                        <w:r>
                          <w:rPr>
                            <w:rFonts w:ascii="Times New Roman" w:hAnsi="Times New Roman"/>
                            <w:position w:val="-26"/>
                            <w:sz w:val="26"/>
                            <w:szCs w:val="26"/>
                          </w:rPr>
                          <w:pict>
                            <v:shape id="_x0000_i3336" type="#_x0000_t75" style="width:54pt;height:33.75pt">
                              <v:imagedata r:id="rId3078" o:title=""/>
                            </v:shape>
                          </w:pict>
                        </w:r>
                      </w:p>
                    </w:tc>
                    <w:tc>
                      <w:tcPr>
                        <w:tcW w:w="0" w:type="auto"/>
                        <w:vAlign w:val="center"/>
                      </w:tcPr>
                      <w:p w:rsidR="002C2C8A" w:rsidRPr="00A90425" w:rsidRDefault="00D94404" w:rsidP="008B0EE4">
                        <w:pPr>
                          <w:tabs>
                            <w:tab w:val="left" w:pos="360"/>
                            <w:tab w:val="left" w:pos="540"/>
                          </w:tabs>
                          <w:jc w:val="center"/>
                          <w:rPr>
                            <w:rFonts w:ascii="Times New Roman" w:hAnsi="Times New Roman"/>
                            <w:sz w:val="26"/>
                            <w:szCs w:val="26"/>
                            <w:lang w:val="fr-FR"/>
                          </w:rPr>
                        </w:pPr>
                        <w:r>
                          <w:rPr>
                            <w:rFonts w:ascii="Times New Roman" w:hAnsi="Times New Roman"/>
                            <w:position w:val="-6"/>
                            <w:sz w:val="26"/>
                            <w:szCs w:val="26"/>
                            <w:lang w:val="fr-FR"/>
                          </w:rPr>
                          <w:pict>
                            <v:shape id="_x0000_i3337" type="#_x0000_t75" style="width:17.25pt;height:14.25pt">
                              <v:imagedata r:id="rId3079" o:title=""/>
                            </v:shape>
                          </w:pict>
                        </w:r>
                      </w:p>
                    </w:tc>
                    <w:tc>
                      <w:tcPr>
                        <w:tcW w:w="0" w:type="auto"/>
                        <w:vAlign w:val="center"/>
                      </w:tcPr>
                      <w:p w:rsidR="002C2C8A" w:rsidRPr="00A90425" w:rsidRDefault="00D94404" w:rsidP="008B0EE4">
                        <w:pPr>
                          <w:tabs>
                            <w:tab w:val="left" w:pos="360"/>
                            <w:tab w:val="left" w:pos="540"/>
                          </w:tabs>
                          <w:jc w:val="center"/>
                          <w:rPr>
                            <w:rFonts w:ascii="Times New Roman" w:hAnsi="Times New Roman"/>
                            <w:sz w:val="26"/>
                            <w:szCs w:val="26"/>
                            <w:lang w:val="fr-FR"/>
                          </w:rPr>
                        </w:pPr>
                        <w:r>
                          <w:rPr>
                            <w:rFonts w:ascii="Times New Roman" w:hAnsi="Times New Roman"/>
                            <w:position w:val="-10"/>
                            <w:sz w:val="26"/>
                            <w:szCs w:val="26"/>
                            <w:lang w:val="fr-FR"/>
                          </w:rPr>
                          <w:pict>
                            <v:shape id="_x0000_i3338" type="#_x0000_t75" style="width:27pt;height:15.75pt">
                              <v:imagedata r:id="rId3080" o:title=""/>
                            </v:shape>
                          </w:pict>
                        </w:r>
                      </w:p>
                    </w:tc>
                    <w:tc>
                      <w:tcPr>
                        <w:tcW w:w="0" w:type="auto"/>
                        <w:vAlign w:val="center"/>
                      </w:tcPr>
                      <w:p w:rsidR="002C2C8A" w:rsidRPr="00A90425" w:rsidRDefault="00D94404" w:rsidP="008B0EE4">
                        <w:pPr>
                          <w:tabs>
                            <w:tab w:val="left" w:pos="360"/>
                            <w:tab w:val="left" w:pos="540"/>
                          </w:tabs>
                          <w:jc w:val="center"/>
                          <w:rPr>
                            <w:rFonts w:ascii="Times New Roman" w:hAnsi="Times New Roman"/>
                            <w:sz w:val="26"/>
                            <w:szCs w:val="26"/>
                            <w:lang w:val="fr-FR"/>
                          </w:rPr>
                        </w:pPr>
                        <w:r>
                          <w:rPr>
                            <w:rFonts w:ascii="Times New Roman" w:hAnsi="Times New Roman"/>
                            <w:position w:val="-6"/>
                            <w:sz w:val="26"/>
                            <w:szCs w:val="26"/>
                            <w:lang w:val="fr-FR"/>
                          </w:rPr>
                          <w:pict>
                            <v:shape id="_x0000_i3339" type="#_x0000_t75" style="width:9.75pt;height:14.25pt">
                              <v:imagedata r:id="rId3081" o:title=""/>
                            </v:shape>
                          </w:pict>
                        </w:r>
                      </w:p>
                    </w:tc>
                    <w:tc>
                      <w:tcPr>
                        <w:tcW w:w="0" w:type="auto"/>
                        <w:vAlign w:val="center"/>
                      </w:tcPr>
                      <w:p w:rsidR="002C2C8A" w:rsidRPr="00A90425" w:rsidRDefault="00D94404" w:rsidP="008B0EE4">
                        <w:pPr>
                          <w:tabs>
                            <w:tab w:val="left" w:pos="360"/>
                            <w:tab w:val="left" w:pos="540"/>
                          </w:tabs>
                          <w:jc w:val="center"/>
                          <w:rPr>
                            <w:rFonts w:ascii="Times New Roman" w:hAnsi="Times New Roman"/>
                            <w:sz w:val="26"/>
                            <w:szCs w:val="26"/>
                            <w:lang w:val="fr-FR"/>
                          </w:rPr>
                        </w:pPr>
                        <w:r>
                          <w:rPr>
                            <w:rFonts w:ascii="Times New Roman" w:hAnsi="Times New Roman"/>
                            <w:position w:val="-10"/>
                            <w:sz w:val="26"/>
                            <w:szCs w:val="26"/>
                            <w:lang w:val="fr-FR"/>
                          </w:rPr>
                          <w:pict>
                            <v:shape id="_x0000_i3340" type="#_x0000_t75" style="width:27pt;height:15.75pt">
                              <v:imagedata r:id="rId3082" o:title=""/>
                            </v:shape>
                          </w:pict>
                        </w:r>
                      </w:p>
                    </w:tc>
                    <w:tc>
                      <w:tcPr>
                        <w:tcW w:w="0" w:type="auto"/>
                        <w:vAlign w:val="center"/>
                      </w:tcPr>
                      <w:p w:rsidR="002C2C8A" w:rsidRPr="00A90425" w:rsidRDefault="00D94404" w:rsidP="008B0EE4">
                        <w:pPr>
                          <w:tabs>
                            <w:tab w:val="left" w:pos="360"/>
                            <w:tab w:val="left" w:pos="540"/>
                          </w:tabs>
                          <w:jc w:val="center"/>
                          <w:rPr>
                            <w:rFonts w:ascii="Times New Roman" w:hAnsi="Times New Roman"/>
                            <w:sz w:val="26"/>
                            <w:szCs w:val="26"/>
                            <w:lang w:val="fr-FR"/>
                          </w:rPr>
                        </w:pPr>
                        <w:r>
                          <w:rPr>
                            <w:rFonts w:ascii="Times New Roman" w:hAnsi="Times New Roman"/>
                            <w:position w:val="-6"/>
                            <w:sz w:val="26"/>
                            <w:szCs w:val="26"/>
                            <w:lang w:val="fr-FR"/>
                          </w:rPr>
                          <w:pict>
                            <v:shape id="_x0000_i3341" type="#_x0000_t75" style="width:17.25pt;height:14.25pt">
                              <v:imagedata r:id="rId3083" o:title=""/>
                            </v:shape>
                          </w:pict>
                        </w:r>
                      </w:p>
                    </w:tc>
                  </w:tr>
                </w:tbl>
                <w:p w:rsidR="002C2C8A" w:rsidRPr="00A90425" w:rsidRDefault="002C2C8A" w:rsidP="008B0EE4">
                  <w:pPr>
                    <w:tabs>
                      <w:tab w:val="left" w:pos="360"/>
                    </w:tabs>
                    <w:jc w:val="both"/>
                    <w:rPr>
                      <w:rFonts w:ascii="Times New Roman" w:hAnsi="Times New Roman"/>
                      <w:sz w:val="26"/>
                      <w:szCs w:val="26"/>
                    </w:rPr>
                  </w:pPr>
                </w:p>
                <w:p w:rsidR="002C2C8A" w:rsidRPr="00A90425" w:rsidRDefault="002C2C8A" w:rsidP="008B0EE4">
                  <w:pPr>
                    <w:tabs>
                      <w:tab w:val="left" w:pos="360"/>
                    </w:tabs>
                    <w:jc w:val="both"/>
                    <w:rPr>
                      <w:rFonts w:ascii="Times New Roman" w:hAnsi="Times New Roman"/>
                      <w:sz w:val="26"/>
                      <w:szCs w:val="26"/>
                    </w:rPr>
                  </w:pPr>
                </w:p>
              </w:tc>
              <w:tc>
                <w:tcPr>
                  <w:tcW w:w="4968" w:type="dxa"/>
                </w:tcPr>
                <w:p w:rsidR="002C2C8A" w:rsidRPr="00A90425" w:rsidRDefault="002C2C8A" w:rsidP="008B0EE4">
                  <w:pPr>
                    <w:tabs>
                      <w:tab w:val="left" w:pos="360"/>
                    </w:tabs>
                    <w:jc w:val="center"/>
                    <w:rPr>
                      <w:rFonts w:ascii="Times New Roman" w:hAnsi="Times New Roman"/>
                      <w:sz w:val="26"/>
                      <w:szCs w:val="26"/>
                    </w:rPr>
                  </w:pPr>
                  <w:r>
                    <w:rPr>
                      <w:noProof/>
                      <w:sz w:val="26"/>
                      <w:szCs w:val="26"/>
                      <w:lang w:val="en-US"/>
                    </w:rPr>
                    <w:drawing>
                      <wp:inline distT="0" distB="0" distL="0" distR="0" wp14:anchorId="476BE416" wp14:editId="1119F02B">
                        <wp:extent cx="2057400" cy="2562225"/>
                        <wp:effectExtent l="0" t="0" r="0" b="9525"/>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7"/>
                                <pic:cNvPicPr>
                                  <a:picLocks noChangeAspect="1" noChangeArrowheads="1"/>
                                </pic:cNvPicPr>
                              </pic:nvPicPr>
                              <pic:blipFill>
                                <a:blip r:embed="rId3084">
                                  <a:extLst>
                                    <a:ext uri="{28A0092B-C50C-407E-A947-70E740481C1C}">
                                      <a14:useLocalDpi xmlns:a14="http://schemas.microsoft.com/office/drawing/2010/main" val="0"/>
                                    </a:ext>
                                  </a:extLst>
                                </a:blip>
                                <a:srcRect/>
                                <a:stretch>
                                  <a:fillRect/>
                                </a:stretch>
                              </pic:blipFill>
                              <pic:spPr bwMode="auto">
                                <a:xfrm>
                                  <a:off x="0" y="0"/>
                                  <a:ext cx="2057400" cy="2562225"/>
                                </a:xfrm>
                                <a:prstGeom prst="rect">
                                  <a:avLst/>
                                </a:prstGeom>
                                <a:noFill/>
                                <a:ln>
                                  <a:noFill/>
                                </a:ln>
                              </pic:spPr>
                            </pic:pic>
                          </a:graphicData>
                        </a:graphic>
                      </wp:inline>
                    </w:drawing>
                  </w:r>
                </w:p>
              </w:tc>
            </w:tr>
          </w:tbl>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b/>
                <w:sz w:val="26"/>
                <w:szCs w:val="26"/>
                <w:u w:val="single"/>
              </w:rPr>
              <w:t>Câu 6</w:t>
            </w:r>
            <w:r w:rsidRPr="00C16E8D">
              <w:rPr>
                <w:rFonts w:ascii="Times New Roman" w:hAnsi="Times New Roman"/>
                <w:sz w:val="26"/>
                <w:szCs w:val="26"/>
              </w:rPr>
              <w:tab/>
              <w:t>: (</w:t>
            </w:r>
            <w:r w:rsidRPr="00C16E8D">
              <w:rPr>
                <w:rFonts w:ascii="Times New Roman" w:hAnsi="Times New Roman"/>
                <w:i/>
                <w:sz w:val="26"/>
                <w:szCs w:val="26"/>
              </w:rPr>
              <w:t>1 điểm</w:t>
            </w:r>
            <w:r w:rsidRPr="00C16E8D">
              <w:rPr>
                <w:rFonts w:ascii="Times New Roman" w:hAnsi="Times New Roman"/>
                <w:sz w:val="26"/>
                <w:szCs w:val="26"/>
              </w:rPr>
              <w:t xml:space="preserve">) Phương trình </w:t>
            </w:r>
            <w:r w:rsidR="00D94404">
              <w:rPr>
                <w:rFonts w:ascii="Times New Roman" w:hAnsi="Times New Roman"/>
                <w:position w:val="-14"/>
                <w:sz w:val="26"/>
                <w:szCs w:val="26"/>
              </w:rPr>
              <w:pict>
                <v:shape id="_x0000_i3342" type="#_x0000_t75" style="width:140.25pt;height:21pt">
                  <v:imagedata r:id="rId3042" o:title=""/>
                </v:shape>
              </w:pict>
            </w:r>
            <w:r w:rsidRPr="00C16E8D">
              <w:rPr>
                <w:rFonts w:ascii="Times New Roman" w:hAnsi="Times New Roman"/>
                <w:sz w:val="26"/>
                <w:szCs w:val="26"/>
              </w:rPr>
              <w:t>.</w:t>
            </w:r>
          </w:p>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sz w:val="26"/>
                <w:szCs w:val="26"/>
              </w:rPr>
              <w:t xml:space="preserve">Phương trình có </w:t>
            </w:r>
            <w:r w:rsidR="00D94404">
              <w:rPr>
                <w:rFonts w:ascii="Times New Roman" w:hAnsi="Times New Roman"/>
                <w:position w:val="-14"/>
                <w:sz w:val="26"/>
                <w:szCs w:val="26"/>
              </w:rPr>
              <w:pict>
                <v:shape id="_x0000_i3343" type="#_x0000_t75" style="width:318pt;height:23.25pt">
                  <v:imagedata r:id="rId3085" o:title=""/>
                </v:shape>
              </w:pict>
            </w:r>
            <w:r w:rsidRPr="00C16E8D">
              <w:rPr>
                <w:rFonts w:ascii="Times New Roman" w:hAnsi="Times New Roman"/>
                <w:sz w:val="26"/>
                <w:szCs w:val="26"/>
              </w:rPr>
              <w:t>.</w:t>
            </w:r>
          </w:p>
          <w:p w:rsidR="002C2C8A" w:rsidRPr="00C16E8D" w:rsidRDefault="00D94404" w:rsidP="002C2C8A">
            <w:pPr>
              <w:tabs>
                <w:tab w:val="left" w:pos="360"/>
              </w:tabs>
              <w:jc w:val="both"/>
              <w:rPr>
                <w:rFonts w:ascii="Times New Roman" w:hAnsi="Times New Roman"/>
                <w:sz w:val="26"/>
                <w:szCs w:val="26"/>
              </w:rPr>
            </w:pPr>
            <w:r>
              <w:rPr>
                <w:rFonts w:ascii="Times New Roman" w:hAnsi="Times New Roman"/>
                <w:position w:val="-30"/>
                <w:sz w:val="26"/>
                <w:szCs w:val="26"/>
              </w:rPr>
              <w:pict>
                <v:shape id="_x0000_i3344" type="#_x0000_t75" style="width:329.35pt;height:39pt">
                  <v:imagedata r:id="rId3086" o:title=""/>
                </v:shape>
              </w:pict>
            </w:r>
            <w:r w:rsidR="002C2C8A" w:rsidRPr="00C16E8D">
              <w:rPr>
                <w:rFonts w:ascii="Times New Roman" w:hAnsi="Times New Roman"/>
                <w:sz w:val="26"/>
                <w:szCs w:val="26"/>
              </w:rPr>
              <w:t>.</w:t>
            </w:r>
          </w:p>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sz w:val="26"/>
                <w:szCs w:val="26"/>
              </w:rPr>
              <w:t xml:space="preserve">Vậy phương trình luôn có hai nghiệm phân biệt </w:t>
            </w:r>
            <w:r w:rsidR="00D94404">
              <w:rPr>
                <w:rFonts w:ascii="Times New Roman" w:hAnsi="Times New Roman"/>
                <w:position w:val="-12"/>
                <w:sz w:val="26"/>
                <w:szCs w:val="26"/>
              </w:rPr>
              <w:pict>
                <v:shape id="_x0000_i3345" type="#_x0000_t75" style="width:12.75pt;height:18pt">
                  <v:imagedata r:id="rId3043" o:title=""/>
                </v:shape>
              </w:pict>
            </w:r>
            <w:r w:rsidRPr="00C16E8D">
              <w:rPr>
                <w:rFonts w:ascii="Times New Roman" w:hAnsi="Times New Roman"/>
                <w:sz w:val="26"/>
                <w:szCs w:val="26"/>
              </w:rPr>
              <w:t xml:space="preserve">, </w:t>
            </w:r>
            <w:r w:rsidR="00D94404">
              <w:rPr>
                <w:rFonts w:ascii="Times New Roman" w:hAnsi="Times New Roman"/>
                <w:position w:val="-12"/>
                <w:sz w:val="26"/>
                <w:szCs w:val="26"/>
              </w:rPr>
              <w:pict>
                <v:shape id="_x0000_i3346" type="#_x0000_t75" style="width:14.25pt;height:18pt">
                  <v:imagedata r:id="rId3044" o:title=""/>
                </v:shape>
              </w:pict>
            </w:r>
            <w:r w:rsidRPr="00C16E8D">
              <w:rPr>
                <w:rFonts w:ascii="Times New Roman" w:hAnsi="Times New Roman"/>
                <w:sz w:val="26"/>
                <w:szCs w:val="26"/>
              </w:rPr>
              <w:t xml:space="preserve"> với mọi m.</w:t>
            </w:r>
          </w:p>
          <w:p w:rsidR="002C2C8A" w:rsidRDefault="002C2C8A" w:rsidP="002C2C8A">
            <w:pPr>
              <w:tabs>
                <w:tab w:val="left" w:pos="360"/>
              </w:tabs>
              <w:jc w:val="both"/>
              <w:rPr>
                <w:rFonts w:ascii="Times New Roman" w:hAnsi="Times New Roman"/>
                <w:sz w:val="26"/>
                <w:szCs w:val="26"/>
              </w:rPr>
            </w:pPr>
            <w:r w:rsidRPr="00C16E8D">
              <w:rPr>
                <w:rFonts w:ascii="Times New Roman" w:hAnsi="Times New Roman"/>
                <w:sz w:val="26"/>
                <w:szCs w:val="26"/>
              </w:rPr>
              <w:t xml:space="preserve">Khi đó, theo Vi-ét  : </w:t>
            </w:r>
            <w:r w:rsidR="00D94404">
              <w:rPr>
                <w:rFonts w:ascii="Times New Roman" w:hAnsi="Times New Roman"/>
                <w:position w:val="-34"/>
                <w:sz w:val="26"/>
                <w:szCs w:val="26"/>
              </w:rPr>
              <w:pict>
                <v:shape id="_x0000_i3347" type="#_x0000_t75" style="width:96pt;height:39.75pt">
                  <v:imagedata r:id="rId3087" o:title=""/>
                </v:shape>
              </w:pict>
            </w:r>
            <w:r>
              <w:rPr>
                <w:rFonts w:ascii="Times New Roman" w:hAnsi="Times New Roman"/>
                <w:sz w:val="26"/>
                <w:szCs w:val="26"/>
              </w:rPr>
              <w:t xml:space="preserve"> </w:t>
            </w:r>
            <w:r w:rsidR="00D94404">
              <w:rPr>
                <w:rFonts w:ascii="Times New Roman" w:hAnsi="Times New Roman"/>
                <w:position w:val="-6"/>
                <w:sz w:val="26"/>
                <w:szCs w:val="26"/>
              </w:rPr>
              <w:pict>
                <v:shape id="_x0000_i3348" type="#_x0000_t75" style="width:15.75pt;height:12pt">
                  <v:imagedata r:id="rId3088" o:title=""/>
                </v:shape>
              </w:pict>
            </w:r>
            <w:r w:rsidR="00D94404">
              <w:rPr>
                <w:rFonts w:ascii="Times New Roman" w:hAnsi="Times New Roman"/>
                <w:position w:val="-34"/>
                <w:sz w:val="26"/>
                <w:szCs w:val="26"/>
              </w:rPr>
              <w:pict>
                <v:shape id="_x0000_i3349" type="#_x0000_t75" style="width:96pt;height:39.75pt">
                  <v:imagedata r:id="rId3089" o:title=""/>
                </v:shape>
              </w:pict>
            </w:r>
          </w:p>
          <w:p w:rsidR="002C2C8A" w:rsidRPr="00C16E8D" w:rsidRDefault="00D94404" w:rsidP="002C2C8A">
            <w:pPr>
              <w:tabs>
                <w:tab w:val="left" w:pos="360"/>
              </w:tabs>
              <w:jc w:val="both"/>
              <w:rPr>
                <w:rFonts w:ascii="Times New Roman" w:hAnsi="Times New Roman"/>
                <w:sz w:val="26"/>
                <w:szCs w:val="26"/>
              </w:rPr>
            </w:pPr>
            <w:r>
              <w:rPr>
                <w:rFonts w:ascii="Times New Roman" w:hAnsi="Times New Roman"/>
                <w:position w:val="-14"/>
                <w:sz w:val="26"/>
                <w:szCs w:val="26"/>
              </w:rPr>
              <w:pict>
                <v:shape id="_x0000_i3350" type="#_x0000_t75" style="width:227.25pt;height:20.25pt">
                  <v:imagedata r:id="rId3090" o:title=""/>
                </v:shape>
              </w:pict>
            </w:r>
            <w:r w:rsidR="002C2C8A" w:rsidRPr="00C16E8D">
              <w:rPr>
                <w:rFonts w:ascii="Times New Roman" w:hAnsi="Times New Roman"/>
                <w:sz w:val="26"/>
                <w:szCs w:val="26"/>
              </w:rPr>
              <w:t xml:space="preserve"> (không phụ thuộc vào m)</w:t>
            </w:r>
          </w:p>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sz w:val="26"/>
                <w:szCs w:val="26"/>
              </w:rPr>
              <w:t xml:space="preserve">Vậy </w:t>
            </w:r>
            <w:r>
              <w:rPr>
                <w:rFonts w:ascii="Times New Roman" w:hAnsi="Times New Roman"/>
                <w:sz w:val="26"/>
                <w:szCs w:val="26"/>
              </w:rPr>
              <w:t xml:space="preserve">một </w:t>
            </w:r>
            <w:r w:rsidRPr="00C16E8D">
              <w:rPr>
                <w:rFonts w:ascii="Times New Roman" w:hAnsi="Times New Roman"/>
                <w:sz w:val="26"/>
                <w:szCs w:val="26"/>
              </w:rPr>
              <w:t xml:space="preserve">hệ thức liên hệ giữa </w:t>
            </w:r>
            <w:r w:rsidR="00D94404">
              <w:rPr>
                <w:rFonts w:ascii="Times New Roman" w:hAnsi="Times New Roman"/>
                <w:position w:val="-12"/>
                <w:sz w:val="26"/>
                <w:szCs w:val="26"/>
              </w:rPr>
              <w:pict>
                <v:shape id="_x0000_i3351" type="#_x0000_t75" style="width:12.75pt;height:18pt">
                  <v:imagedata r:id="rId3043" o:title=""/>
                </v:shape>
              </w:pict>
            </w:r>
            <w:r w:rsidRPr="00C16E8D">
              <w:rPr>
                <w:rFonts w:ascii="Times New Roman" w:hAnsi="Times New Roman"/>
                <w:sz w:val="26"/>
                <w:szCs w:val="26"/>
              </w:rPr>
              <w:t xml:space="preserve">, </w:t>
            </w:r>
            <w:r w:rsidR="00D94404">
              <w:rPr>
                <w:rFonts w:ascii="Times New Roman" w:hAnsi="Times New Roman"/>
                <w:position w:val="-12"/>
                <w:sz w:val="26"/>
                <w:szCs w:val="26"/>
              </w:rPr>
              <w:pict>
                <v:shape id="_x0000_i3352" type="#_x0000_t75" style="width:14.25pt;height:18pt">
                  <v:imagedata r:id="rId3044" o:title=""/>
                </v:shape>
              </w:pict>
            </w:r>
            <w:r w:rsidRPr="00C16E8D">
              <w:rPr>
                <w:rFonts w:ascii="Times New Roman" w:hAnsi="Times New Roman"/>
                <w:sz w:val="26"/>
                <w:szCs w:val="26"/>
              </w:rPr>
              <w:t xml:space="preserve"> không phụ thuộc vào m có thể là </w:t>
            </w:r>
            <w:r w:rsidR="00D94404">
              <w:rPr>
                <w:rFonts w:ascii="Times New Roman" w:hAnsi="Times New Roman"/>
                <w:position w:val="-12"/>
                <w:sz w:val="26"/>
                <w:szCs w:val="26"/>
              </w:rPr>
              <w:pict>
                <v:shape id="_x0000_i3353" type="#_x0000_t75" style="width:96pt;height:18pt">
                  <v:imagedata r:id="rId3091" o:title=""/>
                </v:shape>
              </w:pict>
            </w:r>
            <w:r w:rsidRPr="00C16E8D">
              <w:rPr>
                <w:rFonts w:ascii="Times New Roman" w:hAnsi="Times New Roman"/>
                <w:sz w:val="26"/>
                <w:szCs w:val="26"/>
              </w:rPr>
              <w:t>.</w:t>
            </w:r>
          </w:p>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b/>
                <w:sz w:val="26"/>
                <w:szCs w:val="26"/>
                <w:u w:val="single"/>
              </w:rPr>
              <w:t>Câu 7</w:t>
            </w:r>
            <w:r w:rsidRPr="00C16E8D">
              <w:rPr>
                <w:rFonts w:ascii="Times New Roman" w:hAnsi="Times New Roman"/>
                <w:sz w:val="26"/>
                <w:szCs w:val="26"/>
              </w:rPr>
              <w:t>: (</w:t>
            </w:r>
            <w:r w:rsidRPr="00C16E8D">
              <w:rPr>
                <w:rFonts w:ascii="Times New Roman" w:hAnsi="Times New Roman"/>
                <w:i/>
                <w:sz w:val="26"/>
                <w:szCs w:val="26"/>
              </w:rPr>
              <w:t>1 điểm</w:t>
            </w:r>
            <w:r w:rsidRPr="00C16E8D">
              <w:rPr>
                <w:rFonts w:ascii="Times New Roman" w:hAnsi="Times New Roman"/>
                <w:sz w:val="26"/>
                <w:szCs w:val="26"/>
              </w:rPr>
              <w:t xml:space="preserve">) </w:t>
            </w:r>
          </w:p>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sz w:val="26"/>
                <w:szCs w:val="26"/>
              </w:rPr>
              <w:t xml:space="preserve">Gọi số xe trong đoàn xe lúc đầu là </w:t>
            </w:r>
            <w:r w:rsidR="00D94404">
              <w:rPr>
                <w:rFonts w:ascii="Times New Roman" w:hAnsi="Times New Roman"/>
                <w:position w:val="-6"/>
                <w:sz w:val="26"/>
                <w:szCs w:val="26"/>
                <w:lang w:val="fr-FR"/>
              </w:rPr>
              <w:pict>
                <v:shape id="_x0000_i3354" type="#_x0000_t75" style="width:9.75pt;height:11.25pt">
                  <v:imagedata r:id="rId3092" o:title=""/>
                </v:shape>
              </w:pict>
            </w:r>
            <w:r w:rsidRPr="00C16E8D">
              <w:rPr>
                <w:rFonts w:ascii="Times New Roman" w:hAnsi="Times New Roman"/>
                <w:sz w:val="26"/>
                <w:szCs w:val="26"/>
              </w:rPr>
              <w:t xml:space="preserve"> (chiếc) </w:t>
            </w:r>
            <w:r w:rsidR="00D94404">
              <w:rPr>
                <w:rFonts w:ascii="Times New Roman" w:hAnsi="Times New Roman"/>
                <w:position w:val="-18"/>
                <w:sz w:val="26"/>
                <w:szCs w:val="26"/>
                <w:lang w:val="fr-FR"/>
              </w:rPr>
              <w:pict>
                <v:shape id="_x0000_i3355" type="#_x0000_t75" style="width:48pt;height:24pt">
                  <v:imagedata r:id="rId3093" o:title=""/>
                </v:shape>
              </w:pict>
            </w:r>
            <w:r w:rsidRPr="00C16E8D">
              <w:rPr>
                <w:rFonts w:ascii="Times New Roman" w:hAnsi="Times New Roman"/>
                <w:sz w:val="26"/>
                <w:szCs w:val="26"/>
              </w:rPr>
              <w:t>.</w:t>
            </w:r>
          </w:p>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sz w:val="26"/>
                <w:szCs w:val="26"/>
              </w:rPr>
              <w:t xml:space="preserve">Số xe trong đoàn xe khi bổ sung thêm là </w:t>
            </w:r>
            <w:r w:rsidR="00D94404">
              <w:rPr>
                <w:rFonts w:ascii="Times New Roman" w:hAnsi="Times New Roman"/>
                <w:position w:val="-6"/>
                <w:sz w:val="26"/>
                <w:szCs w:val="26"/>
              </w:rPr>
              <w:pict>
                <v:shape id="_x0000_i3356" type="#_x0000_t75" style="width:29.25pt;height:14.25pt">
                  <v:imagedata r:id="rId3094" o:title=""/>
                </v:shape>
              </w:pict>
            </w:r>
            <w:r w:rsidRPr="00C16E8D">
              <w:rPr>
                <w:rFonts w:ascii="Times New Roman" w:hAnsi="Times New Roman"/>
                <w:sz w:val="26"/>
                <w:szCs w:val="26"/>
              </w:rPr>
              <w:t xml:space="preserve"> (chiếc).</w:t>
            </w:r>
          </w:p>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sz w:val="26"/>
                <w:szCs w:val="26"/>
              </w:rPr>
              <w:t xml:space="preserve">Lúc đầu, lượng hàng mỗi xe phải chở là </w:t>
            </w:r>
            <w:r w:rsidR="00D94404">
              <w:rPr>
                <w:rFonts w:ascii="Times New Roman" w:hAnsi="Times New Roman"/>
                <w:position w:val="-26"/>
                <w:sz w:val="26"/>
                <w:szCs w:val="26"/>
              </w:rPr>
              <w:pict>
                <v:shape id="_x0000_i3357" type="#_x0000_t75" style="width:18pt;height:33.75pt">
                  <v:imagedata r:id="rId3095" o:title=""/>
                </v:shape>
              </w:pict>
            </w:r>
            <w:r w:rsidRPr="00C16E8D">
              <w:rPr>
                <w:rFonts w:ascii="Times New Roman" w:hAnsi="Times New Roman"/>
                <w:sz w:val="26"/>
                <w:szCs w:val="26"/>
              </w:rPr>
              <w:t xml:space="preserve"> (tấn)</w:t>
            </w:r>
          </w:p>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sz w:val="26"/>
                <w:szCs w:val="26"/>
              </w:rPr>
              <w:t xml:space="preserve">Lúc thêm 2 xe, lượng hàng mỗi xe phải chở là </w:t>
            </w:r>
            <w:r w:rsidR="00D94404">
              <w:rPr>
                <w:rFonts w:ascii="Times New Roman" w:hAnsi="Times New Roman"/>
                <w:position w:val="-26"/>
                <w:sz w:val="26"/>
                <w:szCs w:val="26"/>
              </w:rPr>
              <w:pict>
                <v:shape id="_x0000_i3358" type="#_x0000_t75" style="width:30.75pt;height:33.75pt">
                  <v:imagedata r:id="rId3096" o:title=""/>
                </v:shape>
              </w:pict>
            </w:r>
            <w:r w:rsidRPr="00C16E8D">
              <w:rPr>
                <w:rFonts w:ascii="Times New Roman" w:hAnsi="Times New Roman"/>
                <w:sz w:val="26"/>
                <w:szCs w:val="26"/>
              </w:rPr>
              <w:t xml:space="preserve"> (tấn)</w:t>
            </w:r>
          </w:p>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sz w:val="26"/>
                <w:szCs w:val="26"/>
              </w:rPr>
              <w:t xml:space="preserve">Do bổ sung thêm 2 xe thì mỗi xe chở ít hơn </w:t>
            </w:r>
            <w:r w:rsidR="00D94404">
              <w:rPr>
                <w:rFonts w:ascii="Times New Roman" w:hAnsi="Times New Roman"/>
                <w:position w:val="-26"/>
                <w:sz w:val="26"/>
                <w:szCs w:val="26"/>
              </w:rPr>
              <w:pict>
                <v:shape id="_x0000_i3359" type="#_x0000_t75" style="width:42pt;height:33.75pt">
                  <v:imagedata r:id="rId3097" o:title=""/>
                </v:shape>
              </w:pict>
            </w:r>
            <w:r w:rsidRPr="00C16E8D">
              <w:rPr>
                <w:rFonts w:ascii="Times New Roman" w:hAnsi="Times New Roman"/>
                <w:sz w:val="26"/>
                <w:szCs w:val="26"/>
              </w:rPr>
              <w:t xml:space="preserve"> tấn hàng nên ta có phương trình :</w:t>
            </w:r>
          </w:p>
          <w:p w:rsidR="002C2C8A" w:rsidRPr="00C16E8D" w:rsidRDefault="00D94404" w:rsidP="002C2C8A">
            <w:pPr>
              <w:tabs>
                <w:tab w:val="left" w:pos="360"/>
              </w:tabs>
              <w:jc w:val="both"/>
              <w:rPr>
                <w:rFonts w:ascii="Times New Roman" w:hAnsi="Times New Roman"/>
                <w:sz w:val="26"/>
                <w:szCs w:val="26"/>
                <w:lang w:val="fr-FR"/>
              </w:rPr>
            </w:pPr>
            <w:r>
              <w:rPr>
                <w:rFonts w:ascii="Times New Roman" w:hAnsi="Times New Roman"/>
                <w:position w:val="-26"/>
                <w:sz w:val="26"/>
                <w:szCs w:val="26"/>
                <w:lang w:val="fr-FR"/>
              </w:rPr>
              <w:pict>
                <v:shape id="_x0000_i3360" type="#_x0000_t75" style="width:176.3pt;height:33.75pt">
                  <v:imagedata r:id="rId3098" o:title=""/>
                </v:shape>
              </w:pict>
            </w:r>
            <w:r w:rsidR="002C2C8A" w:rsidRPr="00C16E8D">
              <w:rPr>
                <w:rFonts w:ascii="Times New Roman" w:hAnsi="Times New Roman"/>
                <w:sz w:val="26"/>
                <w:szCs w:val="26"/>
                <w:lang w:val="fr-FR"/>
              </w:rPr>
              <w:t xml:space="preserve"> </w:t>
            </w:r>
          </w:p>
          <w:p w:rsidR="002C2C8A" w:rsidRPr="00C16E8D" w:rsidRDefault="00D94404" w:rsidP="002C2C8A">
            <w:pPr>
              <w:tabs>
                <w:tab w:val="left" w:pos="360"/>
              </w:tabs>
              <w:jc w:val="both"/>
              <w:rPr>
                <w:rFonts w:ascii="Times New Roman" w:hAnsi="Times New Roman"/>
                <w:sz w:val="26"/>
                <w:szCs w:val="26"/>
                <w:lang w:val="fr-FR"/>
              </w:rPr>
            </w:pPr>
            <w:r>
              <w:rPr>
                <w:rFonts w:ascii="Times New Roman" w:hAnsi="Times New Roman"/>
                <w:position w:val="-14"/>
                <w:sz w:val="26"/>
                <w:szCs w:val="26"/>
                <w:lang w:val="fr-FR"/>
              </w:rPr>
              <w:pict>
                <v:shape id="_x0000_i3361" type="#_x0000_t75" style="width:156pt;height:20.25pt">
                  <v:imagedata r:id="rId3099" o:title=""/>
                </v:shape>
              </w:pict>
            </w:r>
          </w:p>
          <w:p w:rsidR="002C2C8A" w:rsidRPr="00C16E8D" w:rsidRDefault="00D94404" w:rsidP="002C2C8A">
            <w:pPr>
              <w:tabs>
                <w:tab w:val="left" w:pos="360"/>
              </w:tabs>
              <w:jc w:val="both"/>
              <w:rPr>
                <w:rFonts w:ascii="Times New Roman" w:hAnsi="Times New Roman"/>
                <w:sz w:val="26"/>
                <w:szCs w:val="26"/>
                <w:lang w:val="fr-FR"/>
              </w:rPr>
            </w:pPr>
            <w:r>
              <w:rPr>
                <w:rFonts w:ascii="Times New Roman" w:hAnsi="Times New Roman"/>
                <w:position w:val="-6"/>
                <w:sz w:val="26"/>
                <w:szCs w:val="26"/>
                <w:lang w:val="fr-FR"/>
              </w:rPr>
              <w:pict>
                <v:shape id="_x0000_i3362" type="#_x0000_t75" style="width:107.2pt;height:17.25pt">
                  <v:imagedata r:id="rId3100" o:title=""/>
                </v:shape>
              </w:pict>
            </w:r>
          </w:p>
          <w:p w:rsidR="002C2C8A" w:rsidRPr="00C16E8D" w:rsidRDefault="00D94404" w:rsidP="002C2C8A">
            <w:pPr>
              <w:tabs>
                <w:tab w:val="left" w:pos="360"/>
              </w:tabs>
              <w:jc w:val="both"/>
              <w:rPr>
                <w:rFonts w:ascii="Times New Roman" w:hAnsi="Times New Roman"/>
                <w:sz w:val="26"/>
                <w:szCs w:val="26"/>
                <w:lang w:val="fr-FR"/>
              </w:rPr>
            </w:pPr>
            <w:r>
              <w:rPr>
                <w:rFonts w:ascii="Times New Roman" w:hAnsi="Times New Roman"/>
                <w:position w:val="-14"/>
                <w:sz w:val="26"/>
                <w:szCs w:val="26"/>
                <w:lang w:val="fr-FR"/>
              </w:rPr>
              <w:pict>
                <v:shape id="_x0000_i3363" type="#_x0000_t75" style="width:144.7pt;height:21pt">
                  <v:imagedata r:id="rId3101" o:title=""/>
                </v:shape>
              </w:pict>
            </w:r>
            <w:r w:rsidR="002C2C8A" w:rsidRPr="00C16E8D">
              <w:rPr>
                <w:rFonts w:ascii="Times New Roman" w:hAnsi="Times New Roman"/>
                <w:sz w:val="26"/>
                <w:szCs w:val="26"/>
                <w:lang w:val="fr-FR"/>
              </w:rPr>
              <w:t xml:space="preserve">, </w:t>
            </w:r>
            <w:r>
              <w:rPr>
                <w:rFonts w:ascii="Times New Roman" w:hAnsi="Times New Roman"/>
                <w:position w:val="-8"/>
                <w:sz w:val="26"/>
                <w:szCs w:val="26"/>
                <w:lang w:val="fr-FR"/>
              </w:rPr>
              <w:pict>
                <v:shape id="_x0000_i3364" type="#_x0000_t75" style="width:89.25pt;height:18.75pt">
                  <v:imagedata r:id="rId3102" o:title=""/>
                </v:shape>
              </w:pict>
            </w:r>
            <w:r w:rsidR="002C2C8A" w:rsidRPr="00C16E8D">
              <w:rPr>
                <w:rFonts w:ascii="Times New Roman" w:hAnsi="Times New Roman"/>
                <w:sz w:val="26"/>
                <w:szCs w:val="26"/>
                <w:lang w:val="fr-FR"/>
              </w:rPr>
              <w:t>.</w:t>
            </w:r>
          </w:p>
          <w:p w:rsidR="002C2C8A" w:rsidRPr="00C16E8D" w:rsidRDefault="00D94404" w:rsidP="002C2C8A">
            <w:pPr>
              <w:tabs>
                <w:tab w:val="left" w:pos="360"/>
              </w:tabs>
              <w:jc w:val="both"/>
              <w:rPr>
                <w:rFonts w:ascii="Times New Roman" w:hAnsi="Times New Roman"/>
                <w:sz w:val="26"/>
                <w:szCs w:val="26"/>
                <w:lang w:val="fr-FR"/>
              </w:rPr>
            </w:pPr>
            <w:r>
              <w:rPr>
                <w:rFonts w:ascii="Times New Roman" w:hAnsi="Times New Roman"/>
                <w:position w:val="-12"/>
                <w:sz w:val="26"/>
                <w:szCs w:val="26"/>
                <w:lang w:val="fr-FR"/>
              </w:rPr>
              <w:pict>
                <v:shape id="_x0000_i3365" type="#_x0000_t75" style="width:87pt;height:18pt">
                  <v:imagedata r:id="rId3103" o:title=""/>
                </v:shape>
              </w:pict>
            </w:r>
            <w:r w:rsidR="002C2C8A" w:rsidRPr="00C16E8D">
              <w:rPr>
                <w:rFonts w:ascii="Times New Roman" w:hAnsi="Times New Roman"/>
                <w:sz w:val="26"/>
                <w:szCs w:val="26"/>
                <w:lang w:val="fr-FR"/>
              </w:rPr>
              <w:t xml:space="preserve"> (nhận) ; </w:t>
            </w:r>
            <w:r>
              <w:rPr>
                <w:rFonts w:ascii="Times New Roman" w:hAnsi="Times New Roman"/>
                <w:position w:val="-12"/>
                <w:sz w:val="26"/>
                <w:szCs w:val="26"/>
                <w:lang w:val="fr-FR"/>
              </w:rPr>
              <w:pict>
                <v:shape id="_x0000_i3366" type="#_x0000_t75" style="width:96pt;height:18pt">
                  <v:imagedata r:id="rId3104" o:title=""/>
                </v:shape>
              </w:pict>
            </w:r>
            <w:r w:rsidR="002C2C8A" w:rsidRPr="00C16E8D">
              <w:rPr>
                <w:rFonts w:ascii="Times New Roman" w:hAnsi="Times New Roman"/>
                <w:sz w:val="26"/>
                <w:szCs w:val="26"/>
                <w:lang w:val="fr-FR"/>
              </w:rPr>
              <w:t xml:space="preserve"> (loại).</w:t>
            </w:r>
          </w:p>
          <w:p w:rsidR="002C2C8A" w:rsidRPr="00C16E8D" w:rsidRDefault="002C2C8A" w:rsidP="002C2C8A">
            <w:pPr>
              <w:tabs>
                <w:tab w:val="left" w:pos="360"/>
              </w:tabs>
              <w:jc w:val="both"/>
              <w:rPr>
                <w:rFonts w:ascii="Times New Roman" w:hAnsi="Times New Roman"/>
                <w:sz w:val="26"/>
                <w:szCs w:val="26"/>
                <w:lang w:val="fr-FR"/>
              </w:rPr>
            </w:pPr>
            <w:r w:rsidRPr="00C16E8D">
              <w:rPr>
                <w:rFonts w:ascii="Times New Roman" w:hAnsi="Times New Roman"/>
                <w:sz w:val="26"/>
                <w:szCs w:val="26"/>
                <w:lang w:val="fr-FR"/>
              </w:rPr>
              <w:t>Vậy lúc đầu đoàn xe có 10 chiếc.</w:t>
            </w:r>
          </w:p>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b/>
                <w:sz w:val="26"/>
                <w:szCs w:val="26"/>
                <w:u w:val="single"/>
              </w:rPr>
              <w:t>Câu 8</w:t>
            </w:r>
            <w:r w:rsidRPr="00C16E8D">
              <w:rPr>
                <w:rFonts w:ascii="Times New Roman" w:hAnsi="Times New Roman"/>
                <w:sz w:val="26"/>
                <w:szCs w:val="26"/>
              </w:rPr>
              <w:t xml:space="preserve"> : (2</w:t>
            </w:r>
            <w:r w:rsidRPr="00C16E8D">
              <w:rPr>
                <w:rFonts w:ascii="Times New Roman" w:hAnsi="Times New Roman"/>
                <w:i/>
                <w:sz w:val="26"/>
                <w:szCs w:val="26"/>
              </w:rPr>
              <w:t xml:space="preserve"> điểm</w:t>
            </w:r>
            <w:r w:rsidRPr="00C16E8D">
              <w:rPr>
                <w:rFonts w:ascii="Times New Roman" w:hAnsi="Times New Roman"/>
                <w:sz w:val="26"/>
                <w:szCs w:val="26"/>
              </w:rPr>
              <w:t xml:space="preserve">) </w:t>
            </w:r>
          </w:p>
          <w:tbl>
            <w:tblPr>
              <w:tblW w:w="0" w:type="auto"/>
              <w:tblLook w:val="01E0" w:firstRow="1" w:lastRow="1" w:firstColumn="1" w:lastColumn="1" w:noHBand="0" w:noVBand="0"/>
            </w:tblPr>
            <w:tblGrid>
              <w:gridCol w:w="4968"/>
              <w:gridCol w:w="4968"/>
            </w:tblGrid>
            <w:tr w:rsidR="002C2C8A" w:rsidRPr="00A90425" w:rsidTr="008B0EE4">
              <w:tc>
                <w:tcPr>
                  <w:tcW w:w="4968" w:type="dxa"/>
                </w:tcPr>
                <w:p w:rsidR="002C2C8A" w:rsidRPr="00A90425" w:rsidRDefault="002C2C8A" w:rsidP="008B0EE4">
                  <w:pPr>
                    <w:tabs>
                      <w:tab w:val="left" w:pos="360"/>
                    </w:tabs>
                    <w:jc w:val="center"/>
                    <w:rPr>
                      <w:rFonts w:ascii="Times New Roman" w:hAnsi="Times New Roman"/>
                      <w:sz w:val="26"/>
                      <w:szCs w:val="26"/>
                    </w:rPr>
                  </w:pPr>
                  <w:r>
                    <w:rPr>
                      <w:rFonts w:ascii="Times New Roman" w:hAnsi="Times New Roman"/>
                      <w:noProof/>
                      <w:sz w:val="26"/>
                      <w:szCs w:val="26"/>
                      <w:lang w:val="en-US"/>
                    </w:rPr>
                    <w:drawing>
                      <wp:inline distT="0" distB="0" distL="0" distR="0" wp14:anchorId="2B1F62BC" wp14:editId="6E1B9A37">
                        <wp:extent cx="1685925" cy="2705100"/>
                        <wp:effectExtent l="0" t="0" r="9525"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3"/>
                                <pic:cNvPicPr>
                                  <a:picLocks noChangeAspect="1" noChangeArrowheads="1"/>
                                </pic:cNvPicPr>
                              </pic:nvPicPr>
                              <pic:blipFill>
                                <a:blip r:embed="rId3105">
                                  <a:extLst>
                                    <a:ext uri="{28A0092B-C50C-407E-A947-70E740481C1C}">
                                      <a14:useLocalDpi xmlns:a14="http://schemas.microsoft.com/office/drawing/2010/main" val="0"/>
                                    </a:ext>
                                  </a:extLst>
                                </a:blip>
                                <a:srcRect/>
                                <a:stretch>
                                  <a:fillRect/>
                                </a:stretch>
                              </pic:blipFill>
                              <pic:spPr bwMode="auto">
                                <a:xfrm>
                                  <a:off x="0" y="0"/>
                                  <a:ext cx="1685925" cy="2705100"/>
                                </a:xfrm>
                                <a:prstGeom prst="rect">
                                  <a:avLst/>
                                </a:prstGeom>
                                <a:noFill/>
                                <a:ln>
                                  <a:noFill/>
                                </a:ln>
                              </pic:spPr>
                            </pic:pic>
                          </a:graphicData>
                        </a:graphic>
                      </wp:inline>
                    </w:drawing>
                  </w:r>
                </w:p>
              </w:tc>
              <w:tc>
                <w:tcPr>
                  <w:tcW w:w="4968" w:type="dxa"/>
                </w:tcPr>
                <w:p w:rsidR="002C2C8A" w:rsidRPr="00A90425" w:rsidRDefault="002C2C8A" w:rsidP="008B0EE4">
                  <w:pPr>
                    <w:tabs>
                      <w:tab w:val="left" w:pos="360"/>
                      <w:tab w:val="left" w:pos="540"/>
                    </w:tabs>
                    <w:jc w:val="both"/>
                    <w:rPr>
                      <w:rFonts w:ascii="Times New Roman" w:hAnsi="Times New Roman"/>
                      <w:sz w:val="26"/>
                      <w:szCs w:val="26"/>
                    </w:rPr>
                  </w:pPr>
                </w:p>
                <w:tbl>
                  <w:tblPr>
                    <w:tblW w:w="0" w:type="auto"/>
                    <w:tblBorders>
                      <w:insideH w:val="single" w:sz="4" w:space="0" w:color="auto"/>
                      <w:insideV w:val="single" w:sz="4" w:space="0" w:color="auto"/>
                    </w:tblBorders>
                    <w:tblLook w:val="01E0" w:firstRow="1" w:lastRow="1" w:firstColumn="1" w:lastColumn="1" w:noHBand="0" w:noVBand="0"/>
                  </w:tblPr>
                  <w:tblGrid>
                    <w:gridCol w:w="563"/>
                    <w:gridCol w:w="4189"/>
                  </w:tblGrid>
                  <w:tr w:rsidR="002C2C8A" w:rsidRPr="00A90425" w:rsidTr="008B0EE4">
                    <w:tc>
                      <w:tcPr>
                        <w:tcW w:w="0" w:type="auto"/>
                        <w:vAlign w:val="center"/>
                      </w:tcPr>
                      <w:p w:rsidR="002C2C8A" w:rsidRPr="00A90425" w:rsidRDefault="002C2C8A" w:rsidP="008B0EE4">
                        <w:pPr>
                          <w:tabs>
                            <w:tab w:val="left" w:pos="360"/>
                            <w:tab w:val="left" w:pos="540"/>
                          </w:tabs>
                          <w:jc w:val="center"/>
                          <w:rPr>
                            <w:rFonts w:ascii="Times New Roman" w:hAnsi="Times New Roman"/>
                            <w:sz w:val="26"/>
                            <w:szCs w:val="26"/>
                          </w:rPr>
                        </w:pPr>
                        <w:r w:rsidRPr="00A90425">
                          <w:rPr>
                            <w:rFonts w:ascii="Times New Roman" w:hAnsi="Times New Roman"/>
                            <w:sz w:val="26"/>
                            <w:szCs w:val="26"/>
                          </w:rPr>
                          <w:t>GT</w:t>
                        </w:r>
                      </w:p>
                    </w:tc>
                    <w:tc>
                      <w:tcPr>
                        <w:tcW w:w="0" w:type="auto"/>
                      </w:tcPr>
                      <w:p w:rsidR="002C2C8A" w:rsidRPr="00A90425" w:rsidRDefault="002C2C8A" w:rsidP="008B0EE4">
                        <w:pPr>
                          <w:tabs>
                            <w:tab w:val="left" w:pos="360"/>
                            <w:tab w:val="left" w:pos="540"/>
                          </w:tabs>
                          <w:jc w:val="both"/>
                          <w:rPr>
                            <w:rFonts w:ascii="Times New Roman" w:hAnsi="Times New Roman"/>
                            <w:sz w:val="26"/>
                            <w:szCs w:val="26"/>
                          </w:rPr>
                        </w:pPr>
                        <w:r w:rsidRPr="00A90425">
                          <w:rPr>
                            <w:rFonts w:ascii="Times New Roman" w:hAnsi="Times New Roman"/>
                            <w:sz w:val="26"/>
                            <w:szCs w:val="26"/>
                          </w:rPr>
                          <w:t xml:space="preserve">(O),  đường kính MN, </w:t>
                        </w:r>
                        <w:r w:rsidR="00D94404">
                          <w:rPr>
                            <w:rFonts w:ascii="Times New Roman" w:hAnsi="Times New Roman"/>
                            <w:position w:val="-14"/>
                            <w:sz w:val="26"/>
                            <w:szCs w:val="26"/>
                          </w:rPr>
                          <w:pict>
                            <v:shape id="_x0000_i3367" type="#_x0000_t75" style="width:45pt;height:20.25pt">
                              <v:imagedata r:id="rId3106" o:title=""/>
                            </v:shape>
                          </w:pict>
                        </w:r>
                        <w:r w:rsidRPr="00A90425">
                          <w:rPr>
                            <w:rFonts w:ascii="Times New Roman" w:hAnsi="Times New Roman"/>
                            <w:sz w:val="26"/>
                            <w:szCs w:val="26"/>
                          </w:rPr>
                          <w:t xml:space="preserve">, </w:t>
                        </w:r>
                        <w:r w:rsidR="00D94404">
                          <w:rPr>
                            <w:rFonts w:ascii="Times New Roman" w:hAnsi="Times New Roman"/>
                            <w:position w:val="-6"/>
                            <w:sz w:val="26"/>
                            <w:szCs w:val="26"/>
                          </w:rPr>
                          <w:pict>
                            <v:shape id="_x0000_i3368" type="#_x0000_t75" style="width:39.75pt;height:14.25pt">
                              <v:imagedata r:id="rId3107" o:title=""/>
                            </v:shape>
                          </w:pict>
                        </w:r>
                        <w:r w:rsidRPr="00A90425">
                          <w:rPr>
                            <w:rFonts w:ascii="Times New Roman" w:hAnsi="Times New Roman"/>
                            <w:sz w:val="26"/>
                            <w:szCs w:val="26"/>
                          </w:rPr>
                          <w:t xml:space="preserve">, </w:t>
                        </w:r>
                        <w:r w:rsidR="00D94404">
                          <w:rPr>
                            <w:rFonts w:ascii="Times New Roman" w:hAnsi="Times New Roman"/>
                            <w:position w:val="-6"/>
                            <w:sz w:val="26"/>
                            <w:szCs w:val="26"/>
                          </w:rPr>
                          <w:pict>
                            <v:shape id="_x0000_i3369" type="#_x0000_t75" style="width:45.75pt;height:15pt">
                              <v:imagedata r:id="rId3108" o:title=""/>
                            </v:shape>
                          </w:pict>
                        </w:r>
                        <w:r w:rsidRPr="00A90425">
                          <w:rPr>
                            <w:rFonts w:ascii="Times New Roman" w:hAnsi="Times New Roman"/>
                            <w:sz w:val="26"/>
                            <w:szCs w:val="26"/>
                          </w:rPr>
                          <w:t xml:space="preserve"> tại I</w:t>
                        </w:r>
                      </w:p>
                      <w:p w:rsidR="002C2C8A" w:rsidRPr="00A90425" w:rsidRDefault="002C2C8A" w:rsidP="008B0EE4">
                        <w:pPr>
                          <w:tabs>
                            <w:tab w:val="left" w:pos="360"/>
                            <w:tab w:val="left" w:pos="540"/>
                          </w:tabs>
                          <w:jc w:val="both"/>
                          <w:rPr>
                            <w:rFonts w:ascii="Times New Roman" w:hAnsi="Times New Roman"/>
                            <w:sz w:val="26"/>
                            <w:szCs w:val="26"/>
                          </w:rPr>
                        </w:pPr>
                        <w:r w:rsidRPr="00A90425">
                          <w:rPr>
                            <w:rFonts w:ascii="Times New Roman" w:hAnsi="Times New Roman"/>
                            <w:sz w:val="26"/>
                            <w:szCs w:val="26"/>
                          </w:rPr>
                          <w:t xml:space="preserve"> d cắt AM tại P, d cắt AN tại Q</w:t>
                        </w:r>
                      </w:p>
                      <w:p w:rsidR="002C2C8A" w:rsidRPr="00A90425" w:rsidRDefault="002C2C8A" w:rsidP="008B0EE4">
                        <w:pPr>
                          <w:tabs>
                            <w:tab w:val="left" w:pos="360"/>
                            <w:tab w:val="left" w:pos="540"/>
                          </w:tabs>
                          <w:jc w:val="both"/>
                          <w:rPr>
                            <w:rFonts w:ascii="Times New Roman" w:hAnsi="Times New Roman"/>
                            <w:sz w:val="26"/>
                            <w:szCs w:val="26"/>
                          </w:rPr>
                        </w:pPr>
                        <w:r w:rsidRPr="00A90425">
                          <w:rPr>
                            <w:rFonts w:ascii="Times New Roman" w:hAnsi="Times New Roman"/>
                            <w:sz w:val="26"/>
                            <w:szCs w:val="26"/>
                          </w:rPr>
                          <w:t xml:space="preserve">a) K đối xứng với N qua I </w:t>
                        </w:r>
                        <w:r w:rsidR="00D94404">
                          <w:rPr>
                            <w:rFonts w:ascii="Times New Roman" w:hAnsi="Times New Roman"/>
                            <w:position w:val="-14"/>
                            <w:sz w:val="26"/>
                            <w:szCs w:val="26"/>
                          </w:rPr>
                          <w:pict>
                            <v:shape id="_x0000_i3370" type="#_x0000_t75" style="width:54.7pt;height:20.25pt">
                              <v:imagedata r:id="rId3109" o:title=""/>
                            </v:shape>
                          </w:pict>
                        </w:r>
                      </w:p>
                    </w:tc>
                  </w:tr>
                  <w:tr w:rsidR="002C2C8A" w:rsidRPr="00A90425" w:rsidTr="008B0EE4">
                    <w:tc>
                      <w:tcPr>
                        <w:tcW w:w="0" w:type="auto"/>
                        <w:vAlign w:val="center"/>
                      </w:tcPr>
                      <w:p w:rsidR="002C2C8A" w:rsidRPr="00A90425" w:rsidRDefault="002C2C8A" w:rsidP="008B0EE4">
                        <w:pPr>
                          <w:tabs>
                            <w:tab w:val="left" w:pos="360"/>
                            <w:tab w:val="left" w:pos="540"/>
                          </w:tabs>
                          <w:jc w:val="center"/>
                          <w:rPr>
                            <w:rFonts w:ascii="Times New Roman" w:hAnsi="Times New Roman"/>
                            <w:sz w:val="26"/>
                            <w:szCs w:val="26"/>
                          </w:rPr>
                        </w:pPr>
                        <w:r w:rsidRPr="00A90425">
                          <w:rPr>
                            <w:rFonts w:ascii="Times New Roman" w:hAnsi="Times New Roman"/>
                            <w:sz w:val="26"/>
                            <w:szCs w:val="26"/>
                          </w:rPr>
                          <w:t>KL</w:t>
                        </w:r>
                      </w:p>
                    </w:tc>
                    <w:tc>
                      <w:tcPr>
                        <w:tcW w:w="0" w:type="auto"/>
                      </w:tcPr>
                      <w:p w:rsidR="002C2C8A" w:rsidRPr="00A90425" w:rsidRDefault="002C2C8A" w:rsidP="008B0EE4">
                        <w:pPr>
                          <w:tabs>
                            <w:tab w:val="left" w:pos="360"/>
                            <w:tab w:val="left" w:pos="540"/>
                          </w:tabs>
                          <w:jc w:val="both"/>
                          <w:rPr>
                            <w:rFonts w:ascii="Times New Roman" w:hAnsi="Times New Roman"/>
                            <w:sz w:val="26"/>
                            <w:szCs w:val="26"/>
                          </w:rPr>
                        </w:pPr>
                        <w:r w:rsidRPr="00A90425">
                          <w:rPr>
                            <w:rFonts w:ascii="Times New Roman" w:hAnsi="Times New Roman"/>
                            <w:sz w:val="26"/>
                            <w:szCs w:val="26"/>
                          </w:rPr>
                          <w:t>a) MPQK nội tiếp được</w:t>
                        </w:r>
                      </w:p>
                      <w:p w:rsidR="002C2C8A" w:rsidRPr="00A90425" w:rsidRDefault="002C2C8A" w:rsidP="008B0EE4">
                        <w:pPr>
                          <w:tabs>
                            <w:tab w:val="left" w:pos="360"/>
                            <w:tab w:val="left" w:pos="540"/>
                          </w:tabs>
                          <w:jc w:val="both"/>
                          <w:rPr>
                            <w:rFonts w:ascii="Times New Roman" w:hAnsi="Times New Roman"/>
                            <w:sz w:val="26"/>
                            <w:szCs w:val="26"/>
                          </w:rPr>
                        </w:pPr>
                        <w:r w:rsidRPr="00A90425">
                          <w:rPr>
                            <w:rFonts w:ascii="Times New Roman" w:hAnsi="Times New Roman"/>
                            <w:sz w:val="26"/>
                            <w:szCs w:val="26"/>
                          </w:rPr>
                          <w:t xml:space="preserve">b) </w:t>
                        </w:r>
                        <w:r w:rsidR="00D94404">
                          <w:rPr>
                            <w:rFonts w:ascii="Times New Roman" w:hAnsi="Times New Roman"/>
                            <w:position w:val="-10"/>
                            <w:sz w:val="26"/>
                            <w:szCs w:val="26"/>
                          </w:rPr>
                          <w:pict>
                            <v:shape id="_x0000_i3371" type="#_x0000_t75" style="width:78pt;height:15.75pt">
                              <v:imagedata r:id="rId3045" o:title=""/>
                            </v:shape>
                          </w:pict>
                        </w:r>
                      </w:p>
                    </w:tc>
                  </w:tr>
                </w:tbl>
                <w:p w:rsidR="002C2C8A" w:rsidRPr="00A90425" w:rsidRDefault="002C2C8A" w:rsidP="008B0EE4">
                  <w:pPr>
                    <w:tabs>
                      <w:tab w:val="left" w:pos="360"/>
                    </w:tabs>
                    <w:jc w:val="both"/>
                    <w:rPr>
                      <w:rFonts w:ascii="Times New Roman" w:hAnsi="Times New Roman"/>
                      <w:sz w:val="26"/>
                      <w:szCs w:val="26"/>
                    </w:rPr>
                  </w:pPr>
                </w:p>
              </w:tc>
            </w:tr>
          </w:tbl>
          <w:p w:rsidR="002C2C8A" w:rsidRPr="00C16E8D" w:rsidRDefault="002C2C8A" w:rsidP="002C2C8A">
            <w:pPr>
              <w:tabs>
                <w:tab w:val="left" w:pos="360"/>
                <w:tab w:val="left" w:pos="540"/>
              </w:tabs>
              <w:jc w:val="both"/>
              <w:rPr>
                <w:rFonts w:ascii="Times New Roman" w:hAnsi="Times New Roman"/>
                <w:b/>
                <w:sz w:val="26"/>
                <w:szCs w:val="26"/>
              </w:rPr>
            </w:pPr>
            <w:r w:rsidRPr="00C16E8D">
              <w:rPr>
                <w:rFonts w:ascii="Times New Roman" w:hAnsi="Times New Roman"/>
                <w:b/>
                <w:sz w:val="26"/>
                <w:szCs w:val="26"/>
              </w:rPr>
              <w:t>a) Chứng minh tứ giác MPQK nội tiếp được</w:t>
            </w:r>
          </w:p>
          <w:p w:rsidR="002C2C8A" w:rsidRDefault="00D94404" w:rsidP="002C2C8A">
            <w:pPr>
              <w:tabs>
                <w:tab w:val="left" w:pos="360"/>
              </w:tabs>
              <w:jc w:val="both"/>
              <w:rPr>
                <w:rFonts w:ascii="Times New Roman" w:hAnsi="Times New Roman"/>
                <w:sz w:val="26"/>
                <w:szCs w:val="26"/>
              </w:rPr>
            </w:pPr>
            <w:r>
              <w:rPr>
                <w:rFonts w:ascii="Times New Roman" w:hAnsi="Times New Roman"/>
                <w:position w:val="-6"/>
                <w:sz w:val="26"/>
                <w:szCs w:val="26"/>
              </w:rPr>
              <w:pict>
                <v:shape id="_x0000_i3372" type="#_x0000_t75" style="width:63.75pt;height:18.75pt">
                  <v:imagedata r:id="rId3110" o:title=""/>
                </v:shape>
              </w:pict>
            </w:r>
            <w:r w:rsidR="002C2C8A" w:rsidRPr="00C16E8D">
              <w:rPr>
                <w:rFonts w:ascii="Times New Roman" w:hAnsi="Times New Roman"/>
                <w:sz w:val="26"/>
                <w:szCs w:val="26"/>
              </w:rPr>
              <w:t xml:space="preserve"> (góc nội tiếp chắn nửa đường tròn)</w:t>
            </w:r>
          </w:p>
          <w:p w:rsidR="002C2C8A" w:rsidRDefault="00D94404" w:rsidP="002C2C8A">
            <w:pPr>
              <w:tabs>
                <w:tab w:val="left" w:pos="360"/>
              </w:tabs>
              <w:jc w:val="both"/>
              <w:rPr>
                <w:rFonts w:ascii="Times New Roman" w:hAnsi="Times New Roman"/>
                <w:sz w:val="26"/>
                <w:szCs w:val="26"/>
              </w:rPr>
            </w:pPr>
            <w:r>
              <w:rPr>
                <w:rFonts w:ascii="Times New Roman" w:hAnsi="Times New Roman"/>
                <w:position w:val="-10"/>
                <w:sz w:val="26"/>
                <w:szCs w:val="26"/>
              </w:rPr>
              <w:pict>
                <v:shape id="_x0000_i3373" type="#_x0000_t75" style="width:39.75pt;height:15.75pt">
                  <v:imagedata r:id="rId3111" o:title=""/>
                </v:shape>
              </w:pict>
            </w:r>
            <w:r w:rsidR="002C2C8A">
              <w:rPr>
                <w:rFonts w:ascii="Times New Roman" w:hAnsi="Times New Roman"/>
                <w:sz w:val="26"/>
                <w:szCs w:val="26"/>
              </w:rPr>
              <w:t xml:space="preserve"> cân tại Q (vì có QI là trung tuyến đồng thời là đường cao) </w:t>
            </w:r>
          </w:p>
          <w:p w:rsidR="002C2C8A" w:rsidRDefault="00D94404" w:rsidP="002C2C8A">
            <w:pPr>
              <w:tabs>
                <w:tab w:val="left" w:pos="360"/>
              </w:tabs>
              <w:jc w:val="both"/>
              <w:rPr>
                <w:rFonts w:ascii="Times New Roman" w:hAnsi="Times New Roman"/>
                <w:sz w:val="26"/>
                <w:szCs w:val="26"/>
              </w:rPr>
            </w:pPr>
            <w:r>
              <w:rPr>
                <w:rFonts w:ascii="Times New Roman" w:hAnsi="Times New Roman"/>
                <w:position w:val="-10"/>
                <w:sz w:val="26"/>
                <w:szCs w:val="26"/>
              </w:rPr>
              <w:pict>
                <v:shape id="_x0000_i3374" type="#_x0000_t75" style="width:74.2pt;height:21pt">
                  <v:imagedata r:id="rId3112" o:title=""/>
                </v:shape>
              </w:pict>
            </w:r>
          </w:p>
          <w:p w:rsidR="002C2C8A" w:rsidRDefault="00D94404" w:rsidP="002C2C8A">
            <w:pPr>
              <w:tabs>
                <w:tab w:val="left" w:pos="360"/>
              </w:tabs>
              <w:jc w:val="both"/>
              <w:rPr>
                <w:rFonts w:ascii="Times New Roman" w:hAnsi="Times New Roman"/>
                <w:sz w:val="26"/>
                <w:szCs w:val="26"/>
              </w:rPr>
            </w:pPr>
            <w:r>
              <w:rPr>
                <w:rFonts w:ascii="Times New Roman" w:hAnsi="Times New Roman"/>
                <w:position w:val="-10"/>
                <w:sz w:val="26"/>
                <w:szCs w:val="26"/>
              </w:rPr>
              <w:pict>
                <v:shape id="_x0000_i3375" type="#_x0000_t75" style="width:69pt;height:21pt">
                  <v:imagedata r:id="rId3113" o:title=""/>
                </v:shape>
              </w:pict>
            </w:r>
            <w:r w:rsidR="002C2C8A">
              <w:rPr>
                <w:rFonts w:ascii="Times New Roman" w:hAnsi="Times New Roman"/>
                <w:sz w:val="26"/>
                <w:szCs w:val="26"/>
              </w:rPr>
              <w:t xml:space="preserve"> (cùng phụ </w:t>
            </w:r>
            <w:r>
              <w:rPr>
                <w:rFonts w:ascii="Times New Roman" w:hAnsi="Times New Roman"/>
                <w:position w:val="-6"/>
                <w:sz w:val="26"/>
                <w:szCs w:val="26"/>
              </w:rPr>
              <w:pict>
                <v:shape id="_x0000_i3376" type="#_x0000_t75" style="width:32.25pt;height:18.75pt">
                  <v:imagedata r:id="rId3114" o:title=""/>
                </v:shape>
              </w:pict>
            </w:r>
            <w:r w:rsidR="002C2C8A">
              <w:rPr>
                <w:rFonts w:ascii="Times New Roman" w:hAnsi="Times New Roman"/>
                <w:sz w:val="26"/>
                <w:szCs w:val="26"/>
              </w:rPr>
              <w:t>)</w:t>
            </w:r>
          </w:p>
          <w:p w:rsidR="002C2C8A" w:rsidRDefault="00D94404" w:rsidP="002C2C8A">
            <w:pPr>
              <w:tabs>
                <w:tab w:val="left" w:pos="360"/>
              </w:tabs>
              <w:jc w:val="both"/>
              <w:rPr>
                <w:rFonts w:ascii="Times New Roman" w:hAnsi="Times New Roman"/>
                <w:sz w:val="26"/>
                <w:szCs w:val="26"/>
              </w:rPr>
            </w:pPr>
            <w:r>
              <w:rPr>
                <w:rFonts w:ascii="Times New Roman" w:hAnsi="Times New Roman"/>
                <w:position w:val="-6"/>
                <w:sz w:val="26"/>
                <w:szCs w:val="26"/>
              </w:rPr>
              <w:pict>
                <v:shape id="_x0000_i3377" type="#_x0000_t75" style="width:15.75pt;height:12pt">
                  <v:imagedata r:id="rId3115" o:title=""/>
                </v:shape>
              </w:pict>
            </w:r>
            <w:r>
              <w:rPr>
                <w:rFonts w:ascii="Times New Roman" w:hAnsi="Times New Roman"/>
                <w:position w:val="-10"/>
                <w:sz w:val="26"/>
                <w:szCs w:val="26"/>
              </w:rPr>
              <w:pict>
                <v:shape id="_x0000_i3378" type="#_x0000_t75" style="width:68.2pt;height:21pt">
                  <v:imagedata r:id="rId3116" o:title=""/>
                </v:shape>
              </w:pict>
            </w:r>
            <w:r w:rsidR="002C2C8A">
              <w:rPr>
                <w:rFonts w:ascii="Times New Roman" w:hAnsi="Times New Roman"/>
                <w:sz w:val="26"/>
                <w:szCs w:val="26"/>
              </w:rPr>
              <w:t xml:space="preserve"> (*)</w:t>
            </w:r>
          </w:p>
          <w:p w:rsidR="002C2C8A" w:rsidRDefault="00D94404" w:rsidP="002C2C8A">
            <w:pPr>
              <w:tabs>
                <w:tab w:val="left" w:pos="360"/>
              </w:tabs>
              <w:jc w:val="both"/>
              <w:rPr>
                <w:rFonts w:ascii="Times New Roman" w:hAnsi="Times New Roman"/>
                <w:sz w:val="26"/>
                <w:szCs w:val="26"/>
              </w:rPr>
            </w:pPr>
            <w:r>
              <w:rPr>
                <w:rFonts w:ascii="Times New Roman" w:hAnsi="Times New Roman"/>
                <w:position w:val="-6"/>
                <w:sz w:val="26"/>
                <w:szCs w:val="26"/>
              </w:rPr>
              <w:pict>
                <v:shape id="_x0000_i3379" type="#_x0000_t75" style="width:15.75pt;height:12pt">
                  <v:imagedata r:id="rId3117" o:title=""/>
                </v:shape>
              </w:pict>
            </w:r>
            <w:r w:rsidR="002C2C8A" w:rsidRPr="007A7694">
              <w:rPr>
                <w:rFonts w:ascii="Times New Roman" w:hAnsi="Times New Roman"/>
                <w:sz w:val="26"/>
                <w:szCs w:val="26"/>
              </w:rPr>
              <w:t xml:space="preserve"> </w:t>
            </w:r>
            <w:r w:rsidR="002C2C8A" w:rsidRPr="00C16E8D">
              <w:rPr>
                <w:rFonts w:ascii="Times New Roman" w:hAnsi="Times New Roman"/>
                <w:sz w:val="26"/>
                <w:szCs w:val="26"/>
              </w:rPr>
              <w:t>Tứ giác MPQK nội tiếp được</w:t>
            </w:r>
            <w:r w:rsidR="002C2C8A">
              <w:rPr>
                <w:rFonts w:ascii="Times New Roman" w:hAnsi="Times New Roman"/>
                <w:sz w:val="26"/>
                <w:szCs w:val="26"/>
              </w:rPr>
              <w:t xml:space="preserve"> (góc ngoài bằng góc đối trong)</w:t>
            </w:r>
          </w:p>
          <w:p w:rsidR="002C2C8A" w:rsidRDefault="002C2C8A" w:rsidP="002C2C8A">
            <w:pPr>
              <w:tabs>
                <w:tab w:val="left" w:pos="360"/>
              </w:tabs>
              <w:jc w:val="both"/>
              <w:rPr>
                <w:rFonts w:ascii="Times New Roman" w:hAnsi="Times New Roman"/>
                <w:sz w:val="26"/>
                <w:szCs w:val="26"/>
              </w:rPr>
            </w:pPr>
          </w:p>
          <w:p w:rsidR="002C2C8A" w:rsidRDefault="002C2C8A" w:rsidP="002C2C8A">
            <w:pPr>
              <w:tabs>
                <w:tab w:val="left" w:pos="360"/>
              </w:tabs>
              <w:jc w:val="both"/>
              <w:rPr>
                <w:rFonts w:ascii="Times New Roman" w:hAnsi="Times New Roman"/>
                <w:sz w:val="26"/>
                <w:szCs w:val="26"/>
              </w:rPr>
            </w:pPr>
          </w:p>
          <w:tbl>
            <w:tblPr>
              <w:tblW w:w="0" w:type="auto"/>
              <w:tblLook w:val="01E0" w:firstRow="1" w:lastRow="1" w:firstColumn="1" w:lastColumn="1" w:noHBand="0" w:noVBand="0"/>
            </w:tblPr>
            <w:tblGrid>
              <w:gridCol w:w="6155"/>
              <w:gridCol w:w="2886"/>
            </w:tblGrid>
            <w:tr w:rsidR="002C2C8A" w:rsidRPr="00A90425" w:rsidTr="008B0EE4">
              <w:tc>
                <w:tcPr>
                  <w:tcW w:w="0" w:type="auto"/>
                </w:tcPr>
                <w:p w:rsidR="002C2C8A" w:rsidRPr="00A90425" w:rsidRDefault="002C2C8A" w:rsidP="008B0EE4">
                  <w:pPr>
                    <w:tabs>
                      <w:tab w:val="left" w:pos="360"/>
                    </w:tabs>
                    <w:jc w:val="both"/>
                    <w:rPr>
                      <w:rFonts w:ascii="Times New Roman" w:hAnsi="Times New Roman"/>
                      <w:b/>
                      <w:sz w:val="26"/>
                      <w:szCs w:val="26"/>
                    </w:rPr>
                  </w:pPr>
                  <w:r w:rsidRPr="00A90425">
                    <w:rPr>
                      <w:rFonts w:ascii="Times New Roman" w:hAnsi="Times New Roman"/>
                      <w:b/>
                      <w:sz w:val="26"/>
                      <w:szCs w:val="26"/>
                    </w:rPr>
                    <w:t>b) Chứng minh IM.IN=IP.IQ</w:t>
                  </w:r>
                </w:p>
                <w:p w:rsidR="002C2C8A" w:rsidRPr="00A90425" w:rsidRDefault="00D94404" w:rsidP="008B0EE4">
                  <w:pPr>
                    <w:tabs>
                      <w:tab w:val="left" w:pos="360"/>
                    </w:tabs>
                    <w:jc w:val="both"/>
                    <w:rPr>
                      <w:rFonts w:ascii="Times New Roman" w:hAnsi="Times New Roman"/>
                      <w:sz w:val="26"/>
                      <w:szCs w:val="26"/>
                    </w:rPr>
                  </w:pPr>
                  <w:r>
                    <w:rPr>
                      <w:rFonts w:ascii="Times New Roman" w:hAnsi="Times New Roman"/>
                      <w:position w:val="-6"/>
                      <w:sz w:val="26"/>
                      <w:szCs w:val="26"/>
                    </w:rPr>
                    <w:pict>
                      <v:shape id="_x0000_i3380" type="#_x0000_t75" style="width:15.75pt;height:12pt">
                        <v:imagedata r:id="rId3118" o:title=""/>
                      </v:shape>
                    </w:pict>
                  </w:r>
                  <w:r>
                    <w:rPr>
                      <w:rFonts w:ascii="Times New Roman" w:hAnsi="Times New Roman"/>
                      <w:position w:val="-10"/>
                      <w:sz w:val="26"/>
                      <w:szCs w:val="26"/>
                    </w:rPr>
                    <w:pict>
                      <v:shape id="_x0000_i3381" type="#_x0000_t75" style="width:83.25pt;height:15.75pt">
                        <v:imagedata r:id="rId3119" o:title=""/>
                      </v:shape>
                    </w:pict>
                  </w:r>
                  <w:r w:rsidR="002C2C8A" w:rsidRPr="00A90425">
                    <w:rPr>
                      <w:rFonts w:ascii="Times New Roman" w:hAnsi="Times New Roman"/>
                      <w:sz w:val="26"/>
                      <w:szCs w:val="26"/>
                    </w:rPr>
                    <w:t xml:space="preserve"> (có </w:t>
                  </w:r>
                  <w:r>
                    <w:rPr>
                      <w:rFonts w:ascii="Times New Roman" w:hAnsi="Times New Roman"/>
                      <w:position w:val="-4"/>
                      <w:sz w:val="26"/>
                      <w:szCs w:val="26"/>
                    </w:rPr>
                    <w:pict>
                      <v:shape id="_x0000_i3382" type="#_x0000_t75" style="width:27pt;height:18pt">
                        <v:imagedata r:id="rId3120" o:title=""/>
                      </v:shape>
                    </w:pict>
                  </w:r>
                  <w:r w:rsidR="002C2C8A" w:rsidRPr="00A90425">
                    <w:rPr>
                      <w:rFonts w:ascii="Times New Roman" w:hAnsi="Times New Roman"/>
                      <w:sz w:val="26"/>
                      <w:szCs w:val="26"/>
                    </w:rPr>
                    <w:t xml:space="preserve"> chung, </w:t>
                  </w:r>
                  <w:r>
                    <w:rPr>
                      <w:rFonts w:ascii="Times New Roman" w:hAnsi="Times New Roman"/>
                      <w:position w:val="-10"/>
                      <w:sz w:val="26"/>
                      <w:szCs w:val="26"/>
                    </w:rPr>
                    <w:pict>
                      <v:shape id="_x0000_i3383" type="#_x0000_t75" style="width:63pt;height:21pt">
                        <v:imagedata r:id="rId3121" o:title=""/>
                      </v:shape>
                    </w:pict>
                  </w:r>
                  <w:r w:rsidR="002C2C8A" w:rsidRPr="00A90425">
                    <w:rPr>
                      <w:rFonts w:ascii="Times New Roman" w:hAnsi="Times New Roman"/>
                      <w:sz w:val="26"/>
                      <w:szCs w:val="26"/>
                    </w:rPr>
                    <w:t xml:space="preserve"> (do (*))</w:t>
                  </w:r>
                </w:p>
                <w:p w:rsidR="002C2C8A" w:rsidRPr="00A90425" w:rsidRDefault="00D94404" w:rsidP="008B0EE4">
                  <w:pPr>
                    <w:tabs>
                      <w:tab w:val="left" w:pos="360"/>
                    </w:tabs>
                    <w:jc w:val="both"/>
                    <w:rPr>
                      <w:rFonts w:ascii="Times New Roman" w:hAnsi="Times New Roman"/>
                      <w:sz w:val="26"/>
                      <w:szCs w:val="26"/>
                    </w:rPr>
                  </w:pPr>
                  <w:r>
                    <w:rPr>
                      <w:rFonts w:ascii="Times New Roman" w:hAnsi="Times New Roman"/>
                      <w:position w:val="-6"/>
                      <w:sz w:val="26"/>
                      <w:szCs w:val="26"/>
                    </w:rPr>
                    <w:pict>
                      <v:shape id="_x0000_i3384" type="#_x0000_t75" style="width:15.75pt;height:12pt">
                        <v:imagedata r:id="rId3122" o:title=""/>
                      </v:shape>
                    </w:pict>
                  </w:r>
                  <w:r>
                    <w:rPr>
                      <w:rFonts w:ascii="Times New Roman" w:hAnsi="Times New Roman"/>
                      <w:position w:val="-26"/>
                      <w:sz w:val="26"/>
                      <w:szCs w:val="26"/>
                    </w:rPr>
                    <w:pict>
                      <v:shape id="_x0000_i3385" type="#_x0000_t75" style="width:51pt;height:33.75pt">
                        <v:imagedata r:id="rId3123" o:title=""/>
                      </v:shape>
                    </w:pict>
                  </w:r>
                  <w:r w:rsidR="002C2C8A" w:rsidRPr="00A90425">
                    <w:rPr>
                      <w:rFonts w:ascii="Times New Roman" w:hAnsi="Times New Roman"/>
                      <w:sz w:val="26"/>
                      <w:szCs w:val="26"/>
                    </w:rPr>
                    <w:t xml:space="preserve">  </w:t>
                  </w:r>
                </w:p>
                <w:p w:rsidR="002C2C8A" w:rsidRPr="00A90425" w:rsidRDefault="00D94404" w:rsidP="008B0EE4">
                  <w:pPr>
                    <w:tabs>
                      <w:tab w:val="left" w:pos="360"/>
                    </w:tabs>
                    <w:jc w:val="both"/>
                    <w:rPr>
                      <w:rFonts w:ascii="Times New Roman" w:hAnsi="Times New Roman"/>
                      <w:sz w:val="26"/>
                      <w:szCs w:val="26"/>
                    </w:rPr>
                  </w:pPr>
                  <w:r>
                    <w:rPr>
                      <w:rFonts w:ascii="Times New Roman" w:hAnsi="Times New Roman"/>
                      <w:position w:val="-6"/>
                      <w:sz w:val="26"/>
                      <w:szCs w:val="26"/>
                    </w:rPr>
                    <w:pict>
                      <v:shape id="_x0000_i3386" type="#_x0000_t75" style="width:15.75pt;height:12pt">
                        <v:imagedata r:id="rId3122" o:title=""/>
                      </v:shape>
                    </w:pict>
                  </w:r>
                  <w:r>
                    <w:rPr>
                      <w:rFonts w:ascii="Times New Roman" w:hAnsi="Times New Roman"/>
                      <w:position w:val="-10"/>
                      <w:sz w:val="26"/>
                      <w:szCs w:val="26"/>
                    </w:rPr>
                    <w:pict>
                      <v:shape id="_x0000_i3387" type="#_x0000_t75" style="width:78pt;height:15.75pt">
                        <v:imagedata r:id="rId3124" o:title=""/>
                      </v:shape>
                    </w:pict>
                  </w:r>
                  <w:r w:rsidR="002C2C8A" w:rsidRPr="00A90425">
                    <w:rPr>
                      <w:rFonts w:ascii="Times New Roman" w:hAnsi="Times New Roman"/>
                      <w:sz w:val="26"/>
                      <w:szCs w:val="26"/>
                    </w:rPr>
                    <w:t xml:space="preserve">   </w:t>
                  </w:r>
                </w:p>
                <w:p w:rsidR="002C2C8A" w:rsidRPr="00A90425" w:rsidRDefault="00D94404" w:rsidP="008B0EE4">
                  <w:pPr>
                    <w:tabs>
                      <w:tab w:val="left" w:pos="360"/>
                    </w:tabs>
                    <w:jc w:val="both"/>
                    <w:rPr>
                      <w:rFonts w:ascii="Times New Roman" w:hAnsi="Times New Roman"/>
                      <w:sz w:val="26"/>
                      <w:szCs w:val="26"/>
                    </w:rPr>
                  </w:pPr>
                  <w:r>
                    <w:rPr>
                      <w:rFonts w:ascii="Times New Roman" w:hAnsi="Times New Roman"/>
                      <w:position w:val="-6"/>
                      <w:sz w:val="26"/>
                      <w:szCs w:val="26"/>
                    </w:rPr>
                    <w:pict>
                      <v:shape id="_x0000_i3388" type="#_x0000_t75" style="width:15.75pt;height:12pt">
                        <v:imagedata r:id="rId3122" o:title=""/>
                      </v:shape>
                    </w:pict>
                  </w:r>
                  <w:r>
                    <w:rPr>
                      <w:rFonts w:ascii="Times New Roman" w:hAnsi="Times New Roman"/>
                      <w:position w:val="-10"/>
                      <w:sz w:val="26"/>
                      <w:szCs w:val="26"/>
                    </w:rPr>
                    <w:pict>
                      <v:shape id="_x0000_i3389" type="#_x0000_t75" style="width:78pt;height:15.75pt">
                        <v:imagedata r:id="rId3125" o:title=""/>
                      </v:shape>
                    </w:pict>
                  </w:r>
                  <w:r w:rsidR="002C2C8A" w:rsidRPr="00A90425">
                    <w:rPr>
                      <w:rFonts w:ascii="Times New Roman" w:hAnsi="Times New Roman"/>
                      <w:sz w:val="26"/>
                      <w:szCs w:val="26"/>
                    </w:rPr>
                    <w:t xml:space="preserve"> (do </w:t>
                  </w:r>
                  <w:r>
                    <w:rPr>
                      <w:rFonts w:ascii="Times New Roman" w:hAnsi="Times New Roman"/>
                      <w:position w:val="-6"/>
                      <w:sz w:val="26"/>
                      <w:szCs w:val="26"/>
                    </w:rPr>
                    <w:pict>
                      <v:shape id="_x0000_i3390" type="#_x0000_t75" style="width:45pt;height:14.25pt">
                        <v:imagedata r:id="rId3126" o:title=""/>
                      </v:shape>
                    </w:pict>
                  </w:r>
                  <w:r w:rsidR="002C2C8A" w:rsidRPr="00A90425">
                    <w:rPr>
                      <w:rFonts w:ascii="Times New Roman" w:hAnsi="Times New Roman"/>
                      <w:sz w:val="26"/>
                      <w:szCs w:val="26"/>
                    </w:rPr>
                    <w:t>)</w:t>
                  </w:r>
                </w:p>
                <w:p w:rsidR="002C2C8A" w:rsidRPr="00A90425" w:rsidRDefault="002C2C8A" w:rsidP="008B0EE4">
                  <w:pPr>
                    <w:tabs>
                      <w:tab w:val="left" w:pos="360"/>
                    </w:tabs>
                    <w:jc w:val="both"/>
                    <w:rPr>
                      <w:rFonts w:ascii="Times New Roman" w:hAnsi="Times New Roman"/>
                      <w:sz w:val="26"/>
                      <w:szCs w:val="26"/>
                    </w:rPr>
                  </w:pPr>
                </w:p>
              </w:tc>
              <w:tc>
                <w:tcPr>
                  <w:tcW w:w="0" w:type="auto"/>
                </w:tcPr>
                <w:p w:rsidR="002C2C8A" w:rsidRPr="00A90425" w:rsidRDefault="002C2C8A" w:rsidP="008B0EE4">
                  <w:pPr>
                    <w:tabs>
                      <w:tab w:val="left" w:pos="360"/>
                    </w:tabs>
                    <w:jc w:val="center"/>
                    <w:rPr>
                      <w:rFonts w:ascii="Times New Roman" w:hAnsi="Times New Roman"/>
                      <w:sz w:val="26"/>
                      <w:szCs w:val="26"/>
                    </w:rPr>
                  </w:pPr>
                  <w:r>
                    <w:rPr>
                      <w:rFonts w:ascii="Times New Roman" w:hAnsi="Times New Roman"/>
                      <w:noProof/>
                      <w:sz w:val="26"/>
                      <w:szCs w:val="26"/>
                      <w:lang w:val="en-US"/>
                    </w:rPr>
                    <w:drawing>
                      <wp:inline distT="0" distB="0" distL="0" distR="0" wp14:anchorId="33F81A9B" wp14:editId="50217211">
                        <wp:extent cx="1685925" cy="2705100"/>
                        <wp:effectExtent l="0" t="0" r="9525"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8"/>
                                <pic:cNvPicPr>
                                  <a:picLocks noChangeAspect="1" noChangeArrowheads="1"/>
                                </pic:cNvPicPr>
                              </pic:nvPicPr>
                              <pic:blipFill>
                                <a:blip r:embed="rId3105">
                                  <a:extLst>
                                    <a:ext uri="{28A0092B-C50C-407E-A947-70E740481C1C}">
                                      <a14:useLocalDpi xmlns:a14="http://schemas.microsoft.com/office/drawing/2010/main" val="0"/>
                                    </a:ext>
                                  </a:extLst>
                                </a:blip>
                                <a:srcRect/>
                                <a:stretch>
                                  <a:fillRect/>
                                </a:stretch>
                              </pic:blipFill>
                              <pic:spPr bwMode="auto">
                                <a:xfrm>
                                  <a:off x="0" y="0"/>
                                  <a:ext cx="1685925" cy="2705100"/>
                                </a:xfrm>
                                <a:prstGeom prst="rect">
                                  <a:avLst/>
                                </a:prstGeom>
                                <a:noFill/>
                                <a:ln>
                                  <a:noFill/>
                                </a:ln>
                              </pic:spPr>
                            </pic:pic>
                          </a:graphicData>
                        </a:graphic>
                      </wp:inline>
                    </w:drawing>
                  </w:r>
                </w:p>
              </w:tc>
            </w:tr>
          </w:tbl>
          <w:p w:rsidR="002C2C8A" w:rsidRPr="00C16E8D" w:rsidRDefault="002C2C8A" w:rsidP="002C2C8A">
            <w:pPr>
              <w:tabs>
                <w:tab w:val="left" w:pos="360"/>
              </w:tabs>
              <w:jc w:val="both"/>
              <w:rPr>
                <w:rFonts w:ascii="Times New Roman" w:hAnsi="Times New Roman"/>
                <w:sz w:val="26"/>
                <w:szCs w:val="26"/>
              </w:rPr>
            </w:pPr>
            <w:r w:rsidRPr="00C16E8D">
              <w:rPr>
                <w:rFonts w:ascii="Times New Roman" w:hAnsi="Times New Roman"/>
                <w:b/>
                <w:sz w:val="26"/>
                <w:szCs w:val="26"/>
                <w:u w:val="single"/>
              </w:rPr>
              <w:t>Câu 9</w:t>
            </w:r>
            <w:r w:rsidRPr="00C16E8D">
              <w:rPr>
                <w:rFonts w:ascii="Times New Roman" w:hAnsi="Times New Roman"/>
                <w:sz w:val="26"/>
                <w:szCs w:val="26"/>
              </w:rPr>
              <w:t xml:space="preserve"> : (</w:t>
            </w:r>
            <w:r w:rsidRPr="00C16E8D">
              <w:rPr>
                <w:rFonts w:ascii="Times New Roman" w:hAnsi="Times New Roman"/>
                <w:i/>
                <w:sz w:val="26"/>
                <w:szCs w:val="26"/>
              </w:rPr>
              <w:t>1 điểm</w:t>
            </w:r>
            <w:r w:rsidRPr="00C16E8D">
              <w:rPr>
                <w:rFonts w:ascii="Times New Roman" w:hAnsi="Times New Roman"/>
                <w:sz w:val="26"/>
                <w:szCs w:val="26"/>
              </w:rPr>
              <w:t xml:space="preserve">) </w:t>
            </w:r>
          </w:p>
          <w:tbl>
            <w:tblPr>
              <w:tblW w:w="0" w:type="auto"/>
              <w:tblLook w:val="01E0" w:firstRow="1" w:lastRow="1" w:firstColumn="1" w:lastColumn="1" w:noHBand="0" w:noVBand="0"/>
            </w:tblPr>
            <w:tblGrid>
              <w:gridCol w:w="4968"/>
              <w:gridCol w:w="4968"/>
            </w:tblGrid>
            <w:tr w:rsidR="002C2C8A" w:rsidRPr="00A90425" w:rsidTr="008B0EE4">
              <w:tc>
                <w:tcPr>
                  <w:tcW w:w="4968" w:type="dxa"/>
                </w:tcPr>
                <w:p w:rsidR="002C2C8A" w:rsidRPr="00A90425" w:rsidRDefault="002C2C8A" w:rsidP="008B0EE4">
                  <w:pPr>
                    <w:tabs>
                      <w:tab w:val="left" w:pos="360"/>
                      <w:tab w:val="left" w:pos="540"/>
                    </w:tabs>
                    <w:jc w:val="center"/>
                    <w:rPr>
                      <w:rFonts w:ascii="Times New Roman" w:hAnsi="Times New Roman"/>
                      <w:sz w:val="26"/>
                      <w:szCs w:val="26"/>
                    </w:rPr>
                  </w:pPr>
                  <w:r>
                    <w:rPr>
                      <w:noProof/>
                      <w:sz w:val="26"/>
                      <w:szCs w:val="26"/>
                      <w:lang w:val="en-US"/>
                    </w:rPr>
                    <w:drawing>
                      <wp:inline distT="0" distB="0" distL="0" distR="0" wp14:anchorId="2E21D423" wp14:editId="62D41403">
                        <wp:extent cx="2933700" cy="350520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9"/>
                                <pic:cNvPicPr>
                                  <a:picLocks noChangeAspect="1" noChangeArrowheads="1"/>
                                </pic:cNvPicPr>
                              </pic:nvPicPr>
                              <pic:blipFill>
                                <a:blip r:embed="rId3127">
                                  <a:extLst>
                                    <a:ext uri="{28A0092B-C50C-407E-A947-70E740481C1C}">
                                      <a14:useLocalDpi xmlns:a14="http://schemas.microsoft.com/office/drawing/2010/main" val="0"/>
                                    </a:ext>
                                  </a:extLst>
                                </a:blip>
                                <a:srcRect/>
                                <a:stretch>
                                  <a:fillRect/>
                                </a:stretch>
                              </pic:blipFill>
                              <pic:spPr bwMode="auto">
                                <a:xfrm>
                                  <a:off x="0" y="0"/>
                                  <a:ext cx="2933700" cy="3505200"/>
                                </a:xfrm>
                                <a:prstGeom prst="rect">
                                  <a:avLst/>
                                </a:prstGeom>
                                <a:noFill/>
                                <a:ln>
                                  <a:noFill/>
                                </a:ln>
                              </pic:spPr>
                            </pic:pic>
                          </a:graphicData>
                        </a:graphic>
                      </wp:inline>
                    </w:drawing>
                  </w:r>
                </w:p>
              </w:tc>
              <w:tc>
                <w:tcPr>
                  <w:tcW w:w="4968" w:type="dxa"/>
                </w:tcPr>
                <w:p w:rsidR="002C2C8A" w:rsidRPr="00A90425" w:rsidRDefault="002C2C8A" w:rsidP="008B0EE4">
                  <w:pPr>
                    <w:tabs>
                      <w:tab w:val="left" w:pos="360"/>
                      <w:tab w:val="left" w:pos="540"/>
                    </w:tabs>
                    <w:jc w:val="both"/>
                    <w:rPr>
                      <w:rFonts w:ascii="Times New Roman" w:hAnsi="Times New Roman"/>
                      <w:sz w:val="26"/>
                      <w:szCs w:val="26"/>
                    </w:rPr>
                  </w:pPr>
                </w:p>
                <w:tbl>
                  <w:tblPr>
                    <w:tblW w:w="0" w:type="auto"/>
                    <w:tblBorders>
                      <w:insideH w:val="single" w:sz="4" w:space="0" w:color="auto"/>
                      <w:insideV w:val="single" w:sz="4" w:space="0" w:color="auto"/>
                    </w:tblBorders>
                    <w:tblLook w:val="01E0" w:firstRow="1" w:lastRow="1" w:firstColumn="1" w:lastColumn="1" w:noHBand="0" w:noVBand="0"/>
                  </w:tblPr>
                  <w:tblGrid>
                    <w:gridCol w:w="563"/>
                    <w:gridCol w:w="3651"/>
                  </w:tblGrid>
                  <w:tr w:rsidR="002C2C8A" w:rsidRPr="00A90425" w:rsidTr="008B0EE4">
                    <w:tc>
                      <w:tcPr>
                        <w:tcW w:w="0" w:type="auto"/>
                        <w:vAlign w:val="center"/>
                      </w:tcPr>
                      <w:p w:rsidR="002C2C8A" w:rsidRPr="00A90425" w:rsidRDefault="002C2C8A" w:rsidP="008B0EE4">
                        <w:pPr>
                          <w:tabs>
                            <w:tab w:val="left" w:pos="360"/>
                            <w:tab w:val="left" w:pos="540"/>
                          </w:tabs>
                          <w:jc w:val="center"/>
                          <w:rPr>
                            <w:rFonts w:ascii="Times New Roman" w:hAnsi="Times New Roman"/>
                            <w:sz w:val="26"/>
                            <w:szCs w:val="26"/>
                          </w:rPr>
                        </w:pPr>
                        <w:r w:rsidRPr="00A90425">
                          <w:rPr>
                            <w:rFonts w:ascii="Times New Roman" w:hAnsi="Times New Roman"/>
                            <w:sz w:val="26"/>
                            <w:szCs w:val="26"/>
                          </w:rPr>
                          <w:t>GT</w:t>
                        </w:r>
                      </w:p>
                    </w:tc>
                    <w:tc>
                      <w:tcPr>
                        <w:tcW w:w="0" w:type="auto"/>
                      </w:tcPr>
                      <w:p w:rsidR="002C2C8A" w:rsidRPr="00A90425" w:rsidRDefault="00D94404" w:rsidP="008B0EE4">
                        <w:pPr>
                          <w:tabs>
                            <w:tab w:val="left" w:pos="360"/>
                            <w:tab w:val="left" w:pos="540"/>
                          </w:tabs>
                          <w:jc w:val="both"/>
                          <w:rPr>
                            <w:rFonts w:ascii="Times New Roman" w:hAnsi="Times New Roman"/>
                            <w:sz w:val="26"/>
                            <w:szCs w:val="26"/>
                          </w:rPr>
                        </w:pPr>
                        <w:r>
                          <w:rPr>
                            <w:rFonts w:ascii="Times New Roman" w:hAnsi="Times New Roman"/>
                            <w:position w:val="-10"/>
                            <w:sz w:val="26"/>
                            <w:szCs w:val="26"/>
                          </w:rPr>
                          <w:pict>
                            <v:shape id="_x0000_i3391" type="#_x0000_t75" style="width:56.2pt;height:21pt">
                              <v:imagedata r:id="rId3128" o:title=""/>
                            </v:shape>
                          </w:pict>
                        </w:r>
                        <w:r w:rsidR="002C2C8A" w:rsidRPr="00A90425">
                          <w:rPr>
                            <w:rFonts w:ascii="Times New Roman" w:hAnsi="Times New Roman"/>
                            <w:sz w:val="26"/>
                            <w:szCs w:val="26"/>
                          </w:rPr>
                          <w:t>, (I) tiếp xúc Ox tại A,</w:t>
                        </w:r>
                      </w:p>
                      <w:p w:rsidR="002C2C8A" w:rsidRPr="00A90425" w:rsidRDefault="002C2C8A" w:rsidP="008B0EE4">
                        <w:pPr>
                          <w:tabs>
                            <w:tab w:val="left" w:pos="360"/>
                            <w:tab w:val="left" w:pos="540"/>
                          </w:tabs>
                          <w:jc w:val="both"/>
                          <w:rPr>
                            <w:rFonts w:ascii="Times New Roman" w:hAnsi="Times New Roman"/>
                            <w:sz w:val="26"/>
                            <w:szCs w:val="26"/>
                          </w:rPr>
                        </w:pPr>
                        <w:r w:rsidRPr="00A90425">
                          <w:rPr>
                            <w:rFonts w:ascii="Times New Roman" w:hAnsi="Times New Roman"/>
                            <w:sz w:val="26"/>
                            <w:szCs w:val="26"/>
                          </w:rPr>
                          <w:t xml:space="preserve">(I) cắt Oy tại B và C, </w:t>
                        </w:r>
                        <w:r w:rsidR="00D94404">
                          <w:rPr>
                            <w:rFonts w:ascii="Times New Roman" w:hAnsi="Times New Roman"/>
                            <w:position w:val="-6"/>
                            <w:sz w:val="26"/>
                            <w:szCs w:val="26"/>
                          </w:rPr>
                          <w:pict>
                            <v:shape id="_x0000_i3392" type="#_x0000_t75" style="width:42.75pt;height:14.25pt">
                              <v:imagedata r:id="rId3047" o:title=""/>
                            </v:shape>
                          </w:pict>
                        </w:r>
                      </w:p>
                    </w:tc>
                  </w:tr>
                  <w:tr w:rsidR="002C2C8A" w:rsidRPr="00A90425" w:rsidTr="008B0EE4">
                    <w:tc>
                      <w:tcPr>
                        <w:tcW w:w="0" w:type="auto"/>
                        <w:vAlign w:val="center"/>
                      </w:tcPr>
                      <w:p w:rsidR="002C2C8A" w:rsidRPr="00A90425" w:rsidRDefault="002C2C8A" w:rsidP="008B0EE4">
                        <w:pPr>
                          <w:tabs>
                            <w:tab w:val="left" w:pos="360"/>
                            <w:tab w:val="left" w:pos="540"/>
                          </w:tabs>
                          <w:jc w:val="center"/>
                          <w:rPr>
                            <w:rFonts w:ascii="Times New Roman" w:hAnsi="Times New Roman"/>
                            <w:sz w:val="26"/>
                            <w:szCs w:val="26"/>
                          </w:rPr>
                        </w:pPr>
                        <w:r w:rsidRPr="00A90425">
                          <w:rPr>
                            <w:rFonts w:ascii="Times New Roman" w:hAnsi="Times New Roman"/>
                            <w:sz w:val="26"/>
                            <w:szCs w:val="26"/>
                          </w:rPr>
                          <w:t>KL</w:t>
                        </w:r>
                      </w:p>
                    </w:tc>
                    <w:tc>
                      <w:tcPr>
                        <w:tcW w:w="0" w:type="auto"/>
                      </w:tcPr>
                      <w:p w:rsidR="002C2C8A" w:rsidRPr="00A90425" w:rsidRDefault="002C2C8A" w:rsidP="008B0EE4">
                        <w:pPr>
                          <w:tabs>
                            <w:tab w:val="left" w:pos="360"/>
                          </w:tabs>
                          <w:jc w:val="both"/>
                          <w:rPr>
                            <w:rFonts w:ascii="Times New Roman" w:hAnsi="Times New Roman"/>
                            <w:sz w:val="26"/>
                            <w:szCs w:val="26"/>
                          </w:rPr>
                        </w:pPr>
                        <w:r w:rsidRPr="00A90425">
                          <w:rPr>
                            <w:rFonts w:ascii="Times New Roman" w:hAnsi="Times New Roman"/>
                            <w:sz w:val="26"/>
                            <w:szCs w:val="26"/>
                          </w:rPr>
                          <w:t xml:space="preserve">Tính </w:t>
                        </w:r>
                        <w:r w:rsidR="00D94404">
                          <w:rPr>
                            <w:rFonts w:ascii="Times New Roman" w:hAnsi="Times New Roman"/>
                            <w:position w:val="-26"/>
                            <w:sz w:val="26"/>
                            <w:szCs w:val="26"/>
                          </w:rPr>
                          <w:pict>
                            <v:shape id="_x0000_i3393" type="#_x0000_t75" style="width:66pt;height:33.75pt">
                              <v:imagedata r:id="rId3048" o:title=""/>
                            </v:shape>
                          </w:pict>
                        </w:r>
                      </w:p>
                    </w:tc>
                  </w:tr>
                </w:tbl>
                <w:p w:rsidR="002C2C8A" w:rsidRPr="00A90425" w:rsidRDefault="002C2C8A" w:rsidP="008B0EE4">
                  <w:pPr>
                    <w:tabs>
                      <w:tab w:val="left" w:pos="360"/>
                      <w:tab w:val="left" w:pos="540"/>
                    </w:tabs>
                    <w:jc w:val="both"/>
                    <w:rPr>
                      <w:rFonts w:ascii="Times New Roman" w:hAnsi="Times New Roman"/>
                      <w:sz w:val="26"/>
                      <w:szCs w:val="26"/>
                    </w:rPr>
                  </w:pPr>
                </w:p>
              </w:tc>
            </w:tr>
          </w:tbl>
          <w:p w:rsidR="002C2C8A" w:rsidRPr="00C16E8D" w:rsidRDefault="002C2C8A" w:rsidP="002C2C8A">
            <w:pPr>
              <w:tabs>
                <w:tab w:val="left" w:pos="360"/>
              </w:tabs>
              <w:jc w:val="both"/>
              <w:rPr>
                <w:rFonts w:ascii="Times New Roman" w:hAnsi="Times New Roman"/>
                <w:b/>
                <w:sz w:val="26"/>
                <w:szCs w:val="26"/>
              </w:rPr>
            </w:pPr>
            <w:r w:rsidRPr="00C16E8D">
              <w:rPr>
                <w:rFonts w:ascii="Times New Roman" w:hAnsi="Times New Roman"/>
                <w:b/>
                <w:sz w:val="26"/>
                <w:szCs w:val="26"/>
              </w:rPr>
              <w:t xml:space="preserve">Tính </w:t>
            </w:r>
            <w:r w:rsidR="00D94404">
              <w:rPr>
                <w:rFonts w:ascii="Times New Roman" w:hAnsi="Times New Roman"/>
                <w:b/>
                <w:position w:val="-26"/>
                <w:sz w:val="26"/>
                <w:szCs w:val="26"/>
              </w:rPr>
              <w:pict>
                <v:shape id="_x0000_i3394" type="#_x0000_t75" style="width:66pt;height:33.75pt">
                  <v:imagedata r:id="rId3048" o:title=""/>
                </v:shape>
              </w:pict>
            </w:r>
          </w:p>
          <w:p w:rsidR="002C2C8A" w:rsidRPr="00C16E8D" w:rsidRDefault="002C2C8A" w:rsidP="002C2C8A">
            <w:pPr>
              <w:tabs>
                <w:tab w:val="left" w:pos="360"/>
                <w:tab w:val="left" w:leader="dot" w:pos="5220"/>
                <w:tab w:val="right" w:leader="dot" w:pos="9360"/>
              </w:tabs>
              <w:jc w:val="both"/>
              <w:rPr>
                <w:rFonts w:ascii="Times New Roman" w:hAnsi="Times New Roman"/>
                <w:sz w:val="26"/>
                <w:szCs w:val="26"/>
              </w:rPr>
            </w:pPr>
            <w:r w:rsidRPr="00C16E8D">
              <w:rPr>
                <w:rFonts w:ascii="Times New Roman" w:hAnsi="Times New Roman"/>
                <w:sz w:val="26"/>
                <w:szCs w:val="26"/>
              </w:rPr>
              <w:t xml:space="preserve">Lấy C’ đối xứng với C qua Ox  </w:t>
            </w:r>
            <w:r w:rsidR="00D94404">
              <w:rPr>
                <w:rFonts w:ascii="Times New Roman" w:hAnsi="Times New Roman"/>
                <w:position w:val="-6"/>
                <w:sz w:val="26"/>
                <w:szCs w:val="26"/>
              </w:rPr>
              <w:pict>
                <v:shape id="_x0000_i3395" type="#_x0000_t75" style="width:15.75pt;height:12pt">
                  <v:imagedata r:id="rId3129" o:title=""/>
                </v:shape>
              </w:pict>
            </w:r>
            <w:r w:rsidR="00D94404">
              <w:rPr>
                <w:rFonts w:ascii="Times New Roman" w:hAnsi="Times New Roman"/>
                <w:position w:val="-6"/>
                <w:sz w:val="26"/>
                <w:szCs w:val="26"/>
              </w:rPr>
              <w:pict>
                <v:shape id="_x0000_i3396" type="#_x0000_t75" style="width:54.7pt;height:14.25pt">
                  <v:imagedata r:id="rId3130" o:title=""/>
                </v:shape>
              </w:pict>
            </w:r>
          </w:p>
          <w:p w:rsidR="002C2C8A" w:rsidRPr="00C16E8D" w:rsidRDefault="00D94404" w:rsidP="002C2C8A">
            <w:pPr>
              <w:tabs>
                <w:tab w:val="left" w:pos="360"/>
                <w:tab w:val="left" w:leader="dot" w:pos="5220"/>
                <w:tab w:val="right" w:leader="dot" w:pos="9360"/>
              </w:tabs>
              <w:jc w:val="both"/>
              <w:rPr>
                <w:rFonts w:ascii="Times New Roman" w:hAnsi="Times New Roman"/>
                <w:sz w:val="26"/>
                <w:szCs w:val="26"/>
              </w:rPr>
            </w:pPr>
            <w:r>
              <w:rPr>
                <w:rFonts w:ascii="Times New Roman" w:hAnsi="Times New Roman"/>
                <w:position w:val="-6"/>
                <w:sz w:val="26"/>
                <w:szCs w:val="26"/>
              </w:rPr>
              <w:pict>
                <v:shape id="_x0000_i3397" type="#_x0000_t75" style="width:45pt;height:18.75pt">
                  <v:imagedata r:id="rId3131" o:title=""/>
                </v:shape>
              </w:pict>
            </w:r>
            <w:r w:rsidR="002C2C8A" w:rsidRPr="00C16E8D">
              <w:rPr>
                <w:rFonts w:ascii="Times New Roman" w:hAnsi="Times New Roman"/>
                <w:sz w:val="26"/>
                <w:szCs w:val="26"/>
              </w:rPr>
              <w:t xml:space="preserve"> (hai góc đối xứng qua một trục)</w:t>
            </w:r>
          </w:p>
          <w:p w:rsidR="002C2C8A" w:rsidRPr="00C16E8D" w:rsidRDefault="00D94404" w:rsidP="002C2C8A">
            <w:pPr>
              <w:tabs>
                <w:tab w:val="left" w:pos="360"/>
                <w:tab w:val="left" w:leader="dot" w:pos="5220"/>
                <w:tab w:val="right" w:leader="dot" w:pos="9360"/>
              </w:tabs>
              <w:jc w:val="both"/>
              <w:rPr>
                <w:rFonts w:ascii="Times New Roman" w:hAnsi="Times New Roman"/>
                <w:sz w:val="26"/>
                <w:szCs w:val="26"/>
              </w:rPr>
            </w:pPr>
            <w:r>
              <w:rPr>
                <w:rFonts w:ascii="Times New Roman" w:hAnsi="Times New Roman"/>
                <w:position w:val="-6"/>
                <w:sz w:val="26"/>
                <w:szCs w:val="26"/>
              </w:rPr>
              <w:pict>
                <v:shape id="_x0000_i3398" type="#_x0000_t75" style="width:42pt;height:18.75pt">
                  <v:imagedata r:id="rId3132" o:title=""/>
                </v:shape>
              </w:pict>
            </w:r>
            <w:r w:rsidR="002C2C8A" w:rsidRPr="00C16E8D">
              <w:rPr>
                <w:rFonts w:ascii="Times New Roman" w:hAnsi="Times New Roman"/>
                <w:sz w:val="26"/>
                <w:szCs w:val="26"/>
              </w:rPr>
              <w:t xml:space="preserve"> (cùng bằng </w:t>
            </w:r>
            <w:r>
              <w:rPr>
                <w:rFonts w:ascii="Times New Roman" w:hAnsi="Times New Roman"/>
                <w:position w:val="-26"/>
                <w:sz w:val="26"/>
                <w:szCs w:val="26"/>
              </w:rPr>
              <w:pict>
                <v:shape id="_x0000_i3399" type="#_x0000_t75" style="width:44.25pt;height:33.75pt">
                  <v:imagedata r:id="rId3133" o:title=""/>
                </v:shape>
              </w:pict>
            </w:r>
            <w:r w:rsidR="002C2C8A" w:rsidRPr="00C16E8D">
              <w:rPr>
                <w:rFonts w:ascii="Times New Roman" w:hAnsi="Times New Roman"/>
                <w:sz w:val="26"/>
                <w:szCs w:val="26"/>
              </w:rPr>
              <w:t>)</w:t>
            </w:r>
          </w:p>
          <w:p w:rsidR="002C2C8A" w:rsidRPr="00C16E8D" w:rsidRDefault="00D94404" w:rsidP="002C2C8A">
            <w:pPr>
              <w:tabs>
                <w:tab w:val="left" w:pos="360"/>
                <w:tab w:val="left" w:leader="dot" w:pos="5220"/>
                <w:tab w:val="right" w:leader="dot" w:pos="9360"/>
              </w:tabs>
              <w:jc w:val="both"/>
              <w:rPr>
                <w:rFonts w:ascii="Times New Roman" w:hAnsi="Times New Roman"/>
                <w:sz w:val="26"/>
                <w:szCs w:val="26"/>
              </w:rPr>
            </w:pPr>
            <w:r>
              <w:rPr>
                <w:rFonts w:ascii="Times New Roman" w:hAnsi="Times New Roman"/>
                <w:position w:val="-6"/>
                <w:sz w:val="26"/>
                <w:szCs w:val="26"/>
              </w:rPr>
              <w:pict>
                <v:shape id="_x0000_i3400" type="#_x0000_t75" style="width:59.25pt;height:18.75pt">
                  <v:imagedata r:id="rId3134" o:title=""/>
                </v:shape>
              </w:pict>
            </w:r>
          </w:p>
          <w:p w:rsidR="002C2C8A" w:rsidRPr="00C16E8D" w:rsidRDefault="00D94404" w:rsidP="002C2C8A">
            <w:pPr>
              <w:tabs>
                <w:tab w:val="left" w:pos="360"/>
                <w:tab w:val="left" w:leader="dot" w:pos="5220"/>
                <w:tab w:val="right" w:leader="dot" w:pos="9360"/>
              </w:tabs>
              <w:jc w:val="both"/>
              <w:rPr>
                <w:rFonts w:ascii="Times New Roman" w:hAnsi="Times New Roman"/>
                <w:sz w:val="26"/>
                <w:szCs w:val="26"/>
              </w:rPr>
            </w:pPr>
            <w:r>
              <w:rPr>
                <w:rFonts w:ascii="Times New Roman" w:hAnsi="Times New Roman"/>
                <w:position w:val="-6"/>
                <w:sz w:val="26"/>
                <w:szCs w:val="26"/>
              </w:rPr>
              <w:pict>
                <v:shape id="_x0000_i3401" type="#_x0000_t75" style="width:15.75pt;height:12pt">
                  <v:imagedata r:id="rId3135" o:title=""/>
                </v:shape>
              </w:pict>
            </w:r>
            <w:r>
              <w:rPr>
                <w:rFonts w:ascii="Times New Roman" w:hAnsi="Times New Roman"/>
                <w:position w:val="-6"/>
                <w:sz w:val="26"/>
                <w:szCs w:val="26"/>
              </w:rPr>
              <w:pict>
                <v:shape id="_x0000_i3402" type="#_x0000_t75" style="width:194.35pt;height:18.75pt">
                  <v:imagedata r:id="rId3136" o:title=""/>
                </v:shape>
              </w:pict>
            </w:r>
          </w:p>
          <w:p w:rsidR="002C2C8A" w:rsidRPr="00C16E8D" w:rsidRDefault="00D94404" w:rsidP="002C2C8A">
            <w:pPr>
              <w:tabs>
                <w:tab w:val="left" w:pos="360"/>
                <w:tab w:val="left" w:leader="dot" w:pos="5220"/>
                <w:tab w:val="right" w:leader="dot" w:pos="9360"/>
              </w:tabs>
              <w:jc w:val="both"/>
              <w:rPr>
                <w:rFonts w:ascii="Times New Roman" w:hAnsi="Times New Roman"/>
                <w:sz w:val="26"/>
                <w:szCs w:val="26"/>
              </w:rPr>
            </w:pPr>
            <w:r>
              <w:rPr>
                <w:rFonts w:ascii="Times New Roman" w:hAnsi="Times New Roman"/>
                <w:position w:val="-6"/>
                <w:sz w:val="26"/>
                <w:szCs w:val="26"/>
              </w:rPr>
              <w:pict>
                <v:shape id="_x0000_i3403" type="#_x0000_t75" style="width:15.75pt;height:12pt">
                  <v:imagedata r:id="rId3135" o:title=""/>
                </v:shape>
              </w:pict>
            </w:r>
            <w:r>
              <w:rPr>
                <w:rFonts w:ascii="Times New Roman" w:hAnsi="Times New Roman"/>
                <w:position w:val="-6"/>
                <w:sz w:val="26"/>
                <w:szCs w:val="26"/>
              </w:rPr>
              <w:pict>
                <v:shape id="_x0000_i3404" type="#_x0000_t75" style="width:41.25pt;height:14.25pt">
                  <v:imagedata r:id="rId3137" o:title=""/>
                </v:shape>
              </w:pict>
            </w:r>
            <w:r w:rsidR="002C2C8A" w:rsidRPr="00C16E8D">
              <w:rPr>
                <w:rFonts w:ascii="Times New Roman" w:hAnsi="Times New Roman"/>
                <w:sz w:val="26"/>
                <w:szCs w:val="26"/>
              </w:rPr>
              <w:t xml:space="preserve"> vuông tại A, có đường cao AO</w:t>
            </w:r>
          </w:p>
          <w:p w:rsidR="002C2C8A" w:rsidRPr="00C16E8D" w:rsidRDefault="00D94404" w:rsidP="002C2C8A">
            <w:pPr>
              <w:tabs>
                <w:tab w:val="left" w:pos="360"/>
                <w:tab w:val="left" w:leader="dot" w:pos="5220"/>
                <w:tab w:val="right" w:leader="dot" w:pos="9360"/>
              </w:tabs>
              <w:jc w:val="both"/>
              <w:rPr>
                <w:rFonts w:ascii="Times New Roman" w:hAnsi="Times New Roman"/>
                <w:sz w:val="26"/>
                <w:szCs w:val="26"/>
              </w:rPr>
            </w:pPr>
            <w:r>
              <w:rPr>
                <w:rFonts w:ascii="Times New Roman" w:hAnsi="Times New Roman"/>
                <w:position w:val="-6"/>
                <w:sz w:val="26"/>
                <w:szCs w:val="26"/>
              </w:rPr>
              <w:pict>
                <v:shape id="_x0000_i3405" type="#_x0000_t75" style="width:15.75pt;height:12pt">
                  <v:imagedata r:id="rId3138" o:title=""/>
                </v:shape>
              </w:pict>
            </w:r>
            <w:r>
              <w:rPr>
                <w:rFonts w:ascii="Times New Roman" w:hAnsi="Times New Roman"/>
                <w:position w:val="-26"/>
                <w:sz w:val="26"/>
                <w:szCs w:val="26"/>
              </w:rPr>
              <w:pict>
                <v:shape id="_x0000_i3406" type="#_x0000_t75" style="width:231.75pt;height:33.75pt">
                  <v:imagedata r:id="rId3139" o:title=""/>
                </v:shape>
              </w:pict>
            </w:r>
          </w:p>
          <w:p w:rsidR="002C2C8A" w:rsidRPr="00C16E8D" w:rsidRDefault="002C2C8A" w:rsidP="002C2C8A">
            <w:pPr>
              <w:tabs>
                <w:tab w:val="left" w:pos="360"/>
                <w:tab w:val="left" w:leader="dot" w:pos="5220"/>
                <w:tab w:val="right" w:leader="dot" w:pos="9360"/>
              </w:tabs>
              <w:jc w:val="both"/>
              <w:rPr>
                <w:rFonts w:ascii="Times New Roman" w:hAnsi="Times New Roman"/>
                <w:sz w:val="26"/>
                <w:szCs w:val="26"/>
              </w:rPr>
            </w:pPr>
          </w:p>
          <w:p w:rsidR="002C2C8A" w:rsidRPr="00C16E8D" w:rsidRDefault="002C2C8A" w:rsidP="002C2C8A">
            <w:pPr>
              <w:tabs>
                <w:tab w:val="left" w:pos="360"/>
              </w:tabs>
              <w:jc w:val="center"/>
              <w:rPr>
                <w:rFonts w:ascii="Times New Roman" w:hAnsi="Times New Roman"/>
                <w:b/>
                <w:sz w:val="26"/>
                <w:szCs w:val="26"/>
              </w:rPr>
            </w:pPr>
            <w:r w:rsidRPr="00C16E8D">
              <w:rPr>
                <w:rFonts w:ascii="Times New Roman" w:hAnsi="Times New Roman"/>
                <w:b/>
                <w:sz w:val="26"/>
                <w:szCs w:val="26"/>
              </w:rPr>
              <w:t>--- HẾT ---</w:t>
            </w:r>
          </w:p>
          <w:p w:rsidR="002C2C8A" w:rsidRPr="00596F13" w:rsidRDefault="002C2C8A"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w:t>
            </w:r>
            <w:r w:rsidR="00DD66AE">
              <w:rPr>
                <w:rFonts w:ascii="Times New Roman" w:eastAsia="Times New Roman" w:hAnsi="Times New Roman" w:cs="Times New Roman"/>
                <w:b/>
                <w:color w:val="FF0000"/>
                <w:sz w:val="28"/>
                <w:szCs w:val="28"/>
                <w:lang w:val="en-US"/>
              </w:rPr>
              <w:t>39</w:t>
            </w:r>
          </w:p>
          <w:p w:rsidR="002C2C8A" w:rsidRPr="00DD4777" w:rsidRDefault="002C2C8A" w:rsidP="002C2C8A">
            <w:pPr>
              <w:tabs>
                <w:tab w:val="left" w:pos="360"/>
              </w:tabs>
              <w:jc w:val="both"/>
              <w:rPr>
                <w:lang w:val="nl-NL"/>
              </w:rPr>
            </w:pPr>
          </w:p>
          <w:p w:rsidR="002C2C8A" w:rsidRPr="00DD4777" w:rsidRDefault="002C2C8A" w:rsidP="002C2C8A">
            <w:pPr>
              <w:autoSpaceDE w:val="0"/>
              <w:autoSpaceDN w:val="0"/>
              <w:adjustRightInd w:val="0"/>
              <w:rPr>
                <w:b/>
                <w:bCs/>
                <w:color w:val="002060"/>
                <w:lang w:val="nl-NL"/>
              </w:rPr>
            </w:pPr>
            <w:r w:rsidRPr="00DD4777">
              <w:rPr>
                <w:b/>
                <w:bCs/>
                <w:color w:val="002060"/>
                <w:lang w:val="nl-NL"/>
              </w:rPr>
              <w:t xml:space="preserve">SỞ GIÁO DỤC ĐÀO TẠO </w:t>
            </w:r>
            <w:r w:rsidRPr="00DD4777">
              <w:rPr>
                <w:b/>
                <w:bCs/>
                <w:color w:val="002060"/>
                <w:lang w:val="nl-NL"/>
              </w:rPr>
              <w:tab/>
            </w:r>
            <w:r w:rsidRPr="00DD4777">
              <w:rPr>
                <w:b/>
                <w:bCs/>
                <w:color w:val="002060"/>
                <w:lang w:val="nl-NL"/>
              </w:rPr>
              <w:tab/>
            </w:r>
            <w:r w:rsidRPr="00DD4777">
              <w:rPr>
                <w:b/>
                <w:bCs/>
                <w:color w:val="002060"/>
                <w:lang w:val="nl-NL"/>
              </w:rPr>
              <w:tab/>
              <w:t>KỲ THI VÀO LỚP 10 CHUYÊN LAM SƠN</w:t>
            </w:r>
          </w:p>
          <w:p w:rsidR="002C2C8A" w:rsidRPr="00DD4777" w:rsidRDefault="002C2C8A" w:rsidP="002C2C8A">
            <w:pPr>
              <w:autoSpaceDE w:val="0"/>
              <w:autoSpaceDN w:val="0"/>
              <w:adjustRightInd w:val="0"/>
              <w:rPr>
                <w:b/>
                <w:bCs/>
                <w:color w:val="002060"/>
                <w:lang w:val="nl-NL"/>
              </w:rPr>
            </w:pPr>
            <w:r w:rsidRPr="00DD4777">
              <w:rPr>
                <w:b/>
                <w:bCs/>
                <w:color w:val="002060"/>
                <w:lang w:val="nl-NL"/>
              </w:rPr>
              <w:t xml:space="preserve">           THANH HOÁ </w:t>
            </w:r>
            <w:r w:rsidRPr="00DD4777">
              <w:rPr>
                <w:b/>
                <w:bCs/>
                <w:color w:val="002060"/>
                <w:lang w:val="nl-NL"/>
              </w:rPr>
              <w:tab/>
            </w:r>
            <w:r w:rsidRPr="00DD4777">
              <w:rPr>
                <w:b/>
                <w:bCs/>
                <w:color w:val="002060"/>
                <w:lang w:val="nl-NL"/>
              </w:rPr>
              <w:tab/>
            </w:r>
            <w:r w:rsidRPr="00DD4777">
              <w:rPr>
                <w:b/>
                <w:bCs/>
                <w:color w:val="002060"/>
                <w:lang w:val="nl-NL"/>
              </w:rPr>
              <w:tab/>
            </w:r>
            <w:r w:rsidRPr="00DD4777">
              <w:rPr>
                <w:b/>
                <w:bCs/>
                <w:color w:val="002060"/>
                <w:lang w:val="nl-NL"/>
              </w:rPr>
              <w:tab/>
            </w:r>
            <w:r w:rsidRPr="00DD4777">
              <w:rPr>
                <w:b/>
                <w:bCs/>
                <w:color w:val="002060"/>
                <w:lang w:val="nl-NL"/>
              </w:rPr>
              <w:tab/>
              <w:t xml:space="preserve">      NĂM HỌC 2012 - 2013</w:t>
            </w:r>
          </w:p>
          <w:p w:rsidR="002C2C8A" w:rsidRPr="00DD4777" w:rsidRDefault="002C2C8A" w:rsidP="002C2C8A">
            <w:pPr>
              <w:autoSpaceDE w:val="0"/>
              <w:autoSpaceDN w:val="0"/>
              <w:adjustRightInd w:val="0"/>
              <w:rPr>
                <w:b/>
                <w:bCs/>
                <w:color w:val="002060"/>
                <w:lang w:val="nl-NL"/>
              </w:rPr>
            </w:pPr>
            <w:r>
              <w:rPr>
                <w:b/>
                <w:bCs/>
                <w:noProof/>
                <w:color w:val="002060"/>
                <w:lang w:val="en-US"/>
              </w:rPr>
              <mc:AlternateContent>
                <mc:Choice Requires="wps">
                  <w:drawing>
                    <wp:anchor distT="0" distB="0" distL="114300" distR="114300" simplePos="0" relativeHeight="251771904" behindDoc="0" locked="0" layoutInCell="1" allowOverlap="1" wp14:anchorId="5F762187" wp14:editId="51F115C7">
                      <wp:simplePos x="0" y="0"/>
                      <wp:positionH relativeFrom="column">
                        <wp:posOffset>159385</wp:posOffset>
                      </wp:positionH>
                      <wp:positionV relativeFrom="paragraph">
                        <wp:posOffset>635</wp:posOffset>
                      </wp:positionV>
                      <wp:extent cx="1497330" cy="269240"/>
                      <wp:effectExtent l="6985" t="10160" r="10160" b="6350"/>
                      <wp:wrapNone/>
                      <wp:docPr id="1263" name="Text Box 1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7330" cy="269240"/>
                              </a:xfrm>
                              <a:prstGeom prst="rect">
                                <a:avLst/>
                              </a:prstGeom>
                              <a:solidFill>
                                <a:srgbClr val="FFFFFF"/>
                              </a:solidFill>
                              <a:ln w="9525">
                                <a:solidFill>
                                  <a:srgbClr val="000000"/>
                                </a:solidFill>
                                <a:miter lim="800000"/>
                                <a:headEnd/>
                                <a:tailEnd/>
                              </a:ln>
                            </wps:spPr>
                            <wps:txbx>
                              <w:txbxContent>
                                <w:p w:rsidR="008B0EE4" w:rsidRPr="0041060B" w:rsidRDefault="008B0EE4" w:rsidP="002C2C8A">
                                  <w:pPr>
                                    <w:rPr>
                                      <w:color w:val="002060"/>
                                    </w:rPr>
                                  </w:pPr>
                                  <w:r w:rsidRPr="0041060B">
                                    <w:rPr>
                                      <w:b/>
                                      <w:color w:val="00206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3" o:spid="_x0000_s1117" type="#_x0000_t202" style="position:absolute;margin-left:12.55pt;margin-top:.05pt;width:117.9pt;height:21.2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">
                      <v:textbox>
                        <w:txbxContent>
                          <w:p w:rsidR="008B0EE4" w:rsidRPr="0041060B" w:rsidRDefault="008B0EE4" w:rsidP="002C2C8A">
                            <w:pPr>
                              <w:rPr>
                                <w:color w:val="002060"/>
                              </w:rPr>
                            </w:pPr>
                            <w:r w:rsidRPr="0041060B">
                              <w:rPr>
                                <w:b/>
                                <w:color w:val="002060"/>
                              </w:rPr>
                              <w:t>ĐỀ CHÍNH THỨC</w:t>
                            </w:r>
                          </w:p>
                        </w:txbxContent>
                      </v:textbox>
                    </v:shape>
                  </w:pict>
                </mc:Fallback>
              </mc:AlternateContent>
            </w:r>
            <w:r w:rsidRPr="00DD4777">
              <w:rPr>
                <w:b/>
                <w:bCs/>
                <w:color w:val="002060"/>
                <w:lang w:val="nl-NL"/>
              </w:rPr>
              <w:t xml:space="preserve">    </w:t>
            </w:r>
            <w:r w:rsidRPr="00DD4777">
              <w:rPr>
                <w:b/>
                <w:bCs/>
                <w:color w:val="002060"/>
                <w:lang w:val="nl-NL"/>
              </w:rPr>
              <w:tab/>
            </w:r>
            <w:r w:rsidRPr="00DD4777">
              <w:rPr>
                <w:b/>
                <w:bCs/>
                <w:color w:val="002060"/>
                <w:lang w:val="nl-NL"/>
              </w:rPr>
              <w:tab/>
            </w:r>
            <w:r w:rsidRPr="00DD4777">
              <w:rPr>
                <w:b/>
                <w:bCs/>
                <w:color w:val="002060"/>
                <w:lang w:val="nl-NL"/>
              </w:rPr>
              <w:tab/>
            </w:r>
            <w:r w:rsidRPr="00DD4777">
              <w:rPr>
                <w:b/>
                <w:bCs/>
                <w:color w:val="002060"/>
                <w:lang w:val="nl-NL"/>
              </w:rPr>
              <w:tab/>
              <w:t xml:space="preserve">    </w:t>
            </w:r>
            <w:r w:rsidRPr="00DD4777">
              <w:rPr>
                <w:b/>
                <w:bCs/>
                <w:color w:val="002060"/>
                <w:lang w:val="nl-NL"/>
              </w:rPr>
              <w:tab/>
            </w:r>
            <w:r w:rsidRPr="00DD4777">
              <w:rPr>
                <w:b/>
                <w:bCs/>
                <w:color w:val="002060"/>
                <w:lang w:val="nl-NL"/>
              </w:rPr>
              <w:tab/>
            </w:r>
            <w:r w:rsidRPr="00DD4777">
              <w:rPr>
                <w:b/>
                <w:bCs/>
                <w:color w:val="002060"/>
                <w:lang w:val="nl-NL"/>
              </w:rPr>
              <w:tab/>
            </w:r>
            <w:r w:rsidRPr="00DD4777">
              <w:rPr>
                <w:b/>
                <w:bCs/>
                <w:color w:val="002060"/>
                <w:lang w:val="nl-NL"/>
              </w:rPr>
              <w:tab/>
              <w:t xml:space="preserve">      Môn thi : TOÁN</w:t>
            </w:r>
          </w:p>
          <w:p w:rsidR="002C2C8A" w:rsidRPr="00DD4777" w:rsidRDefault="002C2C8A" w:rsidP="002C2C8A">
            <w:pPr>
              <w:autoSpaceDE w:val="0"/>
              <w:autoSpaceDN w:val="0"/>
              <w:adjustRightInd w:val="0"/>
              <w:rPr>
                <w:i/>
                <w:iCs/>
                <w:color w:val="002060"/>
                <w:lang w:val="nl-NL"/>
              </w:rPr>
            </w:pPr>
          </w:p>
          <w:p w:rsidR="002C2C8A" w:rsidRPr="00DD4777" w:rsidRDefault="002C2C8A" w:rsidP="002C2C8A">
            <w:pPr>
              <w:autoSpaceDE w:val="0"/>
              <w:autoSpaceDN w:val="0"/>
              <w:adjustRightInd w:val="0"/>
              <w:rPr>
                <w:b/>
                <w:bCs/>
                <w:color w:val="002060"/>
                <w:lang w:val="nl-NL"/>
              </w:rPr>
            </w:pPr>
            <w:r w:rsidRPr="00DD4777">
              <w:rPr>
                <w:i/>
                <w:iCs/>
                <w:color w:val="002060"/>
                <w:lang w:val="nl-NL"/>
              </w:rPr>
              <w:t>(Đề gồm có 01 trang)</w:t>
            </w:r>
            <w:r w:rsidRPr="00DD4777">
              <w:rPr>
                <w:i/>
                <w:iCs/>
                <w:color w:val="002060"/>
                <w:lang w:val="nl-NL"/>
              </w:rPr>
              <w:tab/>
            </w:r>
            <w:r w:rsidRPr="00DD4777">
              <w:rPr>
                <w:i/>
                <w:iCs/>
                <w:color w:val="002060"/>
                <w:lang w:val="nl-NL"/>
              </w:rPr>
              <w:tab/>
            </w:r>
            <w:r w:rsidRPr="00DD4777">
              <w:rPr>
                <w:i/>
                <w:iCs/>
                <w:color w:val="002060"/>
                <w:lang w:val="nl-NL"/>
              </w:rPr>
              <w:tab/>
              <w:t xml:space="preserve">     </w:t>
            </w:r>
            <w:r w:rsidRPr="00DD4777">
              <w:rPr>
                <w:b/>
                <w:bCs/>
                <w:color w:val="002060"/>
                <w:lang w:val="nl-NL"/>
              </w:rPr>
              <w:t xml:space="preserve"> </w:t>
            </w:r>
            <w:r w:rsidRPr="00DD4777">
              <w:rPr>
                <w:b/>
                <w:bCs/>
                <w:color w:val="002060"/>
                <w:lang w:val="nl-NL"/>
              </w:rPr>
              <w:tab/>
              <w:t>(Môn chung cho tất cảc thí sinh)</w:t>
            </w:r>
          </w:p>
          <w:p w:rsidR="002C2C8A" w:rsidRPr="00DD4777" w:rsidRDefault="002C2C8A" w:rsidP="002C2C8A">
            <w:pPr>
              <w:autoSpaceDE w:val="0"/>
              <w:autoSpaceDN w:val="0"/>
              <w:adjustRightInd w:val="0"/>
              <w:rPr>
                <w:i/>
                <w:iCs/>
                <w:lang w:val="nl-NL"/>
              </w:rPr>
            </w:pPr>
            <w:r w:rsidRPr="00DD4777">
              <w:rPr>
                <w:i/>
                <w:iCs/>
                <w:lang w:val="nl-NL"/>
              </w:rPr>
              <w:t xml:space="preserve">                                                        Thời gian làm bài :120 phút (Không kể thời gian giao đề)</w:t>
            </w:r>
          </w:p>
          <w:p w:rsidR="002C2C8A" w:rsidRPr="00DD4777" w:rsidRDefault="002C2C8A" w:rsidP="002C2C8A">
            <w:pPr>
              <w:autoSpaceDE w:val="0"/>
              <w:autoSpaceDN w:val="0"/>
              <w:adjustRightInd w:val="0"/>
              <w:ind w:left="4320"/>
              <w:rPr>
                <w:lang w:val="nl-NL"/>
              </w:rPr>
            </w:pPr>
            <w:r w:rsidRPr="00DD4777">
              <w:rPr>
                <w:lang w:val="nl-NL"/>
              </w:rPr>
              <w:t xml:space="preserve">       </w:t>
            </w:r>
            <w:r w:rsidRPr="00DD4777">
              <w:rPr>
                <w:lang w:val="nl-NL"/>
              </w:rPr>
              <w:tab/>
              <w:t>Ngày thi : 17 tháng 6 năm 2012</w:t>
            </w:r>
          </w:p>
          <w:p w:rsidR="002C2C8A" w:rsidRPr="00DD4777" w:rsidRDefault="002C2C8A" w:rsidP="002C2C8A">
            <w:pPr>
              <w:autoSpaceDE w:val="0"/>
              <w:autoSpaceDN w:val="0"/>
              <w:adjustRightInd w:val="0"/>
              <w:rPr>
                <w:lang w:val="nl-NL"/>
              </w:rPr>
            </w:pPr>
            <w:r w:rsidRPr="00DD4777">
              <w:rPr>
                <w:b/>
                <w:bCs/>
                <w:u w:val="single"/>
                <w:lang w:val="nl-NL"/>
              </w:rPr>
              <w:t>Câu 1:</w:t>
            </w:r>
            <w:r w:rsidRPr="00DD4777">
              <w:rPr>
                <w:lang w:val="nl-NL"/>
              </w:rPr>
              <w:t xml:space="preserve"> (2.0 điểm )  Cho biểu thức :</w:t>
            </w:r>
          </w:p>
          <w:p w:rsidR="002C2C8A" w:rsidRPr="00DD4777" w:rsidRDefault="00D94404" w:rsidP="002C2C8A">
            <w:pPr>
              <w:autoSpaceDE w:val="0"/>
              <w:autoSpaceDN w:val="0"/>
              <w:adjustRightInd w:val="0"/>
              <w:ind w:firstLine="720"/>
              <w:rPr>
                <w:lang w:val="nl-NL"/>
              </w:rPr>
            </w:pPr>
            <w:r>
              <w:rPr>
                <w:position w:val="-34"/>
                <w:lang w:val="nl-NL"/>
              </w:rPr>
              <w:pict>
                <v:shape id="_x0000_i3407" type="#_x0000_t75" style="width:174pt;height:39.75pt">
                  <v:imagedata r:id="rId3140" o:title=""/>
                </v:shape>
              </w:pict>
            </w:r>
            <w:r w:rsidR="002C2C8A" w:rsidRPr="00DD4777">
              <w:rPr>
                <w:lang w:val="nl-NL"/>
              </w:rPr>
              <w:t xml:space="preserve">, (Với a &gt; 0 ,  a </w:t>
            </w:r>
            <w:r w:rsidR="002C2C8A" w:rsidRPr="00DD4777">
              <w:rPr>
                <w:lang w:val="nl-NL"/>
              </w:rPr>
              <w:sym w:font="Symbol" w:char="F0B9"/>
            </w:r>
            <w:r w:rsidR="002C2C8A" w:rsidRPr="00DD4777">
              <w:rPr>
                <w:lang w:val="nl-NL"/>
              </w:rPr>
              <w:t>1)</w:t>
            </w:r>
          </w:p>
          <w:p w:rsidR="002C2C8A" w:rsidRPr="00DD4777" w:rsidRDefault="002C2C8A" w:rsidP="002C2C8A">
            <w:pPr>
              <w:autoSpaceDE w:val="0"/>
              <w:autoSpaceDN w:val="0"/>
              <w:adjustRightInd w:val="0"/>
              <w:spacing w:line="360" w:lineRule="auto"/>
              <w:ind w:firstLine="720"/>
              <w:jc w:val="both"/>
              <w:rPr>
                <w:lang w:val="nl-NL"/>
              </w:rPr>
            </w:pPr>
            <w:r w:rsidRPr="00DD4777">
              <w:rPr>
                <w:lang w:val="nl-NL"/>
              </w:rPr>
              <w:t xml:space="preserve">1. Chứng minh rằng  : </w:t>
            </w:r>
            <w:r w:rsidR="00D94404">
              <w:rPr>
                <w:position w:val="-24"/>
                <w:lang w:val="nl-NL"/>
              </w:rPr>
              <w:pict>
                <v:shape id="_x0000_i3408" type="#_x0000_t75" style="width:45.75pt;height:30.75pt">
                  <v:imagedata r:id="rId3141" o:title=""/>
                </v:shape>
              </w:pict>
            </w:r>
          </w:p>
          <w:p w:rsidR="002C2C8A" w:rsidRPr="00DD4777" w:rsidRDefault="002C2C8A" w:rsidP="002C2C8A">
            <w:pPr>
              <w:autoSpaceDE w:val="0"/>
              <w:autoSpaceDN w:val="0"/>
              <w:adjustRightInd w:val="0"/>
              <w:spacing w:line="360" w:lineRule="auto"/>
              <w:ind w:firstLine="720"/>
              <w:jc w:val="both"/>
              <w:rPr>
                <w:lang w:val="nl-NL"/>
              </w:rPr>
            </w:pPr>
            <w:r w:rsidRPr="00DD4777">
              <w:rPr>
                <w:lang w:val="nl-NL"/>
              </w:rPr>
              <w:t>2. Tìm giá trị của a để P = a</w:t>
            </w:r>
          </w:p>
          <w:p w:rsidR="002C2C8A" w:rsidRPr="00DD4777" w:rsidRDefault="002C2C8A" w:rsidP="002C2C8A">
            <w:pPr>
              <w:autoSpaceDE w:val="0"/>
              <w:autoSpaceDN w:val="0"/>
              <w:adjustRightInd w:val="0"/>
              <w:spacing w:line="360" w:lineRule="auto"/>
              <w:jc w:val="both"/>
              <w:rPr>
                <w:lang w:val="nl-NL"/>
              </w:rPr>
            </w:pPr>
            <w:r w:rsidRPr="00DD4777">
              <w:rPr>
                <w:b/>
                <w:bCs/>
                <w:u w:val="single"/>
                <w:lang w:val="nl-NL"/>
              </w:rPr>
              <w:t>Câu 2</w:t>
            </w:r>
            <w:r w:rsidRPr="00DD4777">
              <w:rPr>
                <w:lang w:val="nl-NL"/>
              </w:rPr>
              <w:t xml:space="preserve"> (2,0 điểm ) : Trong mặt phẳng toạ độ Oxy, cho Parabol (P) : y = x</w:t>
            </w:r>
            <w:r w:rsidRPr="00DD4777">
              <w:rPr>
                <w:vertAlign w:val="superscript"/>
                <w:lang w:val="nl-NL"/>
              </w:rPr>
              <w:t>2</w:t>
            </w:r>
            <w:r w:rsidRPr="00DD4777">
              <w:rPr>
                <w:lang w:val="nl-NL"/>
              </w:rPr>
              <w:t xml:space="preserve"> và đư</w:t>
            </w:r>
            <w:r w:rsidRPr="00DD4777">
              <w:rPr>
                <w:lang w:val="nl-NL"/>
              </w:rPr>
              <w:softHyphen/>
              <w:t>ờng thẳng (d) : y = 2x + 3</w:t>
            </w:r>
          </w:p>
          <w:p w:rsidR="002C2C8A" w:rsidRPr="00DD4777" w:rsidRDefault="002C2C8A" w:rsidP="002C2C8A">
            <w:pPr>
              <w:autoSpaceDE w:val="0"/>
              <w:autoSpaceDN w:val="0"/>
              <w:adjustRightInd w:val="0"/>
              <w:spacing w:line="360" w:lineRule="auto"/>
              <w:ind w:firstLine="741"/>
              <w:jc w:val="both"/>
              <w:rPr>
                <w:lang w:val="nl-NL"/>
              </w:rPr>
            </w:pPr>
            <w:r w:rsidRPr="00DD4777">
              <w:rPr>
                <w:lang w:val="nl-NL"/>
              </w:rPr>
              <w:t xml:space="preserve">1. Chứng minh rằng (d) và (P) có hai điểm chung phân biệt </w:t>
            </w:r>
          </w:p>
          <w:p w:rsidR="002C2C8A" w:rsidRPr="00DD4777" w:rsidRDefault="002C2C8A" w:rsidP="002C2C8A">
            <w:pPr>
              <w:autoSpaceDE w:val="0"/>
              <w:autoSpaceDN w:val="0"/>
              <w:adjustRightInd w:val="0"/>
              <w:spacing w:line="360" w:lineRule="auto"/>
              <w:ind w:firstLine="741"/>
              <w:jc w:val="both"/>
              <w:rPr>
                <w:lang w:val="nl-NL"/>
              </w:rPr>
            </w:pPr>
            <w:r w:rsidRPr="00DD4777">
              <w:rPr>
                <w:lang w:val="nl-NL"/>
              </w:rPr>
              <w:t>2. Gọi A và B là các điểm chung của (d) và (P) . Tính diện tích tam giác OAB ( O là gốc toạ độ)</w:t>
            </w:r>
          </w:p>
          <w:p w:rsidR="002C2C8A" w:rsidRPr="00DD4777" w:rsidRDefault="002C2C8A" w:rsidP="002C2C8A">
            <w:pPr>
              <w:autoSpaceDE w:val="0"/>
              <w:autoSpaceDN w:val="0"/>
              <w:adjustRightInd w:val="0"/>
              <w:spacing w:line="360" w:lineRule="auto"/>
              <w:jc w:val="both"/>
              <w:rPr>
                <w:lang w:val="nl-NL"/>
              </w:rPr>
            </w:pPr>
            <w:r w:rsidRPr="00DD4777">
              <w:rPr>
                <w:b/>
                <w:bCs/>
                <w:u w:val="single"/>
                <w:lang w:val="nl-NL"/>
              </w:rPr>
              <w:t>Câu 3</w:t>
            </w:r>
            <w:r w:rsidRPr="00DD4777">
              <w:rPr>
                <w:b/>
                <w:bCs/>
                <w:lang w:val="nl-NL"/>
              </w:rPr>
              <w:t xml:space="preserve"> </w:t>
            </w:r>
            <w:r w:rsidRPr="00DD4777">
              <w:rPr>
                <w:lang w:val="nl-NL"/>
              </w:rPr>
              <w:t>(2.0 điểm) : Cho ph</w:t>
            </w:r>
            <w:r w:rsidRPr="00DD4777">
              <w:rPr>
                <w:lang w:val="nl-NL"/>
              </w:rPr>
              <w:softHyphen/>
              <w:t>ương trình : x</w:t>
            </w:r>
            <w:r w:rsidRPr="00DD4777">
              <w:rPr>
                <w:vertAlign w:val="superscript"/>
                <w:lang w:val="nl-NL"/>
              </w:rPr>
              <w:t>2</w:t>
            </w:r>
            <w:r w:rsidRPr="00DD4777">
              <w:rPr>
                <w:lang w:val="nl-NL"/>
              </w:rPr>
              <w:t xml:space="preserve"> + 2mx + m</w:t>
            </w:r>
            <w:r w:rsidRPr="00DD4777">
              <w:rPr>
                <w:vertAlign w:val="superscript"/>
                <w:lang w:val="nl-NL"/>
              </w:rPr>
              <w:t>2</w:t>
            </w:r>
            <w:r w:rsidRPr="00DD4777">
              <w:rPr>
                <w:lang w:val="nl-NL"/>
              </w:rPr>
              <w:t xml:space="preserve"> – 2m + 4 = 0</w:t>
            </w:r>
          </w:p>
          <w:p w:rsidR="002C2C8A" w:rsidRPr="00DD4777" w:rsidRDefault="002C2C8A" w:rsidP="002C2C8A">
            <w:pPr>
              <w:autoSpaceDE w:val="0"/>
              <w:autoSpaceDN w:val="0"/>
              <w:adjustRightInd w:val="0"/>
              <w:spacing w:line="360" w:lineRule="auto"/>
              <w:ind w:firstLine="570"/>
              <w:jc w:val="both"/>
              <w:rPr>
                <w:lang w:val="nl-NL"/>
              </w:rPr>
            </w:pPr>
            <w:r w:rsidRPr="00DD4777">
              <w:rPr>
                <w:lang w:val="nl-NL"/>
              </w:rPr>
              <w:t>1. Giải ph</w:t>
            </w:r>
            <w:r w:rsidRPr="00DD4777">
              <w:rPr>
                <w:lang w:val="nl-NL"/>
              </w:rPr>
              <w:softHyphen/>
            </w:r>
            <w:r>
              <w:rPr>
                <w:lang w:val="nl-NL"/>
              </w:rPr>
              <w:t>ư</w:t>
            </w:r>
            <w:r w:rsidRPr="00DD4777">
              <w:rPr>
                <w:lang w:val="nl-NL"/>
              </w:rPr>
              <w:t>ơng trình khi m = 4</w:t>
            </w:r>
          </w:p>
          <w:p w:rsidR="002C2C8A" w:rsidRPr="00DD4777" w:rsidRDefault="002C2C8A" w:rsidP="002C2C8A">
            <w:pPr>
              <w:autoSpaceDE w:val="0"/>
              <w:autoSpaceDN w:val="0"/>
              <w:adjustRightInd w:val="0"/>
              <w:spacing w:line="360" w:lineRule="auto"/>
              <w:ind w:firstLine="570"/>
              <w:jc w:val="both"/>
              <w:rPr>
                <w:lang w:val="nl-NL"/>
              </w:rPr>
            </w:pPr>
            <w:r w:rsidRPr="00DD4777">
              <w:rPr>
                <w:lang w:val="nl-NL"/>
              </w:rPr>
              <w:t>2. Tìm m để phư</w:t>
            </w:r>
            <w:r w:rsidRPr="00DD4777">
              <w:rPr>
                <w:lang w:val="nl-NL"/>
              </w:rPr>
              <w:softHyphen/>
              <w:t>ơng trình có hai nghiệm phân biệt</w:t>
            </w:r>
          </w:p>
          <w:p w:rsidR="002C2C8A" w:rsidRPr="00DD4777" w:rsidRDefault="002C2C8A" w:rsidP="002C2C8A">
            <w:pPr>
              <w:autoSpaceDE w:val="0"/>
              <w:autoSpaceDN w:val="0"/>
              <w:adjustRightInd w:val="0"/>
              <w:spacing w:line="360" w:lineRule="auto"/>
              <w:jc w:val="both"/>
              <w:rPr>
                <w:lang w:val="nl-NL"/>
              </w:rPr>
            </w:pPr>
            <w:r w:rsidRPr="00DD4777">
              <w:rPr>
                <w:b/>
                <w:bCs/>
                <w:u w:val="single"/>
                <w:lang w:val="nl-NL"/>
              </w:rPr>
              <w:t>Câu 4</w:t>
            </w:r>
            <w:r w:rsidRPr="00DD4777">
              <w:rPr>
                <w:b/>
                <w:bCs/>
                <w:lang w:val="nl-NL"/>
              </w:rPr>
              <w:t xml:space="preserve"> </w:t>
            </w:r>
            <w:r w:rsidRPr="00DD4777">
              <w:rPr>
                <w:lang w:val="nl-NL"/>
              </w:rPr>
              <w:t>(3.0 điểm) : Cho đ</w:t>
            </w:r>
            <w:r w:rsidRPr="00DD4777">
              <w:rPr>
                <w:lang w:val="nl-NL"/>
              </w:rPr>
              <w:softHyphen/>
              <w:t>ường tròn (O) có đ</w:t>
            </w:r>
            <w:r>
              <w:rPr>
                <w:lang w:val="nl-NL"/>
              </w:rPr>
              <w:t>ừ</w:t>
            </w:r>
            <w:r w:rsidRPr="00DD4777">
              <w:rPr>
                <w:lang w:val="nl-NL"/>
              </w:rPr>
              <w:softHyphen/>
              <w:t>ờng kính AB cố định, M là một điểm thuộc (O) ( M khác A và B ) . Các tiếp tuyến của (O) tại A và M cắt nhau ở C. Đư</w:t>
            </w:r>
            <w:r w:rsidRPr="00DD4777">
              <w:rPr>
                <w:lang w:val="nl-NL"/>
              </w:rPr>
              <w:softHyphen/>
              <w:t>ờng tròn (I) đi qua M và tiếp xúc với đư</w:t>
            </w:r>
            <w:r w:rsidRPr="00DD4777">
              <w:rPr>
                <w:lang w:val="nl-NL"/>
              </w:rPr>
              <w:softHyphen/>
              <w:t>ờng thẳng AC tại C. CD là đ</w:t>
            </w:r>
            <w:r>
              <w:rPr>
                <w:lang w:val="nl-NL"/>
              </w:rPr>
              <w:t>ư</w:t>
            </w:r>
            <w:r w:rsidRPr="00DD4777">
              <w:rPr>
                <w:lang w:val="nl-NL"/>
              </w:rPr>
              <w:softHyphen/>
              <w:t>ờng kính của (I). Chứng minh rằng:</w:t>
            </w:r>
          </w:p>
          <w:p w:rsidR="002C2C8A" w:rsidRPr="00DD4777" w:rsidRDefault="002C2C8A" w:rsidP="002C2C8A">
            <w:pPr>
              <w:autoSpaceDE w:val="0"/>
              <w:autoSpaceDN w:val="0"/>
              <w:adjustRightInd w:val="0"/>
              <w:spacing w:line="360" w:lineRule="auto"/>
              <w:ind w:firstLine="570"/>
              <w:jc w:val="both"/>
              <w:rPr>
                <w:lang w:val="nl-NL"/>
              </w:rPr>
            </w:pPr>
            <w:r w:rsidRPr="00DD4777">
              <w:rPr>
                <w:lang w:val="nl-NL"/>
              </w:rPr>
              <w:t>1. Ba điểm O, M, D thẳng hàng</w:t>
            </w:r>
          </w:p>
          <w:p w:rsidR="002C2C8A" w:rsidRPr="00DD4777" w:rsidRDefault="002C2C8A" w:rsidP="002C2C8A">
            <w:pPr>
              <w:autoSpaceDE w:val="0"/>
              <w:autoSpaceDN w:val="0"/>
              <w:adjustRightInd w:val="0"/>
              <w:spacing w:line="360" w:lineRule="auto"/>
              <w:ind w:firstLine="570"/>
              <w:jc w:val="both"/>
              <w:rPr>
                <w:lang w:val="nl-NL"/>
              </w:rPr>
            </w:pPr>
            <w:r w:rsidRPr="00DD4777">
              <w:rPr>
                <w:lang w:val="nl-NL"/>
              </w:rPr>
              <w:t>2. Tam giác COD là tam giác cân</w:t>
            </w:r>
          </w:p>
          <w:p w:rsidR="002C2C8A" w:rsidRPr="00DD4777" w:rsidRDefault="002C2C8A" w:rsidP="002C2C8A">
            <w:pPr>
              <w:autoSpaceDE w:val="0"/>
              <w:autoSpaceDN w:val="0"/>
              <w:adjustRightInd w:val="0"/>
              <w:spacing w:line="360" w:lineRule="auto"/>
              <w:ind w:firstLine="570"/>
              <w:jc w:val="both"/>
              <w:rPr>
                <w:lang w:val="nl-NL"/>
              </w:rPr>
            </w:pPr>
            <w:r w:rsidRPr="00DD4777">
              <w:rPr>
                <w:lang w:val="nl-NL"/>
              </w:rPr>
              <w:t>3. Đ</w:t>
            </w:r>
            <w:r>
              <w:rPr>
                <w:lang w:val="nl-NL"/>
              </w:rPr>
              <w:t>ư</w:t>
            </w:r>
            <w:r w:rsidRPr="00DD4777">
              <w:rPr>
                <w:lang w:val="nl-NL"/>
              </w:rPr>
              <w:softHyphen/>
              <w:t>ờng thẳng đi qua D và vuông góc với BC luôn đi qua một điểm cố định khi M di động trên đư</w:t>
            </w:r>
            <w:r w:rsidRPr="00DD4777">
              <w:rPr>
                <w:lang w:val="nl-NL"/>
              </w:rPr>
              <w:softHyphen/>
              <w:t>ờng tròn (O)</w:t>
            </w:r>
          </w:p>
          <w:p w:rsidR="002C2C8A" w:rsidRPr="00DD4777" w:rsidRDefault="002C2C8A" w:rsidP="002C2C8A">
            <w:pPr>
              <w:autoSpaceDE w:val="0"/>
              <w:autoSpaceDN w:val="0"/>
              <w:adjustRightInd w:val="0"/>
              <w:spacing w:line="360" w:lineRule="auto"/>
              <w:jc w:val="both"/>
              <w:rPr>
                <w:lang w:val="nl-NL"/>
              </w:rPr>
            </w:pPr>
            <w:r w:rsidRPr="00DD4777">
              <w:rPr>
                <w:b/>
                <w:bCs/>
                <w:lang w:val="nl-NL"/>
              </w:rPr>
              <w:t xml:space="preserve">Câu 5 </w:t>
            </w:r>
            <w:r w:rsidRPr="00DD4777">
              <w:rPr>
                <w:lang w:val="nl-NL"/>
              </w:rPr>
              <w:t>(1.0 điểm) : Cho a,b,c là các số d</w:t>
            </w:r>
            <w:r w:rsidRPr="00DD4777">
              <w:rPr>
                <w:lang w:val="nl-NL"/>
              </w:rPr>
              <w:softHyphen/>
              <w:t xml:space="preserve">ương không âm thoả mãn : </w:t>
            </w:r>
            <w:r w:rsidR="00D94404">
              <w:rPr>
                <w:rFonts w:ascii="Arial" w:hAnsi="Arial" w:cs="Arial"/>
                <w:lang w:val="nl-NL"/>
              </w:rPr>
              <w:pict>
                <v:shape id="_x0000_i3409" type="#_x0000_t75" style="width:75pt;height:15.75pt">
                  <v:imagedata r:id="rId3142" o:title=""/>
                </v:shape>
              </w:pict>
            </w:r>
          </w:p>
          <w:p w:rsidR="002C2C8A" w:rsidRPr="00DD4777" w:rsidRDefault="002C2C8A" w:rsidP="002C2C8A">
            <w:pPr>
              <w:autoSpaceDE w:val="0"/>
              <w:autoSpaceDN w:val="0"/>
              <w:adjustRightInd w:val="0"/>
              <w:spacing w:line="360" w:lineRule="auto"/>
              <w:jc w:val="both"/>
              <w:rPr>
                <w:lang w:val="nl-NL"/>
              </w:rPr>
            </w:pPr>
            <w:r w:rsidRPr="00DD4777">
              <w:rPr>
                <w:lang w:val="nl-NL"/>
              </w:rPr>
              <w:t xml:space="preserve">Chứng minh rằng : </w:t>
            </w:r>
            <w:r w:rsidR="00D94404">
              <w:rPr>
                <w:rFonts w:ascii="Arial" w:hAnsi="Arial" w:cs="Arial"/>
                <w:lang w:val="nl-NL"/>
              </w:rPr>
              <w:pict>
                <v:shape id="_x0000_i3410" type="#_x0000_t75" style="width:200.2pt;height:30.75pt">
                  <v:imagedata r:id="rId3143" o:title=""/>
                </v:shape>
              </w:pict>
            </w:r>
          </w:p>
          <w:p w:rsidR="002C2C8A" w:rsidRPr="00DD4777" w:rsidRDefault="002C2C8A" w:rsidP="002C2C8A">
            <w:pPr>
              <w:autoSpaceDE w:val="0"/>
              <w:autoSpaceDN w:val="0"/>
              <w:adjustRightInd w:val="0"/>
              <w:jc w:val="center"/>
              <w:rPr>
                <w:b/>
                <w:bCs/>
                <w:lang w:val="nl-NL"/>
              </w:rPr>
            </w:pPr>
            <w:r w:rsidRPr="00DD4777">
              <w:rPr>
                <w:b/>
                <w:bCs/>
                <w:color w:val="FF0000"/>
                <w:lang w:val="nl-NL"/>
              </w:rPr>
              <w:br w:type="page"/>
            </w:r>
            <w:r w:rsidRPr="00DD4777">
              <w:rPr>
                <w:b/>
                <w:bCs/>
                <w:lang w:val="nl-NL"/>
              </w:rPr>
              <w:t>BÀI GIẢI</w:t>
            </w:r>
          </w:p>
          <w:p w:rsidR="002C2C8A" w:rsidRPr="00DD4777" w:rsidRDefault="002C2C8A" w:rsidP="002C2C8A">
            <w:pPr>
              <w:autoSpaceDE w:val="0"/>
              <w:autoSpaceDN w:val="0"/>
              <w:adjustRightInd w:val="0"/>
              <w:jc w:val="center"/>
              <w:rPr>
                <w:b/>
                <w:bCs/>
                <w:lang w:val="nl-NL"/>
              </w:rPr>
            </w:pPr>
          </w:p>
          <w:tbl>
            <w:tblPr>
              <w:tblW w:w="10350" w:type="dxa"/>
              <w:tblInd w:w="108" w:type="dxa"/>
              <w:tblLook w:val="0000" w:firstRow="0" w:lastRow="0" w:firstColumn="0" w:lastColumn="0" w:noHBand="0" w:noVBand="0"/>
            </w:tblPr>
            <w:tblGrid>
              <w:gridCol w:w="960"/>
              <w:gridCol w:w="8520"/>
              <w:gridCol w:w="870"/>
            </w:tblGrid>
            <w:tr w:rsidR="002C2C8A" w:rsidRPr="00DD4777" w:rsidTr="008B0EE4">
              <w:tc>
                <w:tcPr>
                  <w:tcW w:w="960" w:type="dxa"/>
                  <w:tcBorders>
                    <w:top w:val="single" w:sz="6" w:space="0" w:color="auto"/>
                    <w:left w:val="single" w:sz="6" w:space="0" w:color="auto"/>
                    <w:bottom w:val="single" w:sz="6" w:space="0" w:color="auto"/>
                    <w:right w:val="single" w:sz="6" w:space="0" w:color="auto"/>
                  </w:tcBorders>
                  <w:vAlign w:val="center"/>
                </w:tcPr>
                <w:p w:rsidR="002C2C8A" w:rsidRPr="00DD4777" w:rsidRDefault="002C2C8A" w:rsidP="008B0EE4">
                  <w:pPr>
                    <w:autoSpaceDE w:val="0"/>
                    <w:autoSpaceDN w:val="0"/>
                    <w:adjustRightInd w:val="0"/>
                    <w:jc w:val="center"/>
                    <w:rPr>
                      <w:b/>
                      <w:bCs/>
                      <w:lang w:val="nl-NL"/>
                    </w:rPr>
                  </w:pPr>
                  <w:r w:rsidRPr="00DD4777">
                    <w:rPr>
                      <w:b/>
                      <w:bCs/>
                      <w:lang w:val="nl-NL"/>
                    </w:rPr>
                    <w:t>CÂU</w:t>
                  </w:r>
                </w:p>
              </w:tc>
              <w:tc>
                <w:tcPr>
                  <w:tcW w:w="8520" w:type="dxa"/>
                  <w:tcBorders>
                    <w:top w:val="single" w:sz="6" w:space="0" w:color="auto"/>
                    <w:left w:val="single" w:sz="6" w:space="0" w:color="auto"/>
                    <w:bottom w:val="single" w:sz="6" w:space="0" w:color="auto"/>
                    <w:right w:val="single" w:sz="6" w:space="0" w:color="auto"/>
                  </w:tcBorders>
                </w:tcPr>
                <w:p w:rsidR="002C2C8A" w:rsidRPr="00DD4777" w:rsidRDefault="002C2C8A" w:rsidP="008B0EE4">
                  <w:pPr>
                    <w:autoSpaceDE w:val="0"/>
                    <w:autoSpaceDN w:val="0"/>
                    <w:adjustRightInd w:val="0"/>
                    <w:jc w:val="center"/>
                    <w:rPr>
                      <w:b/>
                      <w:bCs/>
                      <w:lang w:val="nl-NL"/>
                    </w:rPr>
                  </w:pPr>
                  <w:r w:rsidRPr="00DD4777">
                    <w:rPr>
                      <w:b/>
                      <w:bCs/>
                      <w:lang w:val="nl-NL"/>
                    </w:rPr>
                    <w:t>NỘI DUNG</w:t>
                  </w:r>
                </w:p>
              </w:tc>
              <w:tc>
                <w:tcPr>
                  <w:tcW w:w="870" w:type="dxa"/>
                  <w:tcBorders>
                    <w:top w:val="single" w:sz="6" w:space="0" w:color="auto"/>
                    <w:left w:val="single" w:sz="6" w:space="0" w:color="auto"/>
                    <w:bottom w:val="single" w:sz="6" w:space="0" w:color="auto"/>
                    <w:right w:val="single" w:sz="6" w:space="0" w:color="auto"/>
                  </w:tcBorders>
                  <w:vAlign w:val="center"/>
                </w:tcPr>
                <w:p w:rsidR="002C2C8A" w:rsidRPr="00DD4777" w:rsidRDefault="002C2C8A" w:rsidP="008B0EE4">
                  <w:pPr>
                    <w:autoSpaceDE w:val="0"/>
                    <w:autoSpaceDN w:val="0"/>
                    <w:adjustRightInd w:val="0"/>
                    <w:jc w:val="center"/>
                    <w:rPr>
                      <w:b/>
                      <w:bCs/>
                      <w:lang w:val="nl-NL"/>
                    </w:rPr>
                  </w:pPr>
                  <w:r w:rsidRPr="00DD4777">
                    <w:rPr>
                      <w:b/>
                      <w:bCs/>
                      <w:lang w:val="nl-NL"/>
                    </w:rPr>
                    <w:t>ĐIỂM</w:t>
                  </w:r>
                </w:p>
              </w:tc>
            </w:tr>
            <w:tr w:rsidR="002C2C8A" w:rsidRPr="00DD4777" w:rsidTr="008B0EE4">
              <w:tc>
                <w:tcPr>
                  <w:tcW w:w="960" w:type="dxa"/>
                  <w:vMerge w:val="restart"/>
                  <w:tcBorders>
                    <w:top w:val="single" w:sz="6" w:space="0" w:color="auto"/>
                    <w:left w:val="single" w:sz="6" w:space="0" w:color="auto"/>
                    <w:bottom w:val="single" w:sz="6" w:space="0" w:color="auto"/>
                    <w:right w:val="single" w:sz="6" w:space="0" w:color="auto"/>
                  </w:tcBorders>
                  <w:vAlign w:val="center"/>
                </w:tcPr>
                <w:p w:rsidR="002C2C8A" w:rsidRPr="00DD4777" w:rsidRDefault="002C2C8A" w:rsidP="008B0EE4">
                  <w:pPr>
                    <w:autoSpaceDE w:val="0"/>
                    <w:autoSpaceDN w:val="0"/>
                    <w:adjustRightInd w:val="0"/>
                    <w:jc w:val="center"/>
                    <w:rPr>
                      <w:b/>
                      <w:bCs/>
                      <w:lang w:val="nl-NL"/>
                    </w:rPr>
                  </w:pPr>
                  <w:r w:rsidRPr="00DD4777">
                    <w:rPr>
                      <w:b/>
                      <w:bCs/>
                      <w:lang w:val="nl-NL"/>
                    </w:rPr>
                    <w:t>1</w:t>
                  </w:r>
                </w:p>
              </w:tc>
              <w:tc>
                <w:tcPr>
                  <w:tcW w:w="8520" w:type="dxa"/>
                  <w:tcBorders>
                    <w:top w:val="single" w:sz="6" w:space="0" w:color="auto"/>
                    <w:left w:val="single" w:sz="6" w:space="0" w:color="auto"/>
                    <w:bottom w:val="single" w:sz="6" w:space="0" w:color="auto"/>
                    <w:right w:val="single" w:sz="6" w:space="0" w:color="auto"/>
                  </w:tcBorders>
                </w:tcPr>
                <w:p w:rsidR="002C2C8A" w:rsidRPr="00DD4777" w:rsidRDefault="002C2C8A" w:rsidP="008B0EE4">
                  <w:pPr>
                    <w:autoSpaceDE w:val="0"/>
                    <w:autoSpaceDN w:val="0"/>
                    <w:adjustRightInd w:val="0"/>
                    <w:jc w:val="both"/>
                    <w:rPr>
                      <w:lang w:val="nl-NL"/>
                    </w:rPr>
                  </w:pPr>
                  <w:r w:rsidRPr="00DD4777">
                    <w:rPr>
                      <w:lang w:val="nl-NL"/>
                    </w:rPr>
                    <w:t xml:space="preserve">1. Chứng minh rằng : </w:t>
                  </w:r>
                  <w:r w:rsidR="00D94404">
                    <w:rPr>
                      <w:position w:val="-24"/>
                      <w:lang w:val="nl-NL"/>
                    </w:rPr>
                    <w:pict>
                      <v:shape id="_x0000_i3411" type="#_x0000_t75" style="width:45.75pt;height:30.75pt">
                        <v:imagedata r:id="rId3144" o:title=""/>
                      </v:shape>
                    </w:pict>
                  </w:r>
                </w:p>
                <w:p w:rsidR="002C2C8A" w:rsidRPr="00DD4777" w:rsidRDefault="00D94404" w:rsidP="008B0EE4">
                  <w:pPr>
                    <w:autoSpaceDE w:val="0"/>
                    <w:autoSpaceDN w:val="0"/>
                    <w:adjustRightInd w:val="0"/>
                    <w:jc w:val="both"/>
                    <w:rPr>
                      <w:lang w:val="nl-NL"/>
                    </w:rPr>
                  </w:pPr>
                  <w:r>
                    <w:rPr>
                      <w:rFonts w:ascii="Arial" w:hAnsi="Arial" w:cs="Arial"/>
                      <w:lang w:val="nl-NL"/>
                    </w:rPr>
                    <w:pict>
                      <v:shape id="_x0000_i3412" type="#_x0000_t75" style="width:174pt;height:39.75pt">
                        <v:imagedata r:id="rId3145" o:title=""/>
                      </v:shape>
                    </w:pict>
                  </w:r>
                </w:p>
                <w:p w:rsidR="002C2C8A" w:rsidRPr="00DD4777" w:rsidRDefault="00D94404" w:rsidP="008B0EE4">
                  <w:pPr>
                    <w:autoSpaceDE w:val="0"/>
                    <w:autoSpaceDN w:val="0"/>
                    <w:adjustRightInd w:val="0"/>
                    <w:jc w:val="both"/>
                    <w:rPr>
                      <w:lang w:val="nl-NL"/>
                    </w:rPr>
                  </w:pPr>
                  <w:r>
                    <w:rPr>
                      <w:rFonts w:ascii="Arial" w:hAnsi="Arial" w:cs="Arial"/>
                      <w:lang w:val="nl-NL"/>
                    </w:rPr>
                    <w:pict>
                      <v:shape id="_x0000_i3413" type="#_x0000_t75" style="width:273pt;height:50.25pt">
                        <v:imagedata r:id="rId3146" o:title=""/>
                      </v:shape>
                    </w:pict>
                  </w:r>
                </w:p>
                <w:p w:rsidR="002C2C8A" w:rsidRPr="00DD4777" w:rsidRDefault="00D94404" w:rsidP="008B0EE4">
                  <w:pPr>
                    <w:autoSpaceDE w:val="0"/>
                    <w:autoSpaceDN w:val="0"/>
                    <w:adjustRightInd w:val="0"/>
                    <w:jc w:val="both"/>
                    <w:rPr>
                      <w:lang w:val="nl-NL"/>
                    </w:rPr>
                  </w:pPr>
                  <w:r>
                    <w:rPr>
                      <w:rFonts w:ascii="Arial" w:hAnsi="Arial" w:cs="Arial"/>
                      <w:lang w:val="nl-NL"/>
                    </w:rPr>
                    <w:pict>
                      <v:shape id="_x0000_i3414" type="#_x0000_t75" style="width:249pt;height:42.75pt">
                        <v:imagedata r:id="rId3147" o:title=""/>
                      </v:shape>
                    </w:pict>
                  </w:r>
                </w:p>
                <w:p w:rsidR="002C2C8A" w:rsidRPr="00DD4777" w:rsidRDefault="00D94404" w:rsidP="008B0EE4">
                  <w:pPr>
                    <w:autoSpaceDE w:val="0"/>
                    <w:autoSpaceDN w:val="0"/>
                    <w:adjustRightInd w:val="0"/>
                    <w:jc w:val="both"/>
                    <w:rPr>
                      <w:b/>
                      <w:bCs/>
                      <w:lang w:val="nl-NL"/>
                    </w:rPr>
                  </w:pPr>
                  <w:r>
                    <w:rPr>
                      <w:position w:val="-28"/>
                      <w:lang w:val="nl-NL"/>
                    </w:rPr>
                    <w:pict>
                      <v:shape id="_x0000_i3415" type="#_x0000_t75" style="width:123.75pt;height:36pt">
                        <v:imagedata r:id="rId3148" o:title=""/>
                      </v:shape>
                    </w:pict>
                  </w:r>
                  <w:r w:rsidR="002C2C8A" w:rsidRPr="00DD4777">
                    <w:rPr>
                      <w:lang w:val="nl-NL"/>
                    </w:rPr>
                    <w:t xml:space="preserve"> (ĐPCM)</w:t>
                  </w:r>
                </w:p>
                <w:p w:rsidR="002C2C8A" w:rsidRPr="00DD4777" w:rsidRDefault="002C2C8A" w:rsidP="008B0EE4">
                  <w:pPr>
                    <w:autoSpaceDE w:val="0"/>
                    <w:autoSpaceDN w:val="0"/>
                    <w:adjustRightInd w:val="0"/>
                    <w:jc w:val="both"/>
                    <w:rPr>
                      <w:lang w:val="nl-NL"/>
                    </w:rPr>
                  </w:pPr>
                </w:p>
              </w:tc>
              <w:tc>
                <w:tcPr>
                  <w:tcW w:w="870" w:type="dxa"/>
                  <w:tcBorders>
                    <w:top w:val="single" w:sz="6" w:space="0" w:color="auto"/>
                    <w:left w:val="single" w:sz="6" w:space="0" w:color="auto"/>
                    <w:bottom w:val="single" w:sz="6" w:space="0" w:color="auto"/>
                    <w:right w:val="single" w:sz="6" w:space="0" w:color="auto"/>
                  </w:tcBorders>
                  <w:vAlign w:val="center"/>
                </w:tcPr>
                <w:p w:rsidR="002C2C8A" w:rsidRPr="00DD4777" w:rsidRDefault="002C2C8A" w:rsidP="008B0EE4">
                  <w:pPr>
                    <w:autoSpaceDE w:val="0"/>
                    <w:autoSpaceDN w:val="0"/>
                    <w:adjustRightInd w:val="0"/>
                    <w:jc w:val="center"/>
                    <w:rPr>
                      <w:b/>
                      <w:bCs/>
                      <w:lang w:val="nl-NL"/>
                    </w:rPr>
                  </w:pPr>
                  <w:r w:rsidRPr="00DD4777">
                    <w:rPr>
                      <w:b/>
                      <w:bCs/>
                      <w:lang w:val="nl-NL"/>
                    </w:rPr>
                    <w:t>1.0</w:t>
                  </w:r>
                </w:p>
              </w:tc>
            </w:tr>
            <w:tr w:rsidR="002C2C8A" w:rsidRPr="00DD4777" w:rsidTr="008B0EE4">
              <w:tc>
                <w:tcPr>
                  <w:tcW w:w="960" w:type="dxa"/>
                  <w:vMerge/>
                  <w:tcBorders>
                    <w:top w:val="single" w:sz="6" w:space="0" w:color="auto"/>
                    <w:left w:val="single" w:sz="6" w:space="0" w:color="auto"/>
                    <w:bottom w:val="single" w:sz="6" w:space="0" w:color="auto"/>
                    <w:right w:val="single" w:sz="6" w:space="0" w:color="auto"/>
                  </w:tcBorders>
                  <w:vAlign w:val="center"/>
                </w:tcPr>
                <w:p w:rsidR="002C2C8A" w:rsidRPr="00DD4777" w:rsidRDefault="002C2C8A" w:rsidP="008B0EE4">
                  <w:pPr>
                    <w:autoSpaceDE w:val="0"/>
                    <w:autoSpaceDN w:val="0"/>
                    <w:adjustRightInd w:val="0"/>
                    <w:jc w:val="center"/>
                    <w:rPr>
                      <w:b/>
                      <w:bCs/>
                      <w:lang w:val="nl-NL"/>
                    </w:rPr>
                  </w:pPr>
                </w:p>
              </w:tc>
              <w:tc>
                <w:tcPr>
                  <w:tcW w:w="8520" w:type="dxa"/>
                  <w:tcBorders>
                    <w:top w:val="single" w:sz="6" w:space="0" w:color="auto"/>
                    <w:left w:val="single" w:sz="6" w:space="0" w:color="auto"/>
                    <w:bottom w:val="single" w:sz="6" w:space="0" w:color="auto"/>
                    <w:right w:val="single" w:sz="6" w:space="0" w:color="auto"/>
                  </w:tcBorders>
                </w:tcPr>
                <w:p w:rsidR="002C2C8A" w:rsidRPr="00DD4777" w:rsidRDefault="002C2C8A" w:rsidP="008B0EE4">
                  <w:pPr>
                    <w:autoSpaceDE w:val="0"/>
                    <w:autoSpaceDN w:val="0"/>
                    <w:adjustRightInd w:val="0"/>
                    <w:jc w:val="both"/>
                    <w:rPr>
                      <w:lang w:val="nl-NL"/>
                    </w:rPr>
                  </w:pPr>
                  <w:r w:rsidRPr="00DD4777">
                    <w:rPr>
                      <w:lang w:val="nl-NL"/>
                    </w:rPr>
                    <w:t xml:space="preserve">2. Tìm giá trị của a để P = a. P = a </w:t>
                  </w:r>
                </w:p>
                <w:p w:rsidR="002C2C8A" w:rsidRPr="00DD4777" w:rsidRDefault="002C2C8A" w:rsidP="008B0EE4">
                  <w:pPr>
                    <w:autoSpaceDE w:val="0"/>
                    <w:autoSpaceDN w:val="0"/>
                    <w:adjustRightInd w:val="0"/>
                    <w:jc w:val="both"/>
                    <w:rPr>
                      <w:lang w:val="nl-NL"/>
                    </w:rPr>
                  </w:pPr>
                  <w:r w:rsidRPr="00DD4777">
                    <w:rPr>
                      <w:lang w:val="nl-NL"/>
                    </w:rPr>
                    <w:t xml:space="preserve">=&gt; </w:t>
                  </w:r>
                  <w:r w:rsidR="00D94404">
                    <w:rPr>
                      <w:rFonts w:ascii="Arial" w:hAnsi="Arial" w:cs="Arial"/>
                      <w:lang w:val="nl-NL"/>
                    </w:rPr>
                    <w:pict>
                      <v:shape id="_x0000_i3416" type="#_x0000_t75" style="width:126pt;height:30.75pt">
                        <v:imagedata r:id="rId3149" o:title=""/>
                      </v:shape>
                    </w:pict>
                  </w:r>
                  <w:r w:rsidRPr="00DD4777">
                    <w:rPr>
                      <w:lang w:val="nl-NL"/>
                    </w:rPr>
                    <w:t xml:space="preserve"> .</w:t>
                  </w:r>
                </w:p>
                <w:p w:rsidR="002C2C8A" w:rsidRPr="00DD4777" w:rsidRDefault="002C2C8A" w:rsidP="008B0EE4">
                  <w:pPr>
                    <w:autoSpaceDE w:val="0"/>
                    <w:autoSpaceDN w:val="0"/>
                    <w:adjustRightInd w:val="0"/>
                    <w:jc w:val="both"/>
                    <w:rPr>
                      <w:lang w:val="nl-NL"/>
                    </w:rPr>
                  </w:pPr>
                  <w:r w:rsidRPr="00DD4777">
                    <w:rPr>
                      <w:lang w:val="nl-NL"/>
                    </w:rPr>
                    <w:t>Ta có 1 + 1 + (-2) = 0, nên phư</w:t>
                  </w:r>
                  <w:r w:rsidRPr="00DD4777">
                    <w:rPr>
                      <w:lang w:val="nl-NL"/>
                    </w:rPr>
                    <w:softHyphen/>
                    <w:t>ơng trình có 2 nghiệm</w:t>
                  </w:r>
                </w:p>
                <w:p w:rsidR="002C2C8A" w:rsidRPr="00DD4777" w:rsidRDefault="002C2C8A" w:rsidP="008B0EE4">
                  <w:pPr>
                    <w:autoSpaceDE w:val="0"/>
                    <w:autoSpaceDN w:val="0"/>
                    <w:adjustRightInd w:val="0"/>
                    <w:jc w:val="both"/>
                    <w:rPr>
                      <w:lang w:val="nl-NL"/>
                    </w:rPr>
                  </w:pPr>
                  <w:r w:rsidRPr="00DD4777">
                    <w:rPr>
                      <w:lang w:val="nl-NL"/>
                    </w:rPr>
                    <w:t>a</w:t>
                  </w:r>
                  <w:r w:rsidRPr="00DD4777">
                    <w:rPr>
                      <w:vertAlign w:val="subscript"/>
                      <w:lang w:val="nl-NL"/>
                    </w:rPr>
                    <w:t>1</w:t>
                  </w:r>
                  <w:r w:rsidRPr="00DD4777">
                    <w:rPr>
                      <w:lang w:val="nl-NL"/>
                    </w:rPr>
                    <w:t xml:space="preserve"> = -1 &lt; 0 (không thoả mãn điều kiện) -  Loại</w:t>
                  </w:r>
                </w:p>
                <w:p w:rsidR="002C2C8A" w:rsidRPr="00DD4777" w:rsidRDefault="002C2C8A" w:rsidP="008B0EE4">
                  <w:pPr>
                    <w:autoSpaceDE w:val="0"/>
                    <w:autoSpaceDN w:val="0"/>
                    <w:adjustRightInd w:val="0"/>
                    <w:jc w:val="both"/>
                    <w:rPr>
                      <w:lang w:val="nl-NL"/>
                    </w:rPr>
                  </w:pPr>
                  <w:r w:rsidRPr="00DD4777">
                    <w:rPr>
                      <w:lang w:val="nl-NL"/>
                    </w:rPr>
                    <w:t>a</w:t>
                  </w:r>
                  <w:r w:rsidRPr="00DD4777">
                    <w:rPr>
                      <w:vertAlign w:val="subscript"/>
                      <w:lang w:val="nl-NL"/>
                    </w:rPr>
                    <w:t>2</w:t>
                  </w:r>
                  <w:r w:rsidRPr="00DD4777">
                    <w:rPr>
                      <w:lang w:val="nl-NL"/>
                    </w:rPr>
                    <w:t xml:space="preserve"> = </w:t>
                  </w:r>
                  <w:r w:rsidR="00D94404">
                    <w:rPr>
                      <w:rFonts w:ascii="Arial" w:hAnsi="Arial" w:cs="Arial"/>
                      <w:lang w:val="nl-NL"/>
                    </w:rPr>
                    <w:pict>
                      <v:shape id="_x0000_i3417" type="#_x0000_t75" style="width:56.2pt;height:30.75pt">
                        <v:imagedata r:id="rId3150" o:title=""/>
                      </v:shape>
                    </w:pict>
                  </w:r>
                  <w:r w:rsidRPr="00DD4777">
                    <w:rPr>
                      <w:lang w:val="nl-NL"/>
                    </w:rPr>
                    <w:t>(Thoả mãn điều kiện)</w:t>
                  </w:r>
                </w:p>
                <w:p w:rsidR="002C2C8A" w:rsidRPr="00DD4777" w:rsidRDefault="002C2C8A" w:rsidP="008B0EE4">
                  <w:pPr>
                    <w:autoSpaceDE w:val="0"/>
                    <w:autoSpaceDN w:val="0"/>
                    <w:adjustRightInd w:val="0"/>
                    <w:jc w:val="both"/>
                    <w:rPr>
                      <w:lang w:val="nl-NL"/>
                    </w:rPr>
                  </w:pPr>
                  <w:r w:rsidRPr="00DD4777">
                    <w:rPr>
                      <w:lang w:val="nl-NL"/>
                    </w:rPr>
                    <w:t>Vậy a = 2 thì P = a</w:t>
                  </w:r>
                </w:p>
              </w:tc>
              <w:tc>
                <w:tcPr>
                  <w:tcW w:w="870" w:type="dxa"/>
                  <w:tcBorders>
                    <w:top w:val="single" w:sz="6" w:space="0" w:color="auto"/>
                    <w:left w:val="single" w:sz="6" w:space="0" w:color="auto"/>
                    <w:bottom w:val="single" w:sz="6" w:space="0" w:color="auto"/>
                    <w:right w:val="single" w:sz="6" w:space="0" w:color="auto"/>
                  </w:tcBorders>
                  <w:vAlign w:val="center"/>
                </w:tcPr>
                <w:p w:rsidR="002C2C8A" w:rsidRPr="00DD4777" w:rsidRDefault="002C2C8A" w:rsidP="008B0EE4">
                  <w:pPr>
                    <w:autoSpaceDE w:val="0"/>
                    <w:autoSpaceDN w:val="0"/>
                    <w:adjustRightInd w:val="0"/>
                    <w:jc w:val="center"/>
                    <w:rPr>
                      <w:b/>
                      <w:bCs/>
                      <w:lang w:val="nl-NL"/>
                    </w:rPr>
                  </w:pPr>
                  <w:r w:rsidRPr="00DD4777">
                    <w:rPr>
                      <w:b/>
                      <w:bCs/>
                      <w:lang w:val="nl-NL"/>
                    </w:rPr>
                    <w:t>1.0</w:t>
                  </w:r>
                </w:p>
              </w:tc>
            </w:tr>
            <w:tr w:rsidR="002C2C8A" w:rsidRPr="00DD4777" w:rsidTr="008B0EE4">
              <w:tc>
                <w:tcPr>
                  <w:tcW w:w="960" w:type="dxa"/>
                  <w:vMerge w:val="restart"/>
                  <w:tcBorders>
                    <w:top w:val="single" w:sz="6" w:space="0" w:color="auto"/>
                    <w:left w:val="single" w:sz="6" w:space="0" w:color="auto"/>
                    <w:bottom w:val="single" w:sz="6" w:space="0" w:color="auto"/>
                    <w:right w:val="single" w:sz="6" w:space="0" w:color="auto"/>
                  </w:tcBorders>
                  <w:vAlign w:val="center"/>
                </w:tcPr>
                <w:p w:rsidR="002C2C8A" w:rsidRPr="00DD4777" w:rsidRDefault="002C2C8A" w:rsidP="008B0EE4">
                  <w:pPr>
                    <w:autoSpaceDE w:val="0"/>
                    <w:autoSpaceDN w:val="0"/>
                    <w:adjustRightInd w:val="0"/>
                    <w:jc w:val="center"/>
                    <w:rPr>
                      <w:b/>
                      <w:bCs/>
                      <w:lang w:val="nl-NL"/>
                    </w:rPr>
                  </w:pPr>
                  <w:r w:rsidRPr="00DD4777">
                    <w:rPr>
                      <w:b/>
                      <w:bCs/>
                      <w:lang w:val="nl-NL"/>
                    </w:rPr>
                    <w:t>2</w:t>
                  </w:r>
                </w:p>
              </w:tc>
              <w:tc>
                <w:tcPr>
                  <w:tcW w:w="8520" w:type="dxa"/>
                  <w:tcBorders>
                    <w:top w:val="single" w:sz="6" w:space="0" w:color="auto"/>
                    <w:left w:val="single" w:sz="6" w:space="0" w:color="auto"/>
                    <w:bottom w:val="single" w:sz="6" w:space="0" w:color="auto"/>
                    <w:right w:val="single" w:sz="6" w:space="0" w:color="auto"/>
                  </w:tcBorders>
                </w:tcPr>
                <w:p w:rsidR="002C2C8A" w:rsidRPr="00DD4777" w:rsidRDefault="002C2C8A" w:rsidP="008B0EE4">
                  <w:pPr>
                    <w:autoSpaceDE w:val="0"/>
                    <w:autoSpaceDN w:val="0"/>
                    <w:adjustRightInd w:val="0"/>
                    <w:jc w:val="both"/>
                    <w:rPr>
                      <w:lang w:val="nl-NL"/>
                    </w:rPr>
                  </w:pPr>
                  <w:r w:rsidRPr="00DD4777">
                    <w:rPr>
                      <w:lang w:val="nl-NL"/>
                    </w:rPr>
                    <w:t>1. Chứng minh rằng (d) và (P) có hai điểm chung phân biệt</w:t>
                  </w:r>
                </w:p>
                <w:p w:rsidR="002C2C8A" w:rsidRPr="00DD4777" w:rsidRDefault="002C2C8A" w:rsidP="008B0EE4">
                  <w:pPr>
                    <w:autoSpaceDE w:val="0"/>
                    <w:autoSpaceDN w:val="0"/>
                    <w:adjustRightInd w:val="0"/>
                    <w:jc w:val="both"/>
                    <w:rPr>
                      <w:lang w:val="nl-NL"/>
                    </w:rPr>
                  </w:pPr>
                  <w:r w:rsidRPr="00DD4777">
                    <w:rPr>
                      <w:lang w:val="nl-NL"/>
                    </w:rPr>
                    <w:t>Hoành độ giao điểm đ</w:t>
                  </w:r>
                  <w:r w:rsidRPr="00DD4777">
                    <w:rPr>
                      <w:lang w:val="nl-NL"/>
                    </w:rPr>
                    <w:softHyphen/>
                    <w:t>ường thẳng (d) và Parabol (P) là nghiệm của phư</w:t>
                  </w:r>
                  <w:r w:rsidRPr="00DD4777">
                    <w:rPr>
                      <w:lang w:val="nl-NL"/>
                    </w:rPr>
                    <w:softHyphen/>
                    <w:t>ơng trình</w:t>
                  </w:r>
                </w:p>
                <w:p w:rsidR="002C2C8A" w:rsidRPr="00DD4777" w:rsidRDefault="002C2C8A" w:rsidP="008B0EE4">
                  <w:pPr>
                    <w:autoSpaceDE w:val="0"/>
                    <w:autoSpaceDN w:val="0"/>
                    <w:adjustRightInd w:val="0"/>
                    <w:jc w:val="both"/>
                    <w:rPr>
                      <w:lang w:val="nl-NL"/>
                    </w:rPr>
                  </w:pPr>
                  <w:r w:rsidRPr="00DD4777">
                    <w:rPr>
                      <w:lang w:val="nl-NL"/>
                    </w:rPr>
                    <w:t>x</w:t>
                  </w:r>
                  <w:r w:rsidRPr="00DD4777">
                    <w:rPr>
                      <w:vertAlign w:val="superscript"/>
                      <w:lang w:val="nl-NL"/>
                    </w:rPr>
                    <w:t>2</w:t>
                  </w:r>
                  <w:r w:rsidRPr="00DD4777">
                    <w:rPr>
                      <w:lang w:val="nl-NL"/>
                    </w:rPr>
                    <w:t xml:space="preserve"> = 2x + 3 =&gt; x</w:t>
                  </w:r>
                  <w:r w:rsidRPr="00DD4777">
                    <w:rPr>
                      <w:vertAlign w:val="superscript"/>
                      <w:lang w:val="nl-NL"/>
                    </w:rPr>
                    <w:t>2</w:t>
                  </w:r>
                  <w:r w:rsidRPr="00DD4777">
                    <w:rPr>
                      <w:lang w:val="nl-NL"/>
                    </w:rPr>
                    <w:t xml:space="preserve"> – 2x – 3 = 0 có a – b + c = 0</w:t>
                  </w:r>
                </w:p>
                <w:p w:rsidR="002C2C8A" w:rsidRPr="00DD4777" w:rsidRDefault="002C2C8A" w:rsidP="008B0EE4">
                  <w:pPr>
                    <w:autoSpaceDE w:val="0"/>
                    <w:autoSpaceDN w:val="0"/>
                    <w:adjustRightInd w:val="0"/>
                    <w:jc w:val="both"/>
                    <w:rPr>
                      <w:lang w:val="nl-NL"/>
                    </w:rPr>
                  </w:pPr>
                  <w:r w:rsidRPr="00DD4777">
                    <w:rPr>
                      <w:lang w:val="nl-NL"/>
                    </w:rPr>
                    <w:t>Nên ph</w:t>
                  </w:r>
                  <w:r w:rsidRPr="00DD4777">
                    <w:rPr>
                      <w:lang w:val="nl-NL"/>
                    </w:rPr>
                    <w:softHyphen/>
                    <w:t>ương trình có hai nghiệm phân biệt</w:t>
                  </w:r>
                </w:p>
                <w:p w:rsidR="002C2C8A" w:rsidRPr="00DD4777" w:rsidRDefault="002C2C8A" w:rsidP="008B0EE4">
                  <w:pPr>
                    <w:autoSpaceDE w:val="0"/>
                    <w:autoSpaceDN w:val="0"/>
                    <w:adjustRightInd w:val="0"/>
                    <w:jc w:val="both"/>
                    <w:rPr>
                      <w:lang w:val="nl-NL"/>
                    </w:rPr>
                  </w:pPr>
                  <w:r w:rsidRPr="00DD4777">
                    <w:rPr>
                      <w:lang w:val="nl-NL"/>
                    </w:rPr>
                    <w:t>x</w:t>
                  </w:r>
                  <w:r w:rsidRPr="00DD4777">
                    <w:rPr>
                      <w:vertAlign w:val="subscript"/>
                      <w:lang w:val="nl-NL"/>
                    </w:rPr>
                    <w:t>1</w:t>
                  </w:r>
                  <w:r w:rsidRPr="00DD4777">
                    <w:rPr>
                      <w:lang w:val="nl-NL"/>
                    </w:rPr>
                    <w:t xml:space="preserve"> = -1 và x</w:t>
                  </w:r>
                  <w:r w:rsidRPr="00DD4777">
                    <w:rPr>
                      <w:vertAlign w:val="subscript"/>
                      <w:lang w:val="nl-NL"/>
                    </w:rPr>
                    <w:t>2</w:t>
                  </w:r>
                  <w:r w:rsidRPr="00DD4777">
                    <w:rPr>
                      <w:lang w:val="nl-NL"/>
                    </w:rPr>
                    <w:t xml:space="preserve"> = </w:t>
                  </w:r>
                  <w:r w:rsidR="00D94404">
                    <w:rPr>
                      <w:rFonts w:ascii="Arial" w:hAnsi="Arial" w:cs="Arial"/>
                      <w:lang w:val="nl-NL"/>
                    </w:rPr>
                    <w:pict>
                      <v:shape id="_x0000_i3418" type="#_x0000_t75" style="width:54.7pt;height:30.75pt">
                        <v:imagedata r:id="rId3151" o:title=""/>
                      </v:shape>
                    </w:pict>
                  </w:r>
                </w:p>
                <w:p w:rsidR="002C2C8A" w:rsidRPr="00DD4777" w:rsidRDefault="002C2C8A" w:rsidP="008B0EE4">
                  <w:pPr>
                    <w:autoSpaceDE w:val="0"/>
                    <w:autoSpaceDN w:val="0"/>
                    <w:adjustRightInd w:val="0"/>
                    <w:jc w:val="both"/>
                    <w:rPr>
                      <w:lang w:val="nl-NL"/>
                    </w:rPr>
                  </w:pPr>
                  <w:r w:rsidRPr="00DD4777">
                    <w:rPr>
                      <w:lang w:val="nl-NL"/>
                    </w:rPr>
                    <w:t>Với x</w:t>
                  </w:r>
                  <w:r w:rsidRPr="00DD4777">
                    <w:rPr>
                      <w:vertAlign w:val="subscript"/>
                      <w:lang w:val="nl-NL"/>
                    </w:rPr>
                    <w:t>1</w:t>
                  </w:r>
                  <w:r w:rsidRPr="00DD4777">
                    <w:rPr>
                      <w:lang w:val="nl-NL"/>
                    </w:rPr>
                    <w:t xml:space="preserve"> = -1 =&gt; y</w:t>
                  </w:r>
                  <w:r w:rsidRPr="00DD4777">
                    <w:rPr>
                      <w:vertAlign w:val="subscript"/>
                      <w:lang w:val="nl-NL"/>
                    </w:rPr>
                    <w:t>1</w:t>
                  </w:r>
                  <w:r w:rsidRPr="00DD4777">
                    <w:rPr>
                      <w:lang w:val="nl-NL"/>
                    </w:rPr>
                    <w:t xml:space="preserve"> = (-1)</w:t>
                  </w:r>
                  <w:r w:rsidRPr="00DD4777">
                    <w:rPr>
                      <w:vertAlign w:val="superscript"/>
                      <w:lang w:val="nl-NL"/>
                    </w:rPr>
                    <w:t>2</w:t>
                  </w:r>
                  <w:r w:rsidRPr="00DD4777">
                    <w:rPr>
                      <w:lang w:val="nl-NL"/>
                    </w:rPr>
                    <w:t xml:space="preserve"> = 1 =&gt; A (-1; 1)</w:t>
                  </w:r>
                </w:p>
                <w:p w:rsidR="002C2C8A" w:rsidRPr="00DD4777" w:rsidRDefault="002C2C8A" w:rsidP="008B0EE4">
                  <w:pPr>
                    <w:autoSpaceDE w:val="0"/>
                    <w:autoSpaceDN w:val="0"/>
                    <w:adjustRightInd w:val="0"/>
                    <w:jc w:val="both"/>
                    <w:rPr>
                      <w:lang w:val="nl-NL"/>
                    </w:rPr>
                  </w:pPr>
                  <w:r w:rsidRPr="00DD4777">
                    <w:rPr>
                      <w:lang w:val="nl-NL"/>
                    </w:rPr>
                    <w:t>Với x</w:t>
                  </w:r>
                  <w:r w:rsidRPr="00DD4777">
                    <w:rPr>
                      <w:vertAlign w:val="subscript"/>
                      <w:lang w:val="nl-NL"/>
                    </w:rPr>
                    <w:t>2</w:t>
                  </w:r>
                  <w:r w:rsidRPr="00DD4777">
                    <w:rPr>
                      <w:lang w:val="nl-NL"/>
                    </w:rPr>
                    <w:t xml:space="preserve"> = 3 =&gt; y</w:t>
                  </w:r>
                  <w:r w:rsidRPr="00DD4777">
                    <w:rPr>
                      <w:vertAlign w:val="subscript"/>
                      <w:lang w:val="nl-NL"/>
                    </w:rPr>
                    <w:t>2</w:t>
                  </w:r>
                  <w:r w:rsidRPr="00DD4777">
                    <w:rPr>
                      <w:lang w:val="nl-NL"/>
                    </w:rPr>
                    <w:t xml:space="preserve"> = 3</w:t>
                  </w:r>
                  <w:r w:rsidRPr="00DD4777">
                    <w:rPr>
                      <w:vertAlign w:val="superscript"/>
                      <w:lang w:val="nl-NL"/>
                    </w:rPr>
                    <w:t>2</w:t>
                  </w:r>
                  <w:r w:rsidRPr="00DD4777">
                    <w:rPr>
                      <w:lang w:val="nl-NL"/>
                    </w:rPr>
                    <w:t xml:space="preserve"> = 9 =&gt; B (3; 9)</w:t>
                  </w:r>
                </w:p>
                <w:p w:rsidR="002C2C8A" w:rsidRPr="00DD4777" w:rsidRDefault="002C2C8A" w:rsidP="008B0EE4">
                  <w:pPr>
                    <w:autoSpaceDE w:val="0"/>
                    <w:autoSpaceDN w:val="0"/>
                    <w:adjustRightInd w:val="0"/>
                    <w:jc w:val="both"/>
                    <w:rPr>
                      <w:lang w:val="nl-NL"/>
                    </w:rPr>
                  </w:pPr>
                  <w:r w:rsidRPr="00DD4777">
                    <w:rPr>
                      <w:lang w:val="nl-NL"/>
                    </w:rPr>
                    <w:t>Vậy (d) và (P) có hai điểm chung phân biệt A và B</w:t>
                  </w:r>
                </w:p>
              </w:tc>
              <w:tc>
                <w:tcPr>
                  <w:tcW w:w="870" w:type="dxa"/>
                  <w:tcBorders>
                    <w:top w:val="single" w:sz="6" w:space="0" w:color="auto"/>
                    <w:left w:val="single" w:sz="6" w:space="0" w:color="auto"/>
                    <w:bottom w:val="single" w:sz="6" w:space="0" w:color="auto"/>
                    <w:right w:val="single" w:sz="6" w:space="0" w:color="auto"/>
                  </w:tcBorders>
                  <w:vAlign w:val="center"/>
                </w:tcPr>
                <w:p w:rsidR="002C2C8A" w:rsidRPr="00DD4777" w:rsidRDefault="002C2C8A" w:rsidP="008B0EE4">
                  <w:pPr>
                    <w:autoSpaceDE w:val="0"/>
                    <w:autoSpaceDN w:val="0"/>
                    <w:adjustRightInd w:val="0"/>
                    <w:jc w:val="center"/>
                    <w:rPr>
                      <w:b/>
                      <w:bCs/>
                      <w:lang w:val="nl-NL"/>
                    </w:rPr>
                  </w:pPr>
                  <w:r w:rsidRPr="00DD4777">
                    <w:rPr>
                      <w:b/>
                      <w:bCs/>
                      <w:lang w:val="nl-NL"/>
                    </w:rPr>
                    <w:t>1.0</w:t>
                  </w:r>
                </w:p>
              </w:tc>
            </w:tr>
            <w:tr w:rsidR="002C2C8A" w:rsidRPr="00DD4777" w:rsidTr="008B0EE4">
              <w:tc>
                <w:tcPr>
                  <w:tcW w:w="960" w:type="dxa"/>
                  <w:vMerge/>
                  <w:tcBorders>
                    <w:top w:val="single" w:sz="6" w:space="0" w:color="auto"/>
                    <w:left w:val="single" w:sz="6" w:space="0" w:color="auto"/>
                    <w:bottom w:val="single" w:sz="6" w:space="0" w:color="auto"/>
                    <w:right w:val="single" w:sz="6" w:space="0" w:color="auto"/>
                  </w:tcBorders>
                  <w:vAlign w:val="center"/>
                </w:tcPr>
                <w:p w:rsidR="002C2C8A" w:rsidRPr="00DD4777" w:rsidRDefault="002C2C8A" w:rsidP="008B0EE4">
                  <w:pPr>
                    <w:autoSpaceDE w:val="0"/>
                    <w:autoSpaceDN w:val="0"/>
                    <w:adjustRightInd w:val="0"/>
                    <w:jc w:val="center"/>
                    <w:rPr>
                      <w:b/>
                      <w:bCs/>
                      <w:lang w:val="nl-NL"/>
                    </w:rPr>
                  </w:pPr>
                </w:p>
              </w:tc>
              <w:tc>
                <w:tcPr>
                  <w:tcW w:w="8520" w:type="dxa"/>
                  <w:tcBorders>
                    <w:top w:val="single" w:sz="6" w:space="0" w:color="auto"/>
                    <w:left w:val="single" w:sz="6" w:space="0" w:color="auto"/>
                    <w:bottom w:val="single" w:sz="6" w:space="0" w:color="auto"/>
                    <w:right w:val="single" w:sz="6" w:space="0" w:color="auto"/>
                  </w:tcBorders>
                </w:tcPr>
                <w:p w:rsidR="002C2C8A" w:rsidRPr="00DD4777" w:rsidRDefault="002C2C8A" w:rsidP="008B0EE4">
                  <w:pPr>
                    <w:autoSpaceDE w:val="0"/>
                    <w:autoSpaceDN w:val="0"/>
                    <w:adjustRightInd w:val="0"/>
                    <w:jc w:val="both"/>
                    <w:rPr>
                      <w:lang w:val="nl-NL"/>
                    </w:rPr>
                  </w:pPr>
                  <w:r w:rsidRPr="00DD4777">
                    <w:rPr>
                      <w:lang w:val="nl-NL"/>
                    </w:rPr>
                    <w:t>2. Gọi A và B là các điểm chung của (d) và (P) . Tính diện tích tam giác OAB ( O là gốc toạ độ)</w:t>
                  </w:r>
                </w:p>
                <w:p w:rsidR="002C2C8A" w:rsidRPr="00DD4777" w:rsidRDefault="002C2C8A" w:rsidP="008B0EE4">
                  <w:pPr>
                    <w:autoSpaceDE w:val="0"/>
                    <w:autoSpaceDN w:val="0"/>
                    <w:adjustRightInd w:val="0"/>
                    <w:jc w:val="both"/>
                    <w:rPr>
                      <w:lang w:val="nl-NL"/>
                    </w:rPr>
                  </w:pPr>
                  <w:r w:rsidRPr="00DD4777">
                    <w:rPr>
                      <w:lang w:val="nl-NL"/>
                    </w:rPr>
                    <w:t>Ta biểu diễn các điểm A và B trên mặt phẳng toạ độ Oxy như</w:t>
                  </w:r>
                  <w:r w:rsidRPr="00DD4777">
                    <w:rPr>
                      <w:lang w:val="nl-NL"/>
                    </w:rPr>
                    <w:softHyphen/>
                    <w:t xml:space="preserve"> hình vẽ</w:t>
                  </w:r>
                </w:p>
                <w:p w:rsidR="002C2C8A" w:rsidRPr="00DD4777" w:rsidRDefault="002C2C8A" w:rsidP="008B0EE4">
                  <w:pPr>
                    <w:autoSpaceDE w:val="0"/>
                    <w:autoSpaceDN w:val="0"/>
                    <w:adjustRightInd w:val="0"/>
                    <w:jc w:val="both"/>
                    <w:rPr>
                      <w:lang w:val="nl-NL"/>
                    </w:rPr>
                  </w:pPr>
                  <w:r w:rsidRPr="00DD4777">
                    <w:rPr>
                      <w:lang w:val="nl-NL"/>
                    </w:rPr>
                    <w:tab/>
                  </w:r>
                  <w:r>
                    <w:rPr>
                      <w:rFonts w:ascii="Arial" w:hAnsi="Arial" w:cs="Arial"/>
                      <w:noProof/>
                      <w:lang w:val="en-US"/>
                    </w:rPr>
                    <w:drawing>
                      <wp:inline distT="0" distB="0" distL="0" distR="0" wp14:anchorId="28DD560D" wp14:editId="4E3AF3A2">
                        <wp:extent cx="1485900" cy="20478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3152">
                                  <a:extLst>
                                    <a:ext uri="{28A0092B-C50C-407E-A947-70E740481C1C}">
                                      <a14:useLocalDpi xmlns:a14="http://schemas.microsoft.com/office/drawing/2010/main" val="0"/>
                                    </a:ext>
                                  </a:extLst>
                                </a:blip>
                                <a:srcRect/>
                                <a:stretch>
                                  <a:fillRect/>
                                </a:stretch>
                              </pic:blipFill>
                              <pic:spPr bwMode="auto">
                                <a:xfrm>
                                  <a:off x="0" y="0"/>
                                  <a:ext cx="1485900" cy="2047875"/>
                                </a:xfrm>
                                <a:prstGeom prst="rect">
                                  <a:avLst/>
                                </a:prstGeom>
                                <a:noFill/>
                                <a:ln>
                                  <a:noFill/>
                                </a:ln>
                              </pic:spPr>
                            </pic:pic>
                          </a:graphicData>
                        </a:graphic>
                      </wp:inline>
                    </w:drawing>
                  </w:r>
                </w:p>
                <w:p w:rsidR="002C2C8A" w:rsidRPr="00DD4777" w:rsidRDefault="00D94404" w:rsidP="008B0EE4">
                  <w:pPr>
                    <w:autoSpaceDE w:val="0"/>
                    <w:autoSpaceDN w:val="0"/>
                    <w:adjustRightInd w:val="0"/>
                    <w:ind w:firstLine="551"/>
                    <w:rPr>
                      <w:lang w:val="nl-NL"/>
                    </w:rPr>
                  </w:pPr>
                  <w:r>
                    <w:rPr>
                      <w:rFonts w:ascii="Arial" w:hAnsi="Arial" w:cs="Arial"/>
                      <w:position w:val="-24"/>
                      <w:lang w:val="nl-NL"/>
                    </w:rPr>
                    <w:pict>
                      <v:shape id="_x0000_i3419" type="#_x0000_t75" style="width:177.8pt;height:30.75pt">
                        <v:imagedata r:id="rId3153" o:title=""/>
                      </v:shape>
                    </w:pict>
                  </w:r>
                </w:p>
                <w:p w:rsidR="002C2C8A" w:rsidRPr="00DD4777" w:rsidRDefault="00D94404" w:rsidP="008B0EE4">
                  <w:pPr>
                    <w:autoSpaceDE w:val="0"/>
                    <w:autoSpaceDN w:val="0"/>
                    <w:adjustRightInd w:val="0"/>
                    <w:ind w:firstLine="551"/>
                    <w:rPr>
                      <w:lang w:val="nl-NL"/>
                    </w:rPr>
                  </w:pPr>
                  <w:r>
                    <w:rPr>
                      <w:rFonts w:ascii="Arial" w:hAnsi="Arial" w:cs="Arial"/>
                      <w:position w:val="-24"/>
                      <w:lang w:val="nl-NL"/>
                    </w:rPr>
                    <w:pict>
                      <v:shape id="_x0000_i3420" type="#_x0000_t75" style="width:135.75pt;height:30.75pt">
                        <v:imagedata r:id="rId3154" o:title=""/>
                      </v:shape>
                    </w:pict>
                  </w:r>
                </w:p>
                <w:p w:rsidR="002C2C8A" w:rsidRPr="00DD4777" w:rsidRDefault="00D94404" w:rsidP="008B0EE4">
                  <w:pPr>
                    <w:autoSpaceDE w:val="0"/>
                    <w:autoSpaceDN w:val="0"/>
                    <w:adjustRightInd w:val="0"/>
                    <w:ind w:firstLine="551"/>
                    <w:rPr>
                      <w:lang w:val="nl-NL"/>
                    </w:rPr>
                  </w:pPr>
                  <w:r>
                    <w:rPr>
                      <w:rFonts w:ascii="Arial" w:hAnsi="Arial" w:cs="Arial"/>
                      <w:position w:val="-24"/>
                      <w:lang w:val="nl-NL"/>
                    </w:rPr>
                    <w:pict>
                      <v:shape id="_x0000_i3421" type="#_x0000_t75" style="width:132pt;height:30.75pt">
                        <v:imagedata r:id="rId3155" o:title=""/>
                      </v:shape>
                    </w:pict>
                  </w:r>
                </w:p>
                <w:p w:rsidR="002C2C8A" w:rsidRPr="00DD4777" w:rsidRDefault="002C2C8A" w:rsidP="008B0EE4">
                  <w:pPr>
                    <w:autoSpaceDE w:val="0"/>
                    <w:autoSpaceDN w:val="0"/>
                    <w:adjustRightInd w:val="0"/>
                    <w:rPr>
                      <w:lang w:val="nl-NL"/>
                    </w:rPr>
                  </w:pPr>
                  <w:r w:rsidRPr="00DD4777">
                    <w:rPr>
                      <w:lang w:val="nl-NL"/>
                    </w:rPr>
                    <w:t>Theo công thức cộng diện tích ta có:</w:t>
                  </w:r>
                </w:p>
                <w:p w:rsidR="002C2C8A" w:rsidRPr="00DD4777" w:rsidRDefault="002C2C8A" w:rsidP="008B0EE4">
                  <w:pPr>
                    <w:autoSpaceDE w:val="0"/>
                    <w:autoSpaceDN w:val="0"/>
                    <w:adjustRightInd w:val="0"/>
                    <w:ind w:firstLine="551"/>
                    <w:rPr>
                      <w:lang w:val="nl-NL"/>
                    </w:rPr>
                  </w:pPr>
                  <w:r w:rsidRPr="00DD4777">
                    <w:rPr>
                      <w:lang w:val="nl-NL"/>
                    </w:rPr>
                    <w:t>S</w:t>
                  </w:r>
                  <w:r w:rsidRPr="00DD4777">
                    <w:rPr>
                      <w:vertAlign w:val="subscript"/>
                      <w:lang w:val="nl-NL"/>
                    </w:rPr>
                    <w:t>(ABC)</w:t>
                  </w:r>
                  <w:r w:rsidRPr="00DD4777">
                    <w:rPr>
                      <w:lang w:val="nl-NL"/>
                    </w:rPr>
                    <w:t xml:space="preserve"> = S</w:t>
                  </w:r>
                  <w:r w:rsidRPr="00DD4777">
                    <w:rPr>
                      <w:vertAlign w:val="subscript"/>
                      <w:lang w:val="nl-NL"/>
                    </w:rPr>
                    <w:t>(ABCD)</w:t>
                  </w:r>
                  <w:r w:rsidRPr="00DD4777">
                    <w:rPr>
                      <w:lang w:val="nl-NL"/>
                    </w:rPr>
                    <w:t xml:space="preserve"> - S</w:t>
                  </w:r>
                  <w:r w:rsidRPr="00DD4777">
                    <w:rPr>
                      <w:vertAlign w:val="subscript"/>
                      <w:lang w:val="nl-NL"/>
                    </w:rPr>
                    <w:t>(BCO)</w:t>
                  </w:r>
                  <w:r w:rsidRPr="00DD4777">
                    <w:rPr>
                      <w:lang w:val="nl-NL"/>
                    </w:rPr>
                    <w:t xml:space="preserve"> - S</w:t>
                  </w:r>
                  <w:r w:rsidRPr="00DD4777">
                    <w:rPr>
                      <w:vertAlign w:val="subscript"/>
                      <w:lang w:val="nl-NL"/>
                    </w:rPr>
                    <w:t>(</w:t>
                  </w:r>
                  <w:smartTag w:uri="urn:schemas-microsoft-com:office:smarttags" w:element="City">
                    <w:smartTag w:uri="urn:schemas-microsoft-com:office:smarttags" w:element="place">
                      <w:r w:rsidRPr="00DD4777">
                        <w:rPr>
                          <w:vertAlign w:val="subscript"/>
                          <w:lang w:val="nl-NL"/>
                        </w:rPr>
                        <w:t>ADO</w:t>
                      </w:r>
                    </w:smartTag>
                  </w:smartTag>
                  <w:r w:rsidRPr="00DD4777">
                    <w:rPr>
                      <w:vertAlign w:val="subscript"/>
                      <w:lang w:val="nl-NL"/>
                    </w:rPr>
                    <w:t>)</w:t>
                  </w:r>
                </w:p>
                <w:p w:rsidR="002C2C8A" w:rsidRPr="00DD4777" w:rsidRDefault="002C2C8A" w:rsidP="008B0EE4">
                  <w:pPr>
                    <w:autoSpaceDE w:val="0"/>
                    <w:autoSpaceDN w:val="0"/>
                    <w:adjustRightInd w:val="0"/>
                    <w:ind w:firstLine="551"/>
                    <w:rPr>
                      <w:lang w:val="nl-NL"/>
                    </w:rPr>
                  </w:pPr>
                  <w:r w:rsidRPr="00DD4777">
                    <w:rPr>
                      <w:lang w:val="nl-NL"/>
                    </w:rPr>
                    <w:t xml:space="preserve">               = 20 – 13,5 – 0,5 = 6     (đvdt)</w:t>
                  </w:r>
                </w:p>
              </w:tc>
              <w:tc>
                <w:tcPr>
                  <w:tcW w:w="870" w:type="dxa"/>
                  <w:tcBorders>
                    <w:top w:val="single" w:sz="6" w:space="0" w:color="auto"/>
                    <w:left w:val="single" w:sz="6" w:space="0" w:color="auto"/>
                    <w:bottom w:val="single" w:sz="6" w:space="0" w:color="auto"/>
                    <w:right w:val="single" w:sz="6" w:space="0" w:color="auto"/>
                  </w:tcBorders>
                  <w:vAlign w:val="center"/>
                </w:tcPr>
                <w:p w:rsidR="002C2C8A" w:rsidRPr="00DD4777" w:rsidRDefault="002C2C8A" w:rsidP="008B0EE4">
                  <w:pPr>
                    <w:autoSpaceDE w:val="0"/>
                    <w:autoSpaceDN w:val="0"/>
                    <w:adjustRightInd w:val="0"/>
                    <w:jc w:val="center"/>
                    <w:rPr>
                      <w:b/>
                      <w:bCs/>
                      <w:lang w:val="nl-NL"/>
                    </w:rPr>
                  </w:pPr>
                  <w:r w:rsidRPr="00DD4777">
                    <w:rPr>
                      <w:b/>
                      <w:bCs/>
                      <w:lang w:val="nl-NL"/>
                    </w:rPr>
                    <w:t>1.0</w:t>
                  </w:r>
                </w:p>
              </w:tc>
            </w:tr>
            <w:tr w:rsidR="002C2C8A" w:rsidRPr="00DD4777" w:rsidTr="008B0EE4">
              <w:tc>
                <w:tcPr>
                  <w:tcW w:w="960" w:type="dxa"/>
                  <w:vMerge w:val="restart"/>
                  <w:tcBorders>
                    <w:top w:val="single" w:sz="6" w:space="0" w:color="auto"/>
                    <w:left w:val="single" w:sz="6" w:space="0" w:color="auto"/>
                    <w:bottom w:val="single" w:sz="6" w:space="0" w:color="auto"/>
                    <w:right w:val="single" w:sz="6" w:space="0" w:color="auto"/>
                  </w:tcBorders>
                  <w:vAlign w:val="center"/>
                </w:tcPr>
                <w:p w:rsidR="002C2C8A" w:rsidRPr="00DD4777" w:rsidRDefault="002C2C8A" w:rsidP="008B0EE4">
                  <w:pPr>
                    <w:autoSpaceDE w:val="0"/>
                    <w:autoSpaceDN w:val="0"/>
                    <w:adjustRightInd w:val="0"/>
                    <w:jc w:val="center"/>
                    <w:rPr>
                      <w:b/>
                      <w:bCs/>
                      <w:lang w:val="nl-NL"/>
                    </w:rPr>
                  </w:pPr>
                  <w:r w:rsidRPr="00DD4777">
                    <w:rPr>
                      <w:b/>
                      <w:bCs/>
                      <w:lang w:val="nl-NL"/>
                    </w:rPr>
                    <w:t>3</w:t>
                  </w:r>
                </w:p>
              </w:tc>
              <w:tc>
                <w:tcPr>
                  <w:tcW w:w="8520" w:type="dxa"/>
                  <w:tcBorders>
                    <w:top w:val="single" w:sz="6" w:space="0" w:color="auto"/>
                    <w:left w:val="single" w:sz="6" w:space="0" w:color="auto"/>
                    <w:bottom w:val="single" w:sz="6" w:space="0" w:color="auto"/>
                    <w:right w:val="single" w:sz="6" w:space="0" w:color="auto"/>
                  </w:tcBorders>
                </w:tcPr>
                <w:p w:rsidR="002C2C8A" w:rsidRPr="00DD4777" w:rsidRDefault="002C2C8A" w:rsidP="008B0EE4">
                  <w:pPr>
                    <w:autoSpaceDE w:val="0"/>
                    <w:autoSpaceDN w:val="0"/>
                    <w:adjustRightInd w:val="0"/>
                    <w:jc w:val="both"/>
                    <w:rPr>
                      <w:lang w:val="nl-NL"/>
                    </w:rPr>
                  </w:pPr>
                  <w:r w:rsidRPr="00DD4777">
                    <w:rPr>
                      <w:lang w:val="nl-NL"/>
                    </w:rPr>
                    <w:t>1. Khi m = 4, ta có ph</w:t>
                  </w:r>
                  <w:r w:rsidRPr="00DD4777">
                    <w:rPr>
                      <w:lang w:val="nl-NL"/>
                    </w:rPr>
                    <w:softHyphen/>
                    <w:t xml:space="preserve">ương trình </w:t>
                  </w:r>
                </w:p>
                <w:p w:rsidR="002C2C8A" w:rsidRPr="00DD4777" w:rsidRDefault="002C2C8A" w:rsidP="008B0EE4">
                  <w:pPr>
                    <w:autoSpaceDE w:val="0"/>
                    <w:autoSpaceDN w:val="0"/>
                    <w:adjustRightInd w:val="0"/>
                    <w:ind w:firstLine="551"/>
                    <w:jc w:val="both"/>
                    <w:rPr>
                      <w:lang w:val="nl-NL"/>
                    </w:rPr>
                  </w:pPr>
                  <w:r w:rsidRPr="00DD4777">
                    <w:rPr>
                      <w:lang w:val="nl-NL"/>
                    </w:rPr>
                    <w:t>x</w:t>
                  </w:r>
                  <w:r w:rsidRPr="00DD4777">
                    <w:rPr>
                      <w:vertAlign w:val="superscript"/>
                      <w:lang w:val="nl-NL"/>
                    </w:rPr>
                    <w:t>2</w:t>
                  </w:r>
                  <w:r w:rsidRPr="00DD4777">
                    <w:rPr>
                      <w:lang w:val="nl-NL"/>
                    </w:rPr>
                    <w:t xml:space="preserve"> + 8x + 12 = 0 có </w:t>
                  </w:r>
                  <w:r w:rsidRPr="00DD4777">
                    <w:rPr>
                      <w:lang w:val="nl-NL"/>
                    </w:rPr>
                    <w:sym w:font="Symbol" w:char="F044"/>
                  </w:r>
                  <w:r w:rsidRPr="00DD4777">
                    <w:rPr>
                      <w:lang w:val="nl-NL"/>
                    </w:rPr>
                    <w:t>’ = 16 – 12 = 4 &gt; 0</w:t>
                  </w:r>
                </w:p>
                <w:p w:rsidR="002C2C8A" w:rsidRPr="00DD4777" w:rsidRDefault="002C2C8A" w:rsidP="008B0EE4">
                  <w:pPr>
                    <w:autoSpaceDE w:val="0"/>
                    <w:autoSpaceDN w:val="0"/>
                    <w:adjustRightInd w:val="0"/>
                    <w:ind w:firstLine="551"/>
                    <w:jc w:val="both"/>
                    <w:rPr>
                      <w:lang w:val="nl-NL"/>
                    </w:rPr>
                  </w:pPr>
                  <w:r w:rsidRPr="00DD4777">
                    <w:rPr>
                      <w:lang w:val="nl-NL"/>
                    </w:rPr>
                    <w:t>Vậy phư</w:t>
                  </w:r>
                  <w:r w:rsidRPr="00DD4777">
                    <w:rPr>
                      <w:lang w:val="nl-NL"/>
                    </w:rPr>
                    <w:softHyphen/>
                    <w:t>ơng trình có hai nghiệm phân biệt</w:t>
                  </w:r>
                </w:p>
                <w:p w:rsidR="002C2C8A" w:rsidRPr="00DD4777" w:rsidRDefault="002C2C8A" w:rsidP="008B0EE4">
                  <w:pPr>
                    <w:autoSpaceDE w:val="0"/>
                    <w:autoSpaceDN w:val="0"/>
                    <w:adjustRightInd w:val="0"/>
                    <w:ind w:firstLine="551"/>
                    <w:jc w:val="both"/>
                    <w:rPr>
                      <w:lang w:val="nl-NL"/>
                    </w:rPr>
                  </w:pPr>
                  <w:r w:rsidRPr="00DD4777">
                    <w:rPr>
                      <w:lang w:val="nl-NL"/>
                    </w:rPr>
                    <w:t>x</w:t>
                  </w:r>
                  <w:r w:rsidRPr="00DD4777">
                    <w:rPr>
                      <w:vertAlign w:val="subscript"/>
                      <w:lang w:val="nl-NL"/>
                    </w:rPr>
                    <w:t>1</w:t>
                  </w:r>
                  <w:r w:rsidRPr="00DD4777">
                    <w:rPr>
                      <w:lang w:val="nl-NL"/>
                    </w:rPr>
                    <w:t xml:space="preserve"> = - 4 + 2 = - 2 và x</w:t>
                  </w:r>
                  <w:r w:rsidRPr="00DD4777">
                    <w:rPr>
                      <w:vertAlign w:val="subscript"/>
                      <w:lang w:val="nl-NL"/>
                    </w:rPr>
                    <w:t>2</w:t>
                  </w:r>
                  <w:r w:rsidRPr="00DD4777">
                    <w:rPr>
                      <w:lang w:val="nl-NL"/>
                    </w:rPr>
                    <w:t xml:space="preserve"> = - 4 - 2 = - 6</w:t>
                  </w:r>
                </w:p>
              </w:tc>
              <w:tc>
                <w:tcPr>
                  <w:tcW w:w="870" w:type="dxa"/>
                  <w:tcBorders>
                    <w:top w:val="single" w:sz="6" w:space="0" w:color="auto"/>
                    <w:left w:val="single" w:sz="6" w:space="0" w:color="auto"/>
                    <w:bottom w:val="single" w:sz="6" w:space="0" w:color="auto"/>
                    <w:right w:val="single" w:sz="6" w:space="0" w:color="auto"/>
                  </w:tcBorders>
                  <w:vAlign w:val="center"/>
                </w:tcPr>
                <w:p w:rsidR="002C2C8A" w:rsidRPr="00DD4777" w:rsidRDefault="002C2C8A" w:rsidP="008B0EE4">
                  <w:pPr>
                    <w:autoSpaceDE w:val="0"/>
                    <w:autoSpaceDN w:val="0"/>
                    <w:adjustRightInd w:val="0"/>
                    <w:jc w:val="center"/>
                    <w:rPr>
                      <w:b/>
                      <w:bCs/>
                      <w:lang w:val="nl-NL"/>
                    </w:rPr>
                  </w:pPr>
                  <w:r w:rsidRPr="00DD4777">
                    <w:rPr>
                      <w:b/>
                      <w:bCs/>
                      <w:lang w:val="nl-NL"/>
                    </w:rPr>
                    <w:t>1.0</w:t>
                  </w:r>
                </w:p>
              </w:tc>
            </w:tr>
            <w:tr w:rsidR="002C2C8A" w:rsidRPr="00DD4777" w:rsidTr="008B0EE4">
              <w:tc>
                <w:tcPr>
                  <w:tcW w:w="960" w:type="dxa"/>
                  <w:vMerge/>
                  <w:tcBorders>
                    <w:top w:val="single" w:sz="6" w:space="0" w:color="auto"/>
                    <w:left w:val="single" w:sz="6" w:space="0" w:color="auto"/>
                    <w:bottom w:val="single" w:sz="6" w:space="0" w:color="auto"/>
                    <w:right w:val="single" w:sz="6" w:space="0" w:color="auto"/>
                  </w:tcBorders>
                  <w:vAlign w:val="center"/>
                </w:tcPr>
                <w:p w:rsidR="002C2C8A" w:rsidRPr="00DD4777" w:rsidRDefault="002C2C8A" w:rsidP="008B0EE4">
                  <w:pPr>
                    <w:autoSpaceDE w:val="0"/>
                    <w:autoSpaceDN w:val="0"/>
                    <w:adjustRightInd w:val="0"/>
                    <w:jc w:val="center"/>
                    <w:rPr>
                      <w:b/>
                      <w:bCs/>
                      <w:lang w:val="nl-NL"/>
                    </w:rPr>
                  </w:pPr>
                </w:p>
              </w:tc>
              <w:tc>
                <w:tcPr>
                  <w:tcW w:w="8520" w:type="dxa"/>
                  <w:tcBorders>
                    <w:top w:val="single" w:sz="6" w:space="0" w:color="auto"/>
                    <w:left w:val="single" w:sz="6" w:space="0" w:color="auto"/>
                    <w:bottom w:val="single" w:sz="6" w:space="0" w:color="auto"/>
                    <w:right w:val="single" w:sz="6" w:space="0" w:color="auto"/>
                  </w:tcBorders>
                </w:tcPr>
                <w:p w:rsidR="002C2C8A" w:rsidRPr="00DD4777" w:rsidRDefault="002C2C8A" w:rsidP="008B0EE4">
                  <w:pPr>
                    <w:autoSpaceDE w:val="0"/>
                    <w:autoSpaceDN w:val="0"/>
                    <w:adjustRightInd w:val="0"/>
                    <w:jc w:val="both"/>
                    <w:rPr>
                      <w:lang w:val="nl-NL"/>
                    </w:rPr>
                  </w:pPr>
                  <w:r w:rsidRPr="00DD4777">
                    <w:rPr>
                      <w:lang w:val="nl-NL"/>
                    </w:rPr>
                    <w:t>2. Tìm m để ph</w:t>
                  </w:r>
                  <w:r w:rsidRPr="00DD4777">
                    <w:rPr>
                      <w:lang w:val="nl-NL"/>
                    </w:rPr>
                    <w:softHyphen/>
                    <w:t>ương trình có hai nghiệm phân biệt</w:t>
                  </w:r>
                </w:p>
                <w:p w:rsidR="002C2C8A" w:rsidRPr="00DD4777" w:rsidRDefault="002C2C8A" w:rsidP="008B0EE4">
                  <w:pPr>
                    <w:autoSpaceDE w:val="0"/>
                    <w:autoSpaceDN w:val="0"/>
                    <w:adjustRightInd w:val="0"/>
                    <w:ind w:firstLine="608"/>
                    <w:jc w:val="both"/>
                    <w:rPr>
                      <w:lang w:val="nl-NL"/>
                    </w:rPr>
                  </w:pPr>
                  <w:r w:rsidRPr="00DD4777">
                    <w:rPr>
                      <w:lang w:val="nl-NL"/>
                    </w:rPr>
                    <w:t>x</w:t>
                  </w:r>
                  <w:r w:rsidRPr="00DD4777">
                    <w:rPr>
                      <w:vertAlign w:val="superscript"/>
                      <w:lang w:val="nl-NL"/>
                    </w:rPr>
                    <w:t>2</w:t>
                  </w:r>
                  <w:r w:rsidRPr="00DD4777">
                    <w:rPr>
                      <w:lang w:val="nl-NL"/>
                    </w:rPr>
                    <w:t xml:space="preserve"> + 2mx + m</w:t>
                  </w:r>
                  <w:r w:rsidRPr="00DD4777">
                    <w:rPr>
                      <w:vertAlign w:val="superscript"/>
                      <w:lang w:val="nl-NL"/>
                    </w:rPr>
                    <w:t>2</w:t>
                  </w:r>
                  <w:r w:rsidRPr="00DD4777">
                    <w:rPr>
                      <w:lang w:val="nl-NL"/>
                    </w:rPr>
                    <w:t xml:space="preserve"> – 2m + 4 = 0</w:t>
                  </w:r>
                </w:p>
                <w:p w:rsidR="002C2C8A" w:rsidRPr="00DD4777" w:rsidRDefault="002C2C8A" w:rsidP="008B0EE4">
                  <w:pPr>
                    <w:autoSpaceDE w:val="0"/>
                    <w:autoSpaceDN w:val="0"/>
                    <w:adjustRightInd w:val="0"/>
                    <w:ind w:firstLine="608"/>
                    <w:rPr>
                      <w:lang w:val="nl-NL"/>
                    </w:rPr>
                  </w:pPr>
                  <w:r w:rsidRPr="00DD4777">
                    <w:rPr>
                      <w:lang w:val="nl-NL"/>
                    </w:rPr>
                    <w:t>Có D’ = m</w:t>
                  </w:r>
                  <w:r w:rsidRPr="00DD4777">
                    <w:rPr>
                      <w:vertAlign w:val="superscript"/>
                      <w:lang w:val="nl-NL"/>
                    </w:rPr>
                    <w:t>2</w:t>
                  </w:r>
                  <w:r w:rsidRPr="00DD4777">
                    <w:rPr>
                      <w:lang w:val="nl-NL"/>
                    </w:rPr>
                    <w:t xml:space="preserve"> – (m</w:t>
                  </w:r>
                  <w:r w:rsidRPr="00DD4777">
                    <w:rPr>
                      <w:vertAlign w:val="superscript"/>
                      <w:lang w:val="nl-NL"/>
                    </w:rPr>
                    <w:t>2</w:t>
                  </w:r>
                  <w:r w:rsidRPr="00DD4777">
                    <w:rPr>
                      <w:lang w:val="nl-NL"/>
                    </w:rPr>
                    <w:t xml:space="preserve"> – 2m + 4) = 2m – 4</w:t>
                  </w:r>
                </w:p>
                <w:p w:rsidR="002C2C8A" w:rsidRPr="00DD4777" w:rsidRDefault="002C2C8A" w:rsidP="008B0EE4">
                  <w:pPr>
                    <w:autoSpaceDE w:val="0"/>
                    <w:autoSpaceDN w:val="0"/>
                    <w:adjustRightInd w:val="0"/>
                    <w:ind w:firstLine="608"/>
                    <w:rPr>
                      <w:lang w:val="nl-NL"/>
                    </w:rPr>
                  </w:pPr>
                  <w:r w:rsidRPr="00DD4777">
                    <w:rPr>
                      <w:lang w:val="nl-NL"/>
                    </w:rPr>
                    <w:t>Để ph</w:t>
                  </w:r>
                  <w:r w:rsidRPr="00DD4777">
                    <w:rPr>
                      <w:lang w:val="nl-NL"/>
                    </w:rPr>
                    <w:softHyphen/>
                    <w:t>ương trình có hai nghiệm phân biệt thì D’ &gt; 0</w:t>
                  </w:r>
                </w:p>
                <w:p w:rsidR="002C2C8A" w:rsidRPr="00DD4777" w:rsidRDefault="002C2C8A" w:rsidP="008B0EE4">
                  <w:pPr>
                    <w:autoSpaceDE w:val="0"/>
                    <w:autoSpaceDN w:val="0"/>
                    <w:adjustRightInd w:val="0"/>
                    <w:ind w:firstLine="608"/>
                    <w:rPr>
                      <w:lang w:val="nl-NL"/>
                    </w:rPr>
                  </w:pPr>
                  <w:r w:rsidRPr="00DD4777">
                    <w:rPr>
                      <w:lang w:val="nl-NL"/>
                    </w:rPr>
                    <w:t>=&gt; 2m – 4 &gt; 0 =&gt; 2(m – 2) &gt; 0 =&gt; m – 2 &gt; 0 =&gt; m &gt; 2</w:t>
                  </w:r>
                </w:p>
                <w:p w:rsidR="002C2C8A" w:rsidRPr="00DD4777" w:rsidRDefault="002C2C8A" w:rsidP="008B0EE4">
                  <w:pPr>
                    <w:autoSpaceDE w:val="0"/>
                    <w:autoSpaceDN w:val="0"/>
                    <w:adjustRightInd w:val="0"/>
                    <w:ind w:firstLine="608"/>
                    <w:rPr>
                      <w:lang w:val="nl-NL"/>
                    </w:rPr>
                  </w:pPr>
                  <w:r w:rsidRPr="00DD4777">
                    <w:rPr>
                      <w:lang w:val="nl-NL"/>
                    </w:rPr>
                    <w:t>Vậy với m &gt; 2 thì ph</w:t>
                  </w:r>
                  <w:r w:rsidRPr="00DD4777">
                    <w:rPr>
                      <w:lang w:val="nl-NL"/>
                    </w:rPr>
                    <w:softHyphen/>
                    <w:t>ương trình có hai nghiệm phân biệt</w:t>
                  </w:r>
                </w:p>
              </w:tc>
              <w:tc>
                <w:tcPr>
                  <w:tcW w:w="870" w:type="dxa"/>
                  <w:tcBorders>
                    <w:top w:val="single" w:sz="6" w:space="0" w:color="auto"/>
                    <w:left w:val="single" w:sz="6" w:space="0" w:color="auto"/>
                    <w:bottom w:val="single" w:sz="6" w:space="0" w:color="auto"/>
                    <w:right w:val="single" w:sz="6" w:space="0" w:color="auto"/>
                  </w:tcBorders>
                  <w:vAlign w:val="center"/>
                </w:tcPr>
                <w:p w:rsidR="002C2C8A" w:rsidRPr="00DD4777" w:rsidRDefault="002C2C8A" w:rsidP="008B0EE4">
                  <w:pPr>
                    <w:autoSpaceDE w:val="0"/>
                    <w:autoSpaceDN w:val="0"/>
                    <w:adjustRightInd w:val="0"/>
                    <w:jc w:val="center"/>
                    <w:rPr>
                      <w:b/>
                      <w:bCs/>
                      <w:lang w:val="nl-NL"/>
                    </w:rPr>
                  </w:pPr>
                  <w:r w:rsidRPr="00DD4777">
                    <w:rPr>
                      <w:b/>
                      <w:bCs/>
                      <w:lang w:val="nl-NL"/>
                    </w:rPr>
                    <w:t>1.0</w:t>
                  </w:r>
                </w:p>
              </w:tc>
            </w:tr>
            <w:tr w:rsidR="002C2C8A" w:rsidRPr="00DD4777" w:rsidTr="008B0EE4">
              <w:tc>
                <w:tcPr>
                  <w:tcW w:w="960" w:type="dxa"/>
                  <w:vMerge w:val="restart"/>
                  <w:tcBorders>
                    <w:top w:val="single" w:sz="6" w:space="0" w:color="auto"/>
                    <w:left w:val="single" w:sz="6" w:space="0" w:color="auto"/>
                    <w:bottom w:val="single" w:sz="6" w:space="0" w:color="auto"/>
                    <w:right w:val="single" w:sz="6" w:space="0" w:color="auto"/>
                  </w:tcBorders>
                  <w:vAlign w:val="center"/>
                </w:tcPr>
                <w:p w:rsidR="002C2C8A" w:rsidRPr="00DD4777" w:rsidRDefault="002C2C8A" w:rsidP="008B0EE4">
                  <w:pPr>
                    <w:autoSpaceDE w:val="0"/>
                    <w:autoSpaceDN w:val="0"/>
                    <w:adjustRightInd w:val="0"/>
                    <w:jc w:val="center"/>
                    <w:rPr>
                      <w:b/>
                      <w:bCs/>
                      <w:lang w:val="nl-NL"/>
                    </w:rPr>
                  </w:pPr>
                  <w:r w:rsidRPr="00DD4777">
                    <w:rPr>
                      <w:b/>
                      <w:bCs/>
                      <w:lang w:val="nl-NL"/>
                    </w:rPr>
                    <w:t>4</w:t>
                  </w:r>
                </w:p>
              </w:tc>
              <w:tc>
                <w:tcPr>
                  <w:tcW w:w="8520" w:type="dxa"/>
                  <w:tcBorders>
                    <w:top w:val="single" w:sz="6" w:space="0" w:color="auto"/>
                    <w:left w:val="single" w:sz="6" w:space="0" w:color="auto"/>
                    <w:bottom w:val="single" w:sz="6" w:space="0" w:color="auto"/>
                    <w:right w:val="single" w:sz="6" w:space="0" w:color="auto"/>
                  </w:tcBorders>
                </w:tcPr>
                <w:p w:rsidR="002C2C8A" w:rsidRPr="00DD4777" w:rsidRDefault="002C2C8A" w:rsidP="008B0EE4">
                  <w:pPr>
                    <w:autoSpaceDE w:val="0"/>
                    <w:autoSpaceDN w:val="0"/>
                    <w:adjustRightInd w:val="0"/>
                    <w:jc w:val="both"/>
                    <w:rPr>
                      <w:lang w:val="nl-NL"/>
                    </w:rPr>
                  </w:pPr>
                  <w:r>
                    <w:rPr>
                      <w:noProof/>
                      <w:lang w:val="en-US"/>
                    </w:rPr>
                    <w:drawing>
                      <wp:inline distT="0" distB="0" distL="0" distR="0" wp14:anchorId="46A16F8F" wp14:editId="3A419565">
                        <wp:extent cx="2105025" cy="2847975"/>
                        <wp:effectExtent l="0" t="0" r="9525" b="9525"/>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3156">
                                  <a:extLst>
                                    <a:ext uri="{28A0092B-C50C-407E-A947-70E740481C1C}">
                                      <a14:useLocalDpi xmlns:a14="http://schemas.microsoft.com/office/drawing/2010/main" val="0"/>
                                    </a:ext>
                                  </a:extLst>
                                </a:blip>
                                <a:srcRect/>
                                <a:stretch>
                                  <a:fillRect/>
                                </a:stretch>
                              </pic:blipFill>
                              <pic:spPr bwMode="auto">
                                <a:xfrm>
                                  <a:off x="0" y="0"/>
                                  <a:ext cx="2105025" cy="2847975"/>
                                </a:xfrm>
                                <a:prstGeom prst="rect">
                                  <a:avLst/>
                                </a:prstGeom>
                                <a:noFill/>
                                <a:ln>
                                  <a:noFill/>
                                </a:ln>
                              </pic:spPr>
                            </pic:pic>
                          </a:graphicData>
                        </a:graphic>
                      </wp:inline>
                    </w:drawing>
                  </w:r>
                </w:p>
                <w:p w:rsidR="002C2C8A" w:rsidRPr="00DD4777" w:rsidRDefault="002C2C8A" w:rsidP="008B0EE4">
                  <w:pPr>
                    <w:autoSpaceDE w:val="0"/>
                    <w:autoSpaceDN w:val="0"/>
                    <w:adjustRightInd w:val="0"/>
                    <w:jc w:val="both"/>
                    <w:rPr>
                      <w:lang w:val="nl-NL"/>
                    </w:rPr>
                  </w:pPr>
                  <w:r w:rsidRPr="00DD4777">
                    <w:rPr>
                      <w:lang w:val="nl-NL"/>
                    </w:rPr>
                    <w:t>1. Ba điểm O, M, D thẳng hàng:</w:t>
                  </w:r>
                </w:p>
                <w:p w:rsidR="002C2C8A" w:rsidRPr="00DD4777" w:rsidRDefault="002C2C8A" w:rsidP="008B0EE4">
                  <w:pPr>
                    <w:autoSpaceDE w:val="0"/>
                    <w:autoSpaceDN w:val="0"/>
                    <w:adjustRightInd w:val="0"/>
                    <w:ind w:firstLine="551"/>
                    <w:jc w:val="both"/>
                    <w:rPr>
                      <w:lang w:val="nl-NL"/>
                    </w:rPr>
                  </w:pPr>
                  <w:r w:rsidRPr="00DD4777">
                    <w:rPr>
                      <w:lang w:val="nl-NL"/>
                    </w:rPr>
                    <w:t xml:space="preserve">Ta có MC là tiếp tuyến của đường tròn (O) </w:t>
                  </w:r>
                  <w:r w:rsidRPr="00DD4777">
                    <w:rPr>
                      <w:lang w:val="nl-NL"/>
                    </w:rPr>
                    <w:sym w:font="Symbol" w:char="F0DE"/>
                  </w:r>
                  <w:r w:rsidRPr="00DD4777">
                    <w:rPr>
                      <w:lang w:val="nl-NL"/>
                    </w:rPr>
                    <w:t xml:space="preserve"> </w:t>
                  </w:r>
                  <w:smartTag w:uri="urn:schemas-microsoft-com:office:smarttags" w:element="place">
                    <w:smartTag w:uri="urn:schemas-microsoft-com:office:smarttags" w:element="City">
                      <w:r w:rsidRPr="00DD4777">
                        <w:rPr>
                          <w:lang w:val="nl-NL"/>
                        </w:rPr>
                        <w:t>MC</w:t>
                      </w:r>
                    </w:smartTag>
                    <w:r w:rsidRPr="00DD4777">
                      <w:rPr>
                        <w:lang w:val="nl-NL"/>
                      </w:rPr>
                      <w:t xml:space="preserve"> </w:t>
                    </w:r>
                    <w:r w:rsidRPr="00DD4777">
                      <w:rPr>
                        <w:lang w:val="nl-NL"/>
                      </w:rPr>
                      <w:sym w:font="Symbol" w:char="F05E"/>
                    </w:r>
                    <w:r w:rsidRPr="00DD4777">
                      <w:rPr>
                        <w:lang w:val="nl-NL"/>
                      </w:rPr>
                      <w:t xml:space="preserve"> </w:t>
                    </w:r>
                    <w:smartTag w:uri="urn:schemas-microsoft-com:office:smarttags" w:element="State">
                      <w:r w:rsidRPr="00DD4777">
                        <w:rPr>
                          <w:lang w:val="nl-NL"/>
                        </w:rPr>
                        <w:t>MO</w:t>
                      </w:r>
                    </w:smartTag>
                  </w:smartTag>
                  <w:r w:rsidRPr="00DD4777">
                    <w:rPr>
                      <w:lang w:val="nl-NL"/>
                    </w:rPr>
                    <w:t xml:space="preserve"> (1)</w:t>
                  </w:r>
                </w:p>
                <w:p w:rsidR="002C2C8A" w:rsidRPr="00DD4777" w:rsidRDefault="002C2C8A" w:rsidP="008B0EE4">
                  <w:pPr>
                    <w:autoSpaceDE w:val="0"/>
                    <w:autoSpaceDN w:val="0"/>
                    <w:adjustRightInd w:val="0"/>
                    <w:ind w:firstLine="551"/>
                    <w:jc w:val="both"/>
                    <w:rPr>
                      <w:lang w:val="nl-NL"/>
                    </w:rPr>
                  </w:pPr>
                  <w:r w:rsidRPr="00DD4777">
                    <w:rPr>
                      <w:lang w:val="nl-NL"/>
                    </w:rPr>
                    <w:t>Xét đ</w:t>
                  </w:r>
                  <w:r w:rsidRPr="00DD4777">
                    <w:rPr>
                      <w:lang w:val="nl-NL"/>
                    </w:rPr>
                    <w:softHyphen/>
                    <w:t xml:space="preserve">ường tròn (I) : Ta có </w:t>
                  </w:r>
                  <w:r w:rsidR="00D94404">
                    <w:rPr>
                      <w:position w:val="-6"/>
                      <w:lang w:val="nl-NL"/>
                    </w:rPr>
                    <w:pict>
                      <v:shape id="_x0000_i3422" type="#_x0000_t75" style="width:57.75pt;height:18pt">
                        <v:imagedata r:id="rId3157" o:title=""/>
                      </v:shape>
                    </w:pict>
                  </w:r>
                  <w:r w:rsidRPr="00DD4777">
                    <w:rPr>
                      <w:lang w:val="nl-NL"/>
                    </w:rPr>
                    <w:t xml:space="preserve"> </w:t>
                  </w:r>
                  <w:r w:rsidRPr="00DD4777">
                    <w:rPr>
                      <w:lang w:val="nl-NL"/>
                    </w:rPr>
                    <w:sym w:font="Symbol" w:char="F0DE"/>
                  </w:r>
                  <w:r w:rsidRPr="00DD4777">
                    <w:rPr>
                      <w:lang w:val="nl-NL"/>
                    </w:rPr>
                    <w:t xml:space="preserve"> MC </w:t>
                  </w:r>
                  <w:r w:rsidRPr="00DD4777">
                    <w:rPr>
                      <w:lang w:val="nl-NL"/>
                    </w:rPr>
                    <w:sym w:font="Symbol" w:char="F05E"/>
                  </w:r>
                  <w:r w:rsidRPr="00DD4777">
                    <w:rPr>
                      <w:lang w:val="nl-NL"/>
                    </w:rPr>
                    <w:t xml:space="preserve"> MD (2)</w:t>
                  </w:r>
                </w:p>
                <w:p w:rsidR="002C2C8A" w:rsidRPr="00DD4777" w:rsidRDefault="002C2C8A" w:rsidP="008B0EE4">
                  <w:pPr>
                    <w:autoSpaceDE w:val="0"/>
                    <w:autoSpaceDN w:val="0"/>
                    <w:adjustRightInd w:val="0"/>
                    <w:ind w:firstLine="551"/>
                    <w:jc w:val="both"/>
                    <w:rPr>
                      <w:lang w:val="nl-NL"/>
                    </w:rPr>
                  </w:pPr>
                  <w:r w:rsidRPr="00DD4777">
                    <w:rPr>
                      <w:lang w:val="nl-NL"/>
                    </w:rPr>
                    <w:t xml:space="preserve">Từ (1) và (2) =&gt; MO // MD </w:t>
                  </w:r>
                  <w:r w:rsidRPr="00DD4777">
                    <w:rPr>
                      <w:lang w:val="nl-NL"/>
                    </w:rPr>
                    <w:sym w:font="Symbol" w:char="F0DE"/>
                  </w:r>
                  <w:r w:rsidRPr="00DD4777">
                    <w:rPr>
                      <w:lang w:val="nl-NL"/>
                    </w:rPr>
                    <w:t xml:space="preserve"> MO và MD trùng nhau </w:t>
                  </w:r>
                </w:p>
                <w:p w:rsidR="002C2C8A" w:rsidRPr="00DD4777" w:rsidRDefault="002C2C8A" w:rsidP="008B0EE4">
                  <w:pPr>
                    <w:autoSpaceDE w:val="0"/>
                    <w:autoSpaceDN w:val="0"/>
                    <w:adjustRightInd w:val="0"/>
                    <w:ind w:firstLine="551"/>
                    <w:jc w:val="both"/>
                    <w:rPr>
                      <w:lang w:val="nl-NL"/>
                    </w:rPr>
                  </w:pPr>
                  <w:r w:rsidRPr="00DD4777">
                    <w:rPr>
                      <w:lang w:val="nl-NL"/>
                    </w:rPr>
                    <w:sym w:font="Symbol" w:char="F0DE"/>
                  </w:r>
                  <w:r w:rsidRPr="00DD4777">
                    <w:rPr>
                      <w:lang w:val="nl-NL"/>
                    </w:rPr>
                    <w:t xml:space="preserve"> O, M, D thẳng hàng</w:t>
                  </w:r>
                </w:p>
              </w:tc>
              <w:tc>
                <w:tcPr>
                  <w:tcW w:w="870" w:type="dxa"/>
                  <w:tcBorders>
                    <w:top w:val="single" w:sz="6" w:space="0" w:color="auto"/>
                    <w:left w:val="single" w:sz="6" w:space="0" w:color="auto"/>
                    <w:bottom w:val="single" w:sz="6" w:space="0" w:color="auto"/>
                    <w:right w:val="single" w:sz="6" w:space="0" w:color="auto"/>
                  </w:tcBorders>
                  <w:vAlign w:val="center"/>
                </w:tcPr>
                <w:p w:rsidR="002C2C8A" w:rsidRPr="00DD4777" w:rsidRDefault="002C2C8A" w:rsidP="008B0EE4">
                  <w:pPr>
                    <w:autoSpaceDE w:val="0"/>
                    <w:autoSpaceDN w:val="0"/>
                    <w:adjustRightInd w:val="0"/>
                    <w:jc w:val="center"/>
                    <w:rPr>
                      <w:b/>
                      <w:bCs/>
                      <w:lang w:val="nl-NL"/>
                    </w:rPr>
                  </w:pPr>
                  <w:r w:rsidRPr="00DD4777">
                    <w:rPr>
                      <w:b/>
                      <w:bCs/>
                      <w:lang w:val="nl-NL"/>
                    </w:rPr>
                    <w:t>1.0</w:t>
                  </w:r>
                </w:p>
              </w:tc>
            </w:tr>
            <w:tr w:rsidR="002C2C8A" w:rsidRPr="00DD4777" w:rsidTr="008B0EE4">
              <w:tc>
                <w:tcPr>
                  <w:tcW w:w="960" w:type="dxa"/>
                  <w:vMerge/>
                  <w:tcBorders>
                    <w:top w:val="single" w:sz="6" w:space="0" w:color="auto"/>
                    <w:left w:val="single" w:sz="6" w:space="0" w:color="auto"/>
                    <w:bottom w:val="single" w:sz="6" w:space="0" w:color="auto"/>
                    <w:right w:val="single" w:sz="6" w:space="0" w:color="auto"/>
                  </w:tcBorders>
                  <w:vAlign w:val="center"/>
                </w:tcPr>
                <w:p w:rsidR="002C2C8A" w:rsidRPr="00DD4777" w:rsidRDefault="002C2C8A" w:rsidP="008B0EE4">
                  <w:pPr>
                    <w:autoSpaceDE w:val="0"/>
                    <w:autoSpaceDN w:val="0"/>
                    <w:adjustRightInd w:val="0"/>
                    <w:jc w:val="center"/>
                    <w:rPr>
                      <w:b/>
                      <w:bCs/>
                      <w:lang w:val="nl-NL"/>
                    </w:rPr>
                  </w:pPr>
                </w:p>
              </w:tc>
              <w:tc>
                <w:tcPr>
                  <w:tcW w:w="8520" w:type="dxa"/>
                  <w:tcBorders>
                    <w:top w:val="single" w:sz="6" w:space="0" w:color="auto"/>
                    <w:left w:val="single" w:sz="6" w:space="0" w:color="auto"/>
                    <w:bottom w:val="single" w:sz="6" w:space="0" w:color="auto"/>
                    <w:right w:val="single" w:sz="6" w:space="0" w:color="auto"/>
                  </w:tcBorders>
                </w:tcPr>
                <w:p w:rsidR="002C2C8A" w:rsidRPr="00DD4777" w:rsidRDefault="002C2C8A" w:rsidP="008B0EE4">
                  <w:pPr>
                    <w:autoSpaceDE w:val="0"/>
                    <w:autoSpaceDN w:val="0"/>
                    <w:adjustRightInd w:val="0"/>
                    <w:jc w:val="both"/>
                    <w:rPr>
                      <w:lang w:val="nl-NL"/>
                    </w:rPr>
                  </w:pPr>
                  <w:r w:rsidRPr="00DD4777">
                    <w:rPr>
                      <w:lang w:val="nl-NL"/>
                    </w:rPr>
                    <w:t>2. Tam giác COD là tam giác cân</w:t>
                  </w:r>
                </w:p>
                <w:p w:rsidR="002C2C8A" w:rsidRPr="00DD4777" w:rsidRDefault="002C2C8A" w:rsidP="008B0EE4">
                  <w:pPr>
                    <w:autoSpaceDE w:val="0"/>
                    <w:autoSpaceDN w:val="0"/>
                    <w:adjustRightInd w:val="0"/>
                    <w:ind w:firstLine="608"/>
                    <w:jc w:val="both"/>
                    <w:rPr>
                      <w:lang w:val="nl-NL"/>
                    </w:rPr>
                  </w:pPr>
                  <w:r w:rsidRPr="00DD4777">
                    <w:rPr>
                      <w:lang w:val="nl-NL"/>
                    </w:rPr>
                    <w:t>CA là tiếp tuyến của đư</w:t>
                  </w:r>
                  <w:r w:rsidRPr="00DD4777">
                    <w:rPr>
                      <w:lang w:val="nl-NL"/>
                    </w:rPr>
                    <w:softHyphen/>
                    <w:t xml:space="preserve">ờng tròn (O) </w:t>
                  </w:r>
                  <w:r w:rsidRPr="00DD4777">
                    <w:rPr>
                      <w:lang w:val="nl-NL"/>
                    </w:rPr>
                    <w:sym w:font="Symbol" w:char="F0DE"/>
                  </w:r>
                  <w:r w:rsidRPr="00DD4777">
                    <w:rPr>
                      <w:lang w:val="nl-NL"/>
                    </w:rPr>
                    <w:t xml:space="preserve"> CA </w:t>
                  </w:r>
                  <w:r w:rsidRPr="00DD4777">
                    <w:rPr>
                      <w:lang w:val="nl-NL"/>
                    </w:rPr>
                    <w:sym w:font="Symbol" w:char="F05E"/>
                  </w:r>
                  <w:r w:rsidRPr="00DD4777">
                    <w:rPr>
                      <w:lang w:val="nl-NL"/>
                    </w:rPr>
                    <w:t>AB(3)</w:t>
                  </w:r>
                </w:p>
                <w:p w:rsidR="002C2C8A" w:rsidRPr="00DD4777" w:rsidRDefault="002C2C8A" w:rsidP="008B0EE4">
                  <w:pPr>
                    <w:autoSpaceDE w:val="0"/>
                    <w:autoSpaceDN w:val="0"/>
                    <w:adjustRightInd w:val="0"/>
                    <w:ind w:firstLine="608"/>
                    <w:jc w:val="both"/>
                    <w:rPr>
                      <w:lang w:val="nl-NL"/>
                    </w:rPr>
                  </w:pPr>
                  <w:r w:rsidRPr="00DD4777">
                    <w:rPr>
                      <w:lang w:val="nl-NL"/>
                    </w:rPr>
                    <w:t>Đ</w:t>
                  </w:r>
                  <w:r w:rsidRPr="00DD4777">
                    <w:rPr>
                      <w:lang w:val="nl-NL"/>
                    </w:rPr>
                    <w:softHyphen/>
                    <w:t xml:space="preserve">ờng tròn (I) tiếp xúc với AC tại C </w:t>
                  </w:r>
                  <w:r w:rsidRPr="00DD4777">
                    <w:rPr>
                      <w:lang w:val="nl-NL"/>
                    </w:rPr>
                    <w:sym w:font="Symbol" w:char="F0DE"/>
                  </w:r>
                  <w:r w:rsidRPr="00DD4777">
                    <w:rPr>
                      <w:lang w:val="nl-NL"/>
                    </w:rPr>
                    <w:t xml:space="preserve"> CA </w:t>
                  </w:r>
                  <w:r w:rsidRPr="00DD4777">
                    <w:rPr>
                      <w:lang w:val="nl-NL"/>
                    </w:rPr>
                    <w:sym w:font="Symbol" w:char="F05E"/>
                  </w:r>
                  <w:r w:rsidRPr="00DD4777">
                    <w:rPr>
                      <w:lang w:val="nl-NL"/>
                    </w:rPr>
                    <w:t xml:space="preserve"> CD(4)</w:t>
                  </w:r>
                </w:p>
                <w:p w:rsidR="002C2C8A" w:rsidRPr="00DD4777" w:rsidRDefault="002C2C8A" w:rsidP="008B0EE4">
                  <w:pPr>
                    <w:autoSpaceDE w:val="0"/>
                    <w:autoSpaceDN w:val="0"/>
                    <w:adjustRightInd w:val="0"/>
                    <w:ind w:firstLine="608"/>
                    <w:jc w:val="both"/>
                    <w:rPr>
                      <w:lang w:val="nl-NL"/>
                    </w:rPr>
                  </w:pPr>
                  <w:r w:rsidRPr="00DD4777">
                    <w:rPr>
                      <w:lang w:val="nl-NL"/>
                    </w:rPr>
                    <w:t xml:space="preserve">Từ (3) và (4) </w:t>
                  </w:r>
                  <w:r w:rsidRPr="00DD4777">
                    <w:rPr>
                      <w:lang w:val="nl-NL"/>
                    </w:rPr>
                    <w:sym w:font="Symbol" w:char="F0DE"/>
                  </w:r>
                  <w:r w:rsidRPr="00DD4777">
                    <w:rPr>
                      <w:lang w:val="nl-NL"/>
                    </w:rPr>
                    <w:t xml:space="preserve"> CD // AB =&gt; </w:t>
                  </w:r>
                  <w:r w:rsidR="00D94404">
                    <w:rPr>
                      <w:position w:val="-6"/>
                      <w:lang w:val="nl-NL"/>
                    </w:rPr>
                    <w:pict>
                      <v:shape id="_x0000_i3423" type="#_x0000_t75" style="width:65.25pt;height:18pt">
                        <v:imagedata r:id="rId3158" o:title=""/>
                      </v:shape>
                    </w:pict>
                  </w:r>
                  <w:r w:rsidRPr="00DD4777">
                    <w:rPr>
                      <w:lang w:val="nl-NL"/>
                    </w:rPr>
                    <w:t xml:space="preserve"> (*)</w:t>
                  </w:r>
                </w:p>
                <w:p w:rsidR="002C2C8A" w:rsidRPr="00DD4777" w:rsidRDefault="002C2C8A" w:rsidP="008B0EE4">
                  <w:pPr>
                    <w:autoSpaceDE w:val="0"/>
                    <w:autoSpaceDN w:val="0"/>
                    <w:adjustRightInd w:val="0"/>
                    <w:ind w:firstLine="608"/>
                    <w:jc w:val="both"/>
                    <w:rPr>
                      <w:lang w:val="nl-NL"/>
                    </w:rPr>
                  </w:pPr>
                  <w:r w:rsidRPr="00DD4777">
                    <w:rPr>
                      <w:lang w:val="nl-NL"/>
                    </w:rPr>
                    <w:t xml:space="preserve">                                                  ( Hai góc so le trong) </w:t>
                  </w:r>
                </w:p>
                <w:p w:rsidR="002C2C8A" w:rsidRPr="00DD4777" w:rsidRDefault="002C2C8A" w:rsidP="008B0EE4">
                  <w:pPr>
                    <w:autoSpaceDE w:val="0"/>
                    <w:autoSpaceDN w:val="0"/>
                    <w:adjustRightInd w:val="0"/>
                    <w:ind w:firstLine="608"/>
                    <w:jc w:val="both"/>
                    <w:rPr>
                      <w:lang w:val="nl-NL"/>
                    </w:rPr>
                  </w:pPr>
                  <w:r w:rsidRPr="00DD4777">
                    <w:rPr>
                      <w:lang w:val="nl-NL"/>
                    </w:rPr>
                    <w:t xml:space="preserve">CA, CM là hai tiếp tuyến cắt nhau của (O) </w:t>
                  </w:r>
                  <w:r w:rsidRPr="00DD4777">
                    <w:rPr>
                      <w:lang w:val="nl-NL"/>
                    </w:rPr>
                    <w:sym w:font="Symbol" w:char="F0DE"/>
                  </w:r>
                  <w:r w:rsidRPr="00DD4777">
                    <w:rPr>
                      <w:lang w:val="nl-NL"/>
                    </w:rPr>
                    <w:t xml:space="preserve"> </w:t>
                  </w:r>
                  <w:r w:rsidR="00D94404">
                    <w:rPr>
                      <w:position w:val="-6"/>
                      <w:lang w:val="nl-NL"/>
                    </w:rPr>
                    <w:pict>
                      <v:shape id="_x0000_i3424" type="#_x0000_t75" style="width:63.75pt;height:18pt">
                        <v:imagedata r:id="rId3159" o:title=""/>
                      </v:shape>
                    </w:pict>
                  </w:r>
                  <w:r w:rsidRPr="00DD4777">
                    <w:rPr>
                      <w:lang w:val="nl-NL"/>
                    </w:rPr>
                    <w:t xml:space="preserve"> (**)</w:t>
                  </w:r>
                </w:p>
                <w:p w:rsidR="002C2C8A" w:rsidRPr="00DD4777" w:rsidRDefault="002C2C8A" w:rsidP="008B0EE4">
                  <w:pPr>
                    <w:autoSpaceDE w:val="0"/>
                    <w:autoSpaceDN w:val="0"/>
                    <w:adjustRightInd w:val="0"/>
                    <w:ind w:firstLine="608"/>
                    <w:jc w:val="both"/>
                    <w:rPr>
                      <w:lang w:val="nl-NL"/>
                    </w:rPr>
                  </w:pPr>
                  <w:r w:rsidRPr="00DD4777">
                    <w:rPr>
                      <w:lang w:val="nl-NL"/>
                    </w:rPr>
                    <w:t xml:space="preserve">Từ (*) và (**) </w:t>
                  </w:r>
                  <w:r w:rsidRPr="00DD4777">
                    <w:rPr>
                      <w:lang w:val="nl-NL"/>
                    </w:rPr>
                    <w:sym w:font="Symbol" w:char="F0DE"/>
                  </w:r>
                  <w:r w:rsidRPr="00DD4777">
                    <w:rPr>
                      <w:lang w:val="nl-NL"/>
                    </w:rPr>
                    <w:t xml:space="preserve"> </w:t>
                  </w:r>
                  <w:r w:rsidR="00D94404">
                    <w:rPr>
                      <w:position w:val="-6"/>
                      <w:lang w:val="nl-NL"/>
                    </w:rPr>
                    <w:pict>
                      <v:shape id="_x0000_i3425" type="#_x0000_t75" style="width:68.2pt;height:18pt">
                        <v:imagedata r:id="rId3160" o:title=""/>
                      </v:shape>
                    </w:pict>
                  </w:r>
                  <w:r w:rsidRPr="00DD4777">
                    <w:rPr>
                      <w:lang w:val="nl-NL"/>
                    </w:rPr>
                    <w:t xml:space="preserve"> </w:t>
                  </w:r>
                  <w:r w:rsidRPr="00DD4777">
                    <w:rPr>
                      <w:lang w:val="nl-NL"/>
                    </w:rPr>
                    <w:sym w:font="Symbol" w:char="F0DE"/>
                  </w:r>
                  <w:r w:rsidRPr="00DD4777">
                    <w:rPr>
                      <w:lang w:val="nl-NL"/>
                    </w:rPr>
                    <w:t xml:space="preserve"> Tam giác COD cân tại D</w:t>
                  </w:r>
                </w:p>
              </w:tc>
              <w:tc>
                <w:tcPr>
                  <w:tcW w:w="870" w:type="dxa"/>
                  <w:tcBorders>
                    <w:top w:val="single" w:sz="6" w:space="0" w:color="auto"/>
                    <w:left w:val="single" w:sz="6" w:space="0" w:color="auto"/>
                    <w:bottom w:val="single" w:sz="6" w:space="0" w:color="auto"/>
                    <w:right w:val="single" w:sz="6" w:space="0" w:color="auto"/>
                  </w:tcBorders>
                  <w:vAlign w:val="center"/>
                </w:tcPr>
                <w:p w:rsidR="002C2C8A" w:rsidRPr="00DD4777" w:rsidRDefault="002C2C8A" w:rsidP="008B0EE4">
                  <w:pPr>
                    <w:autoSpaceDE w:val="0"/>
                    <w:autoSpaceDN w:val="0"/>
                    <w:adjustRightInd w:val="0"/>
                    <w:jc w:val="center"/>
                    <w:rPr>
                      <w:b/>
                      <w:bCs/>
                      <w:lang w:val="nl-NL"/>
                    </w:rPr>
                  </w:pPr>
                  <w:r w:rsidRPr="00DD4777">
                    <w:rPr>
                      <w:b/>
                      <w:bCs/>
                      <w:lang w:val="nl-NL"/>
                    </w:rPr>
                    <w:t>1.0</w:t>
                  </w:r>
                </w:p>
              </w:tc>
            </w:tr>
            <w:tr w:rsidR="002C2C8A" w:rsidRPr="00DD4777" w:rsidTr="008B0EE4">
              <w:tc>
                <w:tcPr>
                  <w:tcW w:w="960" w:type="dxa"/>
                  <w:vMerge/>
                  <w:tcBorders>
                    <w:top w:val="single" w:sz="6" w:space="0" w:color="auto"/>
                    <w:left w:val="single" w:sz="6" w:space="0" w:color="auto"/>
                    <w:bottom w:val="single" w:sz="6" w:space="0" w:color="auto"/>
                    <w:right w:val="single" w:sz="6" w:space="0" w:color="auto"/>
                  </w:tcBorders>
                  <w:vAlign w:val="center"/>
                </w:tcPr>
                <w:p w:rsidR="002C2C8A" w:rsidRPr="00DD4777" w:rsidRDefault="002C2C8A" w:rsidP="008B0EE4">
                  <w:pPr>
                    <w:autoSpaceDE w:val="0"/>
                    <w:autoSpaceDN w:val="0"/>
                    <w:adjustRightInd w:val="0"/>
                    <w:jc w:val="center"/>
                    <w:rPr>
                      <w:b/>
                      <w:bCs/>
                      <w:lang w:val="nl-NL"/>
                    </w:rPr>
                  </w:pPr>
                </w:p>
              </w:tc>
              <w:tc>
                <w:tcPr>
                  <w:tcW w:w="8520" w:type="dxa"/>
                  <w:tcBorders>
                    <w:top w:val="single" w:sz="6" w:space="0" w:color="auto"/>
                    <w:left w:val="single" w:sz="6" w:space="0" w:color="auto"/>
                    <w:bottom w:val="single" w:sz="6" w:space="0" w:color="auto"/>
                    <w:right w:val="single" w:sz="6" w:space="0" w:color="auto"/>
                  </w:tcBorders>
                </w:tcPr>
                <w:p w:rsidR="002C2C8A" w:rsidRPr="00DD4777" w:rsidRDefault="002C2C8A" w:rsidP="008B0EE4">
                  <w:pPr>
                    <w:autoSpaceDE w:val="0"/>
                    <w:autoSpaceDN w:val="0"/>
                    <w:adjustRightInd w:val="0"/>
                    <w:jc w:val="both"/>
                    <w:rPr>
                      <w:lang w:val="nl-NL"/>
                    </w:rPr>
                  </w:pPr>
                  <w:r w:rsidRPr="00DD4777">
                    <w:rPr>
                      <w:lang w:val="nl-NL"/>
                    </w:rPr>
                    <w:t>3. Đ</w:t>
                  </w:r>
                  <w:r w:rsidRPr="00DD4777">
                    <w:rPr>
                      <w:lang w:val="nl-NL"/>
                    </w:rPr>
                    <w:softHyphen/>
                    <w:t>ường thẳng đi qua D và vuông góc với BC luôn đi qua một điểm cố định khi M di động trên đ</w:t>
                  </w:r>
                  <w:r w:rsidRPr="00DD4777">
                    <w:rPr>
                      <w:lang w:val="nl-NL"/>
                    </w:rPr>
                    <w:softHyphen/>
                  </w:r>
                  <w:r>
                    <w:rPr>
                      <w:lang w:val="nl-NL"/>
                    </w:rPr>
                    <w:t>ư</w:t>
                  </w:r>
                  <w:r w:rsidRPr="00DD4777">
                    <w:rPr>
                      <w:lang w:val="nl-NL"/>
                    </w:rPr>
                    <w:t>ờng tròn (O)</w:t>
                  </w:r>
                </w:p>
                <w:p w:rsidR="002C2C8A" w:rsidRPr="00DD4777" w:rsidRDefault="002C2C8A" w:rsidP="008B0EE4">
                  <w:pPr>
                    <w:autoSpaceDE w:val="0"/>
                    <w:autoSpaceDN w:val="0"/>
                    <w:adjustRightInd w:val="0"/>
                    <w:jc w:val="both"/>
                    <w:rPr>
                      <w:lang w:val="nl-NL"/>
                    </w:rPr>
                  </w:pPr>
                  <w:r w:rsidRPr="00DD4777">
                    <w:rPr>
                      <w:lang w:val="nl-NL"/>
                    </w:rPr>
                    <w:t xml:space="preserve">* Gọi chân đường vuông góc hạ từ D tới BC là H. </w:t>
                  </w:r>
                  <w:r w:rsidR="00D94404">
                    <w:rPr>
                      <w:position w:val="-6"/>
                      <w:lang w:val="nl-NL"/>
                    </w:rPr>
                    <w:pict>
                      <v:shape id="_x0000_i3426" type="#_x0000_t75" style="width:57pt;height:18pt">
                        <v:imagedata r:id="rId3161" o:title=""/>
                      </v:shape>
                    </w:pict>
                  </w:r>
                  <w:r w:rsidRPr="00DD4777">
                    <w:rPr>
                      <w:lang w:val="nl-NL"/>
                    </w:rPr>
                    <w:t xml:space="preserve"> </w:t>
                  </w:r>
                  <w:r w:rsidRPr="00DD4777">
                    <w:rPr>
                      <w:lang w:val="nl-NL"/>
                    </w:rPr>
                    <w:sym w:font="Symbol" w:char="F0DE"/>
                  </w:r>
                  <w:r w:rsidRPr="00DD4777">
                    <w:rPr>
                      <w:lang w:val="nl-NL"/>
                    </w:rPr>
                    <w:t xml:space="preserve"> H </w:t>
                  </w:r>
                  <w:r w:rsidRPr="00DD4777">
                    <w:rPr>
                      <w:lang w:val="nl-NL"/>
                    </w:rPr>
                    <w:sym w:font="Symbol" w:char="F0CE"/>
                  </w:r>
                  <w:r w:rsidRPr="00DD4777">
                    <w:rPr>
                      <w:lang w:val="nl-NL"/>
                    </w:rPr>
                    <w:t xml:space="preserve"> (I) (Bài toán quỹ tích)</w:t>
                  </w:r>
                </w:p>
                <w:p w:rsidR="002C2C8A" w:rsidRPr="00DD4777" w:rsidRDefault="002C2C8A" w:rsidP="008B0EE4">
                  <w:pPr>
                    <w:autoSpaceDE w:val="0"/>
                    <w:autoSpaceDN w:val="0"/>
                    <w:adjustRightInd w:val="0"/>
                    <w:jc w:val="both"/>
                    <w:rPr>
                      <w:lang w:val="nl-NL"/>
                    </w:rPr>
                  </w:pPr>
                  <w:r w:rsidRPr="00DD4777">
                    <w:rPr>
                      <w:lang w:val="nl-NL"/>
                    </w:rPr>
                    <w:t>DH kéo dài cắt AB tại K.</w:t>
                  </w:r>
                </w:p>
                <w:p w:rsidR="002C2C8A" w:rsidRPr="00DD4777" w:rsidRDefault="002C2C8A" w:rsidP="008B0EE4">
                  <w:pPr>
                    <w:autoSpaceDE w:val="0"/>
                    <w:autoSpaceDN w:val="0"/>
                    <w:adjustRightInd w:val="0"/>
                    <w:jc w:val="both"/>
                    <w:rPr>
                      <w:lang w:val="nl-NL"/>
                    </w:rPr>
                  </w:pPr>
                  <w:r w:rsidRPr="00DD4777">
                    <w:rPr>
                      <w:lang w:val="nl-NL"/>
                    </w:rPr>
                    <w:t>Gọi N là giao điểm của CO và đư</w:t>
                  </w:r>
                  <w:r w:rsidRPr="00DD4777">
                    <w:rPr>
                      <w:lang w:val="nl-NL"/>
                    </w:rPr>
                    <w:softHyphen/>
                    <w:t>ờng tròn (I)</w:t>
                  </w:r>
                </w:p>
                <w:p w:rsidR="002C2C8A" w:rsidRPr="00DD4777" w:rsidRDefault="002C2C8A" w:rsidP="008B0EE4">
                  <w:pPr>
                    <w:autoSpaceDE w:val="0"/>
                    <w:autoSpaceDN w:val="0"/>
                    <w:adjustRightInd w:val="0"/>
                    <w:jc w:val="both"/>
                    <w:rPr>
                      <w:lang w:val="nl-NL"/>
                    </w:rPr>
                  </w:pPr>
                  <w:r w:rsidRPr="00DD4777">
                    <w:rPr>
                      <w:lang w:val="nl-NL"/>
                    </w:rPr>
                    <w:t>=&gt;</w:t>
                  </w:r>
                  <w:r w:rsidR="00D94404">
                    <w:rPr>
                      <w:rFonts w:ascii="Arial" w:hAnsi="Arial" w:cs="Arial"/>
                      <w:position w:val="-34"/>
                      <w:lang w:val="nl-NL"/>
                    </w:rPr>
                    <w:pict>
                      <v:shape id="_x0000_i3427" type="#_x0000_t75" style="width:153.7pt;height:39.75pt">
                        <v:imagedata r:id="rId3162" o:title=""/>
                      </v:shape>
                    </w:pict>
                  </w:r>
                </w:p>
                <w:p w:rsidR="002C2C8A" w:rsidRPr="00DD4777" w:rsidRDefault="002C2C8A" w:rsidP="008B0EE4">
                  <w:pPr>
                    <w:autoSpaceDE w:val="0"/>
                    <w:autoSpaceDN w:val="0"/>
                    <w:adjustRightInd w:val="0"/>
                    <w:jc w:val="both"/>
                    <w:rPr>
                      <w:lang w:val="nl-NL"/>
                    </w:rPr>
                  </w:pPr>
                  <w:r w:rsidRPr="00DD4777">
                    <w:rPr>
                      <w:lang w:val="nl-NL"/>
                    </w:rPr>
                    <w:t>Ta có tứ giác NHOK nội tiếp</w:t>
                  </w:r>
                </w:p>
                <w:p w:rsidR="002C2C8A" w:rsidRPr="00DD4777" w:rsidRDefault="002C2C8A" w:rsidP="008B0EE4">
                  <w:pPr>
                    <w:autoSpaceDE w:val="0"/>
                    <w:autoSpaceDN w:val="0"/>
                    <w:adjustRightInd w:val="0"/>
                    <w:ind w:right="-108"/>
                    <w:rPr>
                      <w:lang w:val="nl-NL"/>
                    </w:rPr>
                  </w:pPr>
                  <w:r w:rsidRPr="00DD4777">
                    <w:rPr>
                      <w:lang w:val="nl-NL"/>
                    </w:rPr>
                    <w:t xml:space="preserve">Vì có </w:t>
                  </w:r>
                  <w:r w:rsidR="00D94404">
                    <w:rPr>
                      <w:position w:val="-12"/>
                      <w:lang w:val="nl-NL"/>
                    </w:rPr>
                    <w:pict>
                      <v:shape id="_x0000_i3428" type="#_x0000_t75" style="width:80.25pt;height:21pt">
                        <v:imagedata r:id="rId3163" o:title=""/>
                      </v:shape>
                    </w:pict>
                  </w:r>
                  <w:r w:rsidRPr="00DD4777">
                    <w:rPr>
                      <w:lang w:val="nl-NL"/>
                    </w:rPr>
                    <w:t xml:space="preserve"> ( Cùng bù với góc DHN) </w:t>
                  </w:r>
                  <w:r w:rsidRPr="00DD4777">
                    <w:rPr>
                      <w:lang w:val="nl-NL"/>
                    </w:rPr>
                    <w:sym w:font="Symbol" w:char="F0DE"/>
                  </w:r>
                  <w:r w:rsidRPr="00DD4777">
                    <w:rPr>
                      <w:lang w:val="nl-NL"/>
                    </w:rPr>
                    <w:t xml:space="preserve"> </w:t>
                  </w:r>
                  <w:r w:rsidR="00D94404">
                    <w:rPr>
                      <w:position w:val="-6"/>
                      <w:lang w:val="nl-NL"/>
                    </w:rPr>
                    <w:pict>
                      <v:shape id="_x0000_i3429" type="#_x0000_t75" style="width:99pt;height:18pt">
                        <v:imagedata r:id="rId3164" o:title=""/>
                      </v:shape>
                    </w:pict>
                  </w:r>
                  <w:r w:rsidRPr="00DD4777">
                    <w:rPr>
                      <w:lang w:val="nl-NL"/>
                    </w:rPr>
                    <w:t>(5)</w:t>
                  </w:r>
                </w:p>
                <w:p w:rsidR="002C2C8A" w:rsidRPr="00DD4777" w:rsidRDefault="002C2C8A" w:rsidP="008B0EE4">
                  <w:pPr>
                    <w:autoSpaceDE w:val="0"/>
                    <w:autoSpaceDN w:val="0"/>
                    <w:adjustRightInd w:val="0"/>
                    <w:jc w:val="both"/>
                    <w:rPr>
                      <w:lang w:val="nl-NL"/>
                    </w:rPr>
                  </w:pPr>
                  <w:r w:rsidRPr="00DD4777">
                    <w:rPr>
                      <w:lang w:val="nl-NL"/>
                    </w:rPr>
                    <w:t xml:space="preserve">* Ta có : </w:t>
                  </w:r>
                  <w:r w:rsidR="00D94404">
                    <w:rPr>
                      <w:position w:val="-6"/>
                      <w:lang w:val="nl-NL"/>
                    </w:rPr>
                    <w:pict>
                      <v:shape id="_x0000_i3430" type="#_x0000_t75" style="width:69.7pt;height:18pt">
                        <v:imagedata r:id="rId3165" o:title=""/>
                      </v:shape>
                    </w:pict>
                  </w:r>
                  <w:r w:rsidRPr="00DD4777">
                    <w:rPr>
                      <w:lang w:val="nl-NL"/>
                    </w:rPr>
                    <w:t xml:space="preserve"> (Cùng chắn cung NH của đ</w:t>
                  </w:r>
                  <w:r w:rsidRPr="00DD4777">
                    <w:rPr>
                      <w:lang w:val="nl-NL"/>
                    </w:rPr>
                    <w:softHyphen/>
                    <w:t>ường tròn (I))</w:t>
                  </w:r>
                </w:p>
                <w:p w:rsidR="002C2C8A" w:rsidRPr="00DD4777" w:rsidRDefault="002C2C8A" w:rsidP="008B0EE4">
                  <w:pPr>
                    <w:autoSpaceDE w:val="0"/>
                    <w:autoSpaceDN w:val="0"/>
                    <w:adjustRightInd w:val="0"/>
                    <w:jc w:val="both"/>
                    <w:rPr>
                      <w:lang w:val="nl-NL"/>
                    </w:rPr>
                  </w:pPr>
                  <w:r>
                    <w:rPr>
                      <w:noProof/>
                      <w:lang w:val="en-US"/>
                    </w:rPr>
                    <mc:AlternateContent>
                      <mc:Choice Requires="wps">
                        <w:drawing>
                          <wp:anchor distT="0" distB="0" distL="114300" distR="114300" simplePos="0" relativeHeight="251769856" behindDoc="0" locked="0" layoutInCell="1" allowOverlap="1" wp14:anchorId="010D125F" wp14:editId="6D866F58">
                            <wp:simplePos x="0" y="0"/>
                            <wp:positionH relativeFrom="column">
                              <wp:posOffset>2096135</wp:posOffset>
                            </wp:positionH>
                            <wp:positionV relativeFrom="paragraph">
                              <wp:posOffset>78740</wp:posOffset>
                            </wp:positionV>
                            <wp:extent cx="191770" cy="114300"/>
                            <wp:effectExtent l="10160" t="12065" r="7620" b="6985"/>
                            <wp:wrapNone/>
                            <wp:docPr id="1167" name="Freeform 11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1770" cy="114300"/>
                                    </a:xfrm>
                                    <a:custGeom>
                                      <a:avLst/>
                                      <a:gdLst>
                                        <a:gd name="T0" fmla="*/ 76 w 722"/>
                                        <a:gd name="T1" fmla="*/ 0 h 360"/>
                                        <a:gd name="T2" fmla="*/ 19 w 722"/>
                                        <a:gd name="T3" fmla="*/ 180 h 360"/>
                                        <a:gd name="T4" fmla="*/ 190 w 722"/>
                                        <a:gd name="T5" fmla="*/ 360 h 360"/>
                                        <a:gd name="T6" fmla="*/ 361 w 722"/>
                                        <a:gd name="T7" fmla="*/ 180 h 360"/>
                                        <a:gd name="T8" fmla="*/ 532 w 722"/>
                                        <a:gd name="T9" fmla="*/ 0 h 360"/>
                                        <a:gd name="T10" fmla="*/ 703 w 722"/>
                                        <a:gd name="T11" fmla="*/ 180 h 360"/>
                                        <a:gd name="T12" fmla="*/ 646 w 722"/>
                                        <a:gd name="T13" fmla="*/ 360 h 360"/>
                                      </a:gdLst>
                                      <a:ahLst/>
                                      <a:cxnLst>
                                        <a:cxn ang="0">
                                          <a:pos x="T0" y="T1"/>
                                        </a:cxn>
                                        <a:cxn ang="0">
                                          <a:pos x="T2" y="T3"/>
                                        </a:cxn>
                                        <a:cxn ang="0">
                                          <a:pos x="T4" y="T5"/>
                                        </a:cxn>
                                        <a:cxn ang="0">
                                          <a:pos x="T6" y="T7"/>
                                        </a:cxn>
                                        <a:cxn ang="0">
                                          <a:pos x="T8" y="T9"/>
                                        </a:cxn>
                                        <a:cxn ang="0">
                                          <a:pos x="T10" y="T11"/>
                                        </a:cxn>
                                        <a:cxn ang="0">
                                          <a:pos x="T12" y="T13"/>
                                        </a:cxn>
                                      </a:cxnLst>
                                      <a:rect l="0" t="0" r="r" b="b"/>
                                      <a:pathLst>
                                        <a:path w="722" h="360">
                                          <a:moveTo>
                                            <a:pt x="76" y="0"/>
                                          </a:moveTo>
                                          <a:cubicBezTo>
                                            <a:pt x="38" y="60"/>
                                            <a:pt x="0" y="120"/>
                                            <a:pt x="19" y="180"/>
                                          </a:cubicBezTo>
                                          <a:cubicBezTo>
                                            <a:pt x="38" y="240"/>
                                            <a:pt x="133" y="360"/>
                                            <a:pt x="190" y="360"/>
                                          </a:cubicBezTo>
                                          <a:cubicBezTo>
                                            <a:pt x="247" y="360"/>
                                            <a:pt x="304" y="240"/>
                                            <a:pt x="361" y="180"/>
                                          </a:cubicBezTo>
                                          <a:cubicBezTo>
                                            <a:pt x="418" y="120"/>
                                            <a:pt x="475" y="0"/>
                                            <a:pt x="532" y="0"/>
                                          </a:cubicBezTo>
                                          <a:cubicBezTo>
                                            <a:pt x="589" y="0"/>
                                            <a:pt x="684" y="120"/>
                                            <a:pt x="703" y="180"/>
                                          </a:cubicBezTo>
                                          <a:cubicBezTo>
                                            <a:pt x="722" y="240"/>
                                            <a:pt x="655" y="330"/>
                                            <a:pt x="646"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262" o:spid="_x0000_s1026" style="position:absolute;margin-left:165.05pt;margin-top:6.2pt;width:15.1pt;height:9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22,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" path="m76,c38,60,,120,19,180v19,60,114,180,171,180c247,360,304,240,361,180,418,120,475,,532,v57,,152,120,171,180c722,240,655,330,646,360e" filled="f">
                            <v:path arrowok="t" o:connecttype="custom" o:connectlocs="20186,0;5047,57150;50466,114300;95885,57150;141304,0;186723,57150;171584,114300" o:connectangles="0,0,0,0,0,0,0"/>
                          </v:shape>
                        </w:pict>
                      </mc:Fallback>
                    </mc:AlternateContent>
                  </w:r>
                  <w:r w:rsidR="00D94404">
                    <w:rPr>
                      <w:position w:val="-20"/>
                      <w:lang w:val="nl-NL"/>
                    </w:rPr>
                    <w:pict>
                      <v:shape id="_x0000_i3431" type="#_x0000_t75" style="width:111.8pt;height:26.25pt">
                        <v:imagedata r:id="rId3166" o:title=""/>
                      </v:shape>
                    </w:pict>
                  </w:r>
                  <w:r w:rsidRPr="00DD4777">
                    <w:rPr>
                      <w:lang w:val="nl-NL"/>
                    </w:rPr>
                    <w:sym w:font="Symbol" w:char="F0DE"/>
                  </w:r>
                  <w:r w:rsidRPr="00DD4777">
                    <w:rPr>
                      <w:lang w:val="nl-NL"/>
                    </w:rPr>
                    <w:t xml:space="preserve"> </w:t>
                  </w:r>
                  <w:r w:rsidRPr="00DD4777">
                    <w:rPr>
                      <w:lang w:val="nl-NL"/>
                    </w:rPr>
                    <w:sym w:font="Symbol" w:char="F044"/>
                  </w:r>
                  <w:r w:rsidRPr="00DD4777">
                    <w:rPr>
                      <w:lang w:val="nl-NL"/>
                    </w:rPr>
                    <w:t xml:space="preserve">DHN        </w:t>
                  </w:r>
                  <w:r w:rsidRPr="00DD4777">
                    <w:rPr>
                      <w:lang w:val="nl-NL"/>
                    </w:rPr>
                    <w:sym w:font="Symbol" w:char="F044"/>
                  </w:r>
                  <w:r w:rsidRPr="00DD4777">
                    <w:rPr>
                      <w:lang w:val="nl-NL"/>
                    </w:rPr>
                    <w:t>COB  (g.g)</w:t>
                  </w:r>
                </w:p>
                <w:p w:rsidR="002C2C8A" w:rsidRPr="00DD4777" w:rsidRDefault="002C2C8A" w:rsidP="008B0EE4">
                  <w:pPr>
                    <w:autoSpaceDE w:val="0"/>
                    <w:autoSpaceDN w:val="0"/>
                    <w:adjustRightInd w:val="0"/>
                    <w:ind w:right="-108"/>
                    <w:rPr>
                      <w:lang w:val="nl-NL"/>
                    </w:rPr>
                  </w:pPr>
                  <w:r w:rsidRPr="00DD4777">
                    <w:rPr>
                      <w:lang w:val="nl-NL"/>
                    </w:rPr>
                    <w:t xml:space="preserve"> </w:t>
                  </w:r>
                  <w:r w:rsidR="00D94404">
                    <w:rPr>
                      <w:position w:val="-94"/>
                      <w:lang w:val="nl-NL"/>
                    </w:rPr>
                    <w:pict>
                      <v:shape id="_x0000_i3432" type="#_x0000_t75" style="width:185.2pt;height:99.8pt">
                        <v:imagedata r:id="rId3167" o:title=""/>
                      </v:shape>
                    </w:pict>
                  </w:r>
                  <w:r w:rsidRPr="00DD4777">
                    <w:rPr>
                      <w:lang w:val="nl-NL"/>
                    </w:rPr>
                    <w:t xml:space="preserve"> Mà </w:t>
                  </w:r>
                  <w:r w:rsidR="00D94404">
                    <w:rPr>
                      <w:position w:val="-6"/>
                      <w:lang w:val="nl-NL"/>
                    </w:rPr>
                    <w:pict>
                      <v:shape id="_x0000_i3433" type="#_x0000_t75" style="width:69pt;height:18pt">
                        <v:imagedata r:id="rId3168" o:title=""/>
                      </v:shape>
                    </w:pict>
                  </w:r>
                </w:p>
                <w:p w:rsidR="002C2C8A" w:rsidRPr="00DD4777" w:rsidRDefault="002C2C8A" w:rsidP="008B0EE4">
                  <w:pPr>
                    <w:autoSpaceDE w:val="0"/>
                    <w:autoSpaceDN w:val="0"/>
                    <w:adjustRightInd w:val="0"/>
                    <w:ind w:right="-108"/>
                    <w:rPr>
                      <w:lang w:val="nl-NL"/>
                    </w:rPr>
                  </w:pPr>
                  <w:r>
                    <w:rPr>
                      <w:noProof/>
                      <w:lang w:val="en-US"/>
                    </w:rPr>
                    <mc:AlternateContent>
                      <mc:Choice Requires="wps">
                        <w:drawing>
                          <wp:anchor distT="0" distB="0" distL="114300" distR="114300" simplePos="0" relativeHeight="251770880" behindDoc="0" locked="0" layoutInCell="1" allowOverlap="1" wp14:anchorId="596A82F2" wp14:editId="662E6C95">
                            <wp:simplePos x="0" y="0"/>
                            <wp:positionH relativeFrom="column">
                              <wp:posOffset>1482725</wp:posOffset>
                            </wp:positionH>
                            <wp:positionV relativeFrom="paragraph">
                              <wp:posOffset>52070</wp:posOffset>
                            </wp:positionV>
                            <wp:extent cx="191770" cy="114300"/>
                            <wp:effectExtent l="6350" t="13970" r="11430" b="5080"/>
                            <wp:wrapNone/>
                            <wp:docPr id="1168" name="Freeform 11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1770" cy="114300"/>
                                    </a:xfrm>
                                    <a:custGeom>
                                      <a:avLst/>
                                      <a:gdLst>
                                        <a:gd name="T0" fmla="*/ 76 w 722"/>
                                        <a:gd name="T1" fmla="*/ 0 h 360"/>
                                        <a:gd name="T2" fmla="*/ 19 w 722"/>
                                        <a:gd name="T3" fmla="*/ 180 h 360"/>
                                        <a:gd name="T4" fmla="*/ 190 w 722"/>
                                        <a:gd name="T5" fmla="*/ 360 h 360"/>
                                        <a:gd name="T6" fmla="*/ 361 w 722"/>
                                        <a:gd name="T7" fmla="*/ 180 h 360"/>
                                        <a:gd name="T8" fmla="*/ 532 w 722"/>
                                        <a:gd name="T9" fmla="*/ 0 h 360"/>
                                        <a:gd name="T10" fmla="*/ 703 w 722"/>
                                        <a:gd name="T11" fmla="*/ 180 h 360"/>
                                        <a:gd name="T12" fmla="*/ 646 w 722"/>
                                        <a:gd name="T13" fmla="*/ 360 h 360"/>
                                      </a:gdLst>
                                      <a:ahLst/>
                                      <a:cxnLst>
                                        <a:cxn ang="0">
                                          <a:pos x="T0" y="T1"/>
                                        </a:cxn>
                                        <a:cxn ang="0">
                                          <a:pos x="T2" y="T3"/>
                                        </a:cxn>
                                        <a:cxn ang="0">
                                          <a:pos x="T4" y="T5"/>
                                        </a:cxn>
                                        <a:cxn ang="0">
                                          <a:pos x="T6" y="T7"/>
                                        </a:cxn>
                                        <a:cxn ang="0">
                                          <a:pos x="T8" y="T9"/>
                                        </a:cxn>
                                        <a:cxn ang="0">
                                          <a:pos x="T10" y="T11"/>
                                        </a:cxn>
                                        <a:cxn ang="0">
                                          <a:pos x="T12" y="T13"/>
                                        </a:cxn>
                                      </a:cxnLst>
                                      <a:rect l="0" t="0" r="r" b="b"/>
                                      <a:pathLst>
                                        <a:path w="722" h="360">
                                          <a:moveTo>
                                            <a:pt x="76" y="0"/>
                                          </a:moveTo>
                                          <a:cubicBezTo>
                                            <a:pt x="38" y="60"/>
                                            <a:pt x="0" y="120"/>
                                            <a:pt x="19" y="180"/>
                                          </a:cubicBezTo>
                                          <a:cubicBezTo>
                                            <a:pt x="38" y="240"/>
                                            <a:pt x="133" y="360"/>
                                            <a:pt x="190" y="360"/>
                                          </a:cubicBezTo>
                                          <a:cubicBezTo>
                                            <a:pt x="247" y="360"/>
                                            <a:pt x="304" y="240"/>
                                            <a:pt x="361" y="180"/>
                                          </a:cubicBezTo>
                                          <a:cubicBezTo>
                                            <a:pt x="418" y="120"/>
                                            <a:pt x="475" y="0"/>
                                            <a:pt x="532" y="0"/>
                                          </a:cubicBezTo>
                                          <a:cubicBezTo>
                                            <a:pt x="589" y="0"/>
                                            <a:pt x="684" y="120"/>
                                            <a:pt x="703" y="180"/>
                                          </a:cubicBezTo>
                                          <a:cubicBezTo>
                                            <a:pt x="722" y="240"/>
                                            <a:pt x="655" y="330"/>
                                            <a:pt x="646"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261" o:spid="_x0000_s1026" style="position:absolute;margin-left:116.75pt;margin-top:4.1pt;width:15.1pt;height:9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22,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" path="m76,c38,60,,120,19,180v19,60,114,180,171,180c247,360,304,240,361,180,418,120,475,,532,v57,,152,120,171,180c722,240,655,330,646,360e" filled="f">
                            <v:path arrowok="t" o:connecttype="custom" o:connectlocs="20186,0;5047,57150;50466,114300;95885,57150;141304,0;186723,57150;171584,114300" o:connectangles="0,0,0,0,0,0,0"/>
                          </v:shape>
                        </w:pict>
                      </mc:Fallback>
                    </mc:AlternateContent>
                  </w:r>
                  <w:r w:rsidRPr="00DD4777">
                    <w:rPr>
                      <w:lang w:val="nl-NL"/>
                    </w:rPr>
                    <w:t xml:space="preserve">                        </w:t>
                  </w:r>
                  <w:r w:rsidRPr="00DD4777">
                    <w:rPr>
                      <w:lang w:val="nl-NL"/>
                    </w:rPr>
                    <w:sym w:font="Symbol" w:char="F0DE"/>
                  </w:r>
                  <w:r w:rsidRPr="00DD4777">
                    <w:rPr>
                      <w:lang w:val="nl-NL"/>
                    </w:rPr>
                    <w:sym w:font="Symbol" w:char="F044"/>
                  </w:r>
                  <w:r w:rsidRPr="00DD4777">
                    <w:rPr>
                      <w:lang w:val="nl-NL"/>
                    </w:rPr>
                    <w:t xml:space="preserve">NHO     </w:t>
                  </w:r>
                  <w:r w:rsidRPr="00DD4777">
                    <w:rPr>
                      <w:lang w:val="nl-NL"/>
                    </w:rPr>
                    <w:sym w:font="Symbol" w:char="F044"/>
                  </w:r>
                  <w:r w:rsidRPr="00DD4777">
                    <w:rPr>
                      <w:lang w:val="nl-NL"/>
                    </w:rPr>
                    <w:t>DHC (c.g.c)</w:t>
                  </w:r>
                </w:p>
                <w:p w:rsidR="002C2C8A" w:rsidRPr="00DD4777" w:rsidRDefault="002C2C8A" w:rsidP="008B0EE4">
                  <w:pPr>
                    <w:autoSpaceDE w:val="0"/>
                    <w:autoSpaceDN w:val="0"/>
                    <w:adjustRightInd w:val="0"/>
                    <w:jc w:val="both"/>
                    <w:rPr>
                      <w:lang w:val="nl-NL"/>
                    </w:rPr>
                  </w:pPr>
                  <w:r w:rsidRPr="00DD4777">
                    <w:rPr>
                      <w:lang w:val="nl-NL"/>
                    </w:rPr>
                    <w:sym w:font="Symbol" w:char="F0DE"/>
                  </w:r>
                  <w:r w:rsidRPr="00DD4777">
                    <w:rPr>
                      <w:lang w:val="nl-NL"/>
                    </w:rPr>
                    <w:t xml:space="preserve"> </w:t>
                  </w:r>
                  <w:r w:rsidR="00D94404">
                    <w:rPr>
                      <w:position w:val="-6"/>
                      <w:lang w:val="nl-NL"/>
                    </w:rPr>
                    <w:pict>
                      <v:shape id="_x0000_i3434" type="#_x0000_t75" style="width:57pt;height:18pt">
                        <v:imagedata r:id="rId3169" o:title=""/>
                      </v:shape>
                    </w:pict>
                  </w:r>
                  <w:r w:rsidRPr="00DD4777">
                    <w:rPr>
                      <w:lang w:val="nl-NL"/>
                    </w:rPr>
                    <w:t xml:space="preserve"> Mà  </w:t>
                  </w:r>
                  <w:r w:rsidR="00D94404">
                    <w:rPr>
                      <w:position w:val="-6"/>
                      <w:lang w:val="nl-NL"/>
                    </w:rPr>
                    <w:pict>
                      <v:shape id="_x0000_i3435" type="#_x0000_t75" style="width:99pt;height:18pt">
                        <v:imagedata r:id="rId3164" o:title=""/>
                      </v:shape>
                    </w:pict>
                  </w:r>
                  <w:r w:rsidRPr="00DD4777">
                    <w:rPr>
                      <w:lang w:val="nl-NL"/>
                    </w:rPr>
                    <w:t xml:space="preserve">(5) </w:t>
                  </w:r>
                  <w:r w:rsidRPr="00DD4777">
                    <w:rPr>
                      <w:lang w:val="nl-NL"/>
                    </w:rPr>
                    <w:sym w:font="Symbol" w:char="F0DE"/>
                  </w:r>
                  <w:r w:rsidR="00D94404">
                    <w:rPr>
                      <w:position w:val="-6"/>
                      <w:lang w:val="nl-NL"/>
                    </w:rPr>
                    <w:pict>
                      <v:shape id="_x0000_i3436" type="#_x0000_t75" style="width:57pt;height:18pt">
                        <v:imagedata r:id="rId3170" o:title=""/>
                      </v:shape>
                    </w:pict>
                  </w:r>
                  <w:r w:rsidRPr="00DD4777">
                    <w:rPr>
                      <w:lang w:val="nl-NL"/>
                    </w:rPr>
                    <w:t xml:space="preserve">, </w:t>
                  </w:r>
                  <w:r w:rsidRPr="00DD4777">
                    <w:rPr>
                      <w:lang w:val="nl-NL"/>
                    </w:rPr>
                    <w:sym w:font="Symbol" w:char="F0DE"/>
                  </w:r>
                  <w:r w:rsidRPr="00DD4777">
                    <w:rPr>
                      <w:lang w:val="nl-NL"/>
                    </w:rPr>
                    <w:t xml:space="preserve"> NK </w:t>
                  </w:r>
                  <w:r w:rsidRPr="00DD4777">
                    <w:rPr>
                      <w:lang w:val="nl-NL"/>
                    </w:rPr>
                    <w:sym w:font="Symbol" w:char="F05E"/>
                  </w:r>
                  <w:r w:rsidRPr="00DD4777">
                    <w:rPr>
                      <w:lang w:val="nl-NL"/>
                    </w:rPr>
                    <w:t xml:space="preserve"> AB </w:t>
                  </w:r>
                  <w:r w:rsidRPr="00DD4777">
                    <w:rPr>
                      <w:lang w:val="nl-NL"/>
                    </w:rPr>
                    <w:sym w:font="Symbol" w:char="F0DE"/>
                  </w:r>
                  <w:r w:rsidRPr="00DD4777">
                    <w:rPr>
                      <w:lang w:val="nl-NL"/>
                    </w:rPr>
                    <w:t xml:space="preserve"> NK // AC </w:t>
                  </w:r>
                  <w:r w:rsidRPr="00DD4777">
                    <w:rPr>
                      <w:lang w:val="nl-NL"/>
                    </w:rPr>
                    <w:sym w:font="Symbol" w:char="F0DE"/>
                  </w:r>
                  <w:r w:rsidRPr="00DD4777">
                    <w:rPr>
                      <w:lang w:val="nl-NL"/>
                    </w:rPr>
                    <w:t xml:space="preserve"> K là trung điểm của OA cố định </w:t>
                  </w:r>
                  <w:r w:rsidRPr="00DD4777">
                    <w:rPr>
                      <w:lang w:val="nl-NL"/>
                    </w:rPr>
                    <w:sym w:font="Symbol" w:char="F0DE"/>
                  </w:r>
                  <w:r w:rsidRPr="00DD4777">
                    <w:rPr>
                      <w:lang w:val="nl-NL"/>
                    </w:rPr>
                    <w:t xml:space="preserve"> (ĐPCM)</w:t>
                  </w:r>
                </w:p>
              </w:tc>
              <w:tc>
                <w:tcPr>
                  <w:tcW w:w="870" w:type="dxa"/>
                  <w:tcBorders>
                    <w:top w:val="single" w:sz="6" w:space="0" w:color="auto"/>
                    <w:left w:val="single" w:sz="6" w:space="0" w:color="auto"/>
                    <w:bottom w:val="single" w:sz="6" w:space="0" w:color="auto"/>
                    <w:right w:val="single" w:sz="6" w:space="0" w:color="auto"/>
                  </w:tcBorders>
                  <w:vAlign w:val="center"/>
                </w:tcPr>
                <w:p w:rsidR="002C2C8A" w:rsidRPr="00DD4777" w:rsidRDefault="002C2C8A" w:rsidP="008B0EE4">
                  <w:pPr>
                    <w:autoSpaceDE w:val="0"/>
                    <w:autoSpaceDN w:val="0"/>
                    <w:adjustRightInd w:val="0"/>
                    <w:jc w:val="center"/>
                    <w:rPr>
                      <w:b/>
                      <w:bCs/>
                      <w:lang w:val="nl-NL"/>
                    </w:rPr>
                  </w:pPr>
                  <w:r w:rsidRPr="00DD4777">
                    <w:rPr>
                      <w:b/>
                      <w:bCs/>
                      <w:lang w:val="nl-NL"/>
                    </w:rPr>
                    <w:t>1.0</w:t>
                  </w:r>
                </w:p>
              </w:tc>
            </w:tr>
            <w:tr w:rsidR="002C2C8A" w:rsidRPr="00DD4777" w:rsidTr="008B0EE4">
              <w:tc>
                <w:tcPr>
                  <w:tcW w:w="960" w:type="dxa"/>
                  <w:tcBorders>
                    <w:top w:val="single" w:sz="6" w:space="0" w:color="auto"/>
                    <w:left w:val="single" w:sz="6" w:space="0" w:color="auto"/>
                    <w:bottom w:val="single" w:sz="6" w:space="0" w:color="auto"/>
                    <w:right w:val="single" w:sz="6" w:space="0" w:color="auto"/>
                  </w:tcBorders>
                  <w:vAlign w:val="center"/>
                </w:tcPr>
                <w:p w:rsidR="002C2C8A" w:rsidRPr="00DD4777" w:rsidRDefault="002C2C8A" w:rsidP="008B0EE4">
                  <w:pPr>
                    <w:autoSpaceDE w:val="0"/>
                    <w:autoSpaceDN w:val="0"/>
                    <w:adjustRightInd w:val="0"/>
                    <w:jc w:val="center"/>
                    <w:rPr>
                      <w:b/>
                      <w:bCs/>
                      <w:lang w:val="nl-NL"/>
                    </w:rPr>
                  </w:pPr>
                  <w:r w:rsidRPr="00DD4777">
                    <w:rPr>
                      <w:b/>
                      <w:bCs/>
                      <w:lang w:val="nl-NL"/>
                    </w:rPr>
                    <w:t>5</w:t>
                  </w:r>
                </w:p>
              </w:tc>
              <w:tc>
                <w:tcPr>
                  <w:tcW w:w="8520" w:type="dxa"/>
                  <w:tcBorders>
                    <w:top w:val="single" w:sz="6" w:space="0" w:color="auto"/>
                    <w:left w:val="single" w:sz="6" w:space="0" w:color="auto"/>
                    <w:bottom w:val="single" w:sz="6" w:space="0" w:color="auto"/>
                    <w:right w:val="single" w:sz="6" w:space="0" w:color="auto"/>
                  </w:tcBorders>
                </w:tcPr>
                <w:p w:rsidR="002C2C8A" w:rsidRPr="00DD4777" w:rsidRDefault="002C2C8A" w:rsidP="008B0EE4">
                  <w:pPr>
                    <w:autoSpaceDE w:val="0"/>
                    <w:autoSpaceDN w:val="0"/>
                    <w:adjustRightInd w:val="0"/>
                    <w:jc w:val="both"/>
                    <w:rPr>
                      <w:lang w:val="nl-NL"/>
                    </w:rPr>
                  </w:pPr>
                  <w:r w:rsidRPr="00DD4777">
                    <w:rPr>
                      <w:b/>
                      <w:bCs/>
                      <w:u w:val="single"/>
                      <w:lang w:val="nl-NL"/>
                    </w:rPr>
                    <w:t>Câu 5</w:t>
                  </w:r>
                  <w:r w:rsidRPr="00DD4777">
                    <w:rPr>
                      <w:b/>
                      <w:bCs/>
                      <w:lang w:val="nl-NL"/>
                    </w:rPr>
                    <w:t xml:space="preserve"> </w:t>
                  </w:r>
                  <w:r w:rsidRPr="00DD4777">
                    <w:rPr>
                      <w:lang w:val="nl-NL"/>
                    </w:rPr>
                    <w:t>(1.0 điểm) : Cho a,b,c là các số d</w:t>
                  </w:r>
                  <w:r>
                    <w:rPr>
                      <w:lang w:val="nl-NL"/>
                    </w:rPr>
                    <w:t>ư</w:t>
                  </w:r>
                  <w:r w:rsidRPr="00DD4777">
                    <w:rPr>
                      <w:lang w:val="nl-NL"/>
                    </w:rPr>
                    <w:softHyphen/>
                    <w:t xml:space="preserve">ơng không âm thoả mãn : </w:t>
                  </w:r>
                  <w:r w:rsidR="00D94404">
                    <w:rPr>
                      <w:rFonts w:ascii="Arial" w:hAnsi="Arial" w:cs="Arial"/>
                      <w:lang w:val="nl-NL"/>
                    </w:rPr>
                    <w:pict>
                      <v:shape id="_x0000_i3437" type="#_x0000_t75" style="width:75pt;height:15.75pt">
                        <v:imagedata r:id="rId3142" o:title=""/>
                      </v:shape>
                    </w:pict>
                  </w:r>
                </w:p>
                <w:p w:rsidR="002C2C8A" w:rsidRPr="00DD4777" w:rsidRDefault="002C2C8A" w:rsidP="008B0EE4">
                  <w:pPr>
                    <w:autoSpaceDE w:val="0"/>
                    <w:autoSpaceDN w:val="0"/>
                    <w:adjustRightInd w:val="0"/>
                    <w:jc w:val="both"/>
                    <w:rPr>
                      <w:lang w:val="nl-NL"/>
                    </w:rPr>
                  </w:pPr>
                  <w:r w:rsidRPr="00DD4777">
                    <w:rPr>
                      <w:lang w:val="nl-NL"/>
                    </w:rPr>
                    <w:t xml:space="preserve">Chứng minh rằng : </w:t>
                  </w:r>
                  <w:r w:rsidR="00D94404">
                    <w:rPr>
                      <w:position w:val="-24"/>
                      <w:lang w:val="nl-NL"/>
                    </w:rPr>
                    <w:pict>
                      <v:shape id="_x0000_i3438" type="#_x0000_t75" style="width:200.2pt;height:30.75pt">
                        <v:imagedata r:id="rId3171" o:title=""/>
                      </v:shape>
                    </w:pict>
                  </w:r>
                </w:p>
                <w:p w:rsidR="002C2C8A" w:rsidRPr="00DD4777" w:rsidRDefault="002C2C8A" w:rsidP="008B0EE4">
                  <w:pPr>
                    <w:autoSpaceDE w:val="0"/>
                    <w:autoSpaceDN w:val="0"/>
                    <w:adjustRightInd w:val="0"/>
                    <w:jc w:val="both"/>
                    <w:rPr>
                      <w:lang w:val="nl-NL"/>
                    </w:rPr>
                  </w:pPr>
                  <w:r w:rsidRPr="00DD4777">
                    <w:rPr>
                      <w:lang w:val="nl-NL"/>
                    </w:rPr>
                    <w:t>* C/M bổ đề:</w:t>
                  </w:r>
                  <w:r w:rsidRPr="00DD4777">
                    <w:rPr>
                      <w:rFonts w:ascii="Arial" w:hAnsi="Arial" w:cs="Arial"/>
                      <w:lang w:val="nl-NL"/>
                    </w:rPr>
                    <w:t xml:space="preserve"> </w:t>
                  </w:r>
                  <w:r w:rsidR="00D94404">
                    <w:rPr>
                      <w:position w:val="-28"/>
                      <w:lang w:val="nl-NL"/>
                    </w:rPr>
                    <w:pict>
                      <v:shape id="_x0000_i3439" type="#_x0000_t75" style="width:92.3pt;height:38.25pt">
                        <v:imagedata r:id="rId3172" o:title=""/>
                      </v:shape>
                    </w:pict>
                  </w:r>
                  <w:r w:rsidRPr="00DD4777">
                    <w:rPr>
                      <w:lang w:val="nl-NL"/>
                    </w:rPr>
                    <w:t xml:space="preserve"> và </w:t>
                  </w:r>
                  <w:r w:rsidR="00D94404">
                    <w:rPr>
                      <w:position w:val="-28"/>
                      <w:lang w:val="nl-NL"/>
                    </w:rPr>
                    <w:pict>
                      <v:shape id="_x0000_i3440" type="#_x0000_t75" style="width:131.25pt;height:38.25pt">
                        <v:imagedata r:id="rId3173" o:title=""/>
                      </v:shape>
                    </w:pict>
                  </w:r>
                  <w:r w:rsidRPr="00DD4777">
                    <w:rPr>
                      <w:lang w:val="nl-NL"/>
                    </w:rPr>
                    <w:t xml:space="preserve"> . </w:t>
                  </w:r>
                </w:p>
                <w:p w:rsidR="002C2C8A" w:rsidRPr="00DD4777" w:rsidRDefault="002C2C8A" w:rsidP="008B0EE4">
                  <w:pPr>
                    <w:autoSpaceDE w:val="0"/>
                    <w:autoSpaceDN w:val="0"/>
                    <w:adjustRightInd w:val="0"/>
                    <w:jc w:val="both"/>
                    <w:rPr>
                      <w:lang w:val="nl-NL"/>
                    </w:rPr>
                  </w:pPr>
                  <w:r w:rsidRPr="00DD4777">
                    <w:rPr>
                      <w:lang w:val="nl-NL"/>
                    </w:rPr>
                    <w:t>Thật vậy</w:t>
                  </w:r>
                </w:p>
                <w:p w:rsidR="002C2C8A" w:rsidRPr="00DD4777" w:rsidRDefault="00D94404" w:rsidP="008B0EE4">
                  <w:pPr>
                    <w:autoSpaceDE w:val="0"/>
                    <w:autoSpaceDN w:val="0"/>
                    <w:adjustRightInd w:val="0"/>
                    <w:jc w:val="both"/>
                    <w:rPr>
                      <w:lang w:val="nl-NL"/>
                    </w:rPr>
                  </w:pPr>
                  <w:r>
                    <w:rPr>
                      <w:position w:val="-28"/>
                      <w:lang w:val="nl-NL"/>
                    </w:rPr>
                    <w:pict>
                      <v:shape id="_x0000_i3441" type="#_x0000_t75" style="width:357pt;height:38.25pt">
                        <v:imagedata r:id="rId3174" o:title=""/>
                      </v:shape>
                    </w:pict>
                  </w:r>
                </w:p>
                <w:p w:rsidR="002C2C8A" w:rsidRPr="00DD4777" w:rsidRDefault="002C2C8A" w:rsidP="008B0EE4">
                  <w:pPr>
                    <w:autoSpaceDE w:val="0"/>
                    <w:autoSpaceDN w:val="0"/>
                    <w:adjustRightInd w:val="0"/>
                    <w:jc w:val="both"/>
                    <w:rPr>
                      <w:lang w:val="nl-NL"/>
                    </w:rPr>
                  </w:pPr>
                  <w:r w:rsidRPr="00DD4777">
                    <w:rPr>
                      <w:lang w:val="nl-NL"/>
                    </w:rPr>
                    <w:t xml:space="preserve">(Đúng) </w:t>
                  </w:r>
                  <w:r w:rsidRPr="00DD4777">
                    <w:rPr>
                      <w:lang w:val="nl-NL"/>
                    </w:rPr>
                    <w:sym w:font="Symbol" w:char="F0DE"/>
                  </w:r>
                  <w:r w:rsidRPr="00DD4777">
                    <w:rPr>
                      <w:lang w:val="nl-NL"/>
                    </w:rPr>
                    <w:t xml:space="preserve"> ĐPCM</w:t>
                  </w:r>
                </w:p>
                <w:p w:rsidR="002C2C8A" w:rsidRPr="00DD4777" w:rsidRDefault="002C2C8A" w:rsidP="008B0EE4">
                  <w:pPr>
                    <w:autoSpaceDE w:val="0"/>
                    <w:autoSpaceDN w:val="0"/>
                    <w:adjustRightInd w:val="0"/>
                    <w:jc w:val="both"/>
                    <w:rPr>
                      <w:lang w:val="nl-NL"/>
                    </w:rPr>
                  </w:pPr>
                  <w:r w:rsidRPr="00DD4777">
                    <w:rPr>
                      <w:lang w:val="nl-NL"/>
                    </w:rPr>
                    <w:t xml:space="preserve">Áp dụng 2 lần , ta có: </w:t>
                  </w:r>
                  <w:r w:rsidR="00D94404">
                    <w:rPr>
                      <w:position w:val="-28"/>
                      <w:lang w:val="nl-NL"/>
                    </w:rPr>
                    <w:pict>
                      <v:shape id="_x0000_i3442" type="#_x0000_t75" style="width:131.25pt;height:38.25pt">
                        <v:imagedata r:id="rId3175" o:title=""/>
                      </v:shape>
                    </w:pict>
                  </w:r>
                </w:p>
                <w:p w:rsidR="002C2C8A" w:rsidRPr="00DD4777" w:rsidRDefault="002C2C8A" w:rsidP="008B0EE4">
                  <w:pPr>
                    <w:autoSpaceDE w:val="0"/>
                    <w:autoSpaceDN w:val="0"/>
                    <w:adjustRightInd w:val="0"/>
                    <w:jc w:val="both"/>
                    <w:rPr>
                      <w:lang w:val="nl-NL"/>
                    </w:rPr>
                  </w:pPr>
                  <w:r w:rsidRPr="00DD4777">
                    <w:rPr>
                      <w:lang w:val="nl-NL"/>
                    </w:rPr>
                    <w:t xml:space="preserve">* Ta có  : </w:t>
                  </w:r>
                  <w:r w:rsidR="00D94404">
                    <w:rPr>
                      <w:rFonts w:ascii="Arial" w:hAnsi="Arial" w:cs="Arial"/>
                      <w:lang w:val="nl-NL"/>
                    </w:rPr>
                    <w:pict>
                      <v:shape id="_x0000_i3443" type="#_x0000_t75" style="width:195pt;height:15.75pt">
                        <v:imagedata r:id="rId3176" o:title=""/>
                      </v:shape>
                    </w:pict>
                  </w:r>
                  <w:r w:rsidRPr="00DD4777">
                    <w:rPr>
                      <w:lang w:val="nl-NL"/>
                    </w:rPr>
                    <w:t>, tư</w:t>
                  </w:r>
                  <w:r w:rsidRPr="00DD4777">
                    <w:rPr>
                      <w:lang w:val="nl-NL"/>
                    </w:rPr>
                    <w:softHyphen/>
                    <w:t xml:space="preserve">ơng tự Ta có: … </w:t>
                  </w:r>
                  <w:r w:rsidRPr="00DD4777">
                    <w:rPr>
                      <w:lang w:val="nl-NL"/>
                    </w:rPr>
                    <w:sym w:font="Symbol" w:char="F0DE"/>
                  </w:r>
                </w:p>
                <w:p w:rsidR="002C2C8A" w:rsidRPr="00DD4777" w:rsidRDefault="00D94404" w:rsidP="008B0EE4">
                  <w:pPr>
                    <w:autoSpaceDE w:val="0"/>
                    <w:autoSpaceDN w:val="0"/>
                    <w:adjustRightInd w:val="0"/>
                    <w:jc w:val="both"/>
                    <w:rPr>
                      <w:lang w:val="nl-NL"/>
                    </w:rPr>
                  </w:pPr>
                  <w:r>
                    <w:rPr>
                      <w:rFonts w:ascii="Arial" w:hAnsi="Arial" w:cs="Arial"/>
                      <w:lang w:val="nl-NL"/>
                    </w:rPr>
                    <w:pict>
                      <v:shape id="_x0000_i3444" type="#_x0000_t75" style="width:362.1pt;height:30.75pt">
                        <v:imagedata r:id="rId3177" o:title=""/>
                      </v:shape>
                    </w:pict>
                  </w:r>
                  <w:r w:rsidR="002C2C8A" w:rsidRPr="00DD4777">
                    <w:rPr>
                      <w:lang w:val="nl-NL"/>
                    </w:rPr>
                    <w:t xml:space="preserve"> </w:t>
                  </w:r>
                  <w:r>
                    <w:rPr>
                      <w:rFonts w:ascii="Arial" w:hAnsi="Arial" w:cs="Arial"/>
                      <w:position w:val="-54"/>
                      <w:lang w:val="nl-NL"/>
                    </w:rPr>
                    <w:pict>
                      <v:shape id="_x0000_i3445" type="#_x0000_t75" style="width:234.75pt;height:47.25pt">
                        <v:imagedata r:id="rId3178" o:title=""/>
                      </v:shape>
                    </w:pict>
                  </w:r>
                </w:p>
                <w:p w:rsidR="002C2C8A" w:rsidRPr="00DD4777" w:rsidRDefault="002C2C8A" w:rsidP="008B0EE4">
                  <w:pPr>
                    <w:autoSpaceDE w:val="0"/>
                    <w:autoSpaceDN w:val="0"/>
                    <w:adjustRightInd w:val="0"/>
                    <w:jc w:val="both"/>
                    <w:rPr>
                      <w:lang w:val="nl-NL"/>
                    </w:rPr>
                  </w:pPr>
                  <w:r w:rsidRPr="00DD4777">
                    <w:rPr>
                      <w:lang w:val="nl-NL"/>
                    </w:rPr>
                    <w:t xml:space="preserve">Ta chứng minh </w:t>
                  </w:r>
                  <w:r w:rsidR="00D94404">
                    <w:rPr>
                      <w:position w:val="-24"/>
                      <w:lang w:val="nl-NL"/>
                    </w:rPr>
                    <w:pict>
                      <v:shape id="_x0000_i3446" type="#_x0000_t75" style="width:156.7pt;height:30.75pt">
                        <v:imagedata r:id="rId3179" o:title=""/>
                      </v:shape>
                    </w:pict>
                  </w:r>
                </w:p>
                <w:p w:rsidR="002C2C8A" w:rsidRPr="00DD4777" w:rsidRDefault="002C2C8A" w:rsidP="008B0EE4">
                  <w:pPr>
                    <w:autoSpaceDE w:val="0"/>
                    <w:autoSpaceDN w:val="0"/>
                    <w:adjustRightInd w:val="0"/>
                    <w:jc w:val="both"/>
                    <w:rPr>
                      <w:lang w:val="nl-NL"/>
                    </w:rPr>
                  </w:pPr>
                  <w:r w:rsidRPr="00DD4777">
                    <w:rPr>
                      <w:lang w:val="nl-NL"/>
                    </w:rPr>
                    <w:t xml:space="preserve">         </w:t>
                  </w:r>
                  <w:r w:rsidR="00D94404">
                    <w:rPr>
                      <w:rFonts w:ascii="Arial" w:hAnsi="Arial" w:cs="Arial"/>
                      <w:position w:val="-144"/>
                      <w:lang w:val="nl-NL"/>
                    </w:rPr>
                    <w:pict>
                      <v:shape id="_x0000_i3447" type="#_x0000_t75" style="width:321.7pt;height:150pt">
                        <v:imagedata r:id="rId3180" o:title=""/>
                      </v:shape>
                    </w:pict>
                  </w:r>
                </w:p>
                <w:p w:rsidR="002C2C8A" w:rsidRPr="00DD4777" w:rsidRDefault="002C2C8A" w:rsidP="008B0EE4">
                  <w:pPr>
                    <w:autoSpaceDE w:val="0"/>
                    <w:autoSpaceDN w:val="0"/>
                    <w:adjustRightInd w:val="0"/>
                    <w:jc w:val="both"/>
                    <w:rPr>
                      <w:lang w:val="nl-NL"/>
                    </w:rPr>
                  </w:pPr>
                  <w:r w:rsidRPr="00DD4777">
                    <w:rPr>
                      <w:lang w:val="nl-NL"/>
                    </w:rPr>
                    <w:t xml:space="preserve">* Áp dụng </w:t>
                  </w:r>
                  <w:r w:rsidRPr="00DD4777">
                    <w:rPr>
                      <w:bCs/>
                      <w:lang w:val="nl-NL"/>
                    </w:rPr>
                    <w:t>Bổ đề</w:t>
                  </w:r>
                  <w:r w:rsidRPr="00DD4777">
                    <w:rPr>
                      <w:lang w:val="nl-NL"/>
                    </w:rPr>
                    <w:t xml:space="preserve"> trên ta có:</w:t>
                  </w:r>
                </w:p>
                <w:p w:rsidR="002C2C8A" w:rsidRPr="00DD4777" w:rsidRDefault="002C2C8A" w:rsidP="008B0EE4">
                  <w:pPr>
                    <w:autoSpaceDE w:val="0"/>
                    <w:autoSpaceDN w:val="0"/>
                    <w:adjustRightInd w:val="0"/>
                    <w:jc w:val="both"/>
                    <w:rPr>
                      <w:lang w:val="nl-NL"/>
                    </w:rPr>
                  </w:pPr>
                  <w:r w:rsidRPr="00DD4777">
                    <w:rPr>
                      <w:lang w:val="nl-NL"/>
                    </w:rPr>
                    <w:t xml:space="preserve">     </w:t>
                  </w:r>
                  <w:r w:rsidRPr="00DD4777">
                    <w:rPr>
                      <w:lang w:val="nl-NL"/>
                    </w:rPr>
                    <w:sym w:font="Symbol" w:char="F0DE"/>
                  </w:r>
                  <w:r w:rsidRPr="00DD4777">
                    <w:rPr>
                      <w:lang w:val="nl-NL"/>
                    </w:rPr>
                    <w:t xml:space="preserve"> </w:t>
                  </w:r>
                  <w:r w:rsidR="00D94404">
                    <w:rPr>
                      <w:rFonts w:ascii="Arial" w:hAnsi="Arial" w:cs="Arial"/>
                      <w:position w:val="-32"/>
                      <w:lang w:val="nl-NL"/>
                    </w:rPr>
                    <w:pict>
                      <v:shape id="_x0000_i3448" type="#_x0000_t75" style="width:294pt;height:39.75pt">
                        <v:imagedata r:id="rId3181" o:title=""/>
                      </v:shape>
                    </w:pict>
                  </w:r>
                </w:p>
                <w:p w:rsidR="002C2C8A" w:rsidRPr="00DD4777" w:rsidRDefault="002C2C8A" w:rsidP="008B0EE4">
                  <w:pPr>
                    <w:autoSpaceDE w:val="0"/>
                    <w:autoSpaceDN w:val="0"/>
                    <w:adjustRightInd w:val="0"/>
                    <w:jc w:val="both"/>
                    <w:rPr>
                      <w:lang w:val="nl-NL"/>
                    </w:rPr>
                  </w:pPr>
                  <w:r w:rsidRPr="00DD4777">
                    <w:rPr>
                      <w:lang w:val="nl-NL"/>
                    </w:rPr>
                    <w:t xml:space="preserve">    </w:t>
                  </w:r>
                  <w:r w:rsidR="00D94404">
                    <w:rPr>
                      <w:rFonts w:ascii="Arial" w:hAnsi="Arial" w:cs="Arial"/>
                      <w:position w:val="-28"/>
                      <w:lang w:val="nl-NL"/>
                    </w:rPr>
                    <w:pict>
                      <v:shape id="_x0000_i3449" type="#_x0000_t75" style="width:297pt;height:38.25pt">
                        <v:imagedata r:id="rId3182" o:title=""/>
                      </v:shape>
                    </w:pict>
                  </w:r>
                </w:p>
                <w:p w:rsidR="002C2C8A" w:rsidRPr="00DD4777" w:rsidRDefault="002C2C8A" w:rsidP="008B0EE4">
                  <w:pPr>
                    <w:autoSpaceDE w:val="0"/>
                    <w:autoSpaceDN w:val="0"/>
                    <w:adjustRightInd w:val="0"/>
                    <w:jc w:val="both"/>
                    <w:rPr>
                      <w:lang w:val="nl-NL"/>
                    </w:rPr>
                  </w:pPr>
                  <w:r w:rsidRPr="00DD4777">
                    <w:rPr>
                      <w:lang w:val="nl-NL"/>
                    </w:rPr>
                    <w:t>* Mà:</w:t>
                  </w:r>
                </w:p>
                <w:p w:rsidR="002C2C8A" w:rsidRPr="00DD4777" w:rsidRDefault="002C2C8A" w:rsidP="008B0EE4">
                  <w:pPr>
                    <w:autoSpaceDE w:val="0"/>
                    <w:autoSpaceDN w:val="0"/>
                    <w:adjustRightInd w:val="0"/>
                    <w:jc w:val="both"/>
                    <w:rPr>
                      <w:rFonts w:ascii="Arial" w:hAnsi="Arial" w:cs="Arial"/>
                      <w:lang w:val="nl-NL"/>
                    </w:rPr>
                  </w:pPr>
                  <w:r w:rsidRPr="00DD4777">
                    <w:rPr>
                      <w:rFonts w:ascii="Arial" w:hAnsi="Arial" w:cs="Arial"/>
                      <w:lang w:val="nl-NL"/>
                    </w:rPr>
                    <w:t xml:space="preserve">       </w:t>
                  </w:r>
                  <w:r w:rsidR="00D94404">
                    <w:rPr>
                      <w:rFonts w:ascii="Arial" w:hAnsi="Arial" w:cs="Arial"/>
                      <w:position w:val="-138"/>
                      <w:lang w:val="nl-NL"/>
                    </w:rPr>
                    <w:pict>
                      <v:shape id="_x0000_i3450" type="#_x0000_t75" style="width:362.35pt;height:2in">
                        <v:imagedata r:id="rId3183" o:title=""/>
                      </v:shape>
                    </w:pict>
                  </w:r>
                </w:p>
                <w:p w:rsidR="002C2C8A" w:rsidRPr="00DD4777" w:rsidRDefault="002C2C8A" w:rsidP="008B0EE4">
                  <w:pPr>
                    <w:autoSpaceDE w:val="0"/>
                    <w:autoSpaceDN w:val="0"/>
                    <w:adjustRightInd w:val="0"/>
                    <w:jc w:val="both"/>
                    <w:rPr>
                      <w:lang w:val="nl-NL"/>
                    </w:rPr>
                  </w:pPr>
                  <w:r w:rsidRPr="00DD4777">
                    <w:rPr>
                      <w:lang w:val="nl-NL"/>
                    </w:rPr>
                    <w:t xml:space="preserve">Từ (3) và (4) </w:t>
                  </w:r>
                  <w:r w:rsidRPr="00DD4777">
                    <w:rPr>
                      <w:lang w:val="nl-NL"/>
                    </w:rPr>
                    <w:sym w:font="Symbol" w:char="F0DE"/>
                  </w:r>
                  <w:r w:rsidRPr="00DD4777">
                    <w:rPr>
                      <w:lang w:val="nl-NL"/>
                    </w:rPr>
                    <w:t xml:space="preserve"> (2)</w:t>
                  </w:r>
                </w:p>
                <w:p w:rsidR="002C2C8A" w:rsidRPr="00DD4777" w:rsidRDefault="002C2C8A" w:rsidP="008B0EE4">
                  <w:pPr>
                    <w:autoSpaceDE w:val="0"/>
                    <w:autoSpaceDN w:val="0"/>
                    <w:adjustRightInd w:val="0"/>
                    <w:jc w:val="both"/>
                    <w:rPr>
                      <w:lang w:val="nl-NL"/>
                    </w:rPr>
                  </w:pPr>
                  <w:r w:rsidRPr="00DD4777">
                    <w:rPr>
                      <w:lang w:val="nl-NL"/>
                    </w:rPr>
                    <w:t>Kết hợp (2) và (1) ta có điều phải chứng minh.</w:t>
                  </w:r>
                </w:p>
                <w:p w:rsidR="002C2C8A" w:rsidRPr="00DD4777" w:rsidRDefault="002C2C8A" w:rsidP="008B0EE4">
                  <w:pPr>
                    <w:autoSpaceDE w:val="0"/>
                    <w:autoSpaceDN w:val="0"/>
                    <w:adjustRightInd w:val="0"/>
                    <w:jc w:val="both"/>
                    <w:rPr>
                      <w:lang w:val="nl-NL"/>
                    </w:rPr>
                  </w:pPr>
                  <w:r w:rsidRPr="00DD4777">
                    <w:rPr>
                      <w:lang w:val="nl-NL"/>
                    </w:rPr>
                    <w:t>Dấu = xảy ra khi a = b = c = 1</w:t>
                  </w:r>
                </w:p>
              </w:tc>
              <w:tc>
                <w:tcPr>
                  <w:tcW w:w="870" w:type="dxa"/>
                  <w:tcBorders>
                    <w:top w:val="single" w:sz="6" w:space="0" w:color="auto"/>
                    <w:left w:val="single" w:sz="6" w:space="0" w:color="auto"/>
                    <w:bottom w:val="single" w:sz="6" w:space="0" w:color="auto"/>
                    <w:right w:val="single" w:sz="6" w:space="0" w:color="auto"/>
                  </w:tcBorders>
                  <w:vAlign w:val="center"/>
                </w:tcPr>
                <w:p w:rsidR="002C2C8A" w:rsidRPr="00DD4777" w:rsidRDefault="002C2C8A" w:rsidP="008B0EE4">
                  <w:pPr>
                    <w:autoSpaceDE w:val="0"/>
                    <w:autoSpaceDN w:val="0"/>
                    <w:adjustRightInd w:val="0"/>
                    <w:jc w:val="center"/>
                    <w:rPr>
                      <w:b/>
                      <w:bCs/>
                      <w:lang w:val="nl-NL"/>
                    </w:rPr>
                  </w:pPr>
                  <w:r w:rsidRPr="00DD4777">
                    <w:rPr>
                      <w:b/>
                      <w:bCs/>
                      <w:lang w:val="nl-NL"/>
                    </w:rPr>
                    <w:t>1.0</w:t>
                  </w:r>
                </w:p>
              </w:tc>
            </w:tr>
          </w:tbl>
          <w:p w:rsidR="002C2C8A" w:rsidRPr="00DD4777" w:rsidRDefault="002C2C8A" w:rsidP="002C2C8A">
            <w:pPr>
              <w:autoSpaceDE w:val="0"/>
              <w:autoSpaceDN w:val="0"/>
              <w:adjustRightInd w:val="0"/>
              <w:rPr>
                <w:lang w:val="nl-NL"/>
              </w:rPr>
            </w:pPr>
          </w:p>
          <w:p w:rsidR="002C2C8A" w:rsidRPr="00596F13" w:rsidRDefault="002C2C8A"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DD66AE" w:rsidP="00596F13">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t>ĐỀ 040</w:t>
            </w:r>
          </w:p>
          <w:p w:rsidR="002C2C8A" w:rsidRPr="00DD4777" w:rsidRDefault="002C2C8A" w:rsidP="002C2C8A">
            <w:pPr>
              <w:rPr>
                <w:rFonts w:ascii=".VnTime" w:hAnsi=".VnTime"/>
                <w:b/>
                <w:color w:val="002060"/>
                <w:lang w:val="nl-NL"/>
              </w:rPr>
            </w:pPr>
            <w:r w:rsidRPr="00DD4777">
              <w:rPr>
                <w:b/>
                <w:color w:val="002060"/>
                <w:lang w:val="nl-NL"/>
              </w:rPr>
              <w:t>Sở GD – ĐT NGHỆ  AN</w:t>
            </w:r>
            <w:r w:rsidRPr="00DD4777">
              <w:rPr>
                <w:b/>
                <w:color w:val="002060"/>
                <w:lang w:val="nl-NL"/>
              </w:rPr>
              <w:tab/>
            </w:r>
            <w:r w:rsidRPr="00DD4777">
              <w:rPr>
                <w:b/>
                <w:color w:val="002060"/>
                <w:lang w:val="nl-NL"/>
              </w:rPr>
              <w:tab/>
            </w:r>
            <w:r w:rsidRPr="00DD4777">
              <w:rPr>
                <w:b/>
                <w:color w:val="002060"/>
                <w:lang w:val="nl-NL"/>
              </w:rPr>
              <w:tab/>
            </w:r>
            <w:r w:rsidRPr="00DD4777">
              <w:rPr>
                <w:b/>
                <w:color w:val="002060"/>
                <w:lang w:val="nl-NL"/>
              </w:rPr>
              <w:tab/>
            </w:r>
            <w:r w:rsidRPr="00DD4777">
              <w:rPr>
                <w:rFonts w:ascii=".VnTime" w:hAnsi=".VnTime"/>
                <w:b/>
                <w:color w:val="002060"/>
                <w:lang w:val="nl-NL"/>
              </w:rPr>
              <w:t>§Ò thi vµo THPT n¨m häc 2012 - 2013</w:t>
            </w:r>
          </w:p>
          <w:p w:rsidR="002C2C8A" w:rsidRPr="00DD4777" w:rsidRDefault="002C2C8A" w:rsidP="002C2C8A">
            <w:pPr>
              <w:rPr>
                <w:rFonts w:ascii=".VnTime" w:hAnsi=".VnTime"/>
                <w:b/>
                <w:color w:val="002060"/>
                <w:lang w:val="nl-NL"/>
              </w:rPr>
            </w:pPr>
            <w:r>
              <w:rPr>
                <w:rFonts w:ascii=".VnTime" w:hAnsi=".VnTime"/>
                <w:b/>
                <w:noProof/>
                <w:color w:val="002060"/>
                <w:lang w:val="en-US"/>
              </w:rPr>
              <mc:AlternateContent>
                <mc:Choice Requires="wps">
                  <w:drawing>
                    <wp:anchor distT="0" distB="0" distL="114300" distR="114300" simplePos="0" relativeHeight="251773952" behindDoc="0" locked="0" layoutInCell="1" allowOverlap="1" wp14:anchorId="4BC94803" wp14:editId="03DC85A5">
                      <wp:simplePos x="0" y="0"/>
                      <wp:positionH relativeFrom="column">
                        <wp:posOffset>0</wp:posOffset>
                      </wp:positionH>
                      <wp:positionV relativeFrom="paragraph">
                        <wp:posOffset>47625</wp:posOffset>
                      </wp:positionV>
                      <wp:extent cx="1600200" cy="269240"/>
                      <wp:effectExtent l="9525" t="9525" r="9525" b="6985"/>
                      <wp:wrapNone/>
                      <wp:docPr id="1265" name="Text Box 1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269240"/>
                              </a:xfrm>
                              <a:prstGeom prst="rect">
                                <a:avLst/>
                              </a:prstGeom>
                              <a:solidFill>
                                <a:srgbClr val="FFFFFF"/>
                              </a:solidFill>
                              <a:ln w="9525">
                                <a:solidFill>
                                  <a:srgbClr val="000000"/>
                                </a:solidFill>
                                <a:miter lim="800000"/>
                                <a:headEnd/>
                                <a:tailEnd/>
                              </a:ln>
                            </wps:spPr>
                            <wps:txbx>
                              <w:txbxContent>
                                <w:p w:rsidR="008B0EE4" w:rsidRPr="0041060B" w:rsidRDefault="008B0EE4" w:rsidP="002C2C8A">
                                  <w:pPr>
                                    <w:rPr>
                                      <w:color w:val="002060"/>
                                    </w:rPr>
                                  </w:pPr>
                                  <w:r w:rsidRPr="0041060B">
                                    <w:rPr>
                                      <w:b/>
                                      <w:color w:val="00206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5" o:spid="_x0000_s1118" type="#_x0000_t202" style="position:absolute;margin-left:0;margin-top:3.75pt;width:126pt;height:21.2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">
                      <v:textbox>
                        <w:txbxContent>
                          <w:p w:rsidR="008B0EE4" w:rsidRPr="0041060B" w:rsidRDefault="008B0EE4" w:rsidP="002C2C8A">
                            <w:pPr>
                              <w:rPr>
                                <w:color w:val="002060"/>
                              </w:rPr>
                            </w:pPr>
                            <w:r w:rsidRPr="0041060B">
                              <w:rPr>
                                <w:b/>
                                <w:color w:val="002060"/>
                              </w:rPr>
                              <w:t>ĐỀ CHÍNH THỨC</w:t>
                            </w:r>
                          </w:p>
                        </w:txbxContent>
                      </v:textbox>
                    </v:shape>
                  </w:pict>
                </mc:Fallback>
              </mc:AlternateContent>
            </w:r>
            <w:r w:rsidRPr="00DD4777">
              <w:rPr>
                <w:rFonts w:ascii=".VnTime" w:hAnsi=".VnTime"/>
                <w:b/>
                <w:color w:val="002060"/>
                <w:lang w:val="nl-NL"/>
              </w:rPr>
              <w:t xml:space="preserve">      </w:t>
            </w:r>
            <w:r w:rsidRPr="00DD4777">
              <w:rPr>
                <w:rFonts w:ascii=".VnTime" w:hAnsi=".VnTime"/>
                <w:b/>
                <w:color w:val="002060"/>
                <w:lang w:val="nl-NL"/>
              </w:rPr>
              <w:tab/>
            </w:r>
            <w:r w:rsidRPr="00DD4777">
              <w:rPr>
                <w:rFonts w:ascii=".VnTime" w:hAnsi=".VnTime"/>
                <w:b/>
                <w:color w:val="002060"/>
                <w:lang w:val="nl-NL"/>
              </w:rPr>
              <w:tab/>
            </w:r>
            <w:r w:rsidRPr="00DD4777">
              <w:rPr>
                <w:rFonts w:ascii=".VnTime" w:hAnsi=".VnTime"/>
                <w:b/>
                <w:color w:val="002060"/>
                <w:lang w:val="nl-NL"/>
              </w:rPr>
              <w:tab/>
            </w:r>
            <w:r w:rsidRPr="00DD4777">
              <w:rPr>
                <w:rFonts w:ascii=".VnTime" w:hAnsi=".VnTime"/>
                <w:b/>
                <w:color w:val="002060"/>
                <w:lang w:val="nl-NL"/>
              </w:rPr>
              <w:tab/>
            </w:r>
            <w:r w:rsidRPr="00DD4777">
              <w:rPr>
                <w:rFonts w:ascii=".VnTime" w:hAnsi=".VnTime"/>
                <w:b/>
                <w:color w:val="002060"/>
                <w:lang w:val="nl-NL"/>
              </w:rPr>
              <w:tab/>
            </w:r>
            <w:r w:rsidRPr="00DD4777">
              <w:rPr>
                <w:rFonts w:ascii=".VnTime" w:hAnsi=".VnTime"/>
                <w:b/>
                <w:color w:val="002060"/>
                <w:lang w:val="nl-NL"/>
              </w:rPr>
              <w:tab/>
            </w:r>
            <w:r w:rsidRPr="00DD4777">
              <w:rPr>
                <w:rFonts w:ascii=".VnTime" w:hAnsi=".VnTime"/>
                <w:b/>
                <w:color w:val="002060"/>
                <w:lang w:val="nl-NL"/>
              </w:rPr>
              <w:tab/>
              <w:t xml:space="preserve">  </w:t>
            </w:r>
            <w:r w:rsidRPr="00DD4777">
              <w:rPr>
                <w:rFonts w:ascii=".VnTime" w:hAnsi=".VnTime"/>
                <w:b/>
                <w:color w:val="002060"/>
                <w:lang w:val="nl-NL"/>
              </w:rPr>
              <w:tab/>
              <w:t>M«n thi: To¸n</w:t>
            </w:r>
          </w:p>
          <w:p w:rsidR="002C2C8A" w:rsidRPr="00DD4777" w:rsidRDefault="002C2C8A" w:rsidP="002C2C8A">
            <w:pPr>
              <w:rPr>
                <w:rFonts w:ascii=".VnTime" w:hAnsi=".VnTime"/>
                <w:b/>
                <w:color w:val="002060"/>
                <w:lang w:val="nl-NL"/>
              </w:rPr>
            </w:pPr>
            <w:r w:rsidRPr="00DD4777">
              <w:rPr>
                <w:rFonts w:ascii=".VnTime" w:hAnsi=".VnTime"/>
                <w:b/>
                <w:color w:val="002060"/>
                <w:lang w:val="nl-NL"/>
              </w:rPr>
              <w:t xml:space="preserve">                               </w:t>
            </w:r>
            <w:r w:rsidRPr="00DD4777">
              <w:rPr>
                <w:rFonts w:ascii=".VnTime" w:hAnsi=".VnTime"/>
                <w:b/>
                <w:color w:val="002060"/>
                <w:lang w:val="nl-NL"/>
              </w:rPr>
              <w:tab/>
              <w:t xml:space="preserve">      </w:t>
            </w:r>
            <w:r w:rsidRPr="00DD4777">
              <w:rPr>
                <w:rFonts w:ascii=".VnTime" w:hAnsi=".VnTime"/>
                <w:b/>
                <w:color w:val="002060"/>
                <w:lang w:val="nl-NL"/>
              </w:rPr>
              <w:tab/>
            </w:r>
            <w:r w:rsidRPr="00DD4777">
              <w:rPr>
                <w:rFonts w:ascii=".VnTime" w:hAnsi=".VnTime"/>
                <w:b/>
                <w:color w:val="002060"/>
                <w:lang w:val="nl-NL"/>
              </w:rPr>
              <w:tab/>
            </w:r>
            <w:r w:rsidRPr="00DD4777">
              <w:rPr>
                <w:rFonts w:ascii=".VnTime" w:hAnsi=".VnTime"/>
                <w:b/>
                <w:color w:val="002060"/>
                <w:lang w:val="nl-NL"/>
              </w:rPr>
              <w:tab/>
            </w:r>
            <w:r w:rsidRPr="00DD4777">
              <w:rPr>
                <w:rFonts w:ascii=".VnTime" w:hAnsi=".VnTime"/>
                <w:b/>
                <w:color w:val="002060"/>
                <w:lang w:val="nl-NL"/>
              </w:rPr>
              <w:tab/>
            </w:r>
            <w:r w:rsidRPr="00DD4777">
              <w:rPr>
                <w:rFonts w:ascii=".VnTime" w:hAnsi=".VnTime"/>
                <w:b/>
                <w:color w:val="002060"/>
                <w:lang w:val="nl-NL"/>
              </w:rPr>
              <w:tab/>
              <w:t>Thêi gian 120 phót</w:t>
            </w:r>
          </w:p>
          <w:p w:rsidR="002C2C8A" w:rsidRPr="00DD4777" w:rsidRDefault="002C2C8A" w:rsidP="002C2C8A">
            <w:pPr>
              <w:rPr>
                <w:color w:val="002060"/>
                <w:lang w:val="nl-NL"/>
              </w:rPr>
            </w:pPr>
            <w:r w:rsidRPr="00DD4777">
              <w:rPr>
                <w:rFonts w:ascii=".VnTime" w:hAnsi=".VnTime"/>
                <w:color w:val="002060"/>
                <w:lang w:val="nl-NL"/>
              </w:rPr>
              <w:t xml:space="preserve"> </w:t>
            </w:r>
            <w:r w:rsidRPr="00DD4777">
              <w:rPr>
                <w:rFonts w:ascii=".VnTime" w:hAnsi=".VnTime"/>
                <w:color w:val="002060"/>
                <w:lang w:val="nl-NL"/>
              </w:rPr>
              <w:tab/>
            </w:r>
            <w:r w:rsidRPr="00DD4777">
              <w:rPr>
                <w:rFonts w:ascii=".VnTime" w:hAnsi=".VnTime"/>
                <w:color w:val="002060"/>
                <w:lang w:val="nl-NL"/>
              </w:rPr>
              <w:tab/>
            </w:r>
            <w:r w:rsidRPr="00DD4777">
              <w:rPr>
                <w:rFonts w:ascii=".VnTime" w:hAnsi=".VnTime"/>
                <w:color w:val="002060"/>
                <w:lang w:val="nl-NL"/>
              </w:rPr>
              <w:tab/>
            </w:r>
            <w:r w:rsidRPr="00DD4777">
              <w:rPr>
                <w:rFonts w:ascii=".VnTime" w:hAnsi=".VnTime"/>
                <w:color w:val="002060"/>
                <w:lang w:val="nl-NL"/>
              </w:rPr>
              <w:tab/>
            </w:r>
            <w:r w:rsidRPr="00DD4777">
              <w:rPr>
                <w:rFonts w:ascii=".VnTime" w:hAnsi=".VnTime"/>
                <w:color w:val="002060"/>
                <w:lang w:val="nl-NL"/>
              </w:rPr>
              <w:tab/>
            </w:r>
            <w:r w:rsidRPr="00DD4777">
              <w:rPr>
                <w:rFonts w:ascii=".VnTime" w:hAnsi=".VnTime"/>
                <w:color w:val="002060"/>
                <w:lang w:val="nl-NL"/>
              </w:rPr>
              <w:tab/>
            </w:r>
            <w:r w:rsidRPr="00DD4777">
              <w:rPr>
                <w:rFonts w:ascii=".VnTime" w:hAnsi=".VnTime"/>
                <w:color w:val="002060"/>
                <w:lang w:val="nl-NL"/>
              </w:rPr>
              <w:tab/>
            </w:r>
            <w:r w:rsidRPr="00DD4777">
              <w:rPr>
                <w:color w:val="002060"/>
                <w:lang w:val="nl-NL"/>
              </w:rPr>
              <w:tab/>
              <w:t>Ngày thi 24/ 06/ 2012</w:t>
            </w:r>
          </w:p>
          <w:p w:rsidR="002C2C8A" w:rsidRPr="00DD4777" w:rsidRDefault="002C2C8A" w:rsidP="002C2C8A">
            <w:pPr>
              <w:spacing w:line="360" w:lineRule="auto"/>
              <w:rPr>
                <w:lang w:val="nl-NL"/>
              </w:rPr>
            </w:pPr>
            <w:r w:rsidRPr="00DD4777">
              <w:rPr>
                <w:lang w:val="nl-NL"/>
              </w:rPr>
              <w:t>Câu 1: 2,5 điểm:</w:t>
            </w:r>
          </w:p>
          <w:p w:rsidR="002C2C8A" w:rsidRPr="00DD4777" w:rsidRDefault="002C2C8A" w:rsidP="002C2C8A">
            <w:pPr>
              <w:spacing w:line="360" w:lineRule="auto"/>
              <w:rPr>
                <w:lang w:val="nl-NL"/>
              </w:rPr>
            </w:pPr>
            <w:r w:rsidRPr="00DD4777">
              <w:rPr>
                <w:lang w:val="nl-NL"/>
              </w:rPr>
              <w:t xml:space="preserve">Cho biểu thức A = </w:t>
            </w:r>
            <w:r w:rsidR="00D94404">
              <w:rPr>
                <w:position w:val="-30"/>
                <w:lang w:val="nl-NL"/>
              </w:rPr>
              <w:pict>
                <v:shape id="_x0000_i3451" type="#_x0000_t75" style="width:132pt;height:36.75pt">
                  <v:imagedata r:id="rId3184" o:title=""/>
                </v:shape>
              </w:pict>
            </w:r>
          </w:p>
          <w:p w:rsidR="002C2C8A" w:rsidRPr="00DD4777" w:rsidRDefault="002C2C8A" w:rsidP="00EF3456">
            <w:pPr>
              <w:numPr>
                <w:ilvl w:val="0"/>
                <w:numId w:val="59"/>
              </w:numPr>
              <w:spacing w:line="360" w:lineRule="auto"/>
              <w:rPr>
                <w:lang w:val="nl-NL"/>
              </w:rPr>
            </w:pPr>
            <w:r w:rsidRPr="00DD4777">
              <w:rPr>
                <w:lang w:val="nl-NL"/>
              </w:rPr>
              <w:t xml:space="preserve">Tìm điều kiện xác định và </w:t>
            </w:r>
            <w:r>
              <w:rPr>
                <w:lang w:val="nl-NL"/>
              </w:rPr>
              <w:t>r</w:t>
            </w:r>
            <w:r w:rsidRPr="00DD4777">
              <w:rPr>
                <w:lang w:val="nl-NL"/>
              </w:rPr>
              <w:t>ú</w:t>
            </w:r>
            <w:r>
              <w:rPr>
                <w:lang w:val="nl-NL"/>
              </w:rPr>
              <w:t>t</w:t>
            </w:r>
            <w:r w:rsidRPr="00DD4777">
              <w:rPr>
                <w:lang w:val="nl-NL"/>
              </w:rPr>
              <w:t xml:space="preserve"> gọn A.</w:t>
            </w:r>
          </w:p>
          <w:p w:rsidR="002C2C8A" w:rsidRPr="00DD4777" w:rsidRDefault="002C2C8A" w:rsidP="002C2C8A">
            <w:pPr>
              <w:spacing w:line="360" w:lineRule="auto"/>
              <w:rPr>
                <w:lang w:val="nl-NL"/>
              </w:rPr>
            </w:pPr>
            <w:r w:rsidRPr="00DD4777">
              <w:rPr>
                <w:lang w:val="nl-NL"/>
              </w:rPr>
              <w:t xml:space="preserve">    b) Tìm tất cả các giá trị của x để </w:t>
            </w:r>
            <w:r w:rsidR="00D94404">
              <w:rPr>
                <w:position w:val="-24"/>
                <w:lang w:val="nl-NL"/>
              </w:rPr>
              <w:pict>
                <v:shape id="_x0000_i3452" type="#_x0000_t75" style="width:32.25pt;height:30.75pt">
                  <v:imagedata r:id="rId3185" o:title=""/>
                </v:shape>
              </w:pict>
            </w:r>
          </w:p>
          <w:p w:rsidR="002C2C8A" w:rsidRPr="00DD4777" w:rsidRDefault="002C2C8A" w:rsidP="002C2C8A">
            <w:pPr>
              <w:spacing w:line="360" w:lineRule="auto"/>
              <w:rPr>
                <w:lang w:val="nl-NL"/>
              </w:rPr>
            </w:pPr>
            <w:r w:rsidRPr="00DD4777">
              <w:rPr>
                <w:lang w:val="nl-NL"/>
              </w:rPr>
              <w:t xml:space="preserve">    c) Tìm tất cả các giá trị của x để </w:t>
            </w:r>
            <w:r w:rsidR="00D94404">
              <w:rPr>
                <w:position w:val="-24"/>
                <w:lang w:val="nl-NL"/>
              </w:rPr>
              <w:pict>
                <v:shape id="_x0000_i3453" type="#_x0000_t75" style="width:41.25pt;height:30.75pt">
                  <v:imagedata r:id="rId3186" o:title=""/>
                </v:shape>
              </w:pict>
            </w:r>
            <w:r w:rsidRPr="00DD4777">
              <w:rPr>
                <w:lang w:val="nl-NL"/>
              </w:rPr>
              <w:t xml:space="preserve"> đạt giá trị nguyên.</w:t>
            </w:r>
          </w:p>
          <w:p w:rsidR="002C2C8A" w:rsidRPr="00DD4777" w:rsidRDefault="002C2C8A" w:rsidP="002C2C8A">
            <w:pPr>
              <w:spacing w:line="360" w:lineRule="auto"/>
              <w:rPr>
                <w:lang w:val="nl-NL"/>
              </w:rPr>
            </w:pPr>
            <w:r w:rsidRPr="00DD4777">
              <w:rPr>
                <w:lang w:val="nl-NL"/>
              </w:rPr>
              <w:t>Câu 2: 1,5 điểm:</w:t>
            </w:r>
          </w:p>
          <w:p w:rsidR="002C2C8A" w:rsidRPr="00DD4777" w:rsidRDefault="002C2C8A" w:rsidP="002C2C8A">
            <w:pPr>
              <w:spacing w:line="360" w:lineRule="auto"/>
              <w:rPr>
                <w:lang w:val="nl-NL"/>
              </w:rPr>
            </w:pPr>
            <w:r w:rsidRPr="00DD4777">
              <w:rPr>
                <w:lang w:val="nl-NL"/>
              </w:rPr>
              <w:t>Quảng đường AB dài 156 km. Một người đi xe máy tử A, một người đi xe đạp từ B. Hai xe xuất phát cùng một lúc và sau 3 giờ gặp nhau. Biết rằng vận tốc của người đI xe máy nhanh hơn vận tốc của người đ</w:t>
            </w:r>
            <w:r>
              <w:rPr>
                <w:lang w:val="nl-NL"/>
              </w:rPr>
              <w:t>i</w:t>
            </w:r>
            <w:r w:rsidRPr="00DD4777">
              <w:rPr>
                <w:lang w:val="nl-NL"/>
              </w:rPr>
              <w:t xml:space="preserve"> xe đạp là 28 km/h. Tính vận tốc của mỗi xe?</w:t>
            </w:r>
          </w:p>
          <w:p w:rsidR="002C2C8A" w:rsidRPr="00DD4777" w:rsidRDefault="002C2C8A" w:rsidP="002C2C8A">
            <w:pPr>
              <w:spacing w:line="360" w:lineRule="auto"/>
              <w:rPr>
                <w:lang w:val="nl-NL"/>
              </w:rPr>
            </w:pPr>
            <w:r w:rsidRPr="00DD4777">
              <w:rPr>
                <w:lang w:val="nl-NL"/>
              </w:rPr>
              <w:t>Câu 3: 2 điểm:</w:t>
            </w:r>
          </w:p>
          <w:p w:rsidR="002C2C8A" w:rsidRPr="00DD4777" w:rsidRDefault="002C2C8A" w:rsidP="002C2C8A">
            <w:pPr>
              <w:spacing w:line="360" w:lineRule="auto"/>
              <w:rPr>
                <w:lang w:val="nl-NL"/>
              </w:rPr>
            </w:pPr>
            <w:r w:rsidRPr="00DD4777">
              <w:rPr>
                <w:lang w:val="nl-NL"/>
              </w:rPr>
              <w:t>Chjo phương trình: x</w:t>
            </w:r>
            <w:r w:rsidRPr="00DD4777">
              <w:rPr>
                <w:vertAlign w:val="superscript"/>
                <w:lang w:val="nl-NL"/>
              </w:rPr>
              <w:t>2</w:t>
            </w:r>
            <w:r w:rsidRPr="00DD4777">
              <w:rPr>
                <w:lang w:val="nl-NL"/>
              </w:rPr>
              <w:t xml:space="preserve"> – 2(m-1)x + m</w:t>
            </w:r>
            <w:r w:rsidRPr="00DD4777">
              <w:rPr>
                <w:vertAlign w:val="superscript"/>
                <w:lang w:val="nl-NL"/>
              </w:rPr>
              <w:t>2</w:t>
            </w:r>
            <w:r w:rsidRPr="00DD4777">
              <w:rPr>
                <w:lang w:val="nl-NL"/>
              </w:rPr>
              <w:t xml:space="preserve"> – 6 =0 ( m là tham số).</w:t>
            </w:r>
          </w:p>
          <w:p w:rsidR="002C2C8A" w:rsidRPr="00DD4777" w:rsidRDefault="002C2C8A" w:rsidP="00EF3456">
            <w:pPr>
              <w:numPr>
                <w:ilvl w:val="0"/>
                <w:numId w:val="60"/>
              </w:numPr>
              <w:spacing w:line="360" w:lineRule="auto"/>
              <w:rPr>
                <w:lang w:val="nl-NL"/>
              </w:rPr>
            </w:pPr>
            <w:r w:rsidRPr="00DD4777">
              <w:rPr>
                <w:lang w:val="nl-NL"/>
              </w:rPr>
              <w:t>Giả</w:t>
            </w:r>
            <w:r>
              <w:rPr>
                <w:lang w:val="nl-NL"/>
              </w:rPr>
              <w:t>i</w:t>
            </w:r>
            <w:r w:rsidRPr="00DD4777">
              <w:rPr>
                <w:lang w:val="nl-NL"/>
              </w:rPr>
              <w:t xml:space="preserve"> phương trình khi m = 3</w:t>
            </w:r>
          </w:p>
          <w:p w:rsidR="002C2C8A" w:rsidRPr="00DD4777" w:rsidRDefault="002C2C8A" w:rsidP="00EF3456">
            <w:pPr>
              <w:numPr>
                <w:ilvl w:val="0"/>
                <w:numId w:val="60"/>
              </w:numPr>
              <w:spacing w:line="360" w:lineRule="auto"/>
              <w:rPr>
                <w:lang w:val="nl-NL"/>
              </w:rPr>
            </w:pPr>
            <w:r w:rsidRPr="00DD4777">
              <w:rPr>
                <w:lang w:val="nl-NL"/>
              </w:rPr>
              <w:t>Tìm m để phương trình có hai nghiệm x</w:t>
            </w:r>
            <w:r w:rsidRPr="00DD4777">
              <w:rPr>
                <w:vertAlign w:val="subscript"/>
                <w:lang w:val="nl-NL"/>
              </w:rPr>
              <w:t>1</w:t>
            </w:r>
            <w:r w:rsidRPr="00DD4777">
              <w:rPr>
                <w:lang w:val="nl-NL"/>
              </w:rPr>
              <w:t>, x</w:t>
            </w:r>
            <w:r w:rsidRPr="00DD4777">
              <w:rPr>
                <w:vertAlign w:val="subscript"/>
                <w:lang w:val="nl-NL"/>
              </w:rPr>
              <w:t>2</w:t>
            </w:r>
            <w:r w:rsidRPr="00DD4777">
              <w:rPr>
                <w:lang w:val="nl-NL"/>
              </w:rPr>
              <w:t xml:space="preserve"> thỏa mãn </w:t>
            </w:r>
            <w:r w:rsidR="00D94404">
              <w:rPr>
                <w:position w:val="-12"/>
                <w:lang w:val="nl-NL"/>
              </w:rPr>
              <w:pict>
                <v:shape id="_x0000_i3454" type="#_x0000_t75" style="width:60pt;height:18.75pt">
                  <v:imagedata r:id="rId3187" o:title=""/>
                </v:shape>
              </w:pict>
            </w:r>
          </w:p>
          <w:p w:rsidR="002C2C8A" w:rsidRPr="00DD4777" w:rsidRDefault="002C2C8A" w:rsidP="002C2C8A">
            <w:pPr>
              <w:spacing w:line="360" w:lineRule="auto"/>
              <w:rPr>
                <w:lang w:val="nl-NL"/>
              </w:rPr>
            </w:pPr>
            <w:r w:rsidRPr="00DD4777">
              <w:rPr>
                <w:lang w:val="nl-NL"/>
              </w:rPr>
              <w:t>Câu 4: 4 điểm</w:t>
            </w:r>
          </w:p>
          <w:p w:rsidR="002C2C8A" w:rsidRPr="00DD4777" w:rsidRDefault="002C2C8A" w:rsidP="002C2C8A">
            <w:pPr>
              <w:spacing w:line="360" w:lineRule="auto"/>
              <w:rPr>
                <w:lang w:val="nl-NL"/>
              </w:rPr>
            </w:pPr>
            <w:r w:rsidRPr="00DD4777">
              <w:rPr>
                <w:lang w:val="nl-NL"/>
              </w:rPr>
              <w:t>Cho điểm M nằm ngoài đường tròn tâm O. Vẽ tiếp tuyến MA, MB với đường tròn (A, B là các tiếp điểm). Vẽ cát tuyến MCD không đI qua tâm O ( C nằm giữa M và D), OM cắt AB và (O) lần lượt tại H và I. Chứng minh.</w:t>
            </w:r>
          </w:p>
          <w:p w:rsidR="002C2C8A" w:rsidRPr="00DD4777" w:rsidRDefault="002C2C8A" w:rsidP="00EF3456">
            <w:pPr>
              <w:numPr>
                <w:ilvl w:val="0"/>
                <w:numId w:val="61"/>
              </w:numPr>
              <w:spacing w:line="360" w:lineRule="auto"/>
              <w:rPr>
                <w:lang w:val="nl-NL"/>
              </w:rPr>
            </w:pPr>
            <w:r w:rsidRPr="00DD4777">
              <w:rPr>
                <w:lang w:val="nl-NL"/>
              </w:rPr>
              <w:t>Tứ giác MA</w:t>
            </w:r>
            <w:r>
              <w:rPr>
                <w:lang w:val="nl-NL"/>
              </w:rPr>
              <w:t>O</w:t>
            </w:r>
            <w:r w:rsidRPr="00DD4777">
              <w:rPr>
                <w:lang w:val="nl-NL"/>
              </w:rPr>
              <w:t>B nội tiếp.</w:t>
            </w:r>
          </w:p>
          <w:p w:rsidR="002C2C8A" w:rsidRPr="00DD4777" w:rsidRDefault="002C2C8A" w:rsidP="00EF3456">
            <w:pPr>
              <w:numPr>
                <w:ilvl w:val="0"/>
                <w:numId w:val="61"/>
              </w:numPr>
              <w:spacing w:line="360" w:lineRule="auto"/>
              <w:rPr>
                <w:lang w:val="nl-NL"/>
              </w:rPr>
            </w:pPr>
            <w:r w:rsidRPr="00DD4777">
              <w:rPr>
                <w:lang w:val="nl-NL"/>
              </w:rPr>
              <w:t>MC.MD = MA</w:t>
            </w:r>
            <w:r w:rsidRPr="00DD4777">
              <w:rPr>
                <w:vertAlign w:val="superscript"/>
                <w:lang w:val="nl-NL"/>
              </w:rPr>
              <w:t>2</w:t>
            </w:r>
          </w:p>
          <w:p w:rsidR="002C2C8A" w:rsidRPr="00DD4777" w:rsidRDefault="002C2C8A" w:rsidP="00EF3456">
            <w:pPr>
              <w:numPr>
                <w:ilvl w:val="0"/>
                <w:numId w:val="61"/>
              </w:numPr>
              <w:spacing w:line="360" w:lineRule="auto"/>
              <w:rPr>
                <w:lang w:val="nl-NL"/>
              </w:rPr>
            </w:pPr>
            <w:r w:rsidRPr="00DD4777">
              <w:rPr>
                <w:lang w:val="nl-NL"/>
              </w:rPr>
              <w:t>OH.OM + MC.MD = MO</w:t>
            </w:r>
            <w:r w:rsidRPr="00DD4777">
              <w:rPr>
                <w:vertAlign w:val="superscript"/>
                <w:lang w:val="nl-NL"/>
              </w:rPr>
              <w:t>2</w:t>
            </w:r>
          </w:p>
          <w:p w:rsidR="002C2C8A" w:rsidRPr="00DD4777" w:rsidRDefault="002C2C8A" w:rsidP="00EF3456">
            <w:pPr>
              <w:numPr>
                <w:ilvl w:val="0"/>
                <w:numId w:val="61"/>
              </w:numPr>
              <w:spacing w:line="360" w:lineRule="auto"/>
              <w:rPr>
                <w:lang w:val="nl-NL"/>
              </w:rPr>
            </w:pPr>
            <w:r w:rsidRPr="00DD4777">
              <w:rPr>
                <w:lang w:val="nl-NL"/>
              </w:rPr>
              <w:t>CI là tia phân giác góc MCH.</w:t>
            </w:r>
          </w:p>
          <w:p w:rsidR="002C2C8A" w:rsidRPr="00DD4777" w:rsidRDefault="002C2C8A" w:rsidP="002C2C8A">
            <w:pPr>
              <w:spacing w:line="360" w:lineRule="auto"/>
              <w:rPr>
                <w:lang w:val="nl-NL"/>
              </w:rPr>
            </w:pPr>
          </w:p>
          <w:p w:rsidR="002C2C8A" w:rsidRPr="00DD4777" w:rsidRDefault="002C2C8A" w:rsidP="002C2C8A">
            <w:pPr>
              <w:spacing w:line="360" w:lineRule="auto"/>
              <w:rPr>
                <w:lang w:val="nl-NL"/>
              </w:rPr>
            </w:pPr>
          </w:p>
          <w:p w:rsidR="002C2C8A" w:rsidRPr="00DD4777" w:rsidRDefault="002C2C8A" w:rsidP="002C2C8A">
            <w:pPr>
              <w:spacing w:line="360" w:lineRule="auto"/>
              <w:rPr>
                <w:lang w:val="nl-NL"/>
              </w:rPr>
            </w:pPr>
          </w:p>
          <w:p w:rsidR="002C2C8A" w:rsidRPr="00DD4777" w:rsidRDefault="002C2C8A" w:rsidP="002C2C8A">
            <w:pPr>
              <w:spacing w:line="360" w:lineRule="auto"/>
              <w:rPr>
                <w:lang w:val="nl-NL"/>
              </w:rPr>
            </w:pPr>
          </w:p>
          <w:p w:rsidR="002C2C8A" w:rsidRPr="00DD4777" w:rsidRDefault="002C2C8A" w:rsidP="002C2C8A">
            <w:pPr>
              <w:spacing w:line="360" w:lineRule="auto"/>
              <w:rPr>
                <w:lang w:val="nl-NL"/>
              </w:rPr>
            </w:pPr>
          </w:p>
          <w:p w:rsidR="002C2C8A" w:rsidRPr="00382E6A" w:rsidRDefault="002C2C8A" w:rsidP="002C2C8A">
            <w:pPr>
              <w:spacing w:line="264" w:lineRule="auto"/>
              <w:ind w:left="360"/>
              <w:jc w:val="center"/>
              <w:rPr>
                <w:b/>
                <w:sz w:val="26"/>
                <w:szCs w:val="26"/>
              </w:rPr>
            </w:pPr>
            <w:r w:rsidRPr="00382E6A">
              <w:rPr>
                <w:b/>
                <w:sz w:val="26"/>
                <w:szCs w:val="26"/>
              </w:rPr>
              <w:t xml:space="preserve">ĐÁP ÁN </w:t>
            </w:r>
          </w:p>
          <w:tbl>
            <w:tblPr>
              <w:tblW w:w="10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6"/>
              <w:gridCol w:w="561"/>
              <w:gridCol w:w="8868"/>
            </w:tblGrid>
            <w:tr w:rsidR="002C2C8A" w:rsidRPr="00595508" w:rsidTr="008B0EE4">
              <w:trPr>
                <w:jc w:val="center"/>
              </w:trPr>
              <w:tc>
                <w:tcPr>
                  <w:tcW w:w="1417" w:type="dxa"/>
                  <w:gridSpan w:val="2"/>
                </w:tcPr>
                <w:p w:rsidR="002C2C8A" w:rsidRPr="00595508" w:rsidRDefault="002C2C8A" w:rsidP="008B0EE4">
                  <w:pPr>
                    <w:spacing w:line="264" w:lineRule="auto"/>
                    <w:jc w:val="center"/>
                    <w:rPr>
                      <w:sz w:val="26"/>
                      <w:szCs w:val="26"/>
                    </w:rPr>
                  </w:pPr>
                  <w:r w:rsidRPr="00595508">
                    <w:rPr>
                      <w:sz w:val="26"/>
                      <w:szCs w:val="26"/>
                    </w:rPr>
                    <w:t>Câu</w:t>
                  </w:r>
                </w:p>
              </w:tc>
              <w:tc>
                <w:tcPr>
                  <w:tcW w:w="8868" w:type="dxa"/>
                </w:tcPr>
                <w:p w:rsidR="002C2C8A" w:rsidRPr="00595508" w:rsidRDefault="002C2C8A" w:rsidP="008B0EE4">
                  <w:pPr>
                    <w:spacing w:line="264" w:lineRule="auto"/>
                    <w:jc w:val="center"/>
                    <w:rPr>
                      <w:sz w:val="26"/>
                      <w:szCs w:val="26"/>
                    </w:rPr>
                  </w:pPr>
                  <w:r w:rsidRPr="00595508">
                    <w:rPr>
                      <w:sz w:val="26"/>
                      <w:szCs w:val="26"/>
                    </w:rPr>
                    <w:t>Nội dung</w:t>
                  </w:r>
                </w:p>
              </w:tc>
            </w:tr>
            <w:tr w:rsidR="002C2C8A" w:rsidRPr="00595508" w:rsidTr="008B0EE4">
              <w:trPr>
                <w:jc w:val="center"/>
              </w:trPr>
              <w:tc>
                <w:tcPr>
                  <w:tcW w:w="856" w:type="dxa"/>
                  <w:vMerge w:val="restart"/>
                  <w:vAlign w:val="center"/>
                </w:tcPr>
                <w:p w:rsidR="002C2C8A" w:rsidRPr="00595508" w:rsidRDefault="002C2C8A" w:rsidP="008B0EE4">
                  <w:pPr>
                    <w:spacing w:line="264" w:lineRule="auto"/>
                    <w:jc w:val="center"/>
                    <w:rPr>
                      <w:sz w:val="26"/>
                      <w:szCs w:val="26"/>
                    </w:rPr>
                  </w:pPr>
                  <w:r w:rsidRPr="00595508">
                    <w:rPr>
                      <w:sz w:val="26"/>
                      <w:szCs w:val="26"/>
                    </w:rPr>
                    <w:t>1</w:t>
                  </w:r>
                </w:p>
                <w:p w:rsidR="002C2C8A" w:rsidRPr="00595508" w:rsidRDefault="002C2C8A" w:rsidP="008B0EE4">
                  <w:pPr>
                    <w:jc w:val="center"/>
                    <w:rPr>
                      <w:sz w:val="26"/>
                      <w:szCs w:val="26"/>
                    </w:rPr>
                  </w:pPr>
                </w:p>
              </w:tc>
              <w:tc>
                <w:tcPr>
                  <w:tcW w:w="561" w:type="dxa"/>
                  <w:vAlign w:val="center"/>
                </w:tcPr>
                <w:p w:rsidR="002C2C8A" w:rsidRPr="00595508" w:rsidRDefault="002C2C8A" w:rsidP="008B0EE4">
                  <w:pPr>
                    <w:spacing w:line="264" w:lineRule="auto"/>
                    <w:jc w:val="center"/>
                    <w:rPr>
                      <w:sz w:val="26"/>
                      <w:szCs w:val="26"/>
                    </w:rPr>
                  </w:pPr>
                  <w:r w:rsidRPr="00595508">
                    <w:rPr>
                      <w:sz w:val="26"/>
                      <w:szCs w:val="26"/>
                    </w:rPr>
                    <w:t>a</w:t>
                  </w:r>
                </w:p>
              </w:tc>
              <w:tc>
                <w:tcPr>
                  <w:tcW w:w="8868" w:type="dxa"/>
                </w:tcPr>
                <w:p w:rsidR="002C2C8A" w:rsidRPr="00595508" w:rsidRDefault="002C2C8A" w:rsidP="008B0EE4">
                  <w:pPr>
                    <w:spacing w:line="264" w:lineRule="auto"/>
                    <w:rPr>
                      <w:sz w:val="26"/>
                      <w:szCs w:val="26"/>
                    </w:rPr>
                  </w:pPr>
                  <w:r w:rsidRPr="00595508">
                    <w:rPr>
                      <w:sz w:val="26"/>
                      <w:szCs w:val="26"/>
                    </w:rPr>
                    <w:t xml:space="preserve">ĐKXĐ: </w:t>
                  </w:r>
                  <w:r w:rsidR="00D94404">
                    <w:rPr>
                      <w:position w:val="-12"/>
                      <w:sz w:val="26"/>
                      <w:szCs w:val="26"/>
                    </w:rPr>
                    <w:pict>
                      <v:shape id="_x0000_i3455" type="#_x0000_t75" style="width:63.75pt;height:17.25pt">
                        <v:imagedata r:id="rId3188" o:title=""/>
                      </v:shape>
                    </w:pict>
                  </w:r>
                </w:p>
                <w:p w:rsidR="002C2C8A" w:rsidRPr="00595508" w:rsidRDefault="002C2C8A" w:rsidP="008B0EE4">
                  <w:pPr>
                    <w:spacing w:line="264" w:lineRule="auto"/>
                    <w:rPr>
                      <w:sz w:val="26"/>
                      <w:szCs w:val="26"/>
                    </w:rPr>
                  </w:pPr>
                  <w:r w:rsidRPr="00595508">
                    <w:rPr>
                      <w:sz w:val="26"/>
                      <w:szCs w:val="26"/>
                    </w:rPr>
                    <w:t xml:space="preserve">A = </w:t>
                  </w:r>
                  <w:r w:rsidR="00D94404">
                    <w:rPr>
                      <w:position w:val="-44"/>
                      <w:sz w:val="26"/>
                      <w:szCs w:val="26"/>
                    </w:rPr>
                    <w:pict>
                      <v:shape id="_x0000_i3456" type="#_x0000_t75" style="width:294.65pt;height:45pt">
                        <v:imagedata r:id="rId3189" o:title=""/>
                      </v:shape>
                    </w:pict>
                  </w:r>
                </w:p>
                <w:p w:rsidR="002C2C8A" w:rsidRPr="00595508" w:rsidRDefault="00D94404" w:rsidP="008B0EE4">
                  <w:pPr>
                    <w:spacing w:line="264" w:lineRule="auto"/>
                    <w:rPr>
                      <w:sz w:val="26"/>
                      <w:szCs w:val="26"/>
                    </w:rPr>
                  </w:pPr>
                  <w:r>
                    <w:rPr>
                      <w:position w:val="-44"/>
                      <w:sz w:val="26"/>
                      <w:szCs w:val="26"/>
                    </w:rPr>
                    <w:pict>
                      <v:shape id="_x0000_i3457" type="#_x0000_t75" style="width:131.25pt;height:45pt">
                        <v:imagedata r:id="rId3190" o:title=""/>
                      </v:shape>
                    </w:pict>
                  </w:r>
                </w:p>
              </w:tc>
            </w:tr>
            <w:tr w:rsidR="002C2C8A" w:rsidRPr="00595508" w:rsidTr="008B0EE4">
              <w:trPr>
                <w:jc w:val="center"/>
              </w:trPr>
              <w:tc>
                <w:tcPr>
                  <w:tcW w:w="856" w:type="dxa"/>
                  <w:vMerge/>
                  <w:vAlign w:val="center"/>
                </w:tcPr>
                <w:p w:rsidR="002C2C8A" w:rsidRPr="00595508" w:rsidRDefault="002C2C8A" w:rsidP="008B0EE4">
                  <w:pPr>
                    <w:spacing w:line="264" w:lineRule="auto"/>
                    <w:jc w:val="center"/>
                    <w:rPr>
                      <w:sz w:val="26"/>
                      <w:szCs w:val="26"/>
                    </w:rPr>
                  </w:pPr>
                </w:p>
              </w:tc>
              <w:tc>
                <w:tcPr>
                  <w:tcW w:w="561" w:type="dxa"/>
                  <w:vAlign w:val="center"/>
                </w:tcPr>
                <w:p w:rsidR="002C2C8A" w:rsidRPr="00595508" w:rsidRDefault="002C2C8A" w:rsidP="008B0EE4">
                  <w:pPr>
                    <w:spacing w:line="264" w:lineRule="auto"/>
                    <w:jc w:val="center"/>
                    <w:rPr>
                      <w:sz w:val="26"/>
                      <w:szCs w:val="26"/>
                    </w:rPr>
                  </w:pPr>
                  <w:r w:rsidRPr="00595508">
                    <w:rPr>
                      <w:sz w:val="26"/>
                      <w:szCs w:val="26"/>
                    </w:rPr>
                    <w:t>b</w:t>
                  </w:r>
                </w:p>
              </w:tc>
              <w:tc>
                <w:tcPr>
                  <w:tcW w:w="8868" w:type="dxa"/>
                </w:tcPr>
                <w:p w:rsidR="002C2C8A" w:rsidRPr="00595508" w:rsidRDefault="00D94404" w:rsidP="008B0EE4">
                  <w:pPr>
                    <w:spacing w:line="264" w:lineRule="auto"/>
                    <w:rPr>
                      <w:sz w:val="26"/>
                      <w:szCs w:val="26"/>
                    </w:rPr>
                  </w:pPr>
                  <w:r>
                    <w:rPr>
                      <w:position w:val="-30"/>
                      <w:sz w:val="26"/>
                      <w:szCs w:val="26"/>
                    </w:rPr>
                    <w:pict>
                      <v:shape id="_x0000_i3458" type="#_x0000_t75" style="width:291pt;height:36pt">
                        <v:imagedata r:id="rId3191" o:title=""/>
                      </v:shape>
                    </w:pict>
                  </w:r>
                </w:p>
                <w:p w:rsidR="002C2C8A" w:rsidRPr="00595508" w:rsidRDefault="002C2C8A" w:rsidP="008B0EE4">
                  <w:pPr>
                    <w:spacing w:line="264" w:lineRule="auto"/>
                    <w:rPr>
                      <w:sz w:val="26"/>
                      <w:szCs w:val="26"/>
                    </w:rPr>
                  </w:pPr>
                  <w:r w:rsidRPr="00595508">
                    <w:rPr>
                      <w:sz w:val="26"/>
                      <w:szCs w:val="26"/>
                    </w:rPr>
                    <w:t xml:space="preserve">Kết hợp với ĐKXĐ ta có </w:t>
                  </w:r>
                  <w:r w:rsidR="00D94404">
                    <w:rPr>
                      <w:position w:val="-6"/>
                      <w:sz w:val="26"/>
                      <w:szCs w:val="26"/>
                    </w:rPr>
                    <w:pict>
                      <v:shape id="_x0000_i3459" type="#_x0000_t75" style="width:50.25pt;height:14.25pt">
                        <v:imagedata r:id="rId3192" o:title=""/>
                      </v:shape>
                    </w:pict>
                  </w:r>
                </w:p>
              </w:tc>
            </w:tr>
            <w:tr w:rsidR="002C2C8A" w:rsidRPr="00595508" w:rsidTr="008B0EE4">
              <w:trPr>
                <w:jc w:val="center"/>
              </w:trPr>
              <w:tc>
                <w:tcPr>
                  <w:tcW w:w="856" w:type="dxa"/>
                  <w:vMerge/>
                  <w:vAlign w:val="center"/>
                </w:tcPr>
                <w:p w:rsidR="002C2C8A" w:rsidRPr="00595508" w:rsidRDefault="002C2C8A" w:rsidP="008B0EE4">
                  <w:pPr>
                    <w:spacing w:line="264" w:lineRule="auto"/>
                    <w:jc w:val="center"/>
                    <w:rPr>
                      <w:sz w:val="26"/>
                      <w:szCs w:val="26"/>
                    </w:rPr>
                  </w:pPr>
                </w:p>
              </w:tc>
              <w:tc>
                <w:tcPr>
                  <w:tcW w:w="561" w:type="dxa"/>
                  <w:vAlign w:val="center"/>
                </w:tcPr>
                <w:p w:rsidR="002C2C8A" w:rsidRPr="00595508" w:rsidRDefault="002C2C8A" w:rsidP="008B0EE4">
                  <w:pPr>
                    <w:spacing w:line="264" w:lineRule="auto"/>
                    <w:jc w:val="center"/>
                    <w:rPr>
                      <w:sz w:val="26"/>
                      <w:szCs w:val="26"/>
                    </w:rPr>
                  </w:pPr>
                  <w:r w:rsidRPr="00595508">
                    <w:rPr>
                      <w:sz w:val="26"/>
                      <w:szCs w:val="26"/>
                    </w:rPr>
                    <w:t>c</w:t>
                  </w:r>
                </w:p>
              </w:tc>
              <w:tc>
                <w:tcPr>
                  <w:tcW w:w="8868" w:type="dxa"/>
                </w:tcPr>
                <w:p w:rsidR="002C2C8A" w:rsidRPr="00595508" w:rsidRDefault="00D94404" w:rsidP="008B0EE4">
                  <w:pPr>
                    <w:spacing w:line="264" w:lineRule="auto"/>
                    <w:rPr>
                      <w:sz w:val="26"/>
                      <w:szCs w:val="26"/>
                    </w:rPr>
                  </w:pPr>
                  <w:r>
                    <w:rPr>
                      <w:position w:val="-30"/>
                      <w:sz w:val="26"/>
                      <w:szCs w:val="26"/>
                    </w:rPr>
                    <w:pict>
                      <v:shape id="_x0000_i3460" type="#_x0000_t75" style="width:165pt;height:36pt">
                        <v:imagedata r:id="rId3193" o:title=""/>
                      </v:shape>
                    </w:pict>
                  </w:r>
                </w:p>
                <w:p w:rsidR="002C2C8A" w:rsidRPr="00595508" w:rsidRDefault="002C2C8A" w:rsidP="008B0EE4">
                  <w:pPr>
                    <w:spacing w:line="264" w:lineRule="auto"/>
                    <w:rPr>
                      <w:sz w:val="26"/>
                      <w:szCs w:val="26"/>
                    </w:rPr>
                  </w:pPr>
                  <w:r w:rsidRPr="00595508">
                    <w:rPr>
                      <w:sz w:val="26"/>
                      <w:szCs w:val="26"/>
                    </w:rPr>
                    <w:t xml:space="preserve">Do x &gt; 0 =&gt;  </w:t>
                  </w:r>
                  <w:r w:rsidR="00D94404">
                    <w:rPr>
                      <w:position w:val="-12"/>
                      <w:sz w:val="26"/>
                      <w:szCs w:val="26"/>
                    </w:rPr>
                    <w:pict>
                      <v:shape id="_x0000_i3461" type="#_x0000_t75" style="width:65.25pt;height:21pt">
                        <v:imagedata r:id="rId3194" o:title=""/>
                      </v:shape>
                    </w:pict>
                  </w:r>
                  <w:r w:rsidRPr="00595508">
                    <w:rPr>
                      <w:sz w:val="26"/>
                      <w:szCs w:val="26"/>
                    </w:rPr>
                    <w:t xml:space="preserve"> =&gt; 0 &lt; </w:t>
                  </w:r>
                  <w:r w:rsidR="00D94404">
                    <w:rPr>
                      <w:position w:val="-30"/>
                      <w:sz w:val="26"/>
                      <w:szCs w:val="26"/>
                    </w:rPr>
                    <w:pict>
                      <v:shape id="_x0000_i3462" type="#_x0000_t75" style="width:47.25pt;height:36pt">
                        <v:imagedata r:id="rId3195" o:title=""/>
                      </v:shape>
                    </w:pict>
                  </w:r>
                  <w:r w:rsidRPr="00595508">
                    <w:rPr>
                      <w:sz w:val="26"/>
                      <w:szCs w:val="26"/>
                    </w:rPr>
                    <w:t xml:space="preserve"> &lt; </w:t>
                  </w:r>
                  <w:r w:rsidR="00D94404">
                    <w:rPr>
                      <w:position w:val="-24"/>
                      <w:sz w:val="26"/>
                      <w:szCs w:val="26"/>
                    </w:rPr>
                    <w:pict>
                      <v:shape id="_x0000_i3463" type="#_x0000_t75" style="width:12pt;height:30.75pt">
                        <v:imagedata r:id="rId3196" o:title=""/>
                      </v:shape>
                    </w:pict>
                  </w:r>
                </w:p>
                <w:p w:rsidR="002C2C8A" w:rsidRPr="00595508" w:rsidRDefault="002C2C8A" w:rsidP="008B0EE4">
                  <w:pPr>
                    <w:spacing w:line="264" w:lineRule="auto"/>
                    <w:rPr>
                      <w:sz w:val="26"/>
                      <w:szCs w:val="26"/>
                    </w:rPr>
                  </w:pPr>
                  <w:r w:rsidRPr="00595508">
                    <w:rPr>
                      <w:sz w:val="26"/>
                      <w:szCs w:val="26"/>
                    </w:rPr>
                    <w:t>Vì B là một số nguyên =&gt; B = 1 hoặc B = 2</w:t>
                  </w:r>
                </w:p>
                <w:p w:rsidR="002C2C8A" w:rsidRPr="00595508" w:rsidRDefault="002C2C8A" w:rsidP="008B0EE4">
                  <w:pPr>
                    <w:spacing w:line="264" w:lineRule="auto"/>
                    <w:rPr>
                      <w:sz w:val="26"/>
                      <w:szCs w:val="26"/>
                    </w:rPr>
                  </w:pPr>
                  <w:r w:rsidRPr="00595508">
                    <w:rPr>
                      <w:sz w:val="26"/>
                      <w:szCs w:val="26"/>
                    </w:rPr>
                    <w:t xml:space="preserve">Với B = 1 =&gt; x = </w:t>
                  </w:r>
                  <w:r w:rsidR="00D94404">
                    <w:rPr>
                      <w:position w:val="-26"/>
                      <w:sz w:val="26"/>
                      <w:szCs w:val="26"/>
                    </w:rPr>
                    <w:pict>
                      <v:shape id="_x0000_i3464" type="#_x0000_t75" style="width:12pt;height:33.75pt">
                        <v:imagedata r:id="rId3197" o:title=""/>
                      </v:shape>
                    </w:pict>
                  </w:r>
                  <w:r w:rsidRPr="00595508">
                    <w:rPr>
                      <w:sz w:val="26"/>
                      <w:szCs w:val="26"/>
                    </w:rPr>
                    <w:t xml:space="preserve">;  Với B = 2 =&gt; x = </w:t>
                  </w:r>
                  <w:r w:rsidR="00D94404">
                    <w:rPr>
                      <w:position w:val="-26"/>
                      <w:sz w:val="26"/>
                      <w:szCs w:val="26"/>
                    </w:rPr>
                    <w:pict>
                      <v:shape id="_x0000_i3465" type="#_x0000_t75" style="width:18.75pt;height:33.75pt">
                        <v:imagedata r:id="rId3198" o:title=""/>
                      </v:shape>
                    </w:pict>
                  </w:r>
                </w:p>
                <w:p w:rsidR="002C2C8A" w:rsidRPr="00595508" w:rsidRDefault="002C2C8A" w:rsidP="008B0EE4">
                  <w:pPr>
                    <w:spacing w:line="264" w:lineRule="auto"/>
                    <w:rPr>
                      <w:sz w:val="26"/>
                      <w:szCs w:val="26"/>
                    </w:rPr>
                  </w:pPr>
                  <w:r w:rsidRPr="00595508">
                    <w:rPr>
                      <w:sz w:val="26"/>
                      <w:szCs w:val="26"/>
                    </w:rPr>
                    <w:t xml:space="preserve">Vậy </w:t>
                  </w:r>
                  <w:r w:rsidR="00D94404">
                    <w:rPr>
                      <w:position w:val="-30"/>
                      <w:sz w:val="26"/>
                      <w:szCs w:val="26"/>
                    </w:rPr>
                    <w:pict>
                      <v:shape id="_x0000_i3466" type="#_x0000_t75" style="width:66pt;height:36.75pt">
                        <v:imagedata r:id="rId3199" o:title=""/>
                      </v:shape>
                    </w:pict>
                  </w:r>
                  <w:r w:rsidRPr="00595508">
                    <w:rPr>
                      <w:sz w:val="26"/>
                      <w:szCs w:val="26"/>
                    </w:rPr>
                    <w:t xml:space="preserve"> thì B là một số nguyên.</w:t>
                  </w:r>
                </w:p>
              </w:tc>
            </w:tr>
            <w:tr w:rsidR="002C2C8A" w:rsidRPr="00595508" w:rsidTr="008B0EE4">
              <w:trPr>
                <w:jc w:val="center"/>
              </w:trPr>
              <w:tc>
                <w:tcPr>
                  <w:tcW w:w="1417" w:type="dxa"/>
                  <w:gridSpan w:val="2"/>
                  <w:vAlign w:val="center"/>
                </w:tcPr>
                <w:p w:rsidR="002C2C8A" w:rsidRPr="00595508" w:rsidRDefault="002C2C8A" w:rsidP="008B0EE4">
                  <w:pPr>
                    <w:spacing w:line="264" w:lineRule="auto"/>
                    <w:rPr>
                      <w:sz w:val="26"/>
                      <w:szCs w:val="26"/>
                    </w:rPr>
                  </w:pPr>
                  <w:r w:rsidRPr="00595508">
                    <w:rPr>
                      <w:sz w:val="26"/>
                      <w:szCs w:val="26"/>
                    </w:rPr>
                    <w:t xml:space="preserve">   2</w:t>
                  </w:r>
                </w:p>
              </w:tc>
              <w:tc>
                <w:tcPr>
                  <w:tcW w:w="8868" w:type="dxa"/>
                </w:tcPr>
                <w:p w:rsidR="002C2C8A" w:rsidRPr="00595508" w:rsidRDefault="002C2C8A" w:rsidP="008B0EE4">
                  <w:pPr>
                    <w:spacing w:line="264" w:lineRule="auto"/>
                    <w:rPr>
                      <w:sz w:val="26"/>
                      <w:szCs w:val="26"/>
                    </w:rPr>
                  </w:pPr>
                  <w:r w:rsidRPr="00595508">
                    <w:rPr>
                      <w:sz w:val="26"/>
                      <w:szCs w:val="26"/>
                    </w:rPr>
                    <w:t>Gọi x (km/h) là vận tốc của người đi xe máy ( x &gt; 0)</w:t>
                  </w:r>
                </w:p>
                <w:p w:rsidR="002C2C8A" w:rsidRPr="00595508" w:rsidRDefault="002C2C8A" w:rsidP="008B0EE4">
                  <w:pPr>
                    <w:spacing w:line="264" w:lineRule="auto"/>
                    <w:rPr>
                      <w:sz w:val="26"/>
                      <w:szCs w:val="26"/>
                    </w:rPr>
                  </w:pPr>
                  <w:r w:rsidRPr="00595508">
                    <w:rPr>
                      <w:sz w:val="26"/>
                      <w:szCs w:val="26"/>
                    </w:rPr>
                    <w:t>Vận tốc của người đi xe đạp là y (km/h) (y &gt; 0)</w:t>
                  </w:r>
                </w:p>
                <w:p w:rsidR="002C2C8A" w:rsidRPr="00595508" w:rsidRDefault="002C2C8A" w:rsidP="008B0EE4">
                  <w:pPr>
                    <w:spacing w:line="264" w:lineRule="auto"/>
                    <w:rPr>
                      <w:sz w:val="26"/>
                      <w:szCs w:val="26"/>
                    </w:rPr>
                  </w:pPr>
                  <w:r w:rsidRPr="00595508">
                    <w:rPr>
                      <w:sz w:val="26"/>
                      <w:szCs w:val="26"/>
                    </w:rPr>
                    <w:t>Ta có pt: x – y = 28  (1)</w:t>
                  </w:r>
                </w:p>
                <w:p w:rsidR="002C2C8A" w:rsidRPr="00595508" w:rsidRDefault="002C2C8A" w:rsidP="008B0EE4">
                  <w:pPr>
                    <w:spacing w:line="264" w:lineRule="auto"/>
                    <w:rPr>
                      <w:sz w:val="26"/>
                      <w:szCs w:val="26"/>
                    </w:rPr>
                  </w:pPr>
                  <w:r w:rsidRPr="00595508">
                    <w:rPr>
                      <w:sz w:val="26"/>
                      <w:szCs w:val="26"/>
                    </w:rPr>
                    <w:t>Quãng đường người đi xe máy trong 3 giờ là 3x (km)</w:t>
                  </w:r>
                </w:p>
                <w:p w:rsidR="002C2C8A" w:rsidRPr="00595508" w:rsidRDefault="002C2C8A" w:rsidP="008B0EE4">
                  <w:pPr>
                    <w:spacing w:line="264" w:lineRule="auto"/>
                    <w:rPr>
                      <w:sz w:val="26"/>
                      <w:szCs w:val="26"/>
                    </w:rPr>
                  </w:pPr>
                  <w:r w:rsidRPr="00595508">
                    <w:rPr>
                      <w:sz w:val="26"/>
                      <w:szCs w:val="26"/>
                    </w:rPr>
                    <w:t>Quảng đường người đi xe đạp trong 3 giờ là 3y (km)</w:t>
                  </w:r>
                </w:p>
                <w:p w:rsidR="002C2C8A" w:rsidRPr="00595508" w:rsidRDefault="002C2C8A" w:rsidP="008B0EE4">
                  <w:pPr>
                    <w:spacing w:line="264" w:lineRule="auto"/>
                    <w:rPr>
                      <w:sz w:val="26"/>
                      <w:szCs w:val="26"/>
                    </w:rPr>
                  </w:pPr>
                  <w:r w:rsidRPr="00595508">
                    <w:rPr>
                      <w:sz w:val="26"/>
                      <w:szCs w:val="26"/>
                    </w:rPr>
                    <w:t xml:space="preserve">Do hai xe đi ngược chiều và gặp nhau sau 3 giờ nên ta có phương trình: </w:t>
                  </w:r>
                </w:p>
                <w:p w:rsidR="002C2C8A" w:rsidRPr="00595508" w:rsidRDefault="002C2C8A" w:rsidP="008B0EE4">
                  <w:pPr>
                    <w:spacing w:line="264" w:lineRule="auto"/>
                    <w:rPr>
                      <w:sz w:val="26"/>
                      <w:szCs w:val="26"/>
                    </w:rPr>
                  </w:pPr>
                  <w:r w:rsidRPr="00595508">
                    <w:rPr>
                      <w:sz w:val="26"/>
                      <w:szCs w:val="26"/>
                    </w:rPr>
                    <w:t xml:space="preserve">            3x+ 3y = 156   (2)</w:t>
                  </w:r>
                </w:p>
                <w:p w:rsidR="002C2C8A" w:rsidRPr="00595508" w:rsidRDefault="00D94404" w:rsidP="008B0EE4">
                  <w:pPr>
                    <w:spacing w:line="264" w:lineRule="auto"/>
                    <w:rPr>
                      <w:sz w:val="26"/>
                      <w:szCs w:val="26"/>
                    </w:rPr>
                  </w:pPr>
                  <w:r>
                    <w:rPr>
                      <w:position w:val="-30"/>
                      <w:sz w:val="26"/>
                      <w:szCs w:val="26"/>
                    </w:rPr>
                    <w:pict>
                      <v:shape id="_x0000_i3467" type="#_x0000_t75" style="width:84pt;height:36pt">
                        <v:imagedata r:id="rId3200" o:title=""/>
                      </v:shape>
                    </w:pict>
                  </w:r>
                  <w:r w:rsidR="002C2C8A" w:rsidRPr="00595508">
                    <w:rPr>
                      <w:sz w:val="26"/>
                      <w:szCs w:val="26"/>
                    </w:rPr>
                    <w:t xml:space="preserve">&lt;=&gt; </w:t>
                  </w:r>
                  <w:r>
                    <w:rPr>
                      <w:position w:val="-30"/>
                      <w:sz w:val="26"/>
                      <w:szCs w:val="26"/>
                    </w:rPr>
                    <w:pict>
                      <v:shape id="_x0000_i3468" type="#_x0000_t75" style="width:39.75pt;height:36pt">
                        <v:imagedata r:id="rId3201" o:title=""/>
                      </v:shape>
                    </w:pict>
                  </w:r>
                  <w:r w:rsidR="002C2C8A" w:rsidRPr="00595508">
                    <w:rPr>
                      <w:sz w:val="26"/>
                      <w:szCs w:val="26"/>
                    </w:rPr>
                    <w:t xml:space="preserve"> (T/M)</w:t>
                  </w:r>
                </w:p>
                <w:p w:rsidR="002C2C8A" w:rsidRPr="00595508" w:rsidRDefault="002C2C8A" w:rsidP="008B0EE4">
                  <w:pPr>
                    <w:spacing w:line="264" w:lineRule="auto"/>
                    <w:rPr>
                      <w:sz w:val="26"/>
                      <w:szCs w:val="26"/>
                    </w:rPr>
                  </w:pPr>
                  <w:r w:rsidRPr="00595508">
                    <w:rPr>
                      <w:sz w:val="26"/>
                      <w:szCs w:val="26"/>
                    </w:rPr>
                    <w:t>Vậy vận tốc của người đi xe máy là 40 km/h</w:t>
                  </w:r>
                </w:p>
                <w:p w:rsidR="002C2C8A" w:rsidRPr="00595508" w:rsidRDefault="002C2C8A" w:rsidP="008B0EE4">
                  <w:pPr>
                    <w:spacing w:line="264" w:lineRule="auto"/>
                    <w:rPr>
                      <w:sz w:val="26"/>
                      <w:szCs w:val="26"/>
                    </w:rPr>
                  </w:pPr>
                  <w:r w:rsidRPr="00595508">
                    <w:rPr>
                      <w:sz w:val="26"/>
                      <w:szCs w:val="26"/>
                    </w:rPr>
                    <w:t xml:space="preserve">        vận tốc của người đi xe đạp là 12 km/h</w:t>
                  </w:r>
                </w:p>
              </w:tc>
            </w:tr>
            <w:tr w:rsidR="002C2C8A" w:rsidRPr="00595508" w:rsidTr="008B0EE4">
              <w:trPr>
                <w:jc w:val="center"/>
              </w:trPr>
              <w:tc>
                <w:tcPr>
                  <w:tcW w:w="856" w:type="dxa"/>
                  <w:vMerge w:val="restart"/>
                  <w:vAlign w:val="center"/>
                </w:tcPr>
                <w:p w:rsidR="002C2C8A" w:rsidRPr="00595508" w:rsidRDefault="002C2C8A" w:rsidP="008B0EE4">
                  <w:pPr>
                    <w:spacing w:line="264" w:lineRule="auto"/>
                    <w:jc w:val="center"/>
                    <w:rPr>
                      <w:sz w:val="26"/>
                      <w:szCs w:val="26"/>
                    </w:rPr>
                  </w:pPr>
                  <w:r w:rsidRPr="00595508">
                    <w:rPr>
                      <w:sz w:val="26"/>
                      <w:szCs w:val="26"/>
                    </w:rPr>
                    <w:t>3</w:t>
                  </w:r>
                </w:p>
              </w:tc>
              <w:tc>
                <w:tcPr>
                  <w:tcW w:w="561" w:type="dxa"/>
                  <w:vAlign w:val="center"/>
                </w:tcPr>
                <w:p w:rsidR="002C2C8A" w:rsidRPr="00595508" w:rsidRDefault="002C2C8A" w:rsidP="008B0EE4">
                  <w:pPr>
                    <w:spacing w:line="264" w:lineRule="auto"/>
                    <w:jc w:val="center"/>
                    <w:rPr>
                      <w:sz w:val="26"/>
                      <w:szCs w:val="26"/>
                    </w:rPr>
                  </w:pPr>
                  <w:r w:rsidRPr="00595508">
                    <w:rPr>
                      <w:sz w:val="26"/>
                      <w:szCs w:val="26"/>
                    </w:rPr>
                    <w:t>a</w:t>
                  </w:r>
                </w:p>
              </w:tc>
              <w:tc>
                <w:tcPr>
                  <w:tcW w:w="8868" w:type="dxa"/>
                </w:tcPr>
                <w:p w:rsidR="002C2C8A" w:rsidRPr="00595508" w:rsidRDefault="002C2C8A" w:rsidP="008B0EE4">
                  <w:pPr>
                    <w:spacing w:line="264" w:lineRule="auto"/>
                    <w:rPr>
                      <w:sz w:val="26"/>
                      <w:szCs w:val="26"/>
                    </w:rPr>
                  </w:pPr>
                  <w:r w:rsidRPr="00595508">
                    <w:rPr>
                      <w:sz w:val="26"/>
                      <w:szCs w:val="26"/>
                    </w:rPr>
                    <w:t xml:space="preserve">Khi m=3 ta có phương trình </w:t>
                  </w:r>
                  <w:r w:rsidR="00D94404">
                    <w:rPr>
                      <w:position w:val="-6"/>
                      <w:sz w:val="26"/>
                      <w:szCs w:val="26"/>
                    </w:rPr>
                    <w:pict>
                      <v:shape id="_x0000_i3469" type="#_x0000_t75" style="width:78.7pt;height:17.25pt">
                        <v:imagedata r:id="rId3202" o:title=""/>
                      </v:shape>
                    </w:pict>
                  </w:r>
                </w:p>
                <w:p w:rsidR="002C2C8A" w:rsidRPr="00595508" w:rsidRDefault="002C2C8A" w:rsidP="008B0EE4">
                  <w:pPr>
                    <w:spacing w:line="264" w:lineRule="auto"/>
                    <w:rPr>
                      <w:sz w:val="26"/>
                      <w:szCs w:val="26"/>
                    </w:rPr>
                  </w:pPr>
                  <w:r w:rsidRPr="00595508">
                    <w:rPr>
                      <w:sz w:val="26"/>
                      <w:szCs w:val="26"/>
                    </w:rPr>
                    <w:t xml:space="preserve">Do a+b+c=1+(-4)+3=0, suy ra </w:t>
                  </w:r>
                  <w:r w:rsidR="00D94404">
                    <w:rPr>
                      <w:position w:val="-12"/>
                      <w:sz w:val="26"/>
                      <w:szCs w:val="26"/>
                    </w:rPr>
                    <w:pict>
                      <v:shape id="_x0000_i3470" type="#_x0000_t75" style="width:71.3pt;height:18pt">
                        <v:imagedata r:id="rId3203" o:title=""/>
                      </v:shape>
                    </w:pict>
                  </w:r>
                </w:p>
                <w:p w:rsidR="002C2C8A" w:rsidRPr="00595508" w:rsidRDefault="002C2C8A" w:rsidP="008B0EE4">
                  <w:pPr>
                    <w:spacing w:line="264" w:lineRule="auto"/>
                    <w:rPr>
                      <w:sz w:val="26"/>
                      <w:szCs w:val="26"/>
                    </w:rPr>
                  </w:pPr>
                  <w:r w:rsidRPr="00595508">
                    <w:rPr>
                      <w:sz w:val="26"/>
                      <w:szCs w:val="26"/>
                    </w:rPr>
                    <w:t xml:space="preserve">Vậy với m=3 phương trình có hai nghiệm </w:t>
                  </w:r>
                  <w:r w:rsidR="00D94404">
                    <w:rPr>
                      <w:position w:val="-12"/>
                      <w:sz w:val="26"/>
                      <w:szCs w:val="26"/>
                    </w:rPr>
                    <w:pict>
                      <v:shape id="_x0000_i3471" type="#_x0000_t75" style="width:71.3pt;height:18pt">
                        <v:imagedata r:id="rId3203" o:title=""/>
                      </v:shape>
                    </w:pict>
                  </w:r>
                </w:p>
              </w:tc>
            </w:tr>
            <w:tr w:rsidR="002C2C8A" w:rsidRPr="00595508" w:rsidTr="008B0EE4">
              <w:trPr>
                <w:jc w:val="center"/>
              </w:trPr>
              <w:tc>
                <w:tcPr>
                  <w:tcW w:w="856" w:type="dxa"/>
                  <w:vMerge/>
                </w:tcPr>
                <w:p w:rsidR="002C2C8A" w:rsidRPr="00595508" w:rsidRDefault="002C2C8A" w:rsidP="008B0EE4">
                  <w:pPr>
                    <w:spacing w:line="264" w:lineRule="auto"/>
                    <w:rPr>
                      <w:sz w:val="26"/>
                      <w:szCs w:val="26"/>
                    </w:rPr>
                  </w:pPr>
                </w:p>
              </w:tc>
              <w:tc>
                <w:tcPr>
                  <w:tcW w:w="561" w:type="dxa"/>
                  <w:vAlign w:val="center"/>
                </w:tcPr>
                <w:p w:rsidR="002C2C8A" w:rsidRPr="00595508" w:rsidRDefault="002C2C8A" w:rsidP="008B0EE4">
                  <w:pPr>
                    <w:spacing w:line="264" w:lineRule="auto"/>
                    <w:jc w:val="center"/>
                    <w:rPr>
                      <w:sz w:val="26"/>
                      <w:szCs w:val="26"/>
                    </w:rPr>
                  </w:pPr>
                  <w:r w:rsidRPr="00595508">
                    <w:rPr>
                      <w:sz w:val="26"/>
                      <w:szCs w:val="26"/>
                    </w:rPr>
                    <w:t>b</w:t>
                  </w:r>
                </w:p>
              </w:tc>
              <w:tc>
                <w:tcPr>
                  <w:tcW w:w="8868" w:type="dxa"/>
                </w:tcPr>
                <w:p w:rsidR="002C2C8A" w:rsidRPr="00595508" w:rsidRDefault="002C2C8A" w:rsidP="008B0EE4">
                  <w:pPr>
                    <w:spacing w:line="264" w:lineRule="auto"/>
                    <w:rPr>
                      <w:sz w:val="26"/>
                      <w:szCs w:val="26"/>
                    </w:rPr>
                  </w:pPr>
                  <w:r w:rsidRPr="00595508">
                    <w:rPr>
                      <w:sz w:val="26"/>
                      <w:szCs w:val="26"/>
                    </w:rPr>
                    <w:t xml:space="preserve">Để phương trình có hai nghiệm </w:t>
                  </w:r>
                  <w:r w:rsidR="00D94404">
                    <w:rPr>
                      <w:position w:val="-14"/>
                      <w:sz w:val="26"/>
                      <w:szCs w:val="26"/>
                    </w:rPr>
                    <w:pict>
                      <v:shape id="_x0000_i3472" type="#_x0000_t75" style="width:201pt;height:23.25pt">
                        <v:imagedata r:id="rId3204" o:title=""/>
                      </v:shape>
                    </w:pict>
                  </w:r>
                  <w:r w:rsidR="00D94404">
                    <w:rPr>
                      <w:position w:val="-4"/>
                      <w:sz w:val="26"/>
                      <w:szCs w:val="26"/>
                    </w:rPr>
                    <w:pict>
                      <v:shape id="_x0000_i3473" type="#_x0000_t75" style="width:9pt;height:14.25pt">
                        <v:imagedata r:id="rId3205" o:title=""/>
                      </v:shape>
                    </w:pict>
                  </w:r>
                </w:p>
                <w:p w:rsidR="002C2C8A" w:rsidRPr="00595508" w:rsidRDefault="00D94404" w:rsidP="008B0EE4">
                  <w:pPr>
                    <w:spacing w:line="264" w:lineRule="auto"/>
                    <w:rPr>
                      <w:sz w:val="26"/>
                      <w:szCs w:val="26"/>
                    </w:rPr>
                  </w:pPr>
                  <w:r>
                    <w:rPr>
                      <w:position w:val="-26"/>
                      <w:sz w:val="26"/>
                      <w:szCs w:val="26"/>
                    </w:rPr>
                    <w:pict>
                      <v:shape id="_x0000_i3474" type="#_x0000_t75" style="width:279.7pt;height:33.75pt">
                        <v:imagedata r:id="rId3206" o:title=""/>
                      </v:shape>
                    </w:pict>
                  </w:r>
                </w:p>
                <w:p w:rsidR="002C2C8A" w:rsidRPr="00595508" w:rsidRDefault="002C2C8A" w:rsidP="008B0EE4">
                  <w:pPr>
                    <w:spacing w:line="264" w:lineRule="auto"/>
                    <w:rPr>
                      <w:sz w:val="26"/>
                      <w:szCs w:val="26"/>
                    </w:rPr>
                  </w:pPr>
                  <w:r w:rsidRPr="00595508">
                    <w:rPr>
                      <w:sz w:val="26"/>
                      <w:szCs w:val="26"/>
                    </w:rPr>
                    <w:t xml:space="preserve">Theo hệ thứ Vi-ét ta có </w:t>
                  </w:r>
                  <w:r w:rsidR="00D94404">
                    <w:rPr>
                      <w:position w:val="-12"/>
                      <w:sz w:val="26"/>
                      <w:szCs w:val="26"/>
                    </w:rPr>
                    <w:pict>
                      <v:shape id="_x0000_i3475" type="#_x0000_t75" style="width:168pt;height:20.25pt">
                        <v:imagedata r:id="rId3207" o:title=""/>
                      </v:shape>
                    </w:pict>
                  </w:r>
                </w:p>
                <w:p w:rsidR="002C2C8A" w:rsidRPr="00595508" w:rsidRDefault="002C2C8A" w:rsidP="008B0EE4">
                  <w:pPr>
                    <w:spacing w:line="264" w:lineRule="auto"/>
                    <w:rPr>
                      <w:sz w:val="26"/>
                      <w:szCs w:val="26"/>
                    </w:rPr>
                  </w:pPr>
                  <w:r w:rsidRPr="00595508">
                    <w:rPr>
                      <w:sz w:val="26"/>
                      <w:szCs w:val="26"/>
                    </w:rPr>
                    <w:t xml:space="preserve">Từ hệ thức </w:t>
                  </w:r>
                  <w:r w:rsidR="00D94404">
                    <w:rPr>
                      <w:position w:val="-18"/>
                      <w:sz w:val="26"/>
                      <w:szCs w:val="26"/>
                    </w:rPr>
                    <w:pict>
                      <v:shape id="_x0000_i3476" type="#_x0000_t75" style="width:363.65pt;height:27pt">
                        <v:imagedata r:id="rId3208" o:title=""/>
                      </v:shape>
                    </w:pict>
                  </w:r>
                </w:p>
                <w:p w:rsidR="002C2C8A" w:rsidRPr="00595508" w:rsidRDefault="00D94404" w:rsidP="008B0EE4">
                  <w:pPr>
                    <w:spacing w:line="264" w:lineRule="auto"/>
                    <w:rPr>
                      <w:sz w:val="26"/>
                      <w:szCs w:val="26"/>
                    </w:rPr>
                  </w:pPr>
                  <w:r>
                    <w:rPr>
                      <w:position w:val="-10"/>
                      <w:sz w:val="26"/>
                      <w:szCs w:val="26"/>
                    </w:rPr>
                    <w:pict>
                      <v:shape id="_x0000_i3477" type="#_x0000_t75" style="width:356.3pt;height:18.75pt">
                        <v:imagedata r:id="rId3209" o:title=""/>
                      </v:shape>
                    </w:pict>
                  </w:r>
                  <w:r>
                    <w:rPr>
                      <w:position w:val="-34"/>
                      <w:sz w:val="26"/>
                      <w:szCs w:val="26"/>
                    </w:rPr>
                    <w:pict>
                      <v:shape id="_x0000_i3478" type="#_x0000_t75" style="width:90pt;height:39.75pt">
                        <v:imagedata r:id="rId3210" o:title=""/>
                      </v:shape>
                    </w:pict>
                  </w:r>
                  <w:r w:rsidR="002C2C8A" w:rsidRPr="00595508">
                    <w:rPr>
                      <w:sz w:val="26"/>
                      <w:szCs w:val="26"/>
                    </w:rPr>
                    <w:t xml:space="preserve">  </w:t>
                  </w:r>
                </w:p>
                <w:p w:rsidR="002C2C8A" w:rsidRPr="00595508" w:rsidRDefault="002C2C8A" w:rsidP="008B0EE4">
                  <w:pPr>
                    <w:spacing w:line="264" w:lineRule="auto"/>
                    <w:jc w:val="both"/>
                    <w:rPr>
                      <w:sz w:val="26"/>
                      <w:szCs w:val="26"/>
                    </w:rPr>
                  </w:pPr>
                  <w:r>
                    <w:rPr>
                      <w:noProof/>
                      <w:lang w:val="en-US"/>
                    </w:rPr>
                    <w:drawing>
                      <wp:anchor distT="0" distB="0" distL="114300" distR="114300" simplePos="0" relativeHeight="251774976" behindDoc="0" locked="0" layoutInCell="1" allowOverlap="1" wp14:anchorId="3DFFBA4C" wp14:editId="169AC7A9">
                        <wp:simplePos x="0" y="0"/>
                        <wp:positionH relativeFrom="column">
                          <wp:posOffset>2449195</wp:posOffset>
                        </wp:positionH>
                        <wp:positionV relativeFrom="paragraph">
                          <wp:posOffset>262255</wp:posOffset>
                        </wp:positionV>
                        <wp:extent cx="2562225" cy="1797050"/>
                        <wp:effectExtent l="0" t="0" r="0" b="0"/>
                        <wp:wrapNone/>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3211">
                                  <a:extLst>
                                    <a:ext uri="{28A0092B-C50C-407E-A947-70E740481C1C}">
                                      <a14:useLocalDpi xmlns:a14="http://schemas.microsoft.com/office/drawing/2010/main" val="0"/>
                                    </a:ext>
                                  </a:extLst>
                                </a:blip>
                                <a:srcRect/>
                                <a:stretch>
                                  <a:fillRect/>
                                </a:stretch>
                              </pic:blipFill>
                              <pic:spPr bwMode="auto">
                                <a:xfrm>
                                  <a:off x="0" y="0"/>
                                  <a:ext cx="2562225" cy="1797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95508">
                    <w:rPr>
                      <w:sz w:val="26"/>
                      <w:szCs w:val="26"/>
                    </w:rPr>
                    <w:t>Vậy m=0 thì phương trình trình có hai nghiệm x</w:t>
                  </w:r>
                  <w:r w:rsidRPr="00595508">
                    <w:rPr>
                      <w:sz w:val="26"/>
                      <w:szCs w:val="26"/>
                      <w:vertAlign w:val="subscript"/>
                    </w:rPr>
                    <w:t>1</w:t>
                  </w:r>
                  <w:r w:rsidRPr="00595508">
                    <w:rPr>
                      <w:sz w:val="26"/>
                      <w:szCs w:val="26"/>
                    </w:rPr>
                    <w:t>, x</w:t>
                  </w:r>
                  <w:r w:rsidRPr="00595508">
                    <w:rPr>
                      <w:sz w:val="26"/>
                      <w:szCs w:val="26"/>
                      <w:vertAlign w:val="subscript"/>
                    </w:rPr>
                    <w:t>2</w:t>
                  </w:r>
                  <w:r w:rsidRPr="00595508">
                    <w:rPr>
                      <w:sz w:val="26"/>
                      <w:szCs w:val="26"/>
                    </w:rPr>
                    <w:t xml:space="preserve"> thỏa mãn: </w:t>
                  </w:r>
                  <w:r w:rsidR="00D94404">
                    <w:rPr>
                      <w:position w:val="-12"/>
                      <w:sz w:val="26"/>
                      <w:szCs w:val="26"/>
                    </w:rPr>
                    <w:pict>
                      <v:shape id="_x0000_i3479" type="#_x0000_t75" style="width:66pt;height:20.25pt">
                        <v:imagedata r:id="rId3212" o:title=""/>
                      </v:shape>
                    </w:pict>
                  </w:r>
                </w:p>
              </w:tc>
            </w:tr>
            <w:tr w:rsidR="002C2C8A" w:rsidRPr="00595508" w:rsidTr="008B0EE4">
              <w:trPr>
                <w:jc w:val="center"/>
              </w:trPr>
              <w:tc>
                <w:tcPr>
                  <w:tcW w:w="856" w:type="dxa"/>
                  <w:vMerge w:val="restart"/>
                  <w:vAlign w:val="center"/>
                </w:tcPr>
                <w:p w:rsidR="002C2C8A" w:rsidRPr="00595508" w:rsidRDefault="002C2C8A" w:rsidP="008B0EE4">
                  <w:pPr>
                    <w:spacing w:line="264" w:lineRule="auto"/>
                    <w:jc w:val="center"/>
                    <w:rPr>
                      <w:sz w:val="26"/>
                      <w:szCs w:val="26"/>
                    </w:rPr>
                  </w:pPr>
                  <w:r w:rsidRPr="00595508">
                    <w:rPr>
                      <w:sz w:val="26"/>
                      <w:szCs w:val="26"/>
                    </w:rPr>
                    <w:t>4</w:t>
                  </w:r>
                </w:p>
              </w:tc>
              <w:tc>
                <w:tcPr>
                  <w:tcW w:w="561" w:type="dxa"/>
                  <w:vAlign w:val="center"/>
                </w:tcPr>
                <w:p w:rsidR="002C2C8A" w:rsidRPr="00595508" w:rsidRDefault="002C2C8A" w:rsidP="008B0EE4">
                  <w:pPr>
                    <w:spacing w:line="264" w:lineRule="auto"/>
                    <w:jc w:val="center"/>
                    <w:rPr>
                      <w:sz w:val="26"/>
                      <w:szCs w:val="26"/>
                    </w:rPr>
                  </w:pPr>
                </w:p>
              </w:tc>
              <w:tc>
                <w:tcPr>
                  <w:tcW w:w="8868" w:type="dxa"/>
                </w:tcPr>
                <w:p w:rsidR="002C2C8A" w:rsidRPr="00595508" w:rsidRDefault="002C2C8A" w:rsidP="008B0EE4">
                  <w:pPr>
                    <w:spacing w:line="264" w:lineRule="auto"/>
                    <w:rPr>
                      <w:sz w:val="26"/>
                      <w:szCs w:val="26"/>
                    </w:rPr>
                  </w:pPr>
                  <w:r w:rsidRPr="00595508">
                    <w:rPr>
                      <w:sz w:val="26"/>
                      <w:szCs w:val="26"/>
                    </w:rPr>
                    <w:t xml:space="preserve">Vẽ hình đúng, đẹp </w:t>
                  </w:r>
                </w:p>
                <w:p w:rsidR="002C2C8A" w:rsidRPr="00595508" w:rsidRDefault="002C2C8A" w:rsidP="008B0EE4">
                  <w:pPr>
                    <w:spacing w:line="264" w:lineRule="auto"/>
                    <w:rPr>
                      <w:sz w:val="26"/>
                      <w:szCs w:val="26"/>
                    </w:rPr>
                  </w:pPr>
                </w:p>
                <w:p w:rsidR="002C2C8A" w:rsidRPr="00595508" w:rsidRDefault="002C2C8A" w:rsidP="008B0EE4">
                  <w:pPr>
                    <w:spacing w:line="264" w:lineRule="auto"/>
                    <w:rPr>
                      <w:sz w:val="26"/>
                      <w:szCs w:val="26"/>
                    </w:rPr>
                  </w:pPr>
                </w:p>
                <w:p w:rsidR="002C2C8A" w:rsidRPr="00595508" w:rsidRDefault="002C2C8A" w:rsidP="008B0EE4">
                  <w:pPr>
                    <w:spacing w:line="264" w:lineRule="auto"/>
                    <w:rPr>
                      <w:sz w:val="26"/>
                      <w:szCs w:val="26"/>
                    </w:rPr>
                  </w:pPr>
                </w:p>
                <w:p w:rsidR="002C2C8A" w:rsidRPr="00595508" w:rsidRDefault="002C2C8A" w:rsidP="008B0EE4">
                  <w:pPr>
                    <w:spacing w:line="264" w:lineRule="auto"/>
                    <w:rPr>
                      <w:sz w:val="26"/>
                      <w:szCs w:val="26"/>
                    </w:rPr>
                  </w:pPr>
                </w:p>
                <w:p w:rsidR="002C2C8A" w:rsidRPr="00595508" w:rsidRDefault="002C2C8A" w:rsidP="008B0EE4">
                  <w:pPr>
                    <w:spacing w:line="264" w:lineRule="auto"/>
                    <w:rPr>
                      <w:sz w:val="26"/>
                      <w:szCs w:val="26"/>
                    </w:rPr>
                  </w:pPr>
                </w:p>
                <w:p w:rsidR="002C2C8A" w:rsidRPr="00595508" w:rsidRDefault="002C2C8A" w:rsidP="008B0EE4">
                  <w:pPr>
                    <w:spacing w:line="264" w:lineRule="auto"/>
                    <w:rPr>
                      <w:sz w:val="26"/>
                      <w:szCs w:val="26"/>
                    </w:rPr>
                  </w:pPr>
                </w:p>
                <w:p w:rsidR="002C2C8A" w:rsidRPr="00595508" w:rsidRDefault="002C2C8A" w:rsidP="008B0EE4">
                  <w:pPr>
                    <w:spacing w:line="264" w:lineRule="auto"/>
                    <w:rPr>
                      <w:sz w:val="26"/>
                      <w:szCs w:val="26"/>
                    </w:rPr>
                  </w:pPr>
                </w:p>
              </w:tc>
            </w:tr>
            <w:tr w:rsidR="002C2C8A" w:rsidRPr="00595508" w:rsidTr="008B0EE4">
              <w:trPr>
                <w:jc w:val="center"/>
              </w:trPr>
              <w:tc>
                <w:tcPr>
                  <w:tcW w:w="856" w:type="dxa"/>
                  <w:vMerge/>
                  <w:vAlign w:val="center"/>
                </w:tcPr>
                <w:p w:rsidR="002C2C8A" w:rsidRPr="00595508" w:rsidRDefault="002C2C8A" w:rsidP="008B0EE4">
                  <w:pPr>
                    <w:spacing w:line="264" w:lineRule="auto"/>
                    <w:jc w:val="center"/>
                    <w:rPr>
                      <w:sz w:val="26"/>
                      <w:szCs w:val="26"/>
                    </w:rPr>
                  </w:pPr>
                </w:p>
              </w:tc>
              <w:tc>
                <w:tcPr>
                  <w:tcW w:w="561" w:type="dxa"/>
                  <w:vAlign w:val="center"/>
                </w:tcPr>
                <w:p w:rsidR="002C2C8A" w:rsidRPr="00595508" w:rsidRDefault="002C2C8A" w:rsidP="008B0EE4">
                  <w:pPr>
                    <w:spacing w:line="264" w:lineRule="auto"/>
                    <w:jc w:val="center"/>
                    <w:rPr>
                      <w:sz w:val="26"/>
                      <w:szCs w:val="26"/>
                    </w:rPr>
                  </w:pPr>
                  <w:r w:rsidRPr="00595508">
                    <w:rPr>
                      <w:sz w:val="26"/>
                      <w:szCs w:val="26"/>
                    </w:rPr>
                    <w:t>a</w:t>
                  </w:r>
                </w:p>
              </w:tc>
              <w:tc>
                <w:tcPr>
                  <w:tcW w:w="8868" w:type="dxa"/>
                </w:tcPr>
                <w:p w:rsidR="002C2C8A" w:rsidRPr="00595508" w:rsidRDefault="002C2C8A" w:rsidP="008B0EE4">
                  <w:pPr>
                    <w:spacing w:line="264" w:lineRule="auto"/>
                    <w:rPr>
                      <w:sz w:val="26"/>
                      <w:szCs w:val="26"/>
                    </w:rPr>
                  </w:pPr>
                  <w:r w:rsidRPr="00595508">
                    <w:rPr>
                      <w:sz w:val="26"/>
                      <w:szCs w:val="26"/>
                    </w:rPr>
                    <w:t xml:space="preserve">Xét tứ giác MAOB ta có </w:t>
                  </w:r>
                  <w:r w:rsidR="00D94404">
                    <w:rPr>
                      <w:position w:val="-6"/>
                      <w:sz w:val="26"/>
                      <w:szCs w:val="26"/>
                    </w:rPr>
                    <w:pict>
                      <v:shape id="_x0000_i3480" type="#_x0000_t75" style="width:107.2pt;height:18.75pt">
                        <v:imagedata r:id="rId3213" o:title=""/>
                      </v:shape>
                    </w:pict>
                  </w:r>
                  <w:r w:rsidRPr="00595508">
                    <w:rPr>
                      <w:sz w:val="26"/>
                      <w:szCs w:val="26"/>
                    </w:rPr>
                    <w:t xml:space="preserve"> ( t/c tiếp tuyến)</w:t>
                  </w:r>
                </w:p>
                <w:p w:rsidR="002C2C8A" w:rsidRPr="00595508" w:rsidRDefault="00D94404" w:rsidP="008B0EE4">
                  <w:pPr>
                    <w:spacing w:line="264" w:lineRule="auto"/>
                    <w:rPr>
                      <w:sz w:val="26"/>
                      <w:szCs w:val="26"/>
                    </w:rPr>
                  </w:pPr>
                  <w:r>
                    <w:rPr>
                      <w:position w:val="-6"/>
                      <w:sz w:val="26"/>
                      <w:szCs w:val="26"/>
                    </w:rPr>
                    <w:pict>
                      <v:shape id="_x0000_i3481" type="#_x0000_t75" style="width:189pt;height:18.75pt">
                        <v:imagedata r:id="rId3214" o:title=""/>
                      </v:shape>
                    </w:pict>
                  </w:r>
                </w:p>
                <w:p w:rsidR="002C2C8A" w:rsidRPr="00595508" w:rsidRDefault="002C2C8A" w:rsidP="008B0EE4">
                  <w:pPr>
                    <w:spacing w:line="264" w:lineRule="auto"/>
                    <w:rPr>
                      <w:sz w:val="26"/>
                      <w:szCs w:val="26"/>
                    </w:rPr>
                  </w:pPr>
                  <w:r w:rsidRPr="00595508">
                    <w:rPr>
                      <w:sz w:val="26"/>
                      <w:szCs w:val="26"/>
                    </w:rPr>
                    <w:t>Vậy tứ giác MAOB nội tiếp đường tròn</w:t>
                  </w:r>
                </w:p>
              </w:tc>
            </w:tr>
            <w:tr w:rsidR="002C2C8A" w:rsidRPr="00595508" w:rsidTr="008B0EE4">
              <w:trPr>
                <w:jc w:val="center"/>
              </w:trPr>
              <w:tc>
                <w:tcPr>
                  <w:tcW w:w="856" w:type="dxa"/>
                  <w:vMerge/>
                  <w:vAlign w:val="center"/>
                </w:tcPr>
                <w:p w:rsidR="002C2C8A" w:rsidRPr="00595508" w:rsidRDefault="002C2C8A" w:rsidP="008B0EE4">
                  <w:pPr>
                    <w:spacing w:line="264" w:lineRule="auto"/>
                    <w:jc w:val="center"/>
                    <w:rPr>
                      <w:sz w:val="26"/>
                      <w:szCs w:val="26"/>
                    </w:rPr>
                  </w:pPr>
                </w:p>
              </w:tc>
              <w:tc>
                <w:tcPr>
                  <w:tcW w:w="561" w:type="dxa"/>
                  <w:vAlign w:val="center"/>
                </w:tcPr>
                <w:p w:rsidR="002C2C8A" w:rsidRPr="00595508" w:rsidRDefault="002C2C8A" w:rsidP="008B0EE4">
                  <w:pPr>
                    <w:spacing w:line="264" w:lineRule="auto"/>
                    <w:jc w:val="center"/>
                    <w:rPr>
                      <w:sz w:val="26"/>
                      <w:szCs w:val="26"/>
                    </w:rPr>
                  </w:pPr>
                  <w:r w:rsidRPr="00595508">
                    <w:rPr>
                      <w:sz w:val="26"/>
                      <w:szCs w:val="26"/>
                    </w:rPr>
                    <w:t>b</w:t>
                  </w:r>
                </w:p>
              </w:tc>
              <w:tc>
                <w:tcPr>
                  <w:tcW w:w="8868" w:type="dxa"/>
                </w:tcPr>
                <w:p w:rsidR="002C2C8A" w:rsidRPr="00595508" w:rsidRDefault="002C2C8A" w:rsidP="008B0EE4">
                  <w:pPr>
                    <w:spacing w:line="264" w:lineRule="auto"/>
                    <w:rPr>
                      <w:sz w:val="26"/>
                      <w:szCs w:val="26"/>
                    </w:rPr>
                  </w:pPr>
                  <w:r w:rsidRPr="00595508">
                    <w:rPr>
                      <w:sz w:val="26"/>
                      <w:szCs w:val="26"/>
                    </w:rPr>
                    <w:t xml:space="preserve">Xét </w:t>
                  </w:r>
                  <w:r w:rsidR="00D94404">
                    <w:rPr>
                      <w:position w:val="-6"/>
                      <w:sz w:val="26"/>
                      <w:szCs w:val="26"/>
                    </w:rPr>
                    <w:pict>
                      <v:shape id="_x0000_i3482" type="#_x0000_t75" style="width:41.25pt;height:14.25pt">
                        <v:imagedata r:id="rId3215" o:title=""/>
                      </v:shape>
                    </w:pict>
                  </w:r>
                  <w:r w:rsidRPr="00595508">
                    <w:rPr>
                      <w:sz w:val="26"/>
                      <w:szCs w:val="26"/>
                    </w:rPr>
                    <w:t xml:space="preserve"> và </w:t>
                  </w:r>
                  <w:r w:rsidR="00D94404">
                    <w:rPr>
                      <w:position w:val="-4"/>
                      <w:sz w:val="26"/>
                      <w:szCs w:val="26"/>
                    </w:rPr>
                    <w:pict>
                      <v:shape id="_x0000_i3483" type="#_x0000_t75" style="width:42pt;height:12.75pt">
                        <v:imagedata r:id="rId3216" o:title=""/>
                      </v:shape>
                    </w:pict>
                  </w:r>
                  <w:r w:rsidRPr="00595508">
                    <w:rPr>
                      <w:sz w:val="26"/>
                      <w:szCs w:val="26"/>
                    </w:rPr>
                    <w:t xml:space="preserve"> có </w:t>
                  </w:r>
                  <w:r w:rsidR="00D94404">
                    <w:rPr>
                      <w:position w:val="-4"/>
                      <w:sz w:val="26"/>
                      <w:szCs w:val="26"/>
                    </w:rPr>
                    <w:pict>
                      <v:shape id="_x0000_i3484" type="#_x0000_t75" style="width:15.75pt;height:18pt">
                        <v:imagedata r:id="rId3217" o:title=""/>
                      </v:shape>
                    </w:pict>
                  </w:r>
                  <w:r w:rsidRPr="00595508">
                    <w:rPr>
                      <w:sz w:val="26"/>
                      <w:szCs w:val="26"/>
                    </w:rPr>
                    <w:t xml:space="preserve"> chung, </w:t>
                  </w:r>
                  <w:r w:rsidR="00D94404">
                    <w:rPr>
                      <w:position w:val="-6"/>
                      <w:sz w:val="26"/>
                      <w:szCs w:val="26"/>
                    </w:rPr>
                    <w:pict>
                      <v:shape id="_x0000_i3485" type="#_x0000_t75" style="width:77.25pt;height:18.75pt">
                        <v:imagedata r:id="rId3218" o:title=""/>
                      </v:shape>
                    </w:pict>
                  </w:r>
                  <w:r w:rsidRPr="00595508">
                    <w:rPr>
                      <w:sz w:val="26"/>
                      <w:szCs w:val="26"/>
                    </w:rPr>
                    <w:t xml:space="preserve"> ( cùng chắn </w:t>
                  </w:r>
                  <w:r w:rsidR="00D94404">
                    <w:rPr>
                      <w:position w:val="-6"/>
                      <w:sz w:val="26"/>
                      <w:szCs w:val="26"/>
                    </w:rPr>
                    <w:pict>
                      <v:shape id="_x0000_i3486" type="#_x0000_t75" style="width:21.75pt;height:18.75pt">
                        <v:imagedata r:id="rId3219" o:title=""/>
                      </v:shape>
                    </w:pict>
                  </w:r>
                  <w:r w:rsidRPr="00595508">
                    <w:rPr>
                      <w:sz w:val="26"/>
                      <w:szCs w:val="26"/>
                    </w:rPr>
                    <w:t>)</w:t>
                  </w:r>
                </w:p>
                <w:p w:rsidR="002C2C8A" w:rsidRPr="00595508" w:rsidRDefault="002C2C8A" w:rsidP="008B0EE4">
                  <w:pPr>
                    <w:spacing w:line="264" w:lineRule="auto"/>
                    <w:rPr>
                      <w:sz w:val="26"/>
                      <w:szCs w:val="26"/>
                    </w:rPr>
                  </w:pPr>
                  <w:r w:rsidRPr="00595508">
                    <w:rPr>
                      <w:sz w:val="26"/>
                      <w:szCs w:val="26"/>
                    </w:rPr>
                    <w:t xml:space="preserve">Do đó </w:t>
                  </w:r>
                  <w:r w:rsidR="00D94404">
                    <w:rPr>
                      <w:position w:val="-6"/>
                      <w:sz w:val="26"/>
                      <w:szCs w:val="26"/>
                    </w:rPr>
                    <w:pict>
                      <v:shape id="_x0000_i3487" type="#_x0000_t75" style="width:41.25pt;height:14.25pt">
                        <v:imagedata r:id="rId3215" o:title=""/>
                      </v:shape>
                    </w:pict>
                  </w:r>
                  <w:r w:rsidRPr="00595508">
                    <w:rPr>
                      <w:sz w:val="26"/>
                      <w:szCs w:val="26"/>
                    </w:rPr>
                    <w:t xml:space="preserve"> đồng dạng với </w:t>
                  </w:r>
                  <w:r w:rsidR="00D94404">
                    <w:rPr>
                      <w:position w:val="-4"/>
                      <w:sz w:val="26"/>
                      <w:szCs w:val="26"/>
                    </w:rPr>
                    <w:pict>
                      <v:shape id="_x0000_i3488" type="#_x0000_t75" style="width:42pt;height:12.75pt">
                        <v:imagedata r:id="rId3216" o:title=""/>
                      </v:shape>
                    </w:pict>
                  </w:r>
                </w:p>
                <w:p w:rsidR="002C2C8A" w:rsidRPr="00595508" w:rsidRDefault="002C2C8A" w:rsidP="008B0EE4">
                  <w:pPr>
                    <w:spacing w:line="264" w:lineRule="auto"/>
                    <w:rPr>
                      <w:sz w:val="26"/>
                      <w:szCs w:val="26"/>
                    </w:rPr>
                  </w:pPr>
                  <w:r w:rsidRPr="00595508">
                    <w:rPr>
                      <w:sz w:val="26"/>
                      <w:szCs w:val="26"/>
                    </w:rPr>
                    <w:t xml:space="preserve">Suy ra </w:t>
                  </w:r>
                  <w:r w:rsidR="00D94404">
                    <w:rPr>
                      <w:position w:val="-26"/>
                      <w:sz w:val="26"/>
                      <w:szCs w:val="26"/>
                    </w:rPr>
                    <w:pict>
                      <v:shape id="_x0000_i3489" type="#_x0000_t75" style="width:165.65pt;height:33.75pt">
                        <v:imagedata r:id="rId3220" o:title=""/>
                      </v:shape>
                    </w:pict>
                  </w:r>
                </w:p>
              </w:tc>
            </w:tr>
            <w:tr w:rsidR="002C2C8A" w:rsidRPr="00595508" w:rsidTr="008B0EE4">
              <w:trPr>
                <w:jc w:val="center"/>
              </w:trPr>
              <w:tc>
                <w:tcPr>
                  <w:tcW w:w="856" w:type="dxa"/>
                  <w:vMerge/>
                  <w:vAlign w:val="center"/>
                </w:tcPr>
                <w:p w:rsidR="002C2C8A" w:rsidRPr="00595508" w:rsidRDefault="002C2C8A" w:rsidP="008B0EE4">
                  <w:pPr>
                    <w:spacing w:line="264" w:lineRule="auto"/>
                    <w:jc w:val="center"/>
                    <w:rPr>
                      <w:sz w:val="26"/>
                      <w:szCs w:val="26"/>
                    </w:rPr>
                  </w:pPr>
                </w:p>
              </w:tc>
              <w:tc>
                <w:tcPr>
                  <w:tcW w:w="561" w:type="dxa"/>
                  <w:vAlign w:val="center"/>
                </w:tcPr>
                <w:p w:rsidR="002C2C8A" w:rsidRPr="00595508" w:rsidRDefault="002C2C8A" w:rsidP="008B0EE4">
                  <w:pPr>
                    <w:spacing w:line="264" w:lineRule="auto"/>
                    <w:jc w:val="center"/>
                    <w:rPr>
                      <w:sz w:val="26"/>
                      <w:szCs w:val="26"/>
                    </w:rPr>
                  </w:pPr>
                  <w:r w:rsidRPr="00595508">
                    <w:rPr>
                      <w:sz w:val="26"/>
                      <w:szCs w:val="26"/>
                    </w:rPr>
                    <w:t>c</w:t>
                  </w:r>
                </w:p>
              </w:tc>
              <w:tc>
                <w:tcPr>
                  <w:tcW w:w="8868" w:type="dxa"/>
                </w:tcPr>
                <w:p w:rsidR="002C2C8A" w:rsidRPr="00595508" w:rsidRDefault="002C2C8A" w:rsidP="008B0EE4">
                  <w:pPr>
                    <w:spacing w:line="264" w:lineRule="auto"/>
                    <w:rPr>
                      <w:sz w:val="26"/>
                      <w:szCs w:val="26"/>
                    </w:rPr>
                  </w:pPr>
                  <w:r w:rsidRPr="00595508">
                    <w:rPr>
                      <w:sz w:val="26"/>
                      <w:szCs w:val="26"/>
                    </w:rPr>
                    <w:t xml:space="preserve">Xét </w:t>
                  </w:r>
                  <w:r w:rsidR="00D94404">
                    <w:rPr>
                      <w:position w:val="-6"/>
                      <w:sz w:val="26"/>
                      <w:szCs w:val="26"/>
                    </w:rPr>
                    <w:pict>
                      <v:shape id="_x0000_i3490" type="#_x0000_t75" style="width:42pt;height:14.25pt">
                        <v:imagedata r:id="rId3221" o:title=""/>
                      </v:shape>
                    </w:pict>
                  </w:r>
                  <w:r w:rsidRPr="00595508">
                    <w:rPr>
                      <w:sz w:val="26"/>
                      <w:szCs w:val="26"/>
                    </w:rPr>
                    <w:t xml:space="preserve"> vuông tại A, có AH đường cao, ta có </w:t>
                  </w:r>
                  <w:r w:rsidR="00D94404">
                    <w:rPr>
                      <w:position w:val="-6"/>
                      <w:sz w:val="26"/>
                      <w:szCs w:val="26"/>
                    </w:rPr>
                    <w:pict>
                      <v:shape id="_x0000_i3491" type="#_x0000_t75" style="width:81.75pt;height:17.25pt">
                        <v:imagedata r:id="rId3222" o:title=""/>
                      </v:shape>
                    </w:pict>
                  </w:r>
                </w:p>
                <w:p w:rsidR="002C2C8A" w:rsidRPr="00595508" w:rsidRDefault="002C2C8A" w:rsidP="008B0EE4">
                  <w:pPr>
                    <w:spacing w:line="264" w:lineRule="auto"/>
                    <w:rPr>
                      <w:sz w:val="26"/>
                      <w:szCs w:val="26"/>
                    </w:rPr>
                  </w:pPr>
                  <w:r w:rsidRPr="00595508">
                    <w:rPr>
                      <w:sz w:val="26"/>
                      <w:szCs w:val="26"/>
                    </w:rPr>
                    <w:t xml:space="preserve">Suy ra </w:t>
                  </w:r>
                  <w:r w:rsidR="00D94404">
                    <w:rPr>
                      <w:position w:val="-6"/>
                      <w:sz w:val="26"/>
                      <w:szCs w:val="26"/>
                    </w:rPr>
                    <w:pict>
                      <v:shape id="_x0000_i3492" type="#_x0000_t75" style="width:176.3pt;height:17.25pt">
                        <v:imagedata r:id="rId3223" o:title=""/>
                      </v:shape>
                    </w:pict>
                  </w:r>
                  <w:r w:rsidRPr="00595508">
                    <w:rPr>
                      <w:sz w:val="26"/>
                      <w:szCs w:val="26"/>
                    </w:rPr>
                    <w:t xml:space="preserve">                        (1)</w:t>
                  </w:r>
                </w:p>
                <w:p w:rsidR="002C2C8A" w:rsidRPr="00595508" w:rsidRDefault="002C2C8A" w:rsidP="008B0EE4">
                  <w:pPr>
                    <w:spacing w:line="264" w:lineRule="auto"/>
                    <w:rPr>
                      <w:sz w:val="26"/>
                      <w:szCs w:val="26"/>
                    </w:rPr>
                  </w:pPr>
                  <w:r w:rsidRPr="00595508">
                    <w:rPr>
                      <w:sz w:val="26"/>
                      <w:szCs w:val="26"/>
                    </w:rPr>
                    <w:t xml:space="preserve">Xét </w:t>
                  </w:r>
                  <w:r w:rsidR="00D94404">
                    <w:rPr>
                      <w:position w:val="-6"/>
                      <w:sz w:val="26"/>
                      <w:szCs w:val="26"/>
                    </w:rPr>
                    <w:pict>
                      <v:shape id="_x0000_i3493" type="#_x0000_t75" style="width:42pt;height:14.25pt">
                        <v:imagedata r:id="rId3221" o:title=""/>
                      </v:shape>
                    </w:pict>
                  </w:r>
                  <w:r w:rsidRPr="00595508">
                    <w:rPr>
                      <w:sz w:val="26"/>
                      <w:szCs w:val="26"/>
                    </w:rPr>
                    <w:t xml:space="preserve"> theo Pitago ta có  </w:t>
                  </w:r>
                  <w:r w:rsidR="00D94404">
                    <w:rPr>
                      <w:position w:val="-6"/>
                      <w:sz w:val="26"/>
                      <w:szCs w:val="26"/>
                    </w:rPr>
                    <w:pict>
                      <v:shape id="_x0000_i3494" type="#_x0000_t75" style="width:105pt;height:17.25pt">
                        <v:imagedata r:id="rId3224" o:title=""/>
                      </v:shape>
                    </w:pict>
                  </w:r>
                  <w:r w:rsidRPr="00595508">
                    <w:rPr>
                      <w:sz w:val="26"/>
                      <w:szCs w:val="26"/>
                    </w:rPr>
                    <w:t xml:space="preserve">    (2)</w:t>
                  </w:r>
                </w:p>
                <w:p w:rsidR="002C2C8A" w:rsidRPr="00595508" w:rsidRDefault="002C2C8A" w:rsidP="008B0EE4">
                  <w:pPr>
                    <w:spacing w:line="264" w:lineRule="auto"/>
                    <w:rPr>
                      <w:sz w:val="26"/>
                      <w:szCs w:val="26"/>
                    </w:rPr>
                  </w:pPr>
                  <w:r w:rsidRPr="00595508">
                    <w:rPr>
                      <w:sz w:val="26"/>
                      <w:szCs w:val="26"/>
                    </w:rPr>
                    <w:t xml:space="preserve">Từ (1) và (2) suy ra </w:t>
                  </w:r>
                  <w:r w:rsidR="00D94404">
                    <w:rPr>
                      <w:position w:val="-6"/>
                      <w:sz w:val="26"/>
                      <w:szCs w:val="26"/>
                    </w:rPr>
                    <w:pict>
                      <v:shape id="_x0000_i3495" type="#_x0000_t75" style="width:140.25pt;height:17.25pt">
                        <v:imagedata r:id="rId3225" o:title=""/>
                      </v:shape>
                    </w:pict>
                  </w:r>
                </w:p>
              </w:tc>
            </w:tr>
            <w:tr w:rsidR="002C2C8A" w:rsidRPr="00595508" w:rsidTr="008B0EE4">
              <w:trPr>
                <w:trHeight w:val="349"/>
                <w:jc w:val="center"/>
              </w:trPr>
              <w:tc>
                <w:tcPr>
                  <w:tcW w:w="856" w:type="dxa"/>
                  <w:vMerge/>
                </w:tcPr>
                <w:p w:rsidR="002C2C8A" w:rsidRPr="00595508" w:rsidRDefault="002C2C8A" w:rsidP="008B0EE4">
                  <w:pPr>
                    <w:spacing w:line="264" w:lineRule="auto"/>
                    <w:rPr>
                      <w:sz w:val="26"/>
                      <w:szCs w:val="26"/>
                    </w:rPr>
                  </w:pPr>
                </w:p>
              </w:tc>
              <w:tc>
                <w:tcPr>
                  <w:tcW w:w="561" w:type="dxa"/>
                  <w:vMerge w:val="restart"/>
                  <w:vAlign w:val="center"/>
                </w:tcPr>
                <w:p w:rsidR="002C2C8A" w:rsidRPr="00595508" w:rsidRDefault="002C2C8A" w:rsidP="008B0EE4">
                  <w:pPr>
                    <w:spacing w:line="264" w:lineRule="auto"/>
                    <w:jc w:val="center"/>
                    <w:rPr>
                      <w:sz w:val="26"/>
                      <w:szCs w:val="26"/>
                    </w:rPr>
                  </w:pPr>
                  <w:r w:rsidRPr="00595508">
                    <w:rPr>
                      <w:sz w:val="26"/>
                      <w:szCs w:val="26"/>
                    </w:rPr>
                    <w:t>d</w:t>
                  </w:r>
                </w:p>
              </w:tc>
              <w:tc>
                <w:tcPr>
                  <w:tcW w:w="8868" w:type="dxa"/>
                  <w:vMerge w:val="restart"/>
                </w:tcPr>
                <w:p w:rsidR="002C2C8A" w:rsidRPr="00595508" w:rsidRDefault="002C2C8A" w:rsidP="008B0EE4">
                  <w:pPr>
                    <w:spacing w:line="264" w:lineRule="auto"/>
                    <w:rPr>
                      <w:sz w:val="26"/>
                      <w:szCs w:val="26"/>
                    </w:rPr>
                  </w:pPr>
                  <w:r w:rsidRPr="00595508">
                    <w:rPr>
                      <w:sz w:val="26"/>
                      <w:szCs w:val="26"/>
                    </w:rPr>
                    <w:t xml:space="preserve">Xét </w:t>
                  </w:r>
                  <w:r w:rsidR="00D94404">
                    <w:rPr>
                      <w:position w:val="-6"/>
                      <w:sz w:val="26"/>
                      <w:szCs w:val="26"/>
                    </w:rPr>
                    <w:pict>
                      <v:shape id="_x0000_i3496" type="#_x0000_t75" style="width:42pt;height:14.25pt">
                        <v:imagedata r:id="rId3221" o:title=""/>
                      </v:shape>
                    </w:pict>
                  </w:r>
                  <w:r w:rsidRPr="00595508">
                    <w:rPr>
                      <w:sz w:val="26"/>
                      <w:szCs w:val="26"/>
                    </w:rPr>
                    <w:t xml:space="preserve"> vuông tại A, có AH đường cao, ta có </w:t>
                  </w:r>
                  <w:r w:rsidR="00D94404">
                    <w:rPr>
                      <w:position w:val="-6"/>
                      <w:sz w:val="26"/>
                      <w:szCs w:val="26"/>
                    </w:rPr>
                    <w:pict>
                      <v:shape id="_x0000_i3497" type="#_x0000_t75" style="width:87pt;height:17.25pt">
                        <v:imagedata r:id="rId3226" o:title=""/>
                      </v:shape>
                    </w:pict>
                  </w:r>
                </w:p>
                <w:p w:rsidR="002C2C8A" w:rsidRPr="00595508" w:rsidRDefault="002C2C8A" w:rsidP="008B0EE4">
                  <w:pPr>
                    <w:spacing w:line="264" w:lineRule="auto"/>
                    <w:rPr>
                      <w:sz w:val="26"/>
                      <w:szCs w:val="26"/>
                    </w:rPr>
                  </w:pPr>
                  <w:r w:rsidRPr="00595508">
                    <w:rPr>
                      <w:sz w:val="26"/>
                      <w:szCs w:val="26"/>
                    </w:rPr>
                    <w:t xml:space="preserve">Suy ra </w:t>
                  </w:r>
                  <w:r w:rsidR="00D94404">
                    <w:rPr>
                      <w:position w:val="-26"/>
                      <w:sz w:val="26"/>
                      <w:szCs w:val="26"/>
                    </w:rPr>
                    <w:pict>
                      <v:shape id="_x0000_i3498" type="#_x0000_t75" style="width:222.75pt;height:33.75pt">
                        <v:imagedata r:id="rId3227" o:title=""/>
                      </v:shape>
                    </w:pict>
                  </w:r>
                </w:p>
                <w:p w:rsidR="002C2C8A" w:rsidRPr="00595508" w:rsidRDefault="002C2C8A" w:rsidP="008B0EE4">
                  <w:pPr>
                    <w:spacing w:line="264" w:lineRule="auto"/>
                    <w:rPr>
                      <w:sz w:val="26"/>
                      <w:szCs w:val="26"/>
                    </w:rPr>
                  </w:pPr>
                  <w:r w:rsidRPr="00595508">
                    <w:rPr>
                      <w:sz w:val="26"/>
                      <w:szCs w:val="26"/>
                    </w:rPr>
                    <w:t xml:space="preserve">Xét </w:t>
                  </w:r>
                  <w:r w:rsidR="00D94404">
                    <w:rPr>
                      <w:position w:val="-6"/>
                      <w:sz w:val="26"/>
                      <w:szCs w:val="26"/>
                    </w:rPr>
                    <w:pict>
                      <v:shape id="_x0000_i3499" type="#_x0000_t75" style="width:42pt;height:14.25pt">
                        <v:imagedata r:id="rId3228" o:title=""/>
                      </v:shape>
                    </w:pict>
                  </w:r>
                  <w:r w:rsidRPr="00595508">
                    <w:rPr>
                      <w:sz w:val="26"/>
                      <w:szCs w:val="26"/>
                    </w:rPr>
                    <w:t xml:space="preserve"> và </w:t>
                  </w:r>
                  <w:r w:rsidR="00D94404">
                    <w:rPr>
                      <w:position w:val="-6"/>
                      <w:sz w:val="26"/>
                      <w:szCs w:val="26"/>
                    </w:rPr>
                    <w:pict>
                      <v:shape id="_x0000_i3500" type="#_x0000_t75" style="width:42pt;height:14.25pt">
                        <v:imagedata r:id="rId3229" o:title=""/>
                      </v:shape>
                    </w:pict>
                  </w:r>
                  <w:r w:rsidRPr="00595508">
                    <w:rPr>
                      <w:sz w:val="26"/>
                      <w:szCs w:val="26"/>
                    </w:rPr>
                    <w:t xml:space="preserve"> có </w:t>
                  </w:r>
                  <w:r w:rsidR="00D94404">
                    <w:rPr>
                      <w:position w:val="-26"/>
                      <w:sz w:val="26"/>
                      <w:szCs w:val="26"/>
                    </w:rPr>
                    <w:pict>
                      <v:shape id="_x0000_i3501" type="#_x0000_t75" style="width:63pt;height:33.75pt">
                        <v:imagedata r:id="rId3230" o:title=""/>
                      </v:shape>
                    </w:pict>
                  </w:r>
                  <w:r w:rsidRPr="00595508">
                    <w:rPr>
                      <w:sz w:val="26"/>
                      <w:szCs w:val="26"/>
                    </w:rPr>
                    <w:t xml:space="preserve">, </w:t>
                  </w:r>
                  <w:r w:rsidR="00D94404">
                    <w:rPr>
                      <w:position w:val="-4"/>
                      <w:sz w:val="26"/>
                      <w:szCs w:val="26"/>
                    </w:rPr>
                    <w:pict>
                      <v:shape id="_x0000_i3502" type="#_x0000_t75" style="width:15.75pt;height:18pt">
                        <v:imagedata r:id="rId3231" o:title=""/>
                      </v:shape>
                    </w:pict>
                  </w:r>
                  <w:r w:rsidRPr="00595508">
                    <w:rPr>
                      <w:sz w:val="26"/>
                      <w:szCs w:val="26"/>
                    </w:rPr>
                    <w:t xml:space="preserve"> chung </w:t>
                  </w:r>
                </w:p>
                <w:p w:rsidR="002C2C8A" w:rsidRPr="00595508" w:rsidRDefault="002C2C8A" w:rsidP="008B0EE4">
                  <w:pPr>
                    <w:spacing w:line="264" w:lineRule="auto"/>
                    <w:rPr>
                      <w:sz w:val="26"/>
                      <w:szCs w:val="26"/>
                    </w:rPr>
                  </w:pPr>
                  <w:r w:rsidRPr="00595508">
                    <w:rPr>
                      <w:sz w:val="26"/>
                      <w:szCs w:val="26"/>
                    </w:rPr>
                    <w:t xml:space="preserve"> + </w:t>
                  </w:r>
                  <w:r w:rsidR="00D94404">
                    <w:rPr>
                      <w:position w:val="-6"/>
                      <w:sz w:val="26"/>
                      <w:szCs w:val="26"/>
                    </w:rPr>
                    <w:pict>
                      <v:shape id="_x0000_i3503" type="#_x0000_t75" style="width:42pt;height:14.25pt">
                        <v:imagedata r:id="rId3228" o:title=""/>
                      </v:shape>
                    </w:pict>
                  </w:r>
                  <w:r w:rsidRPr="00595508">
                    <w:rPr>
                      <w:sz w:val="26"/>
                      <w:szCs w:val="26"/>
                    </w:rPr>
                    <w:t xml:space="preserve"> </w:t>
                  </w:r>
                  <w:r w:rsidR="00D94404">
                    <w:rPr>
                      <w:sz w:val="26"/>
                      <w:szCs w:val="26"/>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3504" type="#_x0000_t136" style="width:6pt;height:12pt;rotation:90" fillcolor="black" stroked="f">
                        <v:fill opacity="45220f"/>
                        <v:shadow color="#868686"/>
                        <v:textpath style="font-family:&quot;.VnArial&quot;;v-text-kern:t" trim="t" fitpath="t" string="s"/>
                      </v:shape>
                    </w:pict>
                  </w:r>
                  <w:r w:rsidRPr="00595508">
                    <w:rPr>
                      <w:sz w:val="26"/>
                      <w:szCs w:val="26"/>
                    </w:rPr>
                    <w:t xml:space="preserve"> </w:t>
                  </w:r>
                  <w:r w:rsidR="00D94404">
                    <w:rPr>
                      <w:position w:val="-6"/>
                      <w:sz w:val="26"/>
                      <w:szCs w:val="26"/>
                    </w:rPr>
                    <w:pict>
                      <v:shape id="_x0000_i3505" type="#_x0000_t75" style="width:42pt;height:14.25pt">
                        <v:imagedata r:id="rId3229" o:title=""/>
                      </v:shape>
                    </w:pict>
                  </w:r>
                  <w:r w:rsidRPr="00595508">
                    <w:rPr>
                      <w:sz w:val="26"/>
                      <w:szCs w:val="26"/>
                    </w:rPr>
                    <w:t xml:space="preserve">(c.g.c) </w:t>
                  </w:r>
                  <w:r w:rsidR="00D94404">
                    <w:rPr>
                      <w:position w:val="-6"/>
                      <w:sz w:val="26"/>
                      <w:szCs w:val="26"/>
                    </w:rPr>
                    <w:pict>
                      <v:shape id="_x0000_i3506" type="#_x0000_t75" style="width:93pt;height:18.75pt">
                        <v:imagedata r:id="rId3232" o:title=""/>
                      </v:shape>
                    </w:pict>
                  </w:r>
                </w:p>
                <w:p w:rsidR="002C2C8A" w:rsidRPr="00595508" w:rsidRDefault="002C2C8A" w:rsidP="008B0EE4">
                  <w:pPr>
                    <w:spacing w:line="264" w:lineRule="auto"/>
                    <w:rPr>
                      <w:sz w:val="26"/>
                      <w:szCs w:val="26"/>
                    </w:rPr>
                  </w:pPr>
                  <w:r w:rsidRPr="00595508">
                    <w:rPr>
                      <w:sz w:val="26"/>
                      <w:szCs w:val="26"/>
                    </w:rPr>
                    <w:t xml:space="preserve">               + </w:t>
                  </w:r>
                  <w:r w:rsidR="00D94404">
                    <w:rPr>
                      <w:position w:val="-6"/>
                      <w:sz w:val="26"/>
                      <w:szCs w:val="26"/>
                    </w:rPr>
                    <w:pict>
                      <v:shape id="_x0000_i3507" type="#_x0000_t75" style="width:81pt;height:18pt">
                        <v:imagedata r:id="rId3233" o:title=""/>
                      </v:shape>
                    </w:pict>
                  </w:r>
                </w:p>
                <w:p w:rsidR="002C2C8A" w:rsidRPr="00595508" w:rsidRDefault="002C2C8A" w:rsidP="008B0EE4">
                  <w:pPr>
                    <w:spacing w:line="264" w:lineRule="auto"/>
                    <w:rPr>
                      <w:sz w:val="26"/>
                      <w:szCs w:val="26"/>
                    </w:rPr>
                  </w:pPr>
                  <w:r w:rsidRPr="00595508">
                    <w:rPr>
                      <w:sz w:val="26"/>
                      <w:szCs w:val="26"/>
                    </w:rPr>
                    <w:t xml:space="preserve">              + </w:t>
                  </w:r>
                  <w:r w:rsidR="00D94404">
                    <w:rPr>
                      <w:position w:val="-6"/>
                      <w:sz w:val="26"/>
                      <w:szCs w:val="26"/>
                    </w:rPr>
                    <w:pict>
                      <v:shape id="_x0000_i3508" type="#_x0000_t75" style="width:66.75pt;height:18pt">
                        <v:imagedata r:id="rId3234" o:title=""/>
                      </v:shape>
                    </w:pict>
                  </w:r>
                  <w:r w:rsidRPr="00595508">
                    <w:rPr>
                      <w:sz w:val="26"/>
                      <w:szCs w:val="26"/>
                    </w:rPr>
                    <w:t xml:space="preserve"> (Tứ giác CIBD nội tiếp đường tròn (O))</w:t>
                  </w:r>
                </w:p>
                <w:p w:rsidR="002C2C8A" w:rsidRPr="00595508" w:rsidRDefault="002C2C8A" w:rsidP="008B0EE4">
                  <w:pPr>
                    <w:spacing w:line="264" w:lineRule="auto"/>
                    <w:rPr>
                      <w:sz w:val="26"/>
                      <w:szCs w:val="26"/>
                    </w:rPr>
                  </w:pPr>
                  <w:r w:rsidRPr="00595508">
                    <w:rPr>
                      <w:sz w:val="26"/>
                      <w:szCs w:val="26"/>
                    </w:rPr>
                    <w:t xml:space="preserve">=&gt; </w:t>
                  </w:r>
                  <w:r w:rsidR="00D94404">
                    <w:rPr>
                      <w:position w:val="-6"/>
                      <w:sz w:val="26"/>
                      <w:szCs w:val="26"/>
                    </w:rPr>
                    <w:pict>
                      <v:shape id="_x0000_i3509" type="#_x0000_t75" style="width:80.25pt;height:18pt">
                        <v:imagedata r:id="rId3235" o:title=""/>
                      </v:shape>
                    </w:pict>
                  </w:r>
                  <w:r w:rsidRPr="00595508">
                    <w:rPr>
                      <w:sz w:val="26"/>
                      <w:szCs w:val="26"/>
                    </w:rPr>
                    <w:t xml:space="preserve"> hay </w:t>
                  </w:r>
                  <w:r w:rsidR="00D94404">
                    <w:rPr>
                      <w:position w:val="-24"/>
                      <w:sz w:val="26"/>
                      <w:szCs w:val="26"/>
                    </w:rPr>
                    <w:pict>
                      <v:shape id="_x0000_i3510" type="#_x0000_t75" style="width:80.25pt;height:30.75pt">
                        <v:imagedata r:id="rId3236" o:title=""/>
                      </v:shape>
                    </w:pict>
                  </w:r>
                </w:p>
                <w:p w:rsidR="002C2C8A" w:rsidRPr="00595508" w:rsidRDefault="002C2C8A" w:rsidP="008B0EE4">
                  <w:pPr>
                    <w:spacing w:line="264" w:lineRule="auto"/>
                    <w:rPr>
                      <w:sz w:val="26"/>
                      <w:szCs w:val="26"/>
                    </w:rPr>
                  </w:pPr>
                  <w:r w:rsidRPr="00595508">
                    <w:rPr>
                      <w:sz w:val="26"/>
                      <w:szCs w:val="26"/>
                    </w:rPr>
                    <w:t xml:space="preserve">=&gt; CI là tia phân giác của </w:t>
                  </w:r>
                  <w:r w:rsidR="00D94404">
                    <w:rPr>
                      <w:position w:val="-6"/>
                      <w:sz w:val="28"/>
                      <w:szCs w:val="28"/>
                    </w:rPr>
                    <w:pict>
                      <v:shape id="_x0000_i3511" type="#_x0000_t75" style="width:33.75pt;height:18.75pt">
                        <v:imagedata r:id="rId3237" o:title=""/>
                      </v:shape>
                    </w:pict>
                  </w:r>
                </w:p>
              </w:tc>
            </w:tr>
          </w:tbl>
          <w:p w:rsidR="002C2C8A" w:rsidRPr="00596F13" w:rsidRDefault="002C2C8A"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DD66AE" w:rsidP="00596F13">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t>ĐỀ 041</w:t>
            </w:r>
          </w:p>
          <w:tbl>
            <w:tblPr>
              <w:tblW w:w="10124" w:type="dxa"/>
              <w:tblBorders>
                <w:insideH w:val="single" w:sz="4" w:space="0" w:color="auto"/>
              </w:tblBorders>
              <w:tblLook w:val="01E0" w:firstRow="1" w:lastRow="1" w:firstColumn="1" w:lastColumn="1" w:noHBand="0" w:noVBand="0"/>
            </w:tblPr>
            <w:tblGrid>
              <w:gridCol w:w="4587"/>
              <w:gridCol w:w="5537"/>
            </w:tblGrid>
            <w:tr w:rsidR="002C2C8A" w:rsidRPr="00DD4777" w:rsidTr="008B0EE4">
              <w:trPr>
                <w:trHeight w:val="1003"/>
              </w:trPr>
              <w:tc>
                <w:tcPr>
                  <w:tcW w:w="4587" w:type="dxa"/>
                </w:tcPr>
                <w:p w:rsidR="002C2C8A" w:rsidRPr="00DD4777" w:rsidRDefault="002C2C8A" w:rsidP="008B0EE4">
                  <w:pPr>
                    <w:jc w:val="center"/>
                    <w:rPr>
                      <w:b/>
                      <w:color w:val="002060"/>
                      <w:lang w:val="nl-NL"/>
                    </w:rPr>
                  </w:pPr>
                  <w:r w:rsidRPr="00DD4777">
                    <w:rPr>
                      <w:b/>
                      <w:color w:val="002060"/>
                      <w:lang w:val="nl-NL"/>
                    </w:rPr>
                    <w:t>SỞ GIÁO DỤC VÀ ĐÀO TẠO</w:t>
                  </w:r>
                </w:p>
                <w:p w:rsidR="002C2C8A" w:rsidRPr="00DD4777" w:rsidRDefault="002C2C8A" w:rsidP="008B0EE4">
                  <w:pPr>
                    <w:jc w:val="center"/>
                    <w:rPr>
                      <w:b/>
                      <w:color w:val="002060"/>
                      <w:lang w:val="nl-NL"/>
                    </w:rPr>
                  </w:pPr>
                  <w:r w:rsidRPr="00DD4777">
                    <w:rPr>
                      <w:b/>
                      <w:color w:val="002060"/>
                      <w:lang w:val="nl-NL"/>
                    </w:rPr>
                    <w:t>HÀ NAM</w:t>
                  </w:r>
                </w:p>
                <w:p w:rsidR="002C2C8A" w:rsidRPr="00DD4777" w:rsidRDefault="002C2C8A" w:rsidP="008B0EE4">
                  <w:pPr>
                    <w:jc w:val="center"/>
                    <w:rPr>
                      <w:b/>
                      <w:color w:val="002060"/>
                      <w:lang w:val="nl-NL"/>
                    </w:rPr>
                  </w:pPr>
                  <w:r>
                    <w:rPr>
                      <w:noProof/>
                      <w:color w:val="002060"/>
                      <w:lang w:val="en-US"/>
                    </w:rPr>
                    <mc:AlternateContent>
                      <mc:Choice Requires="wps">
                        <w:drawing>
                          <wp:anchor distT="0" distB="0" distL="114300" distR="114300" simplePos="0" relativeHeight="251777024" behindDoc="0" locked="0" layoutInCell="1" allowOverlap="1" wp14:anchorId="67548ED6" wp14:editId="31F882EE">
                            <wp:simplePos x="0" y="0"/>
                            <wp:positionH relativeFrom="column">
                              <wp:posOffset>678180</wp:posOffset>
                            </wp:positionH>
                            <wp:positionV relativeFrom="paragraph">
                              <wp:posOffset>46355</wp:posOffset>
                            </wp:positionV>
                            <wp:extent cx="1600200" cy="269240"/>
                            <wp:effectExtent l="11430" t="8890" r="7620" b="7620"/>
                            <wp:wrapNone/>
                            <wp:docPr id="1271" name="Text Box 1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269240"/>
                                    </a:xfrm>
                                    <a:prstGeom prst="rect">
                                      <a:avLst/>
                                    </a:prstGeom>
                                    <a:solidFill>
                                      <a:srgbClr val="FFFFFF"/>
                                    </a:solidFill>
                                    <a:ln w="9525">
                                      <a:solidFill>
                                        <a:srgbClr val="000000"/>
                                      </a:solidFill>
                                      <a:miter lim="800000"/>
                                      <a:headEnd/>
                                      <a:tailEnd/>
                                    </a:ln>
                                  </wps:spPr>
                                  <wps:txbx>
                                    <w:txbxContent>
                                      <w:p w:rsidR="008B0EE4" w:rsidRPr="00DD4777" w:rsidRDefault="008B0EE4" w:rsidP="002C2C8A">
                                        <w:pPr>
                                          <w:rPr>
                                            <w:color w:val="002060"/>
                                          </w:rPr>
                                        </w:pPr>
                                        <w:r w:rsidRPr="00DD4777">
                                          <w:rPr>
                                            <w:b/>
                                            <w:color w:val="00206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1" o:spid="_x0000_s1119" type="#_x0000_t202" style="position:absolute;left:0;text-align:left;margin-left:53.4pt;margin-top:3.65pt;width:126pt;height:21.2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">
                            <v:textbox>
                              <w:txbxContent>
                                <w:p w:rsidR="008B0EE4" w:rsidRPr="00DD4777" w:rsidRDefault="008B0EE4" w:rsidP="002C2C8A">
                                  <w:pPr>
                                    <w:rPr>
                                      <w:color w:val="002060"/>
                                    </w:rPr>
                                  </w:pPr>
                                  <w:r w:rsidRPr="00DD4777">
                                    <w:rPr>
                                      <w:b/>
                                      <w:color w:val="002060"/>
                                    </w:rPr>
                                    <w:t>ĐỀ CHÍNH THỨC</w:t>
                                  </w:r>
                                </w:p>
                              </w:txbxContent>
                            </v:textbox>
                          </v:shape>
                        </w:pict>
                      </mc:Fallback>
                    </mc:AlternateContent>
                  </w:r>
                </w:p>
                <w:p w:rsidR="002C2C8A" w:rsidRPr="00DD4777" w:rsidRDefault="002C2C8A" w:rsidP="008B0EE4">
                  <w:pPr>
                    <w:jc w:val="center"/>
                    <w:rPr>
                      <w:color w:val="002060"/>
                      <w:lang w:val="nl-NL"/>
                    </w:rPr>
                  </w:pPr>
                  <w:r w:rsidRPr="00DD4777">
                    <w:rPr>
                      <w:b/>
                      <w:color w:val="002060"/>
                      <w:lang w:val="nl-NL"/>
                    </w:rPr>
                    <w:t xml:space="preserve"> </w:t>
                  </w:r>
                </w:p>
              </w:tc>
              <w:tc>
                <w:tcPr>
                  <w:tcW w:w="5537" w:type="dxa"/>
                </w:tcPr>
                <w:p w:rsidR="002C2C8A" w:rsidRPr="00DD4777" w:rsidRDefault="002C2C8A" w:rsidP="008B0EE4">
                  <w:pPr>
                    <w:jc w:val="center"/>
                    <w:rPr>
                      <w:b/>
                      <w:color w:val="002060"/>
                      <w:lang w:val="nl-NL"/>
                    </w:rPr>
                  </w:pPr>
                  <w:r w:rsidRPr="00DD4777">
                    <w:rPr>
                      <w:b/>
                      <w:color w:val="002060"/>
                      <w:lang w:val="nl-NL"/>
                    </w:rPr>
                    <w:t>KỲ THI TUYỂN SINH LỚP 10 THPT</w:t>
                  </w:r>
                </w:p>
                <w:p w:rsidR="002C2C8A" w:rsidRPr="00DD4777" w:rsidRDefault="002C2C8A" w:rsidP="008B0EE4">
                  <w:pPr>
                    <w:jc w:val="center"/>
                    <w:rPr>
                      <w:b/>
                      <w:color w:val="002060"/>
                      <w:lang w:val="nl-NL"/>
                    </w:rPr>
                  </w:pPr>
                  <w:r w:rsidRPr="00DD4777">
                    <w:rPr>
                      <w:b/>
                      <w:color w:val="002060"/>
                      <w:lang w:val="nl-NL"/>
                    </w:rPr>
                    <w:t>NĂM HỌC 2012 – 2013</w:t>
                  </w:r>
                </w:p>
                <w:p w:rsidR="002C2C8A" w:rsidRPr="00DD4777" w:rsidRDefault="002C2C8A" w:rsidP="008B0EE4">
                  <w:pPr>
                    <w:jc w:val="center"/>
                    <w:rPr>
                      <w:b/>
                      <w:color w:val="002060"/>
                      <w:lang w:val="nl-NL"/>
                    </w:rPr>
                  </w:pPr>
                  <w:r w:rsidRPr="00DD4777">
                    <w:rPr>
                      <w:b/>
                      <w:color w:val="002060"/>
                      <w:lang w:val="nl-NL"/>
                    </w:rPr>
                    <w:t>Môn: Toán</w:t>
                  </w:r>
                </w:p>
                <w:p w:rsidR="002C2C8A" w:rsidRPr="00DD4777" w:rsidRDefault="002C2C8A" w:rsidP="008B0EE4">
                  <w:pPr>
                    <w:jc w:val="center"/>
                    <w:rPr>
                      <w:color w:val="002060"/>
                      <w:lang w:val="nl-NL"/>
                    </w:rPr>
                  </w:pPr>
                  <w:r w:rsidRPr="00DD4777">
                    <w:rPr>
                      <w:color w:val="002060"/>
                      <w:lang w:val="nl-NL"/>
                    </w:rPr>
                    <w:t>Thời gian làm bài: 120 phút</w:t>
                  </w:r>
                </w:p>
                <w:p w:rsidR="002C2C8A" w:rsidRPr="00DD4777" w:rsidRDefault="002C2C8A" w:rsidP="008B0EE4">
                  <w:pPr>
                    <w:jc w:val="center"/>
                    <w:rPr>
                      <w:color w:val="002060"/>
                      <w:lang w:val="nl-NL"/>
                    </w:rPr>
                  </w:pPr>
                  <w:r w:rsidRPr="00DD4777">
                    <w:rPr>
                      <w:color w:val="002060"/>
                      <w:lang w:val="nl-NL"/>
                    </w:rPr>
                    <w:t>Ngày thi : 22/06/2012</w:t>
                  </w:r>
                </w:p>
              </w:tc>
            </w:tr>
          </w:tbl>
          <w:p w:rsidR="002C2C8A" w:rsidRPr="00DD4777" w:rsidRDefault="002C2C8A" w:rsidP="002C2C8A">
            <w:pPr>
              <w:rPr>
                <w:lang w:val="nl-NL"/>
              </w:rPr>
            </w:pPr>
          </w:p>
          <w:p w:rsidR="002C2C8A" w:rsidRPr="00DD4777" w:rsidRDefault="002C2C8A" w:rsidP="002C2C8A">
            <w:pPr>
              <w:rPr>
                <w:lang w:val="nl-NL"/>
              </w:rPr>
            </w:pPr>
            <w:r w:rsidRPr="00DD4777">
              <w:rPr>
                <w:b/>
                <w:u w:val="single"/>
                <w:lang w:val="nl-NL"/>
              </w:rPr>
              <w:t>Câu 1</w:t>
            </w:r>
            <w:r w:rsidRPr="00DD4777">
              <w:rPr>
                <w:lang w:val="nl-NL"/>
              </w:rPr>
              <w:t xml:space="preserve"> (1,5 điểm)</w:t>
            </w:r>
            <w:r w:rsidRPr="00DD4777">
              <w:rPr>
                <w:lang w:val="nl-NL"/>
              </w:rPr>
              <w:tab/>
            </w:r>
            <w:r w:rsidRPr="00DD4777">
              <w:rPr>
                <w:lang w:val="nl-NL"/>
              </w:rPr>
              <w:tab/>
              <w:t>Rút gọn các biểu thức sau:</w:t>
            </w:r>
          </w:p>
          <w:p w:rsidR="002C2C8A" w:rsidRPr="00DD4777" w:rsidRDefault="002C2C8A" w:rsidP="002C2C8A">
            <w:pPr>
              <w:rPr>
                <w:lang w:val="nl-NL"/>
              </w:rPr>
            </w:pPr>
            <w:r w:rsidRPr="00DD4777">
              <w:rPr>
                <w:lang w:val="nl-NL"/>
              </w:rPr>
              <w:t xml:space="preserve">    </w:t>
            </w:r>
            <w:r w:rsidRPr="00DD4777">
              <w:rPr>
                <w:lang w:val="nl-NL"/>
              </w:rPr>
              <w:tab/>
            </w:r>
            <w:r w:rsidRPr="00DD4777">
              <w:rPr>
                <w:lang w:val="nl-NL"/>
              </w:rPr>
              <w:tab/>
              <w:t xml:space="preserve"> </w:t>
            </w:r>
            <w:r w:rsidR="00D94404">
              <w:rPr>
                <w:position w:val="-54"/>
                <w:lang w:val="nl-NL"/>
              </w:rPr>
              <w:pict>
                <v:shape id="_x0000_i3512" type="#_x0000_t75" style="width:131.25pt;height:60pt">
                  <v:imagedata r:id="rId3238" o:title=""/>
                </v:shape>
              </w:pict>
            </w:r>
          </w:p>
          <w:p w:rsidR="002C2C8A" w:rsidRPr="00DD4777" w:rsidRDefault="002C2C8A" w:rsidP="002C2C8A">
            <w:pPr>
              <w:rPr>
                <w:lang w:val="nl-NL"/>
              </w:rPr>
            </w:pPr>
            <w:r w:rsidRPr="00DD4777">
              <w:rPr>
                <w:b/>
                <w:u w:val="single"/>
                <w:lang w:val="nl-NL"/>
              </w:rPr>
              <w:t>Câu 2:</w:t>
            </w:r>
            <w:r w:rsidRPr="00DD4777">
              <w:rPr>
                <w:lang w:val="nl-NL"/>
              </w:rPr>
              <w:t xml:space="preserve"> (2 điểm)</w:t>
            </w:r>
          </w:p>
          <w:p w:rsidR="002C2C8A" w:rsidRPr="00DD4777" w:rsidRDefault="002C2C8A" w:rsidP="00EF3456">
            <w:pPr>
              <w:numPr>
                <w:ilvl w:val="0"/>
                <w:numId w:val="62"/>
              </w:numPr>
              <w:rPr>
                <w:lang w:val="nl-NL"/>
              </w:rPr>
            </w:pPr>
            <w:r w:rsidRPr="00DD4777">
              <w:rPr>
                <w:lang w:val="nl-NL"/>
              </w:rPr>
              <w:t>Giải phương trình: x</w:t>
            </w:r>
            <w:r w:rsidRPr="00DD4777">
              <w:rPr>
                <w:vertAlign w:val="superscript"/>
                <w:lang w:val="nl-NL"/>
              </w:rPr>
              <w:t>2</w:t>
            </w:r>
            <w:r w:rsidRPr="00DD4777">
              <w:rPr>
                <w:lang w:val="nl-NL"/>
              </w:rPr>
              <w:t xml:space="preserve"> – 5x + 4 = 0</w:t>
            </w:r>
          </w:p>
          <w:p w:rsidR="002C2C8A" w:rsidRPr="00DD4777" w:rsidRDefault="002C2C8A" w:rsidP="00EF3456">
            <w:pPr>
              <w:numPr>
                <w:ilvl w:val="0"/>
                <w:numId w:val="62"/>
              </w:numPr>
              <w:rPr>
                <w:lang w:val="nl-NL"/>
              </w:rPr>
            </w:pPr>
            <w:r w:rsidRPr="00DD4777">
              <w:rPr>
                <w:lang w:val="nl-NL"/>
              </w:rPr>
              <w:t xml:space="preserve">Giải hệ phương trình: </w:t>
            </w:r>
            <w:r w:rsidR="00D94404">
              <w:rPr>
                <w:position w:val="-30"/>
                <w:lang w:val="nl-NL"/>
              </w:rPr>
              <w:pict>
                <v:shape id="_x0000_i3513" type="#_x0000_t75" style="width:57.75pt;height:36pt">
                  <v:imagedata r:id="rId3239" o:title=""/>
                </v:shape>
              </w:pict>
            </w:r>
          </w:p>
          <w:p w:rsidR="002C2C8A" w:rsidRPr="00DD4777" w:rsidRDefault="002C2C8A" w:rsidP="002C2C8A">
            <w:pPr>
              <w:rPr>
                <w:lang w:val="nl-NL"/>
              </w:rPr>
            </w:pPr>
            <w:r w:rsidRPr="00DD4777">
              <w:rPr>
                <w:b/>
                <w:u w:val="single"/>
                <w:lang w:val="nl-NL"/>
              </w:rPr>
              <w:t>Câu 3</w:t>
            </w:r>
            <w:r w:rsidRPr="00DD4777">
              <w:rPr>
                <w:lang w:val="nl-NL"/>
              </w:rPr>
              <w:t>: (2 điểm)</w:t>
            </w:r>
          </w:p>
          <w:p w:rsidR="002C2C8A" w:rsidRPr="00DD4777" w:rsidRDefault="002C2C8A" w:rsidP="002C2C8A">
            <w:pPr>
              <w:rPr>
                <w:lang w:val="nl-NL"/>
              </w:rPr>
            </w:pPr>
            <w:r w:rsidRPr="00DD4777">
              <w:rPr>
                <w:lang w:val="nl-NL"/>
              </w:rPr>
              <w:t>Trong mặt phẳng toạ độ Oxy cho Parabol (P) có phương trình: y = x</w:t>
            </w:r>
            <w:r w:rsidRPr="00DD4777">
              <w:rPr>
                <w:vertAlign w:val="superscript"/>
                <w:lang w:val="nl-NL"/>
              </w:rPr>
              <w:t>2</w:t>
            </w:r>
            <w:r w:rsidRPr="00DD4777">
              <w:rPr>
                <w:lang w:val="nl-NL"/>
              </w:rPr>
              <w:t xml:space="preserve"> và đường thẳng (d) có phương trình: y = 2mx – 2m + 3 (m là tham số)</w:t>
            </w:r>
          </w:p>
          <w:p w:rsidR="002C2C8A" w:rsidRPr="00DD4777" w:rsidRDefault="002C2C8A" w:rsidP="00EF3456">
            <w:pPr>
              <w:numPr>
                <w:ilvl w:val="0"/>
                <w:numId w:val="63"/>
              </w:numPr>
              <w:rPr>
                <w:lang w:val="nl-NL"/>
              </w:rPr>
            </w:pPr>
            <w:r w:rsidRPr="00DD4777">
              <w:rPr>
                <w:lang w:val="nl-NL"/>
              </w:rPr>
              <w:t>Tìm toạ độ các điểm thuộc (P) biết tung độ của chúng bằng 2</w:t>
            </w:r>
          </w:p>
          <w:p w:rsidR="002C2C8A" w:rsidRPr="00DD4777" w:rsidRDefault="002C2C8A" w:rsidP="00EF3456">
            <w:pPr>
              <w:numPr>
                <w:ilvl w:val="0"/>
                <w:numId w:val="63"/>
              </w:numPr>
              <w:rPr>
                <w:lang w:val="nl-NL"/>
              </w:rPr>
            </w:pPr>
            <w:r w:rsidRPr="00DD4777">
              <w:rPr>
                <w:lang w:val="nl-NL"/>
              </w:rPr>
              <w:t>Chứng minh rằng (P) và (d) cắt nhau tại hai điểm phân biệt với mọi m.</w:t>
            </w:r>
          </w:p>
          <w:p w:rsidR="002C2C8A" w:rsidRPr="00DD4777" w:rsidRDefault="002C2C8A" w:rsidP="002C2C8A">
            <w:pPr>
              <w:ind w:left="360"/>
              <w:rPr>
                <w:lang w:val="nl-NL"/>
              </w:rPr>
            </w:pPr>
            <w:r w:rsidRPr="00DD4777">
              <w:rPr>
                <w:lang w:val="nl-NL"/>
              </w:rPr>
              <w:t xml:space="preserve">Gọi </w:t>
            </w:r>
            <w:r w:rsidR="00D94404">
              <w:rPr>
                <w:position w:val="-12"/>
                <w:lang w:val="nl-NL"/>
              </w:rPr>
              <w:pict>
                <v:shape id="_x0000_i3514" type="#_x0000_t75" style="width:29.25pt;height:18pt">
                  <v:imagedata r:id="rId3240" o:title=""/>
                </v:shape>
              </w:pict>
            </w:r>
            <w:r w:rsidRPr="00DD4777">
              <w:rPr>
                <w:lang w:val="nl-NL"/>
              </w:rPr>
              <w:t xml:space="preserve">là các tung độ giao điểm của (P) và (d), tìm m để </w:t>
            </w:r>
            <w:r w:rsidR="00D94404">
              <w:rPr>
                <w:position w:val="-12"/>
                <w:lang w:val="nl-NL"/>
              </w:rPr>
              <w:pict>
                <v:shape id="_x0000_i3515" type="#_x0000_t75" style="width:54pt;height:18pt">
                  <v:imagedata r:id="rId3241" o:title=""/>
                </v:shape>
              </w:pict>
            </w:r>
          </w:p>
          <w:p w:rsidR="002C2C8A" w:rsidRPr="00DD4777" w:rsidRDefault="002C2C8A" w:rsidP="002C2C8A">
            <w:pPr>
              <w:rPr>
                <w:lang w:val="nl-NL"/>
              </w:rPr>
            </w:pPr>
            <w:r w:rsidRPr="00DD4777">
              <w:rPr>
                <w:b/>
                <w:u w:val="single"/>
                <w:lang w:val="nl-NL"/>
              </w:rPr>
              <w:t>Câu 4:</w:t>
            </w:r>
            <w:r w:rsidRPr="00DD4777">
              <w:rPr>
                <w:lang w:val="nl-NL"/>
              </w:rPr>
              <w:t xml:space="preserve"> (3,5 điểm)</w:t>
            </w:r>
          </w:p>
          <w:p w:rsidR="002C2C8A" w:rsidRPr="00DD4777" w:rsidRDefault="002C2C8A" w:rsidP="002C2C8A">
            <w:pPr>
              <w:rPr>
                <w:lang w:val="nl-NL"/>
              </w:rPr>
            </w:pPr>
            <w:r w:rsidRPr="00DD4777">
              <w:rPr>
                <w:lang w:val="nl-NL"/>
              </w:rPr>
              <w:t>Cho đường tròn tâm O, đường kính AB. Trên tiếp tuyến của đường tròn (O) tại A lấy điểm M ( M khác A). Từ M vẽ tiếp tuyến thứ hai MC với (O) (C là tiếp điểm). Kẻ CH vuông góc với AB (</w:t>
            </w:r>
            <w:r w:rsidR="00D94404">
              <w:rPr>
                <w:position w:val="-4"/>
                <w:lang w:val="nl-NL"/>
              </w:rPr>
              <w:pict>
                <v:shape id="_x0000_i3516" type="#_x0000_t75" style="width:39.75pt;height:12.75pt">
                  <v:imagedata r:id="rId3242" o:title=""/>
                </v:shape>
              </w:pict>
            </w:r>
            <w:r w:rsidRPr="00DD4777">
              <w:rPr>
                <w:lang w:val="nl-NL"/>
              </w:rPr>
              <w:t xml:space="preserve">), MB cắt (O) tại điểm thứ hai là K và cắt CH tại </w:t>
            </w:r>
            <w:smartTag w:uri="urn:schemas-microsoft-com:office:smarttags" w:element="place">
              <w:r w:rsidRPr="00DD4777">
                <w:rPr>
                  <w:lang w:val="nl-NL"/>
                </w:rPr>
                <w:t>N. Chứng</w:t>
              </w:r>
            </w:smartTag>
            <w:r w:rsidRPr="00DD4777">
              <w:rPr>
                <w:lang w:val="nl-NL"/>
              </w:rPr>
              <w:t xml:space="preserve"> minh rằng:</w:t>
            </w:r>
          </w:p>
          <w:p w:rsidR="002C2C8A" w:rsidRPr="00DD4777" w:rsidRDefault="002C2C8A" w:rsidP="00EF3456">
            <w:pPr>
              <w:numPr>
                <w:ilvl w:val="0"/>
                <w:numId w:val="64"/>
              </w:numPr>
              <w:rPr>
                <w:lang w:val="nl-NL"/>
              </w:rPr>
            </w:pPr>
            <w:r w:rsidRPr="00DD4777">
              <w:rPr>
                <w:lang w:val="nl-NL"/>
              </w:rPr>
              <w:t>Tứ giác AKNH là tứ giác nội tiếp.</w:t>
            </w:r>
          </w:p>
          <w:p w:rsidR="002C2C8A" w:rsidRPr="00DD4777" w:rsidRDefault="002C2C8A" w:rsidP="00EF3456">
            <w:pPr>
              <w:numPr>
                <w:ilvl w:val="0"/>
                <w:numId w:val="64"/>
              </w:numPr>
              <w:rPr>
                <w:lang w:val="nl-NL"/>
              </w:rPr>
            </w:pPr>
            <w:r w:rsidRPr="00DD4777">
              <w:rPr>
                <w:lang w:val="nl-NL"/>
              </w:rPr>
              <w:t>AM</w:t>
            </w:r>
            <w:r w:rsidRPr="00DD4777">
              <w:rPr>
                <w:vertAlign w:val="superscript"/>
                <w:lang w:val="nl-NL"/>
              </w:rPr>
              <w:t>2</w:t>
            </w:r>
            <w:r w:rsidRPr="00DD4777">
              <w:rPr>
                <w:lang w:val="nl-NL"/>
              </w:rPr>
              <w:t xml:space="preserve"> = MK.MB</w:t>
            </w:r>
          </w:p>
          <w:p w:rsidR="002C2C8A" w:rsidRPr="00DD4777" w:rsidRDefault="002C2C8A" w:rsidP="00EF3456">
            <w:pPr>
              <w:numPr>
                <w:ilvl w:val="0"/>
                <w:numId w:val="64"/>
              </w:numPr>
              <w:rPr>
                <w:lang w:val="nl-NL"/>
              </w:rPr>
            </w:pPr>
            <w:r w:rsidRPr="00DD4777">
              <w:rPr>
                <w:lang w:val="nl-NL"/>
              </w:rPr>
              <w:t>Góc KAC bằng góc OMB</w:t>
            </w:r>
          </w:p>
          <w:p w:rsidR="002C2C8A" w:rsidRPr="00DD4777" w:rsidRDefault="002C2C8A" w:rsidP="00EF3456">
            <w:pPr>
              <w:numPr>
                <w:ilvl w:val="0"/>
                <w:numId w:val="64"/>
              </w:numPr>
              <w:rPr>
                <w:lang w:val="nl-NL"/>
              </w:rPr>
            </w:pPr>
            <w:r w:rsidRPr="00DD4777">
              <w:rPr>
                <w:lang w:val="nl-NL"/>
              </w:rPr>
              <w:t xml:space="preserve">N là trung điểm của </w:t>
            </w:r>
            <w:smartTag w:uri="urn:schemas-microsoft-com:office:smarttags" w:element="place">
              <w:smartTag w:uri="urn:schemas-microsoft-com:office:smarttags" w:element="country-region">
                <w:r w:rsidRPr="00DD4777">
                  <w:rPr>
                    <w:lang w:val="nl-NL"/>
                  </w:rPr>
                  <w:t>CH.</w:t>
                </w:r>
              </w:smartTag>
            </w:smartTag>
          </w:p>
          <w:p w:rsidR="002C2C8A" w:rsidRPr="00DD4777" w:rsidRDefault="002C2C8A" w:rsidP="002C2C8A">
            <w:pPr>
              <w:rPr>
                <w:lang w:val="nl-NL"/>
              </w:rPr>
            </w:pPr>
            <w:r w:rsidRPr="00DD4777">
              <w:rPr>
                <w:b/>
                <w:u w:val="single"/>
                <w:lang w:val="nl-NL"/>
              </w:rPr>
              <w:t>Câu 5</w:t>
            </w:r>
            <w:r w:rsidRPr="00DD4777">
              <w:rPr>
                <w:lang w:val="nl-NL"/>
              </w:rPr>
              <w:t>(1 điểm)</w:t>
            </w:r>
          </w:p>
          <w:p w:rsidR="002C2C8A" w:rsidRPr="00DD4777" w:rsidRDefault="002C2C8A" w:rsidP="002C2C8A">
            <w:pPr>
              <w:rPr>
                <w:lang w:val="nl-NL"/>
              </w:rPr>
            </w:pPr>
            <w:r w:rsidRPr="00DD4777">
              <w:rPr>
                <w:lang w:val="nl-NL"/>
              </w:rPr>
              <w:t xml:space="preserve">Cho ba số thực a, b, c thoả mãn </w:t>
            </w:r>
            <w:r w:rsidR="00D94404">
              <w:rPr>
                <w:position w:val="-10"/>
                <w:lang w:val="nl-NL"/>
              </w:rPr>
              <w:pict>
                <v:shape id="_x0000_i3517" type="#_x0000_t75" style="width:80.25pt;height:15.75pt">
                  <v:imagedata r:id="rId3243" o:title=""/>
                </v:shape>
              </w:pict>
            </w:r>
          </w:p>
          <w:p w:rsidR="002C2C8A" w:rsidRPr="00DD4777" w:rsidRDefault="002C2C8A" w:rsidP="002C2C8A">
            <w:pPr>
              <w:rPr>
                <w:lang w:val="nl-NL"/>
              </w:rPr>
            </w:pPr>
            <w:r w:rsidRPr="00DD4777">
              <w:rPr>
                <w:lang w:val="nl-NL"/>
              </w:rPr>
              <w:t>Tìm giá trị lớn nhất của biểu thức :</w:t>
            </w:r>
          </w:p>
          <w:p w:rsidR="002C2C8A" w:rsidRPr="00DD4777" w:rsidRDefault="00D94404" w:rsidP="002C2C8A">
            <w:pPr>
              <w:ind w:firstLine="720"/>
              <w:rPr>
                <w:lang w:val="nl-NL"/>
              </w:rPr>
            </w:pPr>
            <w:r>
              <w:rPr>
                <w:position w:val="-24"/>
                <w:lang w:val="nl-NL"/>
              </w:rPr>
              <w:pict>
                <v:shape id="_x0000_i3518" type="#_x0000_t75" style="width:171.85pt;height:33.75pt">
                  <v:imagedata r:id="rId3244" o:title=""/>
                </v:shape>
              </w:pict>
            </w:r>
          </w:p>
          <w:p w:rsidR="002C2C8A" w:rsidRPr="00DD4777" w:rsidRDefault="002C2C8A" w:rsidP="002C2C8A">
            <w:pPr>
              <w:rPr>
                <w:lang w:val="nl-NL"/>
              </w:rPr>
            </w:pPr>
          </w:p>
          <w:p w:rsidR="002C2C8A" w:rsidRPr="00DD4777" w:rsidRDefault="002C2C8A" w:rsidP="002C2C8A">
            <w:pPr>
              <w:rPr>
                <w:lang w:val="nl-NL"/>
              </w:rPr>
            </w:pPr>
            <w:r>
              <w:rPr>
                <w:noProof/>
                <w:lang w:val="en-US"/>
              </w:rPr>
              <w:drawing>
                <wp:inline distT="0" distB="0" distL="0" distR="0" wp14:anchorId="25C3C07A" wp14:editId="61BBBDE4">
                  <wp:extent cx="6648450" cy="3381375"/>
                  <wp:effectExtent l="0" t="0" r="0" b="9525"/>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3245">
                            <a:extLst>
                              <a:ext uri="{28A0092B-C50C-407E-A947-70E740481C1C}">
                                <a14:useLocalDpi xmlns:a14="http://schemas.microsoft.com/office/drawing/2010/main" val="0"/>
                              </a:ext>
                            </a:extLst>
                          </a:blip>
                          <a:srcRect/>
                          <a:stretch>
                            <a:fillRect/>
                          </a:stretch>
                        </pic:blipFill>
                        <pic:spPr bwMode="auto">
                          <a:xfrm>
                            <a:off x="0" y="0"/>
                            <a:ext cx="6648450" cy="3381375"/>
                          </a:xfrm>
                          <a:prstGeom prst="rect">
                            <a:avLst/>
                          </a:prstGeom>
                          <a:noFill/>
                          <a:ln>
                            <a:noFill/>
                          </a:ln>
                        </pic:spPr>
                      </pic:pic>
                    </a:graphicData>
                  </a:graphic>
                </wp:inline>
              </w:drawing>
            </w:r>
          </w:p>
          <w:p w:rsidR="002C2C8A" w:rsidRPr="00DD4777" w:rsidRDefault="002C2C8A" w:rsidP="002C2C8A">
            <w:pPr>
              <w:rPr>
                <w:lang w:val="nl-NL"/>
              </w:rPr>
            </w:pPr>
            <w:r>
              <w:rPr>
                <w:noProof/>
                <w:lang w:val="en-US"/>
              </w:rPr>
              <w:drawing>
                <wp:inline distT="0" distB="0" distL="0" distR="0" wp14:anchorId="7A70CF28" wp14:editId="54C830FC">
                  <wp:extent cx="6581775" cy="3028950"/>
                  <wp:effectExtent l="0" t="0" r="9525"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3246">
                            <a:extLst>
                              <a:ext uri="{28A0092B-C50C-407E-A947-70E740481C1C}">
                                <a14:useLocalDpi xmlns:a14="http://schemas.microsoft.com/office/drawing/2010/main" val="0"/>
                              </a:ext>
                            </a:extLst>
                          </a:blip>
                          <a:srcRect/>
                          <a:stretch>
                            <a:fillRect/>
                          </a:stretch>
                        </pic:blipFill>
                        <pic:spPr bwMode="auto">
                          <a:xfrm>
                            <a:off x="0" y="0"/>
                            <a:ext cx="6581775" cy="3028950"/>
                          </a:xfrm>
                          <a:prstGeom prst="rect">
                            <a:avLst/>
                          </a:prstGeom>
                          <a:noFill/>
                          <a:ln>
                            <a:noFill/>
                          </a:ln>
                        </pic:spPr>
                      </pic:pic>
                    </a:graphicData>
                  </a:graphic>
                </wp:inline>
              </w:drawing>
            </w:r>
          </w:p>
          <w:p w:rsidR="002C2C8A" w:rsidRPr="00DD4777" w:rsidRDefault="002C2C8A" w:rsidP="002C2C8A">
            <w:pPr>
              <w:rPr>
                <w:lang w:val="nl-NL"/>
              </w:rPr>
            </w:pPr>
          </w:p>
          <w:p w:rsidR="002C2C8A" w:rsidRPr="00DD4777" w:rsidRDefault="002C2C8A" w:rsidP="002C2C8A">
            <w:pPr>
              <w:rPr>
                <w:lang w:val="nl-NL"/>
              </w:rPr>
            </w:pPr>
            <w:r>
              <w:rPr>
                <w:noProof/>
                <w:lang w:val="en-US"/>
              </w:rPr>
              <w:drawing>
                <wp:inline distT="0" distB="0" distL="0" distR="0" wp14:anchorId="1F0C0C57" wp14:editId="2C422273">
                  <wp:extent cx="6315075" cy="2590800"/>
                  <wp:effectExtent l="0" t="0" r="9525" b="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3247">
                            <a:extLst>
                              <a:ext uri="{28A0092B-C50C-407E-A947-70E740481C1C}">
                                <a14:useLocalDpi xmlns:a14="http://schemas.microsoft.com/office/drawing/2010/main" val="0"/>
                              </a:ext>
                            </a:extLst>
                          </a:blip>
                          <a:srcRect/>
                          <a:stretch>
                            <a:fillRect/>
                          </a:stretch>
                        </pic:blipFill>
                        <pic:spPr bwMode="auto">
                          <a:xfrm>
                            <a:off x="0" y="0"/>
                            <a:ext cx="6315075" cy="2590800"/>
                          </a:xfrm>
                          <a:prstGeom prst="rect">
                            <a:avLst/>
                          </a:prstGeom>
                          <a:noFill/>
                          <a:ln>
                            <a:noFill/>
                          </a:ln>
                        </pic:spPr>
                      </pic:pic>
                    </a:graphicData>
                  </a:graphic>
                </wp:inline>
              </w:drawing>
            </w:r>
          </w:p>
          <w:p w:rsidR="002C2C8A" w:rsidRPr="00DD4777" w:rsidRDefault="002C2C8A" w:rsidP="002C2C8A">
            <w:pPr>
              <w:rPr>
                <w:lang w:val="nl-NL"/>
              </w:rPr>
            </w:pPr>
            <w:r>
              <w:rPr>
                <w:noProof/>
                <w:lang w:val="en-US"/>
              </w:rPr>
              <w:drawing>
                <wp:inline distT="0" distB="0" distL="0" distR="0" wp14:anchorId="00305C24" wp14:editId="5A4B73B2">
                  <wp:extent cx="6315075" cy="3067050"/>
                  <wp:effectExtent l="0" t="0" r="9525" b="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3248">
                            <a:extLst>
                              <a:ext uri="{28A0092B-C50C-407E-A947-70E740481C1C}">
                                <a14:useLocalDpi xmlns:a14="http://schemas.microsoft.com/office/drawing/2010/main" val="0"/>
                              </a:ext>
                            </a:extLst>
                          </a:blip>
                          <a:srcRect/>
                          <a:stretch>
                            <a:fillRect/>
                          </a:stretch>
                        </pic:blipFill>
                        <pic:spPr bwMode="auto">
                          <a:xfrm>
                            <a:off x="0" y="0"/>
                            <a:ext cx="6315075" cy="3067050"/>
                          </a:xfrm>
                          <a:prstGeom prst="rect">
                            <a:avLst/>
                          </a:prstGeom>
                          <a:noFill/>
                          <a:ln>
                            <a:noFill/>
                          </a:ln>
                        </pic:spPr>
                      </pic:pic>
                    </a:graphicData>
                  </a:graphic>
                </wp:inline>
              </w:drawing>
            </w:r>
          </w:p>
          <w:p w:rsidR="002C2C8A" w:rsidRPr="00596F13" w:rsidRDefault="002C2C8A" w:rsidP="002C2C8A">
            <w:pPr>
              <w:ind w:hanging="519"/>
              <w:jc w:val="center"/>
              <w:rPr>
                <w:rFonts w:ascii="Times New Roman" w:eastAsia="Times New Roman" w:hAnsi="Times New Roman" w:cs="Times New Roman"/>
                <w:b/>
                <w:color w:val="FF0000"/>
                <w:sz w:val="28"/>
                <w:szCs w:val="28"/>
                <w:lang w:val="en-US"/>
              </w:rPr>
            </w:pPr>
            <w:r>
              <w:rPr>
                <w:noProof/>
                <w:lang w:val="en-US"/>
              </w:rPr>
              <w:drawing>
                <wp:inline distT="0" distB="0" distL="0" distR="0" wp14:anchorId="1BA24A5C" wp14:editId="3C0B735B">
                  <wp:extent cx="6362700" cy="2562225"/>
                  <wp:effectExtent l="0" t="0" r="0" b="9525"/>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3249">
                            <a:extLst>
                              <a:ext uri="{28A0092B-C50C-407E-A947-70E740481C1C}">
                                <a14:useLocalDpi xmlns:a14="http://schemas.microsoft.com/office/drawing/2010/main" val="0"/>
                              </a:ext>
                            </a:extLst>
                          </a:blip>
                          <a:srcRect/>
                          <a:stretch>
                            <a:fillRect/>
                          </a:stretch>
                        </pic:blipFill>
                        <pic:spPr bwMode="auto">
                          <a:xfrm>
                            <a:off x="0" y="0"/>
                            <a:ext cx="6362700" cy="2562225"/>
                          </a:xfrm>
                          <a:prstGeom prst="rect">
                            <a:avLst/>
                          </a:prstGeom>
                          <a:noFill/>
                          <a:ln>
                            <a:noFill/>
                          </a:ln>
                        </pic:spPr>
                      </pic:pic>
                    </a:graphicData>
                  </a:graphic>
                </wp:inline>
              </w:drawing>
            </w: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DD66AE" w:rsidP="00596F13">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t>ĐỀ 042</w:t>
            </w:r>
          </w:p>
          <w:p w:rsidR="002C2C8A" w:rsidRPr="00DD4777" w:rsidRDefault="002C2C8A" w:rsidP="002C2C8A">
            <w:pPr>
              <w:rPr>
                <w:lang w:val="nl-NL"/>
              </w:rPr>
            </w:pPr>
          </w:p>
          <w:p w:rsidR="002C2C8A" w:rsidRPr="00DD4777" w:rsidRDefault="002C2C8A" w:rsidP="002C2C8A">
            <w:pPr>
              <w:rPr>
                <w:lang w:val="nl-NL"/>
              </w:rPr>
            </w:pPr>
            <w:r>
              <w:rPr>
                <w:noProof/>
                <w:lang w:val="en-US"/>
              </w:rPr>
              <mc:AlternateContent>
                <mc:Choice Requires="wps">
                  <w:drawing>
                    <wp:anchor distT="0" distB="0" distL="114300" distR="114300" simplePos="0" relativeHeight="251780096" behindDoc="0" locked="0" layoutInCell="1" allowOverlap="1" wp14:anchorId="56F68DA8" wp14:editId="4BA55261">
                      <wp:simplePos x="0" y="0"/>
                      <wp:positionH relativeFrom="column">
                        <wp:posOffset>-1118870</wp:posOffset>
                      </wp:positionH>
                      <wp:positionV relativeFrom="paragraph">
                        <wp:posOffset>-76200</wp:posOffset>
                      </wp:positionV>
                      <wp:extent cx="3543300" cy="497840"/>
                      <wp:effectExtent l="0" t="3810" r="4445" b="3175"/>
                      <wp:wrapNone/>
                      <wp:docPr id="1275" name="Text Box 1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3300" cy="497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EE4" w:rsidRPr="00DA4141" w:rsidRDefault="008B0EE4" w:rsidP="002C2C8A">
                                  <w:pPr>
                                    <w:jc w:val="center"/>
                                    <w:rPr>
                                      <w:b/>
                                      <w:color w:val="002060"/>
                                    </w:rPr>
                                  </w:pPr>
                                  <w:r w:rsidRPr="00DA4141">
                                    <w:rPr>
                                      <w:b/>
                                      <w:color w:val="002060"/>
                                    </w:rPr>
                                    <w:t>SỞ GIÁO DỤC VÀ ĐÀO TẠO</w:t>
                                  </w:r>
                                </w:p>
                                <w:p w:rsidR="008B0EE4" w:rsidRPr="00DA4141" w:rsidRDefault="008B0EE4" w:rsidP="002C2C8A">
                                  <w:pPr>
                                    <w:jc w:val="center"/>
                                    <w:rPr>
                                      <w:b/>
                                      <w:color w:val="002060"/>
                                    </w:rPr>
                                  </w:pPr>
                                  <w:r w:rsidRPr="00DA4141">
                                    <w:rPr>
                                      <w:b/>
                                      <w:color w:val="002060"/>
                                    </w:rPr>
                                    <w:t>PHÚ THỌ</w:t>
                                  </w:r>
                                </w:p>
                                <w:p w:rsidR="008B0EE4" w:rsidRPr="006324DE" w:rsidRDefault="008B0EE4" w:rsidP="002C2C8A">
                                  <w:pPr>
                                    <w:jc w:val="cente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5" o:spid="_x0000_s1120" type="#_x0000_t202" style="position:absolute;margin-left:-88.1pt;margin-top:-6pt;width:279pt;height:39.2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" filled="f" stroked="f">
                      <v:textbox>
                        <w:txbxContent>
                          <w:p w:rsidR="008B0EE4" w:rsidRPr="00DA4141" w:rsidRDefault="008B0EE4" w:rsidP="002C2C8A">
                            <w:pPr>
                              <w:jc w:val="center"/>
                              <w:rPr>
                                <w:b/>
                                <w:color w:val="002060"/>
                              </w:rPr>
                            </w:pPr>
                            <w:r w:rsidRPr="00DA4141">
                              <w:rPr>
                                <w:b/>
                                <w:color w:val="002060"/>
                              </w:rPr>
                              <w:t>SỞ GIÁO DỤC VÀ ĐÀO TẠO</w:t>
                            </w:r>
                          </w:p>
                          <w:p w:rsidR="008B0EE4" w:rsidRPr="00DA4141" w:rsidRDefault="008B0EE4" w:rsidP="002C2C8A">
                            <w:pPr>
                              <w:jc w:val="center"/>
                              <w:rPr>
                                <w:b/>
                                <w:color w:val="002060"/>
                              </w:rPr>
                            </w:pPr>
                            <w:r w:rsidRPr="00DA4141">
                              <w:rPr>
                                <w:b/>
                                <w:color w:val="002060"/>
                              </w:rPr>
                              <w:t>PHÚ THỌ</w:t>
                            </w:r>
                          </w:p>
                          <w:p w:rsidR="008B0EE4" w:rsidRPr="006324DE" w:rsidRDefault="008B0EE4" w:rsidP="002C2C8A">
                            <w:pPr>
                              <w:jc w:val="center"/>
                              <w:rPr>
                                <w:b/>
                              </w:rPr>
                            </w:pPr>
                          </w:p>
                        </w:txbxContent>
                      </v:textbox>
                    </v:shape>
                  </w:pict>
                </mc:Fallback>
              </mc:AlternateContent>
            </w:r>
            <w:r>
              <w:rPr>
                <w:noProof/>
                <w:lang w:val="en-US"/>
              </w:rPr>
              <mc:AlternateContent>
                <mc:Choice Requires="wps">
                  <w:drawing>
                    <wp:anchor distT="0" distB="0" distL="114300" distR="114300" simplePos="0" relativeHeight="251781120" behindDoc="0" locked="0" layoutInCell="1" allowOverlap="1" wp14:anchorId="20561FBE" wp14:editId="230C80F6">
                      <wp:simplePos x="0" y="0"/>
                      <wp:positionH relativeFrom="column">
                        <wp:posOffset>2077085</wp:posOffset>
                      </wp:positionH>
                      <wp:positionV relativeFrom="paragraph">
                        <wp:posOffset>-135890</wp:posOffset>
                      </wp:positionV>
                      <wp:extent cx="4419600" cy="1187450"/>
                      <wp:effectExtent l="635" t="1270" r="0" b="1905"/>
                      <wp:wrapNone/>
                      <wp:docPr id="1274" name="Text Box 1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9600" cy="1187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EE4" w:rsidRPr="00DA4141" w:rsidRDefault="008B0EE4" w:rsidP="002C2C8A">
                                  <w:pPr>
                                    <w:jc w:val="center"/>
                                    <w:rPr>
                                      <w:b/>
                                      <w:color w:val="002060"/>
                                    </w:rPr>
                                  </w:pPr>
                                  <w:r w:rsidRPr="00DA4141">
                                    <w:rPr>
                                      <w:b/>
                                      <w:color w:val="002060"/>
                                    </w:rPr>
                                    <w:t>KỲ THI TUYỂN SINH</w:t>
                                  </w:r>
                                </w:p>
                                <w:p w:rsidR="008B0EE4" w:rsidRPr="00DA4141" w:rsidRDefault="008B0EE4" w:rsidP="002C2C8A">
                                  <w:pPr>
                                    <w:jc w:val="center"/>
                                    <w:rPr>
                                      <w:b/>
                                      <w:color w:val="002060"/>
                                    </w:rPr>
                                  </w:pPr>
                                  <w:r w:rsidRPr="00DA4141">
                                    <w:rPr>
                                      <w:b/>
                                      <w:color w:val="002060"/>
                                    </w:rPr>
                                    <w:t>VÀO LỚP 10 TRUNG HỌC PHỔ THÔNG</w:t>
                                  </w:r>
                                </w:p>
                                <w:p w:rsidR="008B0EE4" w:rsidRPr="00DA4141" w:rsidRDefault="008B0EE4" w:rsidP="002C2C8A">
                                  <w:pPr>
                                    <w:jc w:val="center"/>
                                    <w:rPr>
                                      <w:b/>
                                      <w:color w:val="002060"/>
                                    </w:rPr>
                                  </w:pPr>
                                  <w:r w:rsidRPr="00DA4141">
                                    <w:rPr>
                                      <w:b/>
                                      <w:color w:val="002060"/>
                                    </w:rPr>
                                    <w:t>NĂM HỌC 2012-2013</w:t>
                                  </w:r>
                                </w:p>
                                <w:p w:rsidR="008B0EE4" w:rsidRPr="00DA4141" w:rsidRDefault="008B0EE4" w:rsidP="002C2C8A">
                                  <w:pPr>
                                    <w:jc w:val="center"/>
                                    <w:rPr>
                                      <w:b/>
                                      <w:color w:val="002060"/>
                                    </w:rPr>
                                  </w:pPr>
                                  <w:r w:rsidRPr="00DA4141">
                                    <w:rPr>
                                      <w:b/>
                                      <w:color w:val="002060"/>
                                    </w:rPr>
                                    <w:t>Môn Toán</w:t>
                                  </w:r>
                                </w:p>
                                <w:p w:rsidR="008B0EE4" w:rsidRPr="00DA4141" w:rsidRDefault="008B0EE4" w:rsidP="002C2C8A">
                                  <w:pPr>
                                    <w:jc w:val="center"/>
                                    <w:rPr>
                                      <w:color w:val="002060"/>
                                    </w:rPr>
                                  </w:pPr>
                                  <w:r w:rsidRPr="00DA4141">
                                    <w:rPr>
                                      <w:color w:val="002060"/>
                                    </w:rPr>
                                    <w:t>Thời gian làm bài: 120 phút, không kể thời gian giao đề</w:t>
                                  </w:r>
                                </w:p>
                                <w:p w:rsidR="008B0EE4" w:rsidRPr="00DA4141" w:rsidRDefault="008B0EE4" w:rsidP="002C2C8A">
                                  <w:pPr>
                                    <w:jc w:val="center"/>
                                    <w:rPr>
                                      <w:i/>
                                      <w:color w:val="002060"/>
                                    </w:rPr>
                                  </w:pPr>
                                  <w:r w:rsidRPr="00DA4141">
                                    <w:rPr>
                                      <w:i/>
                                      <w:color w:val="002060"/>
                                    </w:rPr>
                                    <w:t>Đề thi có 01 trang</w:t>
                                  </w:r>
                                </w:p>
                                <w:p w:rsidR="008B0EE4" w:rsidRPr="00D23B96" w:rsidRDefault="008B0EE4" w:rsidP="002C2C8A">
                                  <w:pPr>
                                    <w:jc w:val="center"/>
                                    <w:rPr>
                                      <w:i/>
                                    </w:rPr>
                                  </w:pPr>
                                  <w:r>
                                    <w:rPr>
                                      <w:i/>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4" o:spid="_x0000_s1121" type="#_x0000_t202" style="position:absolute;margin-left:163.55pt;margin-top:-10.7pt;width:348pt;height:93.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" filled="f" stroked="f">
                      <v:textbox>
                        <w:txbxContent>
                          <w:p w:rsidR="008B0EE4" w:rsidRPr="00DA4141" w:rsidRDefault="008B0EE4" w:rsidP="002C2C8A">
                            <w:pPr>
                              <w:jc w:val="center"/>
                              <w:rPr>
                                <w:b/>
                                <w:color w:val="002060"/>
                              </w:rPr>
                            </w:pPr>
                            <w:r w:rsidRPr="00DA4141">
                              <w:rPr>
                                <w:b/>
                                <w:color w:val="002060"/>
                              </w:rPr>
                              <w:t>KỲ THI TUYỂN SINH</w:t>
                            </w:r>
                          </w:p>
                          <w:p w:rsidR="008B0EE4" w:rsidRPr="00DA4141" w:rsidRDefault="008B0EE4" w:rsidP="002C2C8A">
                            <w:pPr>
                              <w:jc w:val="center"/>
                              <w:rPr>
                                <w:b/>
                                <w:color w:val="002060"/>
                              </w:rPr>
                            </w:pPr>
                            <w:r w:rsidRPr="00DA4141">
                              <w:rPr>
                                <w:b/>
                                <w:color w:val="002060"/>
                              </w:rPr>
                              <w:t>VÀO LỚP 10 TRUNG HỌC PHỔ THÔNG</w:t>
                            </w:r>
                          </w:p>
                          <w:p w:rsidR="008B0EE4" w:rsidRPr="00DA4141" w:rsidRDefault="008B0EE4" w:rsidP="002C2C8A">
                            <w:pPr>
                              <w:jc w:val="center"/>
                              <w:rPr>
                                <w:b/>
                                <w:color w:val="002060"/>
                              </w:rPr>
                            </w:pPr>
                            <w:r w:rsidRPr="00DA4141">
                              <w:rPr>
                                <w:b/>
                                <w:color w:val="002060"/>
                              </w:rPr>
                              <w:t>NĂM HỌC 2012-2013</w:t>
                            </w:r>
                          </w:p>
                          <w:p w:rsidR="008B0EE4" w:rsidRPr="00DA4141" w:rsidRDefault="008B0EE4" w:rsidP="002C2C8A">
                            <w:pPr>
                              <w:jc w:val="center"/>
                              <w:rPr>
                                <w:b/>
                                <w:color w:val="002060"/>
                              </w:rPr>
                            </w:pPr>
                            <w:r w:rsidRPr="00DA4141">
                              <w:rPr>
                                <w:b/>
                                <w:color w:val="002060"/>
                              </w:rPr>
                              <w:t>Môn Toán</w:t>
                            </w:r>
                          </w:p>
                          <w:p w:rsidR="008B0EE4" w:rsidRPr="00DA4141" w:rsidRDefault="008B0EE4" w:rsidP="002C2C8A">
                            <w:pPr>
                              <w:jc w:val="center"/>
                              <w:rPr>
                                <w:color w:val="002060"/>
                              </w:rPr>
                            </w:pPr>
                            <w:r w:rsidRPr="00DA4141">
                              <w:rPr>
                                <w:color w:val="002060"/>
                              </w:rPr>
                              <w:t>Thời gian làm bài: 120 phút, không kể thời gian giao đề</w:t>
                            </w:r>
                          </w:p>
                          <w:p w:rsidR="008B0EE4" w:rsidRPr="00DA4141" w:rsidRDefault="008B0EE4" w:rsidP="002C2C8A">
                            <w:pPr>
                              <w:jc w:val="center"/>
                              <w:rPr>
                                <w:i/>
                                <w:color w:val="002060"/>
                              </w:rPr>
                            </w:pPr>
                            <w:r w:rsidRPr="00DA4141">
                              <w:rPr>
                                <w:i/>
                                <w:color w:val="002060"/>
                              </w:rPr>
                              <w:t>Đề thi có 01 trang</w:t>
                            </w:r>
                          </w:p>
                          <w:p w:rsidR="008B0EE4" w:rsidRPr="00D23B96" w:rsidRDefault="008B0EE4" w:rsidP="002C2C8A">
                            <w:pPr>
                              <w:jc w:val="center"/>
                              <w:rPr>
                                <w:i/>
                              </w:rPr>
                            </w:pPr>
                            <w:r>
                              <w:rPr>
                                <w:i/>
                              </w:rPr>
                              <w:t>-------------------------------------------</w:t>
                            </w:r>
                          </w:p>
                        </w:txbxContent>
                      </v:textbox>
                    </v:shape>
                  </w:pict>
                </mc:Fallback>
              </mc:AlternateContent>
            </w:r>
          </w:p>
          <w:p w:rsidR="002C2C8A" w:rsidRPr="00DD4777" w:rsidRDefault="002C2C8A" w:rsidP="002C2C8A">
            <w:pPr>
              <w:rPr>
                <w:u w:val="single"/>
                <w:lang w:val="nl-NL"/>
              </w:rPr>
            </w:pPr>
          </w:p>
          <w:p w:rsidR="002C2C8A" w:rsidRPr="00DD4777" w:rsidRDefault="002C2C8A" w:rsidP="002C2C8A">
            <w:pPr>
              <w:rPr>
                <w:u w:val="single"/>
                <w:lang w:val="nl-NL"/>
              </w:rPr>
            </w:pPr>
          </w:p>
          <w:p w:rsidR="002C2C8A" w:rsidRPr="00DD4777" w:rsidRDefault="002C2C8A" w:rsidP="002C2C8A">
            <w:pPr>
              <w:rPr>
                <w:u w:val="single"/>
                <w:lang w:val="nl-NL"/>
              </w:rPr>
            </w:pPr>
            <w:r>
              <w:rPr>
                <w:noProof/>
                <w:u w:val="single"/>
                <w:lang w:val="en-US"/>
              </w:rPr>
              <mc:AlternateContent>
                <mc:Choice Requires="wps">
                  <w:drawing>
                    <wp:anchor distT="0" distB="0" distL="114300" distR="114300" simplePos="0" relativeHeight="251782144" behindDoc="0" locked="0" layoutInCell="1" allowOverlap="1" wp14:anchorId="31BC150A" wp14:editId="177FF8E7">
                      <wp:simplePos x="0" y="0"/>
                      <wp:positionH relativeFrom="column">
                        <wp:posOffset>0</wp:posOffset>
                      </wp:positionH>
                      <wp:positionV relativeFrom="paragraph">
                        <wp:posOffset>149860</wp:posOffset>
                      </wp:positionV>
                      <wp:extent cx="1487170" cy="286385"/>
                      <wp:effectExtent l="9525" t="12700" r="8255" b="5715"/>
                      <wp:wrapNone/>
                      <wp:docPr id="1273" name="Text Box 1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7170" cy="286385"/>
                              </a:xfrm>
                              <a:prstGeom prst="rect">
                                <a:avLst/>
                              </a:prstGeom>
                              <a:solidFill>
                                <a:srgbClr val="FFFFFF"/>
                              </a:solidFill>
                              <a:ln w="9525">
                                <a:solidFill>
                                  <a:srgbClr val="000000"/>
                                </a:solidFill>
                                <a:miter lim="800000"/>
                                <a:headEnd/>
                                <a:tailEnd/>
                              </a:ln>
                            </wps:spPr>
                            <wps:txbx>
                              <w:txbxContent>
                                <w:p w:rsidR="008B0EE4" w:rsidRPr="00DA4141" w:rsidRDefault="008B0EE4" w:rsidP="002C2C8A">
                                  <w:pPr>
                                    <w:rPr>
                                      <w:b/>
                                      <w:color w:val="002060"/>
                                    </w:rPr>
                                  </w:pPr>
                                  <w:r w:rsidRPr="00DA4141">
                                    <w:rPr>
                                      <w:b/>
                                      <w:color w:val="00206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3" o:spid="_x0000_s1122" type="#_x0000_t202" style="position:absolute;margin-left:0;margin-top:11.8pt;width:117.1pt;height:22.5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">
                      <v:textbox>
                        <w:txbxContent>
                          <w:p w:rsidR="008B0EE4" w:rsidRPr="00DA4141" w:rsidRDefault="008B0EE4" w:rsidP="002C2C8A">
                            <w:pPr>
                              <w:rPr>
                                <w:b/>
                                <w:color w:val="002060"/>
                              </w:rPr>
                            </w:pPr>
                            <w:r w:rsidRPr="00DA4141">
                              <w:rPr>
                                <w:b/>
                                <w:color w:val="002060"/>
                              </w:rPr>
                              <w:t>ĐỀ CHÍNH THỨC</w:t>
                            </w:r>
                          </w:p>
                        </w:txbxContent>
                      </v:textbox>
                    </v:shape>
                  </w:pict>
                </mc:Fallback>
              </mc:AlternateContent>
            </w:r>
          </w:p>
          <w:p w:rsidR="002C2C8A" w:rsidRPr="00DD4777" w:rsidRDefault="002C2C8A" w:rsidP="002C2C8A">
            <w:pPr>
              <w:rPr>
                <w:u w:val="single"/>
                <w:lang w:val="nl-NL"/>
              </w:rPr>
            </w:pPr>
          </w:p>
          <w:p w:rsidR="002C2C8A" w:rsidRPr="00DD4777" w:rsidRDefault="002C2C8A" w:rsidP="002C2C8A">
            <w:pPr>
              <w:rPr>
                <w:u w:val="single"/>
                <w:lang w:val="nl-NL"/>
              </w:rPr>
            </w:pPr>
          </w:p>
          <w:p w:rsidR="002C2C8A" w:rsidRPr="00DD4777" w:rsidRDefault="002C2C8A" w:rsidP="002C2C8A">
            <w:pPr>
              <w:rPr>
                <w:u w:val="single"/>
                <w:lang w:val="nl-NL"/>
              </w:rPr>
            </w:pPr>
          </w:p>
          <w:p w:rsidR="002C2C8A" w:rsidRPr="00DD4777" w:rsidRDefault="002C2C8A" w:rsidP="002C2C8A">
            <w:pPr>
              <w:rPr>
                <w:u w:val="single"/>
                <w:lang w:val="nl-NL"/>
              </w:rPr>
            </w:pPr>
          </w:p>
          <w:p w:rsidR="002C2C8A" w:rsidRPr="00DD4777" w:rsidRDefault="002C2C8A" w:rsidP="002C2C8A">
            <w:pPr>
              <w:rPr>
                <w:lang w:val="nl-NL"/>
              </w:rPr>
            </w:pPr>
            <w:r w:rsidRPr="00DD4777">
              <w:rPr>
                <w:u w:val="single"/>
                <w:lang w:val="nl-NL"/>
              </w:rPr>
              <w:t>Câu 1</w:t>
            </w:r>
            <w:r w:rsidRPr="00DD4777">
              <w:rPr>
                <w:lang w:val="nl-NL"/>
              </w:rPr>
              <w:t xml:space="preserve"> (2đ)</w:t>
            </w:r>
          </w:p>
          <w:p w:rsidR="002C2C8A" w:rsidRPr="00DD4777" w:rsidRDefault="002C2C8A" w:rsidP="002C2C8A">
            <w:pPr>
              <w:rPr>
                <w:lang w:val="nl-NL"/>
              </w:rPr>
            </w:pPr>
            <w:r w:rsidRPr="00DD4777">
              <w:rPr>
                <w:lang w:val="nl-NL"/>
              </w:rPr>
              <w:t xml:space="preserve"> a) Giải phương trình 2x – 5 =1</w:t>
            </w:r>
          </w:p>
          <w:p w:rsidR="002C2C8A" w:rsidRPr="00DD4777" w:rsidRDefault="002C2C8A" w:rsidP="002C2C8A">
            <w:pPr>
              <w:rPr>
                <w:lang w:val="nl-NL"/>
              </w:rPr>
            </w:pPr>
            <w:r w:rsidRPr="00DD4777">
              <w:rPr>
                <w:lang w:val="nl-NL"/>
              </w:rPr>
              <w:t xml:space="preserve"> b) Giải bất phương trình 3x – 1 &gt; 5</w:t>
            </w:r>
          </w:p>
          <w:p w:rsidR="002C2C8A" w:rsidRPr="00DD4777" w:rsidRDefault="002C2C8A" w:rsidP="002C2C8A">
            <w:pPr>
              <w:rPr>
                <w:u w:val="single"/>
                <w:lang w:val="nl-NL"/>
              </w:rPr>
            </w:pPr>
          </w:p>
          <w:p w:rsidR="002C2C8A" w:rsidRPr="00DD4777" w:rsidRDefault="002C2C8A" w:rsidP="002C2C8A">
            <w:pPr>
              <w:rPr>
                <w:lang w:val="nl-NL"/>
              </w:rPr>
            </w:pPr>
            <w:r w:rsidRPr="00DD4777">
              <w:rPr>
                <w:u w:val="single"/>
                <w:lang w:val="nl-NL"/>
              </w:rPr>
              <w:t>Câu 2</w:t>
            </w:r>
            <w:r w:rsidRPr="00DD4777">
              <w:rPr>
                <w:lang w:val="nl-NL"/>
              </w:rPr>
              <w:t xml:space="preserve"> (2đ) </w:t>
            </w:r>
          </w:p>
          <w:p w:rsidR="002C2C8A" w:rsidRPr="00DD4777" w:rsidRDefault="002C2C8A" w:rsidP="002C2C8A">
            <w:pPr>
              <w:rPr>
                <w:lang w:val="nl-NL"/>
              </w:rPr>
            </w:pPr>
            <w:r w:rsidRPr="00DD4777">
              <w:rPr>
                <w:lang w:val="nl-NL"/>
              </w:rPr>
              <w:t xml:space="preserve">a) Giải hệ phương trình </w:t>
            </w:r>
            <w:r w:rsidR="00D94404">
              <w:rPr>
                <w:position w:val="-30"/>
                <w:lang w:val="nl-NL"/>
              </w:rPr>
              <w:pict>
                <v:shape id="_x0000_i3519" type="#_x0000_t75" style="width:59.25pt;height:36pt">
                  <v:imagedata r:id="rId1334" o:title=""/>
                </v:shape>
              </w:pict>
            </w:r>
          </w:p>
          <w:p w:rsidR="002C2C8A" w:rsidRPr="00DD4777" w:rsidRDefault="002C2C8A" w:rsidP="002C2C8A">
            <w:pPr>
              <w:rPr>
                <w:lang w:val="nl-NL"/>
              </w:rPr>
            </w:pPr>
            <w:r w:rsidRPr="00DD4777">
              <w:rPr>
                <w:lang w:val="nl-NL"/>
              </w:rPr>
              <w:t xml:space="preserve">b) Chứng minh rằng </w:t>
            </w:r>
            <w:r w:rsidR="00D94404">
              <w:rPr>
                <w:position w:val="-28"/>
                <w:lang w:val="nl-NL"/>
              </w:rPr>
              <w:pict>
                <v:shape id="_x0000_i3520" type="#_x0000_t75" style="width:102.8pt;height:33pt">
                  <v:imagedata r:id="rId1335" o:title=""/>
                </v:shape>
              </w:pict>
            </w:r>
          </w:p>
          <w:p w:rsidR="002C2C8A" w:rsidRPr="00DD4777" w:rsidRDefault="002C2C8A" w:rsidP="002C2C8A">
            <w:pPr>
              <w:rPr>
                <w:lang w:val="nl-NL"/>
              </w:rPr>
            </w:pPr>
            <w:r w:rsidRPr="00DD4777">
              <w:rPr>
                <w:u w:val="single"/>
                <w:lang w:val="nl-NL"/>
              </w:rPr>
              <w:t>Câu 3</w:t>
            </w:r>
            <w:r w:rsidRPr="00DD4777">
              <w:rPr>
                <w:lang w:val="nl-NL"/>
              </w:rPr>
              <w:t xml:space="preserve"> (2đ) </w:t>
            </w:r>
          </w:p>
          <w:p w:rsidR="002C2C8A" w:rsidRPr="00DD4777" w:rsidRDefault="002C2C8A" w:rsidP="002C2C8A">
            <w:pPr>
              <w:rPr>
                <w:lang w:val="nl-NL"/>
              </w:rPr>
            </w:pPr>
            <w:r w:rsidRPr="00DD4777">
              <w:rPr>
                <w:lang w:val="nl-NL"/>
              </w:rPr>
              <w:t>Cho phương trình x</w:t>
            </w:r>
            <w:r w:rsidRPr="00DD4777">
              <w:rPr>
                <w:vertAlign w:val="superscript"/>
                <w:lang w:val="nl-NL"/>
              </w:rPr>
              <w:t>2</w:t>
            </w:r>
            <w:r w:rsidRPr="00DD4777">
              <w:rPr>
                <w:lang w:val="nl-NL"/>
              </w:rPr>
              <w:t xml:space="preserve"> – 2(m – 3)x – 1 = 0</w:t>
            </w:r>
          </w:p>
          <w:p w:rsidR="002C2C8A" w:rsidRPr="00DD4777" w:rsidRDefault="002C2C8A" w:rsidP="002C2C8A">
            <w:pPr>
              <w:numPr>
                <w:ilvl w:val="0"/>
                <w:numId w:val="11"/>
              </w:numPr>
              <w:rPr>
                <w:lang w:val="nl-NL"/>
              </w:rPr>
            </w:pPr>
            <w:r w:rsidRPr="00DD4777">
              <w:rPr>
                <w:lang w:val="nl-NL"/>
              </w:rPr>
              <w:t>Giải phương trình khi m = 1</w:t>
            </w:r>
          </w:p>
          <w:p w:rsidR="002C2C8A" w:rsidRPr="00DD4777" w:rsidRDefault="002C2C8A" w:rsidP="002C2C8A">
            <w:pPr>
              <w:numPr>
                <w:ilvl w:val="0"/>
                <w:numId w:val="11"/>
              </w:numPr>
              <w:rPr>
                <w:lang w:val="nl-NL"/>
              </w:rPr>
            </w:pPr>
            <w:r w:rsidRPr="00DD4777">
              <w:rPr>
                <w:lang w:val="nl-NL"/>
              </w:rPr>
              <w:t>Tìm m để phương trình có nghiệm x</w:t>
            </w:r>
            <w:r w:rsidRPr="00DD4777">
              <w:rPr>
                <w:vertAlign w:val="subscript"/>
                <w:lang w:val="nl-NL"/>
              </w:rPr>
              <w:t>1</w:t>
            </w:r>
            <w:r w:rsidRPr="00DD4777">
              <w:rPr>
                <w:lang w:val="nl-NL"/>
              </w:rPr>
              <w:t xml:space="preserve"> ; x</w:t>
            </w:r>
            <w:r w:rsidRPr="00DD4777">
              <w:rPr>
                <w:vertAlign w:val="subscript"/>
                <w:lang w:val="nl-NL"/>
              </w:rPr>
              <w:t>2</w:t>
            </w:r>
            <w:r w:rsidRPr="00DD4777">
              <w:rPr>
                <w:lang w:val="nl-NL"/>
              </w:rPr>
              <w:t xml:space="preserve"> mà biểu thức A = x</w:t>
            </w:r>
            <w:r w:rsidRPr="00DD4777">
              <w:rPr>
                <w:vertAlign w:val="subscript"/>
                <w:lang w:val="nl-NL"/>
              </w:rPr>
              <w:t>1</w:t>
            </w:r>
            <w:r w:rsidRPr="00DD4777">
              <w:rPr>
                <w:vertAlign w:val="superscript"/>
                <w:lang w:val="nl-NL"/>
              </w:rPr>
              <w:t>2</w:t>
            </w:r>
            <w:r w:rsidRPr="00DD4777">
              <w:rPr>
                <w:lang w:val="nl-NL"/>
              </w:rPr>
              <w:t xml:space="preserve"> – x</w:t>
            </w:r>
            <w:r w:rsidRPr="00DD4777">
              <w:rPr>
                <w:vertAlign w:val="subscript"/>
                <w:lang w:val="nl-NL"/>
              </w:rPr>
              <w:t>1</w:t>
            </w:r>
            <w:r w:rsidRPr="00DD4777">
              <w:rPr>
                <w:lang w:val="nl-NL"/>
              </w:rPr>
              <w:t>x</w:t>
            </w:r>
            <w:r w:rsidRPr="00DD4777">
              <w:rPr>
                <w:vertAlign w:val="subscript"/>
                <w:lang w:val="nl-NL"/>
              </w:rPr>
              <w:t>2</w:t>
            </w:r>
            <w:r w:rsidRPr="00DD4777">
              <w:rPr>
                <w:lang w:val="nl-NL"/>
              </w:rPr>
              <w:t xml:space="preserve"> + x</w:t>
            </w:r>
            <w:r w:rsidRPr="00DD4777">
              <w:rPr>
                <w:vertAlign w:val="subscript"/>
                <w:lang w:val="nl-NL"/>
              </w:rPr>
              <w:t>2</w:t>
            </w:r>
            <w:r w:rsidRPr="00DD4777">
              <w:rPr>
                <w:vertAlign w:val="superscript"/>
                <w:lang w:val="nl-NL"/>
              </w:rPr>
              <w:t>2</w:t>
            </w:r>
            <w:r w:rsidRPr="00DD4777">
              <w:rPr>
                <w:lang w:val="nl-NL"/>
              </w:rPr>
              <w:t xml:space="preserve">  đạt giá trị nhỏ nhất? Tìm giá trị nhỏ nhất đó.</w:t>
            </w:r>
          </w:p>
          <w:p w:rsidR="002C2C8A" w:rsidRPr="00DD4777" w:rsidRDefault="002C2C8A" w:rsidP="002C2C8A">
            <w:pPr>
              <w:rPr>
                <w:lang w:val="nl-NL"/>
              </w:rPr>
            </w:pPr>
            <w:r w:rsidRPr="00DD4777">
              <w:rPr>
                <w:u w:val="single"/>
                <w:lang w:val="nl-NL"/>
              </w:rPr>
              <w:t>Câu 4</w:t>
            </w:r>
            <w:r w:rsidRPr="00DD4777">
              <w:rPr>
                <w:lang w:val="nl-NL"/>
              </w:rPr>
              <w:t xml:space="preserve"> (3đ)</w:t>
            </w:r>
          </w:p>
          <w:p w:rsidR="002C2C8A" w:rsidRPr="00DD4777" w:rsidRDefault="002C2C8A" w:rsidP="002C2C8A">
            <w:pPr>
              <w:jc w:val="both"/>
              <w:rPr>
                <w:lang w:val="nl-NL"/>
              </w:rPr>
            </w:pPr>
            <w:r w:rsidRPr="00DD4777">
              <w:rPr>
                <w:lang w:val="nl-NL"/>
              </w:rPr>
              <w:t xml:space="preserve"> Cho tam giác ABC vuông tại A. Lấy B làm tâm vẽ đường tròn tâm B bán kính AB.Lấy C làm tâm vẽ đường tròn tâm C bán kính AC, hai đường tròn này cắt nhau tại điểm thứ 2 là D.Vẽ AM, AN lần lượt là các dây cung của đường tròn (B) và (C) sao cho AM vuông góc với AN và D nằm giữa M; N.</w:t>
            </w:r>
          </w:p>
          <w:p w:rsidR="002C2C8A" w:rsidRPr="00DD4777" w:rsidRDefault="002C2C8A" w:rsidP="002C2C8A">
            <w:pPr>
              <w:numPr>
                <w:ilvl w:val="0"/>
                <w:numId w:val="12"/>
              </w:numPr>
              <w:rPr>
                <w:lang w:val="nl-NL"/>
              </w:rPr>
            </w:pPr>
            <w:r w:rsidRPr="00DD4777">
              <w:rPr>
                <w:lang w:val="nl-NL"/>
              </w:rPr>
              <w:t xml:space="preserve">CMR:  </w:t>
            </w:r>
            <w:r w:rsidRPr="00DD4777">
              <w:rPr>
                <w:lang w:val="nl-NL"/>
              </w:rPr>
              <w:sym w:font="Symbol" w:char="F044"/>
            </w:r>
            <w:r w:rsidRPr="00DD4777">
              <w:rPr>
                <w:lang w:val="nl-NL"/>
              </w:rPr>
              <w:t>ABC=</w:t>
            </w:r>
            <w:r w:rsidRPr="00DD4777">
              <w:rPr>
                <w:lang w:val="nl-NL"/>
              </w:rPr>
              <w:sym w:font="Symbol" w:char="F044"/>
            </w:r>
            <w:r w:rsidRPr="00DD4777">
              <w:rPr>
                <w:lang w:val="nl-NL"/>
              </w:rPr>
              <w:t>DBC</w:t>
            </w:r>
          </w:p>
          <w:p w:rsidR="002C2C8A" w:rsidRPr="00DD4777" w:rsidRDefault="002C2C8A" w:rsidP="002C2C8A">
            <w:pPr>
              <w:numPr>
                <w:ilvl w:val="0"/>
                <w:numId w:val="12"/>
              </w:numPr>
              <w:rPr>
                <w:lang w:val="nl-NL"/>
              </w:rPr>
            </w:pPr>
            <w:r w:rsidRPr="00DD4777">
              <w:rPr>
                <w:lang w:val="nl-NL"/>
              </w:rPr>
              <w:t>CMR: ABDC là tứ giác nội tiếp.</w:t>
            </w:r>
          </w:p>
          <w:p w:rsidR="002C2C8A" w:rsidRPr="00DD4777" w:rsidRDefault="002C2C8A" w:rsidP="002C2C8A">
            <w:pPr>
              <w:numPr>
                <w:ilvl w:val="0"/>
                <w:numId w:val="12"/>
              </w:numPr>
              <w:rPr>
                <w:lang w:val="nl-NL"/>
              </w:rPr>
            </w:pPr>
            <w:r w:rsidRPr="00DD4777">
              <w:rPr>
                <w:lang w:val="nl-NL"/>
              </w:rPr>
              <w:t>CMR: ba điểm M, D, N thẳng hàng</w:t>
            </w:r>
          </w:p>
          <w:p w:rsidR="002C2C8A" w:rsidRPr="00DD4777" w:rsidRDefault="002C2C8A" w:rsidP="002C2C8A">
            <w:pPr>
              <w:numPr>
                <w:ilvl w:val="0"/>
                <w:numId w:val="12"/>
              </w:numPr>
              <w:rPr>
                <w:lang w:val="nl-NL"/>
              </w:rPr>
            </w:pPr>
            <w:r w:rsidRPr="00DD4777">
              <w:rPr>
                <w:lang w:val="nl-NL"/>
              </w:rPr>
              <w:t>Xác định vị trí của các dây AM; AN của đường tròn (B) và (C) sao cho đoạn MN có độ dài lớn nhất.</w:t>
            </w:r>
          </w:p>
          <w:p w:rsidR="002C2C8A" w:rsidRPr="00DD4777" w:rsidRDefault="002C2C8A" w:rsidP="002C2C8A">
            <w:pPr>
              <w:rPr>
                <w:u w:val="single"/>
                <w:lang w:val="nl-NL"/>
              </w:rPr>
            </w:pPr>
          </w:p>
          <w:p w:rsidR="002C2C8A" w:rsidRPr="00DD4777" w:rsidRDefault="002C2C8A" w:rsidP="002C2C8A">
            <w:pPr>
              <w:rPr>
                <w:lang w:val="nl-NL"/>
              </w:rPr>
            </w:pPr>
            <w:r w:rsidRPr="00DD4777">
              <w:rPr>
                <w:lang w:val="nl-NL"/>
              </w:rPr>
              <w:t xml:space="preserve">Câu 5 (1đ)  Giải Hệ PT </w:t>
            </w:r>
            <w:r w:rsidR="00D94404">
              <w:rPr>
                <w:position w:val="-36"/>
                <w:lang w:val="nl-NL"/>
              </w:rPr>
              <w:pict>
                <v:shape id="_x0000_i3521" type="#_x0000_t75" style="width:239.25pt;height:42pt">
                  <v:imagedata r:id="rId1336" o:title=""/>
                </v:shape>
              </w:pict>
            </w:r>
          </w:p>
          <w:p w:rsidR="002C2C8A" w:rsidRPr="00DD4777" w:rsidRDefault="002C2C8A" w:rsidP="002C2C8A">
            <w:pPr>
              <w:rPr>
                <w:u w:val="single"/>
                <w:lang w:val="nl-NL"/>
              </w:rPr>
            </w:pPr>
          </w:p>
          <w:p w:rsidR="002C2C8A" w:rsidRPr="00DD4777" w:rsidRDefault="002C2C8A" w:rsidP="002C2C8A">
            <w:pPr>
              <w:jc w:val="center"/>
              <w:rPr>
                <w:lang w:val="nl-NL"/>
              </w:rPr>
            </w:pPr>
            <w:r w:rsidRPr="00DD4777">
              <w:rPr>
                <w:lang w:val="nl-NL"/>
              </w:rPr>
              <w:t>---------------------------Hết--------------------------</w:t>
            </w:r>
          </w:p>
          <w:p w:rsidR="002C2C8A" w:rsidRPr="00DD4777" w:rsidRDefault="002C2C8A" w:rsidP="002C2C8A">
            <w:pPr>
              <w:jc w:val="center"/>
              <w:rPr>
                <w:b/>
                <w:lang w:val="nl-NL"/>
              </w:rPr>
            </w:pPr>
          </w:p>
          <w:p w:rsidR="002C2C8A" w:rsidRPr="00DD4777" w:rsidRDefault="002C2C8A" w:rsidP="002C2C8A">
            <w:pPr>
              <w:jc w:val="center"/>
              <w:rPr>
                <w:b/>
                <w:lang w:val="nl-NL"/>
              </w:rPr>
            </w:pPr>
          </w:p>
          <w:p w:rsidR="002C2C8A" w:rsidRPr="00DD4777" w:rsidRDefault="002C2C8A" w:rsidP="002C2C8A">
            <w:pPr>
              <w:jc w:val="center"/>
              <w:rPr>
                <w:b/>
                <w:lang w:val="nl-NL"/>
              </w:rPr>
            </w:pPr>
          </w:p>
          <w:p w:rsidR="002C2C8A" w:rsidRPr="00DD4777" w:rsidRDefault="002C2C8A" w:rsidP="002C2C8A">
            <w:pPr>
              <w:jc w:val="center"/>
              <w:rPr>
                <w:b/>
                <w:lang w:val="nl-NL"/>
              </w:rPr>
            </w:pPr>
            <w:r w:rsidRPr="00DD4777">
              <w:rPr>
                <w:b/>
                <w:lang w:val="nl-NL"/>
              </w:rPr>
              <w:t>GỢI Ý GIẢI</w:t>
            </w:r>
          </w:p>
          <w:p w:rsidR="002C2C8A" w:rsidRPr="00DD4777" w:rsidRDefault="002C2C8A" w:rsidP="002C2C8A">
            <w:pPr>
              <w:rPr>
                <w:lang w:val="nl-NL"/>
              </w:rPr>
            </w:pPr>
            <w:r w:rsidRPr="00DD4777">
              <w:rPr>
                <w:u w:val="single"/>
                <w:lang w:val="nl-NL"/>
              </w:rPr>
              <w:t>Câu 1</w:t>
            </w:r>
            <w:r w:rsidRPr="00DD4777">
              <w:rPr>
                <w:lang w:val="nl-NL"/>
              </w:rPr>
              <w:t xml:space="preserve"> (2đ) a) Giải phương trình 2x – 5 = 1</w:t>
            </w:r>
          </w:p>
          <w:p w:rsidR="002C2C8A" w:rsidRPr="00DD4777" w:rsidRDefault="002C2C8A" w:rsidP="002C2C8A">
            <w:pPr>
              <w:rPr>
                <w:lang w:val="nl-NL"/>
              </w:rPr>
            </w:pPr>
            <w:r w:rsidRPr="00DD4777">
              <w:rPr>
                <w:lang w:val="nl-NL"/>
              </w:rPr>
              <w:t xml:space="preserve">                 b) Giải bất phương trình 3x – 1 &gt; 5</w:t>
            </w:r>
          </w:p>
          <w:p w:rsidR="002C2C8A" w:rsidRPr="00DD4777" w:rsidRDefault="002C2C8A" w:rsidP="002C2C8A">
            <w:pPr>
              <w:rPr>
                <w:lang w:val="nl-NL"/>
              </w:rPr>
            </w:pPr>
            <w:r w:rsidRPr="00DD4777">
              <w:rPr>
                <w:lang w:val="nl-NL"/>
              </w:rPr>
              <w:t>Đáp án a) x = 3  ;    b) x &gt; 2</w:t>
            </w:r>
          </w:p>
          <w:p w:rsidR="002C2C8A" w:rsidRPr="00DD4777" w:rsidRDefault="002C2C8A" w:rsidP="002C2C8A">
            <w:pPr>
              <w:rPr>
                <w:lang w:val="nl-NL"/>
              </w:rPr>
            </w:pPr>
          </w:p>
          <w:p w:rsidR="002C2C8A" w:rsidRPr="00DD4777" w:rsidRDefault="002C2C8A" w:rsidP="002C2C8A">
            <w:pPr>
              <w:rPr>
                <w:lang w:val="nl-NL"/>
              </w:rPr>
            </w:pPr>
            <w:r w:rsidRPr="00DD4777">
              <w:rPr>
                <w:u w:val="single"/>
                <w:lang w:val="nl-NL"/>
              </w:rPr>
              <w:t>Câu 2</w:t>
            </w:r>
            <w:r w:rsidRPr="00DD4777">
              <w:rPr>
                <w:lang w:val="nl-NL"/>
              </w:rPr>
              <w:t xml:space="preserve"> (2đ) a) Giải hệ phương trình </w:t>
            </w:r>
            <w:r w:rsidR="00D94404">
              <w:rPr>
                <w:position w:val="-30"/>
                <w:lang w:val="nl-NL"/>
              </w:rPr>
              <w:pict>
                <v:shape id="_x0000_i3522" type="#_x0000_t75" style="width:59.25pt;height:36pt">
                  <v:imagedata r:id="rId1334" o:title=""/>
                </v:shape>
              </w:pict>
            </w:r>
          </w:p>
          <w:p w:rsidR="002C2C8A" w:rsidRPr="00DD4777" w:rsidRDefault="002C2C8A" w:rsidP="002C2C8A">
            <w:pPr>
              <w:rPr>
                <w:lang w:val="nl-NL"/>
              </w:rPr>
            </w:pPr>
            <w:r w:rsidRPr="00DD4777">
              <w:rPr>
                <w:lang w:val="nl-NL"/>
              </w:rPr>
              <w:t xml:space="preserve">                 b) Chứng minh rằng </w:t>
            </w:r>
            <w:r w:rsidR="00D94404">
              <w:rPr>
                <w:position w:val="-28"/>
                <w:lang w:val="nl-NL"/>
              </w:rPr>
              <w:pict>
                <v:shape id="_x0000_i3523" type="#_x0000_t75" style="width:102.8pt;height:33pt">
                  <v:imagedata r:id="rId1335" o:title=""/>
                </v:shape>
              </w:pict>
            </w:r>
          </w:p>
          <w:p w:rsidR="002C2C8A" w:rsidRPr="00DD4777" w:rsidRDefault="002C2C8A" w:rsidP="002C2C8A">
            <w:pPr>
              <w:rPr>
                <w:lang w:val="nl-NL"/>
              </w:rPr>
            </w:pPr>
            <w:r w:rsidRPr="00DD4777">
              <w:rPr>
                <w:lang w:val="nl-NL"/>
              </w:rPr>
              <w:t xml:space="preserve">Đáp án a) x = 2 ; y = – 3     </w:t>
            </w:r>
          </w:p>
          <w:p w:rsidR="002C2C8A" w:rsidRPr="00DD4777" w:rsidRDefault="002C2C8A" w:rsidP="002C2C8A">
            <w:pPr>
              <w:rPr>
                <w:lang w:val="nl-NL"/>
              </w:rPr>
            </w:pPr>
            <w:r w:rsidRPr="00DD4777">
              <w:rPr>
                <w:lang w:val="nl-NL"/>
              </w:rPr>
              <w:t xml:space="preserve">            b) VT =</w:t>
            </w:r>
            <w:r w:rsidR="00D94404">
              <w:rPr>
                <w:position w:val="-24"/>
                <w:lang w:val="nl-NL"/>
              </w:rPr>
              <w:pict>
                <v:shape id="_x0000_i3524" type="#_x0000_t75" style="width:101.2pt;height:33.75pt">
                  <v:imagedata r:id="rId1337" o:title=""/>
                </v:shape>
              </w:pict>
            </w:r>
            <w:r w:rsidRPr="00DD4777">
              <w:rPr>
                <w:lang w:val="nl-NL"/>
              </w:rPr>
              <w:t>=VP (đpcm)</w:t>
            </w:r>
          </w:p>
          <w:p w:rsidR="002C2C8A" w:rsidRPr="00DD4777" w:rsidRDefault="002C2C8A" w:rsidP="002C2C8A">
            <w:pPr>
              <w:rPr>
                <w:lang w:val="nl-NL"/>
              </w:rPr>
            </w:pPr>
            <w:r w:rsidRPr="00DD4777">
              <w:rPr>
                <w:u w:val="single"/>
                <w:lang w:val="nl-NL"/>
              </w:rPr>
              <w:t>Câu 3</w:t>
            </w:r>
            <w:r w:rsidRPr="00DD4777">
              <w:rPr>
                <w:lang w:val="nl-NL"/>
              </w:rPr>
              <w:t xml:space="preserve"> (2đ) Cho phương trình x</w:t>
            </w:r>
            <w:r w:rsidRPr="00DD4777">
              <w:rPr>
                <w:vertAlign w:val="superscript"/>
                <w:lang w:val="nl-NL"/>
              </w:rPr>
              <w:t>2</w:t>
            </w:r>
            <w:r w:rsidRPr="00DD4777">
              <w:rPr>
                <w:lang w:val="nl-NL"/>
              </w:rPr>
              <w:t xml:space="preserve"> – 2(m – 3)x – 1 = 0</w:t>
            </w:r>
          </w:p>
          <w:p w:rsidR="002C2C8A" w:rsidRPr="00DD4777" w:rsidRDefault="002C2C8A" w:rsidP="002C2C8A">
            <w:pPr>
              <w:ind w:left="1200"/>
              <w:rPr>
                <w:lang w:val="nl-NL"/>
              </w:rPr>
            </w:pPr>
            <w:r w:rsidRPr="00DD4777">
              <w:rPr>
                <w:lang w:val="nl-NL"/>
              </w:rPr>
              <w:t>a)Giải phương trình khi m = 1</w:t>
            </w:r>
          </w:p>
          <w:p w:rsidR="002C2C8A" w:rsidRPr="00DD4777" w:rsidRDefault="002C2C8A" w:rsidP="002C2C8A">
            <w:pPr>
              <w:ind w:left="1200"/>
              <w:rPr>
                <w:lang w:val="nl-NL"/>
              </w:rPr>
            </w:pPr>
            <w:r w:rsidRPr="00DD4777">
              <w:rPr>
                <w:lang w:val="nl-NL"/>
              </w:rPr>
              <w:t>b)Tìm m để phương trình có nghiệm x</w:t>
            </w:r>
            <w:r w:rsidRPr="00DD4777">
              <w:rPr>
                <w:vertAlign w:val="subscript"/>
                <w:lang w:val="nl-NL"/>
              </w:rPr>
              <w:t>1</w:t>
            </w:r>
            <w:r w:rsidRPr="00DD4777">
              <w:rPr>
                <w:lang w:val="nl-NL"/>
              </w:rPr>
              <w:t xml:space="preserve"> ; x</w:t>
            </w:r>
            <w:r w:rsidRPr="00DD4777">
              <w:rPr>
                <w:vertAlign w:val="subscript"/>
                <w:lang w:val="nl-NL"/>
              </w:rPr>
              <w:t>2</w:t>
            </w:r>
            <w:r w:rsidRPr="00DD4777">
              <w:rPr>
                <w:lang w:val="nl-NL"/>
              </w:rPr>
              <w:t xml:space="preserve"> mà biểu thức A = x</w:t>
            </w:r>
            <w:r w:rsidRPr="00DD4777">
              <w:rPr>
                <w:vertAlign w:val="subscript"/>
                <w:lang w:val="nl-NL"/>
              </w:rPr>
              <w:t>1</w:t>
            </w:r>
            <w:r w:rsidRPr="00DD4777">
              <w:rPr>
                <w:vertAlign w:val="superscript"/>
                <w:lang w:val="nl-NL"/>
              </w:rPr>
              <w:t>2</w:t>
            </w:r>
            <w:r w:rsidRPr="00DD4777">
              <w:rPr>
                <w:lang w:val="nl-NL"/>
              </w:rPr>
              <w:t xml:space="preserve"> – x</w:t>
            </w:r>
            <w:r w:rsidRPr="00DD4777">
              <w:rPr>
                <w:vertAlign w:val="subscript"/>
                <w:lang w:val="nl-NL"/>
              </w:rPr>
              <w:t>1</w:t>
            </w:r>
            <w:r w:rsidRPr="00DD4777">
              <w:rPr>
                <w:lang w:val="nl-NL"/>
              </w:rPr>
              <w:t>x</w:t>
            </w:r>
            <w:r w:rsidRPr="00DD4777">
              <w:rPr>
                <w:vertAlign w:val="subscript"/>
                <w:lang w:val="nl-NL"/>
              </w:rPr>
              <w:t>2</w:t>
            </w:r>
            <w:r w:rsidRPr="00DD4777">
              <w:rPr>
                <w:lang w:val="nl-NL"/>
              </w:rPr>
              <w:t xml:space="preserve"> + x</w:t>
            </w:r>
            <w:r w:rsidRPr="00DD4777">
              <w:rPr>
                <w:vertAlign w:val="subscript"/>
                <w:lang w:val="nl-NL"/>
              </w:rPr>
              <w:t>2</w:t>
            </w:r>
            <w:r w:rsidRPr="00DD4777">
              <w:rPr>
                <w:vertAlign w:val="superscript"/>
                <w:lang w:val="nl-NL"/>
              </w:rPr>
              <w:t>2</w:t>
            </w:r>
            <w:r w:rsidRPr="00DD4777">
              <w:rPr>
                <w:lang w:val="nl-NL"/>
              </w:rPr>
              <w:t xml:space="preserve">  đạt giá trị nhỏ nhất? Tìm giá trị nhỏ nhất đó.</w:t>
            </w:r>
          </w:p>
          <w:p w:rsidR="002C2C8A" w:rsidRPr="00DD4777" w:rsidRDefault="002C2C8A" w:rsidP="002C2C8A">
            <w:pPr>
              <w:rPr>
                <w:lang w:val="nl-NL"/>
              </w:rPr>
            </w:pPr>
            <w:r w:rsidRPr="00DD4777">
              <w:rPr>
                <w:lang w:val="nl-NL"/>
              </w:rPr>
              <w:t>Đáp án:       a) x</w:t>
            </w:r>
            <w:r w:rsidRPr="00DD4777">
              <w:rPr>
                <w:vertAlign w:val="subscript"/>
                <w:lang w:val="nl-NL"/>
              </w:rPr>
              <w:t>1</w:t>
            </w:r>
            <w:r w:rsidRPr="00DD4777">
              <w:rPr>
                <w:lang w:val="nl-NL"/>
              </w:rPr>
              <w:t xml:space="preserve"> = </w:t>
            </w:r>
            <w:r w:rsidR="00D94404">
              <w:rPr>
                <w:position w:val="-8"/>
                <w:lang w:val="nl-NL"/>
              </w:rPr>
              <w:pict>
                <v:shape id="_x0000_i3525" type="#_x0000_t75" style="width:45pt;height:18pt">
                  <v:imagedata r:id="rId1338" o:title=""/>
                </v:shape>
              </w:pict>
            </w:r>
            <w:r w:rsidRPr="00DD4777">
              <w:rPr>
                <w:lang w:val="nl-NL"/>
              </w:rPr>
              <w:t xml:space="preserve"> ; x</w:t>
            </w:r>
            <w:r w:rsidRPr="00DD4777">
              <w:rPr>
                <w:vertAlign w:val="subscript"/>
                <w:lang w:val="nl-NL"/>
              </w:rPr>
              <w:t>2</w:t>
            </w:r>
            <w:r w:rsidRPr="00DD4777">
              <w:rPr>
                <w:lang w:val="nl-NL"/>
              </w:rPr>
              <w:t xml:space="preserve"> = </w:t>
            </w:r>
            <w:r w:rsidR="00D94404">
              <w:rPr>
                <w:position w:val="-8"/>
                <w:lang w:val="nl-NL"/>
              </w:rPr>
              <w:pict>
                <v:shape id="_x0000_i3526" type="#_x0000_t75" style="width:45pt;height:18pt">
                  <v:imagedata r:id="rId1339" o:title=""/>
                </v:shape>
              </w:pict>
            </w:r>
          </w:p>
          <w:p w:rsidR="002C2C8A" w:rsidRPr="00DD4777" w:rsidRDefault="002C2C8A" w:rsidP="002C2C8A">
            <w:pPr>
              <w:rPr>
                <w:lang w:val="nl-NL"/>
              </w:rPr>
            </w:pPr>
            <w:r w:rsidRPr="00DD4777">
              <w:rPr>
                <w:lang w:val="nl-NL"/>
              </w:rPr>
              <w:t xml:space="preserve">                    b)Thấy hệ số của pt : a = 1 ; c =  – 1 </w:t>
            </w:r>
            <w:r w:rsidR="00D94404">
              <w:rPr>
                <w:position w:val="-6"/>
                <w:lang w:val="nl-NL"/>
              </w:rPr>
              <w:pict>
                <v:shape id="_x0000_i3527" type="#_x0000_t75" style="width:15.75pt;height:12pt">
                  <v:imagedata r:id="rId1340" o:title=""/>
                </v:shape>
              </w:pict>
            </w:r>
            <w:r w:rsidRPr="00DD4777">
              <w:rPr>
                <w:lang w:val="nl-NL"/>
              </w:rPr>
              <w:t xml:space="preserve"> pt luôn có 2 nghiệm</w:t>
            </w:r>
          </w:p>
          <w:p w:rsidR="002C2C8A" w:rsidRPr="00DD4777" w:rsidRDefault="002C2C8A" w:rsidP="002C2C8A">
            <w:pPr>
              <w:rPr>
                <w:lang w:val="nl-NL"/>
              </w:rPr>
            </w:pPr>
            <w:r w:rsidRPr="00DD4777">
              <w:rPr>
                <w:lang w:val="nl-NL"/>
              </w:rPr>
              <w:t>Theo Vi- ét ta có  x</w:t>
            </w:r>
            <w:r w:rsidRPr="00DD4777">
              <w:rPr>
                <w:vertAlign w:val="subscript"/>
                <w:lang w:val="nl-NL"/>
              </w:rPr>
              <w:t>1</w:t>
            </w:r>
            <w:r w:rsidRPr="00DD4777">
              <w:rPr>
                <w:lang w:val="nl-NL"/>
              </w:rPr>
              <w:t xml:space="preserve"> + x</w:t>
            </w:r>
            <w:r w:rsidRPr="00DD4777">
              <w:rPr>
                <w:vertAlign w:val="subscript"/>
                <w:lang w:val="nl-NL"/>
              </w:rPr>
              <w:t>2</w:t>
            </w:r>
            <w:r w:rsidRPr="00DD4777">
              <w:rPr>
                <w:lang w:val="nl-NL"/>
              </w:rPr>
              <w:t xml:space="preserve"> =2(m – 3)  ; x</w:t>
            </w:r>
            <w:r w:rsidRPr="00DD4777">
              <w:rPr>
                <w:vertAlign w:val="subscript"/>
                <w:lang w:val="nl-NL"/>
              </w:rPr>
              <w:t>1</w:t>
            </w:r>
            <w:r w:rsidRPr="00DD4777">
              <w:rPr>
                <w:lang w:val="nl-NL"/>
              </w:rPr>
              <w:t>x</w:t>
            </w:r>
            <w:r w:rsidRPr="00DD4777">
              <w:rPr>
                <w:vertAlign w:val="subscript"/>
                <w:lang w:val="nl-NL"/>
              </w:rPr>
              <w:t>2</w:t>
            </w:r>
            <w:r w:rsidRPr="00DD4777">
              <w:rPr>
                <w:lang w:val="nl-NL"/>
              </w:rPr>
              <w:t xml:space="preserve"> = –1</w:t>
            </w:r>
          </w:p>
          <w:p w:rsidR="002C2C8A" w:rsidRPr="00DD4777" w:rsidRDefault="002C2C8A" w:rsidP="002C2C8A">
            <w:pPr>
              <w:rPr>
                <w:lang w:val="nl-NL"/>
              </w:rPr>
            </w:pPr>
            <w:r w:rsidRPr="00DD4777">
              <w:rPr>
                <w:lang w:val="nl-NL"/>
              </w:rPr>
              <w:t>Mà A=x</w:t>
            </w:r>
            <w:r w:rsidRPr="00DD4777">
              <w:rPr>
                <w:vertAlign w:val="subscript"/>
                <w:lang w:val="nl-NL"/>
              </w:rPr>
              <w:t>1</w:t>
            </w:r>
            <w:r w:rsidRPr="00DD4777">
              <w:rPr>
                <w:vertAlign w:val="superscript"/>
                <w:lang w:val="nl-NL"/>
              </w:rPr>
              <w:t>2</w:t>
            </w:r>
            <w:r w:rsidRPr="00DD4777">
              <w:rPr>
                <w:lang w:val="nl-NL"/>
              </w:rPr>
              <w:t xml:space="preserve"> – x</w:t>
            </w:r>
            <w:r w:rsidRPr="00DD4777">
              <w:rPr>
                <w:vertAlign w:val="subscript"/>
                <w:lang w:val="nl-NL"/>
              </w:rPr>
              <w:t>1</w:t>
            </w:r>
            <w:r w:rsidRPr="00DD4777">
              <w:rPr>
                <w:lang w:val="nl-NL"/>
              </w:rPr>
              <w:t>x</w:t>
            </w:r>
            <w:r w:rsidRPr="00DD4777">
              <w:rPr>
                <w:vertAlign w:val="subscript"/>
                <w:lang w:val="nl-NL"/>
              </w:rPr>
              <w:t>2</w:t>
            </w:r>
            <w:r w:rsidRPr="00DD4777">
              <w:rPr>
                <w:lang w:val="nl-NL"/>
              </w:rPr>
              <w:t xml:space="preserve"> + x</w:t>
            </w:r>
            <w:r w:rsidRPr="00DD4777">
              <w:rPr>
                <w:vertAlign w:val="subscript"/>
                <w:lang w:val="nl-NL"/>
              </w:rPr>
              <w:t>2</w:t>
            </w:r>
            <w:r w:rsidRPr="00DD4777">
              <w:rPr>
                <w:vertAlign w:val="superscript"/>
                <w:lang w:val="nl-NL"/>
              </w:rPr>
              <w:t>2</w:t>
            </w:r>
            <w:r w:rsidRPr="00DD4777">
              <w:rPr>
                <w:lang w:val="nl-NL"/>
              </w:rPr>
              <w:t xml:space="preserve">  = (x</w:t>
            </w:r>
            <w:r w:rsidRPr="00DD4777">
              <w:rPr>
                <w:vertAlign w:val="subscript"/>
                <w:lang w:val="nl-NL"/>
              </w:rPr>
              <w:t>1</w:t>
            </w:r>
            <w:r w:rsidRPr="00DD4777">
              <w:rPr>
                <w:lang w:val="nl-NL"/>
              </w:rPr>
              <w:t xml:space="preserve"> + x</w:t>
            </w:r>
            <w:r w:rsidRPr="00DD4777">
              <w:rPr>
                <w:vertAlign w:val="subscript"/>
                <w:lang w:val="nl-NL"/>
              </w:rPr>
              <w:t>2</w:t>
            </w:r>
            <w:r w:rsidRPr="00DD4777">
              <w:rPr>
                <w:lang w:val="nl-NL"/>
              </w:rPr>
              <w:t xml:space="preserve"> )</w:t>
            </w:r>
            <w:r w:rsidRPr="00DD4777">
              <w:rPr>
                <w:vertAlign w:val="superscript"/>
                <w:lang w:val="nl-NL"/>
              </w:rPr>
              <w:t>2</w:t>
            </w:r>
            <w:r w:rsidRPr="00DD4777">
              <w:rPr>
                <w:lang w:val="nl-NL"/>
              </w:rPr>
              <w:t xml:space="preserve"> – 3x</w:t>
            </w:r>
            <w:r w:rsidRPr="00DD4777">
              <w:rPr>
                <w:vertAlign w:val="subscript"/>
                <w:lang w:val="nl-NL"/>
              </w:rPr>
              <w:t>1</w:t>
            </w:r>
            <w:r w:rsidRPr="00DD4777">
              <w:rPr>
                <w:lang w:val="nl-NL"/>
              </w:rPr>
              <w:t>x</w:t>
            </w:r>
            <w:r w:rsidRPr="00DD4777">
              <w:rPr>
                <w:vertAlign w:val="subscript"/>
                <w:lang w:val="nl-NL"/>
              </w:rPr>
              <w:t>2</w:t>
            </w:r>
            <w:r w:rsidRPr="00DD4777">
              <w:rPr>
                <w:lang w:val="nl-NL"/>
              </w:rPr>
              <w:t xml:space="preserve">  = 4(m – 3)</w:t>
            </w:r>
            <w:r w:rsidRPr="00DD4777">
              <w:rPr>
                <w:vertAlign w:val="superscript"/>
                <w:lang w:val="nl-NL"/>
              </w:rPr>
              <w:t>2</w:t>
            </w:r>
            <w:r w:rsidRPr="00DD4777">
              <w:rPr>
                <w:lang w:val="nl-NL"/>
              </w:rPr>
              <w:t xml:space="preserve"> + 3 </w:t>
            </w:r>
            <w:r w:rsidR="00D94404">
              <w:rPr>
                <w:position w:val="-4"/>
                <w:lang w:val="nl-NL"/>
              </w:rPr>
              <w:pict>
                <v:shape id="_x0000_i3528" type="#_x0000_t75" style="width:9.75pt;height:12pt">
                  <v:imagedata r:id="rId1341" o:title=""/>
                </v:shape>
              </w:pict>
            </w:r>
            <w:r w:rsidRPr="00DD4777">
              <w:rPr>
                <w:lang w:val="nl-NL"/>
              </w:rPr>
              <w:t xml:space="preserve"> 3</w:t>
            </w:r>
          </w:p>
          <w:p w:rsidR="002C2C8A" w:rsidRPr="00DD4777" w:rsidRDefault="00D94404" w:rsidP="002C2C8A">
            <w:pPr>
              <w:rPr>
                <w:lang w:val="nl-NL"/>
              </w:rPr>
            </w:pPr>
            <w:r>
              <w:rPr>
                <w:position w:val="-6"/>
                <w:lang w:val="nl-NL"/>
              </w:rPr>
              <w:pict>
                <v:shape id="_x0000_i3529" type="#_x0000_t75" style="width:15.75pt;height:12pt">
                  <v:imagedata r:id="rId1340" o:title=""/>
                </v:shape>
              </w:pict>
            </w:r>
            <w:r w:rsidR="002C2C8A" w:rsidRPr="00DD4777">
              <w:rPr>
                <w:lang w:val="nl-NL"/>
              </w:rPr>
              <w:t xml:space="preserve"> GTNN của A = 3 </w:t>
            </w:r>
            <w:r>
              <w:rPr>
                <w:position w:val="-6"/>
                <w:lang w:val="nl-NL"/>
              </w:rPr>
              <w:pict>
                <v:shape id="_x0000_i3530" type="#_x0000_t75" style="width:18pt;height:12pt">
                  <v:imagedata r:id="rId1342" o:title=""/>
                </v:shape>
              </w:pict>
            </w:r>
            <w:r w:rsidR="002C2C8A" w:rsidRPr="00DD4777">
              <w:rPr>
                <w:lang w:val="nl-NL"/>
              </w:rPr>
              <w:t xml:space="preserve"> m = 3</w:t>
            </w:r>
          </w:p>
          <w:p w:rsidR="002C2C8A" w:rsidRPr="00DD4777" w:rsidRDefault="002C2C8A" w:rsidP="002C2C8A">
            <w:pPr>
              <w:rPr>
                <w:lang w:val="nl-NL"/>
              </w:rPr>
            </w:pPr>
            <w:r w:rsidRPr="00DD4777">
              <w:rPr>
                <w:u w:val="single"/>
                <w:lang w:val="nl-NL"/>
              </w:rPr>
              <w:t>Câu 4</w:t>
            </w:r>
            <w:r w:rsidRPr="00DD4777">
              <w:rPr>
                <w:lang w:val="nl-NL"/>
              </w:rPr>
              <w:t xml:space="preserve"> (3đ) </w:t>
            </w:r>
          </w:p>
          <w:p w:rsidR="002C2C8A" w:rsidRPr="00DD4777" w:rsidRDefault="002C2C8A" w:rsidP="002C2C8A">
            <w:pPr>
              <w:ind w:left="300"/>
              <w:rPr>
                <w:lang w:val="nl-NL"/>
              </w:rPr>
            </w:pPr>
            <w:r w:rsidRPr="00DD4777">
              <w:rPr>
                <w:lang w:val="nl-NL"/>
              </w:rPr>
              <w:t xml:space="preserve">Hướng dẫn </w:t>
            </w:r>
          </w:p>
          <w:p w:rsidR="002C2C8A" w:rsidRPr="00DD4777" w:rsidRDefault="002C2C8A" w:rsidP="002C2C8A">
            <w:pPr>
              <w:numPr>
                <w:ilvl w:val="0"/>
                <w:numId w:val="13"/>
              </w:numPr>
              <w:rPr>
                <w:lang w:val="nl-NL"/>
              </w:rPr>
            </w:pPr>
            <w:r w:rsidRPr="00DD4777">
              <w:rPr>
                <w:lang w:val="nl-NL"/>
              </w:rPr>
              <w:t xml:space="preserve">Có AB = DB; AC = DC; BC chung </w:t>
            </w:r>
            <w:r w:rsidR="00D94404">
              <w:rPr>
                <w:position w:val="-6"/>
                <w:lang w:val="nl-NL"/>
              </w:rPr>
              <w:pict>
                <v:shape id="_x0000_i3531" type="#_x0000_t75" style="width:15.75pt;height:12pt">
                  <v:imagedata r:id="rId1340" o:title=""/>
                </v:shape>
              </w:pict>
            </w:r>
            <w:r w:rsidRPr="00DD4777">
              <w:rPr>
                <w:lang w:val="nl-NL"/>
              </w:rPr>
              <w:t xml:space="preserve"> </w:t>
            </w:r>
            <w:r w:rsidRPr="00DD4777">
              <w:rPr>
                <w:lang w:val="nl-NL"/>
              </w:rPr>
              <w:sym w:font="Symbol" w:char="F044"/>
            </w:r>
            <w:r w:rsidRPr="00DD4777">
              <w:rPr>
                <w:lang w:val="nl-NL"/>
              </w:rPr>
              <w:t xml:space="preserve">ABC = </w:t>
            </w:r>
            <w:r w:rsidRPr="00DD4777">
              <w:rPr>
                <w:lang w:val="nl-NL"/>
              </w:rPr>
              <w:sym w:font="Symbol" w:char="F044"/>
            </w:r>
            <w:r w:rsidRPr="00DD4777">
              <w:rPr>
                <w:lang w:val="nl-NL"/>
              </w:rPr>
              <w:t>DBC (c-c-c)</w:t>
            </w:r>
          </w:p>
          <w:p w:rsidR="002C2C8A" w:rsidRPr="00DD4777" w:rsidRDefault="002C2C8A" w:rsidP="002C2C8A">
            <w:pPr>
              <w:numPr>
                <w:ilvl w:val="0"/>
                <w:numId w:val="13"/>
              </w:numPr>
              <w:rPr>
                <w:lang w:val="nl-NL"/>
              </w:rPr>
            </w:pPr>
            <w:r>
              <w:rPr>
                <w:noProof/>
                <w:lang w:val="en-US"/>
              </w:rPr>
              <w:drawing>
                <wp:anchor distT="0" distB="0" distL="114300" distR="114300" simplePos="0" relativeHeight="251779072" behindDoc="0" locked="0" layoutInCell="1" allowOverlap="1" wp14:anchorId="237C6859" wp14:editId="76BBDB2C">
                  <wp:simplePos x="0" y="0"/>
                  <wp:positionH relativeFrom="column">
                    <wp:posOffset>3636010</wp:posOffset>
                  </wp:positionH>
                  <wp:positionV relativeFrom="paragraph">
                    <wp:posOffset>147320</wp:posOffset>
                  </wp:positionV>
                  <wp:extent cx="3172460" cy="2083435"/>
                  <wp:effectExtent l="0" t="0" r="0" b="0"/>
                  <wp:wrapNone/>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1343">
                            <a:extLst>
                              <a:ext uri="{28A0092B-C50C-407E-A947-70E740481C1C}">
                                <a14:useLocalDpi xmlns:a14="http://schemas.microsoft.com/office/drawing/2010/main" val="0"/>
                              </a:ext>
                            </a:extLst>
                          </a:blip>
                          <a:srcRect/>
                          <a:stretch>
                            <a:fillRect/>
                          </a:stretch>
                        </pic:blipFill>
                        <pic:spPr bwMode="auto">
                          <a:xfrm>
                            <a:off x="0" y="0"/>
                            <a:ext cx="3172460" cy="20834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D4777">
              <w:rPr>
                <w:lang w:val="nl-NL"/>
              </w:rPr>
              <w:sym w:font="Symbol" w:char="F044"/>
            </w:r>
            <w:r w:rsidRPr="00DD4777">
              <w:rPr>
                <w:lang w:val="nl-NL"/>
              </w:rPr>
              <w:t xml:space="preserve">ABC = </w:t>
            </w:r>
            <w:r w:rsidRPr="00DD4777">
              <w:rPr>
                <w:lang w:val="nl-NL"/>
              </w:rPr>
              <w:sym w:font="Symbol" w:char="F044"/>
            </w:r>
            <w:r w:rsidRPr="00DD4777">
              <w:rPr>
                <w:lang w:val="nl-NL"/>
              </w:rPr>
              <w:t xml:space="preserve">DBC </w:t>
            </w:r>
            <w:r w:rsidR="00D94404">
              <w:rPr>
                <w:position w:val="-6"/>
                <w:lang w:val="nl-NL"/>
              </w:rPr>
              <w:pict>
                <v:shape id="_x0000_i3532" type="#_x0000_t75" style="width:15.75pt;height:12pt">
                  <v:imagedata r:id="rId1340" o:title=""/>
                </v:shape>
              </w:pict>
            </w:r>
            <w:r w:rsidRPr="00DD4777">
              <w:rPr>
                <w:lang w:val="nl-NL"/>
              </w:rPr>
              <w:t xml:space="preserve"> </w:t>
            </w:r>
            <w:r w:rsidR="00D94404">
              <w:rPr>
                <w:position w:val="-4"/>
                <w:lang w:val="nl-NL"/>
              </w:rPr>
              <w:pict>
                <v:shape id="_x0000_i3533" type="#_x0000_t75" style="width:12.75pt;height:12pt">
                  <v:imagedata r:id="rId3250" o:title=""/>
                </v:shape>
              </w:pict>
            </w:r>
            <w:r w:rsidRPr="00DD4777">
              <w:rPr>
                <w:lang w:val="nl-NL"/>
              </w:rPr>
              <w:t xml:space="preserve"> BAC =</w:t>
            </w:r>
            <w:r w:rsidR="00D94404">
              <w:rPr>
                <w:position w:val="-4"/>
                <w:lang w:val="nl-NL"/>
              </w:rPr>
              <w:pict>
                <v:shape id="_x0000_i3534" type="#_x0000_t75" style="width:12.75pt;height:12pt">
                  <v:imagedata r:id="rId3250" o:title=""/>
                </v:shape>
              </w:pict>
            </w:r>
            <w:r w:rsidRPr="00DD4777">
              <w:rPr>
                <w:lang w:val="nl-NL"/>
              </w:rPr>
              <w:t>BDC = 90</w:t>
            </w:r>
            <w:r w:rsidRPr="00DD4777">
              <w:rPr>
                <w:vertAlign w:val="superscript"/>
                <w:lang w:val="nl-NL"/>
              </w:rPr>
              <w:t>0</w:t>
            </w:r>
            <w:r w:rsidRPr="00DD4777">
              <w:rPr>
                <w:lang w:val="nl-NL"/>
              </w:rPr>
              <w:t xml:space="preserve">  </w:t>
            </w:r>
            <w:r w:rsidR="00D94404">
              <w:rPr>
                <w:position w:val="-6"/>
                <w:lang w:val="nl-NL"/>
              </w:rPr>
              <w:pict>
                <v:shape id="_x0000_i3535" type="#_x0000_t75" style="width:15.75pt;height:12pt">
                  <v:imagedata r:id="rId1340" o:title=""/>
                </v:shape>
              </w:pict>
            </w:r>
            <w:r w:rsidRPr="00DD4777">
              <w:rPr>
                <w:lang w:val="nl-NL"/>
              </w:rPr>
              <w:t>ABDC là tứ giác nội tiếp</w:t>
            </w:r>
          </w:p>
          <w:p w:rsidR="002C2C8A" w:rsidRPr="00DD4777" w:rsidRDefault="002C2C8A" w:rsidP="002C2C8A">
            <w:pPr>
              <w:numPr>
                <w:ilvl w:val="0"/>
                <w:numId w:val="13"/>
              </w:numPr>
              <w:rPr>
                <w:lang w:val="nl-NL"/>
              </w:rPr>
            </w:pPr>
            <w:r w:rsidRPr="00DD4777">
              <w:rPr>
                <w:lang w:val="nl-NL"/>
              </w:rPr>
              <w:t xml:space="preserve">Có </w:t>
            </w:r>
            <w:r w:rsidR="00D94404">
              <w:rPr>
                <w:position w:val="-4"/>
                <w:lang w:val="nl-NL"/>
              </w:rPr>
              <w:pict>
                <v:shape id="_x0000_i3536" type="#_x0000_t75" style="width:12.75pt;height:12pt">
                  <v:imagedata r:id="rId3250" o:title=""/>
                </v:shape>
              </w:pict>
            </w:r>
            <w:r w:rsidRPr="00DD4777">
              <w:rPr>
                <w:lang w:val="nl-NL"/>
              </w:rPr>
              <w:t>A</w:t>
            </w:r>
            <w:r w:rsidRPr="00DD4777">
              <w:rPr>
                <w:vertAlign w:val="subscript"/>
                <w:lang w:val="nl-NL"/>
              </w:rPr>
              <w:t>1</w:t>
            </w:r>
            <w:r w:rsidRPr="00DD4777">
              <w:rPr>
                <w:lang w:val="nl-NL"/>
              </w:rPr>
              <w:t xml:space="preserve"> = </w:t>
            </w:r>
            <w:r w:rsidR="00D94404">
              <w:rPr>
                <w:position w:val="-4"/>
                <w:lang w:val="nl-NL"/>
              </w:rPr>
              <w:pict>
                <v:shape id="_x0000_i3537" type="#_x0000_t75" style="width:12.75pt;height:12pt">
                  <v:imagedata r:id="rId3250" o:title=""/>
                </v:shape>
              </w:pict>
            </w:r>
            <w:r w:rsidRPr="00DD4777">
              <w:rPr>
                <w:lang w:val="nl-NL"/>
              </w:rPr>
              <w:t>M</w:t>
            </w:r>
            <w:r w:rsidRPr="00DD4777">
              <w:rPr>
                <w:vertAlign w:val="subscript"/>
                <w:lang w:val="nl-NL"/>
              </w:rPr>
              <w:t>1</w:t>
            </w:r>
            <w:r w:rsidRPr="00DD4777">
              <w:rPr>
                <w:lang w:val="nl-NL"/>
              </w:rPr>
              <w:t xml:space="preserve"> ( </w:t>
            </w:r>
            <w:r w:rsidRPr="00DD4777">
              <w:rPr>
                <w:lang w:val="nl-NL"/>
              </w:rPr>
              <w:sym w:font="Symbol" w:char="F044"/>
            </w:r>
            <w:r w:rsidRPr="00DD4777">
              <w:rPr>
                <w:lang w:val="nl-NL"/>
              </w:rPr>
              <w:t>ABM cân tại B)</w:t>
            </w:r>
          </w:p>
          <w:p w:rsidR="002C2C8A" w:rsidRPr="00DD4777" w:rsidRDefault="002C2C8A" w:rsidP="002C2C8A">
            <w:pPr>
              <w:ind w:left="300"/>
              <w:rPr>
                <w:lang w:val="nl-NL"/>
              </w:rPr>
            </w:pPr>
            <w:r w:rsidRPr="00DD4777">
              <w:rPr>
                <w:lang w:val="nl-NL"/>
              </w:rPr>
              <w:t xml:space="preserve">           </w:t>
            </w:r>
            <w:r w:rsidR="00D94404">
              <w:rPr>
                <w:position w:val="-4"/>
                <w:lang w:val="nl-NL"/>
              </w:rPr>
              <w:pict>
                <v:shape id="_x0000_i3538" type="#_x0000_t75" style="width:12.75pt;height:12pt">
                  <v:imagedata r:id="rId3250" o:title=""/>
                </v:shape>
              </w:pict>
            </w:r>
            <w:r w:rsidRPr="00DD4777">
              <w:rPr>
                <w:lang w:val="nl-NL"/>
              </w:rPr>
              <w:t>A</w:t>
            </w:r>
            <w:r w:rsidRPr="00DD4777">
              <w:rPr>
                <w:vertAlign w:val="subscript"/>
                <w:lang w:val="nl-NL"/>
              </w:rPr>
              <w:t>4</w:t>
            </w:r>
            <w:r w:rsidRPr="00DD4777">
              <w:rPr>
                <w:lang w:val="nl-NL"/>
              </w:rPr>
              <w:t xml:space="preserve"> = </w:t>
            </w:r>
            <w:r w:rsidR="00D94404">
              <w:rPr>
                <w:position w:val="-4"/>
                <w:lang w:val="nl-NL"/>
              </w:rPr>
              <w:pict>
                <v:shape id="_x0000_i3539" type="#_x0000_t75" style="width:12.75pt;height:12pt">
                  <v:imagedata r:id="rId3250" o:title=""/>
                </v:shape>
              </w:pict>
            </w:r>
            <w:r w:rsidRPr="00DD4777">
              <w:rPr>
                <w:lang w:val="nl-NL"/>
              </w:rPr>
              <w:t>N</w:t>
            </w:r>
            <w:r w:rsidRPr="00DD4777">
              <w:rPr>
                <w:vertAlign w:val="subscript"/>
                <w:lang w:val="nl-NL"/>
              </w:rPr>
              <w:t>2</w:t>
            </w:r>
            <w:r w:rsidRPr="00DD4777">
              <w:rPr>
                <w:lang w:val="nl-NL"/>
              </w:rPr>
              <w:t xml:space="preserve"> ( </w:t>
            </w:r>
            <w:r w:rsidRPr="00DD4777">
              <w:rPr>
                <w:lang w:val="nl-NL"/>
              </w:rPr>
              <w:sym w:font="Symbol" w:char="F044"/>
            </w:r>
            <w:r w:rsidRPr="00DD4777">
              <w:rPr>
                <w:lang w:val="nl-NL"/>
              </w:rPr>
              <w:t>ACN cân tại C)</w:t>
            </w:r>
          </w:p>
          <w:p w:rsidR="002C2C8A" w:rsidRPr="00DD4777" w:rsidRDefault="002C2C8A" w:rsidP="002C2C8A">
            <w:pPr>
              <w:rPr>
                <w:lang w:val="nl-NL"/>
              </w:rPr>
            </w:pPr>
            <w:r w:rsidRPr="00DD4777">
              <w:rPr>
                <w:lang w:val="nl-NL"/>
              </w:rPr>
              <w:t xml:space="preserve">               </w:t>
            </w:r>
            <w:r w:rsidR="00D94404">
              <w:rPr>
                <w:position w:val="-4"/>
                <w:lang w:val="nl-NL"/>
              </w:rPr>
              <w:pict>
                <v:shape id="_x0000_i3540" type="#_x0000_t75" style="width:12.75pt;height:12pt">
                  <v:imagedata r:id="rId3250" o:title=""/>
                </v:shape>
              </w:pict>
            </w:r>
            <w:r w:rsidRPr="00DD4777">
              <w:rPr>
                <w:lang w:val="nl-NL"/>
              </w:rPr>
              <w:t>A</w:t>
            </w:r>
            <w:r w:rsidRPr="00DD4777">
              <w:rPr>
                <w:vertAlign w:val="subscript"/>
                <w:lang w:val="nl-NL"/>
              </w:rPr>
              <w:t>1</w:t>
            </w:r>
            <w:r w:rsidRPr="00DD4777">
              <w:rPr>
                <w:lang w:val="nl-NL"/>
              </w:rPr>
              <w:t xml:space="preserve"> = </w:t>
            </w:r>
            <w:r w:rsidR="00D94404">
              <w:rPr>
                <w:position w:val="-4"/>
                <w:lang w:val="nl-NL"/>
              </w:rPr>
              <w:pict>
                <v:shape id="_x0000_i3541" type="#_x0000_t75" style="width:12.75pt;height:12pt">
                  <v:imagedata r:id="rId3250" o:title=""/>
                </v:shape>
              </w:pict>
            </w:r>
            <w:r w:rsidRPr="00DD4777">
              <w:rPr>
                <w:lang w:val="nl-NL"/>
              </w:rPr>
              <w:t>A</w:t>
            </w:r>
            <w:r w:rsidRPr="00DD4777">
              <w:rPr>
                <w:vertAlign w:val="subscript"/>
                <w:lang w:val="nl-NL"/>
              </w:rPr>
              <w:t>4</w:t>
            </w:r>
            <w:r w:rsidRPr="00DD4777">
              <w:rPr>
                <w:lang w:val="nl-NL"/>
              </w:rPr>
              <w:t xml:space="preserve"> ( cùng phụ BÂN</w:t>
            </w:r>
            <w:r w:rsidRPr="00DD4777">
              <w:rPr>
                <w:vertAlign w:val="subscript"/>
                <w:lang w:val="nl-NL"/>
              </w:rPr>
              <w:t xml:space="preserve">      </w:t>
            </w:r>
            <w:r w:rsidRPr="00DD4777">
              <w:rPr>
                <w:lang w:val="nl-NL"/>
              </w:rPr>
              <w:t>)</w:t>
            </w:r>
          </w:p>
          <w:p w:rsidR="002C2C8A" w:rsidRPr="00DD4777" w:rsidRDefault="00D94404" w:rsidP="002C2C8A">
            <w:pPr>
              <w:numPr>
                <w:ilvl w:val="1"/>
                <w:numId w:val="12"/>
              </w:numPr>
              <w:rPr>
                <w:lang w:val="nl-NL"/>
              </w:rPr>
            </w:pPr>
            <w:r>
              <w:rPr>
                <w:position w:val="-4"/>
                <w:lang w:val="nl-NL"/>
              </w:rPr>
              <w:pict>
                <v:shape id="_x0000_i3542" type="#_x0000_t75" style="width:12.75pt;height:12pt">
                  <v:imagedata r:id="rId3250" o:title=""/>
                </v:shape>
              </w:pict>
            </w:r>
            <w:r w:rsidR="002C2C8A" w:rsidRPr="00DD4777">
              <w:rPr>
                <w:lang w:val="nl-NL"/>
              </w:rPr>
              <w:t>A</w:t>
            </w:r>
            <w:r w:rsidR="002C2C8A" w:rsidRPr="00DD4777">
              <w:rPr>
                <w:vertAlign w:val="subscript"/>
                <w:lang w:val="nl-NL"/>
              </w:rPr>
              <w:t xml:space="preserve">1 </w:t>
            </w:r>
            <w:r w:rsidR="002C2C8A" w:rsidRPr="00DD4777">
              <w:rPr>
                <w:lang w:val="nl-NL"/>
              </w:rPr>
              <w:t xml:space="preserve">= </w:t>
            </w:r>
            <w:r>
              <w:rPr>
                <w:position w:val="-4"/>
                <w:lang w:val="nl-NL"/>
              </w:rPr>
              <w:pict>
                <v:shape id="_x0000_i3543" type="#_x0000_t75" style="width:12.75pt;height:12pt">
                  <v:imagedata r:id="rId3250" o:title=""/>
                </v:shape>
              </w:pict>
            </w:r>
            <w:r w:rsidR="002C2C8A" w:rsidRPr="00DD4777">
              <w:rPr>
                <w:lang w:val="nl-NL"/>
              </w:rPr>
              <w:t>M</w:t>
            </w:r>
            <w:r w:rsidR="002C2C8A" w:rsidRPr="00DD4777">
              <w:rPr>
                <w:vertAlign w:val="subscript"/>
                <w:lang w:val="nl-NL"/>
              </w:rPr>
              <w:t xml:space="preserve">1 </w:t>
            </w:r>
            <w:r w:rsidR="002C2C8A" w:rsidRPr="00DD4777">
              <w:rPr>
                <w:lang w:val="nl-NL"/>
              </w:rPr>
              <w:t>=</w:t>
            </w:r>
            <w:r>
              <w:rPr>
                <w:position w:val="-4"/>
                <w:lang w:val="nl-NL"/>
              </w:rPr>
              <w:pict>
                <v:shape id="_x0000_i3544" type="#_x0000_t75" style="width:12.75pt;height:12pt">
                  <v:imagedata r:id="rId3250" o:title=""/>
                </v:shape>
              </w:pict>
            </w:r>
            <w:r w:rsidR="002C2C8A" w:rsidRPr="00DD4777">
              <w:rPr>
                <w:lang w:val="nl-NL"/>
              </w:rPr>
              <w:t>A</w:t>
            </w:r>
            <w:r w:rsidR="002C2C8A" w:rsidRPr="00DD4777">
              <w:rPr>
                <w:vertAlign w:val="subscript"/>
                <w:lang w:val="nl-NL"/>
              </w:rPr>
              <w:t xml:space="preserve">4 </w:t>
            </w:r>
            <w:r w:rsidR="002C2C8A" w:rsidRPr="00DD4777">
              <w:rPr>
                <w:lang w:val="nl-NL"/>
              </w:rPr>
              <w:t xml:space="preserve">= </w:t>
            </w:r>
            <w:r>
              <w:rPr>
                <w:position w:val="-4"/>
                <w:lang w:val="nl-NL"/>
              </w:rPr>
              <w:pict>
                <v:shape id="_x0000_i3545" type="#_x0000_t75" style="width:12.75pt;height:12pt">
                  <v:imagedata r:id="rId3250" o:title=""/>
                </v:shape>
              </w:pict>
            </w:r>
            <w:r w:rsidR="002C2C8A" w:rsidRPr="00DD4777">
              <w:rPr>
                <w:lang w:val="nl-NL"/>
              </w:rPr>
              <w:t>N</w:t>
            </w:r>
            <w:r w:rsidR="002C2C8A" w:rsidRPr="00DD4777">
              <w:rPr>
                <w:vertAlign w:val="subscript"/>
                <w:lang w:val="nl-NL"/>
              </w:rPr>
              <w:t>2</w:t>
            </w:r>
            <w:r w:rsidR="002C2C8A" w:rsidRPr="00DD4777">
              <w:rPr>
                <w:lang w:val="nl-NL"/>
              </w:rPr>
              <w:t xml:space="preserve"> </w:t>
            </w:r>
          </w:p>
          <w:p w:rsidR="002C2C8A" w:rsidRPr="00DD4777" w:rsidRDefault="00D94404" w:rsidP="002C2C8A">
            <w:pPr>
              <w:ind w:left="1020"/>
              <w:rPr>
                <w:lang w:val="nl-NL"/>
              </w:rPr>
            </w:pPr>
            <w:r>
              <w:rPr>
                <w:position w:val="-4"/>
                <w:lang w:val="nl-NL"/>
              </w:rPr>
              <w:pict>
                <v:shape id="_x0000_i3546" type="#_x0000_t75" style="width:12.75pt;height:12pt">
                  <v:imagedata r:id="rId3250" o:title=""/>
                </v:shape>
              </w:pict>
            </w:r>
            <w:r w:rsidR="002C2C8A" w:rsidRPr="00DD4777">
              <w:rPr>
                <w:lang w:val="nl-NL"/>
              </w:rPr>
              <w:t>A</w:t>
            </w:r>
            <w:r w:rsidR="002C2C8A" w:rsidRPr="00DD4777">
              <w:rPr>
                <w:vertAlign w:val="subscript"/>
                <w:lang w:val="nl-NL"/>
              </w:rPr>
              <w:t>2</w:t>
            </w:r>
            <w:r w:rsidR="002C2C8A" w:rsidRPr="00DD4777">
              <w:rPr>
                <w:lang w:val="nl-NL"/>
              </w:rPr>
              <w:t xml:space="preserve"> = </w:t>
            </w:r>
            <w:r>
              <w:rPr>
                <w:position w:val="-4"/>
                <w:lang w:val="nl-NL"/>
              </w:rPr>
              <w:pict>
                <v:shape id="_x0000_i3547" type="#_x0000_t75" style="width:12.75pt;height:12pt">
                  <v:imagedata r:id="rId3250" o:title=""/>
                </v:shape>
              </w:pict>
            </w:r>
            <w:r w:rsidR="002C2C8A" w:rsidRPr="00DD4777">
              <w:rPr>
                <w:lang w:val="nl-NL"/>
              </w:rPr>
              <w:t>N</w:t>
            </w:r>
            <w:r w:rsidR="002C2C8A" w:rsidRPr="00DD4777">
              <w:rPr>
                <w:vertAlign w:val="subscript"/>
                <w:lang w:val="nl-NL"/>
              </w:rPr>
              <w:t>1</w:t>
            </w:r>
            <w:r w:rsidR="002C2C8A" w:rsidRPr="00DD4777">
              <w:rPr>
                <w:lang w:val="nl-NL"/>
              </w:rPr>
              <w:t xml:space="preserve"> ( cùng chắn cung AD của (C) )</w:t>
            </w:r>
          </w:p>
          <w:p w:rsidR="002C2C8A" w:rsidRPr="00DD4777" w:rsidRDefault="002C2C8A" w:rsidP="002C2C8A">
            <w:pPr>
              <w:rPr>
                <w:lang w:val="nl-NL"/>
              </w:rPr>
            </w:pPr>
            <w:r w:rsidRPr="00DD4777">
              <w:rPr>
                <w:lang w:val="nl-NL"/>
              </w:rPr>
              <w:t>Lại có Â</w:t>
            </w:r>
            <w:r w:rsidRPr="00DD4777">
              <w:rPr>
                <w:vertAlign w:val="subscript"/>
                <w:lang w:val="nl-NL"/>
              </w:rPr>
              <w:t>1</w:t>
            </w:r>
            <w:r w:rsidRPr="00DD4777">
              <w:rPr>
                <w:lang w:val="nl-NL"/>
              </w:rPr>
              <w:t>+Â</w:t>
            </w:r>
            <w:r w:rsidRPr="00DD4777">
              <w:rPr>
                <w:vertAlign w:val="subscript"/>
                <w:lang w:val="nl-NL"/>
              </w:rPr>
              <w:t xml:space="preserve">2 </w:t>
            </w:r>
            <w:r w:rsidRPr="00DD4777">
              <w:rPr>
                <w:lang w:val="nl-NL"/>
              </w:rPr>
              <w:t>+ Â</w:t>
            </w:r>
            <w:r w:rsidRPr="00DD4777">
              <w:rPr>
                <w:vertAlign w:val="subscript"/>
                <w:lang w:val="nl-NL"/>
              </w:rPr>
              <w:t xml:space="preserve">3 </w:t>
            </w:r>
            <w:r w:rsidRPr="00DD4777">
              <w:rPr>
                <w:lang w:val="nl-NL"/>
              </w:rPr>
              <w:t>= 90</w:t>
            </w:r>
            <w:r w:rsidRPr="00DD4777">
              <w:rPr>
                <w:vertAlign w:val="superscript"/>
                <w:lang w:val="nl-NL"/>
              </w:rPr>
              <w:t>0</w:t>
            </w:r>
            <w:r w:rsidRPr="00DD4777">
              <w:rPr>
                <w:lang w:val="nl-NL"/>
              </w:rPr>
              <w:t xml:space="preserve"> =&gt; </w:t>
            </w:r>
            <w:r w:rsidR="00D94404">
              <w:rPr>
                <w:position w:val="-4"/>
                <w:lang w:val="nl-NL"/>
              </w:rPr>
              <w:pict>
                <v:shape id="_x0000_i3548" type="#_x0000_t75" style="width:12.75pt;height:12pt">
                  <v:imagedata r:id="rId3251" o:title=""/>
                </v:shape>
              </w:pict>
            </w:r>
            <w:r w:rsidRPr="00DD4777">
              <w:rPr>
                <w:lang w:val="nl-NL"/>
              </w:rPr>
              <w:t>M</w:t>
            </w:r>
            <w:r w:rsidRPr="00DD4777">
              <w:rPr>
                <w:vertAlign w:val="subscript"/>
                <w:lang w:val="nl-NL"/>
              </w:rPr>
              <w:t xml:space="preserve">1 </w:t>
            </w:r>
            <w:r w:rsidRPr="00DD4777">
              <w:rPr>
                <w:lang w:val="nl-NL"/>
              </w:rPr>
              <w:t xml:space="preserve">+ </w:t>
            </w:r>
            <w:r w:rsidR="00D94404">
              <w:rPr>
                <w:position w:val="-4"/>
                <w:lang w:val="nl-NL"/>
              </w:rPr>
              <w:pict>
                <v:shape id="_x0000_i3549" type="#_x0000_t75" style="width:12.75pt;height:12pt">
                  <v:imagedata r:id="rId3250" o:title=""/>
                </v:shape>
              </w:pict>
            </w:r>
            <w:r w:rsidRPr="00DD4777">
              <w:rPr>
                <w:lang w:val="nl-NL"/>
              </w:rPr>
              <w:t>N</w:t>
            </w:r>
            <w:r w:rsidRPr="00DD4777">
              <w:rPr>
                <w:vertAlign w:val="subscript"/>
                <w:lang w:val="nl-NL"/>
              </w:rPr>
              <w:t xml:space="preserve">1 </w:t>
            </w:r>
            <w:r w:rsidRPr="00DD4777">
              <w:rPr>
                <w:lang w:val="nl-NL"/>
              </w:rPr>
              <w:t xml:space="preserve">+ </w:t>
            </w:r>
            <w:r w:rsidR="00D94404">
              <w:rPr>
                <w:position w:val="-4"/>
                <w:lang w:val="nl-NL"/>
              </w:rPr>
              <w:pict>
                <v:shape id="_x0000_i3550" type="#_x0000_t75" style="width:12.75pt;height:12pt">
                  <v:imagedata r:id="rId3250" o:title=""/>
                </v:shape>
              </w:pict>
            </w:r>
            <w:r w:rsidRPr="00DD4777">
              <w:rPr>
                <w:lang w:val="nl-NL"/>
              </w:rPr>
              <w:t>A</w:t>
            </w:r>
            <w:r w:rsidRPr="00DD4777">
              <w:rPr>
                <w:vertAlign w:val="subscript"/>
                <w:lang w:val="nl-NL"/>
              </w:rPr>
              <w:t>3</w:t>
            </w:r>
            <w:r w:rsidRPr="00DD4777">
              <w:rPr>
                <w:lang w:val="nl-NL"/>
              </w:rPr>
              <w:t xml:space="preserve"> = 90</w:t>
            </w:r>
            <w:r w:rsidRPr="00DD4777">
              <w:rPr>
                <w:vertAlign w:val="superscript"/>
                <w:lang w:val="nl-NL"/>
              </w:rPr>
              <w:t>0</w:t>
            </w:r>
            <w:r w:rsidRPr="00DD4777">
              <w:rPr>
                <w:lang w:val="nl-NL"/>
              </w:rPr>
              <w:t xml:space="preserve">  </w:t>
            </w:r>
          </w:p>
          <w:p w:rsidR="002C2C8A" w:rsidRPr="00DD4777" w:rsidRDefault="002C2C8A" w:rsidP="002C2C8A">
            <w:pPr>
              <w:rPr>
                <w:lang w:val="nl-NL"/>
              </w:rPr>
            </w:pPr>
            <w:r w:rsidRPr="00DD4777">
              <w:rPr>
                <w:lang w:val="nl-NL"/>
              </w:rPr>
              <w:t xml:space="preserve">Mà </w:t>
            </w:r>
            <w:r w:rsidRPr="00DD4777">
              <w:rPr>
                <w:lang w:val="nl-NL"/>
              </w:rPr>
              <w:sym w:font="Symbol" w:char="F044"/>
            </w:r>
            <w:r w:rsidRPr="00DD4777">
              <w:rPr>
                <w:lang w:val="nl-NL"/>
              </w:rPr>
              <w:t xml:space="preserve">AMN vuông tại A =&gt; </w:t>
            </w:r>
            <w:r w:rsidR="00D94404">
              <w:rPr>
                <w:position w:val="-4"/>
                <w:lang w:val="nl-NL"/>
              </w:rPr>
              <w:pict>
                <v:shape id="_x0000_i3551" type="#_x0000_t75" style="width:12.75pt;height:12pt">
                  <v:imagedata r:id="rId3250" o:title=""/>
                </v:shape>
              </w:pict>
            </w:r>
            <w:r w:rsidRPr="00DD4777">
              <w:rPr>
                <w:lang w:val="nl-NL"/>
              </w:rPr>
              <w:t>M</w:t>
            </w:r>
            <w:r w:rsidRPr="00DD4777">
              <w:rPr>
                <w:vertAlign w:val="subscript"/>
                <w:lang w:val="nl-NL"/>
              </w:rPr>
              <w:t xml:space="preserve">1 </w:t>
            </w:r>
            <w:r w:rsidRPr="00DD4777">
              <w:rPr>
                <w:lang w:val="nl-NL"/>
              </w:rPr>
              <w:t xml:space="preserve">+ </w:t>
            </w:r>
            <w:r w:rsidR="00D94404">
              <w:rPr>
                <w:position w:val="-4"/>
                <w:lang w:val="nl-NL"/>
              </w:rPr>
              <w:pict>
                <v:shape id="_x0000_i3552" type="#_x0000_t75" style="width:12.75pt;height:12pt">
                  <v:imagedata r:id="rId3250" o:title=""/>
                </v:shape>
              </w:pict>
            </w:r>
            <w:r w:rsidRPr="00DD4777">
              <w:rPr>
                <w:lang w:val="nl-NL"/>
              </w:rPr>
              <w:t>N</w:t>
            </w:r>
            <w:r w:rsidRPr="00DD4777">
              <w:rPr>
                <w:vertAlign w:val="subscript"/>
                <w:lang w:val="nl-NL"/>
              </w:rPr>
              <w:t xml:space="preserve">1 </w:t>
            </w:r>
            <w:r w:rsidRPr="00DD4777">
              <w:rPr>
                <w:lang w:val="nl-NL"/>
              </w:rPr>
              <w:t>+</w:t>
            </w:r>
            <w:r w:rsidR="00D94404">
              <w:rPr>
                <w:position w:val="-4"/>
                <w:lang w:val="nl-NL"/>
              </w:rPr>
              <w:pict>
                <v:shape id="_x0000_i3553" type="#_x0000_t75" style="width:12.75pt;height:12pt">
                  <v:imagedata r:id="rId3250" o:title=""/>
                </v:shape>
              </w:pict>
            </w:r>
            <w:r w:rsidRPr="00DD4777">
              <w:rPr>
                <w:lang w:val="nl-NL"/>
              </w:rPr>
              <w:t xml:space="preserve"> M</w:t>
            </w:r>
            <w:r w:rsidRPr="00DD4777">
              <w:rPr>
                <w:vertAlign w:val="subscript"/>
                <w:lang w:val="nl-NL"/>
              </w:rPr>
              <w:t>2</w:t>
            </w:r>
            <w:r w:rsidRPr="00DD4777">
              <w:rPr>
                <w:lang w:val="nl-NL"/>
              </w:rPr>
              <w:t xml:space="preserve"> = 90</w:t>
            </w:r>
            <w:r w:rsidRPr="00DD4777">
              <w:rPr>
                <w:vertAlign w:val="superscript"/>
                <w:lang w:val="nl-NL"/>
              </w:rPr>
              <w:t>0</w:t>
            </w:r>
            <w:r w:rsidRPr="00DD4777">
              <w:rPr>
                <w:lang w:val="nl-NL"/>
              </w:rPr>
              <w:t xml:space="preserve">  </w:t>
            </w:r>
          </w:p>
          <w:p w:rsidR="002C2C8A" w:rsidRPr="00DD4777" w:rsidRDefault="002C2C8A" w:rsidP="002C2C8A">
            <w:pPr>
              <w:rPr>
                <w:lang w:val="nl-NL"/>
              </w:rPr>
            </w:pPr>
            <w:r w:rsidRPr="00DD4777">
              <w:rPr>
                <w:lang w:val="nl-NL"/>
              </w:rPr>
              <w:t xml:space="preserve">                                               =&gt; </w:t>
            </w:r>
            <w:r w:rsidR="00D94404">
              <w:rPr>
                <w:position w:val="-4"/>
                <w:lang w:val="nl-NL"/>
              </w:rPr>
              <w:pict>
                <v:shape id="_x0000_i3554" type="#_x0000_t75" style="width:12.75pt;height:12pt">
                  <v:imagedata r:id="rId3250" o:title=""/>
                </v:shape>
              </w:pict>
            </w:r>
            <w:r w:rsidRPr="00DD4777">
              <w:rPr>
                <w:lang w:val="nl-NL"/>
              </w:rPr>
              <w:t>A</w:t>
            </w:r>
            <w:r w:rsidRPr="00DD4777">
              <w:rPr>
                <w:vertAlign w:val="subscript"/>
                <w:lang w:val="nl-NL"/>
              </w:rPr>
              <w:t xml:space="preserve">3 </w:t>
            </w:r>
            <w:r w:rsidRPr="00DD4777">
              <w:rPr>
                <w:lang w:val="nl-NL"/>
              </w:rPr>
              <w:t xml:space="preserve">= </w:t>
            </w:r>
            <w:r w:rsidR="00D94404">
              <w:rPr>
                <w:position w:val="-4"/>
                <w:lang w:val="nl-NL"/>
              </w:rPr>
              <w:pict>
                <v:shape id="_x0000_i3555" type="#_x0000_t75" style="width:12.75pt;height:12pt">
                  <v:imagedata r:id="rId3250" o:title=""/>
                </v:shape>
              </w:pict>
            </w:r>
            <w:r w:rsidRPr="00DD4777">
              <w:rPr>
                <w:lang w:val="nl-NL"/>
              </w:rPr>
              <w:t>M</w:t>
            </w:r>
            <w:r w:rsidRPr="00DD4777">
              <w:rPr>
                <w:vertAlign w:val="subscript"/>
                <w:lang w:val="nl-NL"/>
              </w:rPr>
              <w:t>2</w:t>
            </w:r>
            <w:r w:rsidRPr="00DD4777">
              <w:rPr>
                <w:lang w:val="nl-NL"/>
              </w:rPr>
              <w:t xml:space="preserve">   = </w:t>
            </w:r>
            <w:r w:rsidR="00D94404">
              <w:rPr>
                <w:position w:val="-4"/>
                <w:lang w:val="nl-NL"/>
              </w:rPr>
              <w:pict>
                <v:shape id="_x0000_i3556" type="#_x0000_t75" style="width:12.75pt;height:12pt">
                  <v:imagedata r:id="rId3250" o:title=""/>
                </v:shape>
              </w:pict>
            </w:r>
            <w:r w:rsidRPr="00DD4777">
              <w:rPr>
                <w:lang w:val="nl-NL"/>
              </w:rPr>
              <w:t>D</w:t>
            </w:r>
            <w:r w:rsidRPr="00DD4777">
              <w:rPr>
                <w:vertAlign w:val="subscript"/>
                <w:lang w:val="nl-NL"/>
              </w:rPr>
              <w:t>1</w:t>
            </w:r>
            <w:r w:rsidRPr="00DD4777">
              <w:rPr>
                <w:lang w:val="nl-NL"/>
              </w:rPr>
              <w:t xml:space="preserve"> </w:t>
            </w:r>
          </w:p>
          <w:p w:rsidR="002C2C8A" w:rsidRPr="00DD4777" w:rsidRDefault="002C2C8A" w:rsidP="002C2C8A">
            <w:pPr>
              <w:rPr>
                <w:lang w:val="nl-NL"/>
              </w:rPr>
            </w:pPr>
            <w:r w:rsidRPr="00DD4777">
              <w:rPr>
                <w:lang w:val="nl-NL"/>
              </w:rPr>
              <w:t xml:space="preserve">CDN cân tại C =&gt; </w:t>
            </w:r>
            <w:r w:rsidR="00D94404">
              <w:rPr>
                <w:position w:val="-4"/>
                <w:lang w:val="nl-NL"/>
              </w:rPr>
              <w:pict>
                <v:shape id="_x0000_i3557" type="#_x0000_t75" style="width:12.75pt;height:12pt">
                  <v:imagedata r:id="rId3250" o:title=""/>
                </v:shape>
              </w:pict>
            </w:r>
            <w:r w:rsidRPr="00DD4777">
              <w:rPr>
                <w:lang w:val="nl-NL"/>
              </w:rPr>
              <w:t xml:space="preserve">CND = </w:t>
            </w:r>
            <w:r w:rsidR="00D94404">
              <w:rPr>
                <w:position w:val="-4"/>
                <w:lang w:val="nl-NL"/>
              </w:rPr>
              <w:pict>
                <v:shape id="_x0000_i3558" type="#_x0000_t75" style="width:12.75pt;height:12pt">
                  <v:imagedata r:id="rId3250" o:title=""/>
                </v:shape>
              </w:pict>
            </w:r>
            <w:r w:rsidRPr="00DD4777">
              <w:rPr>
                <w:lang w:val="nl-NL"/>
              </w:rPr>
              <w:t>D</w:t>
            </w:r>
            <w:r w:rsidRPr="00DD4777">
              <w:rPr>
                <w:vertAlign w:val="subscript"/>
                <w:lang w:val="nl-NL"/>
              </w:rPr>
              <w:t>4</w:t>
            </w:r>
            <w:r w:rsidRPr="00DD4777">
              <w:rPr>
                <w:lang w:val="nl-NL"/>
              </w:rPr>
              <w:t xml:space="preserve">  </w:t>
            </w:r>
          </w:p>
          <w:p w:rsidR="002C2C8A" w:rsidRPr="00DD4777" w:rsidRDefault="00D94404" w:rsidP="002C2C8A">
            <w:pPr>
              <w:numPr>
                <w:ilvl w:val="1"/>
                <w:numId w:val="12"/>
              </w:numPr>
              <w:rPr>
                <w:lang w:val="nl-NL"/>
              </w:rPr>
            </w:pPr>
            <w:r>
              <w:rPr>
                <w:position w:val="-4"/>
                <w:lang w:val="nl-NL"/>
              </w:rPr>
              <w:pict>
                <v:shape id="_x0000_i3559" type="#_x0000_t75" style="width:12.75pt;height:12pt">
                  <v:imagedata r:id="rId3250" o:title=""/>
                </v:shape>
              </w:pict>
            </w:r>
            <w:r w:rsidR="002C2C8A" w:rsidRPr="00DD4777">
              <w:rPr>
                <w:lang w:val="nl-NL"/>
              </w:rPr>
              <w:t xml:space="preserve">BDC+ </w:t>
            </w:r>
            <w:r>
              <w:rPr>
                <w:position w:val="-4"/>
                <w:lang w:val="nl-NL"/>
              </w:rPr>
              <w:pict>
                <v:shape id="_x0000_i3560" type="#_x0000_t75" style="width:12.75pt;height:12pt">
                  <v:imagedata r:id="rId3250" o:title=""/>
                </v:shape>
              </w:pict>
            </w:r>
            <w:r w:rsidR="002C2C8A" w:rsidRPr="00DD4777">
              <w:rPr>
                <w:lang w:val="nl-NL"/>
              </w:rPr>
              <w:t>D</w:t>
            </w:r>
            <w:r w:rsidR="002C2C8A" w:rsidRPr="00DD4777">
              <w:rPr>
                <w:vertAlign w:val="subscript"/>
                <w:lang w:val="nl-NL"/>
              </w:rPr>
              <w:t>1</w:t>
            </w:r>
            <w:r w:rsidR="002C2C8A" w:rsidRPr="00DD4777">
              <w:rPr>
                <w:lang w:val="nl-NL"/>
              </w:rPr>
              <w:t xml:space="preserve"> + </w:t>
            </w:r>
            <w:r>
              <w:rPr>
                <w:position w:val="-4"/>
                <w:lang w:val="nl-NL"/>
              </w:rPr>
              <w:pict>
                <v:shape id="_x0000_i3561" type="#_x0000_t75" style="width:12.75pt;height:12pt">
                  <v:imagedata r:id="rId3250" o:title=""/>
                </v:shape>
              </w:pict>
            </w:r>
            <w:r w:rsidR="002C2C8A" w:rsidRPr="00DD4777">
              <w:rPr>
                <w:lang w:val="nl-NL"/>
              </w:rPr>
              <w:t>D</w:t>
            </w:r>
            <w:r w:rsidR="002C2C8A" w:rsidRPr="00DD4777">
              <w:rPr>
                <w:vertAlign w:val="subscript"/>
                <w:lang w:val="nl-NL"/>
              </w:rPr>
              <w:t>4</w:t>
            </w:r>
            <w:r w:rsidR="002C2C8A" w:rsidRPr="00DD4777">
              <w:rPr>
                <w:lang w:val="nl-NL"/>
              </w:rPr>
              <w:t xml:space="preserve"> =</w:t>
            </w:r>
            <w:r>
              <w:rPr>
                <w:position w:val="-4"/>
                <w:lang w:val="nl-NL"/>
              </w:rPr>
              <w:pict>
                <v:shape id="_x0000_i3562" type="#_x0000_t75" style="width:12.75pt;height:12pt">
                  <v:imagedata r:id="rId3250" o:title=""/>
                </v:shape>
              </w:pict>
            </w:r>
            <w:r w:rsidR="002C2C8A" w:rsidRPr="00DD4777">
              <w:rPr>
                <w:lang w:val="nl-NL"/>
              </w:rPr>
              <w:t xml:space="preserve"> BDC + </w:t>
            </w:r>
            <w:r>
              <w:rPr>
                <w:position w:val="-4"/>
                <w:lang w:val="nl-NL"/>
              </w:rPr>
              <w:pict>
                <v:shape id="_x0000_i3563" type="#_x0000_t75" style="width:12.75pt;height:12pt">
                  <v:imagedata r:id="rId3250" o:title=""/>
                </v:shape>
              </w:pict>
            </w:r>
            <w:r w:rsidR="002C2C8A" w:rsidRPr="00DD4777">
              <w:rPr>
                <w:lang w:val="nl-NL"/>
              </w:rPr>
              <w:t>D</w:t>
            </w:r>
            <w:r w:rsidR="002C2C8A" w:rsidRPr="00DD4777">
              <w:rPr>
                <w:vertAlign w:val="subscript"/>
                <w:lang w:val="nl-NL"/>
              </w:rPr>
              <w:t>1</w:t>
            </w:r>
            <w:r w:rsidR="002C2C8A" w:rsidRPr="00DD4777">
              <w:rPr>
                <w:lang w:val="nl-NL"/>
              </w:rPr>
              <w:t xml:space="preserve"> + </w:t>
            </w:r>
            <w:r>
              <w:rPr>
                <w:position w:val="-4"/>
                <w:lang w:val="nl-NL"/>
              </w:rPr>
              <w:pict>
                <v:shape id="_x0000_i3564" type="#_x0000_t75" style="width:12.75pt;height:12pt">
                  <v:imagedata r:id="rId3250" o:title=""/>
                </v:shape>
              </w:pict>
            </w:r>
            <w:r w:rsidR="002C2C8A" w:rsidRPr="00DD4777">
              <w:rPr>
                <w:lang w:val="nl-NL"/>
              </w:rPr>
              <w:t xml:space="preserve"> CND</w:t>
            </w:r>
          </w:p>
          <w:p w:rsidR="002C2C8A" w:rsidRPr="00DD4777" w:rsidRDefault="002C2C8A" w:rsidP="002C2C8A">
            <w:pPr>
              <w:ind w:left="1020"/>
              <w:rPr>
                <w:lang w:val="nl-NL"/>
              </w:rPr>
            </w:pPr>
            <w:r w:rsidRPr="00DD4777">
              <w:rPr>
                <w:lang w:val="nl-NL"/>
              </w:rPr>
              <w:t xml:space="preserve">= </w:t>
            </w:r>
            <w:r w:rsidR="00D94404">
              <w:rPr>
                <w:position w:val="-4"/>
                <w:lang w:val="nl-NL"/>
              </w:rPr>
              <w:pict>
                <v:shape id="_x0000_i3565" type="#_x0000_t75" style="width:12.75pt;height:12pt">
                  <v:imagedata r:id="rId3250" o:title=""/>
                </v:shape>
              </w:pict>
            </w:r>
            <w:r w:rsidRPr="00DD4777">
              <w:rPr>
                <w:lang w:val="nl-NL"/>
              </w:rPr>
              <w:t xml:space="preserve"> BDC +</w:t>
            </w:r>
            <w:r w:rsidR="00D94404">
              <w:rPr>
                <w:position w:val="-4"/>
                <w:lang w:val="nl-NL"/>
              </w:rPr>
              <w:pict>
                <v:shape id="_x0000_i3566" type="#_x0000_t75" style="width:12.75pt;height:12pt">
                  <v:imagedata r:id="rId3250" o:title=""/>
                </v:shape>
              </w:pict>
            </w:r>
            <w:r w:rsidRPr="00DD4777">
              <w:rPr>
                <w:lang w:val="nl-NL"/>
              </w:rPr>
              <w:t xml:space="preserve"> M</w:t>
            </w:r>
            <w:r w:rsidRPr="00DD4777">
              <w:rPr>
                <w:vertAlign w:val="subscript"/>
                <w:lang w:val="nl-NL"/>
              </w:rPr>
              <w:t>2</w:t>
            </w:r>
            <w:r w:rsidRPr="00DD4777">
              <w:rPr>
                <w:lang w:val="nl-NL"/>
              </w:rPr>
              <w:t xml:space="preserve"> + </w:t>
            </w:r>
            <w:r w:rsidR="00D94404">
              <w:rPr>
                <w:position w:val="-4"/>
                <w:lang w:val="nl-NL"/>
              </w:rPr>
              <w:pict>
                <v:shape id="_x0000_i3567" type="#_x0000_t75" style="width:12.75pt;height:12pt">
                  <v:imagedata r:id="rId3250" o:title=""/>
                </v:shape>
              </w:pict>
            </w:r>
            <w:r w:rsidRPr="00DD4777">
              <w:rPr>
                <w:lang w:val="nl-NL"/>
              </w:rPr>
              <w:t>N</w:t>
            </w:r>
            <w:r w:rsidRPr="00DD4777">
              <w:rPr>
                <w:vertAlign w:val="subscript"/>
                <w:lang w:val="nl-NL"/>
              </w:rPr>
              <w:t>1</w:t>
            </w:r>
            <w:r w:rsidRPr="00DD4777">
              <w:rPr>
                <w:lang w:val="nl-NL"/>
              </w:rPr>
              <w:t xml:space="preserve"> + </w:t>
            </w:r>
            <w:r w:rsidR="00D94404">
              <w:rPr>
                <w:position w:val="-4"/>
                <w:lang w:val="nl-NL"/>
              </w:rPr>
              <w:pict>
                <v:shape id="_x0000_i3568" type="#_x0000_t75" style="width:12.75pt;height:12pt">
                  <v:imagedata r:id="rId3250" o:title=""/>
                </v:shape>
              </w:pict>
            </w:r>
            <w:r w:rsidRPr="00DD4777">
              <w:rPr>
                <w:lang w:val="nl-NL"/>
              </w:rPr>
              <w:t>N</w:t>
            </w:r>
            <w:r w:rsidRPr="00DD4777">
              <w:rPr>
                <w:vertAlign w:val="subscript"/>
                <w:lang w:val="nl-NL"/>
              </w:rPr>
              <w:t>2</w:t>
            </w:r>
            <w:r w:rsidRPr="00DD4777">
              <w:rPr>
                <w:lang w:val="nl-NL"/>
              </w:rPr>
              <w:t xml:space="preserve"> </w:t>
            </w:r>
          </w:p>
          <w:p w:rsidR="002C2C8A" w:rsidRPr="00DD4777" w:rsidRDefault="002C2C8A" w:rsidP="002C2C8A">
            <w:pPr>
              <w:ind w:left="1020"/>
              <w:rPr>
                <w:lang w:val="nl-NL"/>
              </w:rPr>
            </w:pPr>
            <w:r w:rsidRPr="00DD4777">
              <w:rPr>
                <w:lang w:val="nl-NL"/>
              </w:rPr>
              <w:t>= 90</w:t>
            </w:r>
            <w:r w:rsidRPr="00DD4777">
              <w:rPr>
                <w:vertAlign w:val="superscript"/>
                <w:lang w:val="nl-NL"/>
              </w:rPr>
              <w:t>0</w:t>
            </w:r>
            <w:r w:rsidRPr="00DD4777">
              <w:rPr>
                <w:lang w:val="nl-NL"/>
              </w:rPr>
              <w:t xml:space="preserve"> + </w:t>
            </w:r>
            <w:r w:rsidR="00D94404">
              <w:rPr>
                <w:position w:val="-4"/>
                <w:lang w:val="nl-NL"/>
              </w:rPr>
              <w:pict>
                <v:shape id="_x0000_i3569" type="#_x0000_t75" style="width:12.75pt;height:12pt">
                  <v:imagedata r:id="rId3250" o:title=""/>
                </v:shape>
              </w:pict>
            </w:r>
            <w:r w:rsidRPr="00DD4777">
              <w:rPr>
                <w:lang w:val="nl-NL"/>
              </w:rPr>
              <w:t>M</w:t>
            </w:r>
            <w:r w:rsidRPr="00DD4777">
              <w:rPr>
                <w:vertAlign w:val="subscript"/>
                <w:lang w:val="nl-NL"/>
              </w:rPr>
              <w:t>2</w:t>
            </w:r>
            <w:r w:rsidRPr="00DD4777">
              <w:rPr>
                <w:lang w:val="nl-NL"/>
              </w:rPr>
              <w:t xml:space="preserve"> + </w:t>
            </w:r>
            <w:r w:rsidR="00D94404">
              <w:rPr>
                <w:position w:val="-4"/>
                <w:lang w:val="nl-NL"/>
              </w:rPr>
              <w:pict>
                <v:shape id="_x0000_i3570" type="#_x0000_t75" style="width:12.75pt;height:12pt">
                  <v:imagedata r:id="rId3250" o:title=""/>
                </v:shape>
              </w:pict>
            </w:r>
            <w:r w:rsidRPr="00DD4777">
              <w:rPr>
                <w:lang w:val="nl-NL"/>
              </w:rPr>
              <w:t>N</w:t>
            </w:r>
            <w:r w:rsidRPr="00DD4777">
              <w:rPr>
                <w:vertAlign w:val="subscript"/>
                <w:lang w:val="nl-NL"/>
              </w:rPr>
              <w:t>1</w:t>
            </w:r>
            <w:r w:rsidRPr="00DD4777">
              <w:rPr>
                <w:lang w:val="nl-NL"/>
              </w:rPr>
              <w:t xml:space="preserve"> + </w:t>
            </w:r>
            <w:r w:rsidR="00D94404">
              <w:rPr>
                <w:position w:val="-4"/>
                <w:lang w:val="nl-NL"/>
              </w:rPr>
              <w:pict>
                <v:shape id="_x0000_i3571" type="#_x0000_t75" style="width:12.75pt;height:12pt">
                  <v:imagedata r:id="rId3250" o:title=""/>
                </v:shape>
              </w:pict>
            </w:r>
            <w:r w:rsidRPr="00DD4777">
              <w:rPr>
                <w:lang w:val="nl-NL"/>
              </w:rPr>
              <w:t>M</w:t>
            </w:r>
            <w:r w:rsidRPr="00DD4777">
              <w:rPr>
                <w:vertAlign w:val="subscript"/>
                <w:lang w:val="nl-NL"/>
              </w:rPr>
              <w:t xml:space="preserve">1 </w:t>
            </w:r>
            <w:r w:rsidRPr="00DD4777">
              <w:rPr>
                <w:lang w:val="nl-NL"/>
              </w:rPr>
              <w:t>(</w:t>
            </w:r>
            <w:r w:rsidR="00D94404">
              <w:rPr>
                <w:position w:val="-4"/>
                <w:lang w:val="nl-NL"/>
              </w:rPr>
              <w:pict>
                <v:shape id="_x0000_i3572" type="#_x0000_t75" style="width:12.75pt;height:12pt">
                  <v:imagedata r:id="rId3250" o:title=""/>
                </v:shape>
              </w:pict>
            </w:r>
            <w:r w:rsidRPr="00DD4777">
              <w:rPr>
                <w:lang w:val="nl-NL"/>
              </w:rPr>
              <w:t>M</w:t>
            </w:r>
            <w:r w:rsidRPr="00DD4777">
              <w:rPr>
                <w:vertAlign w:val="subscript"/>
                <w:lang w:val="nl-NL"/>
              </w:rPr>
              <w:t>1</w:t>
            </w:r>
            <w:r w:rsidRPr="00DD4777">
              <w:rPr>
                <w:lang w:val="nl-NL"/>
              </w:rPr>
              <w:t xml:space="preserve"> = </w:t>
            </w:r>
            <w:r w:rsidR="00D94404">
              <w:rPr>
                <w:position w:val="-4"/>
                <w:lang w:val="nl-NL"/>
              </w:rPr>
              <w:pict>
                <v:shape id="_x0000_i3573" type="#_x0000_t75" style="width:12.75pt;height:12pt">
                  <v:imagedata r:id="rId3250" o:title=""/>
                </v:shape>
              </w:pict>
            </w:r>
            <w:r w:rsidRPr="00DD4777">
              <w:rPr>
                <w:lang w:val="nl-NL"/>
              </w:rPr>
              <w:t>N</w:t>
            </w:r>
            <w:r w:rsidRPr="00DD4777">
              <w:rPr>
                <w:vertAlign w:val="subscript"/>
                <w:lang w:val="nl-NL"/>
              </w:rPr>
              <w:t>2</w:t>
            </w:r>
            <w:r w:rsidRPr="00DD4777">
              <w:rPr>
                <w:lang w:val="nl-NL"/>
              </w:rPr>
              <w:t>)</w:t>
            </w:r>
          </w:p>
          <w:p w:rsidR="002C2C8A" w:rsidRPr="00DD4777" w:rsidRDefault="002C2C8A" w:rsidP="002C2C8A">
            <w:pPr>
              <w:rPr>
                <w:lang w:val="nl-NL"/>
              </w:rPr>
            </w:pPr>
            <w:r w:rsidRPr="00DD4777">
              <w:rPr>
                <w:lang w:val="nl-NL"/>
              </w:rPr>
              <w:t xml:space="preserve">                 = 90</w:t>
            </w:r>
            <w:r w:rsidRPr="00DD4777">
              <w:rPr>
                <w:vertAlign w:val="superscript"/>
                <w:lang w:val="nl-NL"/>
              </w:rPr>
              <w:t>0</w:t>
            </w:r>
            <w:r w:rsidRPr="00DD4777">
              <w:rPr>
                <w:lang w:val="nl-NL"/>
              </w:rPr>
              <w:t xml:space="preserve"> + 90</w:t>
            </w:r>
            <w:r w:rsidRPr="00DD4777">
              <w:rPr>
                <w:vertAlign w:val="superscript"/>
                <w:lang w:val="nl-NL"/>
              </w:rPr>
              <w:t>0</w:t>
            </w:r>
            <w:r w:rsidRPr="00DD4777">
              <w:rPr>
                <w:lang w:val="nl-NL"/>
              </w:rPr>
              <w:t xml:space="preserve"> = 180</w:t>
            </w:r>
            <w:r w:rsidRPr="00DD4777">
              <w:rPr>
                <w:vertAlign w:val="superscript"/>
                <w:lang w:val="nl-NL"/>
              </w:rPr>
              <w:t>0</w:t>
            </w:r>
            <w:r w:rsidRPr="00DD4777">
              <w:rPr>
                <w:lang w:val="nl-NL"/>
              </w:rPr>
              <w:t xml:space="preserve">   </w:t>
            </w:r>
          </w:p>
          <w:p w:rsidR="002C2C8A" w:rsidRPr="00DD4777" w:rsidRDefault="002C2C8A" w:rsidP="002C2C8A">
            <w:pPr>
              <w:numPr>
                <w:ilvl w:val="1"/>
                <w:numId w:val="12"/>
              </w:numPr>
              <w:rPr>
                <w:lang w:val="nl-NL"/>
              </w:rPr>
            </w:pPr>
            <w:r w:rsidRPr="00DD4777">
              <w:rPr>
                <w:lang w:val="nl-NL"/>
              </w:rPr>
              <w:t>M; D; N thẳng hàng.</w:t>
            </w:r>
          </w:p>
          <w:p w:rsidR="002C2C8A" w:rsidRPr="00DD4777" w:rsidRDefault="002C2C8A" w:rsidP="002C2C8A">
            <w:pPr>
              <w:numPr>
                <w:ilvl w:val="0"/>
                <w:numId w:val="13"/>
              </w:numPr>
              <w:rPr>
                <w:lang w:val="nl-NL"/>
              </w:rPr>
            </w:pPr>
            <w:r w:rsidRPr="00DD4777">
              <w:rPr>
                <w:lang w:val="nl-NL"/>
              </w:rPr>
              <w:t xml:space="preserve"> </w:t>
            </w:r>
            <w:r w:rsidRPr="00DD4777">
              <w:rPr>
                <w:lang w:val="nl-NL"/>
              </w:rPr>
              <w:sym w:font="Symbol" w:char="F044"/>
            </w:r>
            <w:r w:rsidRPr="00DD4777">
              <w:rPr>
                <w:lang w:val="nl-NL"/>
              </w:rPr>
              <w:t xml:space="preserve">AMN đồng dạng </w:t>
            </w:r>
            <w:r w:rsidRPr="00DD4777">
              <w:rPr>
                <w:lang w:val="nl-NL"/>
              </w:rPr>
              <w:sym w:font="Symbol" w:char="F044"/>
            </w:r>
            <w:r w:rsidRPr="00DD4777">
              <w:rPr>
                <w:lang w:val="nl-NL"/>
              </w:rPr>
              <w:t>ABC (g-g)</w:t>
            </w:r>
          </w:p>
          <w:p w:rsidR="002C2C8A" w:rsidRPr="00DD4777" w:rsidRDefault="002C2C8A" w:rsidP="002C2C8A">
            <w:pPr>
              <w:ind w:left="300"/>
              <w:rPr>
                <w:lang w:val="nl-NL"/>
              </w:rPr>
            </w:pPr>
            <w:r w:rsidRPr="00DD4777">
              <w:rPr>
                <w:lang w:val="nl-NL"/>
              </w:rPr>
              <w:t>Ta có NM</w:t>
            </w:r>
            <w:r w:rsidRPr="00DD4777">
              <w:rPr>
                <w:vertAlign w:val="superscript"/>
                <w:lang w:val="nl-NL"/>
              </w:rPr>
              <w:t>2</w:t>
            </w:r>
            <w:r w:rsidRPr="00DD4777">
              <w:rPr>
                <w:lang w:val="nl-NL"/>
              </w:rPr>
              <w:t xml:space="preserve"> = AN</w:t>
            </w:r>
            <w:r w:rsidRPr="00DD4777">
              <w:rPr>
                <w:vertAlign w:val="superscript"/>
                <w:lang w:val="nl-NL"/>
              </w:rPr>
              <w:t>2</w:t>
            </w:r>
            <w:r w:rsidRPr="00DD4777">
              <w:rPr>
                <w:lang w:val="nl-NL"/>
              </w:rPr>
              <w:t xml:space="preserve"> +AM</w:t>
            </w:r>
            <w:r w:rsidRPr="00DD4777">
              <w:rPr>
                <w:vertAlign w:val="superscript"/>
                <w:lang w:val="nl-NL"/>
              </w:rPr>
              <w:t>2</w:t>
            </w:r>
            <w:r w:rsidRPr="00DD4777">
              <w:rPr>
                <w:lang w:val="nl-NL"/>
              </w:rPr>
              <w:t xml:space="preserve"> để NM lớn nhất thì AN ; AM lớn nhất</w:t>
            </w:r>
          </w:p>
          <w:p w:rsidR="002C2C8A" w:rsidRPr="00DD4777" w:rsidRDefault="002C2C8A" w:rsidP="002C2C8A">
            <w:pPr>
              <w:ind w:left="300"/>
              <w:rPr>
                <w:lang w:val="nl-NL"/>
              </w:rPr>
            </w:pPr>
            <w:r w:rsidRPr="00DD4777">
              <w:rPr>
                <w:lang w:val="nl-NL"/>
              </w:rPr>
              <w:t>Mà AM; AN lớn nhât khi AM; AN lần lượt là đường kính của (B) và (C)</w:t>
            </w:r>
          </w:p>
          <w:p w:rsidR="002C2C8A" w:rsidRPr="00DD4777" w:rsidRDefault="002C2C8A" w:rsidP="002C2C8A">
            <w:pPr>
              <w:ind w:left="300"/>
              <w:rPr>
                <w:lang w:val="nl-NL"/>
              </w:rPr>
            </w:pPr>
            <w:r w:rsidRPr="00DD4777">
              <w:rPr>
                <w:lang w:val="nl-NL"/>
              </w:rPr>
              <w:t>Vậy khi AM; AN lần lượt là đường kính của (B) và (C) thì NM lớn nhất.</w:t>
            </w:r>
          </w:p>
          <w:p w:rsidR="002C2C8A" w:rsidRPr="00DD4777" w:rsidRDefault="002C2C8A" w:rsidP="002C2C8A">
            <w:pPr>
              <w:rPr>
                <w:lang w:val="nl-NL"/>
              </w:rPr>
            </w:pPr>
            <w:r w:rsidRPr="00DD4777">
              <w:rPr>
                <w:lang w:val="nl-NL"/>
              </w:rPr>
              <w:t xml:space="preserve">Câu 5 (1đ):  Giải Hệ PT </w:t>
            </w:r>
            <w:r w:rsidR="00D94404">
              <w:rPr>
                <w:position w:val="-36"/>
                <w:lang w:val="nl-NL"/>
              </w:rPr>
              <w:pict>
                <v:shape id="_x0000_i3574" type="#_x0000_t75" style="width:239.25pt;height:42pt">
                  <v:imagedata r:id="rId1336" o:title=""/>
                </v:shape>
              </w:pict>
            </w:r>
          </w:p>
          <w:p w:rsidR="002C2C8A" w:rsidRPr="00DD4777" w:rsidRDefault="002C2C8A" w:rsidP="002C2C8A">
            <w:pPr>
              <w:rPr>
                <w:lang w:val="nl-NL"/>
              </w:rPr>
            </w:pPr>
            <w:r w:rsidRPr="00DD4777">
              <w:rPr>
                <w:lang w:val="nl-NL"/>
              </w:rPr>
              <w:t>Hướng dẫn</w:t>
            </w:r>
          </w:p>
          <w:p w:rsidR="002C2C8A" w:rsidRPr="00DD4777" w:rsidRDefault="00D94404" w:rsidP="002C2C8A">
            <w:pPr>
              <w:rPr>
                <w:lang w:val="nl-NL"/>
              </w:rPr>
            </w:pPr>
            <w:r>
              <w:rPr>
                <w:position w:val="-10"/>
                <w:lang w:val="nl-NL"/>
              </w:rPr>
              <w:pict>
                <v:shape id="_x0000_i3575" type="#_x0000_t75" style="width:9pt;height:17.25pt">
                  <v:imagedata r:id="rId1344" o:title=""/>
                </v:shape>
              </w:pict>
            </w:r>
            <w:r>
              <w:rPr>
                <w:position w:val="-36"/>
                <w:lang w:val="nl-NL"/>
              </w:rPr>
              <w:pict>
                <v:shape id="_x0000_i3576" type="#_x0000_t75" style="width:239.25pt;height:42pt">
                  <v:imagedata r:id="rId1336" o:title=""/>
                </v:shape>
              </w:pict>
            </w:r>
          </w:p>
          <w:p w:rsidR="002C2C8A" w:rsidRPr="00DD4777" w:rsidRDefault="002C2C8A" w:rsidP="002C2C8A">
            <w:pPr>
              <w:rPr>
                <w:lang w:val="nl-NL"/>
              </w:rPr>
            </w:pPr>
            <w:r w:rsidRPr="00DD4777">
              <w:rPr>
                <w:lang w:val="nl-NL"/>
              </w:rPr>
              <w:sym w:font="Wingdings" w:char="F0F3"/>
            </w:r>
            <w:r w:rsidRPr="00DD4777">
              <w:rPr>
                <w:lang w:val="nl-NL"/>
              </w:rPr>
              <w:t xml:space="preserve"> </w:t>
            </w:r>
            <w:r w:rsidR="00D94404">
              <w:rPr>
                <w:position w:val="-36"/>
                <w:lang w:val="nl-NL"/>
              </w:rPr>
              <w:pict>
                <v:shape id="_x0000_i3577" type="#_x0000_t75" style="width:294.65pt;height:42pt">
                  <v:imagedata r:id="rId3252" o:title=""/>
                </v:shape>
              </w:pict>
            </w:r>
          </w:p>
          <w:p w:rsidR="002C2C8A" w:rsidRPr="00DD4777" w:rsidRDefault="002C2C8A" w:rsidP="002C2C8A">
            <w:pPr>
              <w:rPr>
                <w:lang w:val="nl-NL"/>
              </w:rPr>
            </w:pPr>
            <w:r w:rsidRPr="00DD4777">
              <w:rPr>
                <w:lang w:val="nl-NL"/>
              </w:rPr>
              <w:t xml:space="preserve">Từ (2) đặt x +2y = a ;  2x–y –1 = b  (a:b </w:t>
            </w:r>
            <w:r w:rsidR="00D94404">
              <w:rPr>
                <w:position w:val="-4"/>
                <w:lang w:val="nl-NL"/>
              </w:rPr>
              <w:pict>
                <v:shape id="_x0000_i3578" type="#_x0000_t75" style="width:9.75pt;height:12pt">
                  <v:imagedata r:id="rId1346" o:title=""/>
                </v:shape>
              </w:pict>
            </w:r>
            <w:r w:rsidRPr="00DD4777">
              <w:rPr>
                <w:lang w:val="nl-NL"/>
              </w:rPr>
              <w:t>0)</w:t>
            </w:r>
          </w:p>
          <w:p w:rsidR="002C2C8A" w:rsidRPr="00DD4777" w:rsidRDefault="002C2C8A" w:rsidP="002C2C8A">
            <w:pPr>
              <w:rPr>
                <w:lang w:val="nl-NL"/>
              </w:rPr>
            </w:pPr>
            <w:r w:rsidRPr="00DD4777">
              <w:rPr>
                <w:lang w:val="nl-NL"/>
              </w:rPr>
              <w:t>Ta có:  (2a-1)</w:t>
            </w:r>
            <w:r w:rsidR="00D94404">
              <w:rPr>
                <w:position w:val="-8"/>
                <w:lang w:val="nl-NL"/>
              </w:rPr>
              <w:pict>
                <v:shape id="_x0000_i3579" type="#_x0000_t75" style="width:18.75pt;height:18pt">
                  <v:imagedata r:id="rId1347" o:title=""/>
                </v:shape>
              </w:pict>
            </w:r>
            <w:r w:rsidRPr="00DD4777">
              <w:rPr>
                <w:lang w:val="nl-NL"/>
              </w:rPr>
              <w:t>=(2b –1)</w:t>
            </w:r>
            <w:r w:rsidR="00D94404">
              <w:rPr>
                <w:position w:val="-8"/>
                <w:lang w:val="nl-NL"/>
              </w:rPr>
              <w:pict>
                <v:shape id="_x0000_i3580" type="#_x0000_t75" style="width:18.75pt;height:18pt">
                  <v:imagedata r:id="rId1348" o:title=""/>
                </v:shape>
              </w:pict>
            </w:r>
            <w:r w:rsidRPr="00DD4777">
              <w:rPr>
                <w:lang w:val="nl-NL"/>
              </w:rPr>
              <w:t xml:space="preserve"> </w:t>
            </w:r>
            <w:r w:rsidRPr="00DD4777">
              <w:rPr>
                <w:lang w:val="nl-NL"/>
              </w:rPr>
              <w:sym w:font="Wingdings" w:char="F0F3"/>
            </w:r>
            <w:r w:rsidRPr="00DD4777">
              <w:rPr>
                <w:lang w:val="nl-NL"/>
              </w:rPr>
              <w:t xml:space="preserve"> (</w:t>
            </w:r>
            <w:r w:rsidR="00D94404">
              <w:rPr>
                <w:position w:val="-8"/>
                <w:lang w:val="nl-NL"/>
              </w:rPr>
              <w:pict>
                <v:shape id="_x0000_i3581" type="#_x0000_t75" style="width:45pt;height:18pt">
                  <v:imagedata r:id="rId1349" o:title=""/>
                </v:shape>
              </w:pict>
            </w:r>
            <w:r w:rsidRPr="00DD4777">
              <w:rPr>
                <w:lang w:val="nl-NL"/>
              </w:rPr>
              <w:t>)(2</w:t>
            </w:r>
            <w:r w:rsidR="00D94404">
              <w:rPr>
                <w:position w:val="-10"/>
                <w:lang w:val="nl-NL"/>
              </w:rPr>
              <w:pict>
                <v:shape id="_x0000_i3582" type="#_x0000_t75" style="width:44.25pt;height:18.75pt">
                  <v:imagedata r:id="rId1350" o:title=""/>
                </v:shape>
              </w:pict>
            </w:r>
            <w:r w:rsidRPr="00DD4777">
              <w:rPr>
                <w:lang w:val="nl-NL"/>
              </w:rPr>
              <w:t xml:space="preserve">= 0 </w:t>
            </w:r>
            <w:r w:rsidRPr="00DD4777">
              <w:rPr>
                <w:lang w:val="nl-NL"/>
              </w:rPr>
              <w:sym w:font="Wingdings" w:char="F0F3"/>
            </w:r>
            <w:r w:rsidRPr="00DD4777">
              <w:rPr>
                <w:lang w:val="nl-NL"/>
              </w:rPr>
              <w:t xml:space="preserve"> a = b</w:t>
            </w:r>
          </w:p>
          <w:p w:rsidR="002C2C8A" w:rsidRPr="00DD4777" w:rsidRDefault="002C2C8A" w:rsidP="002C2C8A">
            <w:pPr>
              <w:rPr>
                <w:lang w:val="nl-NL"/>
              </w:rPr>
            </w:pPr>
            <w:r w:rsidRPr="00DD4777">
              <w:rPr>
                <w:lang w:val="nl-NL"/>
              </w:rPr>
              <w:t xml:space="preserve">                                            </w:t>
            </w:r>
            <w:r w:rsidRPr="00DD4777">
              <w:rPr>
                <w:lang w:val="nl-NL"/>
              </w:rPr>
              <w:sym w:font="Wingdings" w:char="F0F3"/>
            </w:r>
            <w:r w:rsidRPr="00DD4777">
              <w:rPr>
                <w:lang w:val="nl-NL"/>
              </w:rPr>
              <w:t xml:space="preserve"> x = 3y + 1 thay vào (1) ta được</w:t>
            </w:r>
          </w:p>
          <w:p w:rsidR="002C2C8A" w:rsidRPr="00DD4777" w:rsidRDefault="002C2C8A" w:rsidP="002C2C8A">
            <w:pPr>
              <w:rPr>
                <w:lang w:val="nl-NL"/>
              </w:rPr>
            </w:pPr>
            <w:r w:rsidRPr="00DD4777">
              <w:rPr>
                <w:lang w:val="nl-NL"/>
              </w:rPr>
              <w:t>2y</w:t>
            </w:r>
            <w:r w:rsidRPr="00DD4777">
              <w:rPr>
                <w:vertAlign w:val="superscript"/>
                <w:lang w:val="nl-NL"/>
              </w:rPr>
              <w:t>2</w:t>
            </w:r>
            <w:r w:rsidRPr="00DD4777">
              <w:rPr>
                <w:lang w:val="nl-NL"/>
              </w:rPr>
              <w:t xml:space="preserve"> – y – 1= 0 =&gt; y</w:t>
            </w:r>
            <w:r w:rsidRPr="00DD4777">
              <w:rPr>
                <w:vertAlign w:val="subscript"/>
                <w:lang w:val="nl-NL"/>
              </w:rPr>
              <w:t>1</w:t>
            </w:r>
            <w:r w:rsidRPr="00DD4777">
              <w:rPr>
                <w:lang w:val="nl-NL"/>
              </w:rPr>
              <w:t xml:space="preserve"> = 1 ; y</w:t>
            </w:r>
            <w:r w:rsidRPr="00DD4777">
              <w:rPr>
                <w:vertAlign w:val="subscript"/>
                <w:lang w:val="nl-NL"/>
              </w:rPr>
              <w:t>2</w:t>
            </w:r>
            <w:r w:rsidRPr="00DD4777">
              <w:rPr>
                <w:lang w:val="nl-NL"/>
              </w:rPr>
              <w:t xml:space="preserve"> = –1/2</w:t>
            </w:r>
          </w:p>
          <w:p w:rsidR="002C2C8A" w:rsidRPr="00DD4777" w:rsidRDefault="002C2C8A" w:rsidP="002C2C8A">
            <w:pPr>
              <w:rPr>
                <w:lang w:val="nl-NL"/>
              </w:rPr>
            </w:pPr>
            <w:r w:rsidRPr="00DD4777">
              <w:rPr>
                <w:lang w:val="nl-NL"/>
              </w:rPr>
              <w:t xml:space="preserve">                       =&gt; x</w:t>
            </w:r>
            <w:r w:rsidRPr="00DD4777">
              <w:rPr>
                <w:vertAlign w:val="subscript"/>
                <w:lang w:val="nl-NL"/>
              </w:rPr>
              <w:t>1</w:t>
            </w:r>
            <w:r w:rsidRPr="00DD4777">
              <w:rPr>
                <w:lang w:val="nl-NL"/>
              </w:rPr>
              <w:t xml:space="preserve"> = 4 ; x</w:t>
            </w:r>
            <w:r w:rsidRPr="00DD4777">
              <w:rPr>
                <w:vertAlign w:val="subscript"/>
                <w:lang w:val="nl-NL"/>
              </w:rPr>
              <w:t>2</w:t>
            </w:r>
            <w:r w:rsidRPr="00DD4777">
              <w:rPr>
                <w:lang w:val="nl-NL"/>
              </w:rPr>
              <w:t xml:space="preserve"> = –1/2</w:t>
            </w:r>
          </w:p>
          <w:p w:rsidR="002C2C8A" w:rsidRPr="00DD4777" w:rsidRDefault="002C2C8A" w:rsidP="002C2C8A">
            <w:pPr>
              <w:rPr>
                <w:lang w:val="nl-NL"/>
              </w:rPr>
            </w:pPr>
            <w:r w:rsidRPr="00DD4777">
              <w:rPr>
                <w:lang w:val="nl-NL"/>
              </w:rPr>
              <w:t>Thấy x</w:t>
            </w:r>
            <w:r w:rsidRPr="00DD4777">
              <w:rPr>
                <w:vertAlign w:val="subscript"/>
                <w:lang w:val="nl-NL"/>
              </w:rPr>
              <w:t>2</w:t>
            </w:r>
            <w:r w:rsidRPr="00DD4777">
              <w:rPr>
                <w:lang w:val="nl-NL"/>
              </w:rPr>
              <w:t xml:space="preserve"> + 2y</w:t>
            </w:r>
            <w:r w:rsidRPr="00DD4777">
              <w:rPr>
                <w:vertAlign w:val="subscript"/>
                <w:lang w:val="nl-NL"/>
              </w:rPr>
              <w:t>2</w:t>
            </w:r>
            <w:r w:rsidRPr="00DD4777">
              <w:rPr>
                <w:lang w:val="nl-NL"/>
              </w:rPr>
              <w:t xml:space="preserve"> = –1 &lt; 0 (loại)</w:t>
            </w:r>
          </w:p>
          <w:p w:rsidR="002C2C8A" w:rsidRPr="00DD4777" w:rsidRDefault="002C2C8A" w:rsidP="002C2C8A">
            <w:pPr>
              <w:rPr>
                <w:lang w:val="nl-NL"/>
              </w:rPr>
            </w:pPr>
            <w:r w:rsidRPr="00DD4777">
              <w:rPr>
                <w:lang w:val="nl-NL"/>
              </w:rPr>
              <w:t xml:space="preserve">Vậy hệ có nghiệm (x; y) = (4 ; 1)    </w:t>
            </w:r>
          </w:p>
          <w:p w:rsidR="002C2C8A" w:rsidRPr="00596F13" w:rsidRDefault="002C2C8A"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DD66AE" w:rsidP="00596F13">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t>ĐỀ 043</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384"/>
              <w:gridCol w:w="7359"/>
            </w:tblGrid>
            <w:tr w:rsidR="002C2C8A" w:rsidTr="008B0EE4">
              <w:trPr>
                <w:trHeight w:val="1620"/>
              </w:trPr>
              <w:tc>
                <w:tcPr>
                  <w:tcW w:w="3384" w:type="dxa"/>
                </w:tcPr>
                <w:p w:rsidR="002C2C8A" w:rsidRPr="00F06A00" w:rsidRDefault="002C2C8A" w:rsidP="008B0EE4">
                  <w:pPr>
                    <w:jc w:val="center"/>
                    <w:rPr>
                      <w:rFonts w:ascii=".VnTimeH" w:hAnsi=".VnTimeH"/>
                      <w:sz w:val="24"/>
                      <w:szCs w:val="24"/>
                    </w:rPr>
                  </w:pPr>
                  <w:r w:rsidRPr="00F06A00">
                    <w:rPr>
                      <w:rFonts w:ascii=".VnTimeH" w:hAnsi=".VnTimeH"/>
                      <w:sz w:val="24"/>
                      <w:szCs w:val="24"/>
                    </w:rPr>
                    <w:t>së GD&amp;§T B¾C GIANG</w:t>
                  </w:r>
                </w:p>
                <w:p w:rsidR="002C2C8A" w:rsidRPr="00AF1BFF" w:rsidRDefault="002C2C8A" w:rsidP="008B0EE4">
                  <w:pPr>
                    <w:jc w:val="center"/>
                    <w:rPr>
                      <w:rFonts w:ascii=".VnTimeH" w:hAnsi=".VnTimeH"/>
                      <w:b/>
                      <w:i/>
                      <w:sz w:val="24"/>
                      <w:szCs w:val="24"/>
                    </w:rPr>
                  </w:pPr>
                </w:p>
                <w:p w:rsidR="002C2C8A" w:rsidRDefault="002C2C8A" w:rsidP="008B0EE4">
                  <w:pPr>
                    <w:jc w:val="center"/>
                    <w:rPr>
                      <w:rFonts w:ascii=".VnTimeH" w:hAnsi=".VnTimeH"/>
                      <w:b/>
                      <w:i/>
                    </w:rPr>
                  </w:pPr>
                </w:p>
                <w:p w:rsidR="002C2C8A" w:rsidRPr="005B2A87" w:rsidRDefault="002C2C8A" w:rsidP="008B0EE4">
                  <w:pPr>
                    <w:jc w:val="center"/>
                    <w:rPr>
                      <w:rFonts w:ascii=".VnAristote" w:hAnsi=".VnAristote"/>
                      <w:sz w:val="36"/>
                      <w:szCs w:val="36"/>
                    </w:rPr>
                  </w:pPr>
                  <w:r w:rsidRPr="00D46942">
                    <w:rPr>
                      <w:rFonts w:ascii=".VnTimeH" w:hAnsi=".VnTimeH"/>
                      <w:b/>
                      <w:i/>
                    </w:rPr>
                    <w:t xml:space="preserve">§Ò </w:t>
                  </w:r>
                  <w:r>
                    <w:rPr>
                      <w:rFonts w:ascii=".VnTimeH" w:hAnsi=".VnTimeH"/>
                      <w:b/>
                      <w:i/>
                    </w:rPr>
                    <w:t>chÝnh thøc</w:t>
                  </w:r>
                </w:p>
              </w:tc>
              <w:tc>
                <w:tcPr>
                  <w:tcW w:w="7359" w:type="dxa"/>
                </w:tcPr>
                <w:p w:rsidR="002C2C8A" w:rsidRPr="00F06A00" w:rsidRDefault="002C2C8A" w:rsidP="008B0EE4">
                  <w:pPr>
                    <w:rPr>
                      <w:sz w:val="24"/>
                      <w:szCs w:val="24"/>
                    </w:rPr>
                  </w:pPr>
                  <w:r w:rsidRPr="00F06A00">
                    <w:rPr>
                      <w:rFonts w:ascii=".VnTimeH" w:hAnsi=".VnTimeH"/>
                      <w:sz w:val="24"/>
                      <w:szCs w:val="24"/>
                    </w:rPr>
                    <w:t>§Ò thi tuyÓn sinh líp 10 thpt chuyªn b¾c giang</w:t>
                  </w:r>
                </w:p>
                <w:p w:rsidR="002C2C8A" w:rsidRPr="00F06A00" w:rsidRDefault="002C2C8A" w:rsidP="008B0EE4">
                  <w:pPr>
                    <w:jc w:val="center"/>
                    <w:rPr>
                      <w:rFonts w:ascii=".VnTimeH" w:hAnsi=".VnTimeH"/>
                      <w:sz w:val="24"/>
                      <w:szCs w:val="24"/>
                    </w:rPr>
                  </w:pPr>
                  <w:r>
                    <w:rPr>
                      <w:rFonts w:ascii=".VnTimeH" w:hAnsi=".VnTimeH"/>
                      <w:sz w:val="24"/>
                      <w:szCs w:val="24"/>
                    </w:rPr>
                    <w:t>n¨m häc: 2013 - 2014</w:t>
                  </w:r>
                </w:p>
                <w:p w:rsidR="002C2C8A" w:rsidRPr="002B671B" w:rsidRDefault="002C2C8A" w:rsidP="008B0EE4">
                  <w:pPr>
                    <w:jc w:val="center"/>
                    <w:rPr>
                      <w:rFonts w:ascii=".VnTimeH" w:hAnsi=".VnTimeH"/>
                      <w:sz w:val="26"/>
                      <w:szCs w:val="26"/>
                    </w:rPr>
                  </w:pPr>
                  <w:r w:rsidRPr="002B671B">
                    <w:rPr>
                      <w:rFonts w:ascii=".VnTimeH" w:hAnsi=".VnTimeH"/>
                      <w:b/>
                      <w:sz w:val="26"/>
                      <w:szCs w:val="26"/>
                    </w:rPr>
                    <w:t>m«n thi: TO¸N</w:t>
                  </w:r>
                </w:p>
                <w:p w:rsidR="002C2C8A" w:rsidRDefault="002C2C8A" w:rsidP="008B0EE4">
                  <w:pPr>
                    <w:jc w:val="center"/>
                  </w:pPr>
                  <w:r>
                    <w:t>Ngµy thi: 02.7.2013</w:t>
                  </w:r>
                </w:p>
                <w:p w:rsidR="002C2C8A" w:rsidRPr="00B3635A" w:rsidRDefault="002C2C8A" w:rsidP="008B0EE4">
                  <w:pPr>
                    <w:jc w:val="center"/>
                    <w:rPr>
                      <w:rFonts w:ascii=".VnAristote" w:hAnsi=".VnAristote"/>
                      <w:b/>
                      <w:sz w:val="32"/>
                      <w:szCs w:val="32"/>
                      <w:u w:val="single"/>
                    </w:rPr>
                  </w:pPr>
                  <w:r w:rsidRPr="00062BAA">
                    <w:rPr>
                      <w:rFonts w:ascii=".VnAristote" w:hAnsi=".VnAristote"/>
                      <w:b/>
                      <w:sz w:val="32"/>
                      <w:szCs w:val="32"/>
                      <w:u w:val="single"/>
                    </w:rPr>
                    <w:t>Thêi gian lµm bµi: 150 phót.</w:t>
                  </w:r>
                </w:p>
              </w:tc>
            </w:tr>
          </w:tbl>
          <w:p w:rsidR="002C2C8A" w:rsidRDefault="002C2C8A" w:rsidP="002C2C8A">
            <w:pPr>
              <w:rPr>
                <w:rFonts w:ascii="Helvetica" w:hAnsi="Helvetica" w:cs="Helvetica"/>
                <w:color w:val="5A5A5A"/>
                <w:sz w:val="18"/>
                <w:szCs w:val="18"/>
              </w:rPr>
            </w:pPr>
          </w:p>
          <w:p w:rsidR="002C2C8A" w:rsidRDefault="002C2C8A" w:rsidP="002C2C8A">
            <w:pPr>
              <w:rPr>
                <w:rFonts w:ascii="Helvetica" w:hAnsi="Helvetica" w:cs="Helvetica"/>
                <w:color w:val="5A5A5A"/>
                <w:sz w:val="18"/>
                <w:szCs w:val="18"/>
              </w:rPr>
            </w:pPr>
          </w:p>
          <w:p w:rsidR="002C2C8A" w:rsidRDefault="002C2C8A" w:rsidP="002C2C8A">
            <w:r>
              <w:rPr>
                <w:noProof/>
                <w:lang w:val="en-US"/>
              </w:rPr>
              <w:drawing>
                <wp:inline distT="0" distB="0" distL="0" distR="0" wp14:anchorId="4B7FA776" wp14:editId="7B483580">
                  <wp:extent cx="5715000" cy="2867025"/>
                  <wp:effectExtent l="0" t="0" r="0" b="9525"/>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3"/>
                          <pic:cNvPicPr>
                            <a:picLocks noChangeAspect="1" noChangeArrowheads="1"/>
                          </pic:cNvPicPr>
                        </pic:nvPicPr>
                        <pic:blipFill>
                          <a:blip r:embed="rId3253">
                            <a:extLst>
                              <a:ext uri="{28A0092B-C50C-407E-A947-70E740481C1C}">
                                <a14:useLocalDpi xmlns:a14="http://schemas.microsoft.com/office/drawing/2010/main" val="0"/>
                              </a:ext>
                            </a:extLst>
                          </a:blip>
                          <a:srcRect/>
                          <a:stretch>
                            <a:fillRect/>
                          </a:stretch>
                        </pic:blipFill>
                        <pic:spPr bwMode="auto">
                          <a:xfrm>
                            <a:off x="0" y="0"/>
                            <a:ext cx="5715000" cy="2867025"/>
                          </a:xfrm>
                          <a:prstGeom prst="rect">
                            <a:avLst/>
                          </a:prstGeom>
                          <a:noFill/>
                          <a:ln>
                            <a:noFill/>
                          </a:ln>
                        </pic:spPr>
                      </pic:pic>
                    </a:graphicData>
                  </a:graphic>
                </wp:inline>
              </w:drawing>
            </w:r>
          </w:p>
          <w:p w:rsidR="002C2C8A" w:rsidRDefault="002C2C8A" w:rsidP="002C2C8A"/>
          <w:p w:rsidR="002C2C8A" w:rsidRDefault="002C2C8A" w:rsidP="002C2C8A">
            <w:r>
              <w:rPr>
                <w:noProof/>
                <w:lang w:val="en-US"/>
              </w:rPr>
              <w:drawing>
                <wp:inline distT="0" distB="0" distL="0" distR="0" wp14:anchorId="1C397553" wp14:editId="6356B45C">
                  <wp:extent cx="6734175" cy="4486275"/>
                  <wp:effectExtent l="0" t="0" r="9525" b="9525"/>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4"/>
                          <pic:cNvPicPr>
                            <a:picLocks noChangeAspect="1" noChangeArrowheads="1"/>
                          </pic:cNvPicPr>
                        </pic:nvPicPr>
                        <pic:blipFill>
                          <a:blip r:embed="rId3254">
                            <a:extLst>
                              <a:ext uri="{28A0092B-C50C-407E-A947-70E740481C1C}">
                                <a14:useLocalDpi xmlns:a14="http://schemas.microsoft.com/office/drawing/2010/main" val="0"/>
                              </a:ext>
                            </a:extLst>
                          </a:blip>
                          <a:srcRect/>
                          <a:stretch>
                            <a:fillRect/>
                          </a:stretch>
                        </pic:blipFill>
                        <pic:spPr bwMode="auto">
                          <a:xfrm>
                            <a:off x="0" y="0"/>
                            <a:ext cx="6734175" cy="4486275"/>
                          </a:xfrm>
                          <a:prstGeom prst="rect">
                            <a:avLst/>
                          </a:prstGeom>
                          <a:noFill/>
                          <a:ln>
                            <a:noFill/>
                          </a:ln>
                        </pic:spPr>
                      </pic:pic>
                    </a:graphicData>
                  </a:graphic>
                </wp:inline>
              </w:drawing>
            </w:r>
          </w:p>
          <w:p w:rsidR="002C2C8A" w:rsidRDefault="002C2C8A" w:rsidP="002C2C8A"/>
          <w:p w:rsidR="002C2C8A" w:rsidRDefault="002C2C8A" w:rsidP="002C2C8A"/>
          <w:p w:rsidR="002C2C8A" w:rsidRDefault="002C2C8A" w:rsidP="002C2C8A">
            <w:r>
              <w:t>HD:</w:t>
            </w:r>
          </w:p>
          <w:p w:rsidR="002C2C8A" w:rsidRDefault="002C2C8A" w:rsidP="002C2C8A"/>
          <w:p w:rsidR="002C2C8A" w:rsidRDefault="002C2C8A" w:rsidP="002C2C8A"/>
          <w:p w:rsidR="002C2C8A" w:rsidRDefault="002C2C8A" w:rsidP="002C2C8A">
            <w:r>
              <w:rPr>
                <w:noProof/>
                <w:lang w:val="en-US"/>
              </w:rPr>
              <w:drawing>
                <wp:inline distT="0" distB="0" distL="0" distR="0" wp14:anchorId="10522B01" wp14:editId="3B488953">
                  <wp:extent cx="6534150" cy="5400675"/>
                  <wp:effectExtent l="0" t="0" r="0" b="9525"/>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5"/>
                          <pic:cNvPicPr>
                            <a:picLocks noChangeAspect="1" noChangeArrowheads="1"/>
                          </pic:cNvPicPr>
                        </pic:nvPicPr>
                        <pic:blipFill>
                          <a:blip r:embed="rId3255">
                            <a:extLst>
                              <a:ext uri="{28A0092B-C50C-407E-A947-70E740481C1C}">
                                <a14:useLocalDpi xmlns:a14="http://schemas.microsoft.com/office/drawing/2010/main" val="0"/>
                              </a:ext>
                            </a:extLst>
                          </a:blip>
                          <a:srcRect/>
                          <a:stretch>
                            <a:fillRect/>
                          </a:stretch>
                        </pic:blipFill>
                        <pic:spPr bwMode="auto">
                          <a:xfrm>
                            <a:off x="0" y="0"/>
                            <a:ext cx="6534150" cy="5400675"/>
                          </a:xfrm>
                          <a:prstGeom prst="rect">
                            <a:avLst/>
                          </a:prstGeom>
                          <a:noFill/>
                          <a:ln>
                            <a:noFill/>
                          </a:ln>
                        </pic:spPr>
                      </pic:pic>
                    </a:graphicData>
                  </a:graphic>
                </wp:inline>
              </w:drawing>
            </w:r>
          </w:p>
          <w:p w:rsidR="002C2C8A" w:rsidRDefault="002C2C8A" w:rsidP="002C2C8A">
            <w:r>
              <w:rPr>
                <w:noProof/>
                <w:lang w:val="en-US"/>
              </w:rPr>
              <w:drawing>
                <wp:inline distT="0" distB="0" distL="0" distR="0" wp14:anchorId="68C90553" wp14:editId="02DE28A2">
                  <wp:extent cx="5895975" cy="1943100"/>
                  <wp:effectExtent l="0" t="0" r="9525"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6"/>
                          <pic:cNvPicPr>
                            <a:picLocks noChangeAspect="1" noChangeArrowheads="1"/>
                          </pic:cNvPicPr>
                        </pic:nvPicPr>
                        <pic:blipFill>
                          <a:blip r:embed="rId3256">
                            <a:extLst>
                              <a:ext uri="{28A0092B-C50C-407E-A947-70E740481C1C}">
                                <a14:useLocalDpi xmlns:a14="http://schemas.microsoft.com/office/drawing/2010/main" val="0"/>
                              </a:ext>
                            </a:extLst>
                          </a:blip>
                          <a:srcRect/>
                          <a:stretch>
                            <a:fillRect/>
                          </a:stretch>
                        </pic:blipFill>
                        <pic:spPr bwMode="auto">
                          <a:xfrm>
                            <a:off x="0" y="0"/>
                            <a:ext cx="5895975" cy="1943100"/>
                          </a:xfrm>
                          <a:prstGeom prst="rect">
                            <a:avLst/>
                          </a:prstGeom>
                          <a:noFill/>
                          <a:ln>
                            <a:noFill/>
                          </a:ln>
                        </pic:spPr>
                      </pic:pic>
                    </a:graphicData>
                  </a:graphic>
                </wp:inline>
              </w:drawing>
            </w:r>
          </w:p>
          <w:p w:rsidR="002C2C8A" w:rsidRDefault="002C2C8A" w:rsidP="002C2C8A">
            <w:r>
              <w:rPr>
                <w:noProof/>
                <w:lang w:val="en-US"/>
              </w:rPr>
              <w:drawing>
                <wp:inline distT="0" distB="0" distL="0" distR="0" wp14:anchorId="1FC97C69" wp14:editId="0FB68C69">
                  <wp:extent cx="6134100" cy="2733675"/>
                  <wp:effectExtent l="0" t="0" r="0" b="9525"/>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7"/>
                          <pic:cNvPicPr>
                            <a:picLocks noChangeAspect="1" noChangeArrowheads="1"/>
                          </pic:cNvPicPr>
                        </pic:nvPicPr>
                        <pic:blipFill>
                          <a:blip r:embed="rId3257">
                            <a:extLst>
                              <a:ext uri="{28A0092B-C50C-407E-A947-70E740481C1C}">
                                <a14:useLocalDpi xmlns:a14="http://schemas.microsoft.com/office/drawing/2010/main" val="0"/>
                              </a:ext>
                            </a:extLst>
                          </a:blip>
                          <a:srcRect/>
                          <a:stretch>
                            <a:fillRect/>
                          </a:stretch>
                        </pic:blipFill>
                        <pic:spPr bwMode="auto">
                          <a:xfrm>
                            <a:off x="0" y="0"/>
                            <a:ext cx="6134100" cy="2733675"/>
                          </a:xfrm>
                          <a:prstGeom prst="rect">
                            <a:avLst/>
                          </a:prstGeom>
                          <a:noFill/>
                          <a:ln>
                            <a:noFill/>
                          </a:ln>
                        </pic:spPr>
                      </pic:pic>
                    </a:graphicData>
                  </a:graphic>
                </wp:inline>
              </w:drawing>
            </w:r>
          </w:p>
          <w:p w:rsidR="002C2C8A" w:rsidRDefault="002C2C8A" w:rsidP="002C2C8A">
            <w:r>
              <w:rPr>
                <w:noProof/>
                <w:lang w:val="en-US"/>
              </w:rPr>
              <w:drawing>
                <wp:inline distT="0" distB="0" distL="0" distR="0" wp14:anchorId="69354E77" wp14:editId="3D101F85">
                  <wp:extent cx="5505450" cy="53149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8"/>
                          <pic:cNvPicPr>
                            <a:picLocks noChangeAspect="1" noChangeArrowheads="1"/>
                          </pic:cNvPicPr>
                        </pic:nvPicPr>
                        <pic:blipFill>
                          <a:blip r:embed="rId3258">
                            <a:extLst>
                              <a:ext uri="{28A0092B-C50C-407E-A947-70E740481C1C}">
                                <a14:useLocalDpi xmlns:a14="http://schemas.microsoft.com/office/drawing/2010/main" val="0"/>
                              </a:ext>
                            </a:extLst>
                          </a:blip>
                          <a:srcRect/>
                          <a:stretch>
                            <a:fillRect/>
                          </a:stretch>
                        </pic:blipFill>
                        <pic:spPr bwMode="auto">
                          <a:xfrm>
                            <a:off x="0" y="0"/>
                            <a:ext cx="5505450" cy="5314950"/>
                          </a:xfrm>
                          <a:prstGeom prst="rect">
                            <a:avLst/>
                          </a:prstGeom>
                          <a:noFill/>
                          <a:ln>
                            <a:noFill/>
                          </a:ln>
                        </pic:spPr>
                      </pic:pic>
                    </a:graphicData>
                  </a:graphic>
                </wp:inline>
              </w:drawing>
            </w:r>
          </w:p>
          <w:p w:rsidR="002C2C8A" w:rsidRDefault="002C2C8A" w:rsidP="002C2C8A">
            <w:r>
              <w:rPr>
                <w:noProof/>
                <w:lang w:val="en-US"/>
              </w:rPr>
              <w:drawing>
                <wp:inline distT="0" distB="0" distL="0" distR="0" wp14:anchorId="2E96078F" wp14:editId="4CACD569">
                  <wp:extent cx="828675" cy="209550"/>
                  <wp:effectExtent l="0" t="0" r="9525"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9"/>
                          <pic:cNvPicPr>
                            <a:picLocks noChangeAspect="1" noChangeArrowheads="1"/>
                          </pic:cNvPicPr>
                        </pic:nvPicPr>
                        <pic:blipFill>
                          <a:blip r:embed="rId3259">
                            <a:extLst>
                              <a:ext uri="{28A0092B-C50C-407E-A947-70E740481C1C}">
                                <a14:useLocalDpi xmlns:a14="http://schemas.microsoft.com/office/drawing/2010/main" val="0"/>
                              </a:ext>
                            </a:extLst>
                          </a:blip>
                          <a:srcRect/>
                          <a:stretch>
                            <a:fillRect/>
                          </a:stretch>
                        </pic:blipFill>
                        <pic:spPr bwMode="auto">
                          <a:xfrm>
                            <a:off x="0" y="0"/>
                            <a:ext cx="828675" cy="209550"/>
                          </a:xfrm>
                          <a:prstGeom prst="rect">
                            <a:avLst/>
                          </a:prstGeom>
                          <a:noFill/>
                          <a:ln>
                            <a:noFill/>
                          </a:ln>
                        </pic:spPr>
                      </pic:pic>
                    </a:graphicData>
                  </a:graphic>
                </wp:inline>
              </w:drawing>
            </w:r>
          </w:p>
          <w:p w:rsidR="002C2C8A" w:rsidRDefault="002C2C8A" w:rsidP="002C2C8A">
            <w:r>
              <w:t>2.</w:t>
            </w:r>
          </w:p>
          <w:p w:rsidR="002C2C8A" w:rsidRDefault="002C2C8A" w:rsidP="002C2C8A">
            <w:r>
              <w:rPr>
                <w:noProof/>
                <w:lang w:val="en-US"/>
              </w:rPr>
              <w:drawing>
                <wp:inline distT="0" distB="0" distL="0" distR="0" wp14:anchorId="1D83FC88" wp14:editId="6B7BA9A5">
                  <wp:extent cx="6534150" cy="1781175"/>
                  <wp:effectExtent l="0" t="0" r="0" b="9525"/>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0"/>
                          <pic:cNvPicPr>
                            <a:picLocks noChangeAspect="1" noChangeArrowheads="1"/>
                          </pic:cNvPicPr>
                        </pic:nvPicPr>
                        <pic:blipFill>
                          <a:blip r:embed="rId3260">
                            <a:extLst>
                              <a:ext uri="{28A0092B-C50C-407E-A947-70E740481C1C}">
                                <a14:useLocalDpi xmlns:a14="http://schemas.microsoft.com/office/drawing/2010/main" val="0"/>
                              </a:ext>
                            </a:extLst>
                          </a:blip>
                          <a:srcRect/>
                          <a:stretch>
                            <a:fillRect/>
                          </a:stretch>
                        </pic:blipFill>
                        <pic:spPr bwMode="auto">
                          <a:xfrm>
                            <a:off x="0" y="0"/>
                            <a:ext cx="6534150" cy="1781175"/>
                          </a:xfrm>
                          <a:prstGeom prst="rect">
                            <a:avLst/>
                          </a:prstGeom>
                          <a:noFill/>
                          <a:ln>
                            <a:noFill/>
                          </a:ln>
                        </pic:spPr>
                      </pic:pic>
                    </a:graphicData>
                  </a:graphic>
                </wp:inline>
              </w:drawing>
            </w:r>
          </w:p>
          <w:p w:rsidR="002C2C8A" w:rsidRPr="0045073A" w:rsidRDefault="002C2C8A" w:rsidP="002C2C8A">
            <w:r>
              <w:rPr>
                <w:noProof/>
                <w:lang w:val="en-US"/>
              </w:rPr>
              <w:drawing>
                <wp:inline distT="0" distB="0" distL="0" distR="0" wp14:anchorId="022820A5" wp14:editId="58791D9A">
                  <wp:extent cx="5857875" cy="2305050"/>
                  <wp:effectExtent l="0" t="0" r="9525"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1"/>
                          <pic:cNvPicPr>
                            <a:picLocks noChangeAspect="1" noChangeArrowheads="1"/>
                          </pic:cNvPicPr>
                        </pic:nvPicPr>
                        <pic:blipFill>
                          <a:blip r:embed="rId3261">
                            <a:extLst>
                              <a:ext uri="{28A0092B-C50C-407E-A947-70E740481C1C}">
                                <a14:useLocalDpi xmlns:a14="http://schemas.microsoft.com/office/drawing/2010/main" val="0"/>
                              </a:ext>
                            </a:extLst>
                          </a:blip>
                          <a:srcRect/>
                          <a:stretch>
                            <a:fillRect/>
                          </a:stretch>
                        </pic:blipFill>
                        <pic:spPr bwMode="auto">
                          <a:xfrm>
                            <a:off x="0" y="0"/>
                            <a:ext cx="5857875" cy="2305050"/>
                          </a:xfrm>
                          <a:prstGeom prst="rect">
                            <a:avLst/>
                          </a:prstGeom>
                          <a:noFill/>
                          <a:ln>
                            <a:noFill/>
                          </a:ln>
                        </pic:spPr>
                      </pic:pic>
                    </a:graphicData>
                  </a:graphic>
                </wp:inline>
              </w:drawing>
            </w:r>
          </w:p>
          <w:p w:rsidR="002C2C8A" w:rsidRDefault="002C2C8A" w:rsidP="002C2C8A"/>
          <w:p w:rsidR="002C2C8A" w:rsidRPr="00596F13" w:rsidRDefault="002C2C8A" w:rsidP="00596F13">
            <w:pPr>
              <w:ind w:hanging="519"/>
              <w:jc w:val="center"/>
              <w:rPr>
                <w:rFonts w:ascii="Times New Roman" w:eastAsia="Times New Roman" w:hAnsi="Times New Roman" w:cs="Times New Roman"/>
                <w:b/>
                <w:color w:val="FF0000"/>
                <w:sz w:val="28"/>
                <w:szCs w:val="28"/>
                <w:lang w:val="en-US"/>
              </w:rPr>
            </w:pPr>
            <w:r>
              <w:rPr>
                <w:noProof/>
                <w:lang w:val="en-US"/>
              </w:rPr>
              <w:drawing>
                <wp:inline distT="0" distB="0" distL="0" distR="0" wp14:anchorId="3971779D" wp14:editId="51068445">
                  <wp:extent cx="6019800" cy="2524125"/>
                  <wp:effectExtent l="0" t="0" r="0" b="9525"/>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2"/>
                          <pic:cNvPicPr>
                            <a:picLocks noChangeAspect="1" noChangeArrowheads="1"/>
                          </pic:cNvPicPr>
                        </pic:nvPicPr>
                        <pic:blipFill>
                          <a:blip r:embed="rId3262">
                            <a:extLst>
                              <a:ext uri="{28A0092B-C50C-407E-A947-70E740481C1C}">
                                <a14:useLocalDpi xmlns:a14="http://schemas.microsoft.com/office/drawing/2010/main" val="0"/>
                              </a:ext>
                            </a:extLst>
                          </a:blip>
                          <a:srcRect/>
                          <a:stretch>
                            <a:fillRect/>
                          </a:stretch>
                        </pic:blipFill>
                        <pic:spPr bwMode="auto">
                          <a:xfrm>
                            <a:off x="0" y="0"/>
                            <a:ext cx="6019800" cy="2524125"/>
                          </a:xfrm>
                          <a:prstGeom prst="rect">
                            <a:avLst/>
                          </a:prstGeom>
                          <a:noFill/>
                          <a:ln>
                            <a:noFill/>
                          </a:ln>
                        </pic:spPr>
                      </pic:pic>
                    </a:graphicData>
                  </a:graphic>
                </wp:inline>
              </w:drawing>
            </w: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DD66AE" w:rsidP="00596F13">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t>ĐỀ 044</w:t>
            </w:r>
          </w:p>
          <w:tbl>
            <w:tblPr>
              <w:tblStyle w:val="TableGrid"/>
              <w:tblW w:w="1107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080"/>
              <w:gridCol w:w="6998"/>
            </w:tblGrid>
            <w:tr w:rsidR="002C2C8A" w:rsidRPr="00132718" w:rsidTr="008B0EE4">
              <w:trPr>
                <w:jc w:val="center"/>
              </w:trPr>
              <w:tc>
                <w:tcPr>
                  <w:tcW w:w="4080" w:type="dxa"/>
                </w:tcPr>
                <w:p w:rsidR="002C2C8A" w:rsidRPr="004749F9" w:rsidRDefault="002C2C8A" w:rsidP="008B0EE4">
                  <w:pPr>
                    <w:jc w:val="center"/>
                    <w:rPr>
                      <w:b/>
                    </w:rPr>
                  </w:pPr>
                  <w:r w:rsidRPr="004749F9">
                    <w:rPr>
                      <w:b/>
                    </w:rPr>
                    <w:t>PGD &amp; ĐT TP HẢI DƯƠNG</w:t>
                  </w:r>
                </w:p>
                <w:p w:rsidR="002C2C8A" w:rsidRPr="00132718" w:rsidRDefault="002C2C8A" w:rsidP="008B0EE4">
                  <w:pPr>
                    <w:jc w:val="center"/>
                    <w:rPr>
                      <w:b/>
                    </w:rPr>
                  </w:pPr>
                </w:p>
                <w:tbl>
                  <w:tblPr>
                    <w:tblStyle w:val="TableGrid"/>
                    <w:tblW w:w="0" w:type="auto"/>
                    <w:jc w:val="center"/>
                    <w:tblLook w:val="01E0" w:firstRow="1" w:lastRow="1" w:firstColumn="1" w:lastColumn="1" w:noHBand="0" w:noVBand="0"/>
                  </w:tblPr>
                  <w:tblGrid>
                    <w:gridCol w:w="2395"/>
                  </w:tblGrid>
                  <w:tr w:rsidR="002C2C8A" w:rsidRPr="00132718" w:rsidTr="008B0EE4">
                    <w:trPr>
                      <w:jc w:val="center"/>
                    </w:trPr>
                    <w:tc>
                      <w:tcPr>
                        <w:tcW w:w="2395" w:type="dxa"/>
                        <w:tcBorders>
                          <w:top w:val="single" w:sz="4" w:space="0" w:color="auto"/>
                          <w:left w:val="single" w:sz="4" w:space="0" w:color="auto"/>
                          <w:bottom w:val="single" w:sz="4" w:space="0" w:color="auto"/>
                          <w:right w:val="single" w:sz="4" w:space="0" w:color="auto"/>
                        </w:tcBorders>
                      </w:tcPr>
                      <w:p w:rsidR="002C2C8A" w:rsidRPr="004749F9" w:rsidRDefault="002C2C8A" w:rsidP="008B0EE4">
                        <w:pPr>
                          <w:jc w:val="center"/>
                        </w:pPr>
                        <w:r w:rsidRPr="004749F9">
                          <w:t>ĐỀ CHÍNH THỨC</w:t>
                        </w:r>
                      </w:p>
                    </w:tc>
                  </w:tr>
                </w:tbl>
                <w:p w:rsidR="002C2C8A" w:rsidRPr="00132718" w:rsidRDefault="002C2C8A" w:rsidP="008B0EE4">
                  <w:pPr>
                    <w:jc w:val="center"/>
                    <w:rPr>
                      <w:sz w:val="28"/>
                      <w:szCs w:val="28"/>
                    </w:rPr>
                  </w:pPr>
                </w:p>
              </w:tc>
              <w:tc>
                <w:tcPr>
                  <w:tcW w:w="6998" w:type="dxa"/>
                </w:tcPr>
                <w:p w:rsidR="002C2C8A" w:rsidRPr="004749F9" w:rsidRDefault="002C2C8A" w:rsidP="008B0EE4">
                  <w:pPr>
                    <w:jc w:val="center"/>
                    <w:rPr>
                      <w:b/>
                    </w:rPr>
                  </w:pPr>
                  <w:r w:rsidRPr="004749F9">
                    <w:rPr>
                      <w:b/>
                    </w:rPr>
                    <w:t>ĐỀ THI CHỌN HỌC SINH GIỎI NĂM HỌC 2012 – 2013</w:t>
                  </w:r>
                </w:p>
                <w:p w:rsidR="002C2C8A" w:rsidRPr="004749F9" w:rsidRDefault="002C2C8A" w:rsidP="008B0EE4">
                  <w:pPr>
                    <w:jc w:val="center"/>
                    <w:rPr>
                      <w:b/>
                    </w:rPr>
                  </w:pPr>
                  <w:r w:rsidRPr="004749F9">
                    <w:rPr>
                      <w:b/>
                    </w:rPr>
                    <w:t>MÔN THI: TOÁN HỌC</w:t>
                  </w:r>
                </w:p>
                <w:p w:rsidR="002C2C8A" w:rsidRPr="00132718" w:rsidRDefault="002C2C8A" w:rsidP="008B0EE4">
                  <w:pPr>
                    <w:jc w:val="center"/>
                    <w:rPr>
                      <w:sz w:val="28"/>
                      <w:szCs w:val="28"/>
                    </w:rPr>
                  </w:pPr>
                  <w:r w:rsidRPr="00132718">
                    <w:rPr>
                      <w:sz w:val="28"/>
                      <w:szCs w:val="28"/>
                    </w:rPr>
                    <w:t>(Thời gian làm bài: 150 phút)</w:t>
                  </w:r>
                </w:p>
                <w:p w:rsidR="002C2C8A" w:rsidRPr="00132718" w:rsidRDefault="002C2C8A" w:rsidP="008B0EE4">
                  <w:pPr>
                    <w:jc w:val="center"/>
                    <w:rPr>
                      <w:sz w:val="28"/>
                      <w:szCs w:val="28"/>
                    </w:rPr>
                  </w:pPr>
                  <w:r w:rsidRPr="00132718">
                    <w:rPr>
                      <w:sz w:val="28"/>
                      <w:szCs w:val="28"/>
                    </w:rPr>
                    <w:t>Ngày thi 10 tháng 01 năm 2013</w:t>
                  </w:r>
                </w:p>
              </w:tc>
            </w:tr>
          </w:tbl>
          <w:p w:rsidR="002C2C8A" w:rsidRPr="00132718" w:rsidRDefault="002C2C8A" w:rsidP="002C2C8A">
            <w:pPr>
              <w:rPr>
                <w:sz w:val="28"/>
                <w:szCs w:val="28"/>
              </w:rPr>
            </w:pPr>
          </w:p>
          <w:p w:rsidR="002C2C8A" w:rsidRPr="00132718" w:rsidRDefault="002C2C8A" w:rsidP="002C2C8A">
            <w:pPr>
              <w:rPr>
                <w:b/>
                <w:sz w:val="28"/>
                <w:szCs w:val="28"/>
              </w:rPr>
            </w:pPr>
            <w:r w:rsidRPr="00132718">
              <w:rPr>
                <w:b/>
                <w:bCs/>
                <w:sz w:val="28"/>
                <w:szCs w:val="28"/>
                <w:u w:val="single"/>
              </w:rPr>
              <w:t>Bài 1</w:t>
            </w:r>
            <w:r w:rsidRPr="00132718">
              <w:rPr>
                <w:b/>
                <w:sz w:val="28"/>
                <w:szCs w:val="28"/>
                <w:u w:val="single"/>
              </w:rPr>
              <w:t xml:space="preserve"> </w:t>
            </w:r>
            <w:r w:rsidRPr="00132718">
              <w:rPr>
                <w:i/>
                <w:sz w:val="28"/>
                <w:szCs w:val="28"/>
                <w:u w:val="single"/>
              </w:rPr>
              <w:t>(2,0 điểm)</w:t>
            </w:r>
            <w:r w:rsidRPr="00132718">
              <w:rPr>
                <w:b/>
                <w:sz w:val="28"/>
                <w:szCs w:val="28"/>
              </w:rPr>
              <w:t xml:space="preserve"> </w:t>
            </w:r>
          </w:p>
          <w:p w:rsidR="002C2C8A" w:rsidRPr="00132718" w:rsidRDefault="002C2C8A" w:rsidP="002C2C8A">
            <w:pPr>
              <w:spacing w:before="120"/>
              <w:rPr>
                <w:sz w:val="28"/>
                <w:szCs w:val="28"/>
              </w:rPr>
            </w:pPr>
            <w:r w:rsidRPr="00132718">
              <w:rPr>
                <w:sz w:val="28"/>
                <w:szCs w:val="28"/>
                <w:lang w:val="es-ES"/>
              </w:rPr>
              <w:tab/>
            </w:r>
            <w:r w:rsidRPr="00132718">
              <w:rPr>
                <w:sz w:val="28"/>
                <w:szCs w:val="28"/>
              </w:rPr>
              <w:t>Cho biểu thức:</w:t>
            </w:r>
          </w:p>
          <w:p w:rsidR="002C2C8A" w:rsidRPr="00132718" w:rsidRDefault="002C2C8A" w:rsidP="002C2C8A">
            <w:pPr>
              <w:spacing w:before="120"/>
              <w:ind w:firstLine="720"/>
              <w:rPr>
                <w:sz w:val="28"/>
                <w:szCs w:val="28"/>
              </w:rPr>
            </w:pPr>
            <w:r w:rsidRPr="00132718">
              <w:rPr>
                <w:sz w:val="28"/>
                <w:szCs w:val="28"/>
              </w:rPr>
              <w:t xml:space="preserve">A = </w:t>
            </w:r>
            <w:r w:rsidR="00D94404">
              <w:rPr>
                <w:position w:val="-62"/>
                <w:sz w:val="28"/>
                <w:szCs w:val="28"/>
              </w:rPr>
              <w:pict>
                <v:shape id="_x0000_i3583" type="#_x0000_t75" style="width:2in;height:54.7pt">
                  <v:imagedata r:id="rId3263" o:title=""/>
                </v:shape>
              </w:pict>
            </w:r>
          </w:p>
          <w:p w:rsidR="002C2C8A" w:rsidRPr="00132718" w:rsidRDefault="002C2C8A" w:rsidP="002C2C8A">
            <w:pPr>
              <w:rPr>
                <w:sz w:val="28"/>
                <w:szCs w:val="28"/>
                <w:lang w:val="es-ES"/>
              </w:rPr>
            </w:pPr>
            <w:r w:rsidRPr="00132718">
              <w:rPr>
                <w:sz w:val="28"/>
                <w:szCs w:val="28"/>
              </w:rPr>
              <w:tab/>
              <w:t xml:space="preserve">Rút gọn rồi tìm các giá trị nguyên của </w:t>
            </w:r>
            <w:r w:rsidRPr="00132718">
              <w:rPr>
                <w:i/>
                <w:sz w:val="28"/>
                <w:szCs w:val="28"/>
              </w:rPr>
              <w:t xml:space="preserve">x </w:t>
            </w:r>
            <w:r w:rsidRPr="00132718">
              <w:rPr>
                <w:sz w:val="28"/>
                <w:szCs w:val="28"/>
              </w:rPr>
              <w:t>để A có giá trị nguyên.</w:t>
            </w:r>
          </w:p>
          <w:p w:rsidR="002C2C8A" w:rsidRPr="00132718" w:rsidRDefault="002C2C8A" w:rsidP="002C2C8A">
            <w:pPr>
              <w:rPr>
                <w:b/>
                <w:sz w:val="28"/>
                <w:szCs w:val="28"/>
                <w:lang w:val="es-ES"/>
              </w:rPr>
            </w:pPr>
            <w:r w:rsidRPr="00132718">
              <w:rPr>
                <w:b/>
                <w:bCs/>
                <w:sz w:val="28"/>
                <w:szCs w:val="28"/>
                <w:u w:val="single"/>
                <w:lang w:val="es-ES"/>
              </w:rPr>
              <w:t>Bài 2</w:t>
            </w:r>
            <w:r w:rsidRPr="00132718">
              <w:rPr>
                <w:b/>
                <w:sz w:val="28"/>
                <w:szCs w:val="28"/>
                <w:u w:val="single"/>
                <w:lang w:val="es-ES"/>
              </w:rPr>
              <w:t xml:space="preserve"> </w:t>
            </w:r>
            <w:r w:rsidRPr="00132718">
              <w:rPr>
                <w:i/>
                <w:sz w:val="28"/>
                <w:szCs w:val="28"/>
                <w:u w:val="single"/>
                <w:lang w:val="es-ES"/>
              </w:rPr>
              <w:t>(2,0 điểm)</w:t>
            </w:r>
            <w:r w:rsidRPr="00132718">
              <w:rPr>
                <w:b/>
                <w:sz w:val="28"/>
                <w:szCs w:val="28"/>
                <w:lang w:val="es-ES"/>
              </w:rPr>
              <w:t xml:space="preserve"> </w:t>
            </w:r>
          </w:p>
          <w:p w:rsidR="002C2C8A" w:rsidRPr="00132718" w:rsidRDefault="002C2C8A" w:rsidP="002C2C8A">
            <w:pPr>
              <w:rPr>
                <w:sz w:val="28"/>
                <w:szCs w:val="28"/>
                <w:lang w:val="es-ES"/>
              </w:rPr>
            </w:pPr>
            <w:r w:rsidRPr="00132718">
              <w:rPr>
                <w:sz w:val="28"/>
                <w:szCs w:val="28"/>
                <w:lang w:val="es-ES"/>
              </w:rPr>
              <w:tab/>
              <w:t xml:space="preserve">Giải các phương trình:  </w:t>
            </w:r>
          </w:p>
          <w:p w:rsidR="002C2C8A" w:rsidRPr="00132718" w:rsidRDefault="002C2C8A" w:rsidP="002C2C8A">
            <w:pPr>
              <w:rPr>
                <w:sz w:val="28"/>
                <w:szCs w:val="28"/>
              </w:rPr>
            </w:pPr>
            <w:r w:rsidRPr="00132718">
              <w:rPr>
                <w:sz w:val="28"/>
                <w:szCs w:val="28"/>
                <w:lang w:val="es-ES"/>
              </w:rPr>
              <w:tab/>
            </w:r>
            <w:r w:rsidRPr="00132718">
              <w:rPr>
                <w:sz w:val="28"/>
                <w:szCs w:val="28"/>
              </w:rPr>
              <w:t>a.</w:t>
            </w:r>
            <w:r w:rsidR="00D94404">
              <w:rPr>
                <w:position w:val="-8"/>
                <w:sz w:val="28"/>
                <w:szCs w:val="28"/>
                <w:lang w:val="pt-BR"/>
              </w:rPr>
              <w:pict>
                <v:shape id="_x0000_i3584" type="#_x0000_t75" style="width:219.8pt;height:20.25pt">
                  <v:imagedata r:id="rId3264" o:title=""/>
                </v:shape>
              </w:pict>
            </w:r>
          </w:p>
          <w:p w:rsidR="002C2C8A" w:rsidRPr="00132718" w:rsidRDefault="002C2C8A" w:rsidP="002C2C8A">
            <w:pPr>
              <w:tabs>
                <w:tab w:val="left" w:pos="527"/>
              </w:tabs>
              <w:ind w:firstLine="403"/>
              <w:jc w:val="both"/>
              <w:rPr>
                <w:sz w:val="28"/>
                <w:szCs w:val="28"/>
                <w:lang w:val="pt-BR"/>
              </w:rPr>
            </w:pPr>
            <w:r w:rsidRPr="00132718">
              <w:rPr>
                <w:sz w:val="28"/>
                <w:szCs w:val="28"/>
                <w:lang w:val="pt-BR"/>
              </w:rPr>
              <w:tab/>
            </w:r>
            <w:r w:rsidRPr="00132718">
              <w:rPr>
                <w:sz w:val="28"/>
                <w:szCs w:val="28"/>
                <w:lang w:val="pt-BR"/>
              </w:rPr>
              <w:tab/>
              <w:t xml:space="preserve">b. </w:t>
            </w:r>
            <w:r w:rsidR="00D94404">
              <w:rPr>
                <w:position w:val="-14"/>
                <w:sz w:val="28"/>
                <w:szCs w:val="28"/>
              </w:rPr>
              <w:pict>
                <v:shape id="_x0000_i3585" type="#_x0000_t75" style="width:141.7pt;height:21pt">
                  <v:imagedata r:id="rId3265" o:title=""/>
                </v:shape>
              </w:pict>
            </w:r>
          </w:p>
          <w:p w:rsidR="002C2C8A" w:rsidRPr="00132718" w:rsidRDefault="002C2C8A" w:rsidP="002C2C8A">
            <w:pPr>
              <w:rPr>
                <w:b/>
                <w:sz w:val="28"/>
                <w:szCs w:val="28"/>
              </w:rPr>
            </w:pPr>
            <w:r w:rsidRPr="00132718">
              <w:rPr>
                <w:b/>
                <w:bCs/>
                <w:sz w:val="28"/>
                <w:szCs w:val="28"/>
                <w:u w:val="single"/>
              </w:rPr>
              <w:t>Bài 3</w:t>
            </w:r>
            <w:r w:rsidRPr="00132718">
              <w:rPr>
                <w:b/>
                <w:sz w:val="28"/>
                <w:szCs w:val="28"/>
                <w:u w:val="single"/>
              </w:rPr>
              <w:t xml:space="preserve"> </w:t>
            </w:r>
            <w:r w:rsidRPr="00132718">
              <w:rPr>
                <w:i/>
                <w:sz w:val="28"/>
                <w:szCs w:val="28"/>
                <w:u w:val="single"/>
              </w:rPr>
              <w:t>(1,5 điểm)</w:t>
            </w:r>
            <w:r w:rsidRPr="00132718">
              <w:rPr>
                <w:b/>
                <w:sz w:val="28"/>
                <w:szCs w:val="28"/>
              </w:rPr>
              <w:t xml:space="preserve"> </w:t>
            </w:r>
          </w:p>
          <w:p w:rsidR="002C2C8A" w:rsidRPr="00132718" w:rsidRDefault="002C2C8A" w:rsidP="002C2C8A">
            <w:pPr>
              <w:rPr>
                <w:sz w:val="28"/>
                <w:szCs w:val="28"/>
              </w:rPr>
            </w:pPr>
            <w:r w:rsidRPr="00132718">
              <w:rPr>
                <w:sz w:val="28"/>
                <w:szCs w:val="28"/>
              </w:rPr>
              <w:tab/>
              <w:t xml:space="preserve">a. Cho </w:t>
            </w:r>
            <w:r w:rsidR="00D94404">
              <w:rPr>
                <w:position w:val="-10"/>
                <w:sz w:val="28"/>
                <w:szCs w:val="28"/>
              </w:rPr>
              <w:pict>
                <v:shape id="_x0000_i3586" type="#_x0000_t75" style="width:121.45pt;height:18.75pt">
                  <v:imagedata r:id="rId3266" o:title=""/>
                </v:shape>
              </w:pict>
            </w:r>
            <w:r w:rsidRPr="00132718">
              <w:rPr>
                <w:sz w:val="28"/>
                <w:szCs w:val="28"/>
              </w:rPr>
              <w:t xml:space="preserve">. </w:t>
            </w:r>
          </w:p>
          <w:p w:rsidR="002C2C8A" w:rsidRPr="00132718" w:rsidRDefault="002C2C8A" w:rsidP="002C2C8A">
            <w:pPr>
              <w:rPr>
                <w:sz w:val="28"/>
                <w:szCs w:val="28"/>
              </w:rPr>
            </w:pPr>
            <w:r w:rsidRPr="00132718">
              <w:rPr>
                <w:sz w:val="28"/>
                <w:szCs w:val="28"/>
              </w:rPr>
              <w:tab/>
              <w:t xml:space="preserve">Tính </w:t>
            </w:r>
            <w:r w:rsidR="00D94404">
              <w:rPr>
                <w:position w:val="-10"/>
                <w:sz w:val="28"/>
                <w:szCs w:val="28"/>
              </w:rPr>
              <w:pict>
                <v:shape id="_x0000_i3587" type="#_x0000_t75" style="width:27pt;height:17.25pt">
                  <v:imagedata r:id="rId3267" o:title=""/>
                </v:shape>
              </w:pict>
            </w:r>
            <w:r w:rsidRPr="00132718">
              <w:rPr>
                <w:sz w:val="28"/>
                <w:szCs w:val="28"/>
              </w:rPr>
              <w:t xml:space="preserve">với </w:t>
            </w:r>
            <w:r w:rsidR="00D94404">
              <w:rPr>
                <w:position w:val="-10"/>
                <w:sz w:val="28"/>
                <w:szCs w:val="28"/>
              </w:rPr>
              <w:pict>
                <v:shape id="_x0000_i3588" type="#_x0000_t75" style="width:132.8pt;height:21pt">
                  <v:imagedata r:id="rId3268" o:title=""/>
                </v:shape>
              </w:pict>
            </w:r>
          </w:p>
          <w:p w:rsidR="002C2C8A" w:rsidRPr="00132718" w:rsidRDefault="002C2C8A" w:rsidP="002C2C8A">
            <w:pPr>
              <w:jc w:val="both"/>
              <w:rPr>
                <w:sz w:val="28"/>
                <w:szCs w:val="28"/>
              </w:rPr>
            </w:pPr>
            <w:r w:rsidRPr="00132718">
              <w:rPr>
                <w:sz w:val="28"/>
                <w:szCs w:val="28"/>
              </w:rPr>
              <w:tab/>
            </w:r>
            <w:r w:rsidRPr="00132718">
              <w:rPr>
                <w:sz w:val="28"/>
                <w:szCs w:val="28"/>
                <w:lang w:val="pt-BR"/>
              </w:rPr>
              <w:t xml:space="preserve">b. Tìm các số nguyên x, y thỏa mãn: </w:t>
            </w:r>
            <w:r w:rsidR="00D94404">
              <w:rPr>
                <w:position w:val="-10"/>
                <w:sz w:val="28"/>
                <w:szCs w:val="28"/>
                <w:lang w:val="pt-BR"/>
              </w:rPr>
              <w:pict>
                <v:shape id="_x0000_i3589" type="#_x0000_t75" style="width:110.2pt;height:18.75pt">
                  <v:imagedata r:id="rId3269" o:title=""/>
                </v:shape>
              </w:pict>
            </w:r>
          </w:p>
          <w:p w:rsidR="002C2C8A" w:rsidRPr="00132718" w:rsidRDefault="002C2C8A" w:rsidP="002C2C8A">
            <w:pPr>
              <w:rPr>
                <w:b/>
                <w:sz w:val="28"/>
                <w:szCs w:val="28"/>
              </w:rPr>
            </w:pPr>
            <w:r w:rsidRPr="00132718">
              <w:rPr>
                <w:b/>
                <w:bCs/>
                <w:sz w:val="28"/>
                <w:szCs w:val="28"/>
                <w:u w:val="single"/>
              </w:rPr>
              <w:t>Bài 4</w:t>
            </w:r>
            <w:r w:rsidRPr="00132718">
              <w:rPr>
                <w:b/>
                <w:sz w:val="28"/>
                <w:szCs w:val="28"/>
                <w:u w:val="single"/>
              </w:rPr>
              <w:t xml:space="preserve"> </w:t>
            </w:r>
            <w:r w:rsidRPr="00132718">
              <w:rPr>
                <w:i/>
                <w:sz w:val="28"/>
                <w:szCs w:val="28"/>
                <w:u w:val="single"/>
              </w:rPr>
              <w:t>(1,5 điểm)</w:t>
            </w:r>
            <w:r w:rsidRPr="00132718">
              <w:rPr>
                <w:b/>
                <w:sz w:val="28"/>
                <w:szCs w:val="28"/>
              </w:rPr>
              <w:t xml:space="preserve"> </w:t>
            </w:r>
          </w:p>
          <w:p w:rsidR="002C2C8A" w:rsidRPr="00132718" w:rsidRDefault="002C2C8A" w:rsidP="00EF3456">
            <w:pPr>
              <w:numPr>
                <w:ilvl w:val="0"/>
                <w:numId w:val="65"/>
              </w:numPr>
              <w:rPr>
                <w:sz w:val="28"/>
                <w:szCs w:val="28"/>
              </w:rPr>
            </w:pPr>
            <w:r w:rsidRPr="00132718">
              <w:rPr>
                <w:sz w:val="28"/>
                <w:szCs w:val="28"/>
              </w:rPr>
              <w:t xml:space="preserve">Cho a, b, c là ba số hữu tỉ thỏa mãn: </w:t>
            </w:r>
            <w:r w:rsidRPr="00132718">
              <w:rPr>
                <w:i/>
                <w:sz w:val="28"/>
                <w:szCs w:val="28"/>
              </w:rPr>
              <w:t>abc</w:t>
            </w:r>
            <w:r w:rsidRPr="00132718">
              <w:rPr>
                <w:sz w:val="28"/>
                <w:szCs w:val="28"/>
              </w:rPr>
              <w:t xml:space="preserve"> = 1 </w:t>
            </w:r>
          </w:p>
          <w:p w:rsidR="002C2C8A" w:rsidRPr="00132718" w:rsidRDefault="002C2C8A" w:rsidP="002C2C8A">
            <w:pPr>
              <w:ind w:left="720"/>
              <w:rPr>
                <w:sz w:val="28"/>
                <w:szCs w:val="28"/>
              </w:rPr>
            </w:pPr>
            <w:r w:rsidRPr="00132718">
              <w:rPr>
                <w:sz w:val="28"/>
                <w:szCs w:val="28"/>
              </w:rPr>
              <w:t xml:space="preserve">và </w:t>
            </w:r>
            <w:r w:rsidR="00D94404">
              <w:rPr>
                <w:position w:val="-28"/>
                <w:sz w:val="28"/>
                <w:szCs w:val="28"/>
              </w:rPr>
              <w:pict>
                <v:shape id="_x0000_i3590" type="#_x0000_t75" style="width:168.8pt;height:38.25pt">
                  <v:imagedata r:id="rId3270" o:title=""/>
                </v:shape>
              </w:pict>
            </w:r>
          </w:p>
          <w:p w:rsidR="002C2C8A" w:rsidRPr="00132718" w:rsidRDefault="002C2C8A" w:rsidP="002C2C8A">
            <w:pPr>
              <w:ind w:firstLine="720"/>
              <w:rPr>
                <w:sz w:val="28"/>
                <w:szCs w:val="28"/>
              </w:rPr>
            </w:pPr>
            <w:r w:rsidRPr="00132718">
              <w:rPr>
                <w:sz w:val="28"/>
                <w:szCs w:val="28"/>
              </w:rPr>
              <w:t xml:space="preserve">Chứng minh rằng ít nhất một trong ba số </w:t>
            </w:r>
            <w:r w:rsidRPr="00132718">
              <w:rPr>
                <w:i/>
                <w:sz w:val="28"/>
                <w:szCs w:val="28"/>
              </w:rPr>
              <w:t>a, b, c</w:t>
            </w:r>
            <w:r w:rsidRPr="00132718">
              <w:rPr>
                <w:sz w:val="28"/>
                <w:szCs w:val="28"/>
              </w:rPr>
              <w:t xml:space="preserve"> là bình phương của một số hữu tỉ.</w:t>
            </w:r>
          </w:p>
          <w:p w:rsidR="002C2C8A" w:rsidRPr="00132718" w:rsidRDefault="002C2C8A" w:rsidP="002C2C8A">
            <w:pPr>
              <w:ind w:firstLine="720"/>
              <w:rPr>
                <w:sz w:val="28"/>
                <w:szCs w:val="28"/>
              </w:rPr>
            </w:pPr>
            <w:r w:rsidRPr="00132718">
              <w:rPr>
                <w:sz w:val="28"/>
                <w:szCs w:val="28"/>
              </w:rPr>
              <w:t xml:space="preserve">b. Cho </w:t>
            </w:r>
            <w:r w:rsidRPr="00132718">
              <w:rPr>
                <w:i/>
                <w:sz w:val="28"/>
                <w:szCs w:val="28"/>
              </w:rPr>
              <w:t>a, b, c</w:t>
            </w:r>
            <w:r w:rsidRPr="00132718">
              <w:rPr>
                <w:sz w:val="28"/>
                <w:szCs w:val="28"/>
              </w:rPr>
              <w:t xml:space="preserve"> là các số dương thỏa mãn: </w:t>
            </w:r>
            <w:r w:rsidRPr="00132718">
              <w:rPr>
                <w:i/>
                <w:sz w:val="28"/>
                <w:szCs w:val="28"/>
              </w:rPr>
              <w:t>a + b + c</w:t>
            </w:r>
            <w:r w:rsidRPr="00132718">
              <w:rPr>
                <w:sz w:val="28"/>
                <w:szCs w:val="28"/>
              </w:rPr>
              <w:t xml:space="preserve"> = 3.</w:t>
            </w:r>
          </w:p>
          <w:p w:rsidR="002C2C8A" w:rsidRPr="00132718" w:rsidRDefault="002C2C8A" w:rsidP="002C2C8A">
            <w:pPr>
              <w:rPr>
                <w:sz w:val="28"/>
                <w:szCs w:val="28"/>
              </w:rPr>
            </w:pPr>
            <w:r w:rsidRPr="00132718">
              <w:rPr>
                <w:sz w:val="28"/>
                <w:szCs w:val="28"/>
              </w:rPr>
              <w:tab/>
              <w:t xml:space="preserve">Chứng minh rằng </w:t>
            </w:r>
            <w:r w:rsidR="00D94404">
              <w:rPr>
                <w:position w:val="-34"/>
                <w:sz w:val="28"/>
                <w:szCs w:val="28"/>
              </w:rPr>
              <w:pict>
                <v:shape id="_x0000_i3591" type="#_x0000_t75" style="width:122.3pt;height:35.25pt">
                  <v:imagedata r:id="rId3271" o:title=""/>
                </v:shape>
              </w:pict>
            </w:r>
            <w:r w:rsidRPr="00132718">
              <w:rPr>
                <w:sz w:val="28"/>
                <w:szCs w:val="28"/>
              </w:rPr>
              <w:t xml:space="preserve"> </w:t>
            </w:r>
          </w:p>
          <w:p w:rsidR="002C2C8A" w:rsidRPr="00132718" w:rsidRDefault="002C2C8A" w:rsidP="002C2C8A">
            <w:pPr>
              <w:rPr>
                <w:b/>
                <w:sz w:val="28"/>
                <w:szCs w:val="28"/>
              </w:rPr>
            </w:pPr>
            <w:r w:rsidRPr="00132718">
              <w:rPr>
                <w:b/>
                <w:bCs/>
                <w:sz w:val="28"/>
                <w:szCs w:val="28"/>
                <w:u w:val="single"/>
              </w:rPr>
              <w:t>Bài 5</w:t>
            </w:r>
            <w:r w:rsidRPr="00132718">
              <w:rPr>
                <w:b/>
                <w:sz w:val="28"/>
                <w:szCs w:val="28"/>
                <w:u w:val="single"/>
              </w:rPr>
              <w:t xml:space="preserve"> </w:t>
            </w:r>
            <w:r w:rsidRPr="00132718">
              <w:rPr>
                <w:i/>
                <w:sz w:val="28"/>
                <w:szCs w:val="28"/>
                <w:u w:val="single"/>
              </w:rPr>
              <w:t>(3,0 điểm)</w:t>
            </w:r>
            <w:r w:rsidRPr="00132718">
              <w:rPr>
                <w:b/>
                <w:sz w:val="28"/>
                <w:szCs w:val="28"/>
              </w:rPr>
              <w:t xml:space="preserve"> </w:t>
            </w:r>
          </w:p>
          <w:p w:rsidR="002C2C8A" w:rsidRPr="00132718" w:rsidRDefault="002C2C8A" w:rsidP="002C2C8A">
            <w:pPr>
              <w:ind w:firstLine="536"/>
              <w:jc w:val="both"/>
              <w:rPr>
                <w:sz w:val="28"/>
                <w:szCs w:val="28"/>
              </w:rPr>
            </w:pPr>
            <w:r w:rsidRPr="00132718">
              <w:rPr>
                <w:sz w:val="28"/>
                <w:szCs w:val="28"/>
              </w:rPr>
              <w:t>Cho đường tròn (O; R) và hai đường kính AB và CD sao cho tiếp tuyến tại A của đường tròn (O; R) cắt các đường thẳng BC và BD tại hai điểm tương ứng là E và F. Gọi P và Q lần lượt là trung điểm của các đoạn thẳng AE và AF.</w:t>
            </w:r>
          </w:p>
          <w:p w:rsidR="002C2C8A" w:rsidRPr="00132718" w:rsidRDefault="002C2C8A" w:rsidP="002C2C8A">
            <w:pPr>
              <w:ind w:firstLine="536"/>
              <w:jc w:val="both"/>
              <w:rPr>
                <w:spacing w:val="-8"/>
                <w:sz w:val="28"/>
                <w:szCs w:val="28"/>
              </w:rPr>
            </w:pPr>
            <w:r w:rsidRPr="00132718">
              <w:rPr>
                <w:spacing w:val="-8"/>
                <w:sz w:val="28"/>
                <w:szCs w:val="28"/>
              </w:rPr>
              <w:t>a. Chứng minh rằng trực tâm H của tam giác BPQ là trung điểm của đoạn thẳng OA.</w:t>
            </w:r>
          </w:p>
          <w:p w:rsidR="002C2C8A" w:rsidRPr="00132718" w:rsidRDefault="002C2C8A" w:rsidP="002C2C8A">
            <w:pPr>
              <w:ind w:firstLine="536"/>
              <w:jc w:val="both"/>
              <w:rPr>
                <w:sz w:val="28"/>
                <w:szCs w:val="28"/>
              </w:rPr>
            </w:pPr>
            <w:r w:rsidRPr="00132718">
              <w:rPr>
                <w:sz w:val="28"/>
                <w:szCs w:val="28"/>
              </w:rPr>
              <w:t>b. Hai đường kính AB và CD thoả mãn điều kiện gì thì tam giác BPQ có diện tích nhỏ nhất.</w:t>
            </w:r>
          </w:p>
          <w:p w:rsidR="002C2C8A" w:rsidRPr="00132718" w:rsidRDefault="002C2C8A" w:rsidP="002C2C8A">
            <w:pPr>
              <w:ind w:firstLine="536"/>
              <w:jc w:val="both"/>
              <w:rPr>
                <w:sz w:val="28"/>
                <w:szCs w:val="28"/>
              </w:rPr>
            </w:pPr>
            <w:r w:rsidRPr="00132718">
              <w:rPr>
                <w:sz w:val="28"/>
                <w:szCs w:val="28"/>
              </w:rPr>
              <w:t>c. Chứng minh các hệ thức sau: CE.DF.EF = CD</w:t>
            </w:r>
            <w:r w:rsidRPr="00132718">
              <w:rPr>
                <w:sz w:val="28"/>
                <w:szCs w:val="28"/>
                <w:vertAlign w:val="superscript"/>
              </w:rPr>
              <w:t>3</w:t>
            </w:r>
            <w:r w:rsidRPr="00132718">
              <w:rPr>
                <w:sz w:val="28"/>
                <w:szCs w:val="28"/>
              </w:rPr>
              <w:t xml:space="preserve"> và </w:t>
            </w:r>
            <w:r w:rsidR="00D94404">
              <w:rPr>
                <w:position w:val="-26"/>
                <w:sz w:val="28"/>
                <w:szCs w:val="28"/>
              </w:rPr>
              <w:pict>
                <v:shape id="_x0000_i3592" type="#_x0000_t75" style="width:66pt;height:36.75pt">
                  <v:imagedata r:id="rId3272" o:title=""/>
                </v:shape>
              </w:pict>
            </w:r>
            <w:r w:rsidRPr="00132718">
              <w:rPr>
                <w:sz w:val="28"/>
                <w:szCs w:val="28"/>
              </w:rPr>
              <w:t>.</w:t>
            </w:r>
          </w:p>
          <w:p w:rsidR="002C2C8A" w:rsidRPr="00132718" w:rsidRDefault="002C2C8A" w:rsidP="002C2C8A">
            <w:pPr>
              <w:ind w:firstLine="536"/>
              <w:jc w:val="both"/>
              <w:rPr>
                <w:sz w:val="28"/>
                <w:szCs w:val="28"/>
              </w:rPr>
            </w:pPr>
            <w:r w:rsidRPr="00132718">
              <w:rPr>
                <w:sz w:val="28"/>
                <w:szCs w:val="28"/>
              </w:rPr>
              <w:t>d. Nếu tam giác vuông BEF có một hình vuông BMKN nội tiếp (K</w:t>
            </w:r>
            <w:r w:rsidR="00D94404">
              <w:rPr>
                <w:position w:val="-4"/>
                <w:sz w:val="28"/>
                <w:szCs w:val="28"/>
              </w:rPr>
              <w:pict>
                <v:shape id="_x0000_i3593" type="#_x0000_t75" style="width:11.25pt;height:11.25pt">
                  <v:imagedata r:id="rId3273" o:title=""/>
                </v:shape>
              </w:pict>
            </w:r>
            <w:r w:rsidRPr="00132718">
              <w:rPr>
                <w:sz w:val="28"/>
                <w:szCs w:val="28"/>
              </w:rPr>
              <w:t>EF; M</w:t>
            </w:r>
            <w:r w:rsidR="00D94404">
              <w:rPr>
                <w:position w:val="-4"/>
                <w:sz w:val="28"/>
                <w:szCs w:val="28"/>
              </w:rPr>
              <w:pict>
                <v:shape id="_x0000_i3594" type="#_x0000_t75" style="width:11.25pt;height:11.25pt">
                  <v:imagedata r:id="rId3273" o:title=""/>
                </v:shape>
              </w:pict>
            </w:r>
            <w:r w:rsidRPr="00132718">
              <w:rPr>
                <w:sz w:val="28"/>
                <w:szCs w:val="28"/>
              </w:rPr>
              <w:t>BE và N</w:t>
            </w:r>
            <w:r w:rsidR="00D94404">
              <w:rPr>
                <w:position w:val="-4"/>
                <w:sz w:val="28"/>
                <w:szCs w:val="28"/>
              </w:rPr>
              <w:pict>
                <v:shape id="_x0000_i3595" type="#_x0000_t75" style="width:11.25pt;height:11.25pt">
                  <v:imagedata r:id="rId3273" o:title=""/>
                </v:shape>
              </w:pict>
            </w:r>
            <w:r w:rsidRPr="00132718">
              <w:rPr>
                <w:sz w:val="28"/>
                <w:szCs w:val="28"/>
              </w:rPr>
              <w:t xml:space="preserve">BF) sao cho tỉ số giữa cạnh hình vuông với bán kính đường tròn nội tiếp tam giác BEF là </w:t>
            </w:r>
            <w:r w:rsidR="00D94404">
              <w:rPr>
                <w:position w:val="-26"/>
                <w:sz w:val="28"/>
                <w:szCs w:val="28"/>
              </w:rPr>
              <w:pict>
                <v:shape id="_x0000_i3596" type="#_x0000_t75" style="width:36pt;height:32.25pt">
                  <v:imagedata r:id="rId3274" o:title=""/>
                </v:shape>
              </w:pict>
            </w:r>
            <w:r w:rsidRPr="00132718">
              <w:rPr>
                <w:sz w:val="28"/>
                <w:szCs w:val="28"/>
              </w:rPr>
              <w:t>. Hãy tính các góc nhọn của tam giác BEF?</w:t>
            </w:r>
          </w:p>
          <w:p w:rsidR="002C2C8A" w:rsidRPr="00132718" w:rsidRDefault="002C2C8A" w:rsidP="002C2C8A">
            <w:pPr>
              <w:jc w:val="center"/>
              <w:rPr>
                <w:sz w:val="28"/>
                <w:szCs w:val="28"/>
              </w:rPr>
            </w:pPr>
            <w:r w:rsidRPr="00132718">
              <w:rPr>
                <w:sz w:val="28"/>
                <w:szCs w:val="28"/>
              </w:rPr>
              <w:t>…………………..Hết………………..</w:t>
            </w: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Default="002C2C8A" w:rsidP="002C2C8A">
            <w:pPr>
              <w:jc w:val="center"/>
              <w:rPr>
                <w:b/>
                <w:bCs/>
              </w:rPr>
            </w:pPr>
          </w:p>
          <w:p w:rsidR="002C2C8A" w:rsidRPr="007A2009" w:rsidRDefault="002C2C8A" w:rsidP="002C2C8A">
            <w:pPr>
              <w:jc w:val="center"/>
              <w:rPr>
                <w:b/>
                <w:bCs/>
                <w:sz w:val="28"/>
                <w:szCs w:val="28"/>
                <w:u w:val="single"/>
              </w:rPr>
            </w:pPr>
            <w:r w:rsidRPr="007A2009">
              <w:rPr>
                <w:b/>
                <w:bCs/>
                <w:sz w:val="28"/>
                <w:szCs w:val="28"/>
                <w:u w:val="single"/>
              </w:rPr>
              <w:t>ĐÁP ÁN</w:t>
            </w:r>
          </w:p>
          <w:p w:rsidR="002C2C8A" w:rsidRPr="007A2009" w:rsidRDefault="002C2C8A" w:rsidP="002C2C8A">
            <w:pPr>
              <w:jc w:val="center"/>
              <w:rPr>
                <w:b/>
                <w:bCs/>
              </w:rPr>
            </w:pPr>
          </w:p>
          <w:tbl>
            <w:tblPr>
              <w:tblStyle w:val="TableGrid"/>
              <w:tblW w:w="10450" w:type="dxa"/>
              <w:tblLook w:val="01E0" w:firstRow="1" w:lastRow="1" w:firstColumn="1" w:lastColumn="1" w:noHBand="0" w:noVBand="0"/>
            </w:tblPr>
            <w:tblGrid>
              <w:gridCol w:w="763"/>
              <w:gridCol w:w="436"/>
              <w:gridCol w:w="9251"/>
            </w:tblGrid>
            <w:tr w:rsidR="002C2C8A" w:rsidRPr="00132718" w:rsidTr="008B0EE4">
              <w:tc>
                <w:tcPr>
                  <w:tcW w:w="763" w:type="dxa"/>
                  <w:vAlign w:val="center"/>
                </w:tcPr>
                <w:p w:rsidR="002C2C8A" w:rsidRPr="00132718" w:rsidRDefault="002C2C8A" w:rsidP="008B0EE4">
                  <w:pPr>
                    <w:spacing w:before="80" w:after="80"/>
                    <w:jc w:val="center"/>
                    <w:rPr>
                      <w:b/>
                      <w:sz w:val="28"/>
                      <w:szCs w:val="28"/>
                    </w:rPr>
                  </w:pPr>
                  <w:r w:rsidRPr="00132718">
                    <w:rPr>
                      <w:b/>
                      <w:sz w:val="28"/>
                      <w:szCs w:val="28"/>
                    </w:rPr>
                    <w:t>Bài</w:t>
                  </w:r>
                </w:p>
              </w:tc>
              <w:tc>
                <w:tcPr>
                  <w:tcW w:w="436" w:type="dxa"/>
                  <w:vAlign w:val="center"/>
                </w:tcPr>
                <w:p w:rsidR="002C2C8A" w:rsidRPr="00132718" w:rsidRDefault="002C2C8A" w:rsidP="008B0EE4">
                  <w:pPr>
                    <w:spacing w:before="80" w:after="80"/>
                    <w:jc w:val="center"/>
                    <w:rPr>
                      <w:b/>
                      <w:sz w:val="28"/>
                      <w:szCs w:val="28"/>
                    </w:rPr>
                  </w:pPr>
                  <w:r w:rsidRPr="00132718">
                    <w:rPr>
                      <w:b/>
                      <w:sz w:val="28"/>
                      <w:szCs w:val="28"/>
                    </w:rPr>
                    <w:t>Ý</w:t>
                  </w:r>
                </w:p>
              </w:tc>
              <w:tc>
                <w:tcPr>
                  <w:tcW w:w="9251" w:type="dxa"/>
                  <w:tcBorders>
                    <w:bottom w:val="single" w:sz="4" w:space="0" w:color="auto"/>
                  </w:tcBorders>
                  <w:vAlign w:val="center"/>
                </w:tcPr>
                <w:p w:rsidR="002C2C8A" w:rsidRPr="00132718" w:rsidRDefault="002C2C8A" w:rsidP="008B0EE4">
                  <w:pPr>
                    <w:spacing w:before="80" w:after="80"/>
                    <w:jc w:val="center"/>
                    <w:rPr>
                      <w:b/>
                      <w:sz w:val="28"/>
                      <w:szCs w:val="28"/>
                    </w:rPr>
                  </w:pPr>
                  <w:r w:rsidRPr="00132718">
                    <w:rPr>
                      <w:b/>
                      <w:sz w:val="28"/>
                      <w:szCs w:val="28"/>
                    </w:rPr>
                    <w:t>Nội dung</w:t>
                  </w:r>
                </w:p>
              </w:tc>
            </w:tr>
            <w:tr w:rsidR="002C2C8A" w:rsidRPr="00132718" w:rsidTr="008B0EE4">
              <w:tc>
                <w:tcPr>
                  <w:tcW w:w="763" w:type="dxa"/>
                  <w:vMerge w:val="restart"/>
                  <w:vAlign w:val="center"/>
                </w:tcPr>
                <w:p w:rsidR="002C2C8A" w:rsidRPr="00132718" w:rsidRDefault="002C2C8A" w:rsidP="008B0EE4">
                  <w:pPr>
                    <w:spacing w:before="80" w:after="80"/>
                    <w:jc w:val="center"/>
                    <w:rPr>
                      <w:b/>
                      <w:sz w:val="28"/>
                      <w:szCs w:val="28"/>
                    </w:rPr>
                  </w:pPr>
                  <w:r w:rsidRPr="00132718">
                    <w:rPr>
                      <w:b/>
                      <w:sz w:val="28"/>
                      <w:szCs w:val="28"/>
                    </w:rPr>
                    <w:t>1</w:t>
                  </w:r>
                </w:p>
                <w:p w:rsidR="002C2C8A" w:rsidRPr="00132718" w:rsidRDefault="002C2C8A" w:rsidP="008B0EE4">
                  <w:pPr>
                    <w:spacing w:before="80" w:after="80"/>
                    <w:jc w:val="center"/>
                    <w:rPr>
                      <w:b/>
                      <w:sz w:val="28"/>
                      <w:szCs w:val="28"/>
                    </w:rPr>
                  </w:pPr>
                </w:p>
              </w:tc>
              <w:tc>
                <w:tcPr>
                  <w:tcW w:w="436" w:type="dxa"/>
                  <w:vMerge w:val="restart"/>
                  <w:vAlign w:val="center"/>
                </w:tcPr>
                <w:p w:rsidR="002C2C8A" w:rsidRPr="00132718" w:rsidRDefault="002C2C8A" w:rsidP="008B0EE4">
                  <w:pPr>
                    <w:spacing w:before="80" w:after="80"/>
                    <w:jc w:val="center"/>
                    <w:rPr>
                      <w:b/>
                      <w:sz w:val="28"/>
                      <w:szCs w:val="28"/>
                    </w:rPr>
                  </w:pPr>
                </w:p>
              </w:tc>
              <w:tc>
                <w:tcPr>
                  <w:tcW w:w="9251" w:type="dxa"/>
                  <w:tcBorders>
                    <w:bottom w:val="dotted" w:sz="4" w:space="0" w:color="auto"/>
                  </w:tcBorders>
                  <w:vAlign w:val="center"/>
                </w:tcPr>
                <w:p w:rsidR="002C2C8A" w:rsidRPr="00132718" w:rsidRDefault="002C2C8A" w:rsidP="008B0EE4">
                  <w:pPr>
                    <w:spacing w:before="120"/>
                    <w:rPr>
                      <w:sz w:val="28"/>
                      <w:szCs w:val="28"/>
                    </w:rPr>
                  </w:pPr>
                  <w:r w:rsidRPr="00132718">
                    <w:rPr>
                      <w:sz w:val="28"/>
                      <w:szCs w:val="28"/>
                    </w:rPr>
                    <w:t>ĐKXĐ: x &gt; 4</w:t>
                  </w:r>
                </w:p>
                <w:p w:rsidR="002C2C8A" w:rsidRPr="00132718" w:rsidRDefault="002C2C8A" w:rsidP="008B0EE4">
                  <w:pPr>
                    <w:spacing w:before="120"/>
                    <w:rPr>
                      <w:sz w:val="28"/>
                      <w:szCs w:val="28"/>
                    </w:rPr>
                  </w:pP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vAlign w:val="center"/>
                </w:tcPr>
                <w:p w:rsidR="002C2C8A" w:rsidRPr="00132718" w:rsidRDefault="002C2C8A" w:rsidP="008B0EE4">
                  <w:pPr>
                    <w:spacing w:before="80" w:after="80"/>
                    <w:jc w:val="center"/>
                    <w:rPr>
                      <w:b/>
                      <w:sz w:val="28"/>
                      <w:szCs w:val="28"/>
                    </w:rPr>
                  </w:pPr>
                </w:p>
              </w:tc>
              <w:tc>
                <w:tcPr>
                  <w:tcW w:w="9251" w:type="dxa"/>
                  <w:tcBorders>
                    <w:top w:val="dotted" w:sz="4" w:space="0" w:color="auto"/>
                    <w:bottom w:val="dotted" w:sz="4" w:space="0" w:color="auto"/>
                  </w:tcBorders>
                  <w:vAlign w:val="center"/>
                </w:tcPr>
                <w:p w:rsidR="002C2C8A" w:rsidRPr="00132718" w:rsidRDefault="002C2C8A" w:rsidP="008B0EE4">
                  <w:pPr>
                    <w:spacing w:before="120"/>
                    <w:rPr>
                      <w:sz w:val="28"/>
                      <w:szCs w:val="28"/>
                    </w:rPr>
                  </w:pPr>
                  <w:r w:rsidRPr="00132718">
                    <w:rPr>
                      <w:sz w:val="28"/>
                      <w:szCs w:val="28"/>
                    </w:rPr>
                    <w:t xml:space="preserve">Rút gọn A = </w:t>
                  </w:r>
                  <w:r w:rsidR="00D94404">
                    <w:rPr>
                      <w:rFonts w:asciiTheme="minorHAnsi" w:eastAsiaTheme="minorHAnsi" w:hAnsiTheme="minorHAnsi" w:cstheme="minorBidi"/>
                      <w:position w:val="-62"/>
                      <w:sz w:val="28"/>
                      <w:szCs w:val="28"/>
                    </w:rPr>
                    <w:pict>
                      <v:shape id="_x0000_i3597" type="#_x0000_t75" style="width:287.3pt;height:57.75pt">
                        <v:imagedata r:id="rId3275" o:title=""/>
                      </v:shape>
                    </w:pict>
                  </w:r>
                </w:p>
                <w:p w:rsidR="002C2C8A" w:rsidRPr="00132718" w:rsidRDefault="00D94404" w:rsidP="008B0EE4">
                  <w:pPr>
                    <w:spacing w:before="120"/>
                    <w:rPr>
                      <w:sz w:val="28"/>
                      <w:szCs w:val="28"/>
                    </w:rPr>
                  </w:pPr>
                  <w:r>
                    <w:rPr>
                      <w:rFonts w:asciiTheme="minorHAnsi" w:eastAsiaTheme="minorHAnsi" w:hAnsiTheme="minorHAnsi" w:cstheme="minorBidi"/>
                      <w:position w:val="-60"/>
                      <w:sz w:val="28"/>
                      <w:szCs w:val="28"/>
                    </w:rPr>
                    <w:pict>
                      <v:shape id="_x0000_i3598" type="#_x0000_t75" style="width:126pt;height:57pt">
                        <v:imagedata r:id="rId3276" o:title=""/>
                      </v:shape>
                    </w:pict>
                  </w:r>
                </w:p>
                <w:p w:rsidR="002C2C8A" w:rsidRPr="00132718" w:rsidRDefault="002C2C8A" w:rsidP="008B0EE4">
                  <w:pPr>
                    <w:spacing w:before="120"/>
                    <w:rPr>
                      <w:sz w:val="28"/>
                      <w:szCs w:val="28"/>
                    </w:rPr>
                  </w:pPr>
                  <w:r w:rsidRPr="00132718">
                    <w:rPr>
                      <w:sz w:val="28"/>
                      <w:szCs w:val="28"/>
                    </w:rPr>
                    <w:t xml:space="preserve">- Nếu 4 &lt; </w:t>
                  </w:r>
                  <w:r w:rsidRPr="00132718">
                    <w:rPr>
                      <w:i/>
                      <w:sz w:val="28"/>
                      <w:szCs w:val="28"/>
                    </w:rPr>
                    <w:t>x</w:t>
                  </w:r>
                  <w:r w:rsidRPr="00132718">
                    <w:rPr>
                      <w:sz w:val="28"/>
                      <w:szCs w:val="28"/>
                    </w:rPr>
                    <w:t xml:space="preserve"> </w:t>
                  </w:r>
                  <w:r w:rsidR="00D94404">
                    <w:rPr>
                      <w:rFonts w:asciiTheme="minorHAnsi" w:eastAsiaTheme="minorHAnsi" w:hAnsiTheme="minorHAnsi" w:cstheme="minorBidi"/>
                      <w:position w:val="-4"/>
                      <w:sz w:val="28"/>
                      <w:szCs w:val="28"/>
                    </w:rPr>
                    <w:pict>
                      <v:shape id="_x0000_i3599" type="#_x0000_t75" style="width:9.75pt;height:12pt">
                        <v:imagedata r:id="rId3277" o:title=""/>
                      </v:shape>
                    </w:pict>
                  </w:r>
                  <w:r w:rsidRPr="00132718">
                    <w:rPr>
                      <w:sz w:val="28"/>
                      <w:szCs w:val="28"/>
                    </w:rPr>
                    <w:t xml:space="preserve">8 thì A = </w:t>
                  </w:r>
                  <w:r w:rsidR="00D94404">
                    <w:rPr>
                      <w:rFonts w:asciiTheme="minorHAnsi" w:eastAsiaTheme="minorHAnsi" w:hAnsiTheme="minorHAnsi" w:cstheme="minorBidi"/>
                      <w:position w:val="-24"/>
                      <w:sz w:val="28"/>
                      <w:szCs w:val="28"/>
                    </w:rPr>
                    <w:pict>
                      <v:shape id="_x0000_i3600" type="#_x0000_t75" style="width:27.75pt;height:30.75pt">
                        <v:imagedata r:id="rId3278" o:title=""/>
                      </v:shape>
                    </w:pict>
                  </w:r>
                  <w:r w:rsidRPr="00132718">
                    <w:rPr>
                      <w:sz w:val="28"/>
                      <w:szCs w:val="28"/>
                    </w:rPr>
                    <w:t>.</w: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vAlign w:val="center"/>
                </w:tcPr>
                <w:p w:rsidR="002C2C8A" w:rsidRPr="00132718" w:rsidRDefault="002C2C8A" w:rsidP="008B0EE4">
                  <w:pPr>
                    <w:spacing w:before="80" w:after="80"/>
                    <w:jc w:val="center"/>
                    <w:rPr>
                      <w:b/>
                      <w:sz w:val="28"/>
                      <w:szCs w:val="28"/>
                    </w:rPr>
                  </w:pPr>
                </w:p>
              </w:tc>
              <w:tc>
                <w:tcPr>
                  <w:tcW w:w="9251" w:type="dxa"/>
                  <w:tcBorders>
                    <w:top w:val="dotted" w:sz="4" w:space="0" w:color="auto"/>
                    <w:bottom w:val="single" w:sz="4" w:space="0" w:color="auto"/>
                  </w:tcBorders>
                  <w:vAlign w:val="center"/>
                </w:tcPr>
                <w:p w:rsidR="002C2C8A" w:rsidRPr="00132718" w:rsidRDefault="002C2C8A" w:rsidP="008B0EE4">
                  <w:pPr>
                    <w:spacing w:before="120"/>
                    <w:rPr>
                      <w:sz w:val="28"/>
                      <w:szCs w:val="28"/>
                    </w:rPr>
                  </w:pPr>
                  <w:r w:rsidRPr="00132718">
                    <w:rPr>
                      <w:sz w:val="28"/>
                      <w:szCs w:val="28"/>
                    </w:rPr>
                    <w:t xml:space="preserve">- Nếu </w:t>
                  </w:r>
                  <w:r w:rsidRPr="00132718">
                    <w:rPr>
                      <w:i/>
                      <w:sz w:val="28"/>
                      <w:szCs w:val="28"/>
                    </w:rPr>
                    <w:t xml:space="preserve">x </w:t>
                  </w:r>
                  <w:r w:rsidRPr="00132718">
                    <w:rPr>
                      <w:sz w:val="28"/>
                      <w:szCs w:val="28"/>
                    </w:rPr>
                    <w:t xml:space="preserve">&gt; 8 thì A = </w:t>
                  </w:r>
                  <w:r w:rsidR="00D94404">
                    <w:rPr>
                      <w:rFonts w:asciiTheme="minorHAnsi" w:eastAsiaTheme="minorHAnsi" w:hAnsiTheme="minorHAnsi" w:cstheme="minorBidi"/>
                      <w:position w:val="-28"/>
                      <w:sz w:val="28"/>
                      <w:szCs w:val="28"/>
                    </w:rPr>
                    <w:pict>
                      <v:shape id="_x0000_i3601" type="#_x0000_t75" style="width:38.25pt;height:33pt">
                        <v:imagedata r:id="rId3279" o:title=""/>
                      </v:shape>
                    </w:pic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val="restart"/>
                  <w:vAlign w:val="center"/>
                </w:tcPr>
                <w:p w:rsidR="002C2C8A" w:rsidRPr="00132718" w:rsidRDefault="002C2C8A" w:rsidP="008B0EE4">
                  <w:pPr>
                    <w:spacing w:before="80" w:after="80"/>
                    <w:jc w:val="center"/>
                    <w:rPr>
                      <w:b/>
                      <w:sz w:val="28"/>
                      <w:szCs w:val="28"/>
                    </w:rPr>
                  </w:pPr>
                </w:p>
              </w:tc>
              <w:tc>
                <w:tcPr>
                  <w:tcW w:w="9251" w:type="dxa"/>
                  <w:tcBorders>
                    <w:bottom w:val="dotted" w:sz="4" w:space="0" w:color="auto"/>
                  </w:tcBorders>
                  <w:vAlign w:val="center"/>
                </w:tcPr>
                <w:p w:rsidR="002C2C8A" w:rsidRPr="00132718" w:rsidRDefault="002C2C8A" w:rsidP="008B0EE4">
                  <w:pPr>
                    <w:spacing w:before="120"/>
                    <w:rPr>
                      <w:sz w:val="28"/>
                      <w:szCs w:val="28"/>
                    </w:rPr>
                  </w:pPr>
                  <w:r w:rsidRPr="00132718">
                    <w:rPr>
                      <w:sz w:val="28"/>
                      <w:szCs w:val="28"/>
                    </w:rPr>
                    <w:t xml:space="preserve">* Xét A = </w:t>
                  </w:r>
                  <w:r w:rsidR="00D94404">
                    <w:rPr>
                      <w:rFonts w:asciiTheme="minorHAnsi" w:eastAsiaTheme="minorHAnsi" w:hAnsiTheme="minorHAnsi" w:cstheme="minorBidi"/>
                      <w:position w:val="-24"/>
                      <w:sz w:val="28"/>
                      <w:szCs w:val="28"/>
                    </w:rPr>
                    <w:pict>
                      <v:shape id="_x0000_i3602" type="#_x0000_t75" style="width:27.75pt;height:30.75pt">
                        <v:imagedata r:id="rId3278" o:title=""/>
                      </v:shape>
                    </w:pict>
                  </w:r>
                  <w:r w:rsidRPr="00132718">
                    <w:rPr>
                      <w:sz w:val="28"/>
                      <w:szCs w:val="28"/>
                    </w:rPr>
                    <w:t xml:space="preserve"> =  4 +</w:t>
                  </w:r>
                  <w:r w:rsidR="00D94404">
                    <w:rPr>
                      <w:rFonts w:asciiTheme="minorHAnsi" w:eastAsiaTheme="minorHAnsi" w:hAnsiTheme="minorHAnsi" w:cstheme="minorBidi"/>
                      <w:position w:val="-24"/>
                      <w:sz w:val="28"/>
                      <w:szCs w:val="28"/>
                    </w:rPr>
                    <w:pict>
                      <v:shape id="_x0000_i3603" type="#_x0000_t75" style="width:27.75pt;height:30.75pt">
                        <v:imagedata r:id="rId3280" o:title=""/>
                      </v:shape>
                    </w:pict>
                  </w:r>
                  <w:r w:rsidRPr="00132718">
                    <w:rPr>
                      <w:sz w:val="28"/>
                      <w:szCs w:val="28"/>
                    </w:rPr>
                    <w:t xml:space="preserve"> với x </w:t>
                  </w:r>
                  <w:r w:rsidR="00D94404">
                    <w:rPr>
                      <w:rFonts w:asciiTheme="minorHAnsi" w:eastAsiaTheme="minorHAnsi" w:hAnsiTheme="minorHAnsi" w:cstheme="minorBidi"/>
                      <w:position w:val="-4"/>
                      <w:sz w:val="28"/>
                      <w:szCs w:val="28"/>
                    </w:rPr>
                    <w:pict>
                      <v:shape id="_x0000_i3604" type="#_x0000_t75" style="width:9.75pt;height:9.75pt">
                        <v:imagedata r:id="rId3281" o:title=""/>
                      </v:shape>
                    </w:pict>
                  </w:r>
                  <w:r w:rsidRPr="00132718">
                    <w:rPr>
                      <w:sz w:val="28"/>
                      <w:szCs w:val="28"/>
                    </w:rPr>
                    <w:t xml:space="preserve">Z. </w:t>
                  </w:r>
                </w:p>
                <w:p w:rsidR="002C2C8A" w:rsidRPr="00132718" w:rsidRDefault="002C2C8A" w:rsidP="008B0EE4">
                  <w:pPr>
                    <w:spacing w:before="120"/>
                    <w:rPr>
                      <w:sz w:val="28"/>
                      <w:szCs w:val="28"/>
                    </w:rPr>
                  </w:pPr>
                  <w:r w:rsidRPr="00132718">
                    <w:rPr>
                      <w:sz w:val="28"/>
                      <w:szCs w:val="28"/>
                    </w:rPr>
                    <w:t>A</w:t>
                  </w:r>
                  <w:r w:rsidR="00D94404">
                    <w:rPr>
                      <w:rFonts w:asciiTheme="minorHAnsi" w:eastAsiaTheme="minorHAnsi" w:hAnsiTheme="minorHAnsi" w:cstheme="minorBidi"/>
                      <w:position w:val="-4"/>
                      <w:sz w:val="28"/>
                      <w:szCs w:val="28"/>
                    </w:rPr>
                    <w:pict>
                      <v:shape id="_x0000_i3605" type="#_x0000_t75" style="width:9.75pt;height:9.75pt">
                        <v:imagedata r:id="rId3281" o:title=""/>
                      </v:shape>
                    </w:pict>
                  </w:r>
                  <w:r w:rsidRPr="00132718">
                    <w:rPr>
                      <w:sz w:val="28"/>
                      <w:szCs w:val="28"/>
                    </w:rPr>
                    <w:t>Z</w:t>
                  </w:r>
                  <w:r w:rsidR="00D94404">
                    <w:rPr>
                      <w:rFonts w:asciiTheme="minorHAnsi" w:eastAsiaTheme="minorHAnsi" w:hAnsiTheme="minorHAnsi" w:cstheme="minorBidi"/>
                      <w:position w:val="-6"/>
                      <w:sz w:val="28"/>
                      <w:szCs w:val="28"/>
                    </w:rPr>
                    <w:pict>
                      <v:shape id="_x0000_i3606" type="#_x0000_t75" style="width:18.75pt;height:12.75pt">
                        <v:imagedata r:id="rId3282" o:title=""/>
                      </v:shape>
                    </w:pict>
                  </w:r>
                  <w:r w:rsidRPr="00132718">
                    <w:rPr>
                      <w:sz w:val="28"/>
                      <w:szCs w:val="28"/>
                    </w:rPr>
                    <w:t xml:space="preserve"> x – 4 là ước của 16 và 4&lt; x </w:t>
                  </w:r>
                  <w:r w:rsidR="00D94404">
                    <w:rPr>
                      <w:rFonts w:asciiTheme="minorHAnsi" w:eastAsiaTheme="minorHAnsi" w:hAnsiTheme="minorHAnsi" w:cstheme="minorBidi"/>
                      <w:position w:val="-4"/>
                      <w:sz w:val="28"/>
                      <w:szCs w:val="28"/>
                    </w:rPr>
                    <w:pict>
                      <v:shape id="_x0000_i3607" type="#_x0000_t75" style="width:9.75pt;height:12pt">
                        <v:imagedata r:id="rId3277" o:title=""/>
                      </v:shape>
                    </w:pict>
                  </w:r>
                  <w:r w:rsidRPr="00132718">
                    <w:rPr>
                      <w:sz w:val="28"/>
                      <w:szCs w:val="28"/>
                    </w:rPr>
                    <w:t xml:space="preserve">8 </w:t>
                  </w:r>
                  <w:r w:rsidR="00D94404">
                    <w:rPr>
                      <w:rFonts w:asciiTheme="minorHAnsi" w:eastAsiaTheme="minorHAnsi" w:hAnsiTheme="minorHAnsi" w:cstheme="minorBidi"/>
                      <w:position w:val="-6"/>
                      <w:sz w:val="28"/>
                      <w:szCs w:val="28"/>
                    </w:rPr>
                    <w:pict>
                      <v:shape id="_x0000_i3608" type="#_x0000_t75" style="width:18.75pt;height:12.75pt">
                        <v:imagedata r:id="rId3282" o:title=""/>
                      </v:shape>
                    </w:pict>
                  </w:r>
                  <w:r w:rsidRPr="00132718">
                    <w:rPr>
                      <w:sz w:val="28"/>
                      <w:szCs w:val="28"/>
                    </w:rPr>
                    <w:t xml:space="preserve"> x = 5; 6; 8.</w: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tcPr>
                <w:p w:rsidR="002C2C8A" w:rsidRPr="00132718" w:rsidRDefault="002C2C8A" w:rsidP="008B0EE4">
                  <w:pPr>
                    <w:rPr>
                      <w:sz w:val="28"/>
                      <w:szCs w:val="28"/>
                    </w:rPr>
                  </w:pPr>
                </w:p>
              </w:tc>
              <w:tc>
                <w:tcPr>
                  <w:tcW w:w="9251" w:type="dxa"/>
                  <w:tcBorders>
                    <w:top w:val="dotted" w:sz="4" w:space="0" w:color="auto"/>
                    <w:bottom w:val="dotted" w:sz="4" w:space="0" w:color="auto"/>
                  </w:tcBorders>
                  <w:vAlign w:val="center"/>
                </w:tcPr>
                <w:p w:rsidR="002C2C8A" w:rsidRPr="00132718" w:rsidRDefault="002C2C8A" w:rsidP="008B0EE4">
                  <w:pPr>
                    <w:spacing w:before="120"/>
                    <w:rPr>
                      <w:sz w:val="28"/>
                      <w:szCs w:val="28"/>
                    </w:rPr>
                  </w:pPr>
                  <w:r w:rsidRPr="00132718">
                    <w:rPr>
                      <w:sz w:val="28"/>
                      <w:szCs w:val="28"/>
                    </w:rPr>
                    <w:t xml:space="preserve"> * Xét A = </w:t>
                  </w:r>
                  <w:r w:rsidR="00D94404">
                    <w:rPr>
                      <w:rFonts w:asciiTheme="minorHAnsi" w:eastAsiaTheme="minorHAnsi" w:hAnsiTheme="minorHAnsi" w:cstheme="minorBidi"/>
                      <w:position w:val="-28"/>
                      <w:sz w:val="28"/>
                      <w:szCs w:val="28"/>
                    </w:rPr>
                    <w:pict>
                      <v:shape id="_x0000_i3609" type="#_x0000_t75" style="width:38.25pt;height:33pt">
                        <v:imagedata r:id="rId3279" o:title=""/>
                      </v:shape>
                    </w:pict>
                  </w:r>
                  <w:r w:rsidRPr="00132718">
                    <w:rPr>
                      <w:sz w:val="28"/>
                      <w:szCs w:val="28"/>
                    </w:rPr>
                    <w:t xml:space="preserve"> và x </w:t>
                  </w:r>
                  <w:r w:rsidR="00D94404">
                    <w:rPr>
                      <w:rFonts w:asciiTheme="minorHAnsi" w:eastAsiaTheme="minorHAnsi" w:hAnsiTheme="minorHAnsi" w:cstheme="minorBidi"/>
                      <w:position w:val="-4"/>
                      <w:sz w:val="28"/>
                      <w:szCs w:val="28"/>
                    </w:rPr>
                    <w:pict>
                      <v:shape id="_x0000_i3610" type="#_x0000_t75" style="width:9.75pt;height:9.75pt">
                        <v:imagedata r:id="rId3281" o:title=""/>
                      </v:shape>
                    </w:pict>
                  </w:r>
                  <w:r w:rsidRPr="00132718">
                    <w:rPr>
                      <w:sz w:val="28"/>
                      <w:szCs w:val="28"/>
                    </w:rPr>
                    <w:t xml:space="preserve">Z; </w:t>
                  </w:r>
                  <w:r w:rsidRPr="00132718">
                    <w:rPr>
                      <w:i/>
                      <w:sz w:val="28"/>
                      <w:szCs w:val="28"/>
                    </w:rPr>
                    <w:t xml:space="preserve">x </w:t>
                  </w:r>
                  <w:r w:rsidRPr="00132718">
                    <w:rPr>
                      <w:sz w:val="28"/>
                      <w:szCs w:val="28"/>
                    </w:rPr>
                    <w:t>&gt; 8.   (1)</w:t>
                  </w:r>
                </w:p>
                <w:p w:rsidR="002C2C8A" w:rsidRPr="00132718" w:rsidRDefault="002C2C8A" w:rsidP="008B0EE4">
                  <w:pPr>
                    <w:spacing w:before="120"/>
                    <w:rPr>
                      <w:sz w:val="28"/>
                      <w:szCs w:val="28"/>
                    </w:rPr>
                  </w:pPr>
                  <w:r w:rsidRPr="00132718">
                    <w:rPr>
                      <w:sz w:val="28"/>
                      <w:szCs w:val="28"/>
                    </w:rPr>
                    <w:t xml:space="preserve">* Với x </w:t>
                  </w:r>
                  <w:r w:rsidR="00D94404">
                    <w:rPr>
                      <w:rFonts w:asciiTheme="minorHAnsi" w:eastAsiaTheme="minorHAnsi" w:hAnsiTheme="minorHAnsi" w:cstheme="minorBidi"/>
                      <w:position w:val="-4"/>
                      <w:sz w:val="28"/>
                      <w:szCs w:val="28"/>
                    </w:rPr>
                    <w:pict>
                      <v:shape id="_x0000_i3611" type="#_x0000_t75" style="width:9.75pt;height:9.75pt">
                        <v:imagedata r:id="rId3281" o:title=""/>
                      </v:shape>
                    </w:pict>
                  </w:r>
                  <w:r w:rsidRPr="00132718">
                    <w:rPr>
                      <w:sz w:val="28"/>
                      <w:szCs w:val="28"/>
                    </w:rPr>
                    <w:t xml:space="preserve">Z </w:t>
                  </w:r>
                  <w:r w:rsidR="00D94404">
                    <w:rPr>
                      <w:rFonts w:asciiTheme="minorHAnsi" w:eastAsiaTheme="minorHAnsi" w:hAnsiTheme="minorHAnsi" w:cstheme="minorBidi"/>
                      <w:position w:val="-6"/>
                      <w:sz w:val="28"/>
                      <w:szCs w:val="28"/>
                    </w:rPr>
                    <w:pict>
                      <v:shape id="_x0000_i3612" type="#_x0000_t75" style="width:17.25pt;height:12.75pt">
                        <v:imagedata r:id="rId3283" o:title=""/>
                      </v:shape>
                    </w:pict>
                  </w:r>
                  <w:r w:rsidR="00D94404">
                    <w:rPr>
                      <w:rFonts w:asciiTheme="minorHAnsi" w:eastAsiaTheme="minorHAnsi" w:hAnsiTheme="minorHAnsi" w:cstheme="minorBidi"/>
                      <w:position w:val="-8"/>
                      <w:sz w:val="28"/>
                      <w:szCs w:val="28"/>
                    </w:rPr>
                    <w:pict>
                      <v:shape id="_x0000_i3613" type="#_x0000_t75" style="width:36pt;height:18pt">
                        <v:imagedata r:id="rId3284" o:title=""/>
                      </v:shape>
                    </w:pict>
                  </w:r>
                  <w:r w:rsidRPr="00132718">
                    <w:rPr>
                      <w:sz w:val="28"/>
                      <w:szCs w:val="28"/>
                    </w:rPr>
                    <w:t xml:space="preserve"> là số vô tỉ, hoặc </w:t>
                  </w:r>
                  <w:r w:rsidR="00D94404">
                    <w:rPr>
                      <w:rFonts w:asciiTheme="minorHAnsi" w:eastAsiaTheme="minorHAnsi" w:hAnsiTheme="minorHAnsi" w:cstheme="minorBidi"/>
                      <w:position w:val="-8"/>
                      <w:sz w:val="28"/>
                      <w:szCs w:val="28"/>
                    </w:rPr>
                    <w:pict>
                      <v:shape id="_x0000_i3614" type="#_x0000_t75" style="width:36pt;height:18pt">
                        <v:imagedata r:id="rId3284" o:title=""/>
                      </v:shape>
                    </w:pict>
                  </w:r>
                  <w:r w:rsidR="00D94404">
                    <w:rPr>
                      <w:rFonts w:asciiTheme="minorHAnsi" w:eastAsiaTheme="minorHAnsi" w:hAnsiTheme="minorHAnsi" w:cstheme="minorBidi"/>
                      <w:position w:val="-6"/>
                      <w:sz w:val="28"/>
                      <w:szCs w:val="28"/>
                    </w:rPr>
                    <w:pict>
                      <v:shape id="_x0000_i3615" type="#_x0000_t75" style="width:24pt;height:15pt">
                        <v:imagedata r:id="rId3285" o:title=""/>
                      </v:shape>
                    </w:pict>
                  </w:r>
                  <w:r w:rsidRPr="00132718">
                    <w:rPr>
                      <w:sz w:val="28"/>
                      <w:szCs w:val="28"/>
                    </w:rPr>
                    <w:t xml:space="preserve"> </w:t>
                  </w:r>
                </w:p>
                <w:p w:rsidR="002C2C8A" w:rsidRPr="00132718" w:rsidRDefault="002C2C8A" w:rsidP="008B0EE4">
                  <w:pPr>
                    <w:spacing w:before="120"/>
                    <w:rPr>
                      <w:sz w:val="28"/>
                      <w:szCs w:val="28"/>
                    </w:rPr>
                  </w:pPr>
                  <w:r w:rsidRPr="00132718">
                    <w:rPr>
                      <w:sz w:val="28"/>
                      <w:szCs w:val="28"/>
                    </w:rPr>
                    <w:t xml:space="preserve">Do đó, từ (1) </w:t>
                  </w:r>
                  <w:r w:rsidR="00D94404">
                    <w:rPr>
                      <w:rFonts w:asciiTheme="minorHAnsi" w:eastAsiaTheme="minorHAnsi" w:hAnsiTheme="minorHAnsi" w:cstheme="minorBidi"/>
                      <w:position w:val="-6"/>
                      <w:sz w:val="28"/>
                      <w:szCs w:val="28"/>
                    </w:rPr>
                    <w:pict>
                      <v:shape id="_x0000_i3616" type="#_x0000_t75" style="width:17.25pt;height:12.75pt">
                        <v:imagedata r:id="rId3283" o:title=""/>
                      </v:shape>
                    </w:pict>
                  </w:r>
                  <w:r w:rsidRPr="00132718">
                    <w:rPr>
                      <w:sz w:val="28"/>
                      <w:szCs w:val="28"/>
                    </w:rPr>
                    <w:t xml:space="preserve"> A</w:t>
                  </w:r>
                  <w:r w:rsidR="00D94404">
                    <w:rPr>
                      <w:rFonts w:asciiTheme="minorHAnsi" w:eastAsiaTheme="minorHAnsi" w:hAnsiTheme="minorHAnsi" w:cstheme="minorBidi"/>
                      <w:position w:val="-4"/>
                      <w:sz w:val="28"/>
                      <w:szCs w:val="28"/>
                    </w:rPr>
                    <w:pict>
                      <v:shape id="_x0000_i3617" type="#_x0000_t75" style="width:9.75pt;height:9.75pt">
                        <v:imagedata r:id="rId3281" o:title=""/>
                      </v:shape>
                    </w:pict>
                  </w:r>
                  <w:r w:rsidRPr="00132718">
                    <w:rPr>
                      <w:sz w:val="28"/>
                      <w:szCs w:val="28"/>
                    </w:rPr>
                    <w:t xml:space="preserve">Z </w:t>
                  </w:r>
                  <w:r w:rsidR="00D94404">
                    <w:rPr>
                      <w:rFonts w:asciiTheme="minorHAnsi" w:eastAsiaTheme="minorHAnsi" w:hAnsiTheme="minorHAnsi" w:cstheme="minorBidi"/>
                      <w:position w:val="-6"/>
                      <w:sz w:val="28"/>
                      <w:szCs w:val="28"/>
                    </w:rPr>
                    <w:pict>
                      <v:shape id="_x0000_i3618" type="#_x0000_t75" style="width:18.75pt;height:12.75pt">
                        <v:imagedata r:id="rId3282" o:title=""/>
                      </v:shape>
                    </w:pict>
                  </w:r>
                  <w:r w:rsidR="00D94404">
                    <w:rPr>
                      <w:rFonts w:asciiTheme="minorHAnsi" w:eastAsiaTheme="minorHAnsi" w:hAnsiTheme="minorHAnsi" w:cstheme="minorBidi"/>
                      <w:position w:val="-8"/>
                      <w:sz w:val="28"/>
                      <w:szCs w:val="28"/>
                    </w:rPr>
                    <w:pict>
                      <v:shape id="_x0000_i3619" type="#_x0000_t75" style="width:36pt;height:18pt">
                        <v:imagedata r:id="rId3284" o:title=""/>
                      </v:shape>
                    </w:pict>
                  </w:r>
                  <w:r w:rsidR="00D94404">
                    <w:rPr>
                      <w:rFonts w:asciiTheme="minorHAnsi" w:eastAsiaTheme="minorHAnsi" w:hAnsiTheme="minorHAnsi" w:cstheme="minorBidi"/>
                      <w:position w:val="-6"/>
                      <w:sz w:val="28"/>
                      <w:szCs w:val="28"/>
                    </w:rPr>
                    <w:pict>
                      <v:shape id="_x0000_i3620" type="#_x0000_t75" style="width:24pt;height:15pt">
                        <v:imagedata r:id="rId3285" o:title=""/>
                      </v:shape>
                    </w:pict>
                  </w:r>
                  <w:r w:rsidR="00D94404">
                    <w:rPr>
                      <w:rFonts w:asciiTheme="minorHAnsi" w:eastAsiaTheme="minorHAnsi" w:hAnsiTheme="minorHAnsi" w:cstheme="minorBidi"/>
                      <w:position w:val="-6"/>
                      <w:sz w:val="28"/>
                      <w:szCs w:val="28"/>
                    </w:rPr>
                    <w:pict>
                      <v:shape id="_x0000_i3621" type="#_x0000_t75" style="width:18.75pt;height:12.75pt">
                        <v:imagedata r:id="rId3286" o:title=""/>
                      </v:shape>
                    </w:pict>
                  </w:r>
                  <w:r w:rsidR="00D94404">
                    <w:rPr>
                      <w:rFonts w:asciiTheme="minorHAnsi" w:eastAsiaTheme="minorHAnsi" w:hAnsiTheme="minorHAnsi" w:cstheme="minorBidi"/>
                      <w:position w:val="-8"/>
                      <w:sz w:val="28"/>
                      <w:szCs w:val="28"/>
                    </w:rPr>
                    <w:pict>
                      <v:shape id="_x0000_i3622" type="#_x0000_t75" style="width:36pt;height:18pt">
                        <v:imagedata r:id="rId3284" o:title=""/>
                      </v:shape>
                    </w:pict>
                  </w:r>
                  <w:r w:rsidRPr="00132718">
                    <w:rPr>
                      <w:sz w:val="28"/>
                      <w:szCs w:val="28"/>
                    </w:rPr>
                    <w:t xml:space="preserve"> = a  (a</w:t>
                  </w:r>
                  <w:r w:rsidR="00D94404">
                    <w:rPr>
                      <w:rFonts w:asciiTheme="minorHAnsi" w:eastAsiaTheme="minorHAnsi" w:hAnsiTheme="minorHAnsi" w:cstheme="minorBidi"/>
                      <w:position w:val="-6"/>
                      <w:sz w:val="28"/>
                      <w:szCs w:val="28"/>
                    </w:rPr>
                    <w:pict>
                      <v:shape id="_x0000_i3623" type="#_x0000_t75" style="width:24pt;height:15pt">
                        <v:imagedata r:id="rId3285" o:title=""/>
                      </v:shape>
                    </w:pict>
                  </w:r>
                  <w:r w:rsidRPr="00132718">
                    <w:rPr>
                      <w:sz w:val="28"/>
                      <w:szCs w:val="28"/>
                    </w:rPr>
                    <w:t>; a &gt; 2)</w:t>
                  </w:r>
                </w:p>
                <w:p w:rsidR="002C2C8A" w:rsidRPr="00132718" w:rsidRDefault="00D94404" w:rsidP="008B0EE4">
                  <w:pPr>
                    <w:spacing w:before="120"/>
                    <w:rPr>
                      <w:sz w:val="28"/>
                      <w:szCs w:val="28"/>
                    </w:rPr>
                  </w:pPr>
                  <w:r>
                    <w:rPr>
                      <w:rFonts w:asciiTheme="minorHAnsi" w:eastAsiaTheme="minorHAnsi" w:hAnsiTheme="minorHAnsi" w:cstheme="minorBidi"/>
                      <w:position w:val="-6"/>
                      <w:sz w:val="28"/>
                      <w:szCs w:val="28"/>
                    </w:rPr>
                    <w:pict>
                      <v:shape id="_x0000_i3624" type="#_x0000_t75" style="width:17.25pt;height:12.75pt">
                        <v:imagedata r:id="rId3283" o:title=""/>
                      </v:shape>
                    </w:pict>
                  </w:r>
                  <w:r w:rsidR="002C2C8A" w:rsidRPr="00132718">
                    <w:rPr>
                      <w:sz w:val="28"/>
                      <w:szCs w:val="28"/>
                    </w:rPr>
                    <w:t xml:space="preserve"> a</w:t>
                  </w:r>
                  <w:r w:rsidR="002C2C8A" w:rsidRPr="00132718">
                    <w:rPr>
                      <w:sz w:val="28"/>
                      <w:szCs w:val="28"/>
                      <w:vertAlign w:val="superscript"/>
                    </w:rPr>
                    <w:t>2</w:t>
                  </w:r>
                  <w:r w:rsidR="002C2C8A" w:rsidRPr="00132718">
                    <w:rPr>
                      <w:sz w:val="28"/>
                      <w:szCs w:val="28"/>
                    </w:rPr>
                    <w:t xml:space="preserve"> = </w:t>
                  </w:r>
                  <w:r w:rsidR="002C2C8A" w:rsidRPr="00132718">
                    <w:rPr>
                      <w:i/>
                      <w:sz w:val="28"/>
                      <w:szCs w:val="28"/>
                    </w:rPr>
                    <w:t xml:space="preserve">x </w:t>
                  </w:r>
                  <w:r w:rsidR="002C2C8A" w:rsidRPr="00132718">
                    <w:rPr>
                      <w:sz w:val="28"/>
                      <w:szCs w:val="28"/>
                    </w:rPr>
                    <w:t xml:space="preserve">– 4 </w:t>
                  </w:r>
                  <w:r>
                    <w:rPr>
                      <w:rFonts w:asciiTheme="minorHAnsi" w:eastAsiaTheme="minorHAnsi" w:hAnsiTheme="minorHAnsi" w:cstheme="minorBidi"/>
                      <w:position w:val="-6"/>
                      <w:sz w:val="28"/>
                      <w:szCs w:val="28"/>
                    </w:rPr>
                    <w:pict>
                      <v:shape id="_x0000_i3625" type="#_x0000_t75" style="width:17.25pt;height:12.75pt">
                        <v:imagedata r:id="rId3283" o:title=""/>
                      </v:shape>
                    </w:pict>
                  </w:r>
                  <w:r w:rsidR="002C2C8A" w:rsidRPr="00132718">
                    <w:rPr>
                      <w:i/>
                      <w:sz w:val="28"/>
                      <w:szCs w:val="28"/>
                    </w:rPr>
                    <w:t>x</w:t>
                  </w:r>
                  <w:r w:rsidR="002C2C8A" w:rsidRPr="00132718">
                    <w:rPr>
                      <w:sz w:val="28"/>
                      <w:szCs w:val="28"/>
                    </w:rPr>
                    <w:t xml:space="preserve"> = a</w:t>
                  </w:r>
                  <w:r w:rsidR="002C2C8A" w:rsidRPr="00132718">
                    <w:rPr>
                      <w:sz w:val="28"/>
                      <w:szCs w:val="28"/>
                      <w:vertAlign w:val="superscript"/>
                    </w:rPr>
                    <w:t>2</w:t>
                  </w:r>
                  <w:r w:rsidR="002C2C8A" w:rsidRPr="00132718">
                    <w:rPr>
                      <w:sz w:val="28"/>
                      <w:szCs w:val="28"/>
                    </w:rPr>
                    <w:t xml:space="preserve"> + 4 </w:t>
                  </w:r>
                </w:p>
                <w:p w:rsidR="002C2C8A" w:rsidRPr="00132718" w:rsidRDefault="00D94404" w:rsidP="008B0EE4">
                  <w:pPr>
                    <w:spacing w:before="120"/>
                    <w:rPr>
                      <w:sz w:val="28"/>
                      <w:szCs w:val="28"/>
                    </w:rPr>
                  </w:pPr>
                  <w:r>
                    <w:rPr>
                      <w:rFonts w:asciiTheme="minorHAnsi" w:eastAsiaTheme="minorHAnsi" w:hAnsiTheme="minorHAnsi" w:cstheme="minorBidi"/>
                      <w:position w:val="-6"/>
                      <w:sz w:val="28"/>
                      <w:szCs w:val="28"/>
                    </w:rPr>
                    <w:pict>
                      <v:shape id="_x0000_i3626" type="#_x0000_t75" style="width:17.25pt;height:12.75pt">
                        <v:imagedata r:id="rId3283" o:title=""/>
                      </v:shape>
                    </w:pict>
                  </w:r>
                  <w:r w:rsidR="002C2C8A" w:rsidRPr="00132718">
                    <w:rPr>
                      <w:sz w:val="28"/>
                      <w:szCs w:val="28"/>
                    </w:rPr>
                    <w:t xml:space="preserve">A = </w:t>
                  </w:r>
                  <w:r>
                    <w:rPr>
                      <w:rFonts w:asciiTheme="minorHAnsi" w:eastAsiaTheme="minorHAnsi" w:hAnsiTheme="minorHAnsi" w:cstheme="minorBidi"/>
                      <w:position w:val="-28"/>
                      <w:sz w:val="28"/>
                      <w:szCs w:val="28"/>
                    </w:rPr>
                    <w:pict>
                      <v:shape id="_x0000_i3627" type="#_x0000_t75" style="width:56.2pt;height:42pt">
                        <v:imagedata r:id="rId3287" o:title=""/>
                      </v:shape>
                    </w:pict>
                  </w:r>
                  <w:r w:rsidR="002C2C8A" w:rsidRPr="00132718">
                    <w:rPr>
                      <w:sz w:val="28"/>
                      <w:szCs w:val="28"/>
                    </w:rPr>
                    <w:t xml:space="preserve"> =</w:t>
                  </w:r>
                  <w:r>
                    <w:rPr>
                      <w:rFonts w:asciiTheme="minorHAnsi" w:eastAsiaTheme="minorHAnsi" w:hAnsiTheme="minorHAnsi" w:cstheme="minorBidi"/>
                      <w:position w:val="-28"/>
                      <w:sz w:val="28"/>
                      <w:szCs w:val="28"/>
                    </w:rPr>
                    <w:pict>
                      <v:shape id="_x0000_i3628" type="#_x0000_t75" style="width:42.75pt;height:36pt">
                        <v:imagedata r:id="rId3288" o:title=""/>
                      </v:shape>
                    </w:pict>
                  </w:r>
                  <w:r w:rsidR="002C2C8A" w:rsidRPr="00132718">
                    <w:rPr>
                      <w:sz w:val="28"/>
                      <w:szCs w:val="28"/>
                    </w:rPr>
                    <w:t xml:space="preserve"> (a</w:t>
                  </w:r>
                  <w:r>
                    <w:rPr>
                      <w:rFonts w:asciiTheme="minorHAnsi" w:eastAsiaTheme="minorHAnsi" w:hAnsiTheme="minorHAnsi" w:cstheme="minorBidi"/>
                      <w:position w:val="-6"/>
                      <w:sz w:val="28"/>
                      <w:szCs w:val="28"/>
                    </w:rPr>
                    <w:pict>
                      <v:shape id="_x0000_i3629" type="#_x0000_t75" style="width:24pt;height:15pt">
                        <v:imagedata r:id="rId3285" o:title=""/>
                      </v:shape>
                    </w:pict>
                  </w:r>
                  <w:r w:rsidR="002C2C8A" w:rsidRPr="00132718">
                    <w:rPr>
                      <w:sz w:val="28"/>
                      <w:szCs w:val="28"/>
                    </w:rPr>
                    <w:t>; a &gt; 2)  (2)</w:t>
                  </w:r>
                </w:p>
                <w:p w:rsidR="002C2C8A" w:rsidRPr="00132718" w:rsidRDefault="002C2C8A" w:rsidP="008B0EE4">
                  <w:pPr>
                    <w:spacing w:before="120"/>
                    <w:rPr>
                      <w:sz w:val="28"/>
                      <w:szCs w:val="28"/>
                    </w:rPr>
                  </w:pPr>
                  <w:r w:rsidRPr="00132718">
                    <w:rPr>
                      <w:sz w:val="28"/>
                      <w:szCs w:val="28"/>
                    </w:rPr>
                    <w:t>Từ (2)</w:t>
                  </w:r>
                  <w:r w:rsidR="00D94404">
                    <w:rPr>
                      <w:rFonts w:asciiTheme="minorHAnsi" w:eastAsiaTheme="minorHAnsi" w:hAnsiTheme="minorHAnsi" w:cstheme="minorBidi"/>
                      <w:position w:val="-6"/>
                      <w:sz w:val="28"/>
                      <w:szCs w:val="28"/>
                    </w:rPr>
                    <w:pict>
                      <v:shape id="_x0000_i3630" type="#_x0000_t75" style="width:17.25pt;height:12.75pt">
                        <v:imagedata r:id="rId3283" o:title=""/>
                      </v:shape>
                    </w:pict>
                  </w:r>
                  <w:r w:rsidRPr="00132718">
                    <w:rPr>
                      <w:sz w:val="28"/>
                      <w:szCs w:val="28"/>
                    </w:rPr>
                    <w:t>A</w:t>
                  </w:r>
                  <w:r w:rsidR="00D94404">
                    <w:rPr>
                      <w:rFonts w:asciiTheme="minorHAnsi" w:eastAsiaTheme="minorHAnsi" w:hAnsiTheme="minorHAnsi" w:cstheme="minorBidi"/>
                      <w:position w:val="-4"/>
                      <w:sz w:val="28"/>
                      <w:szCs w:val="28"/>
                    </w:rPr>
                    <w:pict>
                      <v:shape id="_x0000_i3631" type="#_x0000_t75" style="width:9.75pt;height:9.75pt">
                        <v:imagedata r:id="rId3281" o:title=""/>
                      </v:shape>
                    </w:pict>
                  </w:r>
                  <w:r w:rsidRPr="00132718">
                    <w:rPr>
                      <w:sz w:val="28"/>
                      <w:szCs w:val="28"/>
                    </w:rPr>
                    <w:t xml:space="preserve">Z </w:t>
                  </w:r>
                  <w:r w:rsidR="00D94404">
                    <w:rPr>
                      <w:rFonts w:asciiTheme="minorHAnsi" w:eastAsiaTheme="minorHAnsi" w:hAnsiTheme="minorHAnsi" w:cstheme="minorBidi"/>
                      <w:position w:val="-6"/>
                      <w:sz w:val="28"/>
                      <w:szCs w:val="28"/>
                    </w:rPr>
                    <w:pict>
                      <v:shape id="_x0000_i3632" type="#_x0000_t75" style="width:18.75pt;height:12.75pt">
                        <v:imagedata r:id="rId3282" o:title=""/>
                      </v:shape>
                    </w:pict>
                  </w:r>
                  <w:r w:rsidR="00D94404">
                    <w:rPr>
                      <w:rFonts w:asciiTheme="minorHAnsi" w:eastAsiaTheme="minorHAnsi" w:hAnsiTheme="minorHAnsi" w:cstheme="minorBidi"/>
                      <w:position w:val="-28"/>
                      <w:sz w:val="28"/>
                      <w:szCs w:val="28"/>
                    </w:rPr>
                    <w:pict>
                      <v:shape id="_x0000_i3633" type="#_x0000_t75" style="width:33.75pt;height:36pt">
                        <v:imagedata r:id="rId3289" o:title=""/>
                      </v:shape>
                    </w:pict>
                  </w:r>
                  <w:r w:rsidR="00D94404">
                    <w:rPr>
                      <w:rFonts w:asciiTheme="minorHAnsi" w:eastAsiaTheme="minorHAnsi" w:hAnsiTheme="minorHAnsi" w:cstheme="minorBidi"/>
                      <w:position w:val="-6"/>
                      <w:sz w:val="28"/>
                      <w:szCs w:val="28"/>
                    </w:rPr>
                    <w:pict>
                      <v:shape id="_x0000_i3634" type="#_x0000_t75" style="width:18.75pt;height:12.75pt">
                        <v:imagedata r:id="rId3282" o:title=""/>
                      </v:shape>
                    </w:pict>
                  </w:r>
                  <w:r w:rsidRPr="00132718">
                    <w:rPr>
                      <w:sz w:val="28"/>
                      <w:szCs w:val="28"/>
                    </w:rPr>
                    <w:t>a là ước của 8 và  a &gt; 2</w:t>
                  </w:r>
                </w:p>
                <w:p w:rsidR="002C2C8A" w:rsidRPr="00132718" w:rsidRDefault="00D94404" w:rsidP="008B0EE4">
                  <w:pPr>
                    <w:spacing w:before="120"/>
                    <w:rPr>
                      <w:sz w:val="28"/>
                      <w:szCs w:val="28"/>
                    </w:rPr>
                  </w:pPr>
                  <w:r>
                    <w:rPr>
                      <w:rFonts w:asciiTheme="minorHAnsi" w:eastAsiaTheme="minorHAnsi" w:hAnsiTheme="minorHAnsi" w:cstheme="minorBidi"/>
                      <w:position w:val="-6"/>
                      <w:sz w:val="28"/>
                      <w:szCs w:val="28"/>
                    </w:rPr>
                    <w:pict>
                      <v:shape id="_x0000_i3635" type="#_x0000_t75" style="width:18.75pt;height:12.75pt">
                        <v:imagedata r:id="rId3282" o:title=""/>
                      </v:shape>
                    </w:pict>
                  </w:r>
                  <w:r w:rsidR="002C2C8A" w:rsidRPr="00132718">
                    <w:rPr>
                      <w:sz w:val="28"/>
                      <w:szCs w:val="28"/>
                    </w:rPr>
                    <w:t xml:space="preserve">a </w:t>
                  </w:r>
                  <w:r>
                    <w:rPr>
                      <w:rFonts w:asciiTheme="minorHAnsi" w:eastAsiaTheme="minorHAnsi" w:hAnsiTheme="minorHAnsi" w:cstheme="minorBidi"/>
                      <w:position w:val="-16"/>
                      <w:sz w:val="28"/>
                      <w:szCs w:val="28"/>
                    </w:rPr>
                    <w:pict>
                      <v:shape id="_x0000_i3636" type="#_x0000_t75" style="width:42.75pt;height:23.25pt">
                        <v:imagedata r:id="rId3290" o:title=""/>
                      </v:shape>
                    </w:pict>
                  </w:r>
                  <w:r>
                    <w:rPr>
                      <w:rFonts w:asciiTheme="minorHAnsi" w:eastAsiaTheme="minorHAnsi" w:hAnsiTheme="minorHAnsi" w:cstheme="minorBidi"/>
                      <w:position w:val="-6"/>
                      <w:sz w:val="28"/>
                      <w:szCs w:val="28"/>
                    </w:rPr>
                    <w:pict>
                      <v:shape id="_x0000_i3637" type="#_x0000_t75" style="width:17.25pt;height:12.75pt">
                        <v:imagedata r:id="rId3283" o:title=""/>
                      </v:shape>
                    </w:pict>
                  </w:r>
                  <w:r w:rsidR="002C2C8A" w:rsidRPr="00132718">
                    <w:rPr>
                      <w:sz w:val="28"/>
                      <w:szCs w:val="28"/>
                    </w:rPr>
                    <w:t xml:space="preserve"> </w:t>
                  </w:r>
                  <w:r w:rsidR="002C2C8A" w:rsidRPr="00132718">
                    <w:rPr>
                      <w:i/>
                      <w:sz w:val="28"/>
                      <w:szCs w:val="28"/>
                    </w:rPr>
                    <w:t>x</w:t>
                  </w:r>
                  <w:r w:rsidR="002C2C8A" w:rsidRPr="00132718">
                    <w:rPr>
                      <w:sz w:val="28"/>
                      <w:szCs w:val="28"/>
                    </w:rPr>
                    <w:t xml:space="preserve"> = 20; 68</w: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tcPr>
                <w:p w:rsidR="002C2C8A" w:rsidRPr="00132718" w:rsidRDefault="002C2C8A" w:rsidP="008B0EE4">
                  <w:pPr>
                    <w:rPr>
                      <w:sz w:val="28"/>
                      <w:szCs w:val="28"/>
                    </w:rPr>
                  </w:pPr>
                </w:p>
              </w:tc>
              <w:tc>
                <w:tcPr>
                  <w:tcW w:w="9251" w:type="dxa"/>
                  <w:tcBorders>
                    <w:top w:val="dotted" w:sz="4" w:space="0" w:color="auto"/>
                    <w:bottom w:val="single" w:sz="4" w:space="0" w:color="auto"/>
                  </w:tcBorders>
                  <w:vAlign w:val="center"/>
                </w:tcPr>
                <w:p w:rsidR="002C2C8A" w:rsidRPr="00132718" w:rsidRDefault="002C2C8A" w:rsidP="008B0EE4">
                  <w:pPr>
                    <w:spacing w:before="120"/>
                    <w:rPr>
                      <w:sz w:val="28"/>
                      <w:szCs w:val="28"/>
                    </w:rPr>
                  </w:pPr>
                  <w:r w:rsidRPr="00132718">
                    <w:rPr>
                      <w:sz w:val="28"/>
                      <w:szCs w:val="28"/>
                      <w:lang w:val="pl-PL"/>
                    </w:rPr>
                    <w:t xml:space="preserve">Vậy: </w:t>
                  </w:r>
                  <w:r w:rsidRPr="00132718">
                    <w:rPr>
                      <w:i/>
                      <w:sz w:val="28"/>
                      <w:szCs w:val="28"/>
                    </w:rPr>
                    <w:t>x</w:t>
                  </w:r>
                  <w:r w:rsidRPr="00132718">
                    <w:rPr>
                      <w:sz w:val="28"/>
                      <w:szCs w:val="28"/>
                    </w:rPr>
                    <w:t xml:space="preserve"> = 5; 6; 8; 20; 68.</w:t>
                  </w:r>
                </w:p>
              </w:tc>
            </w:tr>
            <w:tr w:rsidR="002C2C8A" w:rsidRPr="00132718" w:rsidTr="008B0EE4">
              <w:tc>
                <w:tcPr>
                  <w:tcW w:w="763" w:type="dxa"/>
                  <w:vMerge w:val="restart"/>
                  <w:vAlign w:val="center"/>
                </w:tcPr>
                <w:p w:rsidR="002C2C8A" w:rsidRPr="00132718" w:rsidRDefault="002C2C8A" w:rsidP="008B0EE4">
                  <w:pPr>
                    <w:jc w:val="center"/>
                    <w:rPr>
                      <w:b/>
                      <w:sz w:val="28"/>
                      <w:szCs w:val="28"/>
                    </w:rPr>
                  </w:pPr>
                  <w:r w:rsidRPr="00132718">
                    <w:rPr>
                      <w:b/>
                      <w:sz w:val="28"/>
                      <w:szCs w:val="28"/>
                    </w:rPr>
                    <w:t>2</w:t>
                  </w:r>
                </w:p>
                <w:p w:rsidR="002C2C8A" w:rsidRPr="00132718" w:rsidRDefault="002C2C8A" w:rsidP="008B0EE4">
                  <w:pPr>
                    <w:jc w:val="center"/>
                    <w:rPr>
                      <w:b/>
                      <w:sz w:val="28"/>
                      <w:szCs w:val="28"/>
                    </w:rPr>
                  </w:pPr>
                </w:p>
                <w:p w:rsidR="002C2C8A" w:rsidRPr="00132718" w:rsidRDefault="002C2C8A" w:rsidP="008B0EE4">
                  <w:pPr>
                    <w:jc w:val="center"/>
                    <w:rPr>
                      <w:b/>
                      <w:sz w:val="28"/>
                      <w:szCs w:val="28"/>
                    </w:rPr>
                  </w:pPr>
                </w:p>
                <w:p w:rsidR="002C2C8A" w:rsidRPr="00132718" w:rsidRDefault="002C2C8A" w:rsidP="008B0EE4">
                  <w:pPr>
                    <w:jc w:val="center"/>
                    <w:rPr>
                      <w:b/>
                      <w:sz w:val="28"/>
                      <w:szCs w:val="28"/>
                    </w:rPr>
                  </w:pPr>
                </w:p>
              </w:tc>
              <w:tc>
                <w:tcPr>
                  <w:tcW w:w="436" w:type="dxa"/>
                  <w:vMerge w:val="restart"/>
                </w:tcPr>
                <w:p w:rsidR="002C2C8A" w:rsidRPr="00132718" w:rsidRDefault="002C2C8A" w:rsidP="008B0EE4">
                  <w:pPr>
                    <w:rPr>
                      <w:sz w:val="28"/>
                      <w:szCs w:val="28"/>
                    </w:rPr>
                  </w:pPr>
                  <w:r w:rsidRPr="00132718">
                    <w:rPr>
                      <w:sz w:val="28"/>
                      <w:szCs w:val="28"/>
                    </w:rPr>
                    <w:t>a</w:t>
                  </w:r>
                </w:p>
              </w:tc>
              <w:tc>
                <w:tcPr>
                  <w:tcW w:w="9251" w:type="dxa"/>
                  <w:tcBorders>
                    <w:top w:val="single" w:sz="4" w:space="0" w:color="auto"/>
                    <w:bottom w:val="dotted" w:sz="4" w:space="0" w:color="auto"/>
                  </w:tcBorders>
                  <w:vAlign w:val="center"/>
                </w:tcPr>
                <w:p w:rsidR="002C2C8A" w:rsidRPr="00132718" w:rsidRDefault="002C2C8A" w:rsidP="008B0EE4">
                  <w:pPr>
                    <w:rPr>
                      <w:sz w:val="28"/>
                      <w:szCs w:val="28"/>
                      <w:lang w:val="pl-PL"/>
                    </w:rPr>
                  </w:pPr>
                  <w:r w:rsidRPr="00132718">
                    <w:rPr>
                      <w:sz w:val="28"/>
                      <w:szCs w:val="28"/>
                      <w:lang w:val="pl-PL"/>
                    </w:rPr>
                    <w:t xml:space="preserve">ĐKXĐ: x </w:t>
                  </w:r>
                  <w:r w:rsidR="00D94404">
                    <w:rPr>
                      <w:rFonts w:asciiTheme="minorHAnsi" w:eastAsiaTheme="minorHAnsi" w:hAnsiTheme="minorHAnsi" w:cstheme="minorBidi"/>
                      <w:position w:val="-4"/>
                      <w:sz w:val="28"/>
                      <w:szCs w:val="28"/>
                      <w:lang w:val="pl-PL"/>
                    </w:rPr>
                    <w:pict>
                      <v:shape id="_x0000_i3638" type="#_x0000_t75" style="width:9.75pt;height:12pt">
                        <v:imagedata r:id="rId3291" o:title=""/>
                      </v:shape>
                    </w:pict>
                  </w:r>
                  <w:r w:rsidRPr="00132718">
                    <w:rPr>
                      <w:sz w:val="28"/>
                      <w:szCs w:val="28"/>
                      <w:lang w:val="pl-PL"/>
                    </w:rPr>
                    <w:t xml:space="preserve"> 2      </w:t>
                  </w:r>
                  <w:r w:rsidR="00D94404">
                    <w:rPr>
                      <w:rFonts w:asciiTheme="minorHAnsi" w:eastAsiaTheme="minorHAnsi" w:hAnsiTheme="minorHAnsi" w:cstheme="minorBidi"/>
                      <w:position w:val="-12"/>
                      <w:sz w:val="28"/>
                      <w:szCs w:val="28"/>
                      <w:lang w:val="pt-BR"/>
                    </w:rPr>
                    <w:pict>
                      <v:shape id="_x0000_i3639" type="#_x0000_t75" style="width:243.75pt;height:20.25pt">
                        <v:imagedata r:id="rId3292" o:title=""/>
                      </v:shape>
                    </w:pic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tcPr>
                <w:p w:rsidR="002C2C8A" w:rsidRPr="00132718" w:rsidRDefault="002C2C8A" w:rsidP="008B0EE4">
                  <w:pPr>
                    <w:rPr>
                      <w:sz w:val="28"/>
                      <w:szCs w:val="28"/>
                    </w:rPr>
                  </w:pPr>
                </w:p>
              </w:tc>
              <w:tc>
                <w:tcPr>
                  <w:tcW w:w="9251" w:type="dxa"/>
                  <w:tcBorders>
                    <w:top w:val="dotted" w:sz="4" w:space="0" w:color="auto"/>
                    <w:bottom w:val="dotted" w:sz="4" w:space="0" w:color="auto"/>
                  </w:tcBorders>
                </w:tcPr>
                <w:p w:rsidR="002C2C8A" w:rsidRPr="00132718" w:rsidRDefault="00D94404" w:rsidP="008B0EE4">
                  <w:pPr>
                    <w:rPr>
                      <w:sz w:val="28"/>
                      <w:szCs w:val="28"/>
                      <w:lang w:val="pt-BR"/>
                    </w:rPr>
                  </w:pPr>
                  <w:r>
                    <w:rPr>
                      <w:rFonts w:asciiTheme="minorHAnsi" w:eastAsiaTheme="minorHAnsi" w:hAnsiTheme="minorHAnsi" w:cstheme="minorBidi"/>
                      <w:position w:val="-10"/>
                      <w:sz w:val="28"/>
                      <w:szCs w:val="28"/>
                      <w:lang w:val="pt-BR"/>
                    </w:rPr>
                    <w:pict>
                      <v:shape id="_x0000_i3640" type="#_x0000_t75" style="width:224.2pt;height:18.75pt">
                        <v:imagedata r:id="rId3293" o:title=""/>
                      </v:shape>
                    </w:pict>
                  </w:r>
                </w:p>
                <w:p w:rsidR="002C2C8A" w:rsidRPr="00132718" w:rsidRDefault="00D94404" w:rsidP="008B0EE4">
                  <w:pPr>
                    <w:rPr>
                      <w:sz w:val="28"/>
                      <w:szCs w:val="28"/>
                      <w:lang w:val="pt-BR"/>
                    </w:rPr>
                  </w:pPr>
                  <w:r>
                    <w:rPr>
                      <w:rFonts w:asciiTheme="minorHAnsi" w:eastAsiaTheme="minorHAnsi" w:hAnsiTheme="minorHAnsi" w:cstheme="minorBidi"/>
                      <w:position w:val="-10"/>
                      <w:sz w:val="28"/>
                      <w:szCs w:val="28"/>
                      <w:lang w:val="pt-BR"/>
                    </w:rPr>
                    <w:pict>
                      <v:shape id="_x0000_i3641" type="#_x0000_t75" style="width:159.7pt;height:18.75pt">
                        <v:imagedata r:id="rId3294" o:title=""/>
                      </v:shape>
                    </w:pic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tcPr>
                <w:p w:rsidR="002C2C8A" w:rsidRPr="00132718" w:rsidRDefault="002C2C8A" w:rsidP="008B0EE4">
                  <w:pPr>
                    <w:rPr>
                      <w:sz w:val="28"/>
                      <w:szCs w:val="28"/>
                    </w:rPr>
                  </w:pPr>
                </w:p>
              </w:tc>
              <w:tc>
                <w:tcPr>
                  <w:tcW w:w="9251" w:type="dxa"/>
                  <w:tcBorders>
                    <w:top w:val="dotted" w:sz="4" w:space="0" w:color="auto"/>
                    <w:bottom w:val="dotted" w:sz="4" w:space="0" w:color="auto"/>
                  </w:tcBorders>
                </w:tcPr>
                <w:p w:rsidR="002C2C8A" w:rsidRPr="00132718" w:rsidRDefault="00D94404" w:rsidP="008B0EE4">
                  <w:pPr>
                    <w:rPr>
                      <w:sz w:val="28"/>
                      <w:szCs w:val="28"/>
                      <w:lang w:val="pt-BR"/>
                    </w:rPr>
                  </w:pPr>
                  <w:r>
                    <w:rPr>
                      <w:rFonts w:asciiTheme="minorHAnsi" w:eastAsiaTheme="minorHAnsi" w:hAnsiTheme="minorHAnsi" w:cstheme="minorBidi"/>
                      <w:position w:val="-8"/>
                      <w:sz w:val="28"/>
                      <w:szCs w:val="28"/>
                    </w:rPr>
                    <w:pict>
                      <v:shape id="_x0000_i3642" type="#_x0000_t75" style="width:98.3pt;height:18pt">
                        <v:imagedata r:id="rId3295" o:title=""/>
                      </v:shape>
                    </w:pict>
                  </w:r>
                  <w:r w:rsidR="002C2C8A" w:rsidRPr="00132718">
                    <w:rPr>
                      <w:sz w:val="28"/>
                      <w:szCs w:val="28"/>
                    </w:rPr>
                    <w:t xml:space="preserve"> (1) hoặc </w:t>
                  </w:r>
                  <w:r>
                    <w:rPr>
                      <w:rFonts w:asciiTheme="minorHAnsi" w:eastAsiaTheme="minorHAnsi" w:hAnsiTheme="minorHAnsi" w:cstheme="minorBidi"/>
                      <w:position w:val="-8"/>
                      <w:sz w:val="28"/>
                      <w:szCs w:val="28"/>
                    </w:rPr>
                    <w:pict>
                      <v:shape id="_x0000_i3643" type="#_x0000_t75" style="width:68.2pt;height:18pt">
                        <v:imagedata r:id="rId3296" o:title=""/>
                      </v:shape>
                    </w:pict>
                  </w:r>
                  <w:r w:rsidR="002C2C8A" w:rsidRPr="00132718">
                    <w:rPr>
                      <w:sz w:val="28"/>
                      <w:szCs w:val="28"/>
                    </w:rPr>
                    <w:t xml:space="preserve"> (2)</w: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tcPr>
                <w:p w:rsidR="002C2C8A" w:rsidRPr="00132718" w:rsidRDefault="002C2C8A" w:rsidP="008B0EE4">
                  <w:pPr>
                    <w:rPr>
                      <w:sz w:val="28"/>
                      <w:szCs w:val="28"/>
                    </w:rPr>
                  </w:pPr>
                </w:p>
              </w:tc>
              <w:tc>
                <w:tcPr>
                  <w:tcW w:w="9251" w:type="dxa"/>
                  <w:tcBorders>
                    <w:top w:val="dotted" w:sz="4" w:space="0" w:color="auto"/>
                    <w:bottom w:val="single" w:sz="4" w:space="0" w:color="auto"/>
                  </w:tcBorders>
                </w:tcPr>
                <w:p w:rsidR="002C2C8A" w:rsidRPr="00132718" w:rsidRDefault="002C2C8A" w:rsidP="008B0EE4">
                  <w:pPr>
                    <w:rPr>
                      <w:sz w:val="28"/>
                      <w:szCs w:val="28"/>
                      <w:lang w:val="pt-BR"/>
                    </w:rPr>
                  </w:pPr>
                  <w:r w:rsidRPr="00132718">
                    <w:rPr>
                      <w:sz w:val="28"/>
                      <w:szCs w:val="28"/>
                    </w:rPr>
                    <w:t xml:space="preserve">PT (1) vô nghiệm; giải PT (2) được </w:t>
                  </w:r>
                  <w:r w:rsidRPr="00132718">
                    <w:rPr>
                      <w:i/>
                      <w:sz w:val="28"/>
                      <w:szCs w:val="28"/>
                    </w:rPr>
                    <w:t xml:space="preserve">x </w:t>
                  </w:r>
                  <w:r w:rsidRPr="00132718">
                    <w:rPr>
                      <w:sz w:val="28"/>
                      <w:szCs w:val="28"/>
                    </w:rPr>
                    <w:t>= 2 (thỏa mãn).</w:t>
                  </w:r>
                  <w:r w:rsidRPr="00132718">
                    <w:rPr>
                      <w:sz w:val="28"/>
                      <w:szCs w:val="28"/>
                      <w:lang w:val="pt-BR"/>
                    </w:rPr>
                    <w:t xml:space="preserve"> </w:t>
                  </w:r>
                </w:p>
                <w:p w:rsidR="002C2C8A" w:rsidRPr="00132718" w:rsidRDefault="002C2C8A" w:rsidP="008B0EE4">
                  <w:pPr>
                    <w:rPr>
                      <w:sz w:val="28"/>
                      <w:szCs w:val="28"/>
                      <w:lang w:val="pt-BR"/>
                    </w:rPr>
                  </w:pPr>
                  <w:r w:rsidRPr="00132718">
                    <w:rPr>
                      <w:sz w:val="28"/>
                      <w:szCs w:val="28"/>
                      <w:lang w:val="pt-BR"/>
                    </w:rPr>
                    <w:t>Vậy ph</w:t>
                  </w:r>
                  <w:r w:rsidRPr="00132718">
                    <w:rPr>
                      <w:rFonts w:hint="eastAsia"/>
                      <w:sz w:val="28"/>
                      <w:szCs w:val="28"/>
                      <w:lang w:val="pt-BR"/>
                    </w:rPr>
                    <w:t>ươ</w:t>
                  </w:r>
                  <w:r w:rsidRPr="00132718">
                    <w:rPr>
                      <w:sz w:val="28"/>
                      <w:szCs w:val="28"/>
                      <w:lang w:val="pt-BR"/>
                    </w:rPr>
                    <w:t>ng trình có một nghiệm x = 2</w:t>
                  </w:r>
                </w:p>
                <w:p w:rsidR="002C2C8A" w:rsidRPr="00132718" w:rsidRDefault="002C2C8A" w:rsidP="008B0EE4">
                  <w:pPr>
                    <w:rPr>
                      <w:sz w:val="28"/>
                      <w:szCs w:val="28"/>
                      <w:lang w:val="pt-BR"/>
                    </w:rPr>
                  </w:pP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val="restart"/>
                </w:tcPr>
                <w:p w:rsidR="002C2C8A" w:rsidRPr="00132718" w:rsidRDefault="002C2C8A" w:rsidP="008B0EE4">
                  <w:pPr>
                    <w:rPr>
                      <w:sz w:val="28"/>
                      <w:szCs w:val="28"/>
                    </w:rPr>
                  </w:pPr>
                  <w:r w:rsidRPr="00132718">
                    <w:rPr>
                      <w:sz w:val="28"/>
                      <w:szCs w:val="28"/>
                    </w:rPr>
                    <w:t>b</w:t>
                  </w:r>
                </w:p>
              </w:tc>
              <w:tc>
                <w:tcPr>
                  <w:tcW w:w="9251" w:type="dxa"/>
                  <w:tcBorders>
                    <w:bottom w:val="dotted" w:sz="4" w:space="0" w:color="auto"/>
                  </w:tcBorders>
                </w:tcPr>
                <w:p w:rsidR="002C2C8A" w:rsidRPr="00132718" w:rsidRDefault="002C2C8A" w:rsidP="008B0EE4">
                  <w:pPr>
                    <w:rPr>
                      <w:sz w:val="28"/>
                      <w:szCs w:val="28"/>
                    </w:rPr>
                  </w:pPr>
                  <w:r w:rsidRPr="00132718">
                    <w:rPr>
                      <w:sz w:val="28"/>
                      <w:szCs w:val="28"/>
                    </w:rPr>
                    <w:t xml:space="preserve">Điều kiện </w:t>
                  </w:r>
                  <w:r w:rsidR="00D94404">
                    <w:rPr>
                      <w:rFonts w:asciiTheme="minorHAnsi" w:eastAsiaTheme="minorHAnsi" w:hAnsiTheme="minorHAnsi" w:cstheme="minorBidi"/>
                      <w:position w:val="-6"/>
                      <w:sz w:val="28"/>
                      <w:szCs w:val="28"/>
                    </w:rPr>
                    <w:pict>
                      <v:shape id="_x0000_i3644" type="#_x0000_t75" style="width:35.25pt;height:14.25pt">
                        <v:imagedata r:id="rId3297" o:title=""/>
                      </v:shape>
                    </w:pict>
                  </w:r>
                </w:p>
                <w:p w:rsidR="002C2C8A" w:rsidRPr="00132718" w:rsidRDefault="00D94404" w:rsidP="008B0EE4">
                  <w:pPr>
                    <w:rPr>
                      <w:sz w:val="28"/>
                      <w:szCs w:val="28"/>
                    </w:rPr>
                  </w:pPr>
                  <w:r>
                    <w:rPr>
                      <w:rFonts w:asciiTheme="minorHAnsi" w:eastAsiaTheme="minorHAnsi" w:hAnsiTheme="minorHAnsi" w:cstheme="minorBidi"/>
                      <w:position w:val="-88"/>
                      <w:sz w:val="28"/>
                      <w:szCs w:val="28"/>
                    </w:rPr>
                    <w:pict>
                      <v:shape id="_x0000_i3645" type="#_x0000_t75" style="width:246pt;height:93.7pt">
                        <v:imagedata r:id="rId3298" o:title=""/>
                      </v:shape>
                    </w:pic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tcPr>
                <w:p w:rsidR="002C2C8A" w:rsidRPr="00132718" w:rsidRDefault="002C2C8A" w:rsidP="008B0EE4">
                  <w:pPr>
                    <w:rPr>
                      <w:sz w:val="28"/>
                      <w:szCs w:val="28"/>
                    </w:rPr>
                  </w:pPr>
                </w:p>
              </w:tc>
              <w:tc>
                <w:tcPr>
                  <w:tcW w:w="9251" w:type="dxa"/>
                  <w:tcBorders>
                    <w:top w:val="dotted" w:sz="4" w:space="0" w:color="auto"/>
                    <w:bottom w:val="dotted" w:sz="4" w:space="0" w:color="auto"/>
                  </w:tcBorders>
                </w:tcPr>
                <w:p w:rsidR="002C2C8A" w:rsidRPr="00132718" w:rsidRDefault="00D94404" w:rsidP="008B0EE4">
                  <w:pPr>
                    <w:rPr>
                      <w:sz w:val="28"/>
                      <w:szCs w:val="28"/>
                    </w:rPr>
                  </w:pPr>
                  <w:r>
                    <w:rPr>
                      <w:rFonts w:asciiTheme="minorHAnsi" w:eastAsiaTheme="minorHAnsi" w:hAnsiTheme="minorHAnsi" w:cstheme="minorBidi"/>
                      <w:sz w:val="28"/>
                      <w:szCs w:val="28"/>
                    </w:rPr>
                    <w:pict>
                      <v:shape id="_x0000_i3646" type="#_x0000_t75" style="width:123pt;height:44.25pt">
                        <v:imagedata r:id="rId3299" o:title=""/>
                      </v:shape>
                    </w:pic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tcPr>
                <w:p w:rsidR="002C2C8A" w:rsidRPr="00132718" w:rsidRDefault="002C2C8A" w:rsidP="008B0EE4">
                  <w:pPr>
                    <w:rPr>
                      <w:sz w:val="28"/>
                      <w:szCs w:val="28"/>
                    </w:rPr>
                  </w:pPr>
                </w:p>
              </w:tc>
              <w:tc>
                <w:tcPr>
                  <w:tcW w:w="9251" w:type="dxa"/>
                  <w:tcBorders>
                    <w:top w:val="dotted" w:sz="4" w:space="0" w:color="auto"/>
                    <w:bottom w:val="dotted" w:sz="4" w:space="0" w:color="auto"/>
                  </w:tcBorders>
                </w:tcPr>
                <w:p w:rsidR="002C2C8A" w:rsidRPr="00132718" w:rsidRDefault="002C2C8A" w:rsidP="008B0EE4">
                  <w:pPr>
                    <w:rPr>
                      <w:b/>
                      <w:sz w:val="28"/>
                      <w:szCs w:val="28"/>
                      <w:u w:val="single"/>
                    </w:rPr>
                  </w:pPr>
                  <w:r w:rsidRPr="00132718">
                    <w:rPr>
                      <w:sz w:val="28"/>
                      <w:szCs w:val="28"/>
                    </w:rPr>
                    <w:t xml:space="preserve">Giải PT (1) và tìm được </w:t>
                  </w:r>
                  <w:r w:rsidRPr="00132718">
                    <w:rPr>
                      <w:i/>
                      <w:sz w:val="28"/>
                      <w:szCs w:val="28"/>
                    </w:rPr>
                    <w:t xml:space="preserve">x </w:t>
                  </w:r>
                  <w:r w:rsidRPr="00132718">
                    <w:rPr>
                      <w:sz w:val="28"/>
                      <w:szCs w:val="28"/>
                    </w:rPr>
                    <w:t xml:space="preserve"> = 1 là một nghiệm của PT đã cho.</w: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tcPr>
                <w:p w:rsidR="002C2C8A" w:rsidRPr="00132718" w:rsidRDefault="002C2C8A" w:rsidP="008B0EE4">
                  <w:pPr>
                    <w:rPr>
                      <w:sz w:val="28"/>
                      <w:szCs w:val="28"/>
                    </w:rPr>
                  </w:pPr>
                </w:p>
              </w:tc>
              <w:tc>
                <w:tcPr>
                  <w:tcW w:w="9251" w:type="dxa"/>
                  <w:tcBorders>
                    <w:top w:val="dotted" w:sz="4" w:space="0" w:color="auto"/>
                    <w:bottom w:val="single" w:sz="4" w:space="0" w:color="auto"/>
                  </w:tcBorders>
                </w:tcPr>
                <w:p w:rsidR="002C2C8A" w:rsidRPr="00132718" w:rsidRDefault="002C2C8A" w:rsidP="008B0EE4">
                  <w:pPr>
                    <w:rPr>
                      <w:sz w:val="28"/>
                      <w:szCs w:val="28"/>
                    </w:rPr>
                  </w:pPr>
                  <w:r w:rsidRPr="00132718">
                    <w:rPr>
                      <w:sz w:val="28"/>
                      <w:szCs w:val="28"/>
                    </w:rPr>
                    <w:t xml:space="preserve">Giải PT (2 và tìm được </w:t>
                  </w:r>
                  <w:r w:rsidRPr="00132718">
                    <w:rPr>
                      <w:i/>
                      <w:sz w:val="28"/>
                      <w:szCs w:val="28"/>
                    </w:rPr>
                    <w:t>x</w:t>
                  </w:r>
                  <w:r w:rsidRPr="00132718">
                    <w:rPr>
                      <w:sz w:val="28"/>
                      <w:szCs w:val="28"/>
                    </w:rPr>
                    <w:t xml:space="preserve"> = 1 là một nghiệm của PT đã cho</w:t>
                  </w:r>
                </w:p>
                <w:p w:rsidR="002C2C8A" w:rsidRPr="00132718" w:rsidRDefault="002C2C8A" w:rsidP="008B0EE4">
                  <w:pPr>
                    <w:rPr>
                      <w:sz w:val="28"/>
                      <w:szCs w:val="28"/>
                    </w:rPr>
                  </w:pPr>
                  <w:r w:rsidRPr="00132718">
                    <w:rPr>
                      <w:sz w:val="28"/>
                      <w:szCs w:val="28"/>
                    </w:rPr>
                    <w:t xml:space="preserve">Kết luận: PT đã cho có một nghiệm là </w:t>
                  </w:r>
                  <w:r w:rsidRPr="00132718">
                    <w:rPr>
                      <w:i/>
                      <w:sz w:val="28"/>
                      <w:szCs w:val="28"/>
                    </w:rPr>
                    <w:t>x</w:t>
                  </w:r>
                  <w:r w:rsidRPr="00132718">
                    <w:rPr>
                      <w:sz w:val="28"/>
                      <w:szCs w:val="28"/>
                    </w:rPr>
                    <w:t xml:space="preserve"> = 1</w:t>
                  </w:r>
                </w:p>
              </w:tc>
            </w:tr>
            <w:tr w:rsidR="002C2C8A" w:rsidRPr="00132718" w:rsidTr="008B0EE4">
              <w:tc>
                <w:tcPr>
                  <w:tcW w:w="763" w:type="dxa"/>
                  <w:vMerge w:val="restart"/>
                  <w:vAlign w:val="center"/>
                </w:tcPr>
                <w:p w:rsidR="002C2C8A" w:rsidRPr="00132718" w:rsidRDefault="002C2C8A" w:rsidP="008B0EE4">
                  <w:pPr>
                    <w:jc w:val="center"/>
                    <w:rPr>
                      <w:b/>
                      <w:sz w:val="28"/>
                      <w:szCs w:val="28"/>
                    </w:rPr>
                  </w:pPr>
                  <w:r w:rsidRPr="00132718">
                    <w:rPr>
                      <w:b/>
                      <w:sz w:val="28"/>
                      <w:szCs w:val="28"/>
                    </w:rPr>
                    <w:t>3</w:t>
                  </w:r>
                </w:p>
                <w:p w:rsidR="002C2C8A" w:rsidRPr="00132718" w:rsidRDefault="002C2C8A" w:rsidP="008B0EE4">
                  <w:pPr>
                    <w:spacing w:before="80" w:after="80"/>
                    <w:jc w:val="center"/>
                    <w:rPr>
                      <w:b/>
                      <w:sz w:val="28"/>
                      <w:szCs w:val="28"/>
                    </w:rPr>
                  </w:pPr>
                </w:p>
              </w:tc>
              <w:tc>
                <w:tcPr>
                  <w:tcW w:w="436" w:type="dxa"/>
                  <w:vMerge w:val="restart"/>
                </w:tcPr>
                <w:p w:rsidR="002C2C8A" w:rsidRPr="00132718" w:rsidRDefault="002C2C8A" w:rsidP="008B0EE4">
                  <w:pPr>
                    <w:rPr>
                      <w:sz w:val="28"/>
                      <w:szCs w:val="28"/>
                    </w:rPr>
                  </w:pPr>
                  <w:r w:rsidRPr="00132718">
                    <w:rPr>
                      <w:sz w:val="28"/>
                      <w:szCs w:val="28"/>
                    </w:rPr>
                    <w:t>a</w:t>
                  </w:r>
                </w:p>
              </w:tc>
              <w:tc>
                <w:tcPr>
                  <w:tcW w:w="9251" w:type="dxa"/>
                  <w:tcBorders>
                    <w:bottom w:val="dotted" w:sz="4" w:space="0" w:color="auto"/>
                  </w:tcBorders>
                </w:tcPr>
                <w:p w:rsidR="002C2C8A" w:rsidRPr="00132718" w:rsidRDefault="00D94404" w:rsidP="008B0EE4">
                  <w:pPr>
                    <w:rPr>
                      <w:sz w:val="28"/>
                      <w:szCs w:val="28"/>
                    </w:rPr>
                  </w:pPr>
                  <w:r>
                    <w:rPr>
                      <w:rFonts w:asciiTheme="minorHAnsi" w:eastAsiaTheme="minorHAnsi" w:hAnsiTheme="minorHAnsi" w:cstheme="minorBidi"/>
                      <w:position w:val="-10"/>
                      <w:sz w:val="28"/>
                      <w:szCs w:val="28"/>
                    </w:rPr>
                    <w:pict>
                      <v:shape id="_x0000_i3647" type="#_x0000_t75" style="width:132.7pt;height:21.75pt">
                        <v:imagedata r:id="rId3300" o:title=""/>
                      </v:shape>
                    </w:pict>
                  </w:r>
                </w:p>
                <w:p w:rsidR="002C2C8A" w:rsidRPr="00132718" w:rsidRDefault="00D94404" w:rsidP="008B0EE4">
                  <w:pPr>
                    <w:rPr>
                      <w:sz w:val="28"/>
                      <w:szCs w:val="28"/>
                    </w:rPr>
                  </w:pPr>
                  <w:r>
                    <w:rPr>
                      <w:rFonts w:asciiTheme="minorHAnsi" w:eastAsiaTheme="minorHAnsi" w:hAnsiTheme="minorHAnsi" w:cstheme="minorBidi"/>
                      <w:position w:val="-6"/>
                      <w:sz w:val="28"/>
                      <w:szCs w:val="28"/>
                    </w:rPr>
                    <w:pict>
                      <v:shape id="_x0000_i3648" type="#_x0000_t75" style="width:15pt;height:12pt">
                        <v:imagedata r:id="rId3301" o:title=""/>
                      </v:shape>
                    </w:pict>
                  </w:r>
                  <w:r>
                    <w:rPr>
                      <w:rFonts w:asciiTheme="minorHAnsi" w:eastAsiaTheme="minorHAnsi" w:hAnsiTheme="minorHAnsi" w:cstheme="minorBidi"/>
                      <w:position w:val="-12"/>
                      <w:sz w:val="28"/>
                      <w:szCs w:val="28"/>
                    </w:rPr>
                    <w:pict>
                      <v:shape id="_x0000_i3649" type="#_x0000_t75" style="width:285pt;height:23.25pt">
                        <v:imagedata r:id="rId3302" o:title=""/>
                      </v:shape>
                    </w:pic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tcPr>
                <w:p w:rsidR="002C2C8A" w:rsidRPr="00132718" w:rsidRDefault="002C2C8A" w:rsidP="008B0EE4">
                  <w:pPr>
                    <w:rPr>
                      <w:sz w:val="28"/>
                      <w:szCs w:val="28"/>
                    </w:rPr>
                  </w:pPr>
                </w:p>
              </w:tc>
              <w:tc>
                <w:tcPr>
                  <w:tcW w:w="9251" w:type="dxa"/>
                  <w:tcBorders>
                    <w:top w:val="dotted" w:sz="4" w:space="0" w:color="auto"/>
                    <w:bottom w:val="dotted" w:sz="4" w:space="0" w:color="auto"/>
                  </w:tcBorders>
                </w:tcPr>
                <w:p w:rsidR="002C2C8A" w:rsidRPr="00132718" w:rsidRDefault="00D94404" w:rsidP="008B0EE4">
                  <w:pPr>
                    <w:rPr>
                      <w:sz w:val="28"/>
                      <w:szCs w:val="28"/>
                    </w:rPr>
                  </w:pPr>
                  <w:r>
                    <w:rPr>
                      <w:rFonts w:asciiTheme="minorHAnsi" w:eastAsiaTheme="minorHAnsi" w:hAnsiTheme="minorHAnsi" w:cstheme="minorBidi"/>
                      <w:position w:val="-6"/>
                      <w:sz w:val="28"/>
                      <w:szCs w:val="28"/>
                    </w:rPr>
                    <w:pict>
                      <v:shape id="_x0000_i3650" type="#_x0000_t75" style="width:18.75pt;height:12.75pt">
                        <v:imagedata r:id="rId3303" o:title=""/>
                      </v:shape>
                    </w:pict>
                  </w:r>
                  <w:r>
                    <w:rPr>
                      <w:rFonts w:asciiTheme="minorHAnsi" w:eastAsiaTheme="minorHAnsi" w:hAnsiTheme="minorHAnsi" w:cstheme="minorBidi"/>
                      <w:position w:val="-10"/>
                      <w:sz w:val="28"/>
                      <w:szCs w:val="28"/>
                    </w:rPr>
                    <w:pict>
                      <v:shape id="_x0000_i3651" type="#_x0000_t75" style="width:87.75pt;height:18pt">
                        <v:imagedata r:id="rId3304" o:title=""/>
                      </v:shape>
                    </w:pict>
                  </w:r>
                  <w:r>
                    <w:rPr>
                      <w:rFonts w:asciiTheme="minorHAnsi" w:eastAsiaTheme="minorHAnsi" w:hAnsiTheme="minorHAnsi" w:cstheme="minorBidi"/>
                      <w:position w:val="-6"/>
                      <w:sz w:val="28"/>
                      <w:szCs w:val="28"/>
                    </w:rPr>
                    <w:pict>
                      <v:shape id="_x0000_i3652" type="#_x0000_t75" style="width:18.75pt;height:12.75pt">
                        <v:imagedata r:id="rId3303" o:title=""/>
                      </v:shape>
                    </w:pict>
                  </w:r>
                  <w:r>
                    <w:rPr>
                      <w:rFonts w:asciiTheme="minorHAnsi" w:eastAsiaTheme="minorHAnsi" w:hAnsiTheme="minorHAnsi" w:cstheme="minorBidi"/>
                      <w:position w:val="-6"/>
                      <w:sz w:val="28"/>
                      <w:szCs w:val="28"/>
                    </w:rPr>
                    <w:pict>
                      <v:shape id="_x0000_i3653" type="#_x0000_t75" style="width:66pt;height:15.75pt">
                        <v:imagedata r:id="rId3305" o:title=""/>
                      </v:shape>
                    </w:pict>
                  </w:r>
                  <w:r>
                    <w:rPr>
                      <w:rFonts w:asciiTheme="minorHAnsi" w:eastAsiaTheme="minorHAnsi" w:hAnsiTheme="minorHAnsi" w:cstheme="minorBidi"/>
                      <w:position w:val="-6"/>
                      <w:sz w:val="28"/>
                      <w:szCs w:val="28"/>
                    </w:rPr>
                    <w:pict>
                      <v:shape id="_x0000_i3654" type="#_x0000_t75" style="width:18.75pt;height:12.75pt">
                        <v:imagedata r:id="rId3303" o:title=""/>
                      </v:shape>
                    </w:pict>
                  </w:r>
                  <w:r>
                    <w:rPr>
                      <w:rFonts w:asciiTheme="minorHAnsi" w:eastAsiaTheme="minorHAnsi" w:hAnsiTheme="minorHAnsi" w:cstheme="minorBidi"/>
                      <w:position w:val="-6"/>
                      <w:sz w:val="28"/>
                      <w:szCs w:val="28"/>
                    </w:rPr>
                    <w:pict>
                      <v:shape id="_x0000_i3655" type="#_x0000_t75" style="width:83.25pt;height:15.75pt">
                        <v:imagedata r:id="rId3306" o:title=""/>
                      </v:shape>
                    </w:pic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tcPr>
                <w:p w:rsidR="002C2C8A" w:rsidRPr="00132718" w:rsidRDefault="002C2C8A" w:rsidP="008B0EE4">
                  <w:pPr>
                    <w:rPr>
                      <w:sz w:val="28"/>
                      <w:szCs w:val="28"/>
                    </w:rPr>
                  </w:pPr>
                </w:p>
              </w:tc>
              <w:tc>
                <w:tcPr>
                  <w:tcW w:w="9251" w:type="dxa"/>
                  <w:tcBorders>
                    <w:top w:val="dotted" w:sz="4" w:space="0" w:color="auto"/>
                    <w:bottom w:val="single" w:sz="4" w:space="0" w:color="auto"/>
                  </w:tcBorders>
                </w:tcPr>
                <w:p w:rsidR="002C2C8A" w:rsidRPr="00132718" w:rsidRDefault="00D94404" w:rsidP="008B0EE4">
                  <w:pPr>
                    <w:rPr>
                      <w:sz w:val="28"/>
                      <w:szCs w:val="28"/>
                    </w:rPr>
                  </w:pPr>
                  <w:r>
                    <w:rPr>
                      <w:rFonts w:asciiTheme="minorHAnsi" w:eastAsiaTheme="minorHAnsi" w:hAnsiTheme="minorHAnsi" w:cstheme="minorBidi"/>
                      <w:position w:val="-6"/>
                      <w:sz w:val="28"/>
                      <w:szCs w:val="28"/>
                    </w:rPr>
                    <w:pict>
                      <v:shape id="_x0000_i3656" type="#_x0000_t75" style="width:18.75pt;height:12.75pt">
                        <v:imagedata r:id="rId3303" o:title=""/>
                      </v:shape>
                    </w:pict>
                  </w:r>
                  <w:r w:rsidR="002C2C8A" w:rsidRPr="00132718">
                    <w:rPr>
                      <w:sz w:val="28"/>
                      <w:szCs w:val="28"/>
                    </w:rPr>
                    <w:t xml:space="preserve"> </w:t>
                  </w:r>
                  <w:r>
                    <w:rPr>
                      <w:rFonts w:asciiTheme="minorHAnsi" w:eastAsiaTheme="minorHAnsi" w:hAnsiTheme="minorHAnsi" w:cstheme="minorBidi"/>
                      <w:position w:val="-6"/>
                      <w:sz w:val="28"/>
                      <w:szCs w:val="28"/>
                    </w:rPr>
                    <w:pict>
                      <v:shape id="_x0000_i3657" type="#_x0000_t75" style="width:80.25pt;height:15.75pt">
                        <v:imagedata r:id="rId3307" o:title=""/>
                      </v:shape>
                    </w:pict>
                  </w:r>
                  <w:r>
                    <w:rPr>
                      <w:rFonts w:asciiTheme="minorHAnsi" w:eastAsiaTheme="minorHAnsi" w:hAnsiTheme="minorHAnsi" w:cstheme="minorBidi"/>
                      <w:position w:val="-6"/>
                      <w:sz w:val="28"/>
                      <w:szCs w:val="28"/>
                    </w:rPr>
                    <w:pict>
                      <v:shape id="_x0000_i3658" type="#_x0000_t75" style="width:15pt;height:11.25pt">
                        <v:imagedata r:id="rId3301" o:title=""/>
                      </v:shape>
                    </w:pict>
                  </w:r>
                  <w:r>
                    <w:rPr>
                      <w:rFonts w:asciiTheme="minorHAnsi" w:eastAsiaTheme="minorHAnsi" w:hAnsiTheme="minorHAnsi" w:cstheme="minorBidi"/>
                      <w:position w:val="-10"/>
                      <w:sz w:val="28"/>
                      <w:szCs w:val="28"/>
                    </w:rPr>
                    <w:pict>
                      <v:shape id="_x0000_i3659" type="#_x0000_t75" style="width:74.2pt;height:18pt">
                        <v:imagedata r:id="rId3308" o:title=""/>
                      </v:shape>
                    </w:pic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val="restart"/>
                  <w:vAlign w:val="center"/>
                </w:tcPr>
                <w:p w:rsidR="002C2C8A" w:rsidRPr="00132718" w:rsidRDefault="002C2C8A" w:rsidP="008B0EE4">
                  <w:pPr>
                    <w:jc w:val="center"/>
                    <w:rPr>
                      <w:bCs/>
                      <w:sz w:val="28"/>
                      <w:szCs w:val="28"/>
                    </w:rPr>
                  </w:pPr>
                  <w:r w:rsidRPr="00132718">
                    <w:rPr>
                      <w:bCs/>
                      <w:sz w:val="28"/>
                      <w:szCs w:val="28"/>
                    </w:rPr>
                    <w:t>b</w:t>
                  </w:r>
                </w:p>
              </w:tc>
              <w:tc>
                <w:tcPr>
                  <w:tcW w:w="9251" w:type="dxa"/>
                  <w:tcBorders>
                    <w:bottom w:val="dotted" w:sz="4" w:space="0" w:color="auto"/>
                  </w:tcBorders>
                </w:tcPr>
                <w:p w:rsidR="002C2C8A" w:rsidRPr="00132718" w:rsidRDefault="002C2C8A" w:rsidP="008B0EE4">
                  <w:pPr>
                    <w:rPr>
                      <w:sz w:val="28"/>
                      <w:szCs w:val="28"/>
                      <w:lang w:val="pt-BR"/>
                    </w:rPr>
                  </w:pPr>
                  <w:r w:rsidRPr="00132718">
                    <w:rPr>
                      <w:sz w:val="28"/>
                      <w:szCs w:val="28"/>
                    </w:rPr>
                    <w:t xml:space="preserve">Ta có: </w:t>
                  </w:r>
                  <w:r w:rsidR="00D94404">
                    <w:rPr>
                      <w:rFonts w:asciiTheme="minorHAnsi" w:eastAsiaTheme="minorHAnsi" w:hAnsiTheme="minorHAnsi" w:cstheme="minorBidi"/>
                      <w:position w:val="-10"/>
                      <w:sz w:val="28"/>
                      <w:szCs w:val="28"/>
                      <w:lang w:val="pt-BR"/>
                    </w:rPr>
                    <w:pict>
                      <v:shape id="_x0000_i3660" type="#_x0000_t75" style="width:266.2pt;height:18.75pt">
                        <v:imagedata r:id="rId3309" o:title=""/>
                      </v:shape>
                    </w:pict>
                  </w:r>
                  <w:r w:rsidRPr="00132718">
                    <w:rPr>
                      <w:sz w:val="28"/>
                      <w:szCs w:val="28"/>
                      <w:lang w:val="pt-BR"/>
                    </w:rPr>
                    <w:t xml:space="preserve">    (*) </w:t>
                  </w:r>
                  <w:r w:rsidR="00D94404">
                    <w:rPr>
                      <w:rFonts w:asciiTheme="minorHAnsi" w:eastAsiaTheme="minorHAnsi" w:hAnsiTheme="minorHAnsi" w:cstheme="minorBidi"/>
                      <w:position w:val="-10"/>
                      <w:sz w:val="28"/>
                      <w:szCs w:val="28"/>
                      <w:lang w:val="pt-BR"/>
                    </w:rPr>
                    <w:pict>
                      <v:shape id="_x0000_i3661" type="#_x0000_t75" style="width:140.25pt;height:18.75pt">
                        <v:imagedata r:id="rId3310" o:title=""/>
                      </v:shape>
                    </w:pic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vAlign w:val="center"/>
                </w:tcPr>
                <w:p w:rsidR="002C2C8A" w:rsidRPr="00132718" w:rsidRDefault="002C2C8A" w:rsidP="008B0EE4">
                  <w:pPr>
                    <w:jc w:val="center"/>
                    <w:rPr>
                      <w:bCs/>
                      <w:sz w:val="28"/>
                      <w:szCs w:val="28"/>
                    </w:rPr>
                  </w:pPr>
                </w:p>
              </w:tc>
              <w:tc>
                <w:tcPr>
                  <w:tcW w:w="9251" w:type="dxa"/>
                  <w:tcBorders>
                    <w:top w:val="dotted" w:sz="4" w:space="0" w:color="auto"/>
                    <w:bottom w:val="dotted" w:sz="4" w:space="0" w:color="auto"/>
                  </w:tcBorders>
                </w:tcPr>
                <w:p w:rsidR="002C2C8A" w:rsidRPr="00132718" w:rsidRDefault="002C2C8A" w:rsidP="008B0EE4">
                  <w:pPr>
                    <w:rPr>
                      <w:sz w:val="28"/>
                      <w:szCs w:val="28"/>
                      <w:lang w:val="pt-BR"/>
                    </w:rPr>
                  </w:pPr>
                  <w:r w:rsidRPr="00132718">
                    <w:rPr>
                      <w:sz w:val="28"/>
                      <w:szCs w:val="28"/>
                      <w:lang w:val="pt-BR"/>
                    </w:rPr>
                    <w:t>VT của (*) là số chính phương; VP của (*) là tích của 2 số nguyên liên tiếp nên phải có 1 số bằng 0</w:t>
                  </w:r>
                </w:p>
                <w:p w:rsidR="002C2C8A" w:rsidRPr="00132718" w:rsidRDefault="00D94404" w:rsidP="008B0EE4">
                  <w:pPr>
                    <w:rPr>
                      <w:sz w:val="28"/>
                      <w:szCs w:val="28"/>
                    </w:rPr>
                  </w:pPr>
                  <w:r>
                    <w:rPr>
                      <w:rFonts w:asciiTheme="minorHAnsi" w:eastAsiaTheme="minorHAnsi" w:hAnsiTheme="minorHAnsi" w:cstheme="minorBidi"/>
                      <w:position w:val="-34"/>
                      <w:sz w:val="28"/>
                      <w:szCs w:val="28"/>
                      <w:lang w:val="pt-BR"/>
                    </w:rPr>
                    <w:pict>
                      <v:shape id="_x0000_i3662" type="#_x0000_t75" style="width:176.3pt;height:39.75pt">
                        <v:imagedata r:id="rId3311" o:title=""/>
                      </v:shape>
                    </w:pic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vAlign w:val="center"/>
                </w:tcPr>
                <w:p w:rsidR="002C2C8A" w:rsidRPr="00132718" w:rsidRDefault="002C2C8A" w:rsidP="008B0EE4">
                  <w:pPr>
                    <w:jc w:val="center"/>
                    <w:rPr>
                      <w:bCs/>
                      <w:sz w:val="28"/>
                      <w:szCs w:val="28"/>
                    </w:rPr>
                  </w:pPr>
                </w:p>
              </w:tc>
              <w:tc>
                <w:tcPr>
                  <w:tcW w:w="9251" w:type="dxa"/>
                  <w:tcBorders>
                    <w:top w:val="dotted" w:sz="4" w:space="0" w:color="auto"/>
                    <w:bottom w:val="single" w:sz="4" w:space="0" w:color="auto"/>
                  </w:tcBorders>
                </w:tcPr>
                <w:p w:rsidR="002C2C8A" w:rsidRPr="00132718" w:rsidRDefault="002C2C8A" w:rsidP="008B0EE4">
                  <w:pPr>
                    <w:jc w:val="both"/>
                    <w:rPr>
                      <w:sz w:val="28"/>
                      <w:szCs w:val="28"/>
                    </w:rPr>
                  </w:pPr>
                  <w:r w:rsidRPr="00132718">
                    <w:rPr>
                      <w:sz w:val="28"/>
                      <w:szCs w:val="28"/>
                      <w:lang w:val="pt-BR"/>
                    </w:rPr>
                    <w:t xml:space="preserve">Vậy có 2 cặp số nguyên </w:t>
                  </w:r>
                  <w:r w:rsidR="00D94404">
                    <w:rPr>
                      <w:rFonts w:asciiTheme="minorHAnsi" w:eastAsiaTheme="minorHAnsi" w:hAnsiTheme="minorHAnsi" w:cstheme="minorBidi"/>
                      <w:position w:val="-10"/>
                      <w:sz w:val="28"/>
                      <w:szCs w:val="28"/>
                      <w:lang w:val="pt-BR"/>
                    </w:rPr>
                    <w:pict>
                      <v:shape id="_x0000_i3663" type="#_x0000_t75" style="width:69pt;height:15.75pt">
                        <v:imagedata r:id="rId3312" o:title=""/>
                      </v:shape>
                    </w:pict>
                  </w:r>
                  <w:r w:rsidRPr="00132718">
                    <w:rPr>
                      <w:sz w:val="28"/>
                      <w:szCs w:val="28"/>
                      <w:lang w:val="pt-BR"/>
                    </w:rPr>
                    <w:t xml:space="preserve"> hoặc </w:t>
                  </w:r>
                  <w:r w:rsidR="00D94404">
                    <w:rPr>
                      <w:rFonts w:asciiTheme="minorHAnsi" w:eastAsiaTheme="minorHAnsi" w:hAnsiTheme="minorHAnsi" w:cstheme="minorBidi"/>
                      <w:position w:val="-10"/>
                      <w:sz w:val="28"/>
                      <w:szCs w:val="28"/>
                      <w:lang w:val="pt-BR"/>
                    </w:rPr>
                    <w:pict>
                      <v:shape id="_x0000_i3664" type="#_x0000_t75" style="width:72.8pt;height:15.75pt">
                        <v:imagedata r:id="rId3313" o:title=""/>
                      </v:shape>
                    </w:pict>
                  </w:r>
                </w:p>
              </w:tc>
            </w:tr>
            <w:tr w:rsidR="002C2C8A" w:rsidRPr="00132718" w:rsidTr="008B0EE4">
              <w:tc>
                <w:tcPr>
                  <w:tcW w:w="763" w:type="dxa"/>
                  <w:vMerge w:val="restart"/>
                  <w:vAlign w:val="center"/>
                </w:tcPr>
                <w:p w:rsidR="002C2C8A" w:rsidRPr="00132718" w:rsidRDefault="002C2C8A" w:rsidP="008B0EE4">
                  <w:pPr>
                    <w:jc w:val="center"/>
                    <w:rPr>
                      <w:b/>
                      <w:sz w:val="28"/>
                      <w:szCs w:val="28"/>
                    </w:rPr>
                  </w:pPr>
                  <w:r w:rsidRPr="00132718">
                    <w:rPr>
                      <w:b/>
                      <w:sz w:val="28"/>
                      <w:szCs w:val="28"/>
                    </w:rPr>
                    <w:t>4</w:t>
                  </w:r>
                </w:p>
                <w:p w:rsidR="002C2C8A" w:rsidRPr="00132718" w:rsidRDefault="002C2C8A" w:rsidP="008B0EE4">
                  <w:pPr>
                    <w:spacing w:before="80" w:after="80"/>
                    <w:jc w:val="center"/>
                    <w:rPr>
                      <w:b/>
                      <w:sz w:val="28"/>
                      <w:szCs w:val="28"/>
                    </w:rPr>
                  </w:pPr>
                </w:p>
              </w:tc>
              <w:tc>
                <w:tcPr>
                  <w:tcW w:w="436" w:type="dxa"/>
                  <w:vMerge w:val="restart"/>
                  <w:vAlign w:val="center"/>
                </w:tcPr>
                <w:p w:rsidR="002C2C8A" w:rsidRPr="00132718" w:rsidRDefault="002C2C8A" w:rsidP="008B0EE4">
                  <w:pPr>
                    <w:jc w:val="center"/>
                    <w:rPr>
                      <w:bCs/>
                      <w:sz w:val="28"/>
                      <w:szCs w:val="28"/>
                    </w:rPr>
                  </w:pPr>
                  <w:r w:rsidRPr="00132718">
                    <w:rPr>
                      <w:bCs/>
                      <w:sz w:val="28"/>
                      <w:szCs w:val="28"/>
                    </w:rPr>
                    <w:t>a</w:t>
                  </w:r>
                </w:p>
              </w:tc>
              <w:tc>
                <w:tcPr>
                  <w:tcW w:w="9251" w:type="dxa"/>
                  <w:tcBorders>
                    <w:bottom w:val="dotted" w:sz="4" w:space="0" w:color="auto"/>
                  </w:tcBorders>
                </w:tcPr>
                <w:p w:rsidR="002C2C8A" w:rsidRPr="00132718" w:rsidRDefault="002C2C8A" w:rsidP="008B0EE4">
                  <w:pPr>
                    <w:rPr>
                      <w:sz w:val="28"/>
                      <w:szCs w:val="28"/>
                    </w:rPr>
                  </w:pPr>
                  <w:r w:rsidRPr="00132718">
                    <w:rPr>
                      <w:sz w:val="28"/>
                      <w:szCs w:val="28"/>
                    </w:rPr>
                    <w:t xml:space="preserve">Ta có:   </w:t>
                  </w:r>
                  <w:r w:rsidR="00D94404">
                    <w:rPr>
                      <w:rFonts w:asciiTheme="minorHAnsi" w:eastAsiaTheme="minorHAnsi" w:hAnsiTheme="minorHAnsi" w:cstheme="minorBidi"/>
                      <w:position w:val="-28"/>
                      <w:sz w:val="28"/>
                      <w:szCs w:val="28"/>
                    </w:rPr>
                    <w:pict>
                      <v:shape id="_x0000_i3665" type="#_x0000_t75" style="width:168.8pt;height:38.25pt">
                        <v:imagedata r:id="rId3314" o:title=""/>
                      </v:shape>
                    </w:pict>
                  </w:r>
                  <w:r w:rsidRPr="00132718">
                    <w:rPr>
                      <w:sz w:val="28"/>
                      <w:szCs w:val="28"/>
                    </w:rPr>
                    <w:t xml:space="preserve"> </w:t>
                  </w:r>
                </w:p>
                <w:p w:rsidR="002C2C8A" w:rsidRPr="00132718" w:rsidRDefault="00D94404" w:rsidP="008B0EE4">
                  <w:pPr>
                    <w:rPr>
                      <w:sz w:val="28"/>
                      <w:szCs w:val="28"/>
                    </w:rPr>
                  </w:pPr>
                  <w:r>
                    <w:rPr>
                      <w:rFonts w:asciiTheme="minorHAnsi" w:eastAsiaTheme="minorHAnsi" w:hAnsiTheme="minorHAnsi" w:cstheme="minorBidi"/>
                      <w:position w:val="-6"/>
                      <w:sz w:val="28"/>
                      <w:szCs w:val="28"/>
                    </w:rPr>
                    <w:pict>
                      <v:shape id="_x0000_i3666" type="#_x0000_t75" style="width:18.75pt;height:12.75pt">
                        <v:imagedata r:id="rId3315" o:title=""/>
                      </v:shape>
                    </w:pict>
                  </w:r>
                  <w:r w:rsidR="002C2C8A" w:rsidRPr="00132718">
                    <w:rPr>
                      <w:sz w:val="28"/>
                      <w:szCs w:val="28"/>
                    </w:rPr>
                    <w:t xml:space="preserve"> </w:t>
                  </w:r>
                  <w:r>
                    <w:rPr>
                      <w:rFonts w:asciiTheme="minorHAnsi" w:eastAsiaTheme="minorHAnsi" w:hAnsiTheme="minorHAnsi" w:cstheme="minorBidi"/>
                      <w:position w:val="-12"/>
                      <w:sz w:val="28"/>
                      <w:szCs w:val="28"/>
                    </w:rPr>
                    <w:pict>
                      <v:shape id="_x0000_i3667" type="#_x0000_t75" style="width:186pt;height:21pt">
                        <v:imagedata r:id="rId3316" o:title=""/>
                      </v:shape>
                    </w:pict>
                  </w:r>
                  <w:r w:rsidR="002C2C8A" w:rsidRPr="00132718">
                    <w:rPr>
                      <w:sz w:val="28"/>
                      <w:szCs w:val="28"/>
                    </w:rPr>
                    <w:t xml:space="preserve"> </w:t>
                  </w:r>
                  <w:r>
                    <w:rPr>
                      <w:rFonts w:asciiTheme="minorHAnsi" w:eastAsiaTheme="minorHAnsi" w:hAnsiTheme="minorHAnsi" w:cstheme="minorBidi"/>
                      <w:position w:val="-18"/>
                      <w:sz w:val="28"/>
                      <w:szCs w:val="28"/>
                    </w:rPr>
                    <w:pict>
                      <v:shape id="_x0000_i3668" type="#_x0000_t75" style="width:111.8pt;height:24.75pt">
                        <v:imagedata r:id="rId3317" o:title=""/>
                      </v:shape>
                    </w:pict>
                  </w:r>
                  <w:r w:rsidR="002C2C8A" w:rsidRPr="00132718">
                    <w:rPr>
                      <w:sz w:val="28"/>
                      <w:szCs w:val="28"/>
                    </w:rPr>
                    <w:t xml:space="preserve"> </w: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vAlign w:val="center"/>
                </w:tcPr>
                <w:p w:rsidR="002C2C8A" w:rsidRPr="00132718" w:rsidRDefault="002C2C8A" w:rsidP="008B0EE4">
                  <w:pPr>
                    <w:jc w:val="center"/>
                    <w:rPr>
                      <w:bCs/>
                      <w:sz w:val="28"/>
                      <w:szCs w:val="28"/>
                    </w:rPr>
                  </w:pPr>
                </w:p>
              </w:tc>
              <w:tc>
                <w:tcPr>
                  <w:tcW w:w="9251" w:type="dxa"/>
                  <w:tcBorders>
                    <w:top w:val="dotted" w:sz="4" w:space="0" w:color="auto"/>
                    <w:bottom w:val="dotted" w:sz="4" w:space="0" w:color="auto"/>
                  </w:tcBorders>
                </w:tcPr>
                <w:p w:rsidR="002C2C8A" w:rsidRPr="00132718" w:rsidRDefault="00D94404" w:rsidP="008B0EE4">
                  <w:pPr>
                    <w:rPr>
                      <w:sz w:val="28"/>
                      <w:szCs w:val="28"/>
                    </w:rPr>
                  </w:pPr>
                  <w:r>
                    <w:rPr>
                      <w:rFonts w:asciiTheme="minorHAnsi" w:eastAsiaTheme="minorHAnsi" w:hAnsiTheme="minorHAnsi" w:cstheme="minorBidi"/>
                      <w:position w:val="-18"/>
                      <w:sz w:val="28"/>
                      <w:szCs w:val="28"/>
                    </w:rPr>
                    <w:pict>
                      <v:shape id="_x0000_i3669" type="#_x0000_t75" style="width:348pt;height:24.75pt">
                        <v:imagedata r:id="rId3318" o:title=""/>
                      </v:shape>
                    </w:pict>
                  </w:r>
                  <w:r w:rsidR="002C2C8A" w:rsidRPr="00132718">
                    <w:rPr>
                      <w:sz w:val="28"/>
                      <w:szCs w:val="28"/>
                    </w:rPr>
                    <w:t xml:space="preserve"> </w:t>
                  </w:r>
                  <w:r>
                    <w:rPr>
                      <w:rFonts w:asciiTheme="minorHAnsi" w:eastAsiaTheme="minorHAnsi" w:hAnsiTheme="minorHAnsi" w:cstheme="minorBidi"/>
                      <w:position w:val="-18"/>
                      <w:sz w:val="28"/>
                      <w:szCs w:val="28"/>
                    </w:rPr>
                    <w:pict>
                      <v:shape id="_x0000_i3670" type="#_x0000_t75" style="width:312.65pt;height:24.75pt">
                        <v:imagedata r:id="rId3319" o:title=""/>
                      </v:shape>
                    </w:pict>
                  </w:r>
                  <w:r w:rsidR="002C2C8A" w:rsidRPr="00132718">
                    <w:rPr>
                      <w:sz w:val="28"/>
                      <w:szCs w:val="28"/>
                    </w:rPr>
                    <w:t xml:space="preserve"> </w:t>
                  </w:r>
                </w:p>
                <w:p w:rsidR="002C2C8A" w:rsidRPr="00132718" w:rsidRDefault="00D94404" w:rsidP="008B0EE4">
                  <w:pPr>
                    <w:rPr>
                      <w:sz w:val="28"/>
                      <w:szCs w:val="28"/>
                    </w:rPr>
                  </w:pPr>
                  <w:r>
                    <w:rPr>
                      <w:rFonts w:asciiTheme="minorHAnsi" w:eastAsiaTheme="minorHAnsi" w:hAnsiTheme="minorHAnsi" w:cstheme="minorBidi"/>
                      <w:position w:val="-20"/>
                      <w:sz w:val="28"/>
                      <w:szCs w:val="28"/>
                    </w:rPr>
                    <w:pict>
                      <v:shape id="_x0000_i3671" type="#_x0000_t75" style="width:216.8pt;height:27pt">
                        <v:imagedata r:id="rId3320" o:title=""/>
                      </v:shape>
                    </w:pic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vAlign w:val="center"/>
                </w:tcPr>
                <w:p w:rsidR="002C2C8A" w:rsidRPr="00132718" w:rsidRDefault="002C2C8A" w:rsidP="008B0EE4">
                  <w:pPr>
                    <w:jc w:val="center"/>
                    <w:rPr>
                      <w:bCs/>
                      <w:sz w:val="28"/>
                      <w:szCs w:val="28"/>
                    </w:rPr>
                  </w:pPr>
                </w:p>
              </w:tc>
              <w:tc>
                <w:tcPr>
                  <w:tcW w:w="9251" w:type="dxa"/>
                  <w:tcBorders>
                    <w:top w:val="dotted" w:sz="4" w:space="0" w:color="auto"/>
                    <w:bottom w:val="single" w:sz="4" w:space="0" w:color="auto"/>
                  </w:tcBorders>
                </w:tcPr>
                <w:p w:rsidR="002C2C8A" w:rsidRPr="00132718" w:rsidRDefault="00D94404" w:rsidP="008B0EE4">
                  <w:pPr>
                    <w:pStyle w:val="MTDisplayEquation"/>
                  </w:pPr>
                  <w:r>
                    <w:rPr>
                      <w:position w:val="-18"/>
                    </w:rPr>
                    <w:pict>
                      <v:shape id="_x0000_i3672" type="#_x0000_t75" style="width:165pt;height:24.75pt">
                        <v:imagedata r:id="rId3321" o:title=""/>
                      </v:shape>
                    </w:pict>
                  </w:r>
                  <w:r w:rsidR="002C2C8A" w:rsidRPr="00132718">
                    <w:t xml:space="preserve"> </w:t>
                  </w:r>
                  <w:r>
                    <w:rPr>
                      <w:position w:val="-12"/>
                    </w:rPr>
                    <w:pict>
                      <v:shape id="_x0000_i3673" type="#_x0000_t75" style="width:48pt;height:21pt">
                        <v:imagedata r:id="rId3322" o:title=""/>
                      </v:shape>
                    </w:pict>
                  </w:r>
                  <w:r w:rsidR="002C2C8A" w:rsidRPr="00132718">
                    <w:t xml:space="preserve"> hoặc </w:t>
                  </w:r>
                  <w:r>
                    <w:rPr>
                      <w:position w:val="-12"/>
                    </w:rPr>
                    <w:pict>
                      <v:shape id="_x0000_i3674" type="#_x0000_t75" style="width:32.25pt;height:21pt">
                        <v:imagedata r:id="rId3323" o:title=""/>
                      </v:shape>
                    </w:pict>
                  </w:r>
                  <w:r w:rsidR="002C2C8A" w:rsidRPr="00132718">
                    <w:t xml:space="preserve"> hoặc </w:t>
                  </w:r>
                  <w:r>
                    <w:rPr>
                      <w:position w:val="-12"/>
                    </w:rPr>
                    <w:pict>
                      <v:shape id="_x0000_i3675" type="#_x0000_t75" style="width:35.25pt;height:21pt">
                        <v:imagedata r:id="rId3324" o:title=""/>
                      </v:shape>
                    </w:pict>
                  </w:r>
                </w:p>
                <w:p w:rsidR="002C2C8A" w:rsidRPr="00132718" w:rsidRDefault="002C2C8A" w:rsidP="008B0EE4">
                  <w:pPr>
                    <w:rPr>
                      <w:spacing w:val="-4"/>
                      <w:sz w:val="28"/>
                      <w:szCs w:val="28"/>
                    </w:rPr>
                  </w:pPr>
                  <w:r w:rsidRPr="00132718">
                    <w:rPr>
                      <w:spacing w:val="-4"/>
                      <w:sz w:val="28"/>
                      <w:szCs w:val="28"/>
                    </w:rPr>
                    <w:t>Vậy ít nhất một trong ba số a, b, c phải là bình phương của một số hữu tỉ</w: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val="restart"/>
                  <w:vAlign w:val="center"/>
                </w:tcPr>
                <w:p w:rsidR="002C2C8A" w:rsidRPr="00132718" w:rsidRDefault="002C2C8A" w:rsidP="008B0EE4">
                  <w:pPr>
                    <w:jc w:val="center"/>
                    <w:rPr>
                      <w:bCs/>
                      <w:sz w:val="28"/>
                      <w:szCs w:val="28"/>
                    </w:rPr>
                  </w:pPr>
                  <w:r w:rsidRPr="00132718">
                    <w:rPr>
                      <w:bCs/>
                      <w:sz w:val="28"/>
                      <w:szCs w:val="28"/>
                    </w:rPr>
                    <w:t>b</w:t>
                  </w:r>
                </w:p>
              </w:tc>
              <w:tc>
                <w:tcPr>
                  <w:tcW w:w="9251" w:type="dxa"/>
                  <w:tcBorders>
                    <w:bottom w:val="dotted" w:sz="4" w:space="0" w:color="auto"/>
                  </w:tcBorders>
                </w:tcPr>
                <w:p w:rsidR="002C2C8A" w:rsidRPr="00132718" w:rsidRDefault="002C2C8A" w:rsidP="008B0EE4">
                  <w:pPr>
                    <w:rPr>
                      <w:sz w:val="28"/>
                      <w:szCs w:val="28"/>
                    </w:rPr>
                  </w:pPr>
                  <w:r w:rsidRPr="00132718">
                    <w:rPr>
                      <w:sz w:val="28"/>
                      <w:szCs w:val="28"/>
                    </w:rPr>
                    <w:t xml:space="preserve">     Do a, b &gt; 0 và </w:t>
                  </w:r>
                  <w:r w:rsidR="00D94404">
                    <w:rPr>
                      <w:rFonts w:asciiTheme="minorHAnsi" w:eastAsiaTheme="minorHAnsi" w:hAnsiTheme="minorHAnsi" w:cstheme="minorBidi"/>
                      <w:position w:val="-12"/>
                      <w:sz w:val="28"/>
                      <w:szCs w:val="28"/>
                    </w:rPr>
                    <w:pict>
                      <v:shape id="_x0000_i3676" type="#_x0000_t75" style="width:87.75pt;height:21pt">
                        <v:imagedata r:id="rId3325" o:title=""/>
                      </v:shape>
                    </w:pict>
                  </w:r>
                  <w:r w:rsidRPr="00132718">
                    <w:rPr>
                      <w:sz w:val="28"/>
                      <w:szCs w:val="28"/>
                    </w:rPr>
                    <w:t xml:space="preserve"> nên: </w:t>
                  </w:r>
                </w:p>
                <w:p w:rsidR="002C2C8A" w:rsidRPr="00132718" w:rsidRDefault="002C2C8A" w:rsidP="008B0EE4">
                  <w:pPr>
                    <w:rPr>
                      <w:sz w:val="28"/>
                      <w:szCs w:val="28"/>
                    </w:rPr>
                  </w:pPr>
                  <w:r w:rsidRPr="00132718">
                    <w:rPr>
                      <w:sz w:val="28"/>
                      <w:szCs w:val="28"/>
                    </w:rPr>
                    <w:t xml:space="preserve">    </w:t>
                  </w:r>
                  <w:r w:rsidR="00D94404">
                    <w:rPr>
                      <w:rFonts w:asciiTheme="minorHAnsi" w:eastAsiaTheme="minorHAnsi" w:hAnsiTheme="minorHAnsi" w:cstheme="minorBidi"/>
                      <w:position w:val="-34"/>
                      <w:sz w:val="28"/>
                      <w:szCs w:val="28"/>
                    </w:rPr>
                    <w:pict>
                      <v:shape id="_x0000_i3677" type="#_x0000_t75" style="width:36pt;height:39pt">
                        <v:imagedata r:id="rId3326" o:title=""/>
                      </v:shape>
                    </w:pict>
                  </w:r>
                  <w:r w:rsidRPr="00132718">
                    <w:rPr>
                      <w:sz w:val="28"/>
                      <w:szCs w:val="28"/>
                    </w:rPr>
                    <w:t xml:space="preserve">= </w:t>
                  </w:r>
                  <w:r w:rsidR="00D94404">
                    <w:rPr>
                      <w:rFonts w:asciiTheme="minorHAnsi" w:eastAsiaTheme="minorHAnsi" w:hAnsiTheme="minorHAnsi" w:cstheme="minorBidi"/>
                      <w:position w:val="-34"/>
                      <w:sz w:val="28"/>
                      <w:szCs w:val="28"/>
                    </w:rPr>
                    <w:pict>
                      <v:shape id="_x0000_i3678" type="#_x0000_t75" style="width:107.2pt;height:41.25pt">
                        <v:imagedata r:id="rId3327" o:title=""/>
                      </v:shape>
                    </w:pict>
                  </w:r>
                  <w:r w:rsidRPr="00132718">
                    <w:rPr>
                      <w:sz w:val="28"/>
                      <w:szCs w:val="28"/>
                    </w:rPr>
                    <w:t xml:space="preserve"> =  </w:t>
                  </w:r>
                  <w:r w:rsidR="00D94404">
                    <w:rPr>
                      <w:rFonts w:asciiTheme="minorHAnsi" w:eastAsiaTheme="minorHAnsi" w:hAnsiTheme="minorHAnsi" w:cstheme="minorBidi"/>
                      <w:position w:val="-26"/>
                      <w:sz w:val="28"/>
                      <w:szCs w:val="28"/>
                    </w:rPr>
                    <w:pict>
                      <v:shape id="_x0000_i3679" type="#_x0000_t75" style="width:38.25pt;height:35.25pt">
                        <v:imagedata r:id="rId3328" o:title=""/>
                      </v:shape>
                    </w:pict>
                  </w:r>
                  <w:r w:rsidRPr="00132718">
                    <w:rPr>
                      <w:sz w:val="28"/>
                      <w:szCs w:val="28"/>
                    </w:rPr>
                    <w:t xml:space="preserve"> </w:t>
                  </w:r>
                </w:p>
                <w:p w:rsidR="002C2C8A" w:rsidRPr="00132718" w:rsidRDefault="002C2C8A" w:rsidP="008B0EE4">
                  <w:pPr>
                    <w:rPr>
                      <w:sz w:val="28"/>
                      <w:szCs w:val="28"/>
                    </w:rPr>
                  </w:pPr>
                  <w:r w:rsidRPr="00132718">
                    <w:rPr>
                      <w:sz w:val="28"/>
                      <w:szCs w:val="28"/>
                    </w:rPr>
                    <w:t xml:space="preserve">   </w:t>
                  </w:r>
                  <w:r w:rsidRPr="00132718">
                    <w:rPr>
                      <w:rFonts w:hint="eastAsia"/>
                      <w:sz w:val="28"/>
                      <w:szCs w:val="28"/>
                    </w:rPr>
                    <w:t>Đ</w:t>
                  </w:r>
                  <w:r w:rsidRPr="00132718">
                    <w:rPr>
                      <w:sz w:val="28"/>
                      <w:szCs w:val="28"/>
                    </w:rPr>
                    <w:t xml:space="preserve">ẳng thức xảy ra </w:t>
                  </w:r>
                  <w:r w:rsidR="00D94404">
                    <w:rPr>
                      <w:rFonts w:asciiTheme="minorHAnsi" w:eastAsiaTheme="minorHAnsi" w:hAnsiTheme="minorHAnsi" w:cstheme="minorBidi"/>
                      <w:position w:val="-6"/>
                      <w:sz w:val="28"/>
                      <w:szCs w:val="28"/>
                    </w:rPr>
                    <w:pict>
                      <v:shape id="_x0000_i3680" type="#_x0000_t75" style="width:18.75pt;height:12.75pt">
                        <v:imagedata r:id="rId3329" o:title=""/>
                      </v:shape>
                    </w:pict>
                  </w:r>
                  <w:r w:rsidRPr="00132718">
                    <w:rPr>
                      <w:i/>
                      <w:sz w:val="28"/>
                      <w:szCs w:val="28"/>
                    </w:rPr>
                    <w:t xml:space="preserve">b = </w:t>
                  </w:r>
                  <w:r w:rsidRPr="00132718">
                    <w:rPr>
                      <w:sz w:val="28"/>
                      <w:szCs w:val="28"/>
                    </w:rPr>
                    <w:t>1</w:t>
                  </w:r>
                </w:p>
                <w:p w:rsidR="002C2C8A" w:rsidRPr="00132718" w:rsidRDefault="002C2C8A" w:rsidP="008B0EE4">
                  <w:pPr>
                    <w:rPr>
                      <w:sz w:val="28"/>
                      <w:szCs w:val="28"/>
                    </w:rPr>
                  </w:pPr>
                  <w:r w:rsidRPr="00132718">
                    <w:rPr>
                      <w:sz w:val="28"/>
                      <w:szCs w:val="28"/>
                    </w:rPr>
                    <w:t xml:space="preserve">   Chứng minh tương tự ta cũng có:</w:t>
                  </w:r>
                </w:p>
                <w:p w:rsidR="002C2C8A" w:rsidRPr="00132718" w:rsidRDefault="00D94404" w:rsidP="008B0EE4">
                  <w:pPr>
                    <w:rPr>
                      <w:sz w:val="28"/>
                      <w:szCs w:val="28"/>
                    </w:rPr>
                  </w:pPr>
                  <w:r>
                    <w:rPr>
                      <w:rFonts w:asciiTheme="minorHAnsi" w:eastAsiaTheme="minorHAnsi" w:hAnsiTheme="minorHAnsi" w:cstheme="minorBidi"/>
                      <w:position w:val="-34"/>
                      <w:sz w:val="28"/>
                      <w:szCs w:val="28"/>
                    </w:rPr>
                    <w:pict>
                      <v:shape id="_x0000_i3681" type="#_x0000_t75" style="width:33pt;height:39pt">
                        <v:imagedata r:id="rId3330" o:title=""/>
                      </v:shape>
                    </w:pict>
                  </w:r>
                  <w:r w:rsidR="002C2C8A" w:rsidRPr="00132718">
                    <w:rPr>
                      <w:sz w:val="28"/>
                      <w:szCs w:val="28"/>
                    </w:rPr>
                    <w:t xml:space="preserve"> </w:t>
                  </w:r>
                  <w:r>
                    <w:rPr>
                      <w:rFonts w:asciiTheme="minorHAnsi" w:eastAsiaTheme="minorHAnsi" w:hAnsiTheme="minorHAnsi" w:cstheme="minorBidi"/>
                      <w:position w:val="-4"/>
                      <w:sz w:val="28"/>
                      <w:szCs w:val="28"/>
                    </w:rPr>
                    <w:pict>
                      <v:shape id="_x0000_i3682" type="#_x0000_t75" style="width:11.25pt;height:12.75pt">
                        <v:imagedata r:id="rId3331" o:title=""/>
                      </v:shape>
                    </w:pict>
                  </w:r>
                  <w:r w:rsidR="002C2C8A" w:rsidRPr="00132718">
                    <w:rPr>
                      <w:sz w:val="28"/>
                      <w:szCs w:val="28"/>
                    </w:rPr>
                    <w:t xml:space="preserve"> </w:t>
                  </w:r>
                  <w:r>
                    <w:rPr>
                      <w:rFonts w:asciiTheme="minorHAnsi" w:eastAsiaTheme="minorHAnsi" w:hAnsiTheme="minorHAnsi" w:cstheme="minorBidi"/>
                      <w:position w:val="-26"/>
                      <w:sz w:val="28"/>
                      <w:szCs w:val="28"/>
                    </w:rPr>
                    <w:pict>
                      <v:shape id="_x0000_i3683" type="#_x0000_t75" style="width:36pt;height:35.25pt">
                        <v:imagedata r:id="rId3332" o:title=""/>
                      </v:shape>
                    </w:pict>
                  </w:r>
                  <w:r w:rsidR="002C2C8A" w:rsidRPr="00132718">
                    <w:rPr>
                      <w:sz w:val="28"/>
                      <w:szCs w:val="28"/>
                    </w:rPr>
                    <w:t xml:space="preserve">; </w:t>
                  </w:r>
                  <w:r>
                    <w:rPr>
                      <w:rFonts w:asciiTheme="minorHAnsi" w:eastAsiaTheme="minorHAnsi" w:hAnsiTheme="minorHAnsi" w:cstheme="minorBidi"/>
                      <w:position w:val="-34"/>
                      <w:sz w:val="28"/>
                      <w:szCs w:val="28"/>
                    </w:rPr>
                    <w:pict>
                      <v:shape id="_x0000_i3684" type="#_x0000_t75" style="width:33.75pt;height:39pt">
                        <v:imagedata r:id="rId3333" o:title=""/>
                      </v:shape>
                    </w:pict>
                  </w:r>
                  <w:r w:rsidR="002C2C8A" w:rsidRPr="00132718">
                    <w:rPr>
                      <w:sz w:val="28"/>
                      <w:szCs w:val="28"/>
                    </w:rPr>
                    <w:t xml:space="preserve"> </w:t>
                  </w:r>
                  <w:r>
                    <w:rPr>
                      <w:rFonts w:asciiTheme="minorHAnsi" w:eastAsiaTheme="minorHAnsi" w:hAnsiTheme="minorHAnsi" w:cstheme="minorBidi"/>
                      <w:position w:val="-4"/>
                      <w:sz w:val="28"/>
                      <w:szCs w:val="28"/>
                    </w:rPr>
                    <w:pict>
                      <v:shape id="_x0000_i3685" type="#_x0000_t75" style="width:11.25pt;height:12.75pt">
                        <v:imagedata r:id="rId3331" o:title=""/>
                      </v:shape>
                    </w:pict>
                  </w:r>
                  <w:r w:rsidR="002C2C8A" w:rsidRPr="00132718">
                    <w:rPr>
                      <w:sz w:val="28"/>
                      <w:szCs w:val="28"/>
                    </w:rPr>
                    <w:t xml:space="preserve"> </w:t>
                  </w:r>
                  <w:r>
                    <w:rPr>
                      <w:rFonts w:asciiTheme="minorHAnsi" w:eastAsiaTheme="minorHAnsi" w:hAnsiTheme="minorHAnsi" w:cstheme="minorBidi"/>
                      <w:position w:val="-26"/>
                      <w:sz w:val="28"/>
                      <w:szCs w:val="28"/>
                    </w:rPr>
                    <w:pict>
                      <v:shape id="_x0000_i3686" type="#_x0000_t75" style="width:36pt;height:35.25pt">
                        <v:imagedata r:id="rId3334" o:title=""/>
                      </v:shape>
                    </w:pict>
                  </w:r>
                  <w:r w:rsidR="002C2C8A" w:rsidRPr="00132718">
                    <w:rPr>
                      <w:sz w:val="28"/>
                      <w:szCs w:val="28"/>
                    </w:rPr>
                    <w:t xml:space="preserve">. </w:t>
                  </w:r>
                  <w:r w:rsidR="002C2C8A" w:rsidRPr="00132718">
                    <w:rPr>
                      <w:rFonts w:hint="eastAsia"/>
                      <w:sz w:val="28"/>
                      <w:szCs w:val="28"/>
                    </w:rPr>
                    <w:t>Đ</w:t>
                  </w:r>
                  <w:r w:rsidR="002C2C8A" w:rsidRPr="00132718">
                    <w:rPr>
                      <w:sz w:val="28"/>
                      <w:szCs w:val="28"/>
                    </w:rPr>
                    <w:t xml:space="preserve">ẳng thức xảy ra </w:t>
                  </w:r>
                  <w:r>
                    <w:rPr>
                      <w:rFonts w:asciiTheme="minorHAnsi" w:eastAsiaTheme="minorHAnsi" w:hAnsiTheme="minorHAnsi" w:cstheme="minorBidi"/>
                      <w:position w:val="-6"/>
                      <w:sz w:val="28"/>
                      <w:szCs w:val="28"/>
                    </w:rPr>
                    <w:pict>
                      <v:shape id="_x0000_i3687" type="#_x0000_t75" style="width:18.75pt;height:12.75pt">
                        <v:imagedata r:id="rId3329" o:title=""/>
                      </v:shape>
                    </w:pict>
                  </w:r>
                  <w:r w:rsidR="002C2C8A" w:rsidRPr="00132718">
                    <w:rPr>
                      <w:i/>
                      <w:sz w:val="28"/>
                      <w:szCs w:val="28"/>
                    </w:rPr>
                    <w:t xml:space="preserve">c = </w:t>
                  </w:r>
                  <w:r w:rsidR="002C2C8A" w:rsidRPr="00132718">
                    <w:rPr>
                      <w:sz w:val="28"/>
                      <w:szCs w:val="28"/>
                    </w:rPr>
                    <w:t>1</w:t>
                  </w:r>
                  <w:r w:rsidR="002C2C8A" w:rsidRPr="00132718">
                    <w:rPr>
                      <w:i/>
                      <w:sz w:val="28"/>
                      <w:szCs w:val="28"/>
                    </w:rPr>
                    <w:t xml:space="preserve">; b = </w:t>
                  </w:r>
                  <w:r w:rsidR="002C2C8A" w:rsidRPr="00132718">
                    <w:rPr>
                      <w:sz w:val="28"/>
                      <w:szCs w:val="28"/>
                    </w:rPr>
                    <w:t>1.</w:t>
                  </w:r>
                </w:p>
                <w:p w:rsidR="002C2C8A" w:rsidRPr="00132718" w:rsidRDefault="00D94404" w:rsidP="008B0EE4">
                  <w:pPr>
                    <w:rPr>
                      <w:sz w:val="28"/>
                      <w:szCs w:val="28"/>
                    </w:rPr>
                  </w:pPr>
                  <w:r>
                    <w:rPr>
                      <w:rFonts w:asciiTheme="minorHAnsi" w:eastAsiaTheme="minorHAnsi" w:hAnsiTheme="minorHAnsi" w:cstheme="minorBidi"/>
                      <w:position w:val="-6"/>
                      <w:sz w:val="28"/>
                      <w:szCs w:val="28"/>
                    </w:rPr>
                    <w:pict>
                      <v:shape id="_x0000_i3688" type="#_x0000_t75" style="width:17.25pt;height:12.75pt">
                        <v:imagedata r:id="rId3335" o:title=""/>
                      </v:shape>
                    </w:pict>
                  </w:r>
                  <w:r w:rsidR="002C2C8A" w:rsidRPr="00132718">
                    <w:rPr>
                      <w:sz w:val="28"/>
                      <w:szCs w:val="28"/>
                    </w:rPr>
                    <w:t xml:space="preserve"> </w:t>
                  </w:r>
                  <w:r>
                    <w:rPr>
                      <w:rFonts w:asciiTheme="minorHAnsi" w:eastAsiaTheme="minorHAnsi" w:hAnsiTheme="minorHAnsi" w:cstheme="minorBidi"/>
                      <w:position w:val="-34"/>
                      <w:sz w:val="28"/>
                      <w:szCs w:val="28"/>
                    </w:rPr>
                    <w:pict>
                      <v:shape id="_x0000_i3689" type="#_x0000_t75" style="width:272.25pt;height:39.75pt">
                        <v:imagedata r:id="rId3336" o:title=""/>
                      </v:shape>
                    </w:pict>
                  </w:r>
                  <w:r w:rsidR="002C2C8A" w:rsidRPr="00132718">
                    <w:rPr>
                      <w:sz w:val="28"/>
                      <w:szCs w:val="28"/>
                    </w:rPr>
                    <w:t xml:space="preserve"> </w:t>
                  </w:r>
                </w:p>
                <w:p w:rsidR="002C2C8A" w:rsidRPr="00132718" w:rsidRDefault="002C2C8A" w:rsidP="008B0EE4">
                  <w:pPr>
                    <w:rPr>
                      <w:sz w:val="28"/>
                      <w:szCs w:val="28"/>
                    </w:rPr>
                  </w:pPr>
                  <w:r w:rsidRPr="00132718">
                    <w:rPr>
                      <w:sz w:val="28"/>
                      <w:szCs w:val="28"/>
                    </w:rPr>
                    <w:t xml:space="preserve">Hay </w:t>
                  </w:r>
                  <w:r w:rsidR="00D94404">
                    <w:rPr>
                      <w:rFonts w:asciiTheme="minorHAnsi" w:eastAsiaTheme="minorHAnsi" w:hAnsiTheme="minorHAnsi" w:cstheme="minorBidi"/>
                      <w:position w:val="-34"/>
                      <w:sz w:val="28"/>
                      <w:szCs w:val="28"/>
                    </w:rPr>
                    <w:pict>
                      <v:shape id="_x0000_i3690" type="#_x0000_t75" style="width:227.25pt;height:39.75pt">
                        <v:imagedata r:id="rId3337" o:title=""/>
                      </v:shape>
                    </w:pict>
                  </w:r>
                  <w:r w:rsidRPr="00132718">
                    <w:rPr>
                      <w:sz w:val="28"/>
                      <w:szCs w:val="28"/>
                    </w:rPr>
                    <w:t xml:space="preserve">    (1)</w: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vAlign w:val="center"/>
                </w:tcPr>
                <w:p w:rsidR="002C2C8A" w:rsidRPr="00132718" w:rsidRDefault="002C2C8A" w:rsidP="008B0EE4">
                  <w:pPr>
                    <w:jc w:val="center"/>
                    <w:rPr>
                      <w:bCs/>
                      <w:sz w:val="28"/>
                      <w:szCs w:val="28"/>
                    </w:rPr>
                  </w:pPr>
                </w:p>
              </w:tc>
              <w:tc>
                <w:tcPr>
                  <w:tcW w:w="9251" w:type="dxa"/>
                  <w:tcBorders>
                    <w:top w:val="dotted" w:sz="4" w:space="0" w:color="auto"/>
                    <w:bottom w:val="dotted" w:sz="4" w:space="0" w:color="auto"/>
                  </w:tcBorders>
                </w:tcPr>
                <w:p w:rsidR="002C2C8A" w:rsidRPr="00132718" w:rsidRDefault="002C2C8A" w:rsidP="008B0EE4">
                  <w:pPr>
                    <w:rPr>
                      <w:sz w:val="28"/>
                      <w:szCs w:val="28"/>
                    </w:rPr>
                  </w:pPr>
                  <w:r w:rsidRPr="00132718">
                    <w:rPr>
                      <w:sz w:val="28"/>
                      <w:szCs w:val="28"/>
                    </w:rPr>
                    <w:t xml:space="preserve">Mặt khác, do a + b + c = 3 </w:t>
                  </w:r>
                  <w:r w:rsidR="00D94404">
                    <w:rPr>
                      <w:rFonts w:asciiTheme="minorHAnsi" w:eastAsiaTheme="minorHAnsi" w:hAnsiTheme="minorHAnsi" w:cstheme="minorBidi"/>
                      <w:position w:val="-6"/>
                      <w:sz w:val="28"/>
                      <w:szCs w:val="28"/>
                    </w:rPr>
                    <w:pict>
                      <v:shape id="_x0000_i3691" type="#_x0000_t75" style="width:17.25pt;height:12.75pt">
                        <v:imagedata r:id="rId3338" o:title=""/>
                      </v:shape>
                    </w:pict>
                  </w:r>
                  <w:r w:rsidRPr="00132718">
                    <w:rPr>
                      <w:sz w:val="28"/>
                      <w:szCs w:val="28"/>
                    </w:rPr>
                    <w:t xml:space="preserve"> (a + b + c)</w:t>
                  </w:r>
                  <w:r w:rsidRPr="00132718">
                    <w:rPr>
                      <w:sz w:val="28"/>
                      <w:szCs w:val="28"/>
                      <w:vertAlign w:val="superscript"/>
                    </w:rPr>
                    <w:t>2</w:t>
                  </w:r>
                  <w:r w:rsidRPr="00132718">
                    <w:rPr>
                      <w:sz w:val="28"/>
                      <w:szCs w:val="28"/>
                    </w:rPr>
                    <w:t xml:space="preserve"> = 9 </w:t>
                  </w:r>
                </w:p>
                <w:p w:rsidR="002C2C8A" w:rsidRPr="00132718" w:rsidRDefault="00D94404" w:rsidP="008B0EE4">
                  <w:pPr>
                    <w:rPr>
                      <w:sz w:val="28"/>
                      <w:szCs w:val="28"/>
                    </w:rPr>
                  </w:pPr>
                  <w:r>
                    <w:rPr>
                      <w:rFonts w:asciiTheme="minorHAnsi" w:eastAsiaTheme="minorHAnsi" w:hAnsiTheme="minorHAnsi" w:cstheme="minorBidi"/>
                      <w:position w:val="-6"/>
                      <w:sz w:val="28"/>
                      <w:szCs w:val="28"/>
                    </w:rPr>
                    <w:pict>
                      <v:shape id="_x0000_i3692" type="#_x0000_t75" style="width:18.75pt;height:12.75pt">
                        <v:imagedata r:id="rId3329" o:title=""/>
                      </v:shape>
                    </w:pict>
                  </w:r>
                  <w:r w:rsidR="002C2C8A" w:rsidRPr="00132718">
                    <w:rPr>
                      <w:sz w:val="28"/>
                      <w:szCs w:val="28"/>
                    </w:rPr>
                    <w:t xml:space="preserve"> </w:t>
                  </w:r>
                  <w:r>
                    <w:rPr>
                      <w:rFonts w:asciiTheme="minorHAnsi" w:eastAsiaTheme="minorHAnsi" w:hAnsiTheme="minorHAnsi" w:cstheme="minorBidi"/>
                      <w:position w:val="-14"/>
                      <w:sz w:val="28"/>
                      <w:szCs w:val="28"/>
                    </w:rPr>
                    <w:pict>
                      <v:shape id="_x0000_i3693" type="#_x0000_t75" style="width:176.3pt;height:21.75pt">
                        <v:imagedata r:id="rId3339" o:title=""/>
                      </v:shape>
                    </w:pict>
                  </w:r>
                  <w:r w:rsidR="002C2C8A" w:rsidRPr="00132718">
                    <w:rPr>
                      <w:sz w:val="28"/>
                      <w:szCs w:val="28"/>
                    </w:rPr>
                    <w:t xml:space="preserve"> (2)</w:t>
                  </w:r>
                </w:p>
                <w:p w:rsidR="002C2C8A" w:rsidRPr="00132718" w:rsidRDefault="002C2C8A" w:rsidP="008B0EE4">
                  <w:pPr>
                    <w:rPr>
                      <w:sz w:val="28"/>
                      <w:szCs w:val="28"/>
                    </w:rPr>
                  </w:pPr>
                  <w:r w:rsidRPr="00132718">
                    <w:rPr>
                      <w:sz w:val="28"/>
                      <w:szCs w:val="28"/>
                    </w:rPr>
                    <w:t xml:space="preserve">Mà </w:t>
                  </w:r>
                  <w:r w:rsidR="00D94404">
                    <w:rPr>
                      <w:rFonts w:asciiTheme="minorHAnsi" w:eastAsiaTheme="minorHAnsi" w:hAnsiTheme="minorHAnsi" w:cstheme="minorBidi"/>
                      <w:position w:val="-12"/>
                      <w:sz w:val="28"/>
                      <w:szCs w:val="28"/>
                    </w:rPr>
                    <w:pict>
                      <v:shape id="_x0000_i3694" type="#_x0000_t75" style="width:62.25pt;height:21pt">
                        <v:imagedata r:id="rId3340" o:title=""/>
                      </v:shape>
                    </w:pict>
                  </w:r>
                  <w:r w:rsidRPr="00132718">
                    <w:rPr>
                      <w:sz w:val="28"/>
                      <w:szCs w:val="28"/>
                    </w:rPr>
                    <w:t xml:space="preserve"> = </w:t>
                  </w:r>
                  <w:r w:rsidR="00D94404">
                    <w:rPr>
                      <w:rFonts w:asciiTheme="minorHAnsi" w:eastAsiaTheme="minorHAnsi" w:hAnsiTheme="minorHAnsi" w:cstheme="minorBidi"/>
                      <w:position w:val="-26"/>
                      <w:sz w:val="28"/>
                      <w:szCs w:val="28"/>
                    </w:rPr>
                    <w:pict>
                      <v:shape id="_x0000_i3695" type="#_x0000_t75" style="width:273.75pt;height:35.25pt">
                        <v:imagedata r:id="rId3341" o:title=""/>
                      </v:shape>
                    </w:pict>
                  </w:r>
                  <w:r w:rsidRPr="00132718">
                    <w:rPr>
                      <w:sz w:val="28"/>
                      <w:szCs w:val="28"/>
                    </w:rPr>
                    <w:t xml:space="preserve"> (3)</w:t>
                  </w:r>
                </w:p>
                <w:p w:rsidR="002C2C8A" w:rsidRPr="00132718" w:rsidRDefault="002C2C8A" w:rsidP="008B0EE4">
                  <w:pPr>
                    <w:rPr>
                      <w:sz w:val="28"/>
                      <w:szCs w:val="28"/>
                    </w:rPr>
                  </w:pPr>
                  <w:r w:rsidRPr="00132718">
                    <w:rPr>
                      <w:sz w:val="28"/>
                      <w:szCs w:val="28"/>
                    </w:rPr>
                    <w:t xml:space="preserve">   </w:t>
                  </w:r>
                  <w:r w:rsidRPr="00132718">
                    <w:rPr>
                      <w:rFonts w:hint="eastAsia"/>
                      <w:sz w:val="28"/>
                      <w:szCs w:val="28"/>
                    </w:rPr>
                    <w:t>Đ</w:t>
                  </w:r>
                  <w:r w:rsidRPr="00132718">
                    <w:rPr>
                      <w:sz w:val="28"/>
                      <w:szCs w:val="28"/>
                    </w:rPr>
                    <w:t xml:space="preserve">ẳng thức xảy ra </w:t>
                  </w:r>
                  <w:r w:rsidR="00D94404">
                    <w:rPr>
                      <w:rFonts w:asciiTheme="minorHAnsi" w:eastAsiaTheme="minorHAnsi" w:hAnsiTheme="minorHAnsi" w:cstheme="minorBidi"/>
                      <w:i/>
                      <w:position w:val="-6"/>
                      <w:sz w:val="28"/>
                      <w:szCs w:val="28"/>
                    </w:rPr>
                    <w:pict>
                      <v:shape id="_x0000_i3696" type="#_x0000_t75" style="width:18.75pt;height:12.75pt">
                        <v:imagedata r:id="rId3329" o:title=""/>
                      </v:shape>
                    </w:pict>
                  </w:r>
                  <w:r w:rsidRPr="00132718">
                    <w:rPr>
                      <w:i/>
                      <w:sz w:val="28"/>
                      <w:szCs w:val="28"/>
                    </w:rPr>
                    <w:t>a = b = c</w:t>
                  </w:r>
                </w:p>
                <w:p w:rsidR="002C2C8A" w:rsidRPr="00132718" w:rsidRDefault="002C2C8A" w:rsidP="008B0EE4">
                  <w:pPr>
                    <w:rPr>
                      <w:sz w:val="28"/>
                      <w:szCs w:val="28"/>
                    </w:rPr>
                  </w:pPr>
                  <w:r w:rsidRPr="00132718">
                    <w:rPr>
                      <w:sz w:val="28"/>
                      <w:szCs w:val="28"/>
                    </w:rPr>
                    <w:t>Từ (2)và (3)</w:t>
                  </w:r>
                  <w:r w:rsidR="00D94404">
                    <w:rPr>
                      <w:rFonts w:asciiTheme="minorHAnsi" w:eastAsiaTheme="minorHAnsi" w:hAnsiTheme="minorHAnsi" w:cstheme="minorBidi"/>
                      <w:position w:val="-6"/>
                      <w:sz w:val="28"/>
                      <w:szCs w:val="28"/>
                    </w:rPr>
                    <w:pict>
                      <v:shape id="_x0000_i3697" type="#_x0000_t75" style="width:17.25pt;height:12.75pt">
                        <v:imagedata r:id="rId3342" o:title=""/>
                      </v:shape>
                    </w:pict>
                  </w:r>
                  <w:r w:rsidRPr="00132718">
                    <w:rPr>
                      <w:sz w:val="28"/>
                      <w:szCs w:val="28"/>
                    </w:rPr>
                    <w:t xml:space="preserve"> 9 </w:t>
                  </w:r>
                  <w:r w:rsidR="00D94404">
                    <w:rPr>
                      <w:rFonts w:asciiTheme="minorHAnsi" w:eastAsiaTheme="minorHAnsi" w:hAnsiTheme="minorHAnsi" w:cstheme="minorBidi"/>
                      <w:position w:val="-14"/>
                      <w:sz w:val="28"/>
                      <w:szCs w:val="28"/>
                    </w:rPr>
                    <w:pict>
                      <v:shape id="_x0000_i3698" type="#_x0000_t75" style="width:99.8pt;height:21pt">
                        <v:imagedata r:id="rId3343" o:title=""/>
                      </v:shape>
                    </w:pict>
                  </w:r>
                  <w:r w:rsidRPr="00132718">
                    <w:rPr>
                      <w:sz w:val="28"/>
                      <w:szCs w:val="28"/>
                    </w:rPr>
                    <w:t xml:space="preserve"> </w:t>
                  </w:r>
                  <w:r w:rsidR="00D94404">
                    <w:rPr>
                      <w:rFonts w:asciiTheme="minorHAnsi" w:eastAsiaTheme="minorHAnsi" w:hAnsiTheme="minorHAnsi" w:cstheme="minorBidi"/>
                      <w:position w:val="-6"/>
                      <w:sz w:val="28"/>
                      <w:szCs w:val="28"/>
                    </w:rPr>
                    <w:pict>
                      <v:shape id="_x0000_i3699" type="#_x0000_t75" style="width:18.75pt;height:12.75pt">
                        <v:imagedata r:id="rId3329" o:title=""/>
                      </v:shape>
                    </w:pict>
                  </w:r>
                  <w:r w:rsidRPr="00132718">
                    <w:rPr>
                      <w:sz w:val="28"/>
                      <w:szCs w:val="28"/>
                    </w:rPr>
                    <w:t xml:space="preserve"> 3 </w:t>
                  </w:r>
                  <w:r w:rsidR="00D94404">
                    <w:rPr>
                      <w:rFonts w:asciiTheme="minorHAnsi" w:eastAsiaTheme="minorHAnsi" w:hAnsiTheme="minorHAnsi" w:cstheme="minorBidi"/>
                      <w:position w:val="-14"/>
                      <w:sz w:val="28"/>
                      <w:szCs w:val="28"/>
                    </w:rPr>
                    <w:pict>
                      <v:shape id="_x0000_i3700" type="#_x0000_t75" style="width:92.3pt;height:21pt">
                        <v:imagedata r:id="rId3344" o:title=""/>
                      </v:shape>
                    </w:pict>
                  </w:r>
                  <w:r w:rsidRPr="00132718">
                    <w:rPr>
                      <w:sz w:val="28"/>
                      <w:szCs w:val="28"/>
                    </w:rPr>
                    <w:t xml:space="preserve">        (4)</w: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vAlign w:val="center"/>
                </w:tcPr>
                <w:p w:rsidR="002C2C8A" w:rsidRPr="00132718" w:rsidRDefault="002C2C8A" w:rsidP="008B0EE4">
                  <w:pPr>
                    <w:jc w:val="center"/>
                    <w:rPr>
                      <w:bCs/>
                      <w:sz w:val="28"/>
                      <w:szCs w:val="28"/>
                    </w:rPr>
                  </w:pPr>
                </w:p>
              </w:tc>
              <w:tc>
                <w:tcPr>
                  <w:tcW w:w="9251" w:type="dxa"/>
                  <w:tcBorders>
                    <w:top w:val="dotted" w:sz="4" w:space="0" w:color="auto"/>
                  </w:tcBorders>
                </w:tcPr>
                <w:p w:rsidR="002C2C8A" w:rsidRPr="00132718" w:rsidRDefault="002C2C8A" w:rsidP="008B0EE4">
                  <w:pPr>
                    <w:rPr>
                      <w:sz w:val="28"/>
                      <w:szCs w:val="28"/>
                    </w:rPr>
                  </w:pPr>
                  <w:r w:rsidRPr="00132718">
                    <w:rPr>
                      <w:sz w:val="28"/>
                      <w:szCs w:val="28"/>
                    </w:rPr>
                    <w:t xml:space="preserve">Từ (1) và (4) </w:t>
                  </w:r>
                  <w:r w:rsidR="00D94404">
                    <w:rPr>
                      <w:rFonts w:asciiTheme="minorHAnsi" w:eastAsiaTheme="minorHAnsi" w:hAnsiTheme="minorHAnsi" w:cstheme="minorBidi"/>
                      <w:position w:val="-6"/>
                      <w:sz w:val="28"/>
                      <w:szCs w:val="28"/>
                    </w:rPr>
                    <w:pict>
                      <v:shape id="_x0000_i3701" type="#_x0000_t75" style="width:17.25pt;height:12.75pt">
                        <v:imagedata r:id="rId3342" o:title=""/>
                      </v:shape>
                    </w:pict>
                  </w:r>
                  <w:r w:rsidR="00D94404">
                    <w:rPr>
                      <w:rFonts w:asciiTheme="minorHAnsi" w:eastAsiaTheme="minorHAnsi" w:hAnsiTheme="minorHAnsi" w:cstheme="minorBidi"/>
                      <w:position w:val="-34"/>
                      <w:sz w:val="28"/>
                      <w:szCs w:val="28"/>
                    </w:rPr>
                    <w:pict>
                      <v:shape id="_x0000_i3702" type="#_x0000_t75" style="width:156pt;height:39pt">
                        <v:imagedata r:id="rId3345" o:title=""/>
                      </v:shape>
                    </w:pict>
                  </w:r>
                  <w:r w:rsidRPr="00132718">
                    <w:rPr>
                      <w:sz w:val="28"/>
                      <w:szCs w:val="28"/>
                    </w:rPr>
                    <w:t xml:space="preserve"> </w:t>
                  </w:r>
                </w:p>
                <w:p w:rsidR="002C2C8A" w:rsidRPr="00132718" w:rsidRDefault="002C2C8A" w:rsidP="008B0EE4">
                  <w:pPr>
                    <w:rPr>
                      <w:sz w:val="28"/>
                      <w:szCs w:val="28"/>
                    </w:rPr>
                  </w:pPr>
                  <w:r w:rsidRPr="00132718">
                    <w:rPr>
                      <w:sz w:val="28"/>
                      <w:szCs w:val="28"/>
                    </w:rPr>
                    <w:t xml:space="preserve">    </w:t>
                  </w:r>
                  <w:r w:rsidR="00D94404">
                    <w:rPr>
                      <w:rFonts w:asciiTheme="minorHAnsi" w:eastAsiaTheme="minorHAnsi" w:hAnsiTheme="minorHAnsi" w:cstheme="minorBidi"/>
                      <w:position w:val="-6"/>
                      <w:sz w:val="28"/>
                      <w:szCs w:val="28"/>
                    </w:rPr>
                    <w:pict>
                      <v:shape id="_x0000_i3703" type="#_x0000_t75" style="width:18.75pt;height:12.75pt">
                        <v:imagedata r:id="rId3329" o:title=""/>
                      </v:shape>
                    </w:pict>
                  </w:r>
                  <w:r w:rsidR="00D94404">
                    <w:rPr>
                      <w:rFonts w:asciiTheme="minorHAnsi" w:eastAsiaTheme="minorHAnsi" w:hAnsiTheme="minorHAnsi" w:cstheme="minorBidi"/>
                      <w:position w:val="-34"/>
                      <w:sz w:val="28"/>
                      <w:szCs w:val="28"/>
                    </w:rPr>
                    <w:pict>
                      <v:shape id="_x0000_i3704" type="#_x0000_t75" style="width:138.7pt;height:39pt">
                        <v:imagedata r:id="rId3346" o:title=""/>
                      </v:shape>
                    </w:pict>
                  </w:r>
                  <w:r w:rsidRPr="00132718">
                    <w:rPr>
                      <w:sz w:val="28"/>
                      <w:szCs w:val="28"/>
                    </w:rPr>
                    <w:t xml:space="preserve"> Dấu = sảy ra </w:t>
                  </w:r>
                  <w:r w:rsidR="00D94404">
                    <w:rPr>
                      <w:rFonts w:asciiTheme="minorHAnsi" w:eastAsiaTheme="minorHAnsi" w:hAnsiTheme="minorHAnsi" w:cstheme="minorBidi"/>
                      <w:i/>
                      <w:position w:val="-6"/>
                      <w:sz w:val="28"/>
                      <w:szCs w:val="28"/>
                    </w:rPr>
                    <w:pict>
                      <v:shape id="_x0000_i3705" type="#_x0000_t75" style="width:18.75pt;height:12.75pt">
                        <v:imagedata r:id="rId3329" o:title=""/>
                      </v:shape>
                    </w:pict>
                  </w:r>
                  <w:r w:rsidRPr="00132718">
                    <w:rPr>
                      <w:i/>
                      <w:sz w:val="28"/>
                      <w:szCs w:val="28"/>
                    </w:rPr>
                    <w:t xml:space="preserve">a = b = c = </w:t>
                  </w:r>
                  <w:r w:rsidRPr="00132718">
                    <w:rPr>
                      <w:sz w:val="28"/>
                      <w:szCs w:val="28"/>
                    </w:rPr>
                    <w:t>1</w:t>
                  </w:r>
                </w:p>
              </w:tc>
            </w:tr>
            <w:tr w:rsidR="002C2C8A" w:rsidRPr="00132718" w:rsidTr="008B0EE4">
              <w:tc>
                <w:tcPr>
                  <w:tcW w:w="763" w:type="dxa"/>
                  <w:vMerge w:val="restart"/>
                  <w:vAlign w:val="center"/>
                </w:tcPr>
                <w:p w:rsidR="002C2C8A" w:rsidRPr="00132718" w:rsidRDefault="002C2C8A" w:rsidP="008B0EE4">
                  <w:pPr>
                    <w:spacing w:before="80" w:after="80"/>
                    <w:jc w:val="center"/>
                    <w:rPr>
                      <w:b/>
                      <w:sz w:val="28"/>
                      <w:szCs w:val="28"/>
                    </w:rPr>
                  </w:pPr>
                  <w:r w:rsidRPr="00132718">
                    <w:rPr>
                      <w:b/>
                      <w:sz w:val="28"/>
                      <w:szCs w:val="28"/>
                    </w:rPr>
                    <w:t>5</w:t>
                  </w:r>
                </w:p>
                <w:p w:rsidR="002C2C8A" w:rsidRPr="00132718" w:rsidRDefault="002C2C8A" w:rsidP="008B0EE4">
                  <w:pPr>
                    <w:spacing w:before="80" w:after="80"/>
                    <w:jc w:val="center"/>
                    <w:rPr>
                      <w:b/>
                      <w:sz w:val="28"/>
                      <w:szCs w:val="28"/>
                    </w:rPr>
                  </w:pPr>
                </w:p>
              </w:tc>
              <w:tc>
                <w:tcPr>
                  <w:tcW w:w="436" w:type="dxa"/>
                  <w:vAlign w:val="center"/>
                </w:tcPr>
                <w:p w:rsidR="002C2C8A" w:rsidRPr="00132718" w:rsidRDefault="002C2C8A" w:rsidP="008B0EE4">
                  <w:pPr>
                    <w:jc w:val="center"/>
                    <w:rPr>
                      <w:bCs/>
                      <w:sz w:val="28"/>
                      <w:szCs w:val="28"/>
                    </w:rPr>
                  </w:pPr>
                </w:p>
              </w:tc>
              <w:tc>
                <w:tcPr>
                  <w:tcW w:w="9251" w:type="dxa"/>
                  <w:tcBorders>
                    <w:bottom w:val="single" w:sz="4" w:space="0" w:color="auto"/>
                  </w:tcBorders>
                </w:tcPr>
                <w:p w:rsidR="002C2C8A" w:rsidRPr="00132718" w:rsidRDefault="002C2C8A" w:rsidP="008B0EE4">
                  <w:pPr>
                    <w:rPr>
                      <w:sz w:val="28"/>
                      <w:szCs w:val="28"/>
                      <w:lang w:val="fr-FR"/>
                    </w:rPr>
                  </w:pPr>
                </w:p>
                <w:p w:rsidR="002C2C8A" w:rsidRPr="00132718" w:rsidRDefault="002C2C8A" w:rsidP="008B0EE4">
                  <w:pPr>
                    <w:rPr>
                      <w:sz w:val="28"/>
                      <w:szCs w:val="28"/>
                      <w:lang w:val="fr-FR"/>
                    </w:rPr>
                  </w:pPr>
                </w:p>
                <w:p w:rsidR="002C2C8A" w:rsidRPr="00132718" w:rsidRDefault="002C2C8A" w:rsidP="008B0EE4">
                  <w:pPr>
                    <w:rPr>
                      <w:sz w:val="28"/>
                      <w:szCs w:val="28"/>
                      <w:lang w:val="fr-FR"/>
                    </w:rPr>
                  </w:pPr>
                  <w:r>
                    <w:rPr>
                      <w:noProof/>
                      <w:sz w:val="28"/>
                      <w:szCs w:val="28"/>
                      <w:lang w:val="en-US"/>
                    </w:rPr>
                    <w:drawing>
                      <wp:inline distT="0" distB="0" distL="0" distR="0" wp14:anchorId="40ADF3F2" wp14:editId="6C745EAE">
                        <wp:extent cx="4133850" cy="2228850"/>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6"/>
                                <pic:cNvPicPr>
                                  <a:picLocks noChangeAspect="1" noChangeArrowheads="1"/>
                                </pic:cNvPicPr>
                              </pic:nvPicPr>
                              <pic:blipFill>
                                <a:blip r:embed="rId3347">
                                  <a:extLst>
                                    <a:ext uri="{28A0092B-C50C-407E-A947-70E740481C1C}">
                                      <a14:useLocalDpi xmlns:a14="http://schemas.microsoft.com/office/drawing/2010/main" val="0"/>
                                    </a:ext>
                                  </a:extLst>
                                </a:blip>
                                <a:srcRect/>
                                <a:stretch>
                                  <a:fillRect/>
                                </a:stretch>
                              </pic:blipFill>
                              <pic:spPr bwMode="auto">
                                <a:xfrm>
                                  <a:off x="0" y="0"/>
                                  <a:ext cx="4133850" cy="2228850"/>
                                </a:xfrm>
                                <a:prstGeom prst="rect">
                                  <a:avLst/>
                                </a:prstGeom>
                                <a:noFill/>
                                <a:ln>
                                  <a:noFill/>
                                </a:ln>
                              </pic:spPr>
                            </pic:pic>
                          </a:graphicData>
                        </a:graphic>
                      </wp:inline>
                    </w:drawing>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val="restart"/>
                  <w:vAlign w:val="center"/>
                </w:tcPr>
                <w:p w:rsidR="002C2C8A" w:rsidRPr="00132718" w:rsidRDefault="002C2C8A" w:rsidP="008B0EE4">
                  <w:pPr>
                    <w:jc w:val="center"/>
                    <w:rPr>
                      <w:bCs/>
                      <w:sz w:val="28"/>
                      <w:szCs w:val="28"/>
                    </w:rPr>
                  </w:pPr>
                  <w:r w:rsidRPr="00132718">
                    <w:rPr>
                      <w:bCs/>
                      <w:sz w:val="28"/>
                      <w:szCs w:val="28"/>
                    </w:rPr>
                    <w:t>a</w:t>
                  </w:r>
                </w:p>
              </w:tc>
              <w:tc>
                <w:tcPr>
                  <w:tcW w:w="9251" w:type="dxa"/>
                  <w:tcBorders>
                    <w:bottom w:val="dotted" w:sz="4" w:space="0" w:color="auto"/>
                  </w:tcBorders>
                </w:tcPr>
                <w:p w:rsidR="002C2C8A" w:rsidRPr="00132718" w:rsidRDefault="002C2C8A" w:rsidP="008B0EE4">
                  <w:pPr>
                    <w:spacing w:before="120"/>
                    <w:jc w:val="both"/>
                    <w:rPr>
                      <w:sz w:val="28"/>
                      <w:szCs w:val="28"/>
                    </w:rPr>
                  </w:pPr>
                  <w:r w:rsidRPr="00132718">
                    <w:rPr>
                      <w:sz w:val="28"/>
                      <w:szCs w:val="28"/>
                    </w:rPr>
                    <w:t xml:space="preserve">BA là </w:t>
                  </w:r>
                  <w:r w:rsidRPr="00132718">
                    <w:rPr>
                      <w:rFonts w:hint="eastAsia"/>
                      <w:sz w:val="28"/>
                      <w:szCs w:val="28"/>
                    </w:rPr>
                    <w:t>đư</w:t>
                  </w:r>
                  <w:r w:rsidRPr="00132718">
                    <w:rPr>
                      <w:sz w:val="28"/>
                      <w:szCs w:val="28"/>
                    </w:rPr>
                    <w:t>ờng cao của tam giác BPQ suy ra H thuộc BA</w:t>
                  </w:r>
                </w:p>
                <w:p w:rsidR="002C2C8A" w:rsidRPr="00132718" w:rsidRDefault="002C2C8A" w:rsidP="008B0EE4">
                  <w:pPr>
                    <w:spacing w:before="120"/>
                    <w:jc w:val="both"/>
                    <w:rPr>
                      <w:sz w:val="28"/>
                      <w:szCs w:val="28"/>
                    </w:rPr>
                  </w:pPr>
                  <w:r w:rsidRPr="00132718">
                    <w:rPr>
                      <w:sz w:val="28"/>
                      <w:szCs w:val="28"/>
                    </w:rPr>
                    <w:t xml:space="preserve">Nối OE, </w:t>
                  </w:r>
                  <w:r w:rsidR="00D94404">
                    <w:rPr>
                      <w:rFonts w:asciiTheme="minorHAnsi" w:eastAsiaTheme="minorHAnsi" w:hAnsiTheme="minorHAnsi" w:cstheme="minorBidi"/>
                      <w:position w:val="-4"/>
                      <w:sz w:val="28"/>
                      <w:szCs w:val="28"/>
                    </w:rPr>
                    <w:pict>
                      <v:shape id="_x0000_i3706" type="#_x0000_t75" style="width:12.75pt;height:14.25pt">
                        <v:imagedata r:id="rId3348" o:title=""/>
                      </v:shape>
                    </w:pict>
                  </w:r>
                  <w:r w:rsidRPr="00132718">
                    <w:rPr>
                      <w:sz w:val="28"/>
                      <w:szCs w:val="28"/>
                    </w:rPr>
                    <w:t xml:space="preserve">BEF vuông tại B; BA </w:t>
                  </w:r>
                  <w:r w:rsidR="00D94404">
                    <w:rPr>
                      <w:rFonts w:asciiTheme="minorHAnsi" w:eastAsiaTheme="minorHAnsi" w:hAnsiTheme="minorHAnsi" w:cstheme="minorBidi"/>
                      <w:position w:val="-4"/>
                      <w:sz w:val="28"/>
                      <w:szCs w:val="28"/>
                    </w:rPr>
                    <w:pict>
                      <v:shape id="_x0000_i3707" type="#_x0000_t75" style="width:12.75pt;height:14.25pt">
                        <v:imagedata r:id="rId3349" o:title=""/>
                      </v:shape>
                    </w:pict>
                  </w:r>
                  <w:r w:rsidRPr="00132718">
                    <w:rPr>
                      <w:sz w:val="28"/>
                      <w:szCs w:val="28"/>
                    </w:rPr>
                    <w:t>EF nên AB</w:t>
                  </w:r>
                  <w:r w:rsidRPr="00132718">
                    <w:rPr>
                      <w:sz w:val="28"/>
                      <w:szCs w:val="28"/>
                      <w:vertAlign w:val="superscript"/>
                    </w:rPr>
                    <w:t>2</w:t>
                  </w:r>
                  <w:r w:rsidRPr="00132718">
                    <w:rPr>
                      <w:sz w:val="28"/>
                      <w:szCs w:val="28"/>
                    </w:rPr>
                    <w:t xml:space="preserve"> = AE. AF</w:t>
                  </w:r>
                </w:p>
                <w:p w:rsidR="002C2C8A" w:rsidRPr="00132718" w:rsidRDefault="00D94404" w:rsidP="008B0EE4">
                  <w:pPr>
                    <w:spacing w:before="120"/>
                    <w:rPr>
                      <w:b/>
                      <w:i/>
                      <w:sz w:val="28"/>
                      <w:szCs w:val="28"/>
                      <w:u w:val="single"/>
                    </w:rPr>
                  </w:pPr>
                  <w:r>
                    <w:rPr>
                      <w:rFonts w:asciiTheme="minorHAnsi" w:eastAsiaTheme="minorHAnsi" w:hAnsiTheme="minorHAnsi" w:cstheme="minorBidi"/>
                      <w:position w:val="-6"/>
                      <w:sz w:val="28"/>
                      <w:szCs w:val="28"/>
                    </w:rPr>
                    <w:pict>
                      <v:shape id="_x0000_i3708" type="#_x0000_t75" style="width:17.25pt;height:12.75pt">
                        <v:imagedata r:id="rId3350" o:title=""/>
                      </v:shape>
                    </w:pict>
                  </w:r>
                  <w:r w:rsidR="002C2C8A" w:rsidRPr="00132718">
                    <w:rPr>
                      <w:sz w:val="28"/>
                      <w:szCs w:val="28"/>
                    </w:rPr>
                    <w:t xml:space="preserve">  </w:t>
                  </w:r>
                  <w:r>
                    <w:rPr>
                      <w:rFonts w:asciiTheme="minorHAnsi" w:eastAsiaTheme="minorHAnsi" w:hAnsiTheme="minorHAnsi" w:cstheme="minorBidi"/>
                      <w:position w:val="-60"/>
                      <w:sz w:val="28"/>
                      <w:szCs w:val="28"/>
                    </w:rPr>
                    <w:pict>
                      <v:shape id="_x0000_i3709" type="#_x0000_t75" style="width:231pt;height:51.75pt">
                        <v:imagedata r:id="rId3351" o:title=""/>
                      </v:shape>
                    </w:pic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vAlign w:val="center"/>
                </w:tcPr>
                <w:p w:rsidR="002C2C8A" w:rsidRPr="00132718" w:rsidRDefault="002C2C8A" w:rsidP="008B0EE4">
                  <w:pPr>
                    <w:jc w:val="center"/>
                    <w:rPr>
                      <w:bCs/>
                      <w:sz w:val="28"/>
                      <w:szCs w:val="28"/>
                    </w:rPr>
                  </w:pPr>
                </w:p>
              </w:tc>
              <w:tc>
                <w:tcPr>
                  <w:tcW w:w="9251" w:type="dxa"/>
                  <w:tcBorders>
                    <w:top w:val="dotted" w:sz="4" w:space="0" w:color="auto"/>
                    <w:bottom w:val="dotted" w:sz="4" w:space="0" w:color="auto"/>
                  </w:tcBorders>
                </w:tcPr>
                <w:p w:rsidR="002C2C8A" w:rsidRPr="00132718" w:rsidRDefault="002C2C8A" w:rsidP="008B0EE4">
                  <w:pPr>
                    <w:spacing w:before="120"/>
                    <w:ind w:firstLine="536"/>
                    <w:jc w:val="both"/>
                    <w:rPr>
                      <w:sz w:val="28"/>
                      <w:szCs w:val="28"/>
                    </w:rPr>
                  </w:pPr>
                  <w:r w:rsidRPr="00132718">
                    <w:rPr>
                      <w:sz w:val="28"/>
                      <w:szCs w:val="28"/>
                    </w:rPr>
                    <w:t>Vậy</w:t>
                  </w:r>
                  <w:r w:rsidR="00D94404">
                    <w:rPr>
                      <w:rFonts w:asciiTheme="minorHAnsi" w:eastAsiaTheme="minorHAnsi" w:hAnsiTheme="minorHAnsi" w:cstheme="minorBidi"/>
                      <w:position w:val="-4"/>
                      <w:sz w:val="28"/>
                      <w:szCs w:val="28"/>
                    </w:rPr>
                    <w:pict>
                      <v:shape id="_x0000_i3710" type="#_x0000_t75" style="width:12.75pt;height:14.25pt">
                        <v:imagedata r:id="rId3352" o:title=""/>
                      </v:shape>
                    </w:pict>
                  </w:r>
                  <w:r w:rsidRPr="00132718">
                    <w:rPr>
                      <w:sz w:val="28"/>
                      <w:szCs w:val="28"/>
                    </w:rPr>
                    <w:t>AEO</w:t>
                  </w:r>
                  <w:r w:rsidR="00D94404">
                    <w:rPr>
                      <w:rFonts w:asciiTheme="minorHAnsi" w:eastAsiaTheme="minorHAnsi" w:hAnsiTheme="minorHAnsi" w:cstheme="minorBidi"/>
                      <w:position w:val="-4"/>
                      <w:sz w:val="28"/>
                      <w:szCs w:val="28"/>
                    </w:rPr>
                    <w:pict>
                      <v:shape id="_x0000_i3711" type="#_x0000_t75" style="width:12pt;height:9pt">
                        <v:imagedata r:id="rId3353" o:title=""/>
                      </v:shape>
                    </w:pict>
                  </w:r>
                  <w:r w:rsidRPr="00132718">
                    <w:rPr>
                      <w:sz w:val="28"/>
                      <w:szCs w:val="28"/>
                    </w:rPr>
                    <w:t xml:space="preserve"> </w:t>
                  </w:r>
                  <w:r w:rsidR="00D94404">
                    <w:rPr>
                      <w:rFonts w:asciiTheme="minorHAnsi" w:eastAsiaTheme="minorHAnsi" w:hAnsiTheme="minorHAnsi" w:cstheme="minorBidi"/>
                      <w:position w:val="-4"/>
                      <w:sz w:val="28"/>
                      <w:szCs w:val="28"/>
                    </w:rPr>
                    <w:pict>
                      <v:shape id="_x0000_i3712" type="#_x0000_t75" style="width:12.75pt;height:14.25pt">
                        <v:imagedata r:id="rId3352" o:title=""/>
                      </v:shape>
                    </w:pict>
                  </w:r>
                  <w:r w:rsidRPr="00132718">
                    <w:rPr>
                      <w:sz w:val="28"/>
                      <w:szCs w:val="28"/>
                    </w:rPr>
                    <w:t xml:space="preserve">ABQ(c.g.c). Suy ra </w:t>
                  </w:r>
                  <w:r w:rsidR="00D94404">
                    <w:rPr>
                      <w:rFonts w:asciiTheme="minorHAnsi" w:eastAsiaTheme="minorHAnsi" w:hAnsiTheme="minorHAnsi" w:cstheme="minorBidi"/>
                      <w:position w:val="-12"/>
                      <w:sz w:val="28"/>
                      <w:szCs w:val="28"/>
                    </w:rPr>
                    <w:pict>
                      <v:shape id="_x0000_i3713" type="#_x0000_t75" style="width:75pt;height:23.25pt">
                        <v:imagedata r:id="rId3354" o:title=""/>
                      </v:shape>
                    </w:pict>
                  </w:r>
                  <w:r w:rsidRPr="00132718">
                    <w:rPr>
                      <w:sz w:val="28"/>
                      <w:szCs w:val="28"/>
                    </w:rPr>
                    <w:t xml:space="preserve"> mà </w:t>
                  </w:r>
                  <w:r w:rsidR="00D94404">
                    <w:rPr>
                      <w:rFonts w:asciiTheme="minorHAnsi" w:eastAsiaTheme="minorHAnsi" w:hAnsiTheme="minorHAnsi" w:cstheme="minorBidi"/>
                      <w:position w:val="-12"/>
                      <w:sz w:val="28"/>
                      <w:szCs w:val="28"/>
                    </w:rPr>
                    <w:pict>
                      <v:shape id="_x0000_i3714" type="#_x0000_t75" style="width:57pt;height:23.25pt">
                        <v:imagedata r:id="rId3355" o:title=""/>
                      </v:shape>
                    </w:pict>
                  </w:r>
                  <w:r w:rsidRPr="00132718">
                    <w:rPr>
                      <w:sz w:val="28"/>
                      <w:szCs w:val="28"/>
                    </w:rPr>
                    <w:t xml:space="preserve"> (góc có các cạnh tương ứng vuông góc) nên </w:t>
                  </w:r>
                  <w:r w:rsidR="00D94404">
                    <w:rPr>
                      <w:rFonts w:asciiTheme="minorHAnsi" w:eastAsiaTheme="minorHAnsi" w:hAnsiTheme="minorHAnsi" w:cstheme="minorBidi"/>
                      <w:position w:val="-12"/>
                      <w:sz w:val="28"/>
                      <w:szCs w:val="28"/>
                    </w:rPr>
                    <w:pict>
                      <v:shape id="_x0000_i3715" type="#_x0000_t75" style="width:57pt;height:23.25pt">
                        <v:imagedata r:id="rId3356" o:title=""/>
                      </v:shape>
                    </w:pict>
                  </w:r>
                  <w:r w:rsidRPr="00132718">
                    <w:rPr>
                      <w:sz w:val="28"/>
                      <w:szCs w:val="28"/>
                    </w:rPr>
                    <w:t>, mà hai góc đồng vị =&gt; PH // OE.</w: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vAlign w:val="center"/>
                </w:tcPr>
                <w:p w:rsidR="002C2C8A" w:rsidRPr="00132718" w:rsidRDefault="002C2C8A" w:rsidP="008B0EE4">
                  <w:pPr>
                    <w:jc w:val="center"/>
                    <w:rPr>
                      <w:bCs/>
                      <w:sz w:val="28"/>
                      <w:szCs w:val="28"/>
                    </w:rPr>
                  </w:pPr>
                </w:p>
              </w:tc>
              <w:tc>
                <w:tcPr>
                  <w:tcW w:w="9251" w:type="dxa"/>
                  <w:tcBorders>
                    <w:top w:val="dotted" w:sz="4" w:space="0" w:color="auto"/>
                    <w:bottom w:val="single" w:sz="4" w:space="0" w:color="auto"/>
                  </w:tcBorders>
                </w:tcPr>
                <w:p w:rsidR="002C2C8A" w:rsidRPr="00132718" w:rsidRDefault="002C2C8A" w:rsidP="008B0EE4">
                  <w:pPr>
                    <w:spacing w:before="120"/>
                    <w:ind w:firstLine="536"/>
                    <w:jc w:val="both"/>
                    <w:rPr>
                      <w:sz w:val="28"/>
                      <w:szCs w:val="28"/>
                    </w:rPr>
                  </w:pPr>
                  <w:r w:rsidRPr="00132718">
                    <w:rPr>
                      <w:sz w:val="28"/>
                      <w:szCs w:val="28"/>
                    </w:rPr>
                    <w:t xml:space="preserve">Trong </w:t>
                  </w:r>
                  <w:r w:rsidR="00D94404">
                    <w:rPr>
                      <w:rFonts w:asciiTheme="minorHAnsi" w:eastAsiaTheme="minorHAnsi" w:hAnsiTheme="minorHAnsi" w:cstheme="minorBidi"/>
                      <w:position w:val="-4"/>
                      <w:sz w:val="28"/>
                      <w:szCs w:val="28"/>
                    </w:rPr>
                    <w:pict>
                      <v:shape id="_x0000_i3716" type="#_x0000_t75" style="width:12.75pt;height:14.25pt">
                        <v:imagedata r:id="rId3352" o:title=""/>
                      </v:shape>
                    </w:pict>
                  </w:r>
                  <w:r w:rsidRPr="00132718">
                    <w:rPr>
                      <w:sz w:val="28"/>
                      <w:szCs w:val="28"/>
                    </w:rPr>
                    <w:t>AEO có PE = PA (giả thiết); PH// OE suy ra H là trung điểm của OA.</w: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val="restart"/>
                  <w:vAlign w:val="center"/>
                </w:tcPr>
                <w:p w:rsidR="002C2C8A" w:rsidRPr="00132718" w:rsidRDefault="002C2C8A" w:rsidP="008B0EE4">
                  <w:pPr>
                    <w:jc w:val="center"/>
                    <w:rPr>
                      <w:sz w:val="28"/>
                      <w:szCs w:val="28"/>
                    </w:rPr>
                  </w:pPr>
                  <w:r w:rsidRPr="00132718">
                    <w:rPr>
                      <w:sz w:val="28"/>
                      <w:szCs w:val="28"/>
                    </w:rPr>
                    <w:t>b</w:t>
                  </w:r>
                </w:p>
              </w:tc>
              <w:tc>
                <w:tcPr>
                  <w:tcW w:w="9251" w:type="dxa"/>
                  <w:tcBorders>
                    <w:bottom w:val="dotted" w:sz="4" w:space="0" w:color="auto"/>
                  </w:tcBorders>
                </w:tcPr>
                <w:p w:rsidR="002C2C8A" w:rsidRPr="00132718" w:rsidRDefault="002C2C8A" w:rsidP="008B0EE4">
                  <w:pPr>
                    <w:spacing w:before="120"/>
                    <w:rPr>
                      <w:sz w:val="28"/>
                      <w:szCs w:val="28"/>
                    </w:rPr>
                  </w:pPr>
                  <w:r w:rsidRPr="00132718">
                    <w:rPr>
                      <w:sz w:val="28"/>
                      <w:szCs w:val="28"/>
                    </w:rPr>
                    <w:t xml:space="preserve"> Ta có </w:t>
                  </w:r>
                  <w:r w:rsidR="00D94404">
                    <w:rPr>
                      <w:rFonts w:asciiTheme="minorHAnsi" w:eastAsiaTheme="minorHAnsi" w:hAnsiTheme="minorHAnsi" w:cstheme="minorBidi"/>
                      <w:position w:val="-26"/>
                      <w:sz w:val="28"/>
                      <w:szCs w:val="28"/>
                    </w:rPr>
                    <w:pict>
                      <v:shape id="_x0000_i3717" type="#_x0000_t75" style="width:215.2pt;height:35.25pt">
                        <v:imagedata r:id="rId3357" o:title=""/>
                      </v:shape>
                    </w:pict>
                  </w:r>
                  <w:r w:rsidRPr="00132718">
                    <w:rPr>
                      <w:sz w:val="28"/>
                      <w:szCs w:val="28"/>
                    </w:rPr>
                    <w:t xml:space="preserve">        </w:t>
                  </w:r>
                  <w:r w:rsidR="00D94404">
                    <w:rPr>
                      <w:rFonts w:asciiTheme="minorHAnsi" w:eastAsiaTheme="minorHAnsi" w:hAnsiTheme="minorHAnsi" w:cstheme="minorBidi"/>
                      <w:position w:val="-26"/>
                      <w:sz w:val="28"/>
                      <w:szCs w:val="28"/>
                    </w:rPr>
                    <w:pict>
                      <v:shape id="_x0000_i3718" type="#_x0000_t75" style="width:321pt;height:35.25pt">
                        <v:imagedata r:id="rId3358" o:title=""/>
                      </v:shape>
                    </w:pict>
                  </w:r>
                </w:p>
              </w:tc>
            </w:tr>
            <w:tr w:rsidR="002C2C8A" w:rsidRPr="00132718" w:rsidTr="008B0EE4">
              <w:trPr>
                <w:trHeight w:val="1450"/>
              </w:trPr>
              <w:tc>
                <w:tcPr>
                  <w:tcW w:w="763" w:type="dxa"/>
                  <w:vMerge/>
                  <w:vAlign w:val="center"/>
                </w:tcPr>
                <w:p w:rsidR="002C2C8A" w:rsidRPr="00132718" w:rsidRDefault="002C2C8A" w:rsidP="008B0EE4">
                  <w:pPr>
                    <w:jc w:val="center"/>
                    <w:rPr>
                      <w:b/>
                      <w:sz w:val="28"/>
                      <w:szCs w:val="28"/>
                    </w:rPr>
                  </w:pPr>
                </w:p>
              </w:tc>
              <w:tc>
                <w:tcPr>
                  <w:tcW w:w="436" w:type="dxa"/>
                  <w:vMerge/>
                  <w:vAlign w:val="center"/>
                </w:tcPr>
                <w:p w:rsidR="002C2C8A" w:rsidRPr="00132718" w:rsidRDefault="002C2C8A" w:rsidP="008B0EE4">
                  <w:pPr>
                    <w:jc w:val="center"/>
                    <w:rPr>
                      <w:sz w:val="28"/>
                      <w:szCs w:val="28"/>
                    </w:rPr>
                  </w:pPr>
                </w:p>
              </w:tc>
              <w:tc>
                <w:tcPr>
                  <w:tcW w:w="9251" w:type="dxa"/>
                  <w:tcBorders>
                    <w:top w:val="dotted" w:sz="4" w:space="0" w:color="auto"/>
                    <w:bottom w:val="single" w:sz="4" w:space="0" w:color="auto"/>
                  </w:tcBorders>
                </w:tcPr>
                <w:p w:rsidR="002C2C8A" w:rsidRPr="00132718" w:rsidRDefault="00D94404" w:rsidP="008B0EE4">
                  <w:pPr>
                    <w:spacing w:before="120"/>
                    <w:jc w:val="both"/>
                    <w:rPr>
                      <w:sz w:val="28"/>
                      <w:szCs w:val="28"/>
                      <w:lang w:val="nl-NL"/>
                    </w:rPr>
                  </w:pPr>
                  <w:r>
                    <w:rPr>
                      <w:rFonts w:asciiTheme="minorHAnsi" w:eastAsiaTheme="minorHAnsi" w:hAnsiTheme="minorHAnsi" w:cstheme="minorBidi"/>
                      <w:position w:val="-16"/>
                      <w:sz w:val="28"/>
                      <w:szCs w:val="28"/>
                    </w:rPr>
                    <w:pict>
                      <v:shape id="_x0000_i3719" type="#_x0000_t75" style="width:65.25pt;height:23.25pt">
                        <v:imagedata r:id="rId3359" o:title=""/>
                      </v:shape>
                    </w:pict>
                  </w:r>
                  <w:r>
                    <w:rPr>
                      <w:rFonts w:asciiTheme="minorHAnsi" w:eastAsiaTheme="minorHAnsi" w:hAnsiTheme="minorHAnsi" w:cstheme="minorBidi"/>
                      <w:position w:val="-6"/>
                      <w:sz w:val="28"/>
                      <w:szCs w:val="28"/>
                    </w:rPr>
                    <w:pict>
                      <v:shape id="_x0000_i3720" type="#_x0000_t75" style="width:18.75pt;height:12.75pt">
                        <v:imagedata r:id="rId3282" o:title=""/>
                      </v:shape>
                    </w:pict>
                  </w:r>
                  <w:r w:rsidR="002C2C8A" w:rsidRPr="00132718">
                    <w:rPr>
                      <w:sz w:val="28"/>
                      <w:szCs w:val="28"/>
                      <w:lang w:val="nl-NL"/>
                    </w:rPr>
                    <w:t xml:space="preserve">AE = AF </w:t>
                  </w:r>
                  <w:r>
                    <w:rPr>
                      <w:rFonts w:asciiTheme="minorHAnsi" w:eastAsiaTheme="minorHAnsi" w:hAnsiTheme="minorHAnsi" w:cstheme="minorBidi"/>
                      <w:position w:val="-6"/>
                      <w:sz w:val="28"/>
                      <w:szCs w:val="28"/>
                    </w:rPr>
                    <w:pict>
                      <v:shape id="_x0000_i3721" type="#_x0000_t75" style="width:18.75pt;height:12.75pt">
                        <v:imagedata r:id="rId3282" o:title=""/>
                      </v:shape>
                    </w:pict>
                  </w:r>
                  <w:r w:rsidR="002C2C8A" w:rsidRPr="00132718">
                    <w:rPr>
                      <w:sz w:val="28"/>
                      <w:szCs w:val="28"/>
                      <w:lang w:val="nl-NL"/>
                    </w:rPr>
                    <w:t xml:space="preserve"> </w:t>
                  </w:r>
                  <w:r>
                    <w:rPr>
                      <w:rFonts w:asciiTheme="minorHAnsi" w:eastAsiaTheme="minorHAnsi" w:hAnsiTheme="minorHAnsi" w:cstheme="minorBidi"/>
                      <w:position w:val="-4"/>
                      <w:sz w:val="28"/>
                      <w:szCs w:val="28"/>
                    </w:rPr>
                    <w:pict>
                      <v:shape id="_x0000_i3722" type="#_x0000_t75" style="width:12.75pt;height:14.25pt">
                        <v:imagedata r:id="rId3352" o:title=""/>
                      </v:shape>
                    </w:pict>
                  </w:r>
                  <w:r w:rsidR="002C2C8A" w:rsidRPr="00132718">
                    <w:rPr>
                      <w:sz w:val="28"/>
                      <w:szCs w:val="28"/>
                      <w:lang w:val="nl-NL"/>
                    </w:rPr>
                    <w:t>BEF vuông cân tại B.</w:t>
                  </w:r>
                </w:p>
                <w:p w:rsidR="002C2C8A" w:rsidRPr="00132718" w:rsidRDefault="00D94404" w:rsidP="008B0EE4">
                  <w:pPr>
                    <w:spacing w:before="120"/>
                    <w:jc w:val="both"/>
                    <w:rPr>
                      <w:sz w:val="28"/>
                      <w:szCs w:val="28"/>
                      <w:lang w:val="nl-NL"/>
                    </w:rPr>
                  </w:pPr>
                  <w:r>
                    <w:rPr>
                      <w:rFonts w:asciiTheme="minorHAnsi" w:eastAsiaTheme="minorHAnsi" w:hAnsiTheme="minorHAnsi" w:cstheme="minorBidi"/>
                      <w:position w:val="-6"/>
                      <w:sz w:val="28"/>
                      <w:szCs w:val="28"/>
                    </w:rPr>
                    <w:pict>
                      <v:shape id="_x0000_i3723" type="#_x0000_t75" style="width:18.75pt;height:12.75pt">
                        <v:imagedata r:id="rId3282" o:title=""/>
                      </v:shape>
                    </w:pict>
                  </w:r>
                  <w:r w:rsidR="002C2C8A" w:rsidRPr="00132718">
                    <w:rPr>
                      <w:sz w:val="28"/>
                      <w:szCs w:val="28"/>
                      <w:lang w:val="nl-NL"/>
                    </w:rPr>
                    <w:t xml:space="preserve"> </w:t>
                  </w:r>
                  <w:r>
                    <w:rPr>
                      <w:rFonts w:asciiTheme="minorHAnsi" w:eastAsiaTheme="minorHAnsi" w:hAnsiTheme="minorHAnsi" w:cstheme="minorBidi"/>
                      <w:position w:val="-4"/>
                      <w:sz w:val="28"/>
                      <w:szCs w:val="28"/>
                    </w:rPr>
                    <w:pict>
                      <v:shape id="_x0000_i3724" type="#_x0000_t75" style="width:12.75pt;height:14.25pt">
                        <v:imagedata r:id="rId3352" o:title=""/>
                      </v:shape>
                    </w:pict>
                  </w:r>
                  <w:r w:rsidR="002C2C8A" w:rsidRPr="00132718">
                    <w:rPr>
                      <w:sz w:val="28"/>
                      <w:szCs w:val="28"/>
                      <w:lang w:val="nl-NL"/>
                    </w:rPr>
                    <w:t xml:space="preserve">BCD vuông cân tại B </w:t>
                  </w:r>
                  <w:r>
                    <w:rPr>
                      <w:rFonts w:asciiTheme="minorHAnsi" w:eastAsiaTheme="minorHAnsi" w:hAnsiTheme="minorHAnsi" w:cstheme="minorBidi"/>
                      <w:position w:val="-6"/>
                      <w:sz w:val="28"/>
                      <w:szCs w:val="28"/>
                    </w:rPr>
                    <w:pict>
                      <v:shape id="_x0000_i3725" type="#_x0000_t75" style="width:18.75pt;height:12.75pt">
                        <v:imagedata r:id="rId3282" o:title=""/>
                      </v:shape>
                    </w:pict>
                  </w:r>
                  <w:r w:rsidR="002C2C8A" w:rsidRPr="00132718">
                    <w:rPr>
                      <w:sz w:val="28"/>
                      <w:szCs w:val="28"/>
                      <w:lang w:val="nl-NL"/>
                    </w:rPr>
                    <w:t xml:space="preserve"> AB </w:t>
                  </w:r>
                  <w:r>
                    <w:rPr>
                      <w:rFonts w:asciiTheme="minorHAnsi" w:eastAsiaTheme="minorHAnsi" w:hAnsiTheme="minorHAnsi" w:cstheme="minorBidi"/>
                      <w:position w:val="-4"/>
                      <w:sz w:val="28"/>
                      <w:szCs w:val="28"/>
                    </w:rPr>
                    <w:pict>
                      <v:shape id="_x0000_i3726" type="#_x0000_t75" style="width:12.75pt;height:14.25pt">
                        <v:imagedata r:id="rId3349" o:title=""/>
                      </v:shape>
                    </w:pict>
                  </w:r>
                  <w:r w:rsidR="002C2C8A" w:rsidRPr="00132718">
                    <w:rPr>
                      <w:sz w:val="28"/>
                      <w:szCs w:val="28"/>
                      <w:lang w:val="nl-NL"/>
                    </w:rPr>
                    <w:t xml:space="preserve"> CD.</w:t>
                  </w:r>
                </w:p>
                <w:p w:rsidR="002C2C8A" w:rsidRPr="00132718" w:rsidRDefault="002C2C8A" w:rsidP="008B0EE4">
                  <w:pPr>
                    <w:spacing w:before="120"/>
                    <w:jc w:val="both"/>
                    <w:rPr>
                      <w:sz w:val="28"/>
                      <w:szCs w:val="28"/>
                      <w:lang w:val="nl-NL"/>
                    </w:rPr>
                  </w:pPr>
                  <w:r w:rsidRPr="00132718">
                    <w:rPr>
                      <w:sz w:val="28"/>
                      <w:szCs w:val="28"/>
                      <w:lang w:val="nl-NL"/>
                    </w:rPr>
                    <w:t>Vậy S</w:t>
                  </w:r>
                  <w:r w:rsidRPr="00132718">
                    <w:rPr>
                      <w:sz w:val="28"/>
                      <w:szCs w:val="28"/>
                      <w:vertAlign w:val="subscript"/>
                      <w:lang w:val="nl-NL"/>
                    </w:rPr>
                    <w:t>BPQ</w:t>
                  </w:r>
                  <w:r w:rsidRPr="00132718">
                    <w:rPr>
                      <w:sz w:val="28"/>
                      <w:szCs w:val="28"/>
                      <w:lang w:val="nl-NL"/>
                    </w:rPr>
                    <w:t xml:space="preserve"> đạt giá trị nhỏ nhất là 2R</w:t>
                  </w:r>
                  <w:r w:rsidRPr="00132718">
                    <w:rPr>
                      <w:sz w:val="28"/>
                      <w:szCs w:val="28"/>
                      <w:vertAlign w:val="superscript"/>
                      <w:lang w:val="nl-NL"/>
                    </w:rPr>
                    <w:t>2</w:t>
                  </w:r>
                  <w:r w:rsidRPr="00132718">
                    <w:rPr>
                      <w:sz w:val="28"/>
                      <w:szCs w:val="28"/>
                      <w:lang w:val="nl-NL"/>
                    </w:rPr>
                    <w:t xml:space="preserve"> khi AB </w:t>
                  </w:r>
                  <w:r w:rsidR="00D94404">
                    <w:rPr>
                      <w:rFonts w:asciiTheme="minorHAnsi" w:eastAsiaTheme="minorHAnsi" w:hAnsiTheme="minorHAnsi" w:cstheme="minorBidi"/>
                      <w:position w:val="-4"/>
                      <w:sz w:val="28"/>
                      <w:szCs w:val="28"/>
                    </w:rPr>
                    <w:pict>
                      <v:shape id="_x0000_i3727" type="#_x0000_t75" style="width:12.75pt;height:14.25pt">
                        <v:imagedata r:id="rId3349" o:title=""/>
                      </v:shape>
                    </w:pict>
                  </w:r>
                  <w:r w:rsidRPr="00132718">
                    <w:rPr>
                      <w:sz w:val="28"/>
                      <w:szCs w:val="28"/>
                      <w:lang w:val="nl-NL"/>
                    </w:rPr>
                    <w:t xml:space="preserve"> CD</w: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val="restart"/>
                  <w:vAlign w:val="center"/>
                </w:tcPr>
                <w:p w:rsidR="002C2C8A" w:rsidRPr="00132718" w:rsidRDefault="002C2C8A" w:rsidP="008B0EE4">
                  <w:pPr>
                    <w:jc w:val="center"/>
                    <w:rPr>
                      <w:sz w:val="28"/>
                      <w:szCs w:val="28"/>
                    </w:rPr>
                  </w:pPr>
                  <w:r w:rsidRPr="00132718">
                    <w:rPr>
                      <w:sz w:val="28"/>
                      <w:szCs w:val="28"/>
                    </w:rPr>
                    <w:t>c</w:t>
                  </w:r>
                </w:p>
              </w:tc>
              <w:tc>
                <w:tcPr>
                  <w:tcW w:w="9251" w:type="dxa"/>
                  <w:tcBorders>
                    <w:bottom w:val="dotted" w:sz="4" w:space="0" w:color="auto"/>
                  </w:tcBorders>
                </w:tcPr>
                <w:p w:rsidR="002C2C8A" w:rsidRPr="00132718" w:rsidRDefault="002C2C8A" w:rsidP="008B0EE4">
                  <w:pPr>
                    <w:tabs>
                      <w:tab w:val="left" w:pos="5541"/>
                    </w:tabs>
                    <w:spacing w:before="120"/>
                    <w:jc w:val="both"/>
                    <w:rPr>
                      <w:sz w:val="28"/>
                      <w:szCs w:val="28"/>
                    </w:rPr>
                  </w:pPr>
                  <w:r w:rsidRPr="00132718">
                    <w:rPr>
                      <w:sz w:val="28"/>
                      <w:szCs w:val="28"/>
                    </w:rPr>
                    <w:t xml:space="preserve"> Ta có </w:t>
                  </w:r>
                  <w:r w:rsidR="00D94404">
                    <w:rPr>
                      <w:rFonts w:asciiTheme="minorHAnsi" w:eastAsiaTheme="minorHAnsi" w:hAnsiTheme="minorHAnsi" w:cstheme="minorBidi"/>
                      <w:position w:val="-4"/>
                      <w:sz w:val="28"/>
                      <w:szCs w:val="28"/>
                    </w:rPr>
                    <w:pict>
                      <v:shape id="_x0000_i3728" type="#_x0000_t75" style="width:12.75pt;height:14.25pt">
                        <v:imagedata r:id="rId3352" o:title=""/>
                      </v:shape>
                    </w:pict>
                  </w:r>
                  <w:r w:rsidRPr="00132718">
                    <w:rPr>
                      <w:sz w:val="28"/>
                      <w:szCs w:val="28"/>
                    </w:rPr>
                    <w:t xml:space="preserve">ACB và </w:t>
                  </w:r>
                  <w:r w:rsidR="00D94404">
                    <w:rPr>
                      <w:rFonts w:asciiTheme="minorHAnsi" w:eastAsiaTheme="minorHAnsi" w:hAnsiTheme="minorHAnsi" w:cstheme="minorBidi"/>
                      <w:position w:val="-4"/>
                      <w:sz w:val="28"/>
                      <w:szCs w:val="28"/>
                    </w:rPr>
                    <w:pict>
                      <v:shape id="_x0000_i3729" type="#_x0000_t75" style="width:12.75pt;height:14.25pt">
                        <v:imagedata r:id="rId3352" o:title=""/>
                      </v:shape>
                    </w:pict>
                  </w:r>
                  <w:r w:rsidRPr="00132718">
                    <w:rPr>
                      <w:sz w:val="28"/>
                      <w:szCs w:val="28"/>
                    </w:rPr>
                    <w:t xml:space="preserve">ADB nội tiếp đường tròn (O) có AB là đường kính nên </w:t>
                  </w:r>
                  <w:r w:rsidR="00D94404">
                    <w:rPr>
                      <w:rFonts w:asciiTheme="minorHAnsi" w:eastAsiaTheme="minorHAnsi" w:hAnsiTheme="minorHAnsi" w:cstheme="minorBidi"/>
                      <w:position w:val="-6"/>
                      <w:sz w:val="28"/>
                      <w:szCs w:val="28"/>
                    </w:rPr>
                    <w:pict>
                      <v:shape id="_x0000_i3730" type="#_x0000_t75" style="width:105.8pt;height:20.25pt">
                        <v:imagedata r:id="rId3360" o:title=""/>
                      </v:shape>
                    </w:pict>
                  </w:r>
                  <w:r w:rsidRPr="00132718">
                    <w:rPr>
                      <w:sz w:val="28"/>
                      <w:szCs w:val="28"/>
                    </w:rPr>
                    <w:t xml:space="preserve"> =&gt; ADBC là hình chữ nhật.</w:t>
                  </w:r>
                </w:p>
                <w:p w:rsidR="002C2C8A" w:rsidRPr="00132718" w:rsidRDefault="002C2C8A" w:rsidP="008B0EE4">
                  <w:pPr>
                    <w:tabs>
                      <w:tab w:val="left" w:pos="5541"/>
                    </w:tabs>
                    <w:spacing w:before="120"/>
                    <w:ind w:firstLine="536"/>
                    <w:rPr>
                      <w:sz w:val="28"/>
                      <w:szCs w:val="28"/>
                      <w:lang w:val="nl-NL"/>
                    </w:rPr>
                  </w:pPr>
                  <w:r w:rsidRPr="00132718">
                    <w:rPr>
                      <w:sz w:val="28"/>
                      <w:szCs w:val="28"/>
                    </w:rPr>
                    <w:t>Ta có: CD</w:t>
                  </w:r>
                  <w:r w:rsidRPr="00132718">
                    <w:rPr>
                      <w:sz w:val="28"/>
                      <w:szCs w:val="28"/>
                      <w:vertAlign w:val="superscript"/>
                    </w:rPr>
                    <w:t xml:space="preserve">2 </w:t>
                  </w:r>
                  <w:r w:rsidRPr="00132718">
                    <w:rPr>
                      <w:sz w:val="28"/>
                      <w:szCs w:val="28"/>
                    </w:rPr>
                    <w:t>= AB</w:t>
                  </w:r>
                  <w:r w:rsidRPr="00132718">
                    <w:rPr>
                      <w:sz w:val="28"/>
                      <w:szCs w:val="28"/>
                      <w:vertAlign w:val="superscript"/>
                    </w:rPr>
                    <w:t>2</w:t>
                  </w:r>
                  <w:r w:rsidRPr="00132718">
                    <w:rPr>
                      <w:sz w:val="28"/>
                      <w:szCs w:val="28"/>
                    </w:rPr>
                    <w:t xml:space="preserve"> = AE. </w:t>
                  </w:r>
                  <w:r w:rsidRPr="00132718">
                    <w:rPr>
                      <w:sz w:val="28"/>
                      <w:szCs w:val="28"/>
                      <w:lang w:val="nl-NL"/>
                    </w:rPr>
                    <w:t>AF =&gt; CD</w:t>
                  </w:r>
                  <w:r w:rsidRPr="00132718">
                    <w:rPr>
                      <w:sz w:val="28"/>
                      <w:szCs w:val="28"/>
                      <w:vertAlign w:val="superscript"/>
                      <w:lang w:val="nl-NL"/>
                    </w:rPr>
                    <w:t>4</w:t>
                  </w:r>
                  <w:r w:rsidRPr="00132718">
                    <w:rPr>
                      <w:sz w:val="28"/>
                      <w:szCs w:val="28"/>
                      <w:lang w:val="nl-NL"/>
                    </w:rPr>
                    <w:t xml:space="preserve"> = AB</w:t>
                  </w:r>
                  <w:r w:rsidRPr="00132718">
                    <w:rPr>
                      <w:sz w:val="28"/>
                      <w:szCs w:val="28"/>
                      <w:vertAlign w:val="superscript"/>
                      <w:lang w:val="nl-NL"/>
                    </w:rPr>
                    <w:t>4</w:t>
                  </w:r>
                  <w:r w:rsidRPr="00132718">
                    <w:rPr>
                      <w:sz w:val="28"/>
                      <w:szCs w:val="28"/>
                      <w:lang w:val="nl-NL"/>
                    </w:rPr>
                    <w:t xml:space="preserve"> = AE</w:t>
                  </w:r>
                  <w:r w:rsidRPr="00132718">
                    <w:rPr>
                      <w:sz w:val="28"/>
                      <w:szCs w:val="28"/>
                      <w:vertAlign w:val="superscript"/>
                      <w:lang w:val="nl-NL"/>
                    </w:rPr>
                    <w:t>2</w:t>
                  </w:r>
                  <w:r w:rsidRPr="00132718">
                    <w:rPr>
                      <w:sz w:val="28"/>
                      <w:szCs w:val="28"/>
                      <w:lang w:val="nl-NL"/>
                    </w:rPr>
                    <w:t>. AF</w:t>
                  </w:r>
                  <w:r w:rsidRPr="00132718">
                    <w:rPr>
                      <w:sz w:val="28"/>
                      <w:szCs w:val="28"/>
                      <w:vertAlign w:val="superscript"/>
                      <w:lang w:val="nl-NL"/>
                    </w:rPr>
                    <w:t>2</w: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vAlign w:val="center"/>
                </w:tcPr>
                <w:p w:rsidR="002C2C8A" w:rsidRPr="00132718" w:rsidRDefault="002C2C8A" w:rsidP="008B0EE4">
                  <w:pPr>
                    <w:jc w:val="center"/>
                    <w:rPr>
                      <w:sz w:val="28"/>
                      <w:szCs w:val="28"/>
                    </w:rPr>
                  </w:pPr>
                </w:p>
              </w:tc>
              <w:tc>
                <w:tcPr>
                  <w:tcW w:w="9251" w:type="dxa"/>
                  <w:tcBorders>
                    <w:top w:val="dotted" w:sz="4" w:space="0" w:color="auto"/>
                    <w:bottom w:val="dotted" w:sz="4" w:space="0" w:color="auto"/>
                  </w:tcBorders>
                </w:tcPr>
                <w:p w:rsidR="002C2C8A" w:rsidRPr="00132718" w:rsidRDefault="002C2C8A" w:rsidP="008B0EE4">
                  <w:pPr>
                    <w:tabs>
                      <w:tab w:val="left" w:pos="5541"/>
                    </w:tabs>
                    <w:spacing w:before="120"/>
                    <w:ind w:firstLine="536"/>
                    <w:rPr>
                      <w:sz w:val="28"/>
                      <w:szCs w:val="28"/>
                    </w:rPr>
                  </w:pPr>
                  <w:r w:rsidRPr="00132718">
                    <w:rPr>
                      <w:sz w:val="28"/>
                      <w:szCs w:val="28"/>
                    </w:rPr>
                    <w:t>= (EC.EB)(DF.BF)=(EC.DF)(EB.BF)= EC.DF.AB.EF</w:t>
                  </w:r>
                </w:p>
                <w:p w:rsidR="002C2C8A" w:rsidRPr="00132718" w:rsidRDefault="00D94404" w:rsidP="008B0EE4">
                  <w:pPr>
                    <w:tabs>
                      <w:tab w:val="left" w:pos="5541"/>
                    </w:tabs>
                    <w:spacing w:before="120"/>
                    <w:ind w:firstLine="536"/>
                    <w:rPr>
                      <w:sz w:val="28"/>
                      <w:szCs w:val="28"/>
                    </w:rPr>
                  </w:pPr>
                  <w:r>
                    <w:rPr>
                      <w:rFonts w:asciiTheme="minorHAnsi" w:eastAsiaTheme="minorHAnsi" w:hAnsiTheme="minorHAnsi" w:cstheme="minorBidi"/>
                      <w:position w:val="-6"/>
                      <w:sz w:val="28"/>
                      <w:szCs w:val="28"/>
                    </w:rPr>
                    <w:pict>
                      <v:shape id="_x0000_i3731" type="#_x0000_t75" style="width:17.25pt;height:12.75pt">
                        <v:imagedata r:id="rId3361" o:title=""/>
                      </v:shape>
                    </w:pict>
                  </w:r>
                  <w:r w:rsidR="002C2C8A" w:rsidRPr="00132718">
                    <w:rPr>
                      <w:sz w:val="28"/>
                      <w:szCs w:val="28"/>
                    </w:rPr>
                    <w:t>AB</w:t>
                  </w:r>
                  <w:r w:rsidR="002C2C8A" w:rsidRPr="00132718">
                    <w:rPr>
                      <w:sz w:val="28"/>
                      <w:szCs w:val="28"/>
                      <w:vertAlign w:val="superscript"/>
                    </w:rPr>
                    <w:t>3</w:t>
                  </w:r>
                  <w:r w:rsidR="002C2C8A" w:rsidRPr="00132718">
                    <w:rPr>
                      <w:sz w:val="28"/>
                      <w:szCs w:val="28"/>
                    </w:rPr>
                    <w:t xml:space="preserve"> = CE.DF.EF. Vậy CD</w:t>
                  </w:r>
                  <w:r w:rsidR="002C2C8A" w:rsidRPr="00132718">
                    <w:rPr>
                      <w:sz w:val="28"/>
                      <w:szCs w:val="28"/>
                      <w:vertAlign w:val="superscript"/>
                    </w:rPr>
                    <w:t>3</w:t>
                  </w:r>
                  <w:r w:rsidR="002C2C8A" w:rsidRPr="00132718">
                    <w:rPr>
                      <w:sz w:val="28"/>
                      <w:szCs w:val="28"/>
                    </w:rPr>
                    <w:t xml:space="preserve"> = CE.DF.EF</w: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vAlign w:val="center"/>
                </w:tcPr>
                <w:p w:rsidR="002C2C8A" w:rsidRPr="00132718" w:rsidRDefault="002C2C8A" w:rsidP="008B0EE4">
                  <w:pPr>
                    <w:jc w:val="center"/>
                    <w:rPr>
                      <w:sz w:val="28"/>
                      <w:szCs w:val="28"/>
                    </w:rPr>
                  </w:pPr>
                </w:p>
              </w:tc>
              <w:tc>
                <w:tcPr>
                  <w:tcW w:w="9251" w:type="dxa"/>
                  <w:tcBorders>
                    <w:top w:val="dotted" w:sz="4" w:space="0" w:color="auto"/>
                    <w:bottom w:val="single" w:sz="4" w:space="0" w:color="auto"/>
                  </w:tcBorders>
                </w:tcPr>
                <w:p w:rsidR="002C2C8A" w:rsidRPr="00132718" w:rsidRDefault="002C2C8A" w:rsidP="008B0EE4">
                  <w:pPr>
                    <w:tabs>
                      <w:tab w:val="left" w:pos="5541"/>
                      <w:tab w:val="left" w:pos="7388"/>
                    </w:tabs>
                    <w:spacing w:before="120"/>
                    <w:rPr>
                      <w:sz w:val="28"/>
                      <w:szCs w:val="28"/>
                    </w:rPr>
                  </w:pPr>
                  <w:r w:rsidRPr="00132718">
                    <w:rPr>
                      <w:sz w:val="28"/>
                      <w:szCs w:val="28"/>
                    </w:rPr>
                    <w:t xml:space="preserve">Ta có: </w:t>
                  </w:r>
                </w:p>
                <w:p w:rsidR="002C2C8A" w:rsidRPr="00132718" w:rsidRDefault="00D94404" w:rsidP="008B0EE4">
                  <w:pPr>
                    <w:tabs>
                      <w:tab w:val="left" w:pos="5541"/>
                      <w:tab w:val="left" w:pos="7388"/>
                    </w:tabs>
                    <w:spacing w:before="120"/>
                    <w:rPr>
                      <w:sz w:val="28"/>
                      <w:szCs w:val="28"/>
                    </w:rPr>
                  </w:pPr>
                  <w:r>
                    <w:rPr>
                      <w:rFonts w:asciiTheme="minorHAnsi" w:eastAsiaTheme="minorHAnsi" w:hAnsiTheme="minorHAnsi" w:cstheme="minorBidi"/>
                      <w:position w:val="-28"/>
                      <w:sz w:val="28"/>
                      <w:szCs w:val="28"/>
                    </w:rPr>
                    <w:pict>
                      <v:shape id="_x0000_i3732" type="#_x0000_t75" style="width:267.75pt;height:38.25pt">
                        <v:imagedata r:id="rId3362" o:title=""/>
                      </v:shape>
                    </w:pict>
                  </w:r>
                  <w:r w:rsidR="002C2C8A" w:rsidRPr="00132718">
                    <w:rPr>
                      <w:sz w:val="28"/>
                      <w:szCs w:val="28"/>
                    </w:rPr>
                    <w:t xml:space="preserve"> </w:t>
                  </w:r>
                  <w:r>
                    <w:rPr>
                      <w:rFonts w:asciiTheme="minorHAnsi" w:eastAsiaTheme="minorHAnsi" w:hAnsiTheme="minorHAnsi" w:cstheme="minorBidi"/>
                      <w:position w:val="-6"/>
                      <w:sz w:val="28"/>
                      <w:szCs w:val="28"/>
                    </w:rPr>
                    <w:pict>
                      <v:shape id="_x0000_i3733" type="#_x0000_t75" style="width:17.25pt;height:12.75pt">
                        <v:imagedata r:id="rId3361" o:title=""/>
                      </v:shape>
                    </w:pict>
                  </w:r>
                  <w:r w:rsidR="002C2C8A" w:rsidRPr="00132718">
                    <w:rPr>
                      <w:sz w:val="28"/>
                      <w:szCs w:val="28"/>
                    </w:rPr>
                    <w:t xml:space="preserve">  </w:t>
                  </w:r>
                  <w:r>
                    <w:rPr>
                      <w:rFonts w:asciiTheme="minorHAnsi" w:eastAsiaTheme="minorHAnsi" w:hAnsiTheme="minorHAnsi" w:cstheme="minorBidi"/>
                      <w:position w:val="-26"/>
                      <w:sz w:val="28"/>
                      <w:szCs w:val="28"/>
                    </w:rPr>
                    <w:pict>
                      <v:shape id="_x0000_i3734" type="#_x0000_t75" style="width:66pt;height:36.75pt">
                        <v:imagedata r:id="rId3363" o:title=""/>
                      </v:shape>
                    </w:pic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Align w:val="center"/>
                </w:tcPr>
                <w:p w:rsidR="002C2C8A" w:rsidRPr="00132718" w:rsidRDefault="002C2C8A" w:rsidP="008B0EE4">
                  <w:pPr>
                    <w:jc w:val="center"/>
                    <w:rPr>
                      <w:sz w:val="28"/>
                      <w:szCs w:val="28"/>
                    </w:rPr>
                  </w:pPr>
                </w:p>
              </w:tc>
              <w:tc>
                <w:tcPr>
                  <w:tcW w:w="9251" w:type="dxa"/>
                  <w:tcBorders>
                    <w:bottom w:val="dotted" w:sz="4" w:space="0" w:color="auto"/>
                  </w:tcBorders>
                </w:tcPr>
                <w:p w:rsidR="002C2C8A" w:rsidRPr="00132718" w:rsidRDefault="002C2C8A" w:rsidP="008B0EE4">
                  <w:pPr>
                    <w:tabs>
                      <w:tab w:val="left" w:pos="5541"/>
                      <w:tab w:val="left" w:pos="7388"/>
                    </w:tabs>
                    <w:spacing w:before="120"/>
                    <w:rPr>
                      <w:sz w:val="28"/>
                      <w:szCs w:val="28"/>
                    </w:rPr>
                  </w:pPr>
                </w:p>
                <w:p w:rsidR="002C2C8A" w:rsidRPr="00132718" w:rsidRDefault="002C2C8A" w:rsidP="008B0EE4">
                  <w:pPr>
                    <w:tabs>
                      <w:tab w:val="left" w:pos="5541"/>
                      <w:tab w:val="left" w:pos="7388"/>
                    </w:tabs>
                    <w:spacing w:before="120"/>
                    <w:jc w:val="center"/>
                    <w:rPr>
                      <w:sz w:val="28"/>
                      <w:szCs w:val="28"/>
                    </w:rPr>
                  </w:pPr>
                  <w:r>
                    <w:rPr>
                      <w:noProof/>
                      <w:sz w:val="28"/>
                      <w:szCs w:val="28"/>
                      <w:lang w:val="en-US"/>
                    </w:rPr>
                    <w:drawing>
                      <wp:inline distT="0" distB="0" distL="0" distR="0" wp14:anchorId="47613C43" wp14:editId="7851A456">
                        <wp:extent cx="3752850" cy="2114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6"/>
                                <pic:cNvPicPr>
                                  <a:picLocks noChangeAspect="1" noChangeArrowheads="1"/>
                                </pic:cNvPicPr>
                              </pic:nvPicPr>
                              <pic:blipFill>
                                <a:blip r:embed="rId3364">
                                  <a:extLst>
                                    <a:ext uri="{28A0092B-C50C-407E-A947-70E740481C1C}">
                                      <a14:useLocalDpi xmlns:a14="http://schemas.microsoft.com/office/drawing/2010/main" val="0"/>
                                    </a:ext>
                                  </a:extLst>
                                </a:blip>
                                <a:srcRect/>
                                <a:stretch>
                                  <a:fillRect/>
                                </a:stretch>
                              </pic:blipFill>
                              <pic:spPr bwMode="auto">
                                <a:xfrm>
                                  <a:off x="0" y="0"/>
                                  <a:ext cx="3752850" cy="2114550"/>
                                </a:xfrm>
                                <a:prstGeom prst="rect">
                                  <a:avLst/>
                                </a:prstGeom>
                                <a:noFill/>
                                <a:ln>
                                  <a:noFill/>
                                </a:ln>
                              </pic:spPr>
                            </pic:pic>
                          </a:graphicData>
                        </a:graphic>
                      </wp:inline>
                    </w:drawing>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val="restart"/>
                  <w:vAlign w:val="center"/>
                </w:tcPr>
                <w:p w:rsidR="002C2C8A" w:rsidRPr="00132718" w:rsidRDefault="002C2C8A" w:rsidP="008B0EE4">
                  <w:pPr>
                    <w:jc w:val="center"/>
                    <w:rPr>
                      <w:sz w:val="28"/>
                      <w:szCs w:val="28"/>
                    </w:rPr>
                  </w:pPr>
                  <w:r w:rsidRPr="00132718">
                    <w:rPr>
                      <w:sz w:val="28"/>
                      <w:szCs w:val="28"/>
                    </w:rPr>
                    <w:t>d</w:t>
                  </w:r>
                </w:p>
              </w:tc>
              <w:tc>
                <w:tcPr>
                  <w:tcW w:w="9251" w:type="dxa"/>
                  <w:tcBorders>
                    <w:top w:val="dotted" w:sz="4" w:space="0" w:color="auto"/>
                    <w:bottom w:val="dotted" w:sz="4" w:space="0" w:color="auto"/>
                  </w:tcBorders>
                </w:tcPr>
                <w:p w:rsidR="002C2C8A" w:rsidRPr="00132718" w:rsidRDefault="002C2C8A" w:rsidP="008B0EE4">
                  <w:pPr>
                    <w:tabs>
                      <w:tab w:val="left" w:pos="5541"/>
                    </w:tabs>
                    <w:rPr>
                      <w:sz w:val="28"/>
                      <w:szCs w:val="28"/>
                    </w:rPr>
                  </w:pPr>
                  <w:r w:rsidRPr="00132718">
                    <w:rPr>
                      <w:sz w:val="28"/>
                      <w:szCs w:val="28"/>
                    </w:rPr>
                    <w:t xml:space="preserve">Tứ giác BMKN là hình vuông nên BK là phân giác của </w:t>
                  </w:r>
                  <w:r w:rsidR="00D94404">
                    <w:rPr>
                      <w:rFonts w:asciiTheme="minorHAnsi" w:eastAsiaTheme="minorHAnsi" w:hAnsiTheme="minorHAnsi" w:cstheme="minorBidi"/>
                      <w:position w:val="-4"/>
                      <w:sz w:val="28"/>
                      <w:szCs w:val="28"/>
                    </w:rPr>
                    <w:pict>
                      <v:shape id="_x0000_i3735" type="#_x0000_t75" style="width:12.75pt;height:18.75pt">
                        <v:imagedata r:id="rId3365" o:title=""/>
                      </v:shape>
                    </w:pict>
                  </w:r>
                  <w:r w:rsidRPr="00132718">
                    <w:rPr>
                      <w:sz w:val="28"/>
                      <w:szCs w:val="28"/>
                    </w:rPr>
                    <w:t xml:space="preserve">. Gọi O là tâm đường tròn nội tiếp </w:t>
                  </w:r>
                  <w:r w:rsidR="00D94404">
                    <w:rPr>
                      <w:rFonts w:asciiTheme="minorHAnsi" w:eastAsiaTheme="minorHAnsi" w:hAnsiTheme="minorHAnsi" w:cstheme="minorBidi"/>
                      <w:position w:val="-4"/>
                      <w:sz w:val="28"/>
                      <w:szCs w:val="28"/>
                    </w:rPr>
                    <w:pict>
                      <v:shape id="_x0000_i3736" type="#_x0000_t75" style="width:12.75pt;height:14.25pt">
                        <v:imagedata r:id="rId3352" o:title=""/>
                      </v:shape>
                    </w:pict>
                  </w:r>
                  <w:r w:rsidRPr="00132718">
                    <w:rPr>
                      <w:sz w:val="28"/>
                      <w:szCs w:val="28"/>
                    </w:rPr>
                    <w:t>BEF thì O phải nằm trên BK.</w:t>
                  </w:r>
                </w:p>
                <w:p w:rsidR="002C2C8A" w:rsidRPr="00132718" w:rsidRDefault="002C2C8A" w:rsidP="008B0EE4">
                  <w:pPr>
                    <w:tabs>
                      <w:tab w:val="left" w:pos="5541"/>
                    </w:tabs>
                    <w:rPr>
                      <w:sz w:val="28"/>
                      <w:szCs w:val="28"/>
                    </w:rPr>
                  </w:pPr>
                  <w:r w:rsidRPr="00132718">
                    <w:rPr>
                      <w:sz w:val="28"/>
                      <w:szCs w:val="28"/>
                    </w:rPr>
                    <w:t xml:space="preserve">Kẻ OJ </w:t>
                  </w:r>
                  <w:r w:rsidR="00D94404">
                    <w:rPr>
                      <w:rFonts w:asciiTheme="minorHAnsi" w:eastAsiaTheme="minorHAnsi" w:hAnsiTheme="minorHAnsi" w:cstheme="minorBidi"/>
                      <w:position w:val="-4"/>
                      <w:sz w:val="28"/>
                      <w:szCs w:val="28"/>
                    </w:rPr>
                    <w:pict>
                      <v:shape id="_x0000_i3737" type="#_x0000_t75" style="width:12.75pt;height:14.25pt">
                        <v:imagedata r:id="rId3366" o:title=""/>
                      </v:shape>
                    </w:pict>
                  </w:r>
                  <w:r w:rsidRPr="00132718">
                    <w:rPr>
                      <w:sz w:val="28"/>
                      <w:szCs w:val="28"/>
                    </w:rPr>
                    <w:t xml:space="preserve"> BE và OS </w:t>
                  </w:r>
                  <w:r w:rsidR="00D94404">
                    <w:rPr>
                      <w:rFonts w:asciiTheme="minorHAnsi" w:eastAsiaTheme="minorHAnsi" w:hAnsiTheme="minorHAnsi" w:cstheme="minorBidi"/>
                      <w:position w:val="-4"/>
                      <w:sz w:val="28"/>
                      <w:szCs w:val="28"/>
                    </w:rPr>
                    <w:pict>
                      <v:shape id="_x0000_i3738" type="#_x0000_t75" style="width:12.75pt;height:14.25pt">
                        <v:imagedata r:id="rId3366" o:title=""/>
                      </v:shape>
                    </w:pict>
                  </w:r>
                  <w:r w:rsidRPr="00132718">
                    <w:rPr>
                      <w:sz w:val="28"/>
                      <w:szCs w:val="28"/>
                    </w:rPr>
                    <w:t xml:space="preserve"> BF.</w:t>
                  </w:r>
                </w:p>
                <w:p w:rsidR="002C2C8A" w:rsidRPr="00132718" w:rsidRDefault="002C2C8A" w:rsidP="008B0EE4">
                  <w:pPr>
                    <w:tabs>
                      <w:tab w:val="left" w:pos="5541"/>
                    </w:tabs>
                    <w:rPr>
                      <w:sz w:val="28"/>
                      <w:szCs w:val="28"/>
                    </w:rPr>
                  </w:pPr>
                  <w:r w:rsidRPr="00132718">
                    <w:rPr>
                      <w:sz w:val="28"/>
                      <w:szCs w:val="28"/>
                    </w:rPr>
                    <w:t xml:space="preserve">Vì OS // KN nên </w:t>
                  </w:r>
                  <w:r w:rsidR="00D94404">
                    <w:rPr>
                      <w:rFonts w:asciiTheme="minorHAnsi" w:eastAsiaTheme="minorHAnsi" w:hAnsiTheme="minorHAnsi" w:cstheme="minorBidi"/>
                      <w:position w:val="-28"/>
                      <w:sz w:val="28"/>
                      <w:szCs w:val="28"/>
                    </w:rPr>
                    <w:pict>
                      <v:shape id="_x0000_i3739" type="#_x0000_t75" style="width:167.15pt;height:39pt">
                        <v:imagedata r:id="rId3367" o:title=""/>
                      </v:shape>
                    </w:pict>
                  </w:r>
                  <w:r w:rsidRPr="00132718">
                    <w:rPr>
                      <w:sz w:val="28"/>
                      <w:szCs w:val="28"/>
                    </w:rPr>
                    <w:t xml:space="preserve"> </w: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tcPr>
                <w:p w:rsidR="002C2C8A" w:rsidRPr="00132718" w:rsidRDefault="002C2C8A" w:rsidP="008B0EE4">
                  <w:pPr>
                    <w:rPr>
                      <w:sz w:val="28"/>
                      <w:szCs w:val="28"/>
                    </w:rPr>
                  </w:pPr>
                </w:p>
              </w:tc>
              <w:tc>
                <w:tcPr>
                  <w:tcW w:w="9251" w:type="dxa"/>
                  <w:tcBorders>
                    <w:top w:val="dotted" w:sz="4" w:space="0" w:color="auto"/>
                    <w:bottom w:val="dotted" w:sz="4" w:space="0" w:color="auto"/>
                  </w:tcBorders>
                </w:tcPr>
                <w:p w:rsidR="002C2C8A" w:rsidRPr="00132718" w:rsidRDefault="002C2C8A" w:rsidP="008B0EE4">
                  <w:pPr>
                    <w:tabs>
                      <w:tab w:val="left" w:pos="5541"/>
                    </w:tabs>
                    <w:spacing w:before="120"/>
                    <w:ind w:firstLine="603"/>
                    <w:rPr>
                      <w:sz w:val="28"/>
                      <w:szCs w:val="28"/>
                    </w:rPr>
                  </w:pPr>
                  <w:r w:rsidRPr="00132718">
                    <w:rPr>
                      <w:sz w:val="28"/>
                      <w:szCs w:val="28"/>
                    </w:rPr>
                    <w:t xml:space="preserve">vì </w:t>
                  </w:r>
                  <w:r w:rsidR="00D94404">
                    <w:rPr>
                      <w:rFonts w:asciiTheme="minorHAnsi" w:eastAsiaTheme="minorHAnsi" w:hAnsiTheme="minorHAnsi" w:cstheme="minorBidi"/>
                      <w:position w:val="-30"/>
                      <w:sz w:val="28"/>
                      <w:szCs w:val="28"/>
                    </w:rPr>
                    <w:pict>
                      <v:shape id="_x0000_i3740" type="#_x0000_t75" style="width:258.7pt;height:39.75pt">
                        <v:imagedata r:id="rId3368" o:title=""/>
                      </v:shape>
                    </w:pict>
                  </w:r>
                  <w:r w:rsidRPr="00132718">
                    <w:rPr>
                      <w:sz w:val="28"/>
                      <w:szCs w:val="28"/>
                    </w:rPr>
                    <w:t xml:space="preserve"> </w:t>
                  </w:r>
                </w:p>
                <w:p w:rsidR="002C2C8A" w:rsidRPr="00132718" w:rsidRDefault="002C2C8A" w:rsidP="008B0EE4">
                  <w:pPr>
                    <w:tabs>
                      <w:tab w:val="left" w:pos="5541"/>
                    </w:tabs>
                    <w:spacing w:before="120"/>
                    <w:ind w:firstLine="603"/>
                    <w:rPr>
                      <w:sz w:val="28"/>
                      <w:szCs w:val="28"/>
                    </w:rPr>
                  </w:pPr>
                  <w:r w:rsidRPr="00132718">
                    <w:rPr>
                      <w:sz w:val="28"/>
                      <w:szCs w:val="28"/>
                    </w:rPr>
                    <w:t xml:space="preserve">Mặt khác FO là phân giác </w:t>
                  </w:r>
                  <w:r w:rsidR="00D94404">
                    <w:rPr>
                      <w:rFonts w:asciiTheme="minorHAnsi" w:eastAsiaTheme="minorHAnsi" w:hAnsiTheme="minorHAnsi" w:cstheme="minorBidi"/>
                      <w:position w:val="-4"/>
                      <w:sz w:val="28"/>
                      <w:szCs w:val="28"/>
                    </w:rPr>
                    <w:pict>
                      <v:shape id="_x0000_i3741" type="#_x0000_t75" style="width:14.25pt;height:18.75pt">
                        <v:imagedata r:id="rId3369" o:title=""/>
                      </v:shape>
                    </w:pict>
                  </w:r>
                  <w:r w:rsidRPr="00132718">
                    <w:rPr>
                      <w:sz w:val="28"/>
                      <w:szCs w:val="28"/>
                    </w:rPr>
                    <w:t xml:space="preserve"> nên </w:t>
                  </w:r>
                  <w:r w:rsidR="00D94404">
                    <w:rPr>
                      <w:rFonts w:asciiTheme="minorHAnsi" w:eastAsiaTheme="minorHAnsi" w:hAnsiTheme="minorHAnsi" w:cstheme="minorBidi"/>
                      <w:position w:val="-28"/>
                      <w:sz w:val="28"/>
                      <w:szCs w:val="28"/>
                    </w:rPr>
                    <w:pict>
                      <v:shape id="_x0000_i3742" type="#_x0000_t75" style="width:62.25pt;height:36pt">
                        <v:imagedata r:id="rId3370" o:title=""/>
                      </v:shape>
                    </w:pict>
                  </w:r>
                  <w:r w:rsidRPr="00132718">
                    <w:rPr>
                      <w:sz w:val="28"/>
                      <w:szCs w:val="28"/>
                    </w:rPr>
                    <w:t xml:space="preserve"> </w:t>
                  </w:r>
                </w:p>
                <w:p w:rsidR="002C2C8A" w:rsidRPr="00132718" w:rsidRDefault="002C2C8A" w:rsidP="008B0EE4">
                  <w:pPr>
                    <w:tabs>
                      <w:tab w:val="left" w:pos="5541"/>
                    </w:tabs>
                    <w:spacing w:before="120"/>
                    <w:ind w:firstLine="603"/>
                    <w:rPr>
                      <w:sz w:val="28"/>
                      <w:szCs w:val="28"/>
                      <w:vertAlign w:val="superscript"/>
                    </w:rPr>
                  </w:pPr>
                  <w:r w:rsidRPr="00132718">
                    <w:rPr>
                      <w:sz w:val="28"/>
                      <w:szCs w:val="28"/>
                    </w:rPr>
                    <w:t xml:space="preserve">Suy ra </w:t>
                  </w:r>
                  <w:r w:rsidR="00D94404">
                    <w:rPr>
                      <w:rFonts w:asciiTheme="minorHAnsi" w:eastAsiaTheme="minorHAnsi" w:hAnsiTheme="minorHAnsi" w:cstheme="minorBidi"/>
                      <w:position w:val="-26"/>
                      <w:sz w:val="28"/>
                      <w:szCs w:val="28"/>
                    </w:rPr>
                    <w:pict>
                      <v:shape id="_x0000_i3743" type="#_x0000_t75" style="width:26.25pt;height:35.25pt">
                        <v:imagedata r:id="rId3371" o:title=""/>
                      </v:shape>
                    </w:pict>
                  </w:r>
                  <w:r w:rsidRPr="00132718">
                    <w:rPr>
                      <w:sz w:val="28"/>
                      <w:szCs w:val="28"/>
                    </w:rPr>
                    <w:t xml:space="preserve">= </w:t>
                  </w:r>
                  <w:r w:rsidR="00D94404">
                    <w:rPr>
                      <w:rFonts w:asciiTheme="minorHAnsi" w:eastAsiaTheme="minorHAnsi" w:hAnsiTheme="minorHAnsi" w:cstheme="minorBidi"/>
                      <w:position w:val="-30"/>
                      <w:sz w:val="28"/>
                      <w:szCs w:val="28"/>
                    </w:rPr>
                    <w:pict>
                      <v:shape id="_x0000_i3744" type="#_x0000_t75" style="width:23.25pt;height:36.75pt">
                        <v:imagedata r:id="rId3372" o:title=""/>
                      </v:shape>
                    </w:pict>
                  </w:r>
                  <w:r w:rsidRPr="00132718">
                    <w:rPr>
                      <w:sz w:val="28"/>
                      <w:szCs w:val="28"/>
                    </w:rPr>
                    <w:t>=&gt; BF = KF.</w:t>
                  </w:r>
                  <w:r w:rsidR="00D94404">
                    <w:rPr>
                      <w:rFonts w:asciiTheme="minorHAnsi" w:eastAsiaTheme="minorHAnsi" w:hAnsiTheme="minorHAnsi" w:cstheme="minorBidi"/>
                      <w:position w:val="-8"/>
                      <w:sz w:val="28"/>
                      <w:szCs w:val="28"/>
                    </w:rPr>
                    <w:pict>
                      <v:shape id="_x0000_i3745" type="#_x0000_t75" style="width:21pt;height:20.25pt">
                        <v:imagedata r:id="rId3373" o:title=""/>
                      </v:shape>
                    </w:pict>
                  </w:r>
                  <w:r w:rsidRPr="00132718">
                    <w:rPr>
                      <w:sz w:val="28"/>
                      <w:szCs w:val="28"/>
                    </w:rPr>
                    <w:t xml:space="preserve"> =&gt; BF</w:t>
                  </w:r>
                  <w:r w:rsidRPr="00132718">
                    <w:rPr>
                      <w:sz w:val="28"/>
                      <w:szCs w:val="28"/>
                      <w:vertAlign w:val="superscript"/>
                    </w:rPr>
                    <w:t>2</w:t>
                  </w:r>
                  <w:r w:rsidRPr="00132718">
                    <w:rPr>
                      <w:sz w:val="28"/>
                      <w:szCs w:val="28"/>
                    </w:rPr>
                    <w:t xml:space="preserve"> = 2KF</w:t>
                  </w:r>
                  <w:r w:rsidRPr="00132718">
                    <w:rPr>
                      <w:sz w:val="28"/>
                      <w:szCs w:val="28"/>
                      <w:vertAlign w:val="superscript"/>
                    </w:rPr>
                    <w:t>2</w:t>
                  </w:r>
                </w:p>
                <w:p w:rsidR="002C2C8A" w:rsidRPr="00132718" w:rsidRDefault="002C2C8A" w:rsidP="008B0EE4">
                  <w:pPr>
                    <w:tabs>
                      <w:tab w:val="left" w:pos="5541"/>
                    </w:tabs>
                    <w:spacing w:before="120"/>
                    <w:ind w:firstLine="603"/>
                    <w:rPr>
                      <w:sz w:val="28"/>
                      <w:szCs w:val="28"/>
                      <w:vertAlign w:val="superscript"/>
                    </w:rPr>
                  </w:pPr>
                  <w:r w:rsidRPr="00132718">
                    <w:rPr>
                      <w:sz w:val="28"/>
                      <w:szCs w:val="28"/>
                    </w:rPr>
                    <w:t>Lí luận tương tự ta có BE = EK.</w:t>
                  </w:r>
                  <w:r w:rsidR="00D94404">
                    <w:rPr>
                      <w:rFonts w:asciiTheme="minorHAnsi" w:eastAsiaTheme="minorHAnsi" w:hAnsiTheme="minorHAnsi" w:cstheme="minorBidi"/>
                      <w:position w:val="-8"/>
                      <w:sz w:val="28"/>
                      <w:szCs w:val="28"/>
                    </w:rPr>
                    <w:pict>
                      <v:shape id="_x0000_i3746" type="#_x0000_t75" style="width:21pt;height:20.25pt">
                        <v:imagedata r:id="rId3373" o:title=""/>
                      </v:shape>
                    </w:pict>
                  </w:r>
                  <w:r w:rsidRPr="00132718">
                    <w:rPr>
                      <w:sz w:val="28"/>
                      <w:szCs w:val="28"/>
                    </w:rPr>
                    <w:t xml:space="preserve"> </w:t>
                  </w:r>
                  <w:r w:rsidR="00D94404">
                    <w:rPr>
                      <w:rFonts w:asciiTheme="minorHAnsi" w:eastAsiaTheme="minorHAnsi" w:hAnsiTheme="minorHAnsi" w:cstheme="minorBidi"/>
                      <w:position w:val="-6"/>
                      <w:sz w:val="28"/>
                      <w:szCs w:val="28"/>
                    </w:rPr>
                    <w:pict>
                      <v:shape id="_x0000_i3747" type="#_x0000_t75" style="width:17.25pt;height:12.75pt">
                        <v:imagedata r:id="rId3374" o:title=""/>
                      </v:shape>
                    </w:pict>
                  </w:r>
                  <w:r w:rsidRPr="00132718">
                    <w:rPr>
                      <w:sz w:val="28"/>
                      <w:szCs w:val="28"/>
                    </w:rPr>
                    <w:t xml:space="preserve"> BE</w:t>
                  </w:r>
                  <w:r w:rsidRPr="00132718">
                    <w:rPr>
                      <w:sz w:val="28"/>
                      <w:szCs w:val="28"/>
                      <w:vertAlign w:val="superscript"/>
                    </w:rPr>
                    <w:t>2</w:t>
                  </w:r>
                  <w:r w:rsidRPr="00132718">
                    <w:rPr>
                      <w:sz w:val="28"/>
                      <w:szCs w:val="28"/>
                    </w:rPr>
                    <w:t xml:space="preserve"> = 2EK</w:t>
                  </w:r>
                  <w:r w:rsidRPr="00132718">
                    <w:rPr>
                      <w:sz w:val="28"/>
                      <w:szCs w:val="28"/>
                      <w:vertAlign w:val="superscript"/>
                    </w:rPr>
                    <w:t>2</w:t>
                  </w:r>
                </w:p>
                <w:p w:rsidR="002C2C8A" w:rsidRPr="00132718" w:rsidRDefault="002C2C8A" w:rsidP="008B0EE4">
                  <w:pPr>
                    <w:tabs>
                      <w:tab w:val="left" w:pos="5541"/>
                    </w:tabs>
                    <w:spacing w:before="120"/>
                    <w:ind w:firstLine="603"/>
                    <w:rPr>
                      <w:sz w:val="28"/>
                      <w:szCs w:val="28"/>
                    </w:rPr>
                  </w:pPr>
                  <w:r w:rsidRPr="00132718">
                    <w:rPr>
                      <w:sz w:val="28"/>
                      <w:szCs w:val="28"/>
                    </w:rPr>
                    <w:t>Vậy EF</w:t>
                  </w:r>
                  <w:r w:rsidRPr="00132718">
                    <w:rPr>
                      <w:sz w:val="28"/>
                      <w:szCs w:val="28"/>
                      <w:vertAlign w:val="superscript"/>
                    </w:rPr>
                    <w:t>2</w:t>
                  </w:r>
                  <w:r w:rsidRPr="00132718">
                    <w:rPr>
                      <w:sz w:val="28"/>
                      <w:szCs w:val="28"/>
                    </w:rPr>
                    <w:t xml:space="preserve"> = BE</w:t>
                  </w:r>
                  <w:r w:rsidRPr="00132718">
                    <w:rPr>
                      <w:sz w:val="28"/>
                      <w:szCs w:val="28"/>
                      <w:vertAlign w:val="superscript"/>
                    </w:rPr>
                    <w:t>2</w:t>
                  </w:r>
                  <w:r w:rsidRPr="00132718">
                    <w:rPr>
                      <w:sz w:val="28"/>
                      <w:szCs w:val="28"/>
                    </w:rPr>
                    <w:t xml:space="preserve"> + BF</w:t>
                  </w:r>
                  <w:r w:rsidRPr="00132718">
                    <w:rPr>
                      <w:sz w:val="28"/>
                      <w:szCs w:val="28"/>
                      <w:vertAlign w:val="superscript"/>
                    </w:rPr>
                    <w:t>2</w:t>
                  </w:r>
                  <w:r w:rsidRPr="00132718">
                    <w:rPr>
                      <w:sz w:val="28"/>
                      <w:szCs w:val="28"/>
                    </w:rPr>
                    <w:t xml:space="preserve"> = 2 (KF</w:t>
                  </w:r>
                  <w:r w:rsidRPr="00132718">
                    <w:rPr>
                      <w:sz w:val="28"/>
                      <w:szCs w:val="28"/>
                      <w:vertAlign w:val="superscript"/>
                    </w:rPr>
                    <w:t>2</w:t>
                  </w:r>
                  <w:r w:rsidRPr="00132718">
                    <w:rPr>
                      <w:sz w:val="28"/>
                      <w:szCs w:val="28"/>
                    </w:rPr>
                    <w:t xml:space="preserve"> + KE</w:t>
                  </w:r>
                  <w:r w:rsidRPr="00132718">
                    <w:rPr>
                      <w:sz w:val="28"/>
                      <w:szCs w:val="28"/>
                      <w:vertAlign w:val="superscript"/>
                    </w:rPr>
                    <w:t>2</w:t>
                  </w:r>
                  <w:r w:rsidRPr="00132718">
                    <w:rPr>
                      <w:sz w:val="28"/>
                      <w:szCs w:val="28"/>
                    </w:rPr>
                    <w:t>)</w:t>
                  </w:r>
                </w:p>
              </w:tc>
            </w:tr>
            <w:tr w:rsidR="002C2C8A" w:rsidRPr="00132718" w:rsidTr="008B0EE4">
              <w:tc>
                <w:tcPr>
                  <w:tcW w:w="763" w:type="dxa"/>
                  <w:vMerge/>
                  <w:vAlign w:val="center"/>
                </w:tcPr>
                <w:p w:rsidR="002C2C8A" w:rsidRPr="00132718" w:rsidRDefault="002C2C8A" w:rsidP="008B0EE4">
                  <w:pPr>
                    <w:jc w:val="center"/>
                    <w:rPr>
                      <w:b/>
                      <w:sz w:val="28"/>
                      <w:szCs w:val="28"/>
                    </w:rPr>
                  </w:pPr>
                </w:p>
              </w:tc>
              <w:tc>
                <w:tcPr>
                  <w:tcW w:w="436" w:type="dxa"/>
                  <w:vMerge/>
                </w:tcPr>
                <w:p w:rsidR="002C2C8A" w:rsidRPr="00132718" w:rsidRDefault="002C2C8A" w:rsidP="008B0EE4">
                  <w:pPr>
                    <w:rPr>
                      <w:sz w:val="28"/>
                      <w:szCs w:val="28"/>
                    </w:rPr>
                  </w:pPr>
                </w:p>
              </w:tc>
              <w:tc>
                <w:tcPr>
                  <w:tcW w:w="9251" w:type="dxa"/>
                  <w:tcBorders>
                    <w:top w:val="dotted" w:sz="4" w:space="0" w:color="auto"/>
                  </w:tcBorders>
                </w:tcPr>
                <w:p w:rsidR="002C2C8A" w:rsidRPr="00132718" w:rsidRDefault="00D94404" w:rsidP="008B0EE4">
                  <w:pPr>
                    <w:tabs>
                      <w:tab w:val="left" w:pos="5541"/>
                    </w:tabs>
                    <w:spacing w:before="120"/>
                    <w:rPr>
                      <w:sz w:val="28"/>
                      <w:szCs w:val="28"/>
                    </w:rPr>
                  </w:pPr>
                  <w:r>
                    <w:rPr>
                      <w:rFonts w:asciiTheme="minorHAnsi" w:eastAsiaTheme="minorHAnsi" w:hAnsiTheme="minorHAnsi" w:cstheme="minorBidi"/>
                      <w:position w:val="-6"/>
                      <w:sz w:val="28"/>
                      <w:szCs w:val="28"/>
                    </w:rPr>
                    <w:pict>
                      <v:shape id="_x0000_i3748" type="#_x0000_t75" style="width:17.25pt;height:12.75pt">
                        <v:imagedata r:id="rId3374" o:title=""/>
                      </v:shape>
                    </w:pict>
                  </w:r>
                  <w:r w:rsidR="002C2C8A" w:rsidRPr="00132718">
                    <w:rPr>
                      <w:sz w:val="28"/>
                      <w:szCs w:val="28"/>
                    </w:rPr>
                    <w:t xml:space="preserve"> (EK+KF)</w:t>
                  </w:r>
                  <w:r w:rsidR="002C2C8A" w:rsidRPr="00132718">
                    <w:rPr>
                      <w:sz w:val="28"/>
                      <w:szCs w:val="28"/>
                      <w:vertAlign w:val="superscript"/>
                    </w:rPr>
                    <w:t>2</w:t>
                  </w:r>
                  <w:r w:rsidR="002C2C8A" w:rsidRPr="00132718">
                    <w:rPr>
                      <w:sz w:val="28"/>
                      <w:szCs w:val="28"/>
                    </w:rPr>
                    <w:t xml:space="preserve"> = 2(KF</w:t>
                  </w:r>
                  <w:r w:rsidR="002C2C8A" w:rsidRPr="00132718">
                    <w:rPr>
                      <w:sz w:val="28"/>
                      <w:szCs w:val="28"/>
                      <w:vertAlign w:val="superscript"/>
                    </w:rPr>
                    <w:t>2</w:t>
                  </w:r>
                  <w:r w:rsidR="002C2C8A" w:rsidRPr="00132718">
                    <w:rPr>
                      <w:sz w:val="28"/>
                      <w:szCs w:val="28"/>
                    </w:rPr>
                    <w:t xml:space="preserve"> + EK</w:t>
                  </w:r>
                  <w:r w:rsidR="002C2C8A" w:rsidRPr="00132718">
                    <w:rPr>
                      <w:sz w:val="28"/>
                      <w:szCs w:val="28"/>
                      <w:vertAlign w:val="superscript"/>
                    </w:rPr>
                    <w:t>2</w:t>
                  </w:r>
                  <w:r w:rsidR="002C2C8A" w:rsidRPr="00132718">
                    <w:rPr>
                      <w:sz w:val="28"/>
                      <w:szCs w:val="28"/>
                    </w:rPr>
                    <w:t xml:space="preserve">) </w:t>
                  </w:r>
                </w:p>
                <w:p w:rsidR="002C2C8A" w:rsidRPr="00132718" w:rsidRDefault="00D94404" w:rsidP="008B0EE4">
                  <w:pPr>
                    <w:tabs>
                      <w:tab w:val="left" w:pos="5541"/>
                    </w:tabs>
                    <w:spacing w:before="120"/>
                    <w:rPr>
                      <w:sz w:val="28"/>
                      <w:szCs w:val="28"/>
                    </w:rPr>
                  </w:pPr>
                  <w:r>
                    <w:rPr>
                      <w:rFonts w:asciiTheme="minorHAnsi" w:eastAsiaTheme="minorHAnsi" w:hAnsiTheme="minorHAnsi" w:cstheme="minorBidi"/>
                      <w:position w:val="-6"/>
                      <w:sz w:val="28"/>
                      <w:szCs w:val="28"/>
                    </w:rPr>
                    <w:pict>
                      <v:shape id="_x0000_i3749" type="#_x0000_t75" style="width:17.25pt;height:12.75pt">
                        <v:imagedata r:id="rId3374" o:title=""/>
                      </v:shape>
                    </w:pict>
                  </w:r>
                  <w:r w:rsidR="002C2C8A" w:rsidRPr="00132718">
                    <w:rPr>
                      <w:sz w:val="28"/>
                      <w:szCs w:val="28"/>
                    </w:rPr>
                    <w:t xml:space="preserve"> EK</w:t>
                  </w:r>
                  <w:r w:rsidR="002C2C8A" w:rsidRPr="00132718">
                    <w:rPr>
                      <w:sz w:val="28"/>
                      <w:szCs w:val="28"/>
                      <w:vertAlign w:val="superscript"/>
                    </w:rPr>
                    <w:t>2</w:t>
                  </w:r>
                  <w:r w:rsidR="002C2C8A" w:rsidRPr="00132718">
                    <w:rPr>
                      <w:sz w:val="28"/>
                      <w:szCs w:val="28"/>
                    </w:rPr>
                    <w:t xml:space="preserve"> +2EK.KF + KF</w:t>
                  </w:r>
                  <w:r w:rsidR="002C2C8A" w:rsidRPr="00132718">
                    <w:rPr>
                      <w:sz w:val="28"/>
                      <w:szCs w:val="28"/>
                      <w:vertAlign w:val="superscript"/>
                    </w:rPr>
                    <w:t>2</w:t>
                  </w:r>
                  <w:r w:rsidR="002C2C8A" w:rsidRPr="00132718">
                    <w:rPr>
                      <w:sz w:val="28"/>
                      <w:szCs w:val="28"/>
                    </w:rPr>
                    <w:t xml:space="preserve"> = 2KF</w:t>
                  </w:r>
                  <w:r w:rsidR="002C2C8A" w:rsidRPr="00132718">
                    <w:rPr>
                      <w:sz w:val="28"/>
                      <w:szCs w:val="28"/>
                      <w:vertAlign w:val="superscript"/>
                    </w:rPr>
                    <w:t>2</w:t>
                  </w:r>
                  <w:r w:rsidR="002C2C8A" w:rsidRPr="00132718">
                    <w:rPr>
                      <w:sz w:val="28"/>
                      <w:szCs w:val="28"/>
                    </w:rPr>
                    <w:t xml:space="preserve"> + 2EK</w:t>
                  </w:r>
                  <w:r w:rsidR="002C2C8A" w:rsidRPr="00132718">
                    <w:rPr>
                      <w:sz w:val="28"/>
                      <w:szCs w:val="28"/>
                      <w:vertAlign w:val="superscript"/>
                    </w:rPr>
                    <w:t>2</w:t>
                  </w:r>
                </w:p>
                <w:p w:rsidR="002C2C8A" w:rsidRPr="00132718" w:rsidRDefault="00D94404" w:rsidP="008B0EE4">
                  <w:pPr>
                    <w:tabs>
                      <w:tab w:val="left" w:pos="5541"/>
                    </w:tabs>
                    <w:spacing w:before="120"/>
                    <w:rPr>
                      <w:sz w:val="28"/>
                      <w:szCs w:val="28"/>
                      <w:lang w:val="nl-NL"/>
                    </w:rPr>
                  </w:pPr>
                  <w:r>
                    <w:rPr>
                      <w:rFonts w:asciiTheme="minorHAnsi" w:eastAsiaTheme="minorHAnsi" w:hAnsiTheme="minorHAnsi" w:cstheme="minorBidi"/>
                      <w:position w:val="-6"/>
                      <w:sz w:val="28"/>
                      <w:szCs w:val="28"/>
                    </w:rPr>
                    <w:pict>
                      <v:shape id="_x0000_i3750" type="#_x0000_t75" style="width:17.25pt;height:12.75pt">
                        <v:imagedata r:id="rId3374" o:title=""/>
                      </v:shape>
                    </w:pict>
                  </w:r>
                  <w:r w:rsidR="002C2C8A" w:rsidRPr="00132718">
                    <w:rPr>
                      <w:sz w:val="28"/>
                      <w:szCs w:val="28"/>
                      <w:lang w:val="nl-NL"/>
                    </w:rPr>
                    <w:t xml:space="preserve"> KF</w:t>
                  </w:r>
                  <w:r w:rsidR="002C2C8A" w:rsidRPr="00132718">
                    <w:rPr>
                      <w:sz w:val="28"/>
                      <w:szCs w:val="28"/>
                      <w:vertAlign w:val="superscript"/>
                      <w:lang w:val="nl-NL"/>
                    </w:rPr>
                    <w:t>2</w:t>
                  </w:r>
                  <w:r w:rsidR="002C2C8A" w:rsidRPr="00132718">
                    <w:rPr>
                      <w:sz w:val="28"/>
                      <w:szCs w:val="28"/>
                      <w:lang w:val="nl-NL"/>
                    </w:rPr>
                    <w:t xml:space="preserve"> – 2EK.KF + KE</w:t>
                  </w:r>
                  <w:r w:rsidR="002C2C8A" w:rsidRPr="00132718">
                    <w:rPr>
                      <w:sz w:val="28"/>
                      <w:szCs w:val="28"/>
                      <w:vertAlign w:val="superscript"/>
                      <w:lang w:val="nl-NL"/>
                    </w:rPr>
                    <w:t>2</w:t>
                  </w:r>
                  <w:r w:rsidR="002C2C8A" w:rsidRPr="00132718">
                    <w:rPr>
                      <w:sz w:val="28"/>
                      <w:szCs w:val="28"/>
                      <w:lang w:val="nl-NL"/>
                    </w:rPr>
                    <w:t xml:space="preserve"> = 0 </w:t>
                  </w:r>
                  <w:r>
                    <w:rPr>
                      <w:rFonts w:asciiTheme="minorHAnsi" w:eastAsiaTheme="minorHAnsi" w:hAnsiTheme="minorHAnsi" w:cstheme="minorBidi"/>
                      <w:position w:val="-6"/>
                      <w:sz w:val="28"/>
                      <w:szCs w:val="28"/>
                    </w:rPr>
                    <w:pict>
                      <v:shape id="_x0000_i3751" type="#_x0000_t75" style="width:17.25pt;height:12.75pt">
                        <v:imagedata r:id="rId3374" o:title=""/>
                      </v:shape>
                    </w:pict>
                  </w:r>
                  <w:r w:rsidR="002C2C8A" w:rsidRPr="00132718">
                    <w:rPr>
                      <w:sz w:val="28"/>
                      <w:szCs w:val="28"/>
                      <w:lang w:val="nl-NL"/>
                    </w:rPr>
                    <w:t xml:space="preserve"> (KF – KE)</w:t>
                  </w:r>
                  <w:r w:rsidR="002C2C8A" w:rsidRPr="00132718">
                    <w:rPr>
                      <w:sz w:val="28"/>
                      <w:szCs w:val="28"/>
                      <w:vertAlign w:val="superscript"/>
                      <w:lang w:val="nl-NL"/>
                    </w:rPr>
                    <w:t>2</w:t>
                  </w:r>
                  <w:r w:rsidR="002C2C8A" w:rsidRPr="00132718">
                    <w:rPr>
                      <w:sz w:val="28"/>
                      <w:szCs w:val="28"/>
                      <w:lang w:val="nl-NL"/>
                    </w:rPr>
                    <w:t xml:space="preserve"> = 0 </w:t>
                  </w:r>
                  <w:r>
                    <w:rPr>
                      <w:rFonts w:asciiTheme="minorHAnsi" w:eastAsiaTheme="minorHAnsi" w:hAnsiTheme="minorHAnsi" w:cstheme="minorBidi"/>
                      <w:position w:val="-6"/>
                      <w:sz w:val="28"/>
                      <w:szCs w:val="28"/>
                    </w:rPr>
                    <w:pict>
                      <v:shape id="_x0000_i3752" type="#_x0000_t75" style="width:17.25pt;height:12.75pt">
                        <v:imagedata r:id="rId3374" o:title=""/>
                      </v:shape>
                    </w:pict>
                  </w:r>
                  <w:r w:rsidR="002C2C8A" w:rsidRPr="00132718">
                    <w:rPr>
                      <w:sz w:val="28"/>
                      <w:szCs w:val="28"/>
                      <w:lang w:val="nl-NL"/>
                    </w:rPr>
                    <w:t xml:space="preserve"> KF = KE.</w:t>
                  </w:r>
                </w:p>
                <w:p w:rsidR="002C2C8A" w:rsidRPr="00132718" w:rsidRDefault="002C2C8A" w:rsidP="008B0EE4">
                  <w:pPr>
                    <w:rPr>
                      <w:sz w:val="28"/>
                      <w:szCs w:val="28"/>
                      <w:lang w:val="nl-NL"/>
                    </w:rPr>
                  </w:pPr>
                  <w:r w:rsidRPr="00132718">
                    <w:rPr>
                      <w:sz w:val="28"/>
                      <w:szCs w:val="28"/>
                      <w:lang w:val="nl-NL"/>
                    </w:rPr>
                    <w:t xml:space="preserve">Vậy </w:t>
                  </w:r>
                  <w:r w:rsidR="00D94404">
                    <w:rPr>
                      <w:rFonts w:asciiTheme="minorHAnsi" w:eastAsiaTheme="minorHAnsi" w:hAnsiTheme="minorHAnsi" w:cstheme="minorBidi"/>
                      <w:position w:val="-4"/>
                      <w:sz w:val="28"/>
                      <w:szCs w:val="28"/>
                    </w:rPr>
                    <w:pict>
                      <v:shape id="_x0000_i3753" type="#_x0000_t75" style="width:12.75pt;height:14.25pt">
                        <v:imagedata r:id="rId3352" o:title=""/>
                      </v:shape>
                    </w:pict>
                  </w:r>
                  <w:r w:rsidRPr="00132718">
                    <w:rPr>
                      <w:sz w:val="28"/>
                      <w:szCs w:val="28"/>
                      <w:lang w:val="nl-NL"/>
                    </w:rPr>
                    <w:t xml:space="preserve">BEF  vuông cân tại B nên </w:t>
                  </w:r>
                  <w:r w:rsidR="00D94404">
                    <w:rPr>
                      <w:rFonts w:asciiTheme="minorHAnsi" w:eastAsiaTheme="minorHAnsi" w:hAnsiTheme="minorHAnsi" w:cstheme="minorBidi"/>
                      <w:position w:val="-12"/>
                      <w:sz w:val="28"/>
                      <w:szCs w:val="28"/>
                    </w:rPr>
                    <w:pict>
                      <v:shape id="_x0000_i3754" type="#_x0000_t75" style="width:171pt;height:23.25pt">
                        <v:imagedata r:id="rId3375" o:title=""/>
                      </v:shape>
                    </w:pict>
                  </w:r>
                  <w:r w:rsidRPr="00132718">
                    <w:rPr>
                      <w:sz w:val="28"/>
                      <w:szCs w:val="28"/>
                      <w:lang w:val="nl-NL"/>
                    </w:rPr>
                    <w:t xml:space="preserve"> </w:t>
                  </w:r>
                </w:p>
              </w:tc>
            </w:tr>
          </w:tbl>
          <w:p w:rsidR="002C2C8A" w:rsidRPr="00132718" w:rsidRDefault="002C2C8A" w:rsidP="002C2C8A">
            <w:pPr>
              <w:rPr>
                <w:b/>
                <w:sz w:val="28"/>
                <w:szCs w:val="28"/>
                <w:u w:val="single"/>
              </w:rPr>
            </w:pPr>
          </w:p>
          <w:p w:rsidR="002C2C8A" w:rsidRDefault="002C2C8A" w:rsidP="002C2C8A">
            <w:pPr>
              <w:rPr>
                <w:sz w:val="28"/>
                <w:szCs w:val="28"/>
                <w:lang w:val="en-US"/>
              </w:rPr>
            </w:pPr>
          </w:p>
          <w:p w:rsidR="002C2C8A" w:rsidRDefault="002C2C8A" w:rsidP="002C2C8A">
            <w:pPr>
              <w:rPr>
                <w:sz w:val="28"/>
                <w:szCs w:val="28"/>
                <w:lang w:val="en-US"/>
              </w:rPr>
            </w:pPr>
          </w:p>
          <w:p w:rsidR="002C2C8A" w:rsidRPr="002C2C8A" w:rsidRDefault="002C2C8A" w:rsidP="002C2C8A">
            <w:pPr>
              <w:rPr>
                <w:sz w:val="28"/>
                <w:szCs w:val="28"/>
                <w:lang w:val="en-US"/>
              </w:rPr>
            </w:pPr>
          </w:p>
          <w:p w:rsidR="002C2C8A" w:rsidRPr="00596F13" w:rsidRDefault="002C2C8A"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DD66AE" w:rsidP="00596F13">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t>ĐỀ 045</w:t>
            </w:r>
          </w:p>
          <w:p w:rsidR="002C2C8A" w:rsidRDefault="002C2C8A" w:rsidP="002C2C8A">
            <w:pPr>
              <w:rPr>
                <w:rFonts w:ascii="Times New Roman" w:hAnsi="Times New Roman"/>
              </w:rPr>
            </w:pPr>
          </w:p>
          <w:p w:rsidR="002C2C8A" w:rsidRPr="00542A25" w:rsidRDefault="002C2C8A" w:rsidP="002C2C8A">
            <w:pPr>
              <w:rPr>
                <w:rFonts w:ascii="Times New Roman" w:hAnsi="Times New Roman"/>
              </w:rPr>
            </w:pPr>
            <w:r w:rsidRPr="00542A25">
              <w:rPr>
                <w:rFonts w:ascii="Times New Roman" w:hAnsi="Times New Roman"/>
              </w:rPr>
              <w:t>SỞ GIÁO DỤC VÀ ĐÀO TẠO</w:t>
            </w:r>
            <w:r w:rsidRPr="00542A25">
              <w:rPr>
                <w:rFonts w:ascii="Times New Roman" w:hAnsi="Times New Roman"/>
              </w:rPr>
              <w:tab/>
            </w:r>
            <w:r w:rsidRPr="00542A25">
              <w:rPr>
                <w:rFonts w:ascii="Times New Roman" w:hAnsi="Times New Roman"/>
              </w:rPr>
              <w:tab/>
              <w:t>KÌ THI TUYỂN SINH VÀO 10 - THPT</w:t>
            </w:r>
          </w:p>
          <w:p w:rsidR="002C2C8A" w:rsidRPr="00542A25" w:rsidRDefault="002C2C8A" w:rsidP="002C2C8A">
            <w:pPr>
              <w:rPr>
                <w:rFonts w:ascii="Times New Roman" w:hAnsi="Times New Roman"/>
              </w:rPr>
            </w:pPr>
            <w:r w:rsidRPr="00542A25">
              <w:rPr>
                <w:rFonts w:ascii="Times New Roman" w:hAnsi="Times New Roman"/>
              </w:rPr>
              <w:t xml:space="preserve">          TỈNH LÀO CAI</w:t>
            </w:r>
            <w:r w:rsidRPr="00542A25">
              <w:rPr>
                <w:rFonts w:ascii="Times New Roman" w:hAnsi="Times New Roman"/>
              </w:rPr>
              <w:tab/>
            </w:r>
            <w:r w:rsidRPr="00542A25">
              <w:rPr>
                <w:rFonts w:ascii="Times New Roman" w:hAnsi="Times New Roman"/>
              </w:rPr>
              <w:tab/>
            </w:r>
            <w:r w:rsidRPr="00542A25">
              <w:rPr>
                <w:rFonts w:ascii="Times New Roman" w:hAnsi="Times New Roman"/>
              </w:rPr>
              <w:tab/>
            </w:r>
            <w:r w:rsidRPr="00542A25">
              <w:rPr>
                <w:rFonts w:ascii="Times New Roman" w:hAnsi="Times New Roman"/>
              </w:rPr>
              <w:tab/>
              <w:t>N</w:t>
            </w:r>
            <w:r w:rsidRPr="00542A25">
              <w:rPr>
                <w:rFonts w:ascii="Times New Roman" w:hAnsi="Times New Roman" w:hint="eastAsia"/>
              </w:rPr>
              <w:t>Ă</w:t>
            </w:r>
            <w:r w:rsidRPr="00542A25">
              <w:rPr>
                <w:rFonts w:ascii="Times New Roman" w:hAnsi="Times New Roman"/>
              </w:rPr>
              <w:t>M HỌC: 201</w:t>
            </w:r>
            <w:r>
              <w:rPr>
                <w:rFonts w:ascii="Times New Roman" w:hAnsi="Times New Roman"/>
              </w:rPr>
              <w:t>3 – 2014</w:t>
            </w:r>
          </w:p>
          <w:p w:rsidR="002C2C8A" w:rsidRPr="00542A25" w:rsidRDefault="002C2C8A" w:rsidP="002C2C8A">
            <w:pPr>
              <w:ind w:left="3600" w:firstLine="720"/>
              <w:rPr>
                <w:rFonts w:ascii="Times New Roman" w:hAnsi="Times New Roman"/>
              </w:rPr>
            </w:pPr>
            <w:r>
              <w:rPr>
                <w:rFonts w:ascii="Times New Roman" w:hAnsi="Times New Roman"/>
                <w:noProof/>
                <w:lang w:val="en-US"/>
              </w:rPr>
              <mc:AlternateContent>
                <mc:Choice Requires="wps">
                  <w:drawing>
                    <wp:anchor distT="0" distB="0" distL="114300" distR="114300" simplePos="0" relativeHeight="251784192" behindDoc="0" locked="0" layoutInCell="1" allowOverlap="1" wp14:anchorId="6F3A09FB" wp14:editId="209DE7DC">
                      <wp:simplePos x="0" y="0"/>
                      <wp:positionH relativeFrom="column">
                        <wp:posOffset>209550</wp:posOffset>
                      </wp:positionH>
                      <wp:positionV relativeFrom="paragraph">
                        <wp:posOffset>90170</wp:posOffset>
                      </wp:positionV>
                      <wp:extent cx="1512570" cy="278130"/>
                      <wp:effectExtent l="9525" t="13970" r="11430" b="12700"/>
                      <wp:wrapNone/>
                      <wp:docPr id="1290" name="Text Box 1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2570" cy="278130"/>
                              </a:xfrm>
                              <a:prstGeom prst="rect">
                                <a:avLst/>
                              </a:prstGeom>
                              <a:solidFill>
                                <a:srgbClr val="FFFFFF"/>
                              </a:solidFill>
                              <a:ln w="9525">
                                <a:solidFill>
                                  <a:srgbClr val="000000"/>
                                </a:solidFill>
                                <a:miter lim="800000"/>
                                <a:headEnd/>
                                <a:tailEnd/>
                              </a:ln>
                            </wps:spPr>
                            <wps:txbx>
                              <w:txbxContent>
                                <w:p w:rsidR="008B0EE4" w:rsidRPr="005E6444" w:rsidRDefault="008B0EE4" w:rsidP="002C2C8A">
                                  <w:pPr>
                                    <w:jc w:val="center"/>
                                    <w:rPr>
                                      <w:rFonts w:ascii="Times New Roman" w:hAnsi="Times New Roman"/>
                                      <w:b/>
                                      <w:sz w:val="24"/>
                                      <w:szCs w:val="24"/>
                                    </w:rPr>
                                  </w:pPr>
                                  <w:r w:rsidRPr="005E6444">
                                    <w:rPr>
                                      <w:rFonts w:ascii="Times New Roman" w:hAnsi="Times New Roman"/>
                                      <w:b/>
                                      <w:sz w:val="24"/>
                                      <w:szCs w:val="24"/>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0" o:spid="_x0000_s1123" type="#_x0000_t202" style="position:absolute;left:0;text-align:left;margin-left:16.5pt;margin-top:7.1pt;width:119.1pt;height:21.9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">
                      <v:textbox>
                        <w:txbxContent>
                          <w:p w:rsidR="008B0EE4" w:rsidRPr="005E6444" w:rsidRDefault="008B0EE4" w:rsidP="002C2C8A">
                            <w:pPr>
                              <w:jc w:val="center"/>
                              <w:rPr>
                                <w:rFonts w:ascii="Times New Roman" w:hAnsi="Times New Roman"/>
                                <w:b/>
                                <w:sz w:val="24"/>
                                <w:szCs w:val="24"/>
                              </w:rPr>
                            </w:pPr>
                            <w:r w:rsidRPr="005E6444">
                              <w:rPr>
                                <w:rFonts w:ascii="Times New Roman" w:hAnsi="Times New Roman"/>
                                <w:b/>
                                <w:sz w:val="24"/>
                                <w:szCs w:val="24"/>
                              </w:rPr>
                              <w:t>ĐỀ CHÍNH THỨC</w:t>
                            </w:r>
                          </w:p>
                        </w:txbxContent>
                      </v:textbox>
                    </v:shape>
                  </w:pict>
                </mc:Fallback>
              </mc:AlternateContent>
            </w:r>
            <w:r w:rsidRPr="00542A25">
              <w:rPr>
                <w:rFonts w:ascii="Times New Roman" w:hAnsi="Times New Roman"/>
              </w:rPr>
              <w:t xml:space="preserve">       </w:t>
            </w:r>
            <w:r w:rsidRPr="00542A25">
              <w:rPr>
                <w:rFonts w:ascii="Times New Roman" w:hAnsi="Times New Roman"/>
              </w:rPr>
              <w:tab/>
              <w:t xml:space="preserve">   MÔN: TOÁN (</w:t>
            </w:r>
            <w:r w:rsidRPr="00542A25">
              <w:rPr>
                <w:rFonts w:ascii="Times New Roman" w:hAnsi="Times New Roman"/>
                <w:b/>
                <w:i/>
                <w:sz w:val="24"/>
                <w:szCs w:val="24"/>
              </w:rPr>
              <w:t>Không chuyên</w:t>
            </w:r>
            <w:r w:rsidRPr="00542A25">
              <w:rPr>
                <w:rFonts w:ascii="Times New Roman" w:hAnsi="Times New Roman"/>
              </w:rPr>
              <w:t>)</w:t>
            </w:r>
          </w:p>
          <w:p w:rsidR="002C2C8A" w:rsidRDefault="002C2C8A" w:rsidP="002C2C8A">
            <w:pPr>
              <w:ind w:left="2160" w:firstLine="720"/>
              <w:rPr>
                <w:rFonts w:ascii="Times New Roman" w:hAnsi="Times New Roman"/>
                <w:i/>
              </w:rPr>
            </w:pPr>
            <w:r w:rsidRPr="00542A25">
              <w:rPr>
                <w:rFonts w:ascii="Times New Roman" w:hAnsi="Times New Roman"/>
              </w:rPr>
              <w:t xml:space="preserve">         </w:t>
            </w:r>
            <w:r w:rsidRPr="00542A25">
              <w:rPr>
                <w:rFonts w:ascii="Times New Roman" w:hAnsi="Times New Roman"/>
                <w:b/>
                <w:i/>
              </w:rPr>
              <w:t>Thời gian: 1</w:t>
            </w:r>
            <w:r>
              <w:rPr>
                <w:rFonts w:ascii="Times New Roman" w:hAnsi="Times New Roman"/>
                <w:b/>
                <w:i/>
              </w:rPr>
              <w:t>2</w:t>
            </w:r>
            <w:r w:rsidRPr="00542A25">
              <w:rPr>
                <w:rFonts w:ascii="Times New Roman" w:hAnsi="Times New Roman"/>
                <w:b/>
                <w:i/>
              </w:rPr>
              <w:t>0 phút</w:t>
            </w:r>
            <w:r w:rsidRPr="00542A25">
              <w:rPr>
                <w:rFonts w:ascii="Times New Roman" w:hAnsi="Times New Roman"/>
              </w:rPr>
              <w:t xml:space="preserve"> </w:t>
            </w:r>
            <w:r w:rsidRPr="00542A25">
              <w:rPr>
                <w:rFonts w:ascii="Times New Roman" w:hAnsi="Times New Roman"/>
                <w:i/>
              </w:rPr>
              <w:t xml:space="preserve">(không kể thời gian giao </w:t>
            </w:r>
            <w:r w:rsidRPr="00542A25">
              <w:rPr>
                <w:rFonts w:ascii="Times New Roman" w:hAnsi="Times New Roman" w:hint="eastAsia"/>
                <w:i/>
              </w:rPr>
              <w:t>đ</w:t>
            </w:r>
            <w:r w:rsidRPr="00542A25">
              <w:rPr>
                <w:rFonts w:ascii="Times New Roman" w:hAnsi="Times New Roman"/>
                <w:i/>
              </w:rPr>
              <w:t>ề)</w:t>
            </w:r>
            <w:r>
              <w:rPr>
                <w:rFonts w:ascii="Times New Roman" w:hAnsi="Times New Roman"/>
                <w:i/>
              </w:rPr>
              <w:t>.</w:t>
            </w:r>
          </w:p>
          <w:p w:rsidR="002C2C8A" w:rsidRPr="00542A25" w:rsidRDefault="002C2C8A" w:rsidP="002C2C8A">
            <w:pPr>
              <w:ind w:left="2160" w:firstLine="720"/>
              <w:rPr>
                <w:rFonts w:ascii="Times New Roman" w:hAnsi="Times New Roman"/>
                <w:i/>
              </w:rPr>
            </w:pPr>
          </w:p>
          <w:p w:rsidR="002C2C8A" w:rsidRPr="00EE1376" w:rsidRDefault="002C2C8A" w:rsidP="002C2C8A">
            <w:pPr>
              <w:rPr>
                <w:rFonts w:ascii="Times New Roman" w:hAnsi="Times New Roman"/>
                <w:b/>
              </w:rPr>
            </w:pPr>
            <w:r w:rsidRPr="00542A25">
              <w:rPr>
                <w:rFonts w:ascii="Times New Roman" w:hAnsi="Times New Roman"/>
              </w:rPr>
              <w:t xml:space="preserve"> </w:t>
            </w:r>
            <w:r w:rsidRPr="00EE1376">
              <w:rPr>
                <w:rFonts w:ascii="Times New Roman" w:hAnsi="Times New Roman"/>
                <w:b/>
              </w:rPr>
              <w:t xml:space="preserve">Câu I: (2,5 </w:t>
            </w:r>
            <w:r w:rsidRPr="00EE1376">
              <w:rPr>
                <w:rFonts w:ascii="Times New Roman" w:hAnsi="Times New Roman" w:hint="eastAsia"/>
                <w:b/>
              </w:rPr>
              <w:t>đ</w:t>
            </w:r>
            <w:r w:rsidRPr="00EE1376">
              <w:rPr>
                <w:rFonts w:ascii="Times New Roman" w:hAnsi="Times New Roman"/>
                <w:b/>
              </w:rPr>
              <w:t>iểm)</w:t>
            </w:r>
          </w:p>
          <w:p w:rsidR="002C2C8A" w:rsidRPr="00C82588" w:rsidRDefault="002C2C8A" w:rsidP="002C2C8A">
            <w:pPr>
              <w:ind w:firstLine="720"/>
              <w:jc w:val="both"/>
              <w:rPr>
                <w:rFonts w:ascii="Times New Roman" w:hAnsi="Times New Roman"/>
              </w:rPr>
            </w:pPr>
            <w:r w:rsidRPr="00C82588">
              <w:rPr>
                <w:rFonts w:ascii="Times New Roman" w:hAnsi="Times New Roman"/>
              </w:rPr>
              <w:t xml:space="preserve">1. Thực hiện phép tính: </w:t>
            </w:r>
            <w:r w:rsidR="00D94404">
              <w:rPr>
                <w:rFonts w:ascii="Times New Roman" w:hAnsi="Times New Roman"/>
                <w:position w:val="-12"/>
              </w:rPr>
              <w:pict>
                <v:shape id="_x0000_i3755" type="#_x0000_t75" style="width:269.25pt;height:21.75pt">
                  <v:imagedata r:id="rId3376" o:title=""/>
                </v:shape>
              </w:pict>
            </w:r>
          </w:p>
          <w:p w:rsidR="002C2C8A" w:rsidRPr="00C82588" w:rsidRDefault="002C2C8A" w:rsidP="002C2C8A">
            <w:pPr>
              <w:ind w:firstLine="720"/>
              <w:jc w:val="both"/>
              <w:rPr>
                <w:rFonts w:ascii="Times New Roman" w:hAnsi="Times New Roman"/>
              </w:rPr>
            </w:pPr>
            <w:r>
              <w:rPr>
                <w:rFonts w:ascii="Times New Roman" w:hAnsi="Times New Roman"/>
              </w:rPr>
              <w:t>2. Cho biểu thức: P</w:t>
            </w:r>
            <w:r w:rsidRPr="00C82588">
              <w:rPr>
                <w:rFonts w:ascii="Times New Roman" w:hAnsi="Times New Roman"/>
              </w:rPr>
              <w:t xml:space="preserve"> = </w:t>
            </w:r>
            <w:r w:rsidR="00D94404">
              <w:rPr>
                <w:rFonts w:ascii="Times New Roman" w:hAnsi="Times New Roman"/>
                <w:position w:val="-38"/>
              </w:rPr>
              <w:pict>
                <v:shape id="_x0000_i3756" type="#_x0000_t75" style="width:314.3pt;height:45pt">
                  <v:imagedata r:id="rId3377" o:title=""/>
                </v:shape>
              </w:pict>
            </w:r>
          </w:p>
          <w:p w:rsidR="002C2C8A" w:rsidRDefault="002C2C8A" w:rsidP="002C2C8A">
            <w:pPr>
              <w:ind w:firstLine="720"/>
              <w:jc w:val="both"/>
              <w:rPr>
                <w:rFonts w:ascii="Times New Roman" w:hAnsi="Times New Roman"/>
              </w:rPr>
            </w:pPr>
            <w:r w:rsidRPr="00C82588">
              <w:rPr>
                <w:rFonts w:ascii="Times New Roman" w:hAnsi="Times New Roman"/>
              </w:rPr>
              <w:t xml:space="preserve">a) Rút gọn </w:t>
            </w:r>
            <w:r>
              <w:rPr>
                <w:rFonts w:ascii="Times New Roman" w:hAnsi="Times New Roman"/>
              </w:rPr>
              <w:t>P</w:t>
            </w:r>
            <w:r w:rsidRPr="00C82588">
              <w:rPr>
                <w:rFonts w:ascii="Times New Roman" w:hAnsi="Times New Roman"/>
              </w:rPr>
              <w:tab/>
            </w:r>
            <w:r w:rsidRPr="00C82588">
              <w:rPr>
                <w:rFonts w:ascii="Times New Roman" w:hAnsi="Times New Roman"/>
              </w:rPr>
              <w:tab/>
            </w:r>
          </w:p>
          <w:p w:rsidR="002C2C8A" w:rsidRDefault="002C2C8A" w:rsidP="002C2C8A">
            <w:pPr>
              <w:ind w:firstLine="720"/>
              <w:jc w:val="both"/>
              <w:rPr>
                <w:rFonts w:ascii="Times New Roman" w:hAnsi="Times New Roman"/>
              </w:rPr>
            </w:pPr>
            <w:r w:rsidRPr="00C82588">
              <w:rPr>
                <w:rFonts w:ascii="Times New Roman" w:hAnsi="Times New Roman"/>
              </w:rPr>
              <w:t xml:space="preserve">b) </w:t>
            </w:r>
            <w:r>
              <w:rPr>
                <w:rFonts w:ascii="Times New Roman" w:hAnsi="Times New Roman"/>
              </w:rPr>
              <w:t xml:space="preserve">So sánh giá trị của P với số </w:t>
            </w:r>
            <w:r w:rsidR="00D94404">
              <w:rPr>
                <w:rFonts w:ascii="Times New Roman" w:hAnsi="Times New Roman"/>
                <w:position w:val="-24"/>
              </w:rPr>
              <w:pict>
                <v:shape id="_x0000_i3757" type="#_x0000_t75" style="width:11.25pt;height:30.75pt">
                  <v:imagedata r:id="rId3378" o:title=""/>
                </v:shape>
              </w:pict>
            </w:r>
            <w:r w:rsidRPr="00C82588">
              <w:rPr>
                <w:rFonts w:ascii="Times New Roman" w:hAnsi="Times New Roman"/>
              </w:rPr>
              <w:t>.</w:t>
            </w:r>
          </w:p>
          <w:p w:rsidR="002C2C8A" w:rsidRPr="00C82588" w:rsidRDefault="002C2C8A" w:rsidP="002C2C8A">
            <w:pPr>
              <w:ind w:firstLine="720"/>
              <w:jc w:val="both"/>
              <w:rPr>
                <w:rFonts w:ascii="Times New Roman" w:hAnsi="Times New Roman"/>
              </w:rPr>
            </w:pPr>
          </w:p>
          <w:p w:rsidR="002C2C8A" w:rsidRDefault="002C2C8A" w:rsidP="002C2C8A">
            <w:pPr>
              <w:jc w:val="both"/>
              <w:rPr>
                <w:rFonts w:ascii="Times New Roman" w:hAnsi="Times New Roman"/>
              </w:rPr>
            </w:pPr>
            <w:r w:rsidRPr="00EE1376">
              <w:rPr>
                <w:rFonts w:ascii="Times New Roman" w:hAnsi="Times New Roman"/>
                <w:b/>
              </w:rPr>
              <w:t xml:space="preserve">Câu II: (1,0 điểm) </w:t>
            </w:r>
            <w:r>
              <w:rPr>
                <w:rFonts w:ascii="Times New Roman" w:hAnsi="Times New Roman"/>
              </w:rPr>
              <w:t>Cho hai hàm số bậc nhất  y = -5x + (m+1) và y = 4x + (7 – m) (với m là tham số). Với giá trị nào của m thì đồ thị hai hàm số trên cắt nhau tại một điểm trên trục tung. Tìm tọa độ giao điểm đó.</w:t>
            </w:r>
          </w:p>
          <w:p w:rsidR="002C2C8A" w:rsidRDefault="002C2C8A" w:rsidP="002C2C8A">
            <w:pPr>
              <w:jc w:val="both"/>
              <w:rPr>
                <w:rFonts w:ascii="Times New Roman" w:hAnsi="Times New Roman"/>
              </w:rPr>
            </w:pPr>
          </w:p>
          <w:p w:rsidR="002C2C8A" w:rsidRDefault="002C2C8A" w:rsidP="002C2C8A">
            <w:pPr>
              <w:jc w:val="both"/>
              <w:rPr>
                <w:rFonts w:ascii="Times New Roman" w:hAnsi="Times New Roman"/>
              </w:rPr>
            </w:pPr>
            <w:r w:rsidRPr="00EE1376">
              <w:rPr>
                <w:rFonts w:ascii="Times New Roman" w:hAnsi="Times New Roman"/>
                <w:b/>
              </w:rPr>
              <w:t>Câu III: (2,0</w:t>
            </w:r>
            <w:r>
              <w:rPr>
                <w:rFonts w:ascii="Times New Roman" w:hAnsi="Times New Roman"/>
                <w:b/>
              </w:rPr>
              <w:t xml:space="preserve"> điểm)</w:t>
            </w:r>
            <w:r w:rsidRPr="00EE1376">
              <w:rPr>
                <w:rFonts w:ascii="Times New Roman" w:hAnsi="Times New Roman"/>
                <w:b/>
              </w:rPr>
              <w:t xml:space="preserve"> </w:t>
            </w:r>
            <w:r>
              <w:rPr>
                <w:rFonts w:ascii="Times New Roman" w:hAnsi="Times New Roman"/>
                <w:b/>
              </w:rPr>
              <w:t xml:space="preserve"> </w:t>
            </w:r>
            <w:r>
              <w:rPr>
                <w:rFonts w:ascii="Times New Roman" w:hAnsi="Times New Roman"/>
              </w:rPr>
              <w:t>Cho hệ phương trình:</w:t>
            </w:r>
            <w:r w:rsidR="00D94404">
              <w:rPr>
                <w:rFonts w:ascii="Times New Roman" w:hAnsi="Times New Roman"/>
                <w:position w:val="-38"/>
              </w:rPr>
              <w:pict>
                <v:shape id="_x0000_i3758" type="#_x0000_t75" style="width:101.2pt;height:45pt">
                  <v:imagedata r:id="rId3379" o:title=""/>
                </v:shape>
              </w:pict>
            </w:r>
            <w:r>
              <w:rPr>
                <w:rFonts w:ascii="Times New Roman" w:hAnsi="Times New Roman"/>
              </w:rPr>
              <w:t xml:space="preserve">    (m là tham số)</w:t>
            </w:r>
          </w:p>
          <w:p w:rsidR="002C2C8A" w:rsidRDefault="002C2C8A" w:rsidP="002C2C8A">
            <w:pPr>
              <w:jc w:val="both"/>
              <w:rPr>
                <w:rFonts w:ascii="Times New Roman" w:hAnsi="Times New Roman"/>
              </w:rPr>
            </w:pPr>
            <w:r>
              <w:rPr>
                <w:rFonts w:ascii="Times New Roman" w:hAnsi="Times New Roman"/>
              </w:rPr>
              <w:tab/>
              <w:t>1) Giải hệ phương trình khi m = 2.</w:t>
            </w:r>
          </w:p>
          <w:p w:rsidR="002C2C8A" w:rsidRDefault="002C2C8A" w:rsidP="002C2C8A">
            <w:pPr>
              <w:jc w:val="both"/>
              <w:rPr>
                <w:rFonts w:ascii="Times New Roman" w:hAnsi="Times New Roman"/>
              </w:rPr>
            </w:pPr>
            <w:r>
              <w:rPr>
                <w:rFonts w:ascii="Times New Roman" w:hAnsi="Times New Roman"/>
              </w:rPr>
              <w:tab/>
              <w:t xml:space="preserve">2. Chứng minh rằng với mọi giá trị của m thì hệ phương trình luôn có nghiệm duy nhất (x; y) thỏa mãn: 2x + y </w:t>
            </w:r>
            <w:r w:rsidR="00D94404">
              <w:rPr>
                <w:rFonts w:ascii="Times New Roman" w:hAnsi="Times New Roman"/>
                <w:position w:val="-4"/>
              </w:rPr>
              <w:pict>
                <v:shape id="_x0000_i3759" type="#_x0000_t75" style="width:9.75pt;height:12pt">
                  <v:imagedata r:id="rId3380" o:title=""/>
                </v:shape>
              </w:pict>
            </w:r>
            <w:r>
              <w:rPr>
                <w:rFonts w:ascii="Times New Roman" w:hAnsi="Times New Roman"/>
              </w:rPr>
              <w:t xml:space="preserve"> 3.</w:t>
            </w:r>
          </w:p>
          <w:p w:rsidR="002C2C8A" w:rsidRDefault="002C2C8A" w:rsidP="002C2C8A">
            <w:pPr>
              <w:jc w:val="both"/>
              <w:rPr>
                <w:rFonts w:ascii="Times New Roman" w:hAnsi="Times New Roman"/>
              </w:rPr>
            </w:pPr>
          </w:p>
          <w:p w:rsidR="002C2C8A" w:rsidRPr="00EE1376" w:rsidRDefault="002C2C8A" w:rsidP="002C2C8A">
            <w:pPr>
              <w:jc w:val="both"/>
              <w:rPr>
                <w:rFonts w:ascii="Times New Roman" w:hAnsi="Times New Roman"/>
                <w:b/>
              </w:rPr>
            </w:pPr>
            <w:r w:rsidRPr="00EE1376">
              <w:rPr>
                <w:rFonts w:ascii="Times New Roman" w:hAnsi="Times New Roman"/>
                <w:b/>
              </w:rPr>
              <w:t>Câu IV: (1,5 điểm)</w:t>
            </w:r>
            <w:r>
              <w:rPr>
                <w:rFonts w:ascii="Times New Roman" w:hAnsi="Times New Roman"/>
                <w:b/>
              </w:rPr>
              <w:t xml:space="preserve"> </w:t>
            </w:r>
            <w:r>
              <w:rPr>
                <w:rFonts w:ascii="Times New Roman" w:hAnsi="Times New Roman"/>
                <w:lang w:val="fr-FR"/>
              </w:rPr>
              <w:t>Cho phương trình bậc hai  x</w:t>
            </w:r>
            <w:r>
              <w:rPr>
                <w:rFonts w:ascii="Times New Roman" w:hAnsi="Times New Roman"/>
                <w:vertAlign w:val="superscript"/>
                <w:lang w:val="fr-FR"/>
              </w:rPr>
              <w:t>2</w:t>
            </w:r>
            <w:r>
              <w:rPr>
                <w:rFonts w:ascii="Times New Roman" w:hAnsi="Times New Roman"/>
                <w:lang w:val="fr-FR"/>
              </w:rPr>
              <w:t> + 4x - 2m + 1 = 0   (1)</w:t>
            </w:r>
            <w:r w:rsidRPr="00EE1376">
              <w:rPr>
                <w:rFonts w:ascii="Times New Roman" w:hAnsi="Times New Roman"/>
              </w:rPr>
              <w:t xml:space="preserve"> </w:t>
            </w:r>
            <w:r>
              <w:rPr>
                <w:rFonts w:ascii="Times New Roman" w:hAnsi="Times New Roman"/>
              </w:rPr>
              <w:t>(với m là tham số)</w:t>
            </w:r>
          </w:p>
          <w:p w:rsidR="002C2C8A" w:rsidRDefault="002C2C8A" w:rsidP="002C2C8A">
            <w:pPr>
              <w:ind w:firstLine="720"/>
              <w:jc w:val="both"/>
              <w:rPr>
                <w:rFonts w:ascii="Times New Roman" w:hAnsi="Times New Roman"/>
                <w:lang w:val="fr-FR"/>
              </w:rPr>
            </w:pPr>
            <w:r>
              <w:rPr>
                <w:rFonts w:ascii="Times New Roman" w:hAnsi="Times New Roman"/>
                <w:lang w:val="fr-FR"/>
              </w:rPr>
              <w:t>a) Giải phương trình (1) với m = -1.</w:t>
            </w:r>
          </w:p>
          <w:p w:rsidR="002C2C8A" w:rsidRDefault="002C2C8A" w:rsidP="002C2C8A">
            <w:pPr>
              <w:ind w:firstLine="720"/>
              <w:jc w:val="both"/>
              <w:rPr>
                <w:rFonts w:ascii="Times New Roman" w:hAnsi="Times New Roman"/>
                <w:spacing w:val="-4"/>
                <w:lang w:val="fr-FR"/>
              </w:rPr>
            </w:pPr>
            <w:r w:rsidRPr="00E35EAC">
              <w:rPr>
                <w:rFonts w:ascii="Times New Roman" w:hAnsi="Times New Roman"/>
                <w:spacing w:val="-4"/>
                <w:lang w:val="fr-FR"/>
              </w:rPr>
              <w:t>b) Tìm m để phương trình (1) có hai nghiệm x</w:t>
            </w:r>
            <w:r w:rsidRPr="00E35EAC">
              <w:rPr>
                <w:rFonts w:ascii="Times New Roman" w:hAnsi="Times New Roman"/>
                <w:spacing w:val="-4"/>
                <w:vertAlign w:val="subscript"/>
                <w:lang w:val="fr-FR"/>
              </w:rPr>
              <w:t>1 </w:t>
            </w:r>
            <w:r w:rsidRPr="00E35EAC">
              <w:rPr>
                <w:rFonts w:ascii="Times New Roman" w:hAnsi="Times New Roman"/>
                <w:spacing w:val="-4"/>
                <w:lang w:val="fr-FR"/>
              </w:rPr>
              <w:t>; x</w:t>
            </w:r>
            <w:r w:rsidRPr="00E35EAC">
              <w:rPr>
                <w:rFonts w:ascii="Times New Roman" w:hAnsi="Times New Roman"/>
                <w:spacing w:val="-4"/>
                <w:vertAlign w:val="subscript"/>
                <w:lang w:val="fr-FR"/>
              </w:rPr>
              <w:t>2</w:t>
            </w:r>
            <w:r w:rsidRPr="00E35EAC">
              <w:rPr>
                <w:rFonts w:ascii="Times New Roman" w:hAnsi="Times New Roman"/>
                <w:spacing w:val="-4"/>
                <w:lang w:val="fr-FR"/>
              </w:rPr>
              <w:t xml:space="preserve"> thỏa mãn điều kiện x</w:t>
            </w:r>
            <w:r w:rsidRPr="00E35EAC">
              <w:rPr>
                <w:rFonts w:ascii="Times New Roman" w:hAnsi="Times New Roman"/>
                <w:spacing w:val="-4"/>
                <w:vertAlign w:val="subscript"/>
                <w:lang w:val="fr-FR"/>
              </w:rPr>
              <w:t>1</w:t>
            </w:r>
            <w:r w:rsidRPr="00E35EAC">
              <w:rPr>
                <w:rFonts w:ascii="Times New Roman" w:hAnsi="Times New Roman"/>
                <w:spacing w:val="-4"/>
                <w:lang w:val="fr-FR"/>
              </w:rPr>
              <w:t>-x</w:t>
            </w:r>
            <w:r w:rsidRPr="00E35EAC">
              <w:rPr>
                <w:rFonts w:ascii="Times New Roman" w:hAnsi="Times New Roman"/>
                <w:spacing w:val="-4"/>
                <w:vertAlign w:val="subscript"/>
                <w:lang w:val="fr-FR"/>
              </w:rPr>
              <w:t>2</w:t>
            </w:r>
            <w:r w:rsidRPr="00E35EAC">
              <w:rPr>
                <w:rFonts w:ascii="Times New Roman" w:hAnsi="Times New Roman"/>
                <w:spacing w:val="-4"/>
                <w:lang w:val="fr-FR"/>
              </w:rPr>
              <w:t>=2.</w:t>
            </w:r>
          </w:p>
          <w:p w:rsidR="002C2C8A" w:rsidRPr="00E35EAC" w:rsidRDefault="002C2C8A" w:rsidP="002C2C8A">
            <w:pPr>
              <w:ind w:firstLine="720"/>
              <w:jc w:val="both"/>
              <w:rPr>
                <w:rFonts w:ascii="Times New Roman" w:hAnsi="Times New Roman"/>
                <w:spacing w:val="-4"/>
                <w:lang w:val="fr-FR"/>
              </w:rPr>
            </w:pPr>
          </w:p>
          <w:p w:rsidR="002C2C8A" w:rsidRPr="00E35EAC" w:rsidRDefault="002C2C8A" w:rsidP="002C2C8A">
            <w:pPr>
              <w:jc w:val="both"/>
              <w:rPr>
                <w:rFonts w:ascii="Times New Roman" w:hAnsi="Times New Roman"/>
                <w:b/>
                <w:lang w:val="fr-FR"/>
              </w:rPr>
            </w:pPr>
            <w:r w:rsidRPr="00E35EAC">
              <w:rPr>
                <w:rFonts w:ascii="Times New Roman" w:hAnsi="Times New Roman"/>
                <w:b/>
                <w:lang w:val="fr-FR"/>
              </w:rPr>
              <w:t>Câu V : (3,0 điểm)</w:t>
            </w:r>
          </w:p>
          <w:p w:rsidR="002C2C8A" w:rsidRDefault="002C2C8A" w:rsidP="002C2C8A">
            <w:pPr>
              <w:jc w:val="both"/>
              <w:rPr>
                <w:rFonts w:ascii="Times New Roman" w:hAnsi="Times New Roman"/>
                <w:lang w:val="fr-FR"/>
              </w:rPr>
            </w:pPr>
            <w:r>
              <w:rPr>
                <w:rFonts w:ascii="Times New Roman" w:hAnsi="Times New Roman"/>
                <w:lang w:val="fr-FR"/>
              </w:rPr>
              <w:tab/>
              <w:t>Cho đường tròn tâm O bán kính R và một điểm A sao cho OA = 3R. Qua A kẻ 2 tiếp tuyến AP và AQ với đường tròn (O ; R) (P, Q là 2 tiếp điểm). Lấy M thuộc đường tròn (O ; R) sao cho PM song song với AQ. Gọi N là giao điểm thứ hai của đường thẳng AM với đường tròn (O ; R). Tia PN cắt đường thẳng AQ tại K.</w:t>
            </w:r>
          </w:p>
          <w:p w:rsidR="002C2C8A" w:rsidRDefault="002C2C8A" w:rsidP="002C2C8A">
            <w:pPr>
              <w:jc w:val="both"/>
              <w:rPr>
                <w:rFonts w:ascii="Times New Roman" w:hAnsi="Times New Roman"/>
                <w:lang w:val="fr-FR"/>
              </w:rPr>
            </w:pPr>
            <w:r>
              <w:rPr>
                <w:rFonts w:ascii="Times New Roman" w:hAnsi="Times New Roman"/>
                <w:lang w:val="fr-FR"/>
              </w:rPr>
              <w:tab/>
              <w:t>1) Chứng minh tứ giác APOQ là tứ giác nội tiếp và KA</w:t>
            </w:r>
            <w:r>
              <w:rPr>
                <w:rFonts w:ascii="Times New Roman" w:hAnsi="Times New Roman"/>
                <w:vertAlign w:val="superscript"/>
                <w:lang w:val="fr-FR"/>
              </w:rPr>
              <w:t>2</w:t>
            </w:r>
            <w:r>
              <w:rPr>
                <w:rFonts w:ascii="Times New Roman" w:hAnsi="Times New Roman"/>
                <w:lang w:val="fr-FR"/>
              </w:rPr>
              <w:t xml:space="preserve"> = KN.KP.</w:t>
            </w:r>
          </w:p>
          <w:p w:rsidR="002C2C8A" w:rsidRDefault="002C2C8A" w:rsidP="002C2C8A">
            <w:pPr>
              <w:jc w:val="both"/>
              <w:rPr>
                <w:rFonts w:ascii="Times New Roman" w:hAnsi="Times New Roman"/>
                <w:lang w:val="fr-FR"/>
              </w:rPr>
            </w:pPr>
            <w:r>
              <w:rPr>
                <w:rFonts w:ascii="Times New Roman" w:hAnsi="Times New Roman"/>
                <w:lang w:val="fr-FR"/>
              </w:rPr>
              <w:tab/>
              <w:t xml:space="preserve">2) Kẻ đường kính QS của đường tròn (O ; R). Chứng minh NS là tia phân giác của góc </w:t>
            </w:r>
            <w:r w:rsidR="00D94404">
              <w:rPr>
                <w:rFonts w:ascii="Times New Roman" w:hAnsi="Times New Roman"/>
                <w:position w:val="-6"/>
                <w:lang w:val="fr-FR"/>
              </w:rPr>
              <w:pict>
                <v:shape id="_x0000_i3760" type="#_x0000_t75" style="width:30pt;height:18pt">
                  <v:imagedata r:id="rId3381" o:title=""/>
                </v:shape>
              </w:pict>
            </w:r>
            <w:r>
              <w:rPr>
                <w:rFonts w:ascii="Times New Roman" w:hAnsi="Times New Roman"/>
                <w:lang w:val="fr-FR"/>
              </w:rPr>
              <w:t>.</w:t>
            </w:r>
          </w:p>
          <w:p w:rsidR="002C2C8A" w:rsidRDefault="002C2C8A" w:rsidP="002C2C8A">
            <w:pPr>
              <w:jc w:val="both"/>
              <w:rPr>
                <w:rFonts w:ascii="Times New Roman" w:hAnsi="Times New Roman"/>
                <w:lang w:val="fr-FR"/>
              </w:rPr>
            </w:pPr>
            <w:r>
              <w:rPr>
                <w:rFonts w:ascii="Times New Roman" w:hAnsi="Times New Roman"/>
                <w:lang w:val="fr-FR"/>
              </w:rPr>
              <w:tab/>
              <w:t>3) Gọi G là giao điểm của 2 đường thẳng AO và PK. Tính độ dài đoạn thẳng AG theo bán kính R.</w:t>
            </w:r>
          </w:p>
          <w:p w:rsidR="002C2C8A" w:rsidRPr="00B0648A" w:rsidRDefault="002C2C8A" w:rsidP="002C2C8A">
            <w:pPr>
              <w:jc w:val="center"/>
              <w:rPr>
                <w:rFonts w:ascii="Times New Roman" w:hAnsi="Times New Roman"/>
                <w:lang w:val="fr-FR"/>
              </w:rPr>
            </w:pPr>
            <w:r>
              <w:rPr>
                <w:rFonts w:ascii="Times New Roman" w:hAnsi="Times New Roman"/>
                <w:lang w:val="fr-FR"/>
              </w:rPr>
              <w:t>------------ Hết -----------</w:t>
            </w:r>
          </w:p>
          <w:p w:rsidR="002C2C8A" w:rsidRDefault="002C2C8A" w:rsidP="002C2C8A">
            <w:pPr>
              <w:jc w:val="both"/>
              <w:rPr>
                <w:rFonts w:ascii="Times New Roman" w:hAnsi="Times New Roman"/>
                <w:lang w:val="fr-FR"/>
              </w:rPr>
            </w:pPr>
          </w:p>
          <w:p w:rsidR="002C2C8A" w:rsidRDefault="002C2C8A" w:rsidP="002C2C8A">
            <w:pPr>
              <w:jc w:val="both"/>
              <w:rPr>
                <w:rFonts w:ascii="Times New Roman" w:hAnsi="Times New Roman"/>
                <w:lang w:val="fr-FR"/>
              </w:rPr>
            </w:pPr>
          </w:p>
          <w:p w:rsidR="002C2C8A" w:rsidRDefault="002C2C8A" w:rsidP="002C2C8A">
            <w:pPr>
              <w:jc w:val="both"/>
              <w:rPr>
                <w:rFonts w:ascii="Times New Roman" w:hAnsi="Times New Roman"/>
                <w:lang w:val="fr-FR"/>
              </w:rPr>
            </w:pPr>
          </w:p>
          <w:p w:rsidR="002C2C8A" w:rsidRDefault="002C2C8A" w:rsidP="002C2C8A">
            <w:pPr>
              <w:jc w:val="both"/>
              <w:rPr>
                <w:rFonts w:ascii="Times New Roman" w:hAnsi="Times New Roman"/>
                <w:lang w:val="fr-FR"/>
              </w:rPr>
            </w:pPr>
          </w:p>
          <w:p w:rsidR="002C2C8A" w:rsidRDefault="002C2C8A" w:rsidP="002C2C8A">
            <w:pPr>
              <w:jc w:val="both"/>
              <w:rPr>
                <w:rFonts w:ascii="Times New Roman" w:hAnsi="Times New Roman"/>
                <w:lang w:val="fr-FR"/>
              </w:rPr>
            </w:pPr>
          </w:p>
          <w:p w:rsidR="002C2C8A" w:rsidRDefault="002C2C8A" w:rsidP="002C2C8A">
            <w:pPr>
              <w:jc w:val="both"/>
              <w:rPr>
                <w:rFonts w:ascii="Times New Roman" w:hAnsi="Times New Roman"/>
                <w:lang w:val="fr-FR"/>
              </w:rPr>
            </w:pPr>
          </w:p>
          <w:p w:rsidR="002C2C8A" w:rsidRDefault="002C2C8A" w:rsidP="002C2C8A">
            <w:pPr>
              <w:jc w:val="both"/>
              <w:rPr>
                <w:rFonts w:ascii="Times New Roman" w:hAnsi="Times New Roman"/>
                <w:lang w:val="fr-FR"/>
              </w:rPr>
            </w:pPr>
          </w:p>
          <w:p w:rsidR="002C2C8A" w:rsidRDefault="002C2C8A" w:rsidP="002C2C8A">
            <w:pPr>
              <w:jc w:val="both"/>
              <w:rPr>
                <w:rFonts w:ascii="Times New Roman" w:hAnsi="Times New Roman"/>
                <w:lang w:val="fr-FR"/>
              </w:rPr>
            </w:pPr>
          </w:p>
          <w:p w:rsidR="002C2C8A" w:rsidRDefault="002C2C8A" w:rsidP="002C2C8A">
            <w:pPr>
              <w:rPr>
                <w:rFonts w:ascii="Times New Roman" w:hAnsi="Times New Roman"/>
                <w:b/>
              </w:rPr>
            </w:pPr>
            <w:r>
              <w:rPr>
                <w:rFonts w:ascii="Times New Roman" w:hAnsi="Times New Roman"/>
                <w:b/>
              </w:rPr>
              <w:t>Giải:</w:t>
            </w:r>
          </w:p>
          <w:p w:rsidR="002C2C8A" w:rsidRPr="00EE1376" w:rsidRDefault="002C2C8A" w:rsidP="002C2C8A">
            <w:pPr>
              <w:rPr>
                <w:rFonts w:ascii="Times New Roman" w:hAnsi="Times New Roman"/>
                <w:b/>
              </w:rPr>
            </w:pPr>
            <w:r w:rsidRPr="00EE1376">
              <w:rPr>
                <w:rFonts w:ascii="Times New Roman" w:hAnsi="Times New Roman"/>
                <w:b/>
              </w:rPr>
              <w:t xml:space="preserve">Câu I: (2,5 </w:t>
            </w:r>
            <w:r w:rsidRPr="00EE1376">
              <w:rPr>
                <w:rFonts w:ascii="Times New Roman" w:hAnsi="Times New Roman" w:hint="eastAsia"/>
                <w:b/>
              </w:rPr>
              <w:t>đ</w:t>
            </w:r>
            <w:r w:rsidRPr="00EE1376">
              <w:rPr>
                <w:rFonts w:ascii="Times New Roman" w:hAnsi="Times New Roman"/>
                <w:b/>
              </w:rPr>
              <w:t>iểm)</w:t>
            </w:r>
          </w:p>
          <w:p w:rsidR="002C2C8A" w:rsidRDefault="002C2C8A" w:rsidP="002C2C8A">
            <w:pPr>
              <w:ind w:firstLine="720"/>
              <w:jc w:val="both"/>
              <w:rPr>
                <w:rFonts w:ascii="Times New Roman" w:hAnsi="Times New Roman"/>
              </w:rPr>
            </w:pPr>
            <w:r w:rsidRPr="00C82588">
              <w:rPr>
                <w:rFonts w:ascii="Times New Roman" w:hAnsi="Times New Roman"/>
              </w:rPr>
              <w:t xml:space="preserve">1. Thực hiện phép tính: </w:t>
            </w:r>
            <w:r w:rsidR="00D94404">
              <w:rPr>
                <w:rFonts w:ascii="Times New Roman" w:hAnsi="Times New Roman"/>
                <w:position w:val="-40"/>
              </w:rPr>
              <w:pict>
                <v:shape id="_x0000_i3761" type="#_x0000_t75" style="width:269.25pt;height:47.25pt">
                  <v:imagedata r:id="rId3382" o:title=""/>
                </v:shape>
              </w:pict>
            </w:r>
          </w:p>
          <w:p w:rsidR="002C2C8A" w:rsidRPr="00C82588" w:rsidRDefault="002C2C8A" w:rsidP="002C2C8A">
            <w:pPr>
              <w:ind w:firstLine="720"/>
              <w:jc w:val="both"/>
              <w:rPr>
                <w:rFonts w:ascii="Times New Roman" w:hAnsi="Times New Roman"/>
              </w:rPr>
            </w:pPr>
            <w:r>
              <w:rPr>
                <w:rFonts w:ascii="Times New Roman" w:hAnsi="Times New Roman"/>
              </w:rPr>
              <w:t>2. Cho biểu thức: P</w:t>
            </w:r>
            <w:r w:rsidRPr="00C82588">
              <w:rPr>
                <w:rFonts w:ascii="Times New Roman" w:hAnsi="Times New Roman"/>
              </w:rPr>
              <w:t xml:space="preserve"> = </w:t>
            </w:r>
            <w:r w:rsidR="00D94404">
              <w:rPr>
                <w:rFonts w:ascii="Times New Roman" w:hAnsi="Times New Roman"/>
                <w:position w:val="-38"/>
              </w:rPr>
              <w:pict>
                <v:shape id="_x0000_i3762" type="#_x0000_t75" style="width:314.3pt;height:45pt">
                  <v:imagedata r:id="rId3377" o:title=""/>
                </v:shape>
              </w:pict>
            </w:r>
          </w:p>
          <w:p w:rsidR="002C2C8A" w:rsidRDefault="002C2C8A" w:rsidP="002C2C8A">
            <w:pPr>
              <w:ind w:firstLine="720"/>
              <w:jc w:val="both"/>
              <w:rPr>
                <w:rFonts w:ascii="Times New Roman" w:hAnsi="Times New Roman"/>
              </w:rPr>
            </w:pPr>
            <w:r w:rsidRPr="00C82588">
              <w:rPr>
                <w:rFonts w:ascii="Times New Roman" w:hAnsi="Times New Roman"/>
              </w:rPr>
              <w:t xml:space="preserve">a) Rút gọn </w:t>
            </w:r>
          </w:p>
          <w:p w:rsidR="002C2C8A" w:rsidRDefault="00D94404" w:rsidP="002C2C8A">
            <w:pPr>
              <w:ind w:firstLine="720"/>
              <w:jc w:val="both"/>
              <w:rPr>
                <w:rFonts w:ascii="Times New Roman" w:hAnsi="Times New Roman"/>
              </w:rPr>
            </w:pPr>
            <w:r>
              <w:rPr>
                <w:rFonts w:ascii="Times New Roman" w:hAnsi="Times New Roman"/>
                <w:position w:val="-104"/>
              </w:rPr>
              <w:pict>
                <v:shape id="_x0000_i3763" type="#_x0000_t75" style="width:326.35pt;height:111pt">
                  <v:imagedata r:id="rId3383" o:title=""/>
                </v:shape>
              </w:pict>
            </w:r>
          </w:p>
          <w:p w:rsidR="002C2C8A" w:rsidRDefault="002C2C8A" w:rsidP="002C2C8A">
            <w:pPr>
              <w:ind w:firstLine="720"/>
              <w:jc w:val="both"/>
              <w:rPr>
                <w:rFonts w:ascii="Times New Roman" w:hAnsi="Times New Roman"/>
              </w:rPr>
            </w:pPr>
            <w:r w:rsidRPr="00C82588">
              <w:rPr>
                <w:rFonts w:ascii="Times New Roman" w:hAnsi="Times New Roman"/>
              </w:rPr>
              <w:t xml:space="preserve">b) </w:t>
            </w:r>
            <w:r>
              <w:rPr>
                <w:rFonts w:ascii="Times New Roman" w:hAnsi="Times New Roman"/>
              </w:rPr>
              <w:t xml:space="preserve">So sánh giá trị của P với số </w:t>
            </w:r>
            <w:r w:rsidR="00D94404">
              <w:rPr>
                <w:rFonts w:ascii="Times New Roman" w:hAnsi="Times New Roman"/>
                <w:position w:val="-24"/>
              </w:rPr>
              <w:pict>
                <v:shape id="_x0000_i3764" type="#_x0000_t75" style="width:11.25pt;height:30.75pt">
                  <v:imagedata r:id="rId3378" o:title=""/>
                </v:shape>
              </w:pict>
            </w:r>
            <w:r w:rsidRPr="00C82588">
              <w:rPr>
                <w:rFonts w:ascii="Times New Roman" w:hAnsi="Times New Roman"/>
              </w:rPr>
              <w:t>.</w:t>
            </w:r>
          </w:p>
          <w:p w:rsidR="002C2C8A" w:rsidRDefault="002C2C8A" w:rsidP="002C2C8A">
            <w:pPr>
              <w:ind w:firstLine="720"/>
              <w:jc w:val="both"/>
              <w:rPr>
                <w:rFonts w:ascii="Times New Roman" w:hAnsi="Times New Roman"/>
              </w:rPr>
            </w:pPr>
            <w:r>
              <w:rPr>
                <w:rFonts w:ascii="Times New Roman" w:hAnsi="Times New Roman"/>
              </w:rPr>
              <w:t xml:space="preserve">Xét hiệu: </w:t>
            </w:r>
          </w:p>
          <w:p w:rsidR="002C2C8A" w:rsidRDefault="00D94404" w:rsidP="002C2C8A">
            <w:pPr>
              <w:ind w:firstLine="720"/>
              <w:jc w:val="both"/>
              <w:rPr>
                <w:rFonts w:ascii="Times New Roman" w:hAnsi="Times New Roman"/>
              </w:rPr>
            </w:pPr>
            <w:r>
              <w:rPr>
                <w:rFonts w:ascii="Times New Roman" w:hAnsi="Times New Roman"/>
                <w:position w:val="-28"/>
              </w:rPr>
              <w:pict>
                <v:shape id="_x0000_i3765" type="#_x0000_t75" style="width:159pt;height:36pt">
                  <v:imagedata r:id="rId3384" o:title=""/>
                </v:shape>
              </w:pict>
            </w:r>
            <w:r w:rsidR="002C2C8A">
              <w:rPr>
                <w:rFonts w:ascii="Times New Roman" w:hAnsi="Times New Roman"/>
              </w:rPr>
              <w:t xml:space="preserve">  Do a &gt; 0 nên </w:t>
            </w:r>
            <w:r>
              <w:rPr>
                <w:rFonts w:ascii="Times New Roman" w:hAnsi="Times New Roman"/>
                <w:position w:val="-8"/>
              </w:rPr>
              <w:pict>
                <v:shape id="_x0000_i3766" type="#_x0000_t75" style="width:42pt;height:18pt">
                  <v:imagedata r:id="rId3385" o:title=""/>
                </v:shape>
              </w:pict>
            </w:r>
          </w:p>
          <w:p w:rsidR="002C2C8A" w:rsidRPr="00C82588" w:rsidRDefault="002C2C8A" w:rsidP="002C2C8A">
            <w:pPr>
              <w:ind w:firstLine="720"/>
              <w:jc w:val="both"/>
              <w:rPr>
                <w:rFonts w:ascii="Times New Roman" w:hAnsi="Times New Roman"/>
              </w:rPr>
            </w:pPr>
            <w:r>
              <w:rPr>
                <w:rFonts w:ascii="Times New Roman" w:hAnsi="Times New Roman"/>
              </w:rPr>
              <w:t xml:space="preserve">suy ra hiệu nhỏ hơn 0 tức là P &lt; </w:t>
            </w:r>
            <w:r w:rsidR="00D94404">
              <w:rPr>
                <w:rFonts w:ascii="Times New Roman" w:hAnsi="Times New Roman"/>
                <w:position w:val="-24"/>
              </w:rPr>
              <w:pict>
                <v:shape id="_x0000_i3767" type="#_x0000_t75" style="width:11.25pt;height:30.75pt">
                  <v:imagedata r:id="rId3378" o:title=""/>
                </v:shape>
              </w:pict>
            </w:r>
          </w:p>
          <w:p w:rsidR="002C2C8A" w:rsidRDefault="002C2C8A" w:rsidP="002C2C8A">
            <w:pPr>
              <w:jc w:val="both"/>
              <w:rPr>
                <w:rFonts w:ascii="Times New Roman" w:hAnsi="Times New Roman"/>
              </w:rPr>
            </w:pPr>
            <w:r w:rsidRPr="00EE1376">
              <w:rPr>
                <w:rFonts w:ascii="Times New Roman" w:hAnsi="Times New Roman"/>
                <w:b/>
              </w:rPr>
              <w:t xml:space="preserve">Câu II: (1,0 điểm) </w:t>
            </w:r>
            <w:r>
              <w:rPr>
                <w:rFonts w:ascii="Times New Roman" w:hAnsi="Times New Roman"/>
              </w:rPr>
              <w:t>Đồ thị hai hàm số bậc nhất  y = -5x + (m+1) và y = 4x + (7 – m)</w:t>
            </w:r>
            <w:r w:rsidRPr="007F54E8">
              <w:rPr>
                <w:rFonts w:ascii="Times New Roman" w:hAnsi="Times New Roman"/>
              </w:rPr>
              <w:t xml:space="preserve"> </w:t>
            </w:r>
            <w:r>
              <w:rPr>
                <w:rFonts w:ascii="Times New Roman" w:hAnsi="Times New Roman"/>
              </w:rPr>
              <w:t>cắt nhau tại một điểm trên trục tung khi tung độ góc bằng nhau tức là m+1 = 7 – m suy ra m = 3. Tọa độ giao điểm đó là (0; m+1) hay (0; 7-m) tức là (0; 4)</w:t>
            </w:r>
          </w:p>
          <w:p w:rsidR="002C2C8A" w:rsidRDefault="002C2C8A" w:rsidP="002C2C8A">
            <w:pPr>
              <w:jc w:val="both"/>
              <w:rPr>
                <w:rFonts w:ascii="Times New Roman" w:hAnsi="Times New Roman"/>
              </w:rPr>
            </w:pPr>
          </w:p>
          <w:p w:rsidR="002C2C8A" w:rsidRDefault="002C2C8A" w:rsidP="002C2C8A">
            <w:pPr>
              <w:jc w:val="both"/>
              <w:rPr>
                <w:rFonts w:ascii="Times New Roman" w:hAnsi="Times New Roman"/>
              </w:rPr>
            </w:pPr>
            <w:r w:rsidRPr="00EE1376">
              <w:rPr>
                <w:rFonts w:ascii="Times New Roman" w:hAnsi="Times New Roman"/>
                <w:b/>
              </w:rPr>
              <w:t>Câu III: (2,0</w:t>
            </w:r>
            <w:r>
              <w:rPr>
                <w:rFonts w:ascii="Times New Roman" w:hAnsi="Times New Roman"/>
                <w:b/>
              </w:rPr>
              <w:t xml:space="preserve"> điểm)</w:t>
            </w:r>
            <w:r w:rsidRPr="00EE1376">
              <w:rPr>
                <w:rFonts w:ascii="Times New Roman" w:hAnsi="Times New Roman"/>
                <w:b/>
              </w:rPr>
              <w:t xml:space="preserve"> </w:t>
            </w:r>
            <w:r>
              <w:rPr>
                <w:rFonts w:ascii="Times New Roman" w:hAnsi="Times New Roman"/>
                <w:b/>
              </w:rPr>
              <w:t xml:space="preserve"> </w:t>
            </w:r>
            <w:r>
              <w:rPr>
                <w:rFonts w:ascii="Times New Roman" w:hAnsi="Times New Roman"/>
              </w:rPr>
              <w:t>Cho hệ phương trình:</w:t>
            </w:r>
            <w:r w:rsidR="00D94404">
              <w:rPr>
                <w:rFonts w:ascii="Times New Roman" w:hAnsi="Times New Roman"/>
                <w:position w:val="-38"/>
              </w:rPr>
              <w:pict>
                <v:shape id="_x0000_i3768" type="#_x0000_t75" style="width:101.2pt;height:45pt">
                  <v:imagedata r:id="rId3379" o:title=""/>
                </v:shape>
              </w:pict>
            </w:r>
            <w:r>
              <w:rPr>
                <w:rFonts w:ascii="Times New Roman" w:hAnsi="Times New Roman"/>
              </w:rPr>
              <w:t xml:space="preserve">    (m là tham số)</w:t>
            </w:r>
          </w:p>
          <w:p w:rsidR="002C2C8A" w:rsidRDefault="002C2C8A" w:rsidP="002C2C8A">
            <w:pPr>
              <w:jc w:val="both"/>
              <w:rPr>
                <w:rFonts w:ascii="Times New Roman" w:hAnsi="Times New Roman"/>
              </w:rPr>
            </w:pPr>
            <w:r>
              <w:rPr>
                <w:rFonts w:ascii="Times New Roman" w:hAnsi="Times New Roman"/>
              </w:rPr>
              <w:tab/>
              <w:t xml:space="preserve">1) Giải hệ phương trình khi m = 2. Ta có </w:t>
            </w:r>
            <w:r w:rsidR="00D94404">
              <w:rPr>
                <w:rFonts w:ascii="Times New Roman" w:hAnsi="Times New Roman"/>
                <w:position w:val="-34"/>
              </w:rPr>
              <w:pict>
                <v:shape id="_x0000_i3769" type="#_x0000_t75" style="width:120pt;height:41.25pt">
                  <v:imagedata r:id="rId3386" o:title=""/>
                </v:shape>
              </w:pict>
            </w:r>
          </w:p>
          <w:p w:rsidR="002C2C8A" w:rsidRDefault="002C2C8A" w:rsidP="002C2C8A">
            <w:pPr>
              <w:jc w:val="both"/>
              <w:rPr>
                <w:rFonts w:ascii="Times New Roman" w:hAnsi="Times New Roman"/>
              </w:rPr>
            </w:pPr>
            <w:r>
              <w:rPr>
                <w:rFonts w:ascii="Times New Roman" w:hAnsi="Times New Roman"/>
              </w:rPr>
              <w:tab/>
              <w:t xml:space="preserve">2. y = 2 – (m-1)x thế vào phương trình còn lại ta có: </w:t>
            </w:r>
          </w:p>
          <w:p w:rsidR="002C2C8A" w:rsidRDefault="002C2C8A" w:rsidP="002C2C8A">
            <w:pPr>
              <w:jc w:val="both"/>
              <w:rPr>
                <w:rFonts w:ascii="Times New Roman" w:hAnsi="Times New Roman"/>
              </w:rPr>
            </w:pPr>
            <w:r>
              <w:rPr>
                <w:rFonts w:ascii="Times New Roman" w:hAnsi="Times New Roman"/>
              </w:rPr>
              <w:t xml:space="preserve">mx + 2 – (m-1)x = m + 1 </w:t>
            </w:r>
            <w:r w:rsidR="00D94404">
              <w:rPr>
                <w:rFonts w:ascii="Times New Roman" w:hAnsi="Times New Roman"/>
                <w:position w:val="-6"/>
              </w:rPr>
              <w:pict>
                <v:shape id="_x0000_i3770" type="#_x0000_t75" style="width:17.25pt;height:12pt">
                  <v:imagedata r:id="rId3387" o:title=""/>
                </v:shape>
              </w:pict>
            </w:r>
            <w:r w:rsidRPr="0073599B">
              <w:rPr>
                <w:rFonts w:ascii="Times New Roman" w:hAnsi="Times New Roman"/>
                <w:color w:val="FF0000"/>
              </w:rPr>
              <w:t>x = m – 1</w:t>
            </w:r>
            <w:r>
              <w:rPr>
                <w:rFonts w:ascii="Times New Roman" w:hAnsi="Times New Roman"/>
              </w:rPr>
              <w:t xml:space="preserve"> suy ra </w:t>
            </w:r>
            <w:r w:rsidRPr="009968BB">
              <w:rPr>
                <w:rFonts w:ascii="Times New Roman" w:hAnsi="Times New Roman"/>
                <w:color w:val="FF0000"/>
              </w:rPr>
              <w:t>y = 2 – (m-1)</w:t>
            </w:r>
            <w:r w:rsidRPr="009968BB">
              <w:rPr>
                <w:rFonts w:ascii="Times New Roman" w:hAnsi="Times New Roman"/>
                <w:color w:val="FF0000"/>
                <w:vertAlign w:val="superscript"/>
              </w:rPr>
              <w:t>2</w:t>
            </w:r>
            <w:r>
              <w:rPr>
                <w:rFonts w:ascii="Times New Roman" w:hAnsi="Times New Roman"/>
              </w:rPr>
              <w:t xml:space="preserve"> với mọi m</w:t>
            </w:r>
          </w:p>
          <w:p w:rsidR="002C2C8A" w:rsidRPr="008200F4" w:rsidRDefault="002C2C8A" w:rsidP="002C2C8A">
            <w:pPr>
              <w:jc w:val="both"/>
              <w:rPr>
                <w:rFonts w:ascii="Times New Roman" w:hAnsi="Times New Roman"/>
              </w:rPr>
            </w:pPr>
            <w:r>
              <w:rPr>
                <w:rFonts w:ascii="Times New Roman" w:hAnsi="Times New Roman"/>
              </w:rPr>
              <w:t>Vậy hệ phương trình luôn có nghiệm duy nhất (x; y) = (m-1;  2-(m-1)</w:t>
            </w:r>
            <w:r>
              <w:rPr>
                <w:rFonts w:ascii="Times New Roman" w:hAnsi="Times New Roman"/>
                <w:vertAlign w:val="superscript"/>
              </w:rPr>
              <w:t>2</w:t>
            </w:r>
            <w:r>
              <w:rPr>
                <w:rFonts w:ascii="Times New Roman" w:hAnsi="Times New Roman"/>
              </w:rPr>
              <w:t>)</w:t>
            </w:r>
          </w:p>
          <w:p w:rsidR="002C2C8A" w:rsidRDefault="002C2C8A" w:rsidP="002C2C8A">
            <w:pPr>
              <w:jc w:val="both"/>
              <w:rPr>
                <w:rFonts w:ascii="Times New Roman" w:hAnsi="Times New Roman"/>
              </w:rPr>
            </w:pPr>
            <w:r>
              <w:rPr>
                <w:rFonts w:ascii="Times New Roman" w:hAnsi="Times New Roman"/>
              </w:rPr>
              <w:t>2x + y = 2(m-1) + 2 – (m-1)</w:t>
            </w:r>
            <w:r>
              <w:rPr>
                <w:rFonts w:ascii="Times New Roman" w:hAnsi="Times New Roman"/>
                <w:vertAlign w:val="superscript"/>
              </w:rPr>
              <w:t>2</w:t>
            </w:r>
            <w:r>
              <w:rPr>
                <w:rFonts w:ascii="Times New Roman" w:hAnsi="Times New Roman"/>
              </w:rPr>
              <w:t xml:space="preserve"> = -m</w:t>
            </w:r>
            <w:r>
              <w:rPr>
                <w:rFonts w:ascii="Times New Roman" w:hAnsi="Times New Roman"/>
                <w:vertAlign w:val="superscript"/>
              </w:rPr>
              <w:t xml:space="preserve">2 </w:t>
            </w:r>
            <w:r>
              <w:rPr>
                <w:rFonts w:ascii="Times New Roman" w:hAnsi="Times New Roman"/>
              </w:rPr>
              <w:t>+ 4m -1 = 3 – (m-2)</w:t>
            </w:r>
            <w:r>
              <w:rPr>
                <w:rFonts w:ascii="Times New Roman" w:hAnsi="Times New Roman"/>
                <w:vertAlign w:val="superscript"/>
              </w:rPr>
              <w:t>2</w:t>
            </w:r>
            <w:r>
              <w:rPr>
                <w:rFonts w:ascii="Times New Roman" w:hAnsi="Times New Roman"/>
              </w:rPr>
              <w:t xml:space="preserve"> </w:t>
            </w:r>
            <w:r w:rsidR="00D94404">
              <w:rPr>
                <w:rFonts w:ascii="Times New Roman" w:hAnsi="Times New Roman"/>
                <w:position w:val="-4"/>
              </w:rPr>
              <w:pict>
                <v:shape id="_x0000_i3771" type="#_x0000_t75" style="width:9.75pt;height:12pt">
                  <v:imagedata r:id="rId3380" o:title=""/>
                </v:shape>
              </w:pict>
            </w:r>
            <w:r>
              <w:rPr>
                <w:rFonts w:ascii="Times New Roman" w:hAnsi="Times New Roman"/>
              </w:rPr>
              <w:t xml:space="preserve"> 3 với mọi m</w:t>
            </w:r>
          </w:p>
          <w:p w:rsidR="002C2C8A" w:rsidRPr="008200F4" w:rsidRDefault="002C2C8A" w:rsidP="002C2C8A">
            <w:pPr>
              <w:jc w:val="both"/>
              <w:rPr>
                <w:rFonts w:ascii="Times New Roman" w:hAnsi="Times New Roman"/>
              </w:rPr>
            </w:pPr>
            <w:r>
              <w:rPr>
                <w:rFonts w:ascii="Times New Roman" w:hAnsi="Times New Roman"/>
              </w:rPr>
              <w:t>Vậy</w:t>
            </w:r>
            <w:r w:rsidRPr="008200F4">
              <w:rPr>
                <w:rFonts w:ascii="Times New Roman" w:hAnsi="Times New Roman"/>
              </w:rPr>
              <w:t xml:space="preserve"> </w:t>
            </w:r>
            <w:r>
              <w:rPr>
                <w:rFonts w:ascii="Times New Roman" w:hAnsi="Times New Roman"/>
              </w:rPr>
              <w:t xml:space="preserve">với mọi giá trị của m thì hệ phương trình luôn có nghiệm thỏa mãn: 2x + y </w:t>
            </w:r>
            <w:r w:rsidR="00D94404">
              <w:rPr>
                <w:rFonts w:ascii="Times New Roman" w:hAnsi="Times New Roman"/>
                <w:position w:val="-4"/>
              </w:rPr>
              <w:pict>
                <v:shape id="_x0000_i3772" type="#_x0000_t75" style="width:9.75pt;height:12pt">
                  <v:imagedata r:id="rId3380" o:title=""/>
                </v:shape>
              </w:pict>
            </w:r>
            <w:r>
              <w:rPr>
                <w:rFonts w:ascii="Times New Roman" w:hAnsi="Times New Roman"/>
              </w:rPr>
              <w:t xml:space="preserve"> 3</w:t>
            </w:r>
          </w:p>
          <w:p w:rsidR="002C2C8A" w:rsidRDefault="002C2C8A" w:rsidP="002C2C8A">
            <w:pPr>
              <w:jc w:val="both"/>
              <w:rPr>
                <w:rFonts w:ascii="Times New Roman" w:hAnsi="Times New Roman"/>
              </w:rPr>
            </w:pPr>
          </w:p>
          <w:p w:rsidR="002C2C8A" w:rsidRPr="00EE1376" w:rsidRDefault="002C2C8A" w:rsidP="002C2C8A">
            <w:pPr>
              <w:jc w:val="both"/>
              <w:rPr>
                <w:rFonts w:ascii="Times New Roman" w:hAnsi="Times New Roman"/>
                <w:b/>
              </w:rPr>
            </w:pPr>
            <w:r w:rsidRPr="00EE1376">
              <w:rPr>
                <w:rFonts w:ascii="Times New Roman" w:hAnsi="Times New Roman"/>
                <w:b/>
              </w:rPr>
              <w:t>Câu IV: (1,5 điểm)</w:t>
            </w:r>
            <w:r>
              <w:rPr>
                <w:rFonts w:ascii="Times New Roman" w:hAnsi="Times New Roman"/>
                <w:b/>
              </w:rPr>
              <w:t xml:space="preserve"> </w:t>
            </w:r>
            <w:r>
              <w:rPr>
                <w:rFonts w:ascii="Times New Roman" w:hAnsi="Times New Roman"/>
                <w:lang w:val="fr-FR"/>
              </w:rPr>
              <w:t>Cho phương trình bậc hai  x</w:t>
            </w:r>
            <w:r>
              <w:rPr>
                <w:rFonts w:ascii="Times New Roman" w:hAnsi="Times New Roman"/>
                <w:vertAlign w:val="superscript"/>
                <w:lang w:val="fr-FR"/>
              </w:rPr>
              <w:t>2</w:t>
            </w:r>
            <w:r>
              <w:rPr>
                <w:rFonts w:ascii="Times New Roman" w:hAnsi="Times New Roman"/>
                <w:lang w:val="fr-FR"/>
              </w:rPr>
              <w:t> + 4x - 2m + 1 = 0   (1)</w:t>
            </w:r>
            <w:r w:rsidRPr="00EE1376">
              <w:rPr>
                <w:rFonts w:ascii="Times New Roman" w:hAnsi="Times New Roman"/>
              </w:rPr>
              <w:t xml:space="preserve"> </w:t>
            </w:r>
            <w:r>
              <w:rPr>
                <w:rFonts w:ascii="Times New Roman" w:hAnsi="Times New Roman"/>
              </w:rPr>
              <w:t>(với m là tham số)</w:t>
            </w:r>
          </w:p>
          <w:p w:rsidR="002C2C8A" w:rsidRDefault="002C2C8A" w:rsidP="002C2C8A">
            <w:pPr>
              <w:ind w:firstLine="720"/>
              <w:jc w:val="both"/>
              <w:rPr>
                <w:rFonts w:ascii="Times New Roman" w:hAnsi="Times New Roman"/>
                <w:lang w:val="fr-FR"/>
              </w:rPr>
            </w:pPr>
            <w:r>
              <w:rPr>
                <w:rFonts w:ascii="Times New Roman" w:hAnsi="Times New Roman"/>
                <w:lang w:val="fr-FR"/>
              </w:rPr>
              <w:t>a) Giải phương trình (1) với m = -1. Ta có x</w:t>
            </w:r>
            <w:r>
              <w:rPr>
                <w:rFonts w:ascii="Times New Roman" w:hAnsi="Times New Roman"/>
                <w:vertAlign w:val="superscript"/>
                <w:lang w:val="fr-FR"/>
              </w:rPr>
              <w:t>2</w:t>
            </w:r>
            <w:r>
              <w:rPr>
                <w:rFonts w:ascii="Times New Roman" w:hAnsi="Times New Roman"/>
                <w:lang w:val="fr-FR"/>
              </w:rPr>
              <w:t xml:space="preserve"> + 4x +3 = 0 có a-b+c=1-4+3=0</w:t>
            </w:r>
          </w:p>
          <w:p w:rsidR="002C2C8A" w:rsidRPr="008200F4" w:rsidRDefault="002C2C8A" w:rsidP="002C2C8A">
            <w:pPr>
              <w:jc w:val="both"/>
              <w:rPr>
                <w:rFonts w:ascii="Times New Roman" w:hAnsi="Times New Roman"/>
                <w:lang w:val="fr-FR"/>
              </w:rPr>
            </w:pPr>
            <w:r>
              <w:rPr>
                <w:rFonts w:ascii="Times New Roman" w:hAnsi="Times New Roman"/>
                <w:lang w:val="fr-FR"/>
              </w:rPr>
              <w:t>nên x</w:t>
            </w:r>
            <w:r>
              <w:rPr>
                <w:rFonts w:ascii="Times New Roman" w:hAnsi="Times New Roman"/>
                <w:vertAlign w:val="subscript"/>
                <w:lang w:val="fr-FR"/>
              </w:rPr>
              <w:t>1</w:t>
            </w:r>
            <w:r>
              <w:rPr>
                <w:rFonts w:ascii="Times New Roman" w:hAnsi="Times New Roman"/>
                <w:lang w:val="fr-FR"/>
              </w:rPr>
              <w:t xml:space="preserve"> = -1 ; x</w:t>
            </w:r>
            <w:r>
              <w:rPr>
                <w:rFonts w:ascii="Times New Roman" w:hAnsi="Times New Roman"/>
                <w:vertAlign w:val="subscript"/>
                <w:lang w:val="fr-FR"/>
              </w:rPr>
              <w:t>2</w:t>
            </w:r>
            <w:r>
              <w:rPr>
                <w:rFonts w:ascii="Times New Roman" w:hAnsi="Times New Roman"/>
                <w:lang w:val="fr-FR"/>
              </w:rPr>
              <w:t xml:space="preserve"> = -3</w:t>
            </w:r>
          </w:p>
          <w:p w:rsidR="002C2C8A" w:rsidRDefault="002C2C8A" w:rsidP="002C2C8A">
            <w:pPr>
              <w:ind w:firstLine="720"/>
              <w:jc w:val="both"/>
              <w:rPr>
                <w:rFonts w:ascii="Times New Roman" w:hAnsi="Times New Roman"/>
                <w:spacing w:val="-4"/>
                <w:lang w:val="fr-FR"/>
              </w:rPr>
            </w:pPr>
            <w:r w:rsidRPr="00E35EAC">
              <w:rPr>
                <w:rFonts w:ascii="Times New Roman" w:hAnsi="Times New Roman"/>
                <w:spacing w:val="-4"/>
                <w:lang w:val="fr-FR"/>
              </w:rPr>
              <w:t xml:space="preserve">b) </w:t>
            </w:r>
            <w:r w:rsidR="00D94404">
              <w:rPr>
                <w:rFonts w:ascii="Times New Roman" w:hAnsi="Times New Roman"/>
                <w:spacing w:val="-4"/>
                <w:position w:val="-4"/>
                <w:lang w:val="fr-FR"/>
              </w:rPr>
              <w:pict>
                <v:shape id="_x0000_i3773" type="#_x0000_t75" style="width:15pt;height:12.75pt">
                  <v:imagedata r:id="rId3388" o:title=""/>
                </v:shape>
              </w:pict>
            </w:r>
            <w:r>
              <w:rPr>
                <w:rFonts w:ascii="Times New Roman" w:hAnsi="Times New Roman"/>
                <w:spacing w:val="-4"/>
                <w:lang w:val="fr-FR"/>
              </w:rPr>
              <w:t xml:space="preserve"> = 3+2m để </w:t>
            </w:r>
            <w:r w:rsidRPr="00E35EAC">
              <w:rPr>
                <w:rFonts w:ascii="Times New Roman" w:hAnsi="Times New Roman"/>
                <w:spacing w:val="-4"/>
                <w:lang w:val="fr-FR"/>
              </w:rPr>
              <w:t>phương trình (1) có hai nghiệm x</w:t>
            </w:r>
            <w:r w:rsidRPr="00E35EAC">
              <w:rPr>
                <w:rFonts w:ascii="Times New Roman" w:hAnsi="Times New Roman"/>
                <w:spacing w:val="-4"/>
                <w:vertAlign w:val="subscript"/>
                <w:lang w:val="fr-FR"/>
              </w:rPr>
              <w:t>1 </w:t>
            </w:r>
            <w:r w:rsidRPr="00E35EAC">
              <w:rPr>
                <w:rFonts w:ascii="Times New Roman" w:hAnsi="Times New Roman"/>
                <w:spacing w:val="-4"/>
                <w:lang w:val="fr-FR"/>
              </w:rPr>
              <w:t>; x</w:t>
            </w:r>
            <w:r w:rsidRPr="00E35EAC">
              <w:rPr>
                <w:rFonts w:ascii="Times New Roman" w:hAnsi="Times New Roman"/>
                <w:spacing w:val="-4"/>
                <w:vertAlign w:val="subscript"/>
                <w:lang w:val="fr-FR"/>
              </w:rPr>
              <w:t>2</w:t>
            </w:r>
            <w:r>
              <w:rPr>
                <w:rFonts w:ascii="Times New Roman" w:hAnsi="Times New Roman"/>
                <w:spacing w:val="-4"/>
                <w:lang w:val="fr-FR"/>
              </w:rPr>
              <w:t xml:space="preserve"> thì </w:t>
            </w:r>
            <w:r w:rsidR="00D94404">
              <w:rPr>
                <w:rFonts w:ascii="Times New Roman" w:hAnsi="Times New Roman"/>
                <w:spacing w:val="-4"/>
                <w:position w:val="-4"/>
                <w:lang w:val="fr-FR"/>
              </w:rPr>
              <w:pict>
                <v:shape id="_x0000_i3774" type="#_x0000_t75" style="width:15pt;height:12.75pt">
                  <v:imagedata r:id="rId3388" o:title=""/>
                </v:shape>
              </w:pict>
            </w:r>
            <w:r w:rsidR="00D94404">
              <w:rPr>
                <w:rFonts w:ascii="Times New Roman" w:hAnsi="Times New Roman"/>
                <w:spacing w:val="-4"/>
                <w:position w:val="-4"/>
                <w:lang w:val="fr-FR"/>
              </w:rPr>
              <w:pict>
                <v:shape id="_x0000_i3775" type="#_x0000_t75" style="width:9.75pt;height:12pt">
                  <v:imagedata r:id="rId3389" o:title=""/>
                </v:shape>
              </w:pict>
            </w:r>
            <w:r>
              <w:rPr>
                <w:rFonts w:ascii="Times New Roman" w:hAnsi="Times New Roman"/>
                <w:spacing w:val="-4"/>
                <w:lang w:val="fr-FR"/>
              </w:rPr>
              <w:t xml:space="preserve">0 tức là m </w:t>
            </w:r>
            <w:r w:rsidR="00D94404">
              <w:rPr>
                <w:rFonts w:ascii="Times New Roman" w:hAnsi="Times New Roman"/>
                <w:spacing w:val="-4"/>
                <w:position w:val="-24"/>
                <w:lang w:val="fr-FR"/>
              </w:rPr>
              <w:pict>
                <v:shape id="_x0000_i3776" type="#_x0000_t75" style="width:29.25pt;height:30.75pt">
                  <v:imagedata r:id="rId3390" o:title=""/>
                </v:shape>
              </w:pict>
            </w:r>
          </w:p>
          <w:p w:rsidR="002C2C8A" w:rsidRDefault="002C2C8A" w:rsidP="002C2C8A">
            <w:pPr>
              <w:ind w:firstLine="720"/>
              <w:jc w:val="both"/>
              <w:rPr>
                <w:rFonts w:ascii="Times New Roman" w:hAnsi="Times New Roman"/>
                <w:spacing w:val="-4"/>
                <w:lang w:val="fr-FR"/>
              </w:rPr>
            </w:pPr>
            <w:r>
              <w:rPr>
                <w:rFonts w:ascii="Times New Roman" w:hAnsi="Times New Roman"/>
                <w:spacing w:val="-4"/>
                <w:lang w:val="fr-FR"/>
              </w:rPr>
              <w:t>Theo Vi ét ta có x</w:t>
            </w:r>
            <w:r>
              <w:rPr>
                <w:rFonts w:ascii="Times New Roman" w:hAnsi="Times New Roman"/>
                <w:spacing w:val="-4"/>
                <w:vertAlign w:val="subscript"/>
                <w:lang w:val="fr-FR"/>
              </w:rPr>
              <w:t>1</w:t>
            </w:r>
            <w:r>
              <w:t>+ x</w:t>
            </w:r>
            <w:r>
              <w:rPr>
                <w:vertAlign w:val="subscript"/>
              </w:rPr>
              <w:t>2</w:t>
            </w:r>
            <w:r>
              <w:t xml:space="preserve"> = -4  (2);   </w:t>
            </w:r>
            <w:r w:rsidRPr="00E35EAC">
              <w:rPr>
                <w:rFonts w:ascii="Times New Roman" w:hAnsi="Times New Roman"/>
                <w:spacing w:val="-4"/>
                <w:lang w:val="fr-FR"/>
              </w:rPr>
              <w:t>x</w:t>
            </w:r>
            <w:r w:rsidRPr="00E35EAC">
              <w:rPr>
                <w:rFonts w:ascii="Times New Roman" w:hAnsi="Times New Roman"/>
                <w:spacing w:val="-4"/>
                <w:vertAlign w:val="subscript"/>
                <w:lang w:val="fr-FR"/>
              </w:rPr>
              <w:t>1</w:t>
            </w:r>
            <w:r>
              <w:rPr>
                <w:rFonts w:ascii="Times New Roman" w:hAnsi="Times New Roman"/>
                <w:spacing w:val="-4"/>
                <w:lang w:val="fr-FR"/>
              </w:rPr>
              <w:t>.</w:t>
            </w:r>
            <w:r>
              <w:rPr>
                <w:rFonts w:ascii="Times New Roman" w:hAnsi="Times New Roman"/>
                <w:spacing w:val="-4"/>
                <w:vertAlign w:val="subscript"/>
                <w:lang w:val="fr-FR"/>
              </w:rPr>
              <w:t>.</w:t>
            </w:r>
            <w:r w:rsidRPr="00E35EAC">
              <w:rPr>
                <w:rFonts w:ascii="Times New Roman" w:hAnsi="Times New Roman"/>
                <w:spacing w:val="-4"/>
                <w:lang w:val="fr-FR"/>
              </w:rPr>
              <w:t xml:space="preserve"> x</w:t>
            </w:r>
            <w:r w:rsidRPr="00E35EAC">
              <w:rPr>
                <w:rFonts w:ascii="Times New Roman" w:hAnsi="Times New Roman"/>
                <w:spacing w:val="-4"/>
                <w:vertAlign w:val="subscript"/>
                <w:lang w:val="fr-FR"/>
              </w:rPr>
              <w:t>2</w:t>
            </w:r>
            <w:r>
              <w:rPr>
                <w:rFonts w:ascii="Times New Roman" w:hAnsi="Times New Roman"/>
                <w:spacing w:val="-4"/>
                <w:lang w:val="fr-FR"/>
              </w:rPr>
              <w:t xml:space="preserve"> = -2m+1  (3)</w:t>
            </w:r>
          </w:p>
          <w:p w:rsidR="002C2C8A" w:rsidRDefault="002C2C8A" w:rsidP="002C2C8A">
            <w:pPr>
              <w:ind w:firstLine="720"/>
              <w:jc w:val="both"/>
              <w:rPr>
                <w:rFonts w:ascii="Times New Roman" w:hAnsi="Times New Roman"/>
                <w:spacing w:val="-4"/>
                <w:lang w:val="fr-FR"/>
              </w:rPr>
            </w:pPr>
            <w:r>
              <w:rPr>
                <w:rFonts w:ascii="Times New Roman" w:hAnsi="Times New Roman"/>
                <w:spacing w:val="-4"/>
                <w:lang w:val="fr-FR"/>
              </w:rPr>
              <w:t xml:space="preserve">Két hợp (2) vói đầu bài </w:t>
            </w:r>
            <w:r w:rsidRPr="00E35EAC">
              <w:rPr>
                <w:rFonts w:ascii="Times New Roman" w:hAnsi="Times New Roman"/>
                <w:spacing w:val="-4"/>
                <w:lang w:val="fr-FR"/>
              </w:rPr>
              <w:t>x</w:t>
            </w:r>
            <w:r w:rsidRPr="00E35EAC">
              <w:rPr>
                <w:rFonts w:ascii="Times New Roman" w:hAnsi="Times New Roman"/>
                <w:spacing w:val="-4"/>
                <w:vertAlign w:val="subscript"/>
                <w:lang w:val="fr-FR"/>
              </w:rPr>
              <w:t>1</w:t>
            </w:r>
            <w:r w:rsidRPr="00E35EAC">
              <w:rPr>
                <w:rFonts w:ascii="Times New Roman" w:hAnsi="Times New Roman"/>
                <w:spacing w:val="-4"/>
                <w:lang w:val="fr-FR"/>
              </w:rPr>
              <w:t>-x</w:t>
            </w:r>
            <w:r w:rsidRPr="00E35EAC">
              <w:rPr>
                <w:rFonts w:ascii="Times New Roman" w:hAnsi="Times New Roman"/>
                <w:spacing w:val="-4"/>
                <w:vertAlign w:val="subscript"/>
                <w:lang w:val="fr-FR"/>
              </w:rPr>
              <w:t>2</w:t>
            </w:r>
            <w:r w:rsidRPr="00E35EAC">
              <w:rPr>
                <w:rFonts w:ascii="Times New Roman" w:hAnsi="Times New Roman"/>
                <w:spacing w:val="-4"/>
                <w:lang w:val="fr-FR"/>
              </w:rPr>
              <w:t>=2</w:t>
            </w:r>
            <w:r>
              <w:rPr>
                <w:rFonts w:ascii="Times New Roman" w:hAnsi="Times New Roman"/>
                <w:spacing w:val="-4"/>
                <w:lang w:val="fr-FR"/>
              </w:rPr>
              <w:t xml:space="preserve"> ta có hệ phương trình :</w:t>
            </w:r>
          </w:p>
          <w:p w:rsidR="002C2C8A" w:rsidRDefault="00D94404" w:rsidP="002C2C8A">
            <w:pPr>
              <w:ind w:firstLine="720"/>
              <w:jc w:val="both"/>
              <w:rPr>
                <w:rFonts w:ascii="Times New Roman" w:hAnsi="Times New Roman"/>
                <w:spacing w:val="-4"/>
                <w:lang w:val="fr-FR"/>
              </w:rPr>
            </w:pPr>
            <w:r>
              <w:rPr>
                <w:position w:val="-32"/>
              </w:rPr>
              <w:pict>
                <v:shape id="_x0000_i3777" type="#_x0000_t75" style="width:128.25pt;height:38.25pt">
                  <v:imagedata r:id="rId3391" o:title=""/>
                </v:shape>
              </w:pict>
            </w:r>
            <w:r w:rsidR="002C2C8A">
              <w:t xml:space="preserve"> </w:t>
            </w:r>
            <w:r w:rsidR="002C2C8A" w:rsidRPr="00F70FB2">
              <w:rPr>
                <w:rFonts w:ascii="Times New Roman" w:hAnsi="Times New Roman"/>
              </w:rPr>
              <w:t xml:space="preserve">thế vào (3) </w:t>
            </w:r>
            <w:r w:rsidR="002C2C8A">
              <w:rPr>
                <w:rFonts w:ascii="Times New Roman" w:hAnsi="Times New Roman"/>
              </w:rPr>
              <w:t xml:space="preserve">ta được m = -1 (thỏa mãn ĐK </w:t>
            </w:r>
            <w:r w:rsidR="002C2C8A">
              <w:rPr>
                <w:rFonts w:ascii="Times New Roman" w:hAnsi="Times New Roman"/>
                <w:spacing w:val="-4"/>
                <w:lang w:val="fr-FR"/>
              </w:rPr>
              <w:t xml:space="preserve">m </w:t>
            </w:r>
            <w:r>
              <w:rPr>
                <w:rFonts w:ascii="Times New Roman" w:hAnsi="Times New Roman"/>
                <w:spacing w:val="-4"/>
                <w:position w:val="-24"/>
                <w:lang w:val="fr-FR"/>
              </w:rPr>
              <w:pict>
                <v:shape id="_x0000_i3778" type="#_x0000_t75" style="width:29.25pt;height:30.75pt">
                  <v:imagedata r:id="rId3390" o:title=""/>
                </v:shape>
              </w:pict>
            </w:r>
            <w:r w:rsidR="002C2C8A">
              <w:rPr>
                <w:rFonts w:ascii="Times New Roman" w:hAnsi="Times New Roman"/>
                <w:spacing w:val="-4"/>
                <w:lang w:val="fr-FR"/>
              </w:rPr>
              <w:t>)</w:t>
            </w:r>
          </w:p>
          <w:p w:rsidR="002C2C8A" w:rsidRPr="00F70FB2" w:rsidRDefault="002C2C8A" w:rsidP="002C2C8A">
            <w:pPr>
              <w:jc w:val="both"/>
              <w:rPr>
                <w:rFonts w:ascii="Times New Roman" w:hAnsi="Times New Roman"/>
              </w:rPr>
            </w:pPr>
            <w:r>
              <w:rPr>
                <w:rFonts w:ascii="Times New Roman" w:hAnsi="Times New Roman"/>
                <w:spacing w:val="-4"/>
                <w:lang w:val="fr-FR"/>
              </w:rPr>
              <w:t>Vậy với m = -1 thì hệ phương trình (1)</w:t>
            </w:r>
            <w:r w:rsidRPr="00F70FB2">
              <w:rPr>
                <w:rFonts w:ascii="Times New Roman" w:hAnsi="Times New Roman"/>
                <w:spacing w:val="-4"/>
                <w:lang w:val="fr-FR"/>
              </w:rPr>
              <w:t xml:space="preserve"> </w:t>
            </w:r>
            <w:r w:rsidRPr="00E35EAC">
              <w:rPr>
                <w:rFonts w:ascii="Times New Roman" w:hAnsi="Times New Roman"/>
                <w:spacing w:val="-4"/>
                <w:lang w:val="fr-FR"/>
              </w:rPr>
              <w:t>có hai nghiệm x</w:t>
            </w:r>
            <w:r w:rsidRPr="00E35EAC">
              <w:rPr>
                <w:rFonts w:ascii="Times New Roman" w:hAnsi="Times New Roman"/>
                <w:spacing w:val="-4"/>
                <w:vertAlign w:val="subscript"/>
                <w:lang w:val="fr-FR"/>
              </w:rPr>
              <w:t>1 </w:t>
            </w:r>
            <w:r w:rsidRPr="00E35EAC">
              <w:rPr>
                <w:rFonts w:ascii="Times New Roman" w:hAnsi="Times New Roman"/>
                <w:spacing w:val="-4"/>
                <w:lang w:val="fr-FR"/>
              </w:rPr>
              <w:t>; x</w:t>
            </w:r>
            <w:r w:rsidRPr="00E35EAC">
              <w:rPr>
                <w:rFonts w:ascii="Times New Roman" w:hAnsi="Times New Roman"/>
                <w:spacing w:val="-4"/>
                <w:vertAlign w:val="subscript"/>
                <w:lang w:val="fr-FR"/>
              </w:rPr>
              <w:t>2</w:t>
            </w:r>
            <w:r w:rsidRPr="00E35EAC">
              <w:rPr>
                <w:rFonts w:ascii="Times New Roman" w:hAnsi="Times New Roman"/>
                <w:spacing w:val="-4"/>
                <w:lang w:val="fr-FR"/>
              </w:rPr>
              <w:t xml:space="preserve"> thỏa mãn điều kiện x</w:t>
            </w:r>
            <w:r w:rsidRPr="00E35EAC">
              <w:rPr>
                <w:rFonts w:ascii="Times New Roman" w:hAnsi="Times New Roman"/>
                <w:spacing w:val="-4"/>
                <w:vertAlign w:val="subscript"/>
                <w:lang w:val="fr-FR"/>
              </w:rPr>
              <w:t>1</w:t>
            </w:r>
            <w:r w:rsidRPr="00E35EAC">
              <w:rPr>
                <w:rFonts w:ascii="Times New Roman" w:hAnsi="Times New Roman"/>
                <w:spacing w:val="-4"/>
                <w:lang w:val="fr-FR"/>
              </w:rPr>
              <w:t>-x</w:t>
            </w:r>
            <w:r w:rsidRPr="00E35EAC">
              <w:rPr>
                <w:rFonts w:ascii="Times New Roman" w:hAnsi="Times New Roman"/>
                <w:spacing w:val="-4"/>
                <w:vertAlign w:val="subscript"/>
                <w:lang w:val="fr-FR"/>
              </w:rPr>
              <w:t>2</w:t>
            </w:r>
            <w:r w:rsidRPr="00E35EAC">
              <w:rPr>
                <w:rFonts w:ascii="Times New Roman" w:hAnsi="Times New Roman"/>
                <w:spacing w:val="-4"/>
                <w:lang w:val="fr-FR"/>
              </w:rPr>
              <w:t>=2.</w:t>
            </w:r>
          </w:p>
          <w:p w:rsidR="002C2C8A" w:rsidRDefault="002C2C8A" w:rsidP="002C2C8A">
            <w:pPr>
              <w:jc w:val="both"/>
              <w:rPr>
                <w:rFonts w:ascii="Times New Roman" w:hAnsi="Times New Roman"/>
                <w:b/>
                <w:lang w:val="fr-FR"/>
              </w:rPr>
            </w:pPr>
            <w:r>
              <w:rPr>
                <w:rFonts w:ascii="Times New Roman" w:hAnsi="Times New Roman"/>
                <w:b/>
                <w:noProof/>
                <w:lang w:val="en-US"/>
              </w:rPr>
              <mc:AlternateContent>
                <mc:Choice Requires="wps">
                  <w:drawing>
                    <wp:anchor distT="0" distB="0" distL="114300" distR="114300" simplePos="0" relativeHeight="251785216" behindDoc="0" locked="0" layoutInCell="1" allowOverlap="1" wp14:anchorId="64D49832" wp14:editId="4ADF959F">
                      <wp:simplePos x="0" y="0"/>
                      <wp:positionH relativeFrom="column">
                        <wp:posOffset>3851910</wp:posOffset>
                      </wp:positionH>
                      <wp:positionV relativeFrom="paragraph">
                        <wp:posOffset>110490</wp:posOffset>
                      </wp:positionV>
                      <wp:extent cx="2838450" cy="1790700"/>
                      <wp:effectExtent l="3810" t="0" r="0" b="3810"/>
                      <wp:wrapNone/>
                      <wp:docPr id="1289" name="Text Box 1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0" cy="1790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EE4" w:rsidRPr="00865EC6" w:rsidRDefault="008B0EE4" w:rsidP="002C2C8A">
                                  <w:r>
                                    <w:rPr>
                                      <w:noProof/>
                                      <w:lang w:val="en-US"/>
                                    </w:rPr>
                                    <w:drawing>
                                      <wp:inline distT="0" distB="0" distL="0" distR="0" wp14:anchorId="3A83382D" wp14:editId="570EF5A8">
                                        <wp:extent cx="2647950" cy="1714500"/>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9"/>
                                                <pic:cNvPicPr>
                                                  <a:picLocks noChangeAspect="1" noChangeArrowheads="1"/>
                                                </pic:cNvPicPr>
                                              </pic:nvPicPr>
                                              <pic:blipFill>
                                                <a:blip r:embed="rId3392">
                                                  <a:extLst>
                                                    <a:ext uri="{28A0092B-C50C-407E-A947-70E740481C1C}">
                                                      <a14:useLocalDpi xmlns:a14="http://schemas.microsoft.com/office/drawing/2010/main" val="0"/>
                                                    </a:ext>
                                                  </a:extLst>
                                                </a:blip>
                                                <a:srcRect/>
                                                <a:stretch>
                                                  <a:fillRect/>
                                                </a:stretch>
                                              </pic:blipFill>
                                              <pic:spPr bwMode="auto">
                                                <a:xfrm>
                                                  <a:off x="0" y="0"/>
                                                  <a:ext cx="2647950" cy="17145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9" o:spid="_x0000_s1124" type="#_x0000_t202" style="position:absolute;left:0;text-align:left;margin-left:303.3pt;margin-top:8.7pt;width:223.5pt;height:141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" filled="f" stroked="f">
                      <v:textbox>
                        <w:txbxContent>
                          <w:p w:rsidR="008B0EE4" w:rsidRPr="00865EC6" w:rsidRDefault="008B0EE4" w:rsidP="002C2C8A">
                            <w:r>
                              <w:rPr>
                                <w:noProof/>
                                <w:lang w:val="en-US"/>
                              </w:rPr>
                              <w:drawing>
                                <wp:inline distT="0" distB="0" distL="0" distR="0" wp14:anchorId="3A83382D" wp14:editId="570EF5A8">
                                  <wp:extent cx="2647950" cy="1714500"/>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9"/>
                                          <pic:cNvPicPr>
                                            <a:picLocks noChangeAspect="1" noChangeArrowheads="1"/>
                                          </pic:cNvPicPr>
                                        </pic:nvPicPr>
                                        <pic:blipFill>
                                          <a:blip r:embed="rId3393">
                                            <a:extLst>
                                              <a:ext uri="{28A0092B-C50C-407E-A947-70E740481C1C}">
                                                <a14:useLocalDpi xmlns:a14="http://schemas.microsoft.com/office/drawing/2010/main" val="0"/>
                                              </a:ext>
                                            </a:extLst>
                                          </a:blip>
                                          <a:srcRect/>
                                          <a:stretch>
                                            <a:fillRect/>
                                          </a:stretch>
                                        </pic:blipFill>
                                        <pic:spPr bwMode="auto">
                                          <a:xfrm>
                                            <a:off x="0" y="0"/>
                                            <a:ext cx="2647950" cy="1714500"/>
                                          </a:xfrm>
                                          <a:prstGeom prst="rect">
                                            <a:avLst/>
                                          </a:prstGeom>
                                          <a:noFill/>
                                          <a:ln>
                                            <a:noFill/>
                                          </a:ln>
                                        </pic:spPr>
                                      </pic:pic>
                                    </a:graphicData>
                                  </a:graphic>
                                </wp:inline>
                              </w:drawing>
                            </w:r>
                          </w:p>
                        </w:txbxContent>
                      </v:textbox>
                    </v:shape>
                  </w:pict>
                </mc:Fallback>
              </mc:AlternateContent>
            </w:r>
            <w:r w:rsidRPr="00E35EAC">
              <w:rPr>
                <w:rFonts w:ascii="Times New Roman" w:hAnsi="Times New Roman"/>
                <w:b/>
                <w:lang w:val="fr-FR"/>
              </w:rPr>
              <w:t>Câu V : (3,0 điểm)</w:t>
            </w:r>
          </w:p>
          <w:p w:rsidR="002C2C8A" w:rsidRPr="00C62F37" w:rsidRDefault="002C2C8A" w:rsidP="002C2C8A">
            <w:pPr>
              <w:jc w:val="both"/>
              <w:rPr>
                <w:rFonts w:ascii="Times New Roman" w:hAnsi="Times New Roman"/>
                <w:lang w:val="fr-FR"/>
              </w:rPr>
            </w:pPr>
            <w:r w:rsidRPr="00C62F37">
              <w:rPr>
                <w:rFonts w:ascii="Times New Roman" w:hAnsi="Times New Roman"/>
                <w:lang w:val="fr-FR"/>
              </w:rPr>
              <w:t xml:space="preserve">a) </w:t>
            </w:r>
            <w:r>
              <w:rPr>
                <w:rFonts w:ascii="Times New Roman" w:hAnsi="Times New Roman"/>
                <w:lang w:val="fr-FR"/>
              </w:rPr>
              <w:t>tứ giác APOQ có tổng hai góc đối bằng 180</w:t>
            </w:r>
            <w:r>
              <w:rPr>
                <w:rFonts w:ascii="Times New Roman" w:hAnsi="Times New Roman"/>
                <w:vertAlign w:val="superscript"/>
                <w:lang w:val="fr-FR"/>
              </w:rPr>
              <w:t>0</w:t>
            </w:r>
            <w:r>
              <w:rPr>
                <w:rFonts w:ascii="Times New Roman" w:hAnsi="Times New Roman"/>
                <w:lang w:val="fr-FR"/>
              </w:rPr>
              <w:t>.</w:t>
            </w:r>
          </w:p>
          <w:p w:rsidR="002C2C8A" w:rsidRDefault="002C2C8A" w:rsidP="002C2C8A">
            <w:pPr>
              <w:jc w:val="both"/>
              <w:rPr>
                <w:rFonts w:ascii="Times New Roman" w:hAnsi="Times New Roman"/>
                <w:lang w:val="fr-FR"/>
              </w:rPr>
            </w:pPr>
            <w:r w:rsidRPr="00861FEF">
              <w:rPr>
                <w:rFonts w:ascii="Times New Roman" w:hAnsi="Times New Roman"/>
                <w:lang w:val="fr-FR"/>
              </w:rPr>
              <w:t xml:space="preserve">PM//AQ suy ra </w:t>
            </w:r>
          </w:p>
          <w:p w:rsidR="002C2C8A" w:rsidRPr="00861FEF" w:rsidRDefault="00D94404" w:rsidP="002C2C8A">
            <w:pPr>
              <w:jc w:val="both"/>
              <w:rPr>
                <w:rFonts w:ascii="Times New Roman" w:hAnsi="Times New Roman"/>
                <w:lang w:val="fr-FR"/>
              </w:rPr>
            </w:pPr>
            <w:r>
              <w:rPr>
                <w:rFonts w:ascii="Times New Roman" w:hAnsi="Times New Roman"/>
                <w:position w:val="-52"/>
                <w:lang w:val="fr-FR"/>
              </w:rPr>
              <w:pict>
                <v:shape id="_x0000_i3779" type="#_x0000_t75" style="width:147.7pt;height:62.25pt">
                  <v:imagedata r:id="rId3394" o:title=""/>
                </v:shape>
              </w:pict>
            </w:r>
          </w:p>
          <w:p w:rsidR="002C2C8A" w:rsidRDefault="002C2C8A" w:rsidP="002C2C8A">
            <w:pPr>
              <w:jc w:val="both"/>
              <w:rPr>
                <w:rFonts w:ascii="Times New Roman" w:hAnsi="Times New Roman"/>
                <w:lang w:val="fr-FR"/>
              </w:rPr>
            </w:pPr>
            <w:r>
              <w:rPr>
                <w:rFonts w:ascii="Times New Roman" w:hAnsi="Times New Roman"/>
                <w:lang w:val="fr-FR"/>
              </w:rPr>
              <w:t>Tam giác KAN và tam giác KPA có góc K chung</w:t>
            </w:r>
          </w:p>
          <w:p w:rsidR="002C2C8A" w:rsidRDefault="00D94404" w:rsidP="002C2C8A">
            <w:pPr>
              <w:jc w:val="both"/>
              <w:rPr>
                <w:rFonts w:ascii="Times New Roman" w:hAnsi="Times New Roman"/>
                <w:lang w:val="fr-FR"/>
              </w:rPr>
            </w:pPr>
            <w:r>
              <w:rPr>
                <w:rFonts w:ascii="Times New Roman" w:hAnsi="Times New Roman"/>
                <w:position w:val="-6"/>
                <w:lang w:val="fr-FR"/>
              </w:rPr>
              <w:pict>
                <v:shape id="_x0000_i3780" type="#_x0000_t75" style="width:66pt;height:18pt">
                  <v:imagedata r:id="rId3395" o:title=""/>
                </v:shape>
              </w:pict>
            </w:r>
            <w:r w:rsidR="002C2C8A">
              <w:rPr>
                <w:rFonts w:ascii="Times New Roman" w:hAnsi="Times New Roman"/>
                <w:lang w:val="fr-FR"/>
              </w:rPr>
              <w:t xml:space="preserve"> nên hai tam giác đồng dạng (g-g)</w:t>
            </w:r>
          </w:p>
          <w:p w:rsidR="002C2C8A" w:rsidRPr="00861FEF" w:rsidRDefault="00D94404" w:rsidP="002C2C8A">
            <w:pPr>
              <w:jc w:val="both"/>
              <w:rPr>
                <w:rFonts w:ascii="Times New Roman" w:hAnsi="Times New Roman"/>
                <w:lang w:val="fr-FR"/>
              </w:rPr>
            </w:pPr>
            <w:r>
              <w:rPr>
                <w:rFonts w:ascii="Times New Roman" w:hAnsi="Times New Roman"/>
                <w:position w:val="-24"/>
                <w:lang w:val="fr-FR"/>
              </w:rPr>
              <w:pict>
                <v:shape id="_x0000_i3781" type="#_x0000_t75" style="width:138.7pt;height:30.75pt">
                  <v:imagedata r:id="rId3396" o:title=""/>
                </v:shape>
              </w:pict>
            </w:r>
          </w:p>
          <w:p w:rsidR="002C2C8A" w:rsidRDefault="002C2C8A" w:rsidP="002C2C8A">
            <w:pPr>
              <w:jc w:val="both"/>
              <w:rPr>
                <w:rFonts w:ascii="Times New Roman" w:hAnsi="Times New Roman"/>
                <w:lang w:val="fr-FR"/>
              </w:rPr>
            </w:pPr>
            <w:r>
              <w:rPr>
                <w:rFonts w:ascii="Times New Roman" w:hAnsi="Times New Roman"/>
                <w:lang w:val="fr-FR"/>
              </w:rPr>
              <w:t xml:space="preserve">b) PM//AQ mà SQ </w:t>
            </w:r>
            <w:r w:rsidR="00D94404">
              <w:rPr>
                <w:rFonts w:ascii="Times New Roman" w:hAnsi="Times New Roman"/>
                <w:position w:val="-4"/>
                <w:lang w:val="fr-FR"/>
              </w:rPr>
              <w:pict>
                <v:shape id="_x0000_i3782" type="#_x0000_t75" style="width:12pt;height:12.75pt">
                  <v:imagedata r:id="rId3397" o:title=""/>
                </v:shape>
              </w:pict>
            </w:r>
            <w:r>
              <w:rPr>
                <w:rFonts w:ascii="Times New Roman" w:hAnsi="Times New Roman"/>
                <w:lang w:val="fr-FR"/>
              </w:rPr>
              <w:t xml:space="preserve">AQ (t/c tiếp tuyến) nên SQ </w:t>
            </w:r>
            <w:r w:rsidR="00D94404">
              <w:rPr>
                <w:rFonts w:ascii="Times New Roman" w:hAnsi="Times New Roman"/>
                <w:position w:val="-4"/>
                <w:lang w:val="fr-FR"/>
              </w:rPr>
              <w:pict>
                <v:shape id="_x0000_i3783" type="#_x0000_t75" style="width:12pt;height:12.75pt">
                  <v:imagedata r:id="rId3397" o:title=""/>
                </v:shape>
              </w:pict>
            </w:r>
            <w:r>
              <w:rPr>
                <w:rFonts w:ascii="Times New Roman" w:hAnsi="Times New Roman"/>
                <w:lang w:val="fr-FR"/>
              </w:rPr>
              <w:t xml:space="preserve">PM suy ra </w:t>
            </w:r>
            <w:r w:rsidR="00D94404">
              <w:rPr>
                <w:rFonts w:ascii="Times New Roman" w:hAnsi="Times New Roman"/>
                <w:position w:val="-6"/>
                <w:lang w:val="fr-FR"/>
              </w:rPr>
              <w:pict>
                <v:shape id="_x0000_i3784" type="#_x0000_t75" style="width:45.75pt;height:18pt">
                  <v:imagedata r:id="rId3398" o:title=""/>
                </v:shape>
              </w:pict>
            </w:r>
          </w:p>
          <w:p w:rsidR="002C2C8A" w:rsidRPr="00861FEF" w:rsidRDefault="002C2C8A" w:rsidP="002C2C8A">
            <w:pPr>
              <w:jc w:val="both"/>
              <w:rPr>
                <w:rFonts w:ascii="Times New Roman" w:hAnsi="Times New Roman"/>
                <w:lang w:val="fr-FR"/>
              </w:rPr>
            </w:pPr>
            <w:r>
              <w:rPr>
                <w:rFonts w:ascii="Times New Roman" w:hAnsi="Times New Roman"/>
                <w:lang w:val="fr-FR"/>
              </w:rPr>
              <w:t xml:space="preserve">nên </w:t>
            </w:r>
            <w:r w:rsidR="00D94404">
              <w:rPr>
                <w:rFonts w:ascii="Times New Roman" w:hAnsi="Times New Roman"/>
                <w:position w:val="-6"/>
                <w:lang w:val="fr-FR"/>
              </w:rPr>
              <w:pict>
                <v:shape id="_x0000_i3785" type="#_x0000_t75" style="width:63pt;height:18pt">
                  <v:imagedata r:id="rId3399" o:title=""/>
                </v:shape>
              </w:pict>
            </w:r>
            <w:r>
              <w:rPr>
                <w:rFonts w:ascii="Times New Roman" w:hAnsi="Times New Roman"/>
                <w:lang w:val="fr-FR"/>
              </w:rPr>
              <w:t xml:space="preserve"> hay NS là tia phân giác của góc </w:t>
            </w:r>
            <w:r w:rsidR="00D94404">
              <w:rPr>
                <w:rFonts w:ascii="Times New Roman" w:hAnsi="Times New Roman"/>
                <w:position w:val="-6"/>
                <w:lang w:val="fr-FR"/>
              </w:rPr>
              <w:pict>
                <v:shape id="_x0000_i3786" type="#_x0000_t75" style="width:30pt;height:18pt">
                  <v:imagedata r:id="rId3381" o:title=""/>
                </v:shape>
              </w:pict>
            </w:r>
            <w:r>
              <w:rPr>
                <w:rFonts w:ascii="Times New Roman" w:hAnsi="Times New Roman"/>
                <w:lang w:val="fr-FR"/>
              </w:rPr>
              <w:t>.</w:t>
            </w:r>
          </w:p>
          <w:p w:rsidR="002C2C8A" w:rsidRDefault="002C2C8A" w:rsidP="002C2C8A">
            <w:pPr>
              <w:jc w:val="both"/>
              <w:rPr>
                <w:rFonts w:ascii="Times New Roman" w:hAnsi="Times New Roman"/>
                <w:lang w:val="fr-FR"/>
              </w:rPr>
            </w:pPr>
            <w:r>
              <w:rPr>
                <w:rFonts w:ascii="Times New Roman" w:hAnsi="Times New Roman"/>
                <w:lang w:val="fr-FR"/>
              </w:rPr>
              <w:t xml:space="preserve">c) Gọi H là giao điểm của PQ với AO </w:t>
            </w:r>
          </w:p>
          <w:p w:rsidR="002C2C8A" w:rsidRPr="00861FEF" w:rsidRDefault="002C2C8A" w:rsidP="002C2C8A">
            <w:pPr>
              <w:jc w:val="both"/>
              <w:rPr>
                <w:rFonts w:ascii="Times New Roman" w:hAnsi="Times New Roman"/>
                <w:lang w:val="fr-FR"/>
              </w:rPr>
            </w:pPr>
            <w:r>
              <w:rPr>
                <w:rFonts w:ascii="Times New Roman" w:hAnsi="Times New Roman"/>
                <w:lang w:val="fr-FR"/>
              </w:rPr>
              <w:t>G là trọng tâm của tam giác APQ nên AG = 2/3 AH</w:t>
            </w:r>
          </w:p>
          <w:p w:rsidR="002C2C8A" w:rsidRDefault="002C2C8A" w:rsidP="002C2C8A">
            <w:pPr>
              <w:jc w:val="both"/>
              <w:rPr>
                <w:rFonts w:ascii="Times New Roman" w:hAnsi="Times New Roman"/>
                <w:lang w:val="fr-FR"/>
              </w:rPr>
            </w:pPr>
            <w:r>
              <w:rPr>
                <w:rFonts w:ascii="Times New Roman" w:hAnsi="Times New Roman"/>
                <w:lang w:val="fr-FR"/>
              </w:rPr>
              <w:t>mà OP</w:t>
            </w:r>
            <w:r>
              <w:rPr>
                <w:rFonts w:ascii="Times New Roman" w:hAnsi="Times New Roman"/>
                <w:vertAlign w:val="superscript"/>
                <w:lang w:val="fr-FR"/>
              </w:rPr>
              <w:t>2</w:t>
            </w:r>
            <w:r>
              <w:rPr>
                <w:rFonts w:ascii="Times New Roman" w:hAnsi="Times New Roman"/>
                <w:lang w:val="fr-FR"/>
              </w:rPr>
              <w:t xml:space="preserve"> = OA.OH nên OH = OP</w:t>
            </w:r>
            <w:r>
              <w:rPr>
                <w:rFonts w:ascii="Times New Roman" w:hAnsi="Times New Roman"/>
                <w:vertAlign w:val="superscript"/>
                <w:lang w:val="fr-FR"/>
              </w:rPr>
              <w:t>2</w:t>
            </w:r>
            <w:r>
              <w:rPr>
                <w:rFonts w:ascii="Times New Roman" w:hAnsi="Times New Roman"/>
                <w:lang w:val="fr-FR"/>
              </w:rPr>
              <w:t>/OA = R</w:t>
            </w:r>
            <w:r>
              <w:rPr>
                <w:rFonts w:ascii="Times New Roman" w:hAnsi="Times New Roman"/>
                <w:vertAlign w:val="superscript"/>
                <w:lang w:val="fr-FR"/>
              </w:rPr>
              <w:t>2</w:t>
            </w:r>
            <w:r>
              <w:rPr>
                <w:rFonts w:ascii="Times New Roman" w:hAnsi="Times New Roman"/>
                <w:lang w:val="fr-FR"/>
              </w:rPr>
              <w:t>/</w:t>
            </w:r>
            <w:r>
              <w:rPr>
                <w:rFonts w:ascii="Times New Roman" w:hAnsi="Times New Roman"/>
                <w:vertAlign w:val="superscript"/>
                <w:lang w:val="fr-FR"/>
              </w:rPr>
              <w:t xml:space="preserve"> </w:t>
            </w:r>
            <w:r>
              <w:rPr>
                <w:rFonts w:ascii="Times New Roman" w:hAnsi="Times New Roman"/>
                <w:lang w:val="fr-FR"/>
              </w:rPr>
              <w:t>3R = R/3 nên AH = 3R – R/3 = 8R/3</w:t>
            </w:r>
          </w:p>
          <w:p w:rsidR="002C2C8A" w:rsidRPr="00865EC6" w:rsidRDefault="002C2C8A" w:rsidP="002C2C8A">
            <w:pPr>
              <w:jc w:val="both"/>
              <w:rPr>
                <w:rFonts w:ascii="Times New Roman" w:hAnsi="Times New Roman"/>
                <w:lang w:val="fr-FR"/>
              </w:rPr>
            </w:pPr>
            <w:r>
              <w:rPr>
                <w:rFonts w:ascii="Times New Roman" w:hAnsi="Times New Roman"/>
                <w:lang w:val="fr-FR"/>
              </w:rPr>
              <w:t>do đó AG = 2/3 . 8R/3 = 16R/9</w:t>
            </w:r>
          </w:p>
          <w:p w:rsidR="002C2C8A" w:rsidRPr="00B0648A" w:rsidRDefault="002C2C8A" w:rsidP="002C2C8A">
            <w:pPr>
              <w:jc w:val="center"/>
              <w:rPr>
                <w:rFonts w:ascii="Times New Roman" w:hAnsi="Times New Roman"/>
                <w:lang w:val="fr-FR"/>
              </w:rPr>
            </w:pPr>
            <w:r>
              <w:rPr>
                <w:rFonts w:ascii="Times New Roman" w:hAnsi="Times New Roman"/>
                <w:lang w:val="fr-FR"/>
              </w:rPr>
              <w:t>------------ Hết -----------</w:t>
            </w:r>
          </w:p>
          <w:p w:rsidR="002C2C8A" w:rsidRPr="00193D33" w:rsidRDefault="002C2C8A" w:rsidP="002C2C8A">
            <w:pPr>
              <w:jc w:val="both"/>
              <w:rPr>
                <w:rFonts w:ascii="Times New Roman" w:hAnsi="Times New Roman"/>
                <w:lang w:val="fr-FR"/>
              </w:rPr>
            </w:pPr>
          </w:p>
          <w:p w:rsidR="002C2C8A" w:rsidRPr="00193D33" w:rsidRDefault="002C2C8A" w:rsidP="002C2C8A">
            <w:pPr>
              <w:jc w:val="both"/>
              <w:rPr>
                <w:rFonts w:ascii="Times New Roman" w:hAnsi="Times New Roman"/>
                <w:lang w:val="fr-FR"/>
              </w:rPr>
            </w:pPr>
          </w:p>
          <w:p w:rsidR="002C2C8A" w:rsidRDefault="002C2C8A" w:rsidP="002C2C8A"/>
          <w:p w:rsidR="002C2C8A" w:rsidRPr="00596F13" w:rsidRDefault="002C2C8A"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DD66AE" w:rsidP="00596F13">
            <w:pPr>
              <w:ind w:hanging="519"/>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t>ĐỀ 046</w:t>
            </w:r>
          </w:p>
          <w:tbl>
            <w:tblPr>
              <w:tblW w:w="0" w:type="auto"/>
              <w:jc w:val="center"/>
              <w:tblLook w:val="01E0" w:firstRow="1" w:lastRow="1" w:firstColumn="1" w:lastColumn="1" w:noHBand="0" w:noVBand="0"/>
            </w:tblPr>
            <w:tblGrid>
              <w:gridCol w:w="3780"/>
              <w:gridCol w:w="5688"/>
            </w:tblGrid>
            <w:tr w:rsidR="002C2C8A" w:rsidRPr="00AD56BF" w:rsidTr="008B0EE4">
              <w:trPr>
                <w:jc w:val="center"/>
              </w:trPr>
              <w:tc>
                <w:tcPr>
                  <w:tcW w:w="3780" w:type="dxa"/>
                </w:tcPr>
                <w:p w:rsidR="002C2C8A" w:rsidRDefault="002C2C8A" w:rsidP="008B0EE4">
                  <w:pPr>
                    <w:jc w:val="center"/>
                    <w:rPr>
                      <w:rFonts w:ascii="Times New Roman" w:hAnsi="Times New Roman" w:cs="Times New Roman"/>
                    </w:rPr>
                  </w:pPr>
                </w:p>
                <w:p w:rsidR="002C2C8A" w:rsidRPr="009C3D76" w:rsidRDefault="002C2C8A" w:rsidP="008B0EE4">
                  <w:pPr>
                    <w:jc w:val="center"/>
                    <w:rPr>
                      <w:rFonts w:ascii="Times New Roman" w:hAnsi="Times New Roman" w:cs="Times New Roman"/>
                      <w:b/>
                    </w:rPr>
                  </w:pPr>
                  <w:r w:rsidRPr="009C3D76">
                    <w:rPr>
                      <w:rFonts w:ascii="Times New Roman" w:hAnsi="Times New Roman" w:cs="Times New Roman"/>
                      <w:b/>
                    </w:rPr>
                    <w:t>SỞ GIÁO DỤC ĐÀO TẠO</w:t>
                  </w:r>
                </w:p>
                <w:p w:rsidR="002C2C8A" w:rsidRPr="009C3D76" w:rsidRDefault="002C2C8A" w:rsidP="008B0EE4">
                  <w:pPr>
                    <w:jc w:val="center"/>
                    <w:rPr>
                      <w:rFonts w:ascii="Times New Roman" w:hAnsi="Times New Roman" w:cs="Times New Roman"/>
                      <w:b/>
                      <w:u w:val="single"/>
                    </w:rPr>
                  </w:pPr>
                  <w:r w:rsidRPr="009C3D76">
                    <w:rPr>
                      <w:rFonts w:ascii="Times New Roman" w:hAnsi="Times New Roman" w:cs="Times New Roman"/>
                      <w:b/>
                      <w:u w:val="single"/>
                    </w:rPr>
                    <w:t>NINH THUẬN</w:t>
                  </w:r>
                </w:p>
                <w:p w:rsidR="002C2C8A" w:rsidRPr="00AD56BF" w:rsidRDefault="002C2C8A" w:rsidP="008B0EE4">
                  <w:pPr>
                    <w:jc w:val="center"/>
                  </w:pPr>
                </w:p>
              </w:tc>
              <w:tc>
                <w:tcPr>
                  <w:tcW w:w="5688" w:type="dxa"/>
                </w:tcPr>
                <w:p w:rsidR="002C2C8A" w:rsidRDefault="002C2C8A" w:rsidP="008B0EE4">
                  <w:pPr>
                    <w:jc w:val="center"/>
                    <w:rPr>
                      <w:b/>
                    </w:rPr>
                  </w:pPr>
                </w:p>
                <w:p w:rsidR="002C2C8A" w:rsidRPr="009C3D76" w:rsidRDefault="002C2C8A" w:rsidP="008B0EE4">
                  <w:pPr>
                    <w:jc w:val="center"/>
                    <w:rPr>
                      <w:rFonts w:ascii="Times New Roman" w:hAnsi="Times New Roman" w:cs="Times New Roman"/>
                      <w:b/>
                    </w:rPr>
                  </w:pPr>
                  <w:r w:rsidRPr="009C3D76">
                    <w:rPr>
                      <w:rFonts w:ascii="Times New Roman" w:hAnsi="Times New Roman" w:cs="Times New Roman"/>
                      <w:b/>
                    </w:rPr>
                    <w:t>KỲ THI TUYỂN SINH VÀO LỚP 10 THPT</w:t>
                  </w:r>
                </w:p>
                <w:p w:rsidR="002C2C8A" w:rsidRPr="009C3D76" w:rsidRDefault="002C2C8A" w:rsidP="008B0EE4">
                  <w:pPr>
                    <w:jc w:val="center"/>
                    <w:rPr>
                      <w:rFonts w:ascii="Times New Roman" w:hAnsi="Times New Roman" w:cs="Times New Roman"/>
                      <w:b/>
                    </w:rPr>
                  </w:pPr>
                  <w:r w:rsidRPr="009C3D76">
                    <w:rPr>
                      <w:rFonts w:ascii="Times New Roman" w:hAnsi="Times New Roman" w:cs="Times New Roman"/>
                      <w:b/>
                    </w:rPr>
                    <w:t>NĂM HỌC 2012 – 2013</w:t>
                  </w:r>
                </w:p>
                <w:p w:rsidR="002C2C8A" w:rsidRPr="009C3D76" w:rsidRDefault="002C2C8A" w:rsidP="008B0EE4">
                  <w:pPr>
                    <w:jc w:val="center"/>
                    <w:rPr>
                      <w:rFonts w:ascii="Times New Roman" w:hAnsi="Times New Roman" w:cs="Times New Roman"/>
                    </w:rPr>
                  </w:pPr>
                  <w:r w:rsidRPr="009C3D76">
                    <w:rPr>
                      <w:rFonts w:ascii="Times New Roman" w:hAnsi="Times New Roman" w:cs="Times New Roman"/>
                    </w:rPr>
                    <w:t xml:space="preserve">Khóa ngày: </w:t>
                  </w:r>
                  <w:r w:rsidRPr="009C3D76">
                    <w:rPr>
                      <w:rFonts w:ascii="Times New Roman" w:hAnsi="Times New Roman" w:cs="Times New Roman"/>
                      <w:b/>
                    </w:rPr>
                    <w:t>24 – 6 – 2012</w:t>
                  </w:r>
                  <w:r w:rsidRPr="009C3D76">
                    <w:rPr>
                      <w:rFonts w:ascii="Times New Roman" w:hAnsi="Times New Roman" w:cs="Times New Roman"/>
                    </w:rPr>
                    <w:t xml:space="preserve"> </w:t>
                  </w:r>
                </w:p>
                <w:p w:rsidR="002C2C8A" w:rsidRPr="009C3D76" w:rsidRDefault="002C2C8A" w:rsidP="008B0EE4">
                  <w:pPr>
                    <w:jc w:val="center"/>
                    <w:rPr>
                      <w:rFonts w:ascii="Times New Roman" w:hAnsi="Times New Roman" w:cs="Times New Roman"/>
                    </w:rPr>
                  </w:pPr>
                  <w:r w:rsidRPr="009C3D76">
                    <w:rPr>
                      <w:rFonts w:ascii="Times New Roman" w:hAnsi="Times New Roman" w:cs="Times New Roman"/>
                    </w:rPr>
                    <w:t xml:space="preserve">Môn thi: </w:t>
                  </w:r>
                  <w:r w:rsidRPr="009C3D76">
                    <w:rPr>
                      <w:rFonts w:ascii="Times New Roman" w:hAnsi="Times New Roman" w:cs="Times New Roman"/>
                      <w:b/>
                    </w:rPr>
                    <w:t>TOÁN</w:t>
                  </w:r>
                </w:p>
                <w:p w:rsidR="002C2C8A" w:rsidRPr="00AD56BF" w:rsidRDefault="002C2C8A" w:rsidP="008B0EE4">
                  <w:pPr>
                    <w:jc w:val="center"/>
                  </w:pPr>
                  <w:r w:rsidRPr="009C3D76">
                    <w:rPr>
                      <w:rFonts w:ascii="Times New Roman" w:hAnsi="Times New Roman" w:cs="Times New Roman"/>
                    </w:rPr>
                    <w:t>Thời gian làm bài: 120 phút</w:t>
                  </w:r>
                </w:p>
              </w:tc>
            </w:tr>
          </w:tbl>
          <w:p w:rsidR="002C2C8A" w:rsidRPr="00AD56BF" w:rsidRDefault="002C2C8A" w:rsidP="002C2C8A"/>
          <w:p w:rsidR="002C2C8A" w:rsidRPr="00AD56BF" w:rsidRDefault="002C2C8A" w:rsidP="002C2C8A">
            <w:r w:rsidRPr="00AD56BF">
              <w:rPr>
                <w:b/>
              </w:rPr>
              <w:t>ĐỀ</w:t>
            </w:r>
            <w:r w:rsidRPr="00AD56BF">
              <w:t>:</w:t>
            </w:r>
          </w:p>
          <w:p w:rsidR="002C2C8A" w:rsidRPr="00AD56BF" w:rsidRDefault="002C2C8A" w:rsidP="002C2C8A"/>
          <w:p w:rsidR="002C2C8A" w:rsidRPr="00AD56BF" w:rsidRDefault="002C2C8A" w:rsidP="002C2C8A">
            <w:r w:rsidRPr="00AD56BF">
              <w:rPr>
                <w:b/>
              </w:rPr>
              <w:t xml:space="preserve">Bài  </w:t>
            </w:r>
            <w:r>
              <w:rPr>
                <w:b/>
              </w:rPr>
              <w:t>1</w:t>
            </w:r>
            <w:r w:rsidRPr="00AD56BF">
              <w:t>:</w:t>
            </w:r>
            <w:r>
              <w:t xml:space="preserve"> </w:t>
            </w:r>
            <w:r w:rsidRPr="00AD56BF">
              <w:rPr>
                <w:i/>
              </w:rPr>
              <w:t>(2,0 điểm)</w:t>
            </w:r>
          </w:p>
          <w:p w:rsidR="002C2C8A" w:rsidRDefault="002C2C8A" w:rsidP="00EF3456">
            <w:pPr>
              <w:numPr>
                <w:ilvl w:val="0"/>
                <w:numId w:val="67"/>
              </w:numPr>
            </w:pPr>
            <w:r>
              <w:t xml:space="preserve">Giải hệ phương trình: </w:t>
            </w:r>
            <w:r w:rsidR="00D94404">
              <w:rPr>
                <w:position w:val="-30"/>
              </w:rPr>
              <w:pict>
                <v:shape id="_x0000_i3787" type="#_x0000_t75" style="width:57pt;height:36pt">
                  <v:imagedata r:id="rId3400" o:title=""/>
                </v:shape>
              </w:pict>
            </w:r>
          </w:p>
          <w:p w:rsidR="002C2C8A" w:rsidRDefault="002C2C8A" w:rsidP="00EF3456">
            <w:pPr>
              <w:numPr>
                <w:ilvl w:val="0"/>
                <w:numId w:val="67"/>
              </w:numPr>
            </w:pPr>
            <w:r>
              <w:t>Xác định các giá trị của m để hệ phương trình sau vô nghiệm:</w:t>
            </w:r>
          </w:p>
          <w:p w:rsidR="002C2C8A" w:rsidRPr="00AD56BF" w:rsidRDefault="00D94404" w:rsidP="002C2C8A">
            <w:pPr>
              <w:ind w:left="1440" w:firstLine="720"/>
            </w:pPr>
            <w:r>
              <w:rPr>
                <w:position w:val="-30"/>
              </w:rPr>
              <w:pict>
                <v:shape id="_x0000_i3788" type="#_x0000_t75" style="width:117pt;height:36pt">
                  <v:imagedata r:id="rId3401" o:title=""/>
                </v:shape>
              </w:pict>
            </w:r>
            <w:r w:rsidR="002C2C8A">
              <w:t xml:space="preserve">   ( m là tham số)</w:t>
            </w:r>
          </w:p>
          <w:p w:rsidR="002C2C8A" w:rsidRDefault="002C2C8A" w:rsidP="002C2C8A">
            <w:r w:rsidRPr="00AD56BF">
              <w:rPr>
                <w:b/>
              </w:rPr>
              <w:t xml:space="preserve">Bài  </w:t>
            </w:r>
            <w:r>
              <w:rPr>
                <w:b/>
              </w:rPr>
              <w:t>2</w:t>
            </w:r>
            <w:r w:rsidRPr="00AD56BF">
              <w:t>:</w:t>
            </w:r>
            <w:r>
              <w:t xml:space="preserve"> </w:t>
            </w:r>
            <w:r>
              <w:rPr>
                <w:i/>
              </w:rPr>
              <w:t>(3</w:t>
            </w:r>
            <w:r w:rsidRPr="00AD56BF">
              <w:rPr>
                <w:i/>
              </w:rPr>
              <w:t>,0 điểm)</w:t>
            </w:r>
          </w:p>
          <w:p w:rsidR="002C2C8A" w:rsidRDefault="002C2C8A" w:rsidP="002C2C8A">
            <w:r>
              <w:tab/>
              <w:t>Cho hai hàm số y = x</w:t>
            </w:r>
            <w:r>
              <w:rPr>
                <w:vertAlign w:val="superscript"/>
              </w:rPr>
              <w:t>2</w:t>
            </w:r>
            <w:r>
              <w:t xml:space="preserve"> và  y = x + 2.</w:t>
            </w:r>
          </w:p>
          <w:p w:rsidR="002C2C8A" w:rsidRDefault="002C2C8A" w:rsidP="00EF3456">
            <w:pPr>
              <w:numPr>
                <w:ilvl w:val="0"/>
                <w:numId w:val="66"/>
              </w:numPr>
            </w:pPr>
            <w:r>
              <w:t>Vẽ đồ thị hai hàm số đã cho trên cùng một hệ trục tọa độ Oxy.</w:t>
            </w:r>
          </w:p>
          <w:p w:rsidR="002C2C8A" w:rsidRDefault="002C2C8A" w:rsidP="00EF3456">
            <w:pPr>
              <w:numPr>
                <w:ilvl w:val="0"/>
                <w:numId w:val="66"/>
              </w:numPr>
            </w:pPr>
            <w:r>
              <w:t>Bằng phép tính hãy xác định tọa độ các giao điểm A, B của hai đồ thị trên (điểm A có hoành độ âm).</w:t>
            </w:r>
          </w:p>
          <w:p w:rsidR="002C2C8A" w:rsidRPr="00AD56BF" w:rsidRDefault="002C2C8A" w:rsidP="00EF3456">
            <w:pPr>
              <w:numPr>
                <w:ilvl w:val="0"/>
                <w:numId w:val="66"/>
              </w:numPr>
            </w:pPr>
            <w:r>
              <w:t>Tính diện tích của tam giác OAB (O là gốc tọa độ)</w:t>
            </w:r>
          </w:p>
          <w:p w:rsidR="002C2C8A" w:rsidRPr="00AD56BF" w:rsidRDefault="002C2C8A" w:rsidP="002C2C8A">
            <w:r w:rsidRPr="00AD56BF">
              <w:rPr>
                <w:b/>
              </w:rPr>
              <w:t xml:space="preserve">Bài  </w:t>
            </w:r>
            <w:r>
              <w:rPr>
                <w:b/>
              </w:rPr>
              <w:t>3</w:t>
            </w:r>
            <w:r w:rsidRPr="00AD56BF">
              <w:t>:</w:t>
            </w:r>
            <w:r>
              <w:t xml:space="preserve"> </w:t>
            </w:r>
            <w:r>
              <w:rPr>
                <w:i/>
              </w:rPr>
              <w:t>(1</w:t>
            </w:r>
            <w:r w:rsidRPr="00AD56BF">
              <w:rPr>
                <w:i/>
              </w:rPr>
              <w:t>,0 điểm)</w:t>
            </w:r>
          </w:p>
          <w:p w:rsidR="002C2C8A" w:rsidRPr="00283DE5" w:rsidRDefault="002C2C8A" w:rsidP="002C2C8A">
            <w:pPr>
              <w:ind w:left="1440"/>
            </w:pPr>
            <w:r>
              <w:t xml:space="preserve">Tính giá trị của biểu thức H = </w:t>
            </w:r>
            <w:r w:rsidR="00D94404">
              <w:rPr>
                <w:position w:val="-10"/>
              </w:rPr>
              <w:pict>
                <v:shape id="_x0000_i3789" type="#_x0000_t75" style="width:96.75pt;height:21.75pt">
                  <v:imagedata r:id="rId3402" o:title=""/>
                </v:shape>
              </w:pict>
            </w:r>
          </w:p>
          <w:p w:rsidR="002C2C8A" w:rsidRPr="00AD56BF" w:rsidRDefault="002C2C8A" w:rsidP="002C2C8A">
            <w:r w:rsidRPr="00AD56BF">
              <w:rPr>
                <w:b/>
              </w:rPr>
              <w:t xml:space="preserve">Bài  </w:t>
            </w:r>
            <w:r>
              <w:rPr>
                <w:b/>
              </w:rPr>
              <w:t>4</w:t>
            </w:r>
            <w:r w:rsidRPr="00AD56BF">
              <w:t>:</w:t>
            </w:r>
            <w:r>
              <w:t xml:space="preserve"> </w:t>
            </w:r>
            <w:r>
              <w:rPr>
                <w:i/>
              </w:rPr>
              <w:t>(3</w:t>
            </w:r>
            <w:r w:rsidRPr="00AD56BF">
              <w:rPr>
                <w:i/>
              </w:rPr>
              <w:t>,0 điểm)</w:t>
            </w:r>
          </w:p>
          <w:p w:rsidR="002C2C8A" w:rsidRDefault="002C2C8A" w:rsidP="002C2C8A">
            <w:r>
              <w:tab/>
              <w:t>Cho đường tròn tâm O, đường kính AC = 2R. Từ một điểm E ở trên  đoạn OA (E không trùng</w:t>
            </w:r>
            <w:r w:rsidRPr="00843F07">
              <w:t xml:space="preserve"> </w:t>
            </w:r>
            <w:r>
              <w:t xml:space="preserve">với A và O). Kẻ dây BD vuông góc với AC. Kẻ đường kính DI của đường tròn (O). </w:t>
            </w:r>
          </w:p>
          <w:p w:rsidR="002C2C8A" w:rsidRDefault="002C2C8A" w:rsidP="00EF3456">
            <w:pPr>
              <w:numPr>
                <w:ilvl w:val="0"/>
                <w:numId w:val="68"/>
              </w:numPr>
            </w:pPr>
            <w:r>
              <w:t>Chứng minh rằng: AB = CI.</w:t>
            </w:r>
          </w:p>
          <w:p w:rsidR="002C2C8A" w:rsidRDefault="002C2C8A" w:rsidP="00EF3456">
            <w:pPr>
              <w:numPr>
                <w:ilvl w:val="0"/>
                <w:numId w:val="68"/>
              </w:numPr>
            </w:pPr>
            <w:r>
              <w:t>Chứng minh rằng: EA</w:t>
            </w:r>
            <w:r>
              <w:rPr>
                <w:vertAlign w:val="superscript"/>
              </w:rPr>
              <w:t>2</w:t>
            </w:r>
            <w:r>
              <w:t xml:space="preserve"> + EB</w:t>
            </w:r>
            <w:r>
              <w:rPr>
                <w:vertAlign w:val="superscript"/>
              </w:rPr>
              <w:t>2</w:t>
            </w:r>
            <w:r>
              <w:t xml:space="preserve"> + EC</w:t>
            </w:r>
            <w:r>
              <w:rPr>
                <w:vertAlign w:val="superscript"/>
              </w:rPr>
              <w:t>2</w:t>
            </w:r>
            <w:r>
              <w:t xml:space="preserve"> + ED</w:t>
            </w:r>
            <w:r>
              <w:rPr>
                <w:vertAlign w:val="superscript"/>
              </w:rPr>
              <w:t xml:space="preserve">2 </w:t>
            </w:r>
            <w:r>
              <w:t xml:space="preserve"> = 4R</w:t>
            </w:r>
            <w:r>
              <w:rPr>
                <w:vertAlign w:val="superscript"/>
              </w:rPr>
              <w:t>2</w:t>
            </w:r>
          </w:p>
          <w:p w:rsidR="002C2C8A" w:rsidRPr="00283DE5" w:rsidRDefault="002C2C8A" w:rsidP="00EF3456">
            <w:pPr>
              <w:numPr>
                <w:ilvl w:val="0"/>
                <w:numId w:val="68"/>
              </w:numPr>
            </w:pPr>
            <w:r>
              <w:t xml:space="preserve">Tính diện tích của đa giác ABICD theo R khi OE = </w:t>
            </w:r>
            <w:r w:rsidR="00D94404">
              <w:rPr>
                <w:position w:val="-24"/>
              </w:rPr>
              <w:pict>
                <v:shape id="_x0000_i3790" type="#_x0000_t75" style="width:20.25pt;height:30.75pt">
                  <v:imagedata r:id="rId3403" o:title=""/>
                </v:shape>
              </w:pict>
            </w:r>
          </w:p>
          <w:p w:rsidR="002C2C8A" w:rsidRPr="00283DE5" w:rsidRDefault="002C2C8A" w:rsidP="002C2C8A"/>
          <w:p w:rsidR="002C2C8A" w:rsidRPr="00AD56BF" w:rsidRDefault="002C2C8A" w:rsidP="002C2C8A">
            <w:r w:rsidRPr="00AD56BF">
              <w:rPr>
                <w:b/>
              </w:rPr>
              <w:t xml:space="preserve">Bài  </w:t>
            </w:r>
            <w:r>
              <w:rPr>
                <w:b/>
              </w:rPr>
              <w:t>5</w:t>
            </w:r>
            <w:r w:rsidRPr="00AD56BF">
              <w:t>:</w:t>
            </w:r>
            <w:r>
              <w:t xml:space="preserve"> </w:t>
            </w:r>
            <w:r>
              <w:rPr>
                <w:i/>
              </w:rPr>
              <w:t>(1</w:t>
            </w:r>
            <w:r w:rsidRPr="00AD56BF">
              <w:rPr>
                <w:i/>
              </w:rPr>
              <w:t>,0 điểm)</w:t>
            </w:r>
          </w:p>
          <w:p w:rsidR="002C2C8A" w:rsidRDefault="002C2C8A" w:rsidP="002C2C8A">
            <w:r>
              <w:tab/>
              <w:t xml:space="preserve">Cho tam giác ABC và các trung tuyến AM, BN, CP. Chứng minh rằng: </w:t>
            </w:r>
          </w:p>
          <w:p w:rsidR="002C2C8A" w:rsidRDefault="00D94404" w:rsidP="002C2C8A">
            <w:pPr>
              <w:jc w:val="center"/>
            </w:pPr>
            <w:r>
              <w:rPr>
                <w:position w:val="-24"/>
              </w:rPr>
              <w:pict>
                <v:shape id="_x0000_i3791" type="#_x0000_t75" style="width:12pt;height:30.75pt">
                  <v:imagedata r:id="rId3404" o:title=""/>
                </v:shape>
              </w:pict>
            </w:r>
            <w:r w:rsidR="002C2C8A">
              <w:t>(AB + BC + CA) &lt; AM + BN + CP &lt; AB + BC + CA</w:t>
            </w:r>
          </w:p>
          <w:p w:rsidR="002C2C8A" w:rsidRDefault="002C2C8A" w:rsidP="002C2C8A">
            <w:pPr>
              <w:rPr>
                <w:b/>
                <w:u w:val="single"/>
              </w:rPr>
            </w:pPr>
          </w:p>
          <w:p w:rsidR="002C2C8A" w:rsidRDefault="002C2C8A" w:rsidP="002C2C8A">
            <w:pPr>
              <w:rPr>
                <w:b/>
                <w:u w:val="single"/>
              </w:rPr>
            </w:pPr>
          </w:p>
          <w:p w:rsidR="002C2C8A" w:rsidRDefault="002C2C8A" w:rsidP="002C2C8A">
            <w:pPr>
              <w:rPr>
                <w:b/>
                <w:u w:val="single"/>
              </w:rPr>
            </w:pPr>
          </w:p>
          <w:p w:rsidR="002C2C8A" w:rsidRDefault="002C2C8A" w:rsidP="002C2C8A">
            <w:pPr>
              <w:rPr>
                <w:b/>
                <w:u w:val="single"/>
              </w:rPr>
            </w:pPr>
          </w:p>
          <w:p w:rsidR="002C2C8A" w:rsidRDefault="002C2C8A" w:rsidP="002C2C8A">
            <w:pPr>
              <w:rPr>
                <w:b/>
                <w:u w:val="single"/>
              </w:rPr>
            </w:pPr>
          </w:p>
          <w:p w:rsidR="002C2C8A" w:rsidRDefault="002C2C8A" w:rsidP="002C2C8A">
            <w:pPr>
              <w:rPr>
                <w:b/>
                <w:u w:val="single"/>
              </w:rPr>
            </w:pPr>
          </w:p>
          <w:p w:rsidR="002C2C8A" w:rsidRDefault="002C2C8A" w:rsidP="002C2C8A">
            <w:pPr>
              <w:rPr>
                <w:b/>
                <w:u w:val="single"/>
              </w:rPr>
            </w:pPr>
          </w:p>
          <w:p w:rsidR="002C2C8A" w:rsidRDefault="002C2C8A" w:rsidP="002C2C8A">
            <w:pPr>
              <w:rPr>
                <w:b/>
                <w:u w:val="single"/>
              </w:rPr>
            </w:pPr>
          </w:p>
          <w:p w:rsidR="002C2C8A" w:rsidRDefault="002C2C8A" w:rsidP="002C2C8A">
            <w:pPr>
              <w:rPr>
                <w:b/>
                <w:u w:val="single"/>
              </w:rPr>
            </w:pPr>
          </w:p>
          <w:p w:rsidR="002C2C8A" w:rsidRDefault="002C2C8A" w:rsidP="002C2C8A">
            <w:pPr>
              <w:rPr>
                <w:b/>
                <w:u w:val="single"/>
              </w:rPr>
            </w:pPr>
          </w:p>
          <w:p w:rsidR="002C2C8A" w:rsidRDefault="002C2C8A" w:rsidP="002C2C8A">
            <w:pPr>
              <w:jc w:val="center"/>
              <w:rPr>
                <w:b/>
                <w:u w:val="single"/>
              </w:rPr>
            </w:pPr>
            <w:r w:rsidRPr="00FE636A">
              <w:rPr>
                <w:b/>
                <w:u w:val="single"/>
              </w:rPr>
              <w:t>ĐÁP ÁN</w:t>
            </w:r>
            <w:r>
              <w:rPr>
                <w:b/>
                <w:u w:val="single"/>
              </w:rPr>
              <w:t>:</w:t>
            </w:r>
          </w:p>
          <w:p w:rsidR="002C2C8A" w:rsidRDefault="002C2C8A" w:rsidP="002C2C8A">
            <w:pPr>
              <w:rPr>
                <w:b/>
              </w:rPr>
            </w:pPr>
          </w:p>
          <w:p w:rsidR="002C2C8A" w:rsidRPr="00AD56BF" w:rsidRDefault="002C2C8A" w:rsidP="002C2C8A">
            <w:r w:rsidRPr="00AD56BF">
              <w:rPr>
                <w:b/>
              </w:rPr>
              <w:t xml:space="preserve">Bài  </w:t>
            </w:r>
            <w:r>
              <w:rPr>
                <w:b/>
              </w:rPr>
              <w:t>1</w:t>
            </w:r>
            <w:r w:rsidRPr="00AD56BF">
              <w:t>:</w:t>
            </w:r>
            <w:r>
              <w:t xml:space="preserve"> </w:t>
            </w:r>
            <w:r w:rsidRPr="00AD56BF">
              <w:rPr>
                <w:i/>
              </w:rPr>
              <w:t>(2,0 điểm)</w:t>
            </w:r>
          </w:p>
          <w:p w:rsidR="002C2C8A" w:rsidRDefault="002C2C8A" w:rsidP="00EF3456">
            <w:pPr>
              <w:numPr>
                <w:ilvl w:val="0"/>
                <w:numId w:val="69"/>
              </w:numPr>
            </w:pPr>
            <w:r>
              <w:t xml:space="preserve">Giải hệ phương trình: </w:t>
            </w:r>
            <w:r w:rsidR="00D94404">
              <w:rPr>
                <w:position w:val="-30"/>
              </w:rPr>
              <w:pict>
                <v:shape id="_x0000_i3792" type="#_x0000_t75" style="width:254.25pt;height:36pt">
                  <v:imagedata r:id="rId3405" o:title=""/>
                </v:shape>
              </w:pict>
            </w:r>
          </w:p>
          <w:p w:rsidR="002C2C8A" w:rsidRDefault="002C2C8A" w:rsidP="00EF3456">
            <w:pPr>
              <w:numPr>
                <w:ilvl w:val="0"/>
                <w:numId w:val="69"/>
              </w:numPr>
            </w:pPr>
            <w:r>
              <w:t>Hệ phương trình  vô nghiệm khi:</w:t>
            </w:r>
          </w:p>
          <w:p w:rsidR="002C2C8A" w:rsidRPr="000A38D5" w:rsidRDefault="00D94404" w:rsidP="002C2C8A">
            <w:pPr>
              <w:ind w:left="360"/>
              <w:jc w:val="center"/>
            </w:pPr>
            <w:r>
              <w:rPr>
                <w:position w:val="-92"/>
              </w:rPr>
              <w:pict>
                <v:shape id="_x0000_i3793" type="#_x0000_t75" style="width:231.75pt;height:98.3pt">
                  <v:imagedata r:id="rId3406" o:title=""/>
                </v:shape>
              </w:pict>
            </w:r>
          </w:p>
          <w:p w:rsidR="002C2C8A" w:rsidRPr="00AD56BF" w:rsidRDefault="002C2C8A" w:rsidP="002C2C8A">
            <w:r w:rsidRPr="00AD56BF">
              <w:rPr>
                <w:b/>
              </w:rPr>
              <w:t xml:space="preserve">Bài </w:t>
            </w:r>
            <w:r>
              <w:rPr>
                <w:b/>
              </w:rPr>
              <w:t>2</w:t>
            </w:r>
            <w:r w:rsidRPr="00AD56BF">
              <w:t>:</w:t>
            </w:r>
            <w:r>
              <w:t xml:space="preserve"> </w:t>
            </w:r>
            <w:r>
              <w:rPr>
                <w:i/>
              </w:rPr>
              <w:t>(3</w:t>
            </w:r>
            <w:r w:rsidRPr="00AD56BF">
              <w:rPr>
                <w:i/>
              </w:rPr>
              <w:t>,0 điểm)</w:t>
            </w:r>
          </w:p>
          <w:p w:rsidR="002C2C8A" w:rsidRDefault="002C2C8A" w:rsidP="002C2C8A">
            <w:r w:rsidRPr="008271F7">
              <w:t>a)</w:t>
            </w:r>
            <w:r w:rsidRPr="00132B4E">
              <w:t xml:space="preserve"> </w:t>
            </w:r>
            <w:r>
              <w:t>Vẽ (d) và (P) trên cùng một hệ trục tọa độ.</w:t>
            </w:r>
          </w:p>
          <w:tbl>
            <w:tblPr>
              <w:tblW w:w="0" w:type="auto"/>
              <w:jc w:val="center"/>
              <w:tblLook w:val="01E0" w:firstRow="1" w:lastRow="1" w:firstColumn="1" w:lastColumn="1" w:noHBand="0" w:noVBand="0"/>
            </w:tblPr>
            <w:tblGrid>
              <w:gridCol w:w="1081"/>
              <w:gridCol w:w="1081"/>
              <w:gridCol w:w="1081"/>
              <w:gridCol w:w="1081"/>
              <w:gridCol w:w="1081"/>
              <w:gridCol w:w="1081"/>
            </w:tblGrid>
            <w:tr w:rsidR="002C2C8A" w:rsidRPr="008271F7" w:rsidTr="008B0EE4">
              <w:trPr>
                <w:jc w:val="center"/>
              </w:trPr>
              <w:tc>
                <w:tcPr>
                  <w:tcW w:w="1081" w:type="dxa"/>
                </w:tcPr>
                <w:p w:rsidR="002C2C8A" w:rsidRPr="008271F7" w:rsidRDefault="002C2C8A" w:rsidP="008B0EE4">
                  <w:pPr>
                    <w:jc w:val="center"/>
                  </w:pPr>
                  <w:r w:rsidRPr="008271F7">
                    <w:t>x</w:t>
                  </w:r>
                </w:p>
              </w:tc>
              <w:tc>
                <w:tcPr>
                  <w:tcW w:w="1081" w:type="dxa"/>
                </w:tcPr>
                <w:p w:rsidR="002C2C8A" w:rsidRPr="008271F7" w:rsidRDefault="002C2C8A" w:rsidP="008B0EE4">
                  <w:pPr>
                    <w:jc w:val="center"/>
                  </w:pPr>
                  <w:r w:rsidRPr="008271F7">
                    <w:t>-2</w:t>
                  </w:r>
                </w:p>
              </w:tc>
              <w:tc>
                <w:tcPr>
                  <w:tcW w:w="1081" w:type="dxa"/>
                </w:tcPr>
                <w:p w:rsidR="002C2C8A" w:rsidRPr="008271F7" w:rsidRDefault="002C2C8A" w:rsidP="008B0EE4">
                  <w:pPr>
                    <w:jc w:val="center"/>
                  </w:pPr>
                  <w:r w:rsidRPr="008271F7">
                    <w:t>-1</w:t>
                  </w:r>
                </w:p>
              </w:tc>
              <w:tc>
                <w:tcPr>
                  <w:tcW w:w="1081" w:type="dxa"/>
                </w:tcPr>
                <w:p w:rsidR="002C2C8A" w:rsidRPr="008271F7" w:rsidRDefault="002C2C8A" w:rsidP="008B0EE4">
                  <w:pPr>
                    <w:jc w:val="center"/>
                  </w:pPr>
                  <w:r w:rsidRPr="008271F7">
                    <w:t>0</w:t>
                  </w:r>
                </w:p>
              </w:tc>
              <w:tc>
                <w:tcPr>
                  <w:tcW w:w="1081" w:type="dxa"/>
                </w:tcPr>
                <w:p w:rsidR="002C2C8A" w:rsidRPr="008271F7" w:rsidRDefault="002C2C8A" w:rsidP="008B0EE4">
                  <w:pPr>
                    <w:jc w:val="center"/>
                  </w:pPr>
                  <w:r w:rsidRPr="008271F7">
                    <w:t>1</w:t>
                  </w:r>
                </w:p>
              </w:tc>
              <w:tc>
                <w:tcPr>
                  <w:tcW w:w="1081" w:type="dxa"/>
                </w:tcPr>
                <w:p w:rsidR="002C2C8A" w:rsidRPr="008271F7" w:rsidRDefault="002C2C8A" w:rsidP="008B0EE4">
                  <w:pPr>
                    <w:jc w:val="center"/>
                  </w:pPr>
                  <w:r w:rsidRPr="008271F7">
                    <w:t>2</w:t>
                  </w:r>
                </w:p>
              </w:tc>
            </w:tr>
            <w:tr w:rsidR="002C2C8A" w:rsidRPr="008271F7" w:rsidTr="008B0EE4">
              <w:trPr>
                <w:jc w:val="center"/>
              </w:trPr>
              <w:tc>
                <w:tcPr>
                  <w:tcW w:w="1081" w:type="dxa"/>
                </w:tcPr>
                <w:p w:rsidR="002C2C8A" w:rsidRPr="008271F7" w:rsidRDefault="00D94404" w:rsidP="008B0EE4">
                  <w:r>
                    <w:rPr>
                      <w:position w:val="-10"/>
                    </w:rPr>
                    <w:pict>
                      <v:shape id="_x0000_i3794" type="#_x0000_t75" style="width:33pt;height:18pt">
                        <v:imagedata r:id="rId3407" o:title=""/>
                      </v:shape>
                    </w:pict>
                  </w:r>
                  <w:r w:rsidR="002C2C8A">
                    <w:t>(P)</w:t>
                  </w:r>
                </w:p>
              </w:tc>
              <w:tc>
                <w:tcPr>
                  <w:tcW w:w="1081" w:type="dxa"/>
                </w:tcPr>
                <w:p w:rsidR="002C2C8A" w:rsidRPr="008271F7" w:rsidRDefault="002C2C8A" w:rsidP="008B0EE4">
                  <w:pPr>
                    <w:jc w:val="center"/>
                  </w:pPr>
                  <w:r w:rsidRPr="008271F7">
                    <w:t>4</w:t>
                  </w:r>
                </w:p>
              </w:tc>
              <w:tc>
                <w:tcPr>
                  <w:tcW w:w="1081" w:type="dxa"/>
                </w:tcPr>
                <w:p w:rsidR="002C2C8A" w:rsidRPr="008271F7" w:rsidRDefault="002C2C8A" w:rsidP="008B0EE4">
                  <w:pPr>
                    <w:jc w:val="center"/>
                  </w:pPr>
                  <w:r w:rsidRPr="008271F7">
                    <w:t>1</w:t>
                  </w:r>
                </w:p>
              </w:tc>
              <w:tc>
                <w:tcPr>
                  <w:tcW w:w="1081" w:type="dxa"/>
                </w:tcPr>
                <w:p w:rsidR="002C2C8A" w:rsidRPr="008271F7" w:rsidRDefault="002C2C8A" w:rsidP="008B0EE4">
                  <w:pPr>
                    <w:jc w:val="center"/>
                  </w:pPr>
                  <w:r w:rsidRPr="008271F7">
                    <w:t>0</w:t>
                  </w:r>
                </w:p>
              </w:tc>
              <w:tc>
                <w:tcPr>
                  <w:tcW w:w="1081" w:type="dxa"/>
                </w:tcPr>
                <w:p w:rsidR="002C2C8A" w:rsidRPr="008271F7" w:rsidRDefault="002C2C8A" w:rsidP="008B0EE4">
                  <w:pPr>
                    <w:jc w:val="center"/>
                  </w:pPr>
                  <w:r w:rsidRPr="008271F7">
                    <w:t>1</w:t>
                  </w:r>
                </w:p>
              </w:tc>
              <w:tc>
                <w:tcPr>
                  <w:tcW w:w="1081" w:type="dxa"/>
                </w:tcPr>
                <w:p w:rsidR="002C2C8A" w:rsidRPr="008271F7" w:rsidRDefault="002C2C8A" w:rsidP="008B0EE4">
                  <w:pPr>
                    <w:jc w:val="center"/>
                  </w:pPr>
                  <w:r w:rsidRPr="008271F7">
                    <w:t>4</w:t>
                  </w:r>
                </w:p>
              </w:tc>
            </w:tr>
          </w:tbl>
          <w:p w:rsidR="002C2C8A" w:rsidRPr="008271F7" w:rsidRDefault="002C2C8A" w:rsidP="002C2C8A"/>
          <w:tbl>
            <w:tblPr>
              <w:tblW w:w="0" w:type="auto"/>
              <w:jc w:val="center"/>
              <w:tblLook w:val="01E0" w:firstRow="1" w:lastRow="1" w:firstColumn="1" w:lastColumn="1" w:noHBand="0" w:noVBand="0"/>
            </w:tblPr>
            <w:tblGrid>
              <w:gridCol w:w="1848"/>
              <w:gridCol w:w="1200"/>
              <w:gridCol w:w="960"/>
            </w:tblGrid>
            <w:tr w:rsidR="002C2C8A" w:rsidRPr="008271F7" w:rsidTr="008B0EE4">
              <w:trPr>
                <w:jc w:val="center"/>
              </w:trPr>
              <w:tc>
                <w:tcPr>
                  <w:tcW w:w="1848" w:type="dxa"/>
                </w:tcPr>
                <w:p w:rsidR="002C2C8A" w:rsidRPr="008271F7" w:rsidRDefault="002C2C8A" w:rsidP="008B0EE4">
                  <w:pPr>
                    <w:jc w:val="center"/>
                  </w:pPr>
                  <w:r w:rsidRPr="008271F7">
                    <w:t>x</w:t>
                  </w:r>
                </w:p>
              </w:tc>
              <w:tc>
                <w:tcPr>
                  <w:tcW w:w="1200" w:type="dxa"/>
                </w:tcPr>
                <w:p w:rsidR="002C2C8A" w:rsidRPr="008271F7" w:rsidRDefault="002C2C8A" w:rsidP="008B0EE4">
                  <w:pPr>
                    <w:jc w:val="center"/>
                  </w:pPr>
                  <w:r>
                    <w:t xml:space="preserve">- </w:t>
                  </w:r>
                  <w:r w:rsidRPr="008271F7">
                    <w:t>2</w:t>
                  </w:r>
                </w:p>
              </w:tc>
              <w:tc>
                <w:tcPr>
                  <w:tcW w:w="960" w:type="dxa"/>
                </w:tcPr>
                <w:p w:rsidR="002C2C8A" w:rsidRPr="008271F7" w:rsidRDefault="002C2C8A" w:rsidP="008B0EE4">
                  <w:pPr>
                    <w:jc w:val="center"/>
                  </w:pPr>
                  <w:r w:rsidRPr="008271F7">
                    <w:t>0</w:t>
                  </w:r>
                </w:p>
              </w:tc>
            </w:tr>
            <w:tr w:rsidR="002C2C8A" w:rsidRPr="008271F7" w:rsidTr="008B0EE4">
              <w:trPr>
                <w:jc w:val="center"/>
              </w:trPr>
              <w:tc>
                <w:tcPr>
                  <w:tcW w:w="1848" w:type="dxa"/>
                </w:tcPr>
                <w:p w:rsidR="002C2C8A" w:rsidRPr="008271F7" w:rsidRDefault="002C2C8A" w:rsidP="008B0EE4">
                  <w:pPr>
                    <w:jc w:val="center"/>
                  </w:pPr>
                  <w:r w:rsidRPr="008271F7">
                    <w:t>y = x + 2</w:t>
                  </w:r>
                  <w:r>
                    <w:t>(d)</w:t>
                  </w:r>
                </w:p>
              </w:tc>
              <w:tc>
                <w:tcPr>
                  <w:tcW w:w="1200" w:type="dxa"/>
                </w:tcPr>
                <w:p w:rsidR="002C2C8A" w:rsidRPr="008271F7" w:rsidRDefault="002C2C8A" w:rsidP="008B0EE4">
                  <w:pPr>
                    <w:jc w:val="center"/>
                  </w:pPr>
                  <w:r w:rsidRPr="008271F7">
                    <w:t>0</w:t>
                  </w:r>
                </w:p>
              </w:tc>
              <w:tc>
                <w:tcPr>
                  <w:tcW w:w="960" w:type="dxa"/>
                </w:tcPr>
                <w:p w:rsidR="002C2C8A" w:rsidRPr="008271F7" w:rsidRDefault="002C2C8A" w:rsidP="008B0EE4">
                  <w:pPr>
                    <w:jc w:val="center"/>
                  </w:pPr>
                  <w:r w:rsidRPr="008271F7">
                    <w:t>2</w:t>
                  </w:r>
                </w:p>
              </w:tc>
            </w:tr>
          </w:tbl>
          <w:p w:rsidR="002C2C8A" w:rsidRDefault="002C2C8A" w:rsidP="002C2C8A">
            <w:pPr>
              <w:spacing w:before="120" w:after="120"/>
              <w:rPr>
                <w:rFonts w:ascii="VNI-Times" w:eastAsia="TimesNewRomanPS-BoldMT" w:hAnsi="VNI-Times"/>
                <w:color w:val="000000"/>
                <w:lang w:val="nl-NL"/>
              </w:rPr>
            </w:pPr>
          </w:p>
          <w:p w:rsidR="002C2C8A" w:rsidRPr="000A38D5" w:rsidRDefault="002C2C8A" w:rsidP="002C2C8A">
            <w:pPr>
              <w:spacing w:before="120" w:after="120"/>
              <w:jc w:val="center"/>
              <w:rPr>
                <w:rFonts w:ascii="VNI-Times" w:eastAsia="TimesNewRomanPS-BoldMT" w:hAnsi="VNI-Times"/>
                <w:color w:val="000000"/>
                <w:lang w:val="nl-NL"/>
              </w:rPr>
            </w:pPr>
            <w:r>
              <w:rPr>
                <w:rFonts w:ascii="VNI-Times" w:eastAsia="TimesNewRomanPS-BoldMT" w:hAnsi="VNI-Times"/>
                <w:noProof/>
                <w:color w:val="000000"/>
                <w:lang w:val="en-US"/>
              </w:rPr>
              <w:drawing>
                <wp:inline distT="0" distB="0" distL="0" distR="0" wp14:anchorId="50429706" wp14:editId="25A8ABCE">
                  <wp:extent cx="5915025" cy="3448050"/>
                  <wp:effectExtent l="0" t="0" r="9525"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2"/>
                          <pic:cNvPicPr>
                            <a:picLocks noChangeAspect="1" noChangeArrowheads="1"/>
                          </pic:cNvPicPr>
                        </pic:nvPicPr>
                        <pic:blipFill>
                          <a:blip r:embed="rId3408">
                            <a:extLst>
                              <a:ext uri="{28A0092B-C50C-407E-A947-70E740481C1C}">
                                <a14:useLocalDpi xmlns:a14="http://schemas.microsoft.com/office/drawing/2010/main" val="0"/>
                              </a:ext>
                            </a:extLst>
                          </a:blip>
                          <a:srcRect/>
                          <a:stretch>
                            <a:fillRect/>
                          </a:stretch>
                        </pic:blipFill>
                        <pic:spPr bwMode="auto">
                          <a:xfrm>
                            <a:off x="0" y="0"/>
                            <a:ext cx="5915025" cy="3448050"/>
                          </a:xfrm>
                          <a:prstGeom prst="rect">
                            <a:avLst/>
                          </a:prstGeom>
                          <a:noFill/>
                          <a:ln>
                            <a:noFill/>
                          </a:ln>
                        </pic:spPr>
                      </pic:pic>
                    </a:graphicData>
                  </a:graphic>
                </wp:inline>
              </w:drawing>
            </w:r>
          </w:p>
          <w:p w:rsidR="002C2C8A" w:rsidRDefault="002C2C8A" w:rsidP="002C2C8A"/>
          <w:p w:rsidR="002C2C8A" w:rsidRDefault="002C2C8A" w:rsidP="002C2C8A">
            <w:r w:rsidRPr="008271F7">
              <w:t>b)</w:t>
            </w:r>
            <w:r w:rsidRPr="00132B4E">
              <w:t xml:space="preserve"> </w:t>
            </w:r>
            <w:r>
              <w:t xml:space="preserve">Tọa độ giao điểm của (P) và (d) là nghiệm của hệ phương trình: </w:t>
            </w:r>
          </w:p>
          <w:p w:rsidR="002C2C8A" w:rsidRPr="00AD56BF" w:rsidRDefault="00D94404" w:rsidP="002C2C8A">
            <w:r>
              <w:rPr>
                <w:position w:val="-150"/>
              </w:rPr>
              <w:pict>
                <v:shape id="_x0000_i3795" type="#_x0000_t75" style="width:90.75pt;height:156pt">
                  <v:imagedata r:id="rId3409" o:title=""/>
                </v:shape>
              </w:pict>
            </w:r>
          </w:p>
          <w:p w:rsidR="002C2C8A" w:rsidRPr="00406322" w:rsidRDefault="002C2C8A" w:rsidP="002C2C8A">
            <w:pPr>
              <w:rPr>
                <w:lang w:val="fr-FR"/>
              </w:rPr>
            </w:pPr>
            <w:r>
              <w:t>Tọa độ các giao điểm của (d) và (P):</w:t>
            </w:r>
            <w:r w:rsidRPr="008271F7">
              <w:t xml:space="preserve"> </w:t>
            </w:r>
            <w:r>
              <w:rPr>
                <w:lang w:val="fr-FR"/>
              </w:rPr>
              <w:t xml:space="preserve">A (-1;1)    và     B (2;4) </w:t>
            </w:r>
          </w:p>
          <w:p w:rsidR="002C2C8A" w:rsidRPr="00283DE5" w:rsidRDefault="002C2C8A" w:rsidP="002C2C8A">
            <w:r>
              <w:t>c)   S</w:t>
            </w:r>
            <w:r>
              <w:rPr>
                <w:vertAlign w:val="subscript"/>
              </w:rPr>
              <w:t>OAB</w:t>
            </w:r>
            <w:r>
              <w:t xml:space="preserve"> = </w:t>
            </w:r>
            <w:r w:rsidR="00D94404">
              <w:rPr>
                <w:position w:val="-24"/>
              </w:rPr>
              <w:pict>
                <v:shape id="_x0000_i3796" type="#_x0000_t75" style="width:12pt;height:30.75pt">
                  <v:imagedata r:id="rId3410" o:title=""/>
                </v:shape>
              </w:pict>
            </w:r>
            <w:r>
              <w:t xml:space="preserve">.(1+4).3 -  </w:t>
            </w:r>
            <w:r w:rsidR="00D94404">
              <w:rPr>
                <w:position w:val="-24"/>
              </w:rPr>
              <w:pict>
                <v:shape id="_x0000_i3797" type="#_x0000_t75" style="width:12pt;height:30.75pt">
                  <v:imagedata r:id="rId3410" o:title=""/>
                </v:shape>
              </w:pict>
            </w:r>
            <w:r>
              <w:t xml:space="preserve">.1.1 - </w:t>
            </w:r>
            <w:r w:rsidR="00D94404">
              <w:rPr>
                <w:position w:val="-24"/>
              </w:rPr>
              <w:pict>
                <v:shape id="_x0000_i3798" type="#_x0000_t75" style="width:12pt;height:30.75pt">
                  <v:imagedata r:id="rId3410" o:title=""/>
                </v:shape>
              </w:pict>
            </w:r>
            <w:r>
              <w:t xml:space="preserve">.2.4 = 3                         </w:t>
            </w:r>
          </w:p>
          <w:p w:rsidR="002C2C8A" w:rsidRPr="008271F7" w:rsidRDefault="002C2C8A" w:rsidP="002C2C8A">
            <w:pPr>
              <w:rPr>
                <w:lang w:val="fr-FR"/>
              </w:rPr>
            </w:pPr>
          </w:p>
          <w:p w:rsidR="002C2C8A" w:rsidRPr="00F73030" w:rsidRDefault="002C2C8A" w:rsidP="002C2C8A">
            <w:pPr>
              <w:rPr>
                <w:i/>
              </w:rPr>
            </w:pPr>
            <w:r w:rsidRPr="00AD56BF">
              <w:rPr>
                <w:b/>
              </w:rPr>
              <w:t xml:space="preserve">Bài  </w:t>
            </w:r>
            <w:r>
              <w:rPr>
                <w:b/>
              </w:rPr>
              <w:t>3</w:t>
            </w:r>
            <w:r w:rsidRPr="00AD56BF">
              <w:t>:</w:t>
            </w:r>
            <w:r>
              <w:t xml:space="preserve"> </w:t>
            </w:r>
            <w:r w:rsidRPr="00AD56BF">
              <w:rPr>
                <w:i/>
              </w:rPr>
              <w:t>(</w:t>
            </w:r>
            <w:r>
              <w:rPr>
                <w:i/>
              </w:rPr>
              <w:t>1</w:t>
            </w:r>
            <w:r w:rsidRPr="00AD56BF">
              <w:rPr>
                <w:i/>
              </w:rPr>
              <w:t>,0 điểm)</w:t>
            </w:r>
          </w:p>
          <w:p w:rsidR="002C2C8A" w:rsidRDefault="002C2C8A" w:rsidP="002C2C8A">
            <w:r>
              <w:t xml:space="preserve">H = </w:t>
            </w:r>
            <w:r w:rsidR="00D94404">
              <w:rPr>
                <w:position w:val="-18"/>
              </w:rPr>
              <w:pict>
                <v:shape id="_x0000_i3799" type="#_x0000_t75" style="width:333.65pt;height:26.25pt">
                  <v:imagedata r:id="rId3411" o:title=""/>
                </v:shape>
              </w:pict>
            </w:r>
            <w:r>
              <w:t xml:space="preserve"> </w:t>
            </w:r>
          </w:p>
          <w:p w:rsidR="002C2C8A" w:rsidRDefault="002C2C8A" w:rsidP="002C2C8A">
            <w:pPr>
              <w:rPr>
                <w:i/>
              </w:rPr>
            </w:pPr>
            <w:r w:rsidRPr="00AD56BF">
              <w:rPr>
                <w:b/>
              </w:rPr>
              <w:t xml:space="preserve">Bài  </w:t>
            </w:r>
            <w:r>
              <w:rPr>
                <w:b/>
              </w:rPr>
              <w:t>4</w:t>
            </w:r>
            <w:r w:rsidRPr="00AD56BF">
              <w:t>:</w:t>
            </w:r>
            <w:r>
              <w:t xml:space="preserve"> </w:t>
            </w:r>
            <w:r>
              <w:rPr>
                <w:i/>
              </w:rPr>
              <w:t>(3</w:t>
            </w:r>
            <w:r w:rsidRPr="00AD56BF">
              <w:rPr>
                <w:i/>
              </w:rPr>
              <w:t>,0 điểm)</w:t>
            </w:r>
          </w:p>
          <w:p w:rsidR="002C2C8A" w:rsidRDefault="002C2C8A" w:rsidP="00EF3456">
            <w:pPr>
              <w:numPr>
                <w:ilvl w:val="0"/>
                <w:numId w:val="70"/>
              </w:numPr>
            </w:pPr>
            <w:r>
              <w:t>Chứng minh rằng: AB = CI.</w:t>
            </w:r>
          </w:p>
          <w:p w:rsidR="002C2C8A" w:rsidRDefault="002C2C8A" w:rsidP="002C2C8A">
            <w:pPr>
              <w:jc w:val="center"/>
            </w:pPr>
            <w:r>
              <w:rPr>
                <w:noProof/>
                <w:lang w:val="en-US"/>
              </w:rPr>
              <w:drawing>
                <wp:inline distT="0" distB="0" distL="0" distR="0" wp14:anchorId="52D3C385" wp14:editId="21009C4F">
                  <wp:extent cx="3086100" cy="280987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8"/>
                          <pic:cNvPicPr>
                            <a:picLocks noChangeAspect="1" noChangeArrowheads="1"/>
                          </pic:cNvPicPr>
                        </pic:nvPicPr>
                        <pic:blipFill>
                          <a:blip r:embed="rId3412">
                            <a:extLst>
                              <a:ext uri="{28A0092B-C50C-407E-A947-70E740481C1C}">
                                <a14:useLocalDpi xmlns:a14="http://schemas.microsoft.com/office/drawing/2010/main" val="0"/>
                              </a:ext>
                            </a:extLst>
                          </a:blip>
                          <a:srcRect/>
                          <a:stretch>
                            <a:fillRect/>
                          </a:stretch>
                        </pic:blipFill>
                        <pic:spPr bwMode="auto">
                          <a:xfrm>
                            <a:off x="0" y="0"/>
                            <a:ext cx="3086100" cy="2809875"/>
                          </a:xfrm>
                          <a:prstGeom prst="rect">
                            <a:avLst/>
                          </a:prstGeom>
                          <a:noFill/>
                          <a:ln>
                            <a:noFill/>
                          </a:ln>
                        </pic:spPr>
                      </pic:pic>
                    </a:graphicData>
                  </a:graphic>
                </wp:inline>
              </w:drawing>
            </w:r>
          </w:p>
          <w:p w:rsidR="002C2C8A" w:rsidRDefault="002C2C8A" w:rsidP="002C2C8A">
            <w:r>
              <w:t>Ta có: BD</w:t>
            </w:r>
            <w:r w:rsidR="00D94404">
              <w:rPr>
                <w:position w:val="-4"/>
              </w:rPr>
              <w:pict>
                <v:shape id="_x0000_i3800" type="#_x0000_t75" style="width:12pt;height:12.75pt">
                  <v:imagedata r:id="rId3413" o:title=""/>
                </v:shape>
              </w:pict>
            </w:r>
            <w:r>
              <w:t>AC (gt)</w:t>
            </w:r>
          </w:p>
          <w:p w:rsidR="002C2C8A" w:rsidRDefault="00D94404" w:rsidP="002C2C8A">
            <w:r>
              <w:rPr>
                <w:position w:val="-4"/>
              </w:rPr>
              <w:pict>
                <v:shape id="_x0000_i3801" type="#_x0000_t75" style="width:24.75pt;height:17.25pt">
                  <v:imagedata r:id="rId3414" o:title=""/>
                </v:shape>
              </w:pict>
            </w:r>
            <w:r w:rsidR="002C2C8A">
              <w:t xml:space="preserve"> = 90</w:t>
            </w:r>
            <w:r w:rsidR="002C2C8A">
              <w:rPr>
                <w:vertAlign w:val="superscript"/>
              </w:rPr>
              <w:t>0</w:t>
            </w:r>
            <w:r w:rsidR="002C2C8A">
              <w:t xml:space="preserve">  ( góc nội tiếp chắn nửa đường tròn) </w:t>
            </w:r>
            <w:r>
              <w:rPr>
                <w:position w:val="-6"/>
              </w:rPr>
              <w:pict>
                <v:shape id="_x0000_i3802" type="#_x0000_t75" style="width:15pt;height:12pt">
                  <v:imagedata r:id="rId3415" o:title=""/>
                </v:shape>
              </w:pict>
            </w:r>
            <w:r w:rsidR="002C2C8A">
              <w:t xml:space="preserve"> BD</w:t>
            </w:r>
            <w:r>
              <w:rPr>
                <w:position w:val="-4"/>
              </w:rPr>
              <w:pict>
                <v:shape id="_x0000_i3803" type="#_x0000_t75" style="width:12pt;height:12.75pt">
                  <v:imagedata r:id="rId3413" o:title=""/>
                </v:shape>
              </w:pict>
            </w:r>
            <w:r w:rsidR="002C2C8A">
              <w:t>BI</w:t>
            </w:r>
          </w:p>
          <w:p w:rsidR="002C2C8A" w:rsidRDefault="002C2C8A" w:rsidP="002C2C8A">
            <w:r>
              <w:t xml:space="preserve">Do đó: AC // </w:t>
            </w:r>
            <w:smartTag w:uri="urn:schemas-microsoft-com:office:smarttags" w:element="place">
              <w:smartTag w:uri="urn:schemas-microsoft-com:office:smarttags" w:element="City">
                <w:r>
                  <w:t>BI</w:t>
                </w:r>
              </w:smartTag>
              <w:r>
                <w:t xml:space="preserve"> </w:t>
              </w:r>
              <w:r w:rsidR="00D94404">
                <w:rPr>
                  <w:position w:val="-6"/>
                </w:rPr>
                <w:pict>
                  <v:shape id="_x0000_i3804" type="#_x0000_t75" style="width:15pt;height:12pt">
                    <v:imagedata r:id="rId3415" o:title=""/>
                  </v:shape>
                </w:pict>
              </w:r>
              <w:r>
                <w:t xml:space="preserve"> </w:t>
              </w:r>
              <w:r w:rsidR="00D94404">
                <w:rPr>
                  <w:position w:val="-6"/>
                </w:rPr>
                <w:pict>
                  <v:shape id="_x0000_i3805" type="#_x0000_t75" style="width:45pt;height:18pt">
                    <v:imagedata r:id="rId3416" o:title=""/>
                  </v:shape>
                </w:pict>
              </w:r>
              <w:r>
                <w:t xml:space="preserve"> </w:t>
              </w:r>
              <w:r w:rsidR="00D94404">
                <w:rPr>
                  <w:position w:val="-6"/>
                </w:rPr>
                <w:pict>
                  <v:shape id="_x0000_i3806" type="#_x0000_t75" style="width:15pt;height:12pt">
                    <v:imagedata r:id="rId3415" o:title=""/>
                  </v:shape>
                </w:pict>
              </w:r>
              <w:r>
                <w:t xml:space="preserve"> </w:t>
              </w:r>
              <w:smartTag w:uri="urn:schemas-microsoft-com:office:smarttags" w:element="State">
                <w:r>
                  <w:t>AB</w:t>
                </w:r>
              </w:smartTag>
            </w:smartTag>
            <w:r>
              <w:t xml:space="preserve"> = CI</w:t>
            </w:r>
          </w:p>
          <w:p w:rsidR="002C2C8A" w:rsidRDefault="002C2C8A" w:rsidP="00EF3456">
            <w:pPr>
              <w:numPr>
                <w:ilvl w:val="0"/>
                <w:numId w:val="70"/>
              </w:numPr>
            </w:pPr>
            <w:r>
              <w:t>Chứng minh rằng: EA</w:t>
            </w:r>
            <w:r>
              <w:rPr>
                <w:vertAlign w:val="superscript"/>
              </w:rPr>
              <w:t>2</w:t>
            </w:r>
            <w:r>
              <w:t xml:space="preserve"> + EB</w:t>
            </w:r>
            <w:r>
              <w:rPr>
                <w:vertAlign w:val="superscript"/>
              </w:rPr>
              <w:t>2</w:t>
            </w:r>
            <w:r>
              <w:t xml:space="preserve"> + EC</w:t>
            </w:r>
            <w:r>
              <w:rPr>
                <w:vertAlign w:val="superscript"/>
              </w:rPr>
              <w:t>2</w:t>
            </w:r>
            <w:r>
              <w:t xml:space="preserve"> + ED</w:t>
            </w:r>
            <w:r>
              <w:rPr>
                <w:vertAlign w:val="superscript"/>
              </w:rPr>
              <w:t xml:space="preserve">2 </w:t>
            </w:r>
            <w:r>
              <w:t xml:space="preserve"> = 4R</w:t>
            </w:r>
            <w:r>
              <w:rPr>
                <w:vertAlign w:val="superscript"/>
              </w:rPr>
              <w:t>2</w:t>
            </w:r>
          </w:p>
          <w:p w:rsidR="002C2C8A" w:rsidRPr="00657D99" w:rsidRDefault="002C2C8A" w:rsidP="002C2C8A">
            <w:r>
              <w:t>Vì BD</w:t>
            </w:r>
            <w:r w:rsidR="00D94404">
              <w:rPr>
                <w:position w:val="-4"/>
              </w:rPr>
              <w:pict>
                <v:shape id="_x0000_i3807" type="#_x0000_t75" style="width:12pt;height:12.75pt">
                  <v:imagedata r:id="rId3413" o:title=""/>
                </v:shape>
              </w:pict>
            </w:r>
            <w:r>
              <w:t xml:space="preserve">AC   </w:t>
            </w:r>
            <w:r w:rsidR="00D94404">
              <w:rPr>
                <w:position w:val="-6"/>
              </w:rPr>
              <w:pict>
                <v:shape id="_x0000_i3808" type="#_x0000_t75" style="width:15pt;height:12pt">
                  <v:imagedata r:id="rId3415" o:title=""/>
                </v:shape>
              </w:pict>
            </w:r>
            <w:r>
              <w:t xml:space="preserve"> </w:t>
            </w:r>
            <w:r w:rsidR="00D94404">
              <w:rPr>
                <w:position w:val="-4"/>
              </w:rPr>
              <w:pict>
                <v:shape id="_x0000_i3809" type="#_x0000_t75" style="width:48.75pt;height:17.25pt">
                  <v:imagedata r:id="rId3417" o:title=""/>
                </v:shape>
              </w:pict>
            </w:r>
            <w:r>
              <w:t xml:space="preserve">   nên AB = AD</w:t>
            </w:r>
          </w:p>
          <w:p w:rsidR="002C2C8A" w:rsidRDefault="002C2C8A" w:rsidP="002C2C8A"/>
          <w:p w:rsidR="002C2C8A" w:rsidRDefault="002C2C8A" w:rsidP="002C2C8A">
            <w:r>
              <w:t>Ta có: EA</w:t>
            </w:r>
            <w:r>
              <w:rPr>
                <w:vertAlign w:val="superscript"/>
              </w:rPr>
              <w:t>2</w:t>
            </w:r>
            <w:r>
              <w:t xml:space="preserve"> + EB</w:t>
            </w:r>
            <w:r>
              <w:rPr>
                <w:vertAlign w:val="superscript"/>
              </w:rPr>
              <w:t>2</w:t>
            </w:r>
            <w:r>
              <w:t xml:space="preserve"> + EC</w:t>
            </w:r>
            <w:r>
              <w:rPr>
                <w:vertAlign w:val="superscript"/>
              </w:rPr>
              <w:t>2</w:t>
            </w:r>
            <w:r>
              <w:t xml:space="preserve"> + ED</w:t>
            </w:r>
            <w:r>
              <w:rPr>
                <w:vertAlign w:val="superscript"/>
              </w:rPr>
              <w:t xml:space="preserve">2 </w:t>
            </w:r>
            <w:r>
              <w:t xml:space="preserve"> = AB</w:t>
            </w:r>
            <w:r>
              <w:rPr>
                <w:vertAlign w:val="superscript"/>
              </w:rPr>
              <w:t>2</w:t>
            </w:r>
            <w:r>
              <w:t xml:space="preserve"> + CD</w:t>
            </w:r>
            <w:r>
              <w:rPr>
                <w:vertAlign w:val="superscript"/>
              </w:rPr>
              <w:t>2</w:t>
            </w:r>
            <w:r>
              <w:t xml:space="preserve"> = AD</w:t>
            </w:r>
            <w:r>
              <w:rPr>
                <w:vertAlign w:val="superscript"/>
              </w:rPr>
              <w:t>2</w:t>
            </w:r>
            <w:r>
              <w:t xml:space="preserve"> + </w:t>
            </w:r>
            <w:r>
              <w:rPr>
                <w:vertAlign w:val="superscript"/>
              </w:rPr>
              <w:t xml:space="preserve"> </w:t>
            </w:r>
            <w:r>
              <w:t>CD</w:t>
            </w:r>
            <w:r>
              <w:rPr>
                <w:vertAlign w:val="superscript"/>
              </w:rPr>
              <w:t>2</w:t>
            </w:r>
            <w:r>
              <w:t xml:space="preserve">  = AC</w:t>
            </w:r>
            <w:r>
              <w:rPr>
                <w:vertAlign w:val="superscript"/>
              </w:rPr>
              <w:t>2</w:t>
            </w:r>
            <w:r>
              <w:t xml:space="preserve"> = (2R)</w:t>
            </w:r>
            <w:r>
              <w:rPr>
                <w:vertAlign w:val="superscript"/>
              </w:rPr>
              <w:t>2</w:t>
            </w:r>
            <w:r>
              <w:t xml:space="preserve"> = 4R</w:t>
            </w:r>
            <w:r>
              <w:rPr>
                <w:vertAlign w:val="superscript"/>
              </w:rPr>
              <w:t>2</w:t>
            </w:r>
          </w:p>
          <w:p w:rsidR="002C2C8A" w:rsidRPr="00283DE5" w:rsidRDefault="002C2C8A" w:rsidP="00EF3456">
            <w:pPr>
              <w:numPr>
                <w:ilvl w:val="0"/>
                <w:numId w:val="70"/>
              </w:numPr>
            </w:pPr>
            <w:r>
              <w:t xml:space="preserve">Tính diện tích của đa giác ABICD theo R khi OE = </w:t>
            </w:r>
            <w:r w:rsidR="00D94404">
              <w:rPr>
                <w:position w:val="-24"/>
              </w:rPr>
              <w:pict>
                <v:shape id="_x0000_i3810" type="#_x0000_t75" style="width:20.25pt;height:30.75pt">
                  <v:imagedata r:id="rId3403" o:title=""/>
                </v:shape>
              </w:pict>
            </w:r>
          </w:p>
          <w:p w:rsidR="002C2C8A" w:rsidRDefault="002C2C8A" w:rsidP="002C2C8A">
            <w:r>
              <w:t>S</w:t>
            </w:r>
            <w:r>
              <w:rPr>
                <w:vertAlign w:val="subscript"/>
              </w:rPr>
              <w:t>ABICD</w:t>
            </w:r>
            <w:r>
              <w:t xml:space="preserve"> = S</w:t>
            </w:r>
            <w:r>
              <w:rPr>
                <w:vertAlign w:val="subscript"/>
              </w:rPr>
              <w:t>ABD</w:t>
            </w:r>
            <w:r>
              <w:t xml:space="preserve"> + S</w:t>
            </w:r>
            <w:r>
              <w:rPr>
                <w:vertAlign w:val="subscript"/>
              </w:rPr>
              <w:t>ABIC</w:t>
            </w:r>
            <w:r>
              <w:t xml:space="preserve"> = </w:t>
            </w:r>
            <w:r w:rsidR="00D94404">
              <w:rPr>
                <w:position w:val="-24"/>
              </w:rPr>
              <w:pict>
                <v:shape id="_x0000_i3811" type="#_x0000_t75" style="width:12pt;height:30.75pt">
                  <v:imagedata r:id="rId3418" o:title=""/>
                </v:shape>
              </w:pict>
            </w:r>
            <w:r>
              <w:t xml:space="preserve">.DE.AC + </w:t>
            </w:r>
            <w:r w:rsidR="00D94404">
              <w:rPr>
                <w:position w:val="-24"/>
              </w:rPr>
              <w:pict>
                <v:shape id="_x0000_i3812" type="#_x0000_t75" style="width:12pt;height:30.75pt">
                  <v:imagedata r:id="rId3418" o:title=""/>
                </v:shape>
              </w:pict>
            </w:r>
            <w:r>
              <w:t>.EB.(BI + AC)</w:t>
            </w:r>
          </w:p>
          <w:p w:rsidR="002C2C8A" w:rsidRDefault="002C2C8A" w:rsidP="002C2C8A">
            <w:r>
              <w:t xml:space="preserve">* OE = </w:t>
            </w:r>
            <w:r w:rsidR="00D94404">
              <w:rPr>
                <w:position w:val="-24"/>
              </w:rPr>
              <w:pict>
                <v:shape id="_x0000_i3813" type="#_x0000_t75" style="width:20.25pt;height:30.75pt">
                  <v:imagedata r:id="rId3403" o:title=""/>
                </v:shape>
              </w:pict>
            </w:r>
            <w:r>
              <w:t xml:space="preserve">  </w:t>
            </w:r>
            <w:r w:rsidR="00D94404">
              <w:rPr>
                <w:position w:val="-6"/>
              </w:rPr>
              <w:pict>
                <v:shape id="_x0000_i3814" type="#_x0000_t75" style="width:15pt;height:12pt">
                  <v:imagedata r:id="rId3415" o:title=""/>
                </v:shape>
              </w:pict>
            </w:r>
            <w:r>
              <w:t xml:space="preserve">AE = </w:t>
            </w:r>
            <w:r w:rsidR="00D94404">
              <w:rPr>
                <w:position w:val="-24"/>
              </w:rPr>
              <w:pict>
                <v:shape id="_x0000_i3815" type="#_x0000_t75" style="width:14.25pt;height:30.75pt">
                  <v:imagedata r:id="rId3419" o:title=""/>
                </v:shape>
              </w:pict>
            </w:r>
            <w:r>
              <w:t xml:space="preserve">  và EC = </w:t>
            </w:r>
            <w:r w:rsidR="00D94404">
              <w:rPr>
                <w:position w:val="-24"/>
              </w:rPr>
              <w:pict>
                <v:shape id="_x0000_i3816" type="#_x0000_t75" style="width:20.25pt;height:30.75pt">
                  <v:imagedata r:id="rId3403" o:title=""/>
                </v:shape>
              </w:pict>
            </w:r>
            <w:r>
              <w:t xml:space="preserve"> + R = </w:t>
            </w:r>
            <w:r w:rsidR="00D94404">
              <w:rPr>
                <w:position w:val="-24"/>
              </w:rPr>
              <w:pict>
                <v:shape id="_x0000_i3817" type="#_x0000_t75" style="width:18.75pt;height:30.75pt">
                  <v:imagedata r:id="rId3420" o:title=""/>
                </v:shape>
              </w:pict>
            </w:r>
          </w:p>
          <w:p w:rsidR="002C2C8A" w:rsidRDefault="002C2C8A" w:rsidP="002C2C8A">
            <w:r>
              <w:t>* DE</w:t>
            </w:r>
            <w:r>
              <w:rPr>
                <w:vertAlign w:val="superscript"/>
              </w:rPr>
              <w:t>2</w:t>
            </w:r>
            <w:r>
              <w:t xml:space="preserve"> = AE.EC = </w:t>
            </w:r>
            <w:r w:rsidR="00D94404">
              <w:rPr>
                <w:position w:val="-24"/>
              </w:rPr>
              <w:pict>
                <v:shape id="_x0000_i3818" type="#_x0000_t75" style="width:14.25pt;height:30.75pt">
                  <v:imagedata r:id="rId3419" o:title=""/>
                </v:shape>
              </w:pict>
            </w:r>
            <w:r>
              <w:t>.</w:t>
            </w:r>
            <w:r w:rsidR="00D94404">
              <w:rPr>
                <w:position w:val="-24"/>
              </w:rPr>
              <w:pict>
                <v:shape id="_x0000_i3819" type="#_x0000_t75" style="width:18.75pt;height:30.75pt">
                  <v:imagedata r:id="rId3420" o:title=""/>
                </v:shape>
              </w:pict>
            </w:r>
            <w:r>
              <w:t xml:space="preserve"> = </w:t>
            </w:r>
            <w:r w:rsidR="00D94404">
              <w:rPr>
                <w:position w:val="-24"/>
              </w:rPr>
              <w:pict>
                <v:shape id="_x0000_i3820" type="#_x0000_t75" style="width:24pt;height:33pt">
                  <v:imagedata r:id="rId3421" o:title=""/>
                </v:shape>
              </w:pict>
            </w:r>
            <w:r>
              <w:t xml:space="preserve">  </w:t>
            </w:r>
            <w:r w:rsidR="00D94404">
              <w:rPr>
                <w:position w:val="-6"/>
              </w:rPr>
              <w:pict>
                <v:shape id="_x0000_i3821" type="#_x0000_t75" style="width:15pt;height:9.75pt">
                  <v:imagedata r:id="rId3415" o:title=""/>
                </v:shape>
              </w:pict>
            </w:r>
            <w:r>
              <w:t xml:space="preserve">  DE = </w:t>
            </w:r>
            <w:r w:rsidR="00D94404">
              <w:rPr>
                <w:position w:val="-24"/>
              </w:rPr>
              <w:pict>
                <v:shape id="_x0000_i3822" type="#_x0000_t75" style="width:27.75pt;height:33.75pt">
                  <v:imagedata r:id="rId3422" o:title=""/>
                </v:shape>
              </w:pict>
            </w:r>
            <w:r>
              <w:t xml:space="preserve">. Do đó: EB = </w:t>
            </w:r>
            <w:r w:rsidR="00D94404">
              <w:rPr>
                <w:position w:val="-24"/>
              </w:rPr>
              <w:pict>
                <v:shape id="_x0000_i3823" type="#_x0000_t75" style="width:27.75pt;height:33.75pt">
                  <v:imagedata r:id="rId3422" o:title=""/>
                </v:shape>
              </w:pict>
            </w:r>
          </w:p>
          <w:p w:rsidR="002C2C8A" w:rsidRDefault="002C2C8A" w:rsidP="002C2C8A">
            <w:r>
              <w:t>* BI = AC – 2AE = 2R – 2.</w:t>
            </w:r>
            <w:r w:rsidRPr="00E45712">
              <w:t xml:space="preserve"> </w:t>
            </w:r>
            <w:r w:rsidR="00D94404">
              <w:rPr>
                <w:position w:val="-24"/>
              </w:rPr>
              <w:pict>
                <v:shape id="_x0000_i3824" type="#_x0000_t75" style="width:14.25pt;height:30.75pt">
                  <v:imagedata r:id="rId3419" o:title=""/>
                </v:shape>
              </w:pict>
            </w:r>
            <w:r>
              <w:t xml:space="preserve"> =</w:t>
            </w:r>
            <w:r w:rsidR="00D94404">
              <w:rPr>
                <w:position w:val="-24"/>
              </w:rPr>
              <w:pict>
                <v:shape id="_x0000_i3825" type="#_x0000_t75" style="width:20.25pt;height:30.75pt">
                  <v:imagedata r:id="rId3423" o:title=""/>
                </v:shape>
              </w:pict>
            </w:r>
          </w:p>
          <w:p w:rsidR="002C2C8A" w:rsidRDefault="002C2C8A" w:rsidP="002C2C8A">
            <w:r>
              <w:t>Vậy:  S</w:t>
            </w:r>
            <w:r>
              <w:rPr>
                <w:vertAlign w:val="subscript"/>
              </w:rPr>
              <w:t>ABICD</w:t>
            </w:r>
            <w:r>
              <w:t xml:space="preserve"> = </w:t>
            </w:r>
            <w:r w:rsidR="00D94404">
              <w:rPr>
                <w:position w:val="-24"/>
              </w:rPr>
              <w:pict>
                <v:shape id="_x0000_i3826" type="#_x0000_t75" style="width:12pt;height:30.75pt">
                  <v:imagedata r:id="rId3418" o:title=""/>
                </v:shape>
              </w:pict>
            </w:r>
            <w:r>
              <w:t>.</w:t>
            </w:r>
            <w:r w:rsidR="00D94404">
              <w:rPr>
                <w:position w:val="-24"/>
              </w:rPr>
              <w:pict>
                <v:shape id="_x0000_i3827" type="#_x0000_t75" style="width:27.75pt;height:33.75pt">
                  <v:imagedata r:id="rId3422" o:title=""/>
                </v:shape>
              </w:pict>
            </w:r>
            <w:r>
              <w:t xml:space="preserve">.2R + </w:t>
            </w:r>
            <w:r w:rsidR="00D94404">
              <w:rPr>
                <w:position w:val="-24"/>
              </w:rPr>
              <w:pict>
                <v:shape id="_x0000_i3828" type="#_x0000_t75" style="width:12pt;height:30.75pt">
                  <v:imagedata r:id="rId3418" o:title=""/>
                </v:shape>
              </w:pict>
            </w:r>
            <w:r w:rsidR="00D94404">
              <w:rPr>
                <w:position w:val="-24"/>
              </w:rPr>
              <w:pict>
                <v:shape id="_x0000_i3829" type="#_x0000_t75" style="width:27.75pt;height:33.75pt">
                  <v:imagedata r:id="rId3422" o:title=""/>
                </v:shape>
              </w:pict>
            </w:r>
            <w:r>
              <w:t>.(</w:t>
            </w:r>
            <w:r w:rsidR="00D94404">
              <w:rPr>
                <w:position w:val="-24"/>
              </w:rPr>
              <w:pict>
                <v:shape id="_x0000_i3830" type="#_x0000_t75" style="width:20.25pt;height:30.75pt">
                  <v:imagedata r:id="rId3423" o:title=""/>
                </v:shape>
              </w:pict>
            </w:r>
            <w:r>
              <w:t xml:space="preserve">+ 2R) = </w:t>
            </w:r>
            <w:r w:rsidR="00D94404">
              <w:rPr>
                <w:position w:val="-24"/>
              </w:rPr>
              <w:pict>
                <v:shape id="_x0000_i3831" type="#_x0000_t75" style="width:27.75pt;height:33.75pt">
                  <v:imagedata r:id="rId3424" o:title=""/>
                </v:shape>
              </w:pict>
            </w:r>
            <w:r>
              <w:t>.</w:t>
            </w:r>
            <w:r w:rsidR="00D94404">
              <w:rPr>
                <w:position w:val="-24"/>
              </w:rPr>
              <w:pict>
                <v:shape id="_x0000_i3832" type="#_x0000_t75" style="width:24.75pt;height:30.75pt">
                  <v:imagedata r:id="rId3425" o:title=""/>
                </v:shape>
              </w:pict>
            </w:r>
            <w:r>
              <w:t xml:space="preserve"> = </w:t>
            </w:r>
            <w:r w:rsidR="00D94404">
              <w:rPr>
                <w:position w:val="-24"/>
              </w:rPr>
              <w:pict>
                <v:shape id="_x0000_i3833" type="#_x0000_t75" style="width:39pt;height:33.75pt">
                  <v:imagedata r:id="rId3426" o:title=""/>
                </v:shape>
              </w:pict>
            </w:r>
            <w:r>
              <w:t xml:space="preserve"> (đvdt)</w:t>
            </w:r>
          </w:p>
          <w:p w:rsidR="002C2C8A" w:rsidRPr="009C3D76" w:rsidRDefault="002C2C8A" w:rsidP="002C2C8A">
            <w:pPr>
              <w:pStyle w:val="Header"/>
              <w:rPr>
                <w:rFonts w:ascii="Times New Roman" w:hAnsi="Times New Roman"/>
              </w:rPr>
            </w:pPr>
            <w:r w:rsidRPr="009C3D76">
              <w:rPr>
                <w:rFonts w:ascii="Times New Roman" w:hAnsi="Times New Roman"/>
                <w:b/>
                <w:sz w:val="28"/>
                <w:szCs w:val="28"/>
              </w:rPr>
              <w:t>Bài  5</w:t>
            </w:r>
            <w:r w:rsidRPr="009C3D76">
              <w:rPr>
                <w:rFonts w:ascii="Times New Roman" w:hAnsi="Times New Roman"/>
                <w:sz w:val="28"/>
                <w:szCs w:val="28"/>
              </w:rPr>
              <w:t xml:space="preserve">: </w:t>
            </w:r>
            <w:r w:rsidRPr="009C3D76">
              <w:rPr>
                <w:rFonts w:ascii="Times New Roman" w:hAnsi="Times New Roman"/>
                <w:i/>
                <w:sz w:val="28"/>
                <w:szCs w:val="28"/>
              </w:rPr>
              <w:t>(1,0 điểm)</w:t>
            </w:r>
            <w:r w:rsidRPr="009C3D76">
              <w:rPr>
                <w:rFonts w:ascii="Times New Roman" w:hAnsi="Times New Roman"/>
              </w:rPr>
              <w:t xml:space="preserve"> </w:t>
            </w:r>
          </w:p>
          <w:p w:rsidR="002C2C8A" w:rsidRPr="00AD56BF" w:rsidRDefault="002C2C8A" w:rsidP="002C2C8A"/>
          <w:p w:rsidR="002C2C8A" w:rsidRDefault="002C2C8A" w:rsidP="002C2C8A">
            <w:r>
              <w:tab/>
              <w:t xml:space="preserve">Cho tam giác ABC và các trung tuyến AM, BN, CP. Chứng minh rằng: </w:t>
            </w:r>
          </w:p>
          <w:p w:rsidR="002C2C8A" w:rsidRDefault="00D94404" w:rsidP="002C2C8A">
            <w:pPr>
              <w:jc w:val="center"/>
            </w:pPr>
            <w:r>
              <w:rPr>
                <w:position w:val="-24"/>
              </w:rPr>
              <w:pict>
                <v:shape id="_x0000_i3834" type="#_x0000_t75" style="width:12pt;height:30.75pt">
                  <v:imagedata r:id="rId3404" o:title=""/>
                </v:shape>
              </w:pict>
            </w:r>
            <w:r w:rsidR="002C2C8A">
              <w:t>(AB + BC + CA) &lt; AM + BN + CP &lt; AB + BC + CA</w:t>
            </w:r>
          </w:p>
          <w:p w:rsidR="002C2C8A" w:rsidRDefault="002C2C8A" w:rsidP="002C2C8A">
            <w:pPr>
              <w:jc w:val="center"/>
            </w:pPr>
            <w:r>
              <w:rPr>
                <w:noProof/>
                <w:lang w:val="en-US"/>
              </w:rPr>
              <w:drawing>
                <wp:inline distT="0" distB="0" distL="0" distR="0" wp14:anchorId="2F79581E" wp14:editId="5D36536F">
                  <wp:extent cx="3476625" cy="2314575"/>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4"/>
                          <pic:cNvPicPr>
                            <a:picLocks noChangeAspect="1" noChangeArrowheads="1"/>
                          </pic:cNvPicPr>
                        </pic:nvPicPr>
                        <pic:blipFill>
                          <a:blip r:embed="rId3427">
                            <a:extLst>
                              <a:ext uri="{28A0092B-C50C-407E-A947-70E740481C1C}">
                                <a14:useLocalDpi xmlns:a14="http://schemas.microsoft.com/office/drawing/2010/main" val="0"/>
                              </a:ext>
                            </a:extLst>
                          </a:blip>
                          <a:srcRect/>
                          <a:stretch>
                            <a:fillRect/>
                          </a:stretch>
                        </pic:blipFill>
                        <pic:spPr bwMode="auto">
                          <a:xfrm>
                            <a:off x="0" y="0"/>
                            <a:ext cx="3476625" cy="2314575"/>
                          </a:xfrm>
                          <a:prstGeom prst="rect">
                            <a:avLst/>
                          </a:prstGeom>
                          <a:noFill/>
                          <a:ln>
                            <a:noFill/>
                          </a:ln>
                        </pic:spPr>
                      </pic:pic>
                    </a:graphicData>
                  </a:graphic>
                </wp:inline>
              </w:drawing>
            </w:r>
          </w:p>
          <w:p w:rsidR="002C2C8A" w:rsidRDefault="002C2C8A" w:rsidP="002C2C8A">
            <w:r>
              <w:t xml:space="preserve">Gọi G là trọng tâm của </w:t>
            </w:r>
            <w:r w:rsidR="00D94404">
              <w:rPr>
                <w:position w:val="-4"/>
              </w:rPr>
              <w:pict>
                <v:shape id="_x0000_i3835" type="#_x0000_t75" style="width:11.25pt;height:12.75pt">
                  <v:imagedata r:id="rId3428" o:title=""/>
                </v:shape>
              </w:pict>
            </w:r>
            <w:r>
              <w:t xml:space="preserve">ABC, ta có: GM = </w:t>
            </w:r>
            <w:r w:rsidR="00D94404">
              <w:rPr>
                <w:position w:val="-24"/>
              </w:rPr>
              <w:pict>
                <v:shape id="_x0000_i3836" type="#_x0000_t75" style="width:11.25pt;height:30.75pt">
                  <v:imagedata r:id="rId3429" o:title=""/>
                </v:shape>
              </w:pict>
            </w:r>
            <w:r>
              <w:t xml:space="preserve">AM; GN = </w:t>
            </w:r>
            <w:r w:rsidR="00D94404">
              <w:rPr>
                <w:position w:val="-24"/>
              </w:rPr>
              <w:pict>
                <v:shape id="_x0000_i3837" type="#_x0000_t75" style="width:11.25pt;height:30.75pt">
                  <v:imagedata r:id="rId3429" o:title=""/>
                </v:shape>
              </w:pict>
            </w:r>
            <w:r>
              <w:t>BN; GP =</w:t>
            </w:r>
            <w:r w:rsidR="00D94404">
              <w:rPr>
                <w:position w:val="-24"/>
              </w:rPr>
              <w:pict>
                <v:shape id="_x0000_i3838" type="#_x0000_t75" style="width:11.25pt;height:30.75pt">
                  <v:imagedata r:id="rId3429" o:title=""/>
                </v:shape>
              </w:pict>
            </w:r>
            <w:r>
              <w:t>CP</w:t>
            </w:r>
          </w:p>
          <w:p w:rsidR="002C2C8A" w:rsidRDefault="002C2C8A" w:rsidP="002C2C8A">
            <w:r>
              <w:t>Vì AM, BN, CP  các trung tuyến, nên: M, N, P lần lượt là trung điểm của BC, AC, AB</w:t>
            </w:r>
          </w:p>
          <w:p w:rsidR="002C2C8A" w:rsidRDefault="002C2C8A" w:rsidP="002C2C8A">
            <w:r>
              <w:t xml:space="preserve">Do đó: MN, NP, MP là các đường trung bình của </w:t>
            </w:r>
            <w:r w:rsidR="00D94404">
              <w:rPr>
                <w:position w:val="-4"/>
              </w:rPr>
              <w:pict>
                <v:shape id="_x0000_i3839" type="#_x0000_t75" style="width:11.25pt;height:12.75pt">
                  <v:imagedata r:id="rId3428" o:title=""/>
                </v:shape>
              </w:pict>
            </w:r>
            <w:r>
              <w:t>ABC</w:t>
            </w:r>
          </w:p>
          <w:p w:rsidR="002C2C8A" w:rsidRDefault="002C2C8A" w:rsidP="002C2C8A">
            <w:r>
              <w:t xml:space="preserve">Nên: MN = </w:t>
            </w:r>
            <w:r w:rsidR="00D94404">
              <w:rPr>
                <w:position w:val="-24"/>
              </w:rPr>
              <w:pict>
                <v:shape id="_x0000_i3840" type="#_x0000_t75" style="width:12pt;height:30.75pt">
                  <v:imagedata r:id="rId3430" o:title=""/>
                </v:shape>
              </w:pict>
            </w:r>
            <w:r>
              <w:t xml:space="preserve">AB;    NP = </w:t>
            </w:r>
            <w:r w:rsidR="00D94404">
              <w:rPr>
                <w:position w:val="-24"/>
              </w:rPr>
              <w:pict>
                <v:shape id="_x0000_i3841" type="#_x0000_t75" style="width:12pt;height:30.75pt">
                  <v:imagedata r:id="rId3430" o:title=""/>
                </v:shape>
              </w:pict>
            </w:r>
            <w:r>
              <w:t xml:space="preserve">BC;    MP = </w:t>
            </w:r>
            <w:r w:rsidR="00D94404">
              <w:rPr>
                <w:position w:val="-24"/>
              </w:rPr>
              <w:pict>
                <v:shape id="_x0000_i3842" type="#_x0000_t75" style="width:12pt;height:30.75pt">
                  <v:imagedata r:id="rId3430" o:title=""/>
                </v:shape>
              </w:pict>
            </w:r>
            <w:r>
              <w:t>AC</w:t>
            </w:r>
          </w:p>
          <w:p w:rsidR="002C2C8A" w:rsidRDefault="002C2C8A" w:rsidP="002C2C8A">
            <w:r>
              <w:t xml:space="preserve">Áp dụng bất đẳng thức tam giác, ta có: </w:t>
            </w:r>
          </w:p>
          <w:p w:rsidR="002C2C8A" w:rsidRDefault="002C2C8A" w:rsidP="002C2C8A">
            <w:r>
              <w:t>*  AM &lt; MN + AN  hay</w:t>
            </w:r>
            <w:r w:rsidRPr="00CD1993">
              <w:t xml:space="preserve"> </w:t>
            </w:r>
            <w:r>
              <w:t xml:space="preserve">AM &lt;  </w:t>
            </w:r>
            <w:r w:rsidR="00D94404">
              <w:rPr>
                <w:position w:val="-24"/>
              </w:rPr>
              <w:pict>
                <v:shape id="_x0000_i3843" type="#_x0000_t75" style="width:12pt;height:30.75pt">
                  <v:imagedata r:id="rId3430" o:title=""/>
                </v:shape>
              </w:pict>
            </w:r>
            <w:r>
              <w:t xml:space="preserve">AB + </w:t>
            </w:r>
            <w:r w:rsidR="00D94404">
              <w:rPr>
                <w:position w:val="-24"/>
              </w:rPr>
              <w:pict>
                <v:shape id="_x0000_i3844" type="#_x0000_t75" style="width:12pt;height:30.75pt">
                  <v:imagedata r:id="rId3430" o:title=""/>
                </v:shape>
              </w:pict>
            </w:r>
            <w:r>
              <w:t>AC (1)</w:t>
            </w:r>
          </w:p>
          <w:p w:rsidR="002C2C8A" w:rsidRDefault="002C2C8A" w:rsidP="002C2C8A">
            <w:r>
              <w:t xml:space="preserve">                     Tương tự:   BN &lt;  </w:t>
            </w:r>
            <w:r w:rsidR="00D94404">
              <w:rPr>
                <w:position w:val="-24"/>
              </w:rPr>
              <w:pict>
                <v:shape id="_x0000_i3845" type="#_x0000_t75" style="width:12pt;height:30.75pt">
                  <v:imagedata r:id="rId3430" o:title=""/>
                </v:shape>
              </w:pict>
            </w:r>
            <w:r>
              <w:t xml:space="preserve">AB + </w:t>
            </w:r>
            <w:r w:rsidR="00D94404">
              <w:rPr>
                <w:position w:val="-24"/>
              </w:rPr>
              <w:pict>
                <v:shape id="_x0000_i3846" type="#_x0000_t75" style="width:12pt;height:30.75pt">
                  <v:imagedata r:id="rId3430" o:title=""/>
                </v:shape>
              </w:pict>
            </w:r>
            <w:r>
              <w:t>BC  (2)</w:t>
            </w:r>
          </w:p>
          <w:p w:rsidR="002C2C8A" w:rsidRDefault="002C2C8A" w:rsidP="002C2C8A">
            <w:r>
              <w:t xml:space="preserve">                                        CP &lt;  </w:t>
            </w:r>
            <w:r w:rsidR="00D94404">
              <w:rPr>
                <w:position w:val="-24"/>
              </w:rPr>
              <w:pict>
                <v:shape id="_x0000_i3847" type="#_x0000_t75" style="width:12pt;height:30.75pt">
                  <v:imagedata r:id="rId3430" o:title=""/>
                </v:shape>
              </w:pict>
            </w:r>
            <w:r>
              <w:t xml:space="preserve">BC + </w:t>
            </w:r>
            <w:r w:rsidR="00D94404">
              <w:rPr>
                <w:position w:val="-24"/>
              </w:rPr>
              <w:pict>
                <v:shape id="_x0000_i3848" type="#_x0000_t75" style="width:12pt;height:30.75pt">
                  <v:imagedata r:id="rId3430" o:title=""/>
                </v:shape>
              </w:pict>
            </w:r>
            <w:r>
              <w:t>AC   (3)</w:t>
            </w:r>
          </w:p>
          <w:p w:rsidR="002C2C8A" w:rsidRDefault="002C2C8A" w:rsidP="002C2C8A">
            <w:r>
              <w:t>Từ (1), (2), (3) suy ra:         AM + BN + CP &lt; AB + BC + CA</w:t>
            </w:r>
            <w:r>
              <w:tab/>
            </w:r>
            <w:r>
              <w:tab/>
            </w:r>
            <w:r>
              <w:tab/>
              <w:t>(*)</w:t>
            </w:r>
          </w:p>
          <w:p w:rsidR="002C2C8A" w:rsidRDefault="002C2C8A" w:rsidP="002C2C8A">
            <w:r>
              <w:t xml:space="preserve">* GN + GM  &gt; MN hay  </w:t>
            </w:r>
            <w:r w:rsidR="00D94404">
              <w:rPr>
                <w:position w:val="-24"/>
              </w:rPr>
              <w:pict>
                <v:shape id="_x0000_i3849" type="#_x0000_t75" style="width:11.25pt;height:30.75pt">
                  <v:imagedata r:id="rId3429" o:title=""/>
                </v:shape>
              </w:pict>
            </w:r>
            <w:r>
              <w:t xml:space="preserve">BN + </w:t>
            </w:r>
            <w:r w:rsidR="00D94404">
              <w:rPr>
                <w:position w:val="-24"/>
              </w:rPr>
              <w:pict>
                <v:shape id="_x0000_i3850" type="#_x0000_t75" style="width:11.25pt;height:30.75pt">
                  <v:imagedata r:id="rId3429" o:title=""/>
                </v:shape>
              </w:pict>
            </w:r>
            <w:r>
              <w:t xml:space="preserve">AM   &gt; </w:t>
            </w:r>
            <w:r w:rsidR="00D94404">
              <w:rPr>
                <w:position w:val="-24"/>
              </w:rPr>
              <w:pict>
                <v:shape id="_x0000_i3851" type="#_x0000_t75" style="width:12pt;height:30.75pt">
                  <v:imagedata r:id="rId3430" o:title=""/>
                </v:shape>
              </w:pict>
            </w:r>
            <w:r>
              <w:t>AB</w:t>
            </w:r>
            <w:r>
              <w:tab/>
              <w:t>(4)</w:t>
            </w:r>
          </w:p>
          <w:p w:rsidR="002C2C8A" w:rsidRDefault="002C2C8A" w:rsidP="002C2C8A">
            <w:r>
              <w:t xml:space="preserve">                       Tương tự:  </w:t>
            </w:r>
            <w:r w:rsidR="00D94404">
              <w:rPr>
                <w:position w:val="-24"/>
              </w:rPr>
              <w:pict>
                <v:shape id="_x0000_i3852" type="#_x0000_t75" style="width:11.25pt;height:30.75pt">
                  <v:imagedata r:id="rId3429" o:title=""/>
                </v:shape>
              </w:pict>
            </w:r>
            <w:r>
              <w:t xml:space="preserve">BN + </w:t>
            </w:r>
            <w:r w:rsidR="00D94404">
              <w:rPr>
                <w:position w:val="-24"/>
              </w:rPr>
              <w:pict>
                <v:shape id="_x0000_i3853" type="#_x0000_t75" style="width:11.25pt;height:30.75pt">
                  <v:imagedata r:id="rId3429" o:title=""/>
                </v:shape>
              </w:pict>
            </w:r>
            <w:r>
              <w:t xml:space="preserve">CP   &gt; </w:t>
            </w:r>
            <w:r w:rsidR="00D94404">
              <w:rPr>
                <w:position w:val="-24"/>
              </w:rPr>
              <w:pict>
                <v:shape id="_x0000_i3854" type="#_x0000_t75" style="width:12pt;height:30.75pt">
                  <v:imagedata r:id="rId3430" o:title=""/>
                </v:shape>
              </w:pict>
            </w:r>
            <w:r>
              <w:t>BC</w:t>
            </w:r>
            <w:r>
              <w:tab/>
              <w:t>(5)</w:t>
            </w:r>
          </w:p>
          <w:p w:rsidR="002C2C8A" w:rsidRDefault="002C2C8A" w:rsidP="002C2C8A">
            <w:r>
              <w:t xml:space="preserve">                                         </w:t>
            </w:r>
            <w:r w:rsidR="00D94404">
              <w:rPr>
                <w:position w:val="-24"/>
              </w:rPr>
              <w:pict>
                <v:shape id="_x0000_i3855" type="#_x0000_t75" style="width:11.25pt;height:30.75pt">
                  <v:imagedata r:id="rId3429" o:title=""/>
                </v:shape>
              </w:pict>
            </w:r>
            <w:r>
              <w:t xml:space="preserve">CP + </w:t>
            </w:r>
            <w:r w:rsidR="00D94404">
              <w:rPr>
                <w:position w:val="-24"/>
              </w:rPr>
              <w:pict>
                <v:shape id="_x0000_i3856" type="#_x0000_t75" style="width:11.25pt;height:30.75pt">
                  <v:imagedata r:id="rId3429" o:title=""/>
                </v:shape>
              </w:pict>
            </w:r>
            <w:r>
              <w:t xml:space="preserve">AM   &gt; </w:t>
            </w:r>
            <w:r w:rsidR="00D94404">
              <w:rPr>
                <w:position w:val="-24"/>
              </w:rPr>
              <w:pict>
                <v:shape id="_x0000_i3857" type="#_x0000_t75" style="width:12pt;height:30.75pt">
                  <v:imagedata r:id="rId3430" o:title=""/>
                </v:shape>
              </w:pict>
            </w:r>
            <w:r>
              <w:t>AC</w:t>
            </w:r>
            <w:r>
              <w:tab/>
              <w:t>(6)</w:t>
            </w:r>
          </w:p>
          <w:p w:rsidR="002C2C8A" w:rsidRPr="0018543E" w:rsidRDefault="002C2C8A" w:rsidP="002C2C8A">
            <w:pPr>
              <w:pStyle w:val="Header"/>
            </w:pPr>
            <w:r>
              <w:rPr>
                <w:sz w:val="28"/>
                <w:szCs w:val="28"/>
              </w:rPr>
              <w:t xml:space="preserve">Từ (4), (5), (6) suy ra:    </w:t>
            </w:r>
          </w:p>
          <w:p w:rsidR="002C2C8A" w:rsidRDefault="002C2C8A" w:rsidP="002C2C8A"/>
          <w:p w:rsidR="002C2C8A" w:rsidRDefault="00D94404" w:rsidP="002C2C8A">
            <w:pPr>
              <w:jc w:val="center"/>
            </w:pPr>
            <w:r>
              <w:rPr>
                <w:position w:val="-24"/>
              </w:rPr>
              <w:pict>
                <v:shape id="_x0000_i3858" type="#_x0000_t75" style="width:11.25pt;height:30.75pt">
                  <v:imagedata r:id="rId3429" o:title=""/>
                </v:shape>
              </w:pict>
            </w:r>
            <w:r w:rsidR="002C2C8A">
              <w:t xml:space="preserve">BN + </w:t>
            </w:r>
            <w:r>
              <w:rPr>
                <w:position w:val="-24"/>
              </w:rPr>
              <w:pict>
                <v:shape id="_x0000_i3859" type="#_x0000_t75" style="width:11.25pt;height:30.75pt">
                  <v:imagedata r:id="rId3429" o:title=""/>
                </v:shape>
              </w:pict>
            </w:r>
            <w:r w:rsidR="002C2C8A">
              <w:t xml:space="preserve">AM  + </w:t>
            </w:r>
            <w:r>
              <w:rPr>
                <w:position w:val="-24"/>
              </w:rPr>
              <w:pict>
                <v:shape id="_x0000_i3860" type="#_x0000_t75" style="width:11.25pt;height:30.75pt">
                  <v:imagedata r:id="rId3429" o:title=""/>
                </v:shape>
              </w:pict>
            </w:r>
            <w:r w:rsidR="002C2C8A">
              <w:t xml:space="preserve">BN + </w:t>
            </w:r>
            <w:r>
              <w:rPr>
                <w:position w:val="-24"/>
              </w:rPr>
              <w:pict>
                <v:shape id="_x0000_i3861" type="#_x0000_t75" style="width:11.25pt;height:30.75pt">
                  <v:imagedata r:id="rId3429" o:title=""/>
                </v:shape>
              </w:pict>
            </w:r>
            <w:r w:rsidR="002C2C8A">
              <w:t xml:space="preserve">CP + </w:t>
            </w:r>
            <w:r>
              <w:rPr>
                <w:position w:val="-24"/>
              </w:rPr>
              <w:pict>
                <v:shape id="_x0000_i3862" type="#_x0000_t75" style="width:11.25pt;height:30.75pt">
                  <v:imagedata r:id="rId3429" o:title=""/>
                </v:shape>
              </w:pict>
            </w:r>
            <w:r w:rsidR="002C2C8A">
              <w:t xml:space="preserve">CP + </w:t>
            </w:r>
            <w:r>
              <w:rPr>
                <w:position w:val="-24"/>
              </w:rPr>
              <w:pict>
                <v:shape id="_x0000_i3863" type="#_x0000_t75" style="width:11.25pt;height:30.75pt">
                  <v:imagedata r:id="rId3429" o:title=""/>
                </v:shape>
              </w:pict>
            </w:r>
            <w:r w:rsidR="002C2C8A">
              <w:t xml:space="preserve">AM &gt; </w:t>
            </w:r>
            <w:r>
              <w:rPr>
                <w:position w:val="-24"/>
              </w:rPr>
              <w:pict>
                <v:shape id="_x0000_i3864" type="#_x0000_t75" style="width:12pt;height:30.75pt">
                  <v:imagedata r:id="rId3430" o:title=""/>
                </v:shape>
              </w:pict>
            </w:r>
            <w:r w:rsidR="002C2C8A">
              <w:t xml:space="preserve">AB + </w:t>
            </w:r>
            <w:r>
              <w:rPr>
                <w:position w:val="-24"/>
              </w:rPr>
              <w:pict>
                <v:shape id="_x0000_i3865" type="#_x0000_t75" style="width:12pt;height:30.75pt">
                  <v:imagedata r:id="rId3430" o:title=""/>
                </v:shape>
              </w:pict>
            </w:r>
            <w:r w:rsidR="002C2C8A">
              <w:t>BC+</w:t>
            </w:r>
            <w:r>
              <w:rPr>
                <w:position w:val="-24"/>
              </w:rPr>
              <w:pict>
                <v:shape id="_x0000_i3866" type="#_x0000_t75" style="width:12pt;height:30.75pt">
                  <v:imagedata r:id="rId3430" o:title=""/>
                </v:shape>
              </w:pict>
            </w:r>
            <w:r w:rsidR="002C2C8A">
              <w:t>AC</w:t>
            </w:r>
          </w:p>
          <w:p w:rsidR="002C2C8A" w:rsidRDefault="00D94404" w:rsidP="002C2C8A">
            <w:pPr>
              <w:jc w:val="center"/>
            </w:pPr>
            <w:r>
              <w:rPr>
                <w:position w:val="-6"/>
              </w:rPr>
              <w:pict>
                <v:shape id="_x0000_i3867" type="#_x0000_t75" style="width:15pt;height:12pt">
                  <v:imagedata r:id="rId3431" o:title=""/>
                </v:shape>
              </w:pict>
            </w:r>
            <w:r>
              <w:rPr>
                <w:position w:val="-24"/>
              </w:rPr>
              <w:pict>
                <v:shape id="_x0000_i3868" type="#_x0000_t75" style="width:12pt;height:30.75pt">
                  <v:imagedata r:id="rId3432" o:title=""/>
                </v:shape>
              </w:pict>
            </w:r>
            <w:r w:rsidR="002C2C8A">
              <w:t xml:space="preserve"> (AM + BN + CP) &gt; </w:t>
            </w:r>
            <w:r>
              <w:rPr>
                <w:position w:val="-24"/>
              </w:rPr>
              <w:pict>
                <v:shape id="_x0000_i3869" type="#_x0000_t75" style="width:12pt;height:30.75pt">
                  <v:imagedata r:id="rId3430" o:title=""/>
                </v:shape>
              </w:pict>
            </w:r>
            <w:r w:rsidR="002C2C8A">
              <w:t>(AB + AC + BC)</w:t>
            </w:r>
          </w:p>
          <w:p w:rsidR="002C2C8A" w:rsidRDefault="002C2C8A" w:rsidP="002C2C8A">
            <w:pPr>
              <w:tabs>
                <w:tab w:val="left" w:pos="2790"/>
              </w:tabs>
            </w:pPr>
            <w:r>
              <w:tab/>
            </w:r>
            <w:r w:rsidR="00D94404">
              <w:rPr>
                <w:position w:val="-6"/>
              </w:rPr>
              <w:pict>
                <v:shape id="_x0000_i3870" type="#_x0000_t75" style="width:15pt;height:12pt">
                  <v:imagedata r:id="rId3431" o:title=""/>
                </v:shape>
              </w:pict>
            </w:r>
            <w:r w:rsidR="00D94404">
              <w:rPr>
                <w:position w:val="-24"/>
              </w:rPr>
              <w:pict>
                <v:shape id="_x0000_i3871" type="#_x0000_t75" style="width:12pt;height:30.75pt">
                  <v:imagedata r:id="rId3404" o:title=""/>
                </v:shape>
              </w:pict>
            </w:r>
            <w:r>
              <w:t>(AB + BC + CA) &lt; AM + BN + CP</w:t>
            </w:r>
            <w:r>
              <w:tab/>
              <w:t xml:space="preserve"> </w:t>
            </w:r>
            <w:r>
              <w:tab/>
              <w:t>(**)</w:t>
            </w:r>
          </w:p>
          <w:p w:rsidR="002C2C8A" w:rsidRDefault="002C2C8A" w:rsidP="002C2C8A">
            <w:r>
              <w:t xml:space="preserve">Từ (*), (**)  suy ra: </w:t>
            </w:r>
            <w:r w:rsidR="00D94404">
              <w:rPr>
                <w:position w:val="-24"/>
              </w:rPr>
              <w:pict>
                <v:shape id="_x0000_i3872" type="#_x0000_t75" style="width:12pt;height:30.75pt">
                  <v:imagedata r:id="rId3404" o:title=""/>
                </v:shape>
              </w:pict>
            </w:r>
            <w:r>
              <w:t>(AB + BC + CA) &lt; AM + BN + CP &lt; AB + BC + CA</w:t>
            </w:r>
          </w:p>
          <w:p w:rsidR="002C2C8A" w:rsidRDefault="002C2C8A" w:rsidP="002C2C8A"/>
          <w:p w:rsidR="002C2C8A" w:rsidRPr="00596F13" w:rsidRDefault="002C2C8A"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w:t>
            </w:r>
            <w:r w:rsidR="00DD66AE">
              <w:rPr>
                <w:rFonts w:ascii="Times New Roman" w:eastAsia="Times New Roman" w:hAnsi="Times New Roman" w:cs="Times New Roman"/>
                <w:b/>
                <w:color w:val="FF0000"/>
                <w:sz w:val="28"/>
                <w:szCs w:val="28"/>
                <w:lang w:val="en-US"/>
              </w:rPr>
              <w:t>47</w:t>
            </w:r>
          </w:p>
          <w:p w:rsidR="002C2C8A" w:rsidRPr="002C2C8A" w:rsidRDefault="002C2C8A" w:rsidP="002C2C8A">
            <w:pPr>
              <w:spacing w:line="360" w:lineRule="auto"/>
              <w:jc w:val="both"/>
              <w:rPr>
                <w:rFonts w:ascii=".VnTime" w:hAnsi=".VnTime"/>
                <w:b/>
                <w:sz w:val="28"/>
                <w:szCs w:val="28"/>
              </w:rPr>
            </w:pPr>
            <w:r>
              <w:rPr>
                <w:rFonts w:ascii=".VnTimeH" w:hAnsi=".VnTimeH"/>
                <w:b/>
                <w:noProof/>
                <w:sz w:val="20"/>
                <w:szCs w:val="20"/>
                <w:lang w:val="en-US"/>
              </w:rPr>
              <mc:AlternateContent>
                <mc:Choice Requires="wps">
                  <w:drawing>
                    <wp:anchor distT="0" distB="0" distL="114300" distR="114300" simplePos="0" relativeHeight="251816960" behindDoc="0" locked="0" layoutInCell="1" allowOverlap="1" wp14:anchorId="6CAC11D9" wp14:editId="2035A78D">
                      <wp:simplePos x="0" y="0"/>
                      <wp:positionH relativeFrom="column">
                        <wp:posOffset>-635635</wp:posOffset>
                      </wp:positionH>
                      <wp:positionV relativeFrom="paragraph">
                        <wp:posOffset>140970</wp:posOffset>
                      </wp:positionV>
                      <wp:extent cx="1273810" cy="335280"/>
                      <wp:effectExtent l="12065" t="7620" r="9525" b="9525"/>
                      <wp:wrapNone/>
                      <wp:docPr id="1349" name="Text Box 1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3810" cy="335280"/>
                              </a:xfrm>
                              <a:prstGeom prst="rect">
                                <a:avLst/>
                              </a:prstGeom>
                              <a:solidFill>
                                <a:srgbClr val="FFFFFF"/>
                              </a:solidFill>
                              <a:ln w="9525">
                                <a:solidFill>
                                  <a:srgbClr val="000000"/>
                                </a:solidFill>
                                <a:miter lim="800000"/>
                                <a:headEnd/>
                                <a:tailEnd/>
                              </a:ln>
                            </wps:spPr>
                            <wps:txbx>
                              <w:txbxContent>
                                <w:p w:rsidR="008B0EE4" w:rsidRPr="004C5B8C" w:rsidRDefault="008B0EE4" w:rsidP="002C2C8A">
                                  <w:pPr>
                                    <w:jc w:val="center"/>
                                    <w:rPr>
                                      <w:rFonts w:ascii="Times New Roman" w:hAnsi="Times New Roman"/>
                                      <w:b/>
                                      <w:sz w:val="32"/>
                                    </w:rPr>
                                  </w:pPr>
                                  <w:r w:rsidRPr="004C5B8C">
                                    <w:rPr>
                                      <w:rFonts w:ascii="Times New Roman" w:hAnsi="Times New Roman"/>
                                      <w:b/>
                                      <w:sz w:val="32"/>
                                    </w:rPr>
                                    <w:t xml:space="preserve">ĐỀ SỐ : </w:t>
                                  </w:r>
                                  <w:r>
                                    <w:rPr>
                                      <w:rFonts w:ascii="Times New Roman" w:hAnsi="Times New Roman"/>
                                      <w:b/>
                                      <w:sz w:val="32"/>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49" o:spid="_x0000_s1125" type="#_x0000_t202" style="position:absolute;left:0;text-align:left;margin-left:-50.05pt;margin-top:11.1pt;width:100.3pt;height:26.4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">
                      <v:textbox>
                        <w:txbxContent>
                          <w:p w:rsidR="008B0EE4" w:rsidRPr="004C5B8C" w:rsidRDefault="008B0EE4" w:rsidP="002C2C8A">
                            <w:pPr>
                              <w:jc w:val="center"/>
                              <w:rPr>
                                <w:rFonts w:ascii="Times New Roman" w:hAnsi="Times New Roman"/>
                                <w:b/>
                                <w:sz w:val="32"/>
                              </w:rPr>
                            </w:pPr>
                            <w:r w:rsidRPr="004C5B8C">
                              <w:rPr>
                                <w:rFonts w:ascii="Times New Roman" w:hAnsi="Times New Roman"/>
                                <w:b/>
                                <w:sz w:val="32"/>
                              </w:rPr>
                              <w:t xml:space="preserve">ĐỀ SỐ : </w:t>
                            </w:r>
                            <w:r>
                              <w:rPr>
                                <w:rFonts w:ascii="Times New Roman" w:hAnsi="Times New Roman"/>
                                <w:b/>
                                <w:sz w:val="32"/>
                              </w:rPr>
                              <w:t>13</w:t>
                            </w:r>
                          </w:p>
                        </w:txbxContent>
                      </v:textbox>
                    </v:shape>
                  </w:pict>
                </mc:Fallback>
              </mc:AlternateContent>
            </w:r>
            <w:r>
              <w:rPr>
                <w:rFonts w:ascii=".VnTimeH" w:hAnsi=".VnTimeH"/>
                <w:b/>
                <w:sz w:val="20"/>
                <w:szCs w:val="20"/>
              </w:rPr>
              <w:t xml:space="preserve">                        </w:t>
            </w:r>
            <w:r>
              <w:rPr>
                <w:rFonts w:ascii=".VnTimeH" w:hAnsi=".VnTimeH"/>
                <w:b/>
                <w:sz w:val="32"/>
                <w:szCs w:val="32"/>
              </w:rPr>
              <w:t xml:space="preserve"> </w:t>
            </w:r>
            <w:r>
              <w:rPr>
                <w:rFonts w:ascii=".VnTimeH" w:hAnsi=".VnTimeH"/>
                <w:b/>
                <w:sz w:val="32"/>
                <w:szCs w:val="32"/>
              </w:rPr>
              <w:tab/>
            </w:r>
            <w:r>
              <w:rPr>
                <w:rFonts w:ascii=".VnTimeH" w:hAnsi=".VnTimeH"/>
                <w:b/>
                <w:sz w:val="32"/>
                <w:szCs w:val="32"/>
              </w:rPr>
              <w:tab/>
            </w:r>
            <w:r w:rsidRPr="002C2C8A">
              <w:rPr>
                <w:rFonts w:ascii=".VnTime" w:hAnsi=".VnTime"/>
                <w:b/>
                <w:sz w:val="28"/>
                <w:szCs w:val="28"/>
              </w:rPr>
              <w:t>§Ò thi hs giái m«n to¸n 9</w:t>
            </w:r>
          </w:p>
          <w:p w:rsidR="002C2C8A" w:rsidRPr="002C2C8A" w:rsidRDefault="002C2C8A" w:rsidP="002C2C8A">
            <w:pPr>
              <w:spacing w:line="360" w:lineRule="auto"/>
              <w:jc w:val="both"/>
              <w:rPr>
                <w:rFonts w:ascii=".VnTime" w:hAnsi=".VnTime"/>
                <w:sz w:val="28"/>
                <w:szCs w:val="28"/>
                <w:u w:val="single"/>
              </w:rPr>
            </w:pPr>
            <w:r w:rsidRPr="002C2C8A">
              <w:rPr>
                <w:rFonts w:ascii=".VnTime" w:hAnsi=".VnTime"/>
                <w:sz w:val="28"/>
                <w:szCs w:val="28"/>
              </w:rPr>
              <w:t xml:space="preserve">                                                      </w:t>
            </w:r>
            <w:r w:rsidRPr="002C2C8A">
              <w:rPr>
                <w:rFonts w:ascii=".VnTime" w:hAnsi=".VnTime"/>
                <w:sz w:val="28"/>
                <w:szCs w:val="28"/>
              </w:rPr>
              <w:tab/>
            </w:r>
            <w:r w:rsidRPr="002C2C8A">
              <w:rPr>
                <w:rFonts w:ascii=".VnTime" w:hAnsi=".VnTime"/>
                <w:i/>
                <w:sz w:val="28"/>
                <w:szCs w:val="28"/>
                <w:u w:val="single"/>
              </w:rPr>
              <w:t>Thêi gian  150 phót</w:t>
            </w:r>
          </w:p>
          <w:p w:rsidR="002C2C8A" w:rsidRPr="002C2C8A" w:rsidRDefault="002C2C8A" w:rsidP="002C2C8A">
            <w:pPr>
              <w:spacing w:line="360" w:lineRule="auto"/>
              <w:ind w:firstLine="142"/>
              <w:jc w:val="both"/>
              <w:rPr>
                <w:rFonts w:ascii=".VnTime" w:hAnsi=".VnTime"/>
                <w:b/>
                <w:sz w:val="28"/>
                <w:szCs w:val="28"/>
                <w:u w:val="single"/>
              </w:rPr>
            </w:pPr>
          </w:p>
          <w:p w:rsidR="002C2C8A" w:rsidRPr="002C2C8A" w:rsidRDefault="002C2C8A" w:rsidP="002C2C8A">
            <w:pPr>
              <w:spacing w:line="360" w:lineRule="auto"/>
              <w:ind w:firstLine="142"/>
              <w:jc w:val="both"/>
              <w:rPr>
                <w:rFonts w:ascii=".VnTime" w:hAnsi=".VnTime"/>
                <w:sz w:val="28"/>
                <w:szCs w:val="28"/>
              </w:rPr>
            </w:pPr>
            <w:r w:rsidRPr="002C2C8A">
              <w:rPr>
                <w:rFonts w:ascii=".VnTime" w:hAnsi=".VnTime"/>
                <w:b/>
                <w:sz w:val="28"/>
                <w:szCs w:val="28"/>
                <w:u w:val="single"/>
              </w:rPr>
              <w:t>C©u 1(2®)</w:t>
            </w:r>
            <w:r w:rsidRPr="002C2C8A">
              <w:rPr>
                <w:rFonts w:ascii=".VnTime" w:hAnsi=".VnTime"/>
                <w:sz w:val="28"/>
                <w:szCs w:val="28"/>
              </w:rPr>
              <w:t xml:space="preserve"> : Gi¶i PT sau :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ab/>
              <w:t>a, x</w:t>
            </w:r>
            <w:r w:rsidRPr="002C2C8A">
              <w:rPr>
                <w:rFonts w:ascii=".VnTime" w:hAnsi=".VnTime"/>
                <w:sz w:val="28"/>
                <w:szCs w:val="28"/>
                <w:vertAlign w:val="superscript"/>
              </w:rPr>
              <w:t>4</w:t>
            </w:r>
            <w:r w:rsidRPr="002C2C8A">
              <w:rPr>
                <w:rFonts w:ascii=".VnTime" w:hAnsi=".VnTime"/>
                <w:sz w:val="28"/>
                <w:szCs w:val="28"/>
              </w:rPr>
              <w:t xml:space="preserve"> - 3x</w:t>
            </w:r>
            <w:r w:rsidRPr="002C2C8A">
              <w:rPr>
                <w:rFonts w:ascii=".VnTime" w:hAnsi=".VnTime"/>
                <w:sz w:val="28"/>
                <w:szCs w:val="28"/>
                <w:vertAlign w:val="superscript"/>
              </w:rPr>
              <w:t>3</w:t>
            </w:r>
            <w:r w:rsidRPr="002C2C8A">
              <w:rPr>
                <w:rFonts w:ascii=".VnTime" w:hAnsi=".VnTime"/>
                <w:sz w:val="28"/>
                <w:szCs w:val="28"/>
              </w:rPr>
              <w:t xml:space="preserve"> + 3x</w:t>
            </w:r>
            <w:r w:rsidRPr="002C2C8A">
              <w:rPr>
                <w:rFonts w:ascii=".VnTime" w:hAnsi=".VnTime"/>
                <w:sz w:val="28"/>
                <w:szCs w:val="28"/>
                <w:vertAlign w:val="superscript"/>
              </w:rPr>
              <w:t>2</w:t>
            </w:r>
            <w:r w:rsidRPr="002C2C8A">
              <w:rPr>
                <w:rFonts w:ascii=".VnTime" w:hAnsi=".VnTime"/>
                <w:sz w:val="28"/>
                <w:szCs w:val="28"/>
              </w:rPr>
              <w:t xml:space="preserve"> - 3x + 2 = 0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ab/>
              <w:t xml:space="preserve">b, </w:t>
            </w:r>
            <w:r w:rsidR="00D94404">
              <w:rPr>
                <w:rFonts w:ascii=".VnTime" w:hAnsi=".VnTime"/>
                <w:position w:val="-10"/>
                <w:sz w:val="28"/>
                <w:szCs w:val="28"/>
              </w:rPr>
              <w:pict>
                <v:shape id="_x0000_i3873" type="#_x0000_t75" style="width:173.15pt;height:21.75pt">
                  <v:imagedata r:id="rId3433" o:title=""/>
                </v:shape>
              </w:pict>
            </w:r>
            <w:r w:rsidRPr="002C2C8A">
              <w:rPr>
                <w:rFonts w:ascii=".VnTime" w:hAnsi=".VnTime"/>
                <w:sz w:val="28"/>
                <w:szCs w:val="28"/>
              </w:rPr>
              <w:t xml:space="preserve"> = 2 </w:t>
            </w:r>
          </w:p>
          <w:p w:rsidR="002C2C8A" w:rsidRPr="002C2C8A" w:rsidRDefault="002C2C8A" w:rsidP="002C2C8A">
            <w:pPr>
              <w:spacing w:line="360" w:lineRule="auto"/>
              <w:ind w:firstLine="71"/>
              <w:jc w:val="both"/>
              <w:rPr>
                <w:rFonts w:ascii=".VnTime" w:hAnsi=".VnTime"/>
                <w:sz w:val="28"/>
                <w:szCs w:val="28"/>
              </w:rPr>
            </w:pPr>
            <w:r w:rsidRPr="002C2C8A">
              <w:rPr>
                <w:rFonts w:ascii=".VnTime" w:hAnsi=".VnTime"/>
                <w:b/>
                <w:sz w:val="28"/>
                <w:szCs w:val="28"/>
                <w:u w:val="single"/>
              </w:rPr>
              <w:t>C©u 2(2®</w:t>
            </w:r>
            <w:r w:rsidRPr="002C2C8A">
              <w:rPr>
                <w:rFonts w:ascii=".VnTime" w:hAnsi=".VnTime"/>
                <w:sz w:val="28"/>
                <w:szCs w:val="28"/>
              </w:rPr>
              <w:t xml:space="preserve">): a, Thùc hiÖn phÐp tÝnh : </w:t>
            </w:r>
            <w:r w:rsidRPr="002C2C8A">
              <w:rPr>
                <w:rFonts w:ascii=".VnTime" w:hAnsi=".VnTime"/>
                <w:sz w:val="28"/>
                <w:szCs w:val="28"/>
              </w:rPr>
              <w:tab/>
            </w:r>
            <w:r w:rsidR="00D94404">
              <w:rPr>
                <w:rFonts w:ascii=".VnTime" w:hAnsi=".VnTime"/>
                <w:position w:val="-10"/>
                <w:sz w:val="28"/>
                <w:szCs w:val="28"/>
              </w:rPr>
              <w:pict>
                <v:shape id="_x0000_i3874" type="#_x0000_t75" style="width:129pt;height:21.75pt">
                  <v:imagedata r:id="rId3434" o:title=""/>
                </v:shape>
              </w:pic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         b, Rót gän biÓu thøc :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ab/>
              <w:t xml:space="preserve">B = </w:t>
            </w:r>
            <w:r w:rsidR="00D94404">
              <w:rPr>
                <w:rFonts w:ascii=".VnTime" w:hAnsi=".VnTime"/>
                <w:position w:val="-24"/>
                <w:sz w:val="28"/>
                <w:szCs w:val="28"/>
              </w:rPr>
              <w:pict>
                <v:shape id="_x0000_i3875" type="#_x0000_t75" style="width:201pt;height:33pt">
                  <v:imagedata r:id="rId3435" o:title=""/>
                </v:shape>
              </w:pict>
            </w:r>
            <w:r w:rsidRPr="002C2C8A">
              <w:rPr>
                <w:rFonts w:ascii=".VnTime" w:hAnsi=".VnTime"/>
                <w:sz w:val="28"/>
                <w:szCs w:val="28"/>
              </w:rPr>
              <w:t xml:space="preserve">       Víi a + b + c = 0</w:t>
            </w:r>
          </w:p>
          <w:p w:rsidR="002C2C8A" w:rsidRPr="002C2C8A" w:rsidRDefault="002C2C8A" w:rsidP="002C2C8A">
            <w:pPr>
              <w:spacing w:line="360" w:lineRule="auto"/>
              <w:jc w:val="both"/>
              <w:rPr>
                <w:rFonts w:ascii=".VnTime" w:hAnsi=".VnTime"/>
                <w:sz w:val="28"/>
                <w:szCs w:val="28"/>
              </w:rPr>
            </w:pPr>
            <w:r w:rsidRPr="002C2C8A">
              <w:rPr>
                <w:rFonts w:ascii=".VnTime" w:hAnsi=".VnTime"/>
                <w:b/>
                <w:sz w:val="28"/>
                <w:szCs w:val="28"/>
                <w:u w:val="single"/>
              </w:rPr>
              <w:t>C©u 3(3®)</w:t>
            </w:r>
            <w:r w:rsidRPr="002C2C8A">
              <w:rPr>
                <w:rFonts w:ascii=".VnTime" w:hAnsi=".VnTime"/>
                <w:sz w:val="28"/>
                <w:szCs w:val="28"/>
              </w:rPr>
              <w:t xml:space="preserve"> : a, Chøng minh r»ng : </w:t>
            </w:r>
            <w:r w:rsidRPr="002C2C8A">
              <w:rPr>
                <w:rFonts w:ascii=".VnTime" w:hAnsi=".VnTime"/>
                <w:sz w:val="28"/>
                <w:szCs w:val="28"/>
              </w:rPr>
              <w:tab/>
              <w:t>5</w:t>
            </w:r>
            <w:r w:rsidR="00D94404">
              <w:rPr>
                <w:rFonts w:ascii=".VnTime" w:hAnsi=".VnTime"/>
                <w:position w:val="-28"/>
                <w:sz w:val="28"/>
                <w:szCs w:val="28"/>
              </w:rPr>
              <w:pict>
                <v:shape id="_x0000_i3876" type="#_x0000_t75" style="width:183pt;height:33pt">
                  <v:imagedata r:id="rId3436" o:title=""/>
                </v:shape>
              </w:pic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ab/>
              <w:t>b, T×m GTNN cña P = x</w:t>
            </w:r>
            <w:r w:rsidRPr="002C2C8A">
              <w:rPr>
                <w:rFonts w:ascii=".VnTime" w:hAnsi=".VnTime"/>
                <w:sz w:val="28"/>
                <w:szCs w:val="28"/>
                <w:vertAlign w:val="superscript"/>
              </w:rPr>
              <w:t>2</w:t>
            </w:r>
            <w:r w:rsidRPr="002C2C8A">
              <w:rPr>
                <w:rFonts w:ascii=".VnTime" w:hAnsi=".VnTime"/>
                <w:sz w:val="28"/>
                <w:szCs w:val="28"/>
              </w:rPr>
              <w:t xml:space="preserve"> + y</w:t>
            </w:r>
            <w:r w:rsidRPr="002C2C8A">
              <w:rPr>
                <w:rFonts w:ascii=".VnTime" w:hAnsi=".VnTime"/>
                <w:sz w:val="28"/>
                <w:szCs w:val="28"/>
                <w:vertAlign w:val="superscript"/>
              </w:rPr>
              <w:t>2</w:t>
            </w:r>
            <w:r w:rsidRPr="002C2C8A">
              <w:rPr>
                <w:rFonts w:ascii=".VnTime" w:hAnsi=".VnTime"/>
                <w:sz w:val="28"/>
                <w:szCs w:val="28"/>
              </w:rPr>
              <w:t>+ z</w:t>
            </w:r>
            <w:r w:rsidRPr="002C2C8A">
              <w:rPr>
                <w:rFonts w:ascii=".VnTime" w:hAnsi=".VnTime"/>
                <w:sz w:val="28"/>
                <w:szCs w:val="28"/>
                <w:vertAlign w:val="superscript"/>
              </w:rPr>
              <w:t>2</w:t>
            </w:r>
            <w:r w:rsidRPr="002C2C8A">
              <w:rPr>
                <w:rFonts w:ascii=".VnTime" w:hAnsi=".VnTime"/>
                <w:sz w:val="28"/>
                <w:szCs w:val="28"/>
              </w:rPr>
              <w:t xml:space="preserve">.  BiÕt x + y + z = 2007 </w:t>
            </w:r>
          </w:p>
          <w:p w:rsidR="002C2C8A" w:rsidRPr="002C2C8A" w:rsidRDefault="002C2C8A" w:rsidP="002C2C8A">
            <w:pPr>
              <w:spacing w:line="360" w:lineRule="auto"/>
              <w:ind w:firstLine="71"/>
              <w:jc w:val="both"/>
              <w:rPr>
                <w:rFonts w:ascii=".VnTime" w:hAnsi=".VnTime"/>
                <w:sz w:val="28"/>
                <w:szCs w:val="28"/>
              </w:rPr>
            </w:pPr>
            <w:r w:rsidRPr="002C2C8A">
              <w:rPr>
                <w:rFonts w:ascii=".VnTime" w:hAnsi=".VnTime"/>
                <w:b/>
                <w:sz w:val="28"/>
                <w:szCs w:val="28"/>
                <w:u w:val="single"/>
              </w:rPr>
              <w:t>C©u 4(3®)</w:t>
            </w:r>
            <w:r w:rsidRPr="002C2C8A">
              <w:rPr>
                <w:rFonts w:ascii=".VnTime" w:hAnsi=".VnTime"/>
                <w:sz w:val="28"/>
                <w:szCs w:val="28"/>
              </w:rPr>
              <w:t xml:space="preserve"> : T×m sè HS ®¹t gi¶i nhÊt, nh×, ba trong kú thi HS giái to¸n K9 n¨m 2007 . BiÕt : </w:t>
            </w:r>
          </w:p>
          <w:p w:rsidR="002C2C8A" w:rsidRPr="002C2C8A" w:rsidRDefault="002C2C8A" w:rsidP="002C2C8A">
            <w:pPr>
              <w:spacing w:line="360" w:lineRule="auto"/>
              <w:ind w:firstLine="497"/>
              <w:jc w:val="both"/>
              <w:rPr>
                <w:rFonts w:ascii=".VnTime" w:hAnsi=".VnTime"/>
                <w:sz w:val="28"/>
                <w:szCs w:val="28"/>
              </w:rPr>
            </w:pPr>
            <w:r w:rsidRPr="002C2C8A">
              <w:rPr>
                <w:rFonts w:ascii=".VnTime" w:hAnsi=".VnTime"/>
                <w:sz w:val="28"/>
                <w:szCs w:val="28"/>
              </w:rPr>
              <w:t>NÕu ®­a 1 em tõ gi¶i nh× lªn gi¶i nhÊt th× sè gi¶i nh× gÊp ®«i gi¶i nhÊt .</w:t>
            </w:r>
          </w:p>
          <w:p w:rsidR="002C2C8A" w:rsidRPr="002C2C8A" w:rsidRDefault="002C2C8A" w:rsidP="002C2C8A">
            <w:pPr>
              <w:spacing w:line="360" w:lineRule="auto"/>
              <w:ind w:firstLine="497"/>
              <w:jc w:val="both"/>
              <w:rPr>
                <w:rFonts w:ascii=".VnTime" w:hAnsi=".VnTime"/>
                <w:sz w:val="28"/>
                <w:szCs w:val="28"/>
              </w:rPr>
            </w:pPr>
            <w:r w:rsidRPr="002C2C8A">
              <w:rPr>
                <w:rFonts w:ascii=".VnTime" w:hAnsi=".VnTime"/>
                <w:sz w:val="28"/>
                <w:szCs w:val="28"/>
              </w:rPr>
              <w:t xml:space="preserve">NÕu gi¶m sè gi¶i nhÊt xuèng gi¶i nh× 3 gi¶i th× sè gi¶i nhÊt b»ng 1/4 sè gi¶i nh× </w:t>
            </w:r>
          </w:p>
          <w:p w:rsidR="002C2C8A" w:rsidRPr="002C2C8A" w:rsidRDefault="002C2C8A" w:rsidP="002C2C8A">
            <w:pPr>
              <w:spacing w:line="360" w:lineRule="auto"/>
              <w:ind w:firstLine="497"/>
              <w:jc w:val="both"/>
              <w:rPr>
                <w:rFonts w:ascii=".VnTime" w:hAnsi=".VnTime"/>
                <w:sz w:val="28"/>
                <w:szCs w:val="28"/>
              </w:rPr>
            </w:pPr>
            <w:r w:rsidRPr="002C2C8A">
              <w:rPr>
                <w:rFonts w:ascii=".VnTime" w:hAnsi=".VnTime"/>
                <w:sz w:val="28"/>
                <w:szCs w:val="28"/>
              </w:rPr>
              <w:t>Sè em ®¹t gi¶i ba b»ng 2/7 tæng sè gi¶i .</w:t>
            </w:r>
          </w:p>
          <w:p w:rsidR="002C2C8A" w:rsidRPr="002C2C8A" w:rsidRDefault="002C2C8A" w:rsidP="002C2C8A">
            <w:pPr>
              <w:spacing w:line="360" w:lineRule="auto"/>
              <w:jc w:val="both"/>
              <w:rPr>
                <w:rFonts w:ascii=".VnTime" w:hAnsi=".VnTime"/>
                <w:sz w:val="28"/>
                <w:szCs w:val="28"/>
              </w:rPr>
            </w:pPr>
            <w:r w:rsidRPr="002C2C8A">
              <w:rPr>
                <w:rFonts w:ascii=".VnTime" w:hAnsi=".VnTime"/>
                <w:b/>
                <w:sz w:val="28"/>
                <w:szCs w:val="28"/>
                <w:u w:val="single"/>
              </w:rPr>
              <w:t>C©u 5</w:t>
            </w:r>
            <w:r w:rsidRPr="002C2C8A">
              <w:rPr>
                <w:rFonts w:ascii=".VnTime" w:hAnsi=".VnTime"/>
                <w:sz w:val="28"/>
                <w:szCs w:val="28"/>
              </w:rPr>
              <w:t xml:space="preserve"> (4®): Cho </w:t>
            </w:r>
            <w:r w:rsidR="00D94404">
              <w:rPr>
                <w:rFonts w:ascii=".VnTime" w:hAnsi=".VnTime"/>
                <w:position w:val="-4"/>
                <w:sz w:val="28"/>
                <w:szCs w:val="28"/>
              </w:rPr>
              <w:pict>
                <v:shape id="_x0000_i3877" type="#_x0000_t75" style="width:11.25pt;height:12.75pt">
                  <v:imagedata r:id="rId3437" o:title=""/>
                </v:shape>
              </w:pict>
            </w:r>
            <w:r w:rsidRPr="002C2C8A">
              <w:rPr>
                <w:rFonts w:ascii=".VnTime" w:hAnsi=".VnTime"/>
                <w:sz w:val="28"/>
                <w:szCs w:val="28"/>
              </w:rPr>
              <w:t xml:space="preserve">ABC : </w:t>
            </w:r>
            <w:r w:rsidR="00D94404">
              <w:rPr>
                <w:rFonts w:ascii=".VnTime" w:hAnsi=".VnTime"/>
                <w:position w:val="-10"/>
                <w:sz w:val="28"/>
                <w:szCs w:val="28"/>
              </w:rPr>
              <w:pict>
                <v:shape id="_x0000_i3878" type="#_x0000_t75" style="width:9pt;height:17.25pt">
                  <v:imagedata r:id="rId1344" o:title=""/>
                </v:shape>
              </w:pict>
            </w:r>
            <w:r w:rsidRPr="002C2C8A">
              <w:rPr>
                <w:rFonts w:ascii=".VnTime" w:hAnsi=".VnTime"/>
                <w:sz w:val="28"/>
                <w:szCs w:val="28"/>
              </w:rPr>
              <w:t>Gãc A = 90</w:t>
            </w:r>
            <w:r w:rsidRPr="002C2C8A">
              <w:rPr>
                <w:rFonts w:ascii=".VnTime" w:hAnsi=".VnTime"/>
                <w:sz w:val="28"/>
                <w:szCs w:val="28"/>
                <w:vertAlign w:val="superscript"/>
              </w:rPr>
              <w:t>0</w:t>
            </w:r>
            <w:r w:rsidRPr="002C2C8A">
              <w:rPr>
                <w:rFonts w:ascii=".VnTime" w:hAnsi=".VnTime"/>
                <w:sz w:val="28"/>
                <w:szCs w:val="28"/>
              </w:rPr>
              <w:t xml:space="preserve"> . Trªn AC lÊy ®iÓm D . VÏ CE </w:t>
            </w:r>
            <w:r w:rsidR="00D94404">
              <w:rPr>
                <w:rFonts w:ascii=".VnTime" w:hAnsi=".VnTime"/>
                <w:position w:val="-4"/>
                <w:sz w:val="28"/>
                <w:szCs w:val="28"/>
              </w:rPr>
              <w:pict>
                <v:shape id="_x0000_i3879" type="#_x0000_t75" style="width:12pt;height:12.75pt">
                  <v:imagedata r:id="rId3438" o:title=""/>
                </v:shape>
              </w:pict>
            </w:r>
            <w:r w:rsidRPr="002C2C8A">
              <w:rPr>
                <w:rFonts w:ascii=".VnTime" w:hAnsi=".VnTime"/>
                <w:sz w:val="28"/>
                <w:szCs w:val="28"/>
              </w:rPr>
              <w:t>BD.</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a, Chøng  minh r»ng : </w:t>
            </w:r>
            <w:r w:rsidR="00D94404">
              <w:rPr>
                <w:rFonts w:ascii=".VnTime" w:hAnsi=".VnTime"/>
                <w:position w:val="-4"/>
                <w:sz w:val="28"/>
                <w:szCs w:val="28"/>
              </w:rPr>
              <w:pict>
                <v:shape id="_x0000_i3880" type="#_x0000_t75" style="width:11.25pt;height:12.75pt">
                  <v:imagedata r:id="rId3437" o:title=""/>
                </v:shape>
              </w:pict>
            </w:r>
            <w:r w:rsidRPr="002C2C8A">
              <w:rPr>
                <w:rFonts w:ascii=".VnTime" w:hAnsi=".VnTime"/>
                <w:sz w:val="28"/>
                <w:szCs w:val="28"/>
              </w:rPr>
              <w:t xml:space="preserve">ABD </w:t>
            </w:r>
            <w:r w:rsidR="00D94404">
              <w:rPr>
                <w:rFonts w:ascii=".VnTime" w:hAnsi=".VnTime"/>
                <w:position w:val="-4"/>
                <w:sz w:val="28"/>
                <w:szCs w:val="28"/>
              </w:rPr>
              <w:pict>
                <v:shape id="_x0000_i3881" type="#_x0000_t75" style="width:12pt;height:9.75pt">
                  <v:imagedata r:id="rId3439" o:title=""/>
                </v:shape>
              </w:pict>
            </w:r>
            <w:r w:rsidR="00D94404">
              <w:rPr>
                <w:rFonts w:ascii=".VnTime" w:hAnsi=".VnTime"/>
                <w:position w:val="-4"/>
                <w:sz w:val="28"/>
                <w:szCs w:val="28"/>
              </w:rPr>
              <w:pict>
                <v:shape id="_x0000_i3882" type="#_x0000_t75" style="width:11.25pt;height:12.75pt">
                  <v:imagedata r:id="rId3437" o:title=""/>
                </v:shape>
              </w:pict>
            </w:r>
            <w:r w:rsidRPr="002C2C8A">
              <w:rPr>
                <w:rFonts w:ascii=".VnTime" w:hAnsi=".VnTime"/>
                <w:sz w:val="28"/>
                <w:szCs w:val="28"/>
              </w:rPr>
              <w:t>ECD.</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b, Chøng minh r»ng tø gi¸c ABCE lµ tø gi¸c néi tiÕp ®­îc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noProof/>
                <w:sz w:val="28"/>
                <w:szCs w:val="28"/>
                <w:lang w:val="en-US"/>
              </w:rPr>
              <mc:AlternateContent>
                <mc:Choice Requires="wpg">
                  <w:drawing>
                    <wp:anchor distT="0" distB="0" distL="114300" distR="114300" simplePos="0" relativeHeight="251790336" behindDoc="0" locked="0" layoutInCell="1" allowOverlap="1" wp14:anchorId="45697E0D" wp14:editId="7B158A8B">
                      <wp:simplePos x="0" y="0"/>
                      <wp:positionH relativeFrom="column">
                        <wp:posOffset>974090</wp:posOffset>
                      </wp:positionH>
                      <wp:positionV relativeFrom="paragraph">
                        <wp:posOffset>214630</wp:posOffset>
                      </wp:positionV>
                      <wp:extent cx="360680" cy="114300"/>
                      <wp:effectExtent l="12065" t="5080" r="8255" b="13970"/>
                      <wp:wrapNone/>
                      <wp:docPr id="1346" name="Group 13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680" cy="114300"/>
                                <a:chOff x="2766" y="14274"/>
                                <a:chExt cx="568" cy="180"/>
                              </a:xfrm>
                            </wpg:grpSpPr>
                            <wps:wsp>
                              <wps:cNvPr id="1347" name="Line 1321"/>
                              <wps:cNvCnPr/>
                              <wps:spPr bwMode="auto">
                                <a:xfrm flipV="1">
                                  <a:off x="2766" y="14274"/>
                                  <a:ext cx="284"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8" name="Line 1322"/>
                              <wps:cNvCnPr/>
                              <wps:spPr bwMode="auto">
                                <a:xfrm>
                                  <a:off x="3050" y="14274"/>
                                  <a:ext cx="284"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46" o:spid="_x0000_s1026" style="position:absolute;margin-left:76.7pt;margin-top:16.9pt;width:28.4pt;height:9pt;z-index:251790336" coordorigin="2766,14274" coordsize="568,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">
                      <v:line id="Line 1321" o:spid="_x0000_s1027" style="position:absolute;flip:y;visibility:visible;mso-wrap-style:square" from="2766,14274" to="3050,14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O5rMUAAADdAAAADwAAAGRycy9kb3ducmV2LnhtbERPTWsCMRC9F/ofwhS8FM22lapbo0hB&#10;8OClVla8jZvpZtnNZJtE3f77piD0No/3OfNlb1txIR9qxwqeRhkI4tLpmisF+8/1cAoiRGSNrWNS&#10;8EMBlov7uznm2l35gy67WIkUwiFHBSbGLpcylIYshpHriBP35bzFmKCvpPZ4TeG2lc9Z9iot1pwa&#10;DHb0bqhsdmerQE63j99+dRo3RXM4zExRFt1xq9TgoV+9gYjUx3/xzb3Raf7LeAJ/36QT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eO5rMUAAADdAAAADwAAAAAAAAAA&#10;AAAAAAChAgAAZHJzL2Rvd25yZXYueG1sUEsFBgAAAAAEAAQA+QAAAJMDAAAAAA==&#10;"/>
                      <v:line id="Line 1322" o:spid="_x0000_s1028" style="position:absolute;visibility:visible;mso-wrap-style:square" from="3050,14274" to="3334,14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ddIcgAAADdAAAADwAAAGRycy9kb3ducmV2LnhtbESPT0vDQBDF70K/wzIFb3ajlSCx21IU&#10;ofUg9g+0x2l2TKLZ2bC7JvHbOwfB2wzvzXu/WaxG16qeQmw8G7idZaCIS28brgwcDy83D6BiQrbY&#10;eiYDPxRhtZxcLbCwfuAd9ftUKQnhWKCBOqWu0DqWNTmMM98Ri/bhg8Mka6i0DThIuGv1XZbl2mHD&#10;0lBjR081lV/7b2fgbf6e9+vt62Y8bfNL+by7nD+HYMz1dFw/gko0pn/z3/XGCv78Xn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JddIcgAAADdAAAADwAAAAAA&#10;AAAAAAAAAAChAgAAZHJzL2Rvd25yZXYueG1sUEsFBgAAAAAEAAQA+QAAAJYDAAAAAA==&#10;"/>
                    </v:group>
                  </w:pict>
                </mc:Fallback>
              </mc:AlternateContent>
            </w:r>
            <w:r w:rsidRPr="002C2C8A">
              <w:rPr>
                <w:rFonts w:ascii=".VnTime" w:hAnsi=".VnTime"/>
                <w:sz w:val="28"/>
                <w:szCs w:val="28"/>
              </w:rPr>
              <w:t xml:space="preserve">c, Chøng minh r»ng FD </w:t>
            </w:r>
            <w:r w:rsidR="00D94404">
              <w:rPr>
                <w:rFonts w:ascii=".VnTime" w:hAnsi=".VnTime"/>
                <w:position w:val="-4"/>
                <w:sz w:val="28"/>
                <w:szCs w:val="28"/>
              </w:rPr>
              <w:pict>
                <v:shape id="_x0000_i3883" type="#_x0000_t75" style="width:12pt;height:12.75pt">
                  <v:imagedata r:id="rId3438" o:title=""/>
                </v:shape>
              </w:pict>
            </w:r>
            <w:r w:rsidRPr="002C2C8A">
              <w:rPr>
                <w:rFonts w:ascii=".VnTime" w:hAnsi=".VnTime"/>
                <w:sz w:val="28"/>
                <w:szCs w:val="28"/>
              </w:rPr>
              <w:t xml:space="preserve">BC (F = BA </w:t>
            </w:r>
            <w:r w:rsidR="00D94404">
              <w:rPr>
                <w:rFonts w:ascii=".VnTime" w:hAnsi=".VnTime"/>
                <w:position w:val="-4"/>
                <w:sz w:val="28"/>
                <w:szCs w:val="28"/>
              </w:rPr>
              <w:pict>
                <v:shape id="_x0000_i3884" type="#_x0000_t75" style="width:12.75pt;height:9.75pt">
                  <v:imagedata r:id="rId3440" o:title=""/>
                </v:shape>
              </w:pict>
            </w:r>
            <w:r w:rsidRPr="002C2C8A">
              <w:rPr>
                <w:rFonts w:ascii=".VnTime" w:hAnsi=".VnTime"/>
                <w:sz w:val="28"/>
                <w:szCs w:val="28"/>
              </w:rPr>
              <w:t xml:space="preserve">CE)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d, Gãc ABC = 60</w:t>
            </w:r>
            <w:r w:rsidRPr="002C2C8A">
              <w:rPr>
                <w:rFonts w:ascii=".VnTime" w:hAnsi=".VnTime"/>
                <w:sz w:val="28"/>
                <w:szCs w:val="28"/>
                <w:vertAlign w:val="superscript"/>
              </w:rPr>
              <w:t>0</w:t>
            </w:r>
            <w:r w:rsidRPr="002C2C8A">
              <w:rPr>
                <w:rFonts w:ascii=".VnTime" w:hAnsi=".VnTime"/>
                <w:sz w:val="28"/>
                <w:szCs w:val="28"/>
              </w:rPr>
              <w:t xml:space="preserve"> ; BC = 2a ; AD = a . TÝnh AC, ®­êng cao AH cña </w:t>
            </w:r>
            <w:r w:rsidR="00D94404">
              <w:rPr>
                <w:rFonts w:ascii=".VnTime" w:hAnsi=".VnTime"/>
                <w:position w:val="-4"/>
                <w:sz w:val="28"/>
                <w:szCs w:val="28"/>
              </w:rPr>
              <w:pict>
                <v:shape id="_x0000_i3885" type="#_x0000_t75" style="width:11.25pt;height:12.75pt">
                  <v:imagedata r:id="rId3437" o:title=""/>
                </v:shape>
              </w:pict>
            </w:r>
            <w:r w:rsidRPr="002C2C8A">
              <w:rPr>
                <w:rFonts w:ascii=".VnTime" w:hAnsi=".VnTime"/>
                <w:sz w:val="28"/>
                <w:szCs w:val="28"/>
              </w:rPr>
              <w:t xml:space="preserve">ABC vµ b¸n kÝnh ®­êng trßn ngo¹i tiÕp tø gi¸c ADEF. </w:t>
            </w:r>
          </w:p>
          <w:p w:rsidR="002C2C8A" w:rsidRPr="002C2C8A" w:rsidRDefault="002C2C8A" w:rsidP="002C2C8A">
            <w:pPr>
              <w:spacing w:line="360" w:lineRule="auto"/>
              <w:jc w:val="both"/>
              <w:rPr>
                <w:rFonts w:ascii=".VnTime" w:hAnsi=".VnTime"/>
                <w:sz w:val="28"/>
                <w:szCs w:val="28"/>
              </w:rPr>
            </w:pPr>
            <w:r w:rsidRPr="002C2C8A">
              <w:rPr>
                <w:rFonts w:ascii=".VnTime" w:hAnsi=".VnTime"/>
                <w:b/>
                <w:sz w:val="28"/>
                <w:szCs w:val="28"/>
                <w:u w:val="single"/>
              </w:rPr>
              <w:t>C©u 6</w:t>
            </w:r>
            <w:r w:rsidRPr="002C2C8A">
              <w:rPr>
                <w:rFonts w:ascii=".VnTime" w:hAnsi=".VnTime"/>
                <w:sz w:val="28"/>
                <w:szCs w:val="28"/>
              </w:rPr>
              <w:t xml:space="preserve"> (4®): Cho ®­êng trßn (O,R) vµ ®iÓm F n»m trong ®­êng trßn (O) . AB vµ A'B' lµ 2 d©y cung vu«ng gãc víi nhau t¹i F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a, Chøng minh r»ng : AB</w:t>
            </w:r>
            <w:r w:rsidRPr="002C2C8A">
              <w:rPr>
                <w:rFonts w:ascii=".VnTime" w:hAnsi=".VnTime"/>
                <w:sz w:val="28"/>
                <w:szCs w:val="28"/>
                <w:vertAlign w:val="superscript"/>
              </w:rPr>
              <w:t>2</w:t>
            </w:r>
            <w:r w:rsidRPr="002C2C8A">
              <w:rPr>
                <w:rFonts w:ascii=".VnTime" w:hAnsi=".VnTime"/>
                <w:sz w:val="28"/>
                <w:szCs w:val="28"/>
              </w:rPr>
              <w:t xml:space="preserve"> + A'B'</w:t>
            </w:r>
            <w:r w:rsidRPr="002C2C8A">
              <w:rPr>
                <w:rFonts w:ascii=".VnTime" w:hAnsi=".VnTime"/>
                <w:sz w:val="28"/>
                <w:szCs w:val="28"/>
                <w:vertAlign w:val="superscript"/>
              </w:rPr>
              <w:t>2</w:t>
            </w:r>
            <w:r w:rsidRPr="002C2C8A">
              <w:rPr>
                <w:rFonts w:ascii=".VnTime" w:hAnsi=".VnTime"/>
                <w:sz w:val="28"/>
                <w:szCs w:val="28"/>
              </w:rPr>
              <w:t xml:space="preserve"> = 8R</w:t>
            </w:r>
            <w:r w:rsidRPr="002C2C8A">
              <w:rPr>
                <w:rFonts w:ascii=".VnTime" w:hAnsi=".VnTime"/>
                <w:sz w:val="28"/>
                <w:szCs w:val="28"/>
                <w:vertAlign w:val="superscript"/>
              </w:rPr>
              <w:t>2</w:t>
            </w:r>
            <w:r w:rsidRPr="002C2C8A">
              <w:rPr>
                <w:rFonts w:ascii=".VnTime" w:hAnsi=".VnTime"/>
                <w:sz w:val="28"/>
                <w:szCs w:val="28"/>
              </w:rPr>
              <w:t xml:space="preserve"> - 4OF</w:t>
            </w:r>
            <w:r w:rsidRPr="002C2C8A">
              <w:rPr>
                <w:rFonts w:ascii=".VnTime" w:hAnsi=".VnTime"/>
                <w:sz w:val="28"/>
                <w:szCs w:val="28"/>
                <w:vertAlign w:val="superscript"/>
              </w:rPr>
              <w:t>2</w:t>
            </w:r>
            <w:r w:rsidRPr="002C2C8A">
              <w:rPr>
                <w:rFonts w:ascii=".VnTime" w:hAnsi=".VnTime"/>
                <w:sz w:val="28"/>
                <w:szCs w:val="28"/>
              </w:rPr>
              <w:t xml:space="preserve">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b, Chøng minh r»ng : AA'</w:t>
            </w:r>
            <w:r w:rsidRPr="002C2C8A">
              <w:rPr>
                <w:rFonts w:ascii=".VnTime" w:hAnsi=".VnTime"/>
                <w:sz w:val="28"/>
                <w:szCs w:val="28"/>
                <w:vertAlign w:val="superscript"/>
              </w:rPr>
              <w:t>2</w:t>
            </w:r>
            <w:r w:rsidRPr="002C2C8A">
              <w:rPr>
                <w:rFonts w:ascii=".VnTime" w:hAnsi=".VnTime"/>
                <w:sz w:val="28"/>
                <w:szCs w:val="28"/>
              </w:rPr>
              <w:t xml:space="preserve"> + BB'</w:t>
            </w:r>
            <w:r w:rsidRPr="002C2C8A">
              <w:rPr>
                <w:rFonts w:ascii=".VnTime" w:hAnsi=".VnTime"/>
                <w:sz w:val="28"/>
                <w:szCs w:val="28"/>
                <w:vertAlign w:val="superscript"/>
              </w:rPr>
              <w:t>2</w:t>
            </w:r>
            <w:r w:rsidRPr="002C2C8A">
              <w:rPr>
                <w:rFonts w:ascii=".VnTime" w:hAnsi=".VnTime"/>
                <w:sz w:val="28"/>
                <w:szCs w:val="28"/>
              </w:rPr>
              <w:t xml:space="preserve"> = A'B</w:t>
            </w:r>
            <w:r w:rsidRPr="002C2C8A">
              <w:rPr>
                <w:rFonts w:ascii=".VnTime" w:hAnsi=".VnTime"/>
                <w:sz w:val="28"/>
                <w:szCs w:val="28"/>
                <w:vertAlign w:val="superscript"/>
              </w:rPr>
              <w:t>2</w:t>
            </w:r>
            <w:r w:rsidRPr="002C2C8A">
              <w:rPr>
                <w:rFonts w:ascii=".VnTime" w:hAnsi=".VnTime"/>
                <w:sz w:val="28"/>
                <w:szCs w:val="28"/>
              </w:rPr>
              <w:t xml:space="preserve"> + AB'</w:t>
            </w:r>
            <w:r w:rsidRPr="002C2C8A">
              <w:rPr>
                <w:rFonts w:ascii=".VnTime" w:hAnsi=".VnTime"/>
                <w:sz w:val="28"/>
                <w:szCs w:val="28"/>
                <w:vertAlign w:val="superscript"/>
              </w:rPr>
              <w:t>2</w:t>
            </w:r>
            <w:r w:rsidRPr="002C2C8A">
              <w:rPr>
                <w:rFonts w:ascii=".VnTime" w:hAnsi=".VnTime"/>
                <w:sz w:val="28"/>
                <w:szCs w:val="28"/>
              </w:rPr>
              <w:t xml:space="preserve"> = 4R</w:t>
            </w:r>
            <w:r w:rsidRPr="002C2C8A">
              <w:rPr>
                <w:rFonts w:ascii=".VnTime" w:hAnsi=".VnTime"/>
                <w:sz w:val="28"/>
                <w:szCs w:val="28"/>
                <w:vertAlign w:val="superscript"/>
              </w:rPr>
              <w:t>2</w:t>
            </w:r>
            <w:r w:rsidRPr="002C2C8A">
              <w:rPr>
                <w:rFonts w:ascii=".VnTime" w:hAnsi=".VnTime"/>
                <w:sz w:val="28"/>
                <w:szCs w:val="28"/>
              </w:rPr>
              <w:t xml:space="preserve">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c, Gäi I lµ trung ®iÓm cña AA' . TÝnh OI</w:t>
            </w:r>
            <w:r w:rsidRPr="002C2C8A">
              <w:rPr>
                <w:rFonts w:ascii=".VnTime" w:hAnsi=".VnTime"/>
                <w:sz w:val="28"/>
                <w:szCs w:val="28"/>
                <w:vertAlign w:val="superscript"/>
              </w:rPr>
              <w:t>2</w:t>
            </w:r>
            <w:r w:rsidRPr="002C2C8A">
              <w:rPr>
                <w:rFonts w:ascii=".VnTime" w:hAnsi=".VnTime"/>
                <w:sz w:val="28"/>
                <w:szCs w:val="28"/>
              </w:rPr>
              <w:t xml:space="preserve"> + IF</w:t>
            </w:r>
            <w:r w:rsidRPr="002C2C8A">
              <w:rPr>
                <w:rFonts w:ascii=".VnTime" w:hAnsi=".VnTime"/>
                <w:sz w:val="28"/>
                <w:szCs w:val="28"/>
                <w:vertAlign w:val="superscript"/>
              </w:rPr>
              <w:t>2</w:t>
            </w:r>
            <w:r w:rsidRPr="002C2C8A">
              <w:rPr>
                <w:rFonts w:ascii=".VnTime" w:hAnsi=".VnTime"/>
                <w:sz w:val="28"/>
                <w:szCs w:val="28"/>
              </w:rPr>
              <w:t xml:space="preserve">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b/>
                <w:sz w:val="28"/>
                <w:szCs w:val="28"/>
                <w:u w:val="single"/>
              </w:rPr>
              <w:t>§¸p ¸n vµ biÓu ®iÓm m«n to¸n</w:t>
            </w:r>
          </w:p>
          <w:p w:rsidR="002C2C8A" w:rsidRPr="002C2C8A" w:rsidRDefault="002C2C8A" w:rsidP="002C2C8A">
            <w:pPr>
              <w:spacing w:line="360" w:lineRule="auto"/>
              <w:ind w:firstLine="71"/>
              <w:jc w:val="both"/>
              <w:rPr>
                <w:rFonts w:ascii=".VnTime" w:hAnsi=".VnTime"/>
                <w:sz w:val="28"/>
                <w:szCs w:val="28"/>
              </w:rPr>
            </w:pPr>
            <w:r w:rsidRPr="002C2C8A">
              <w:rPr>
                <w:rFonts w:ascii=".VnTime" w:hAnsi=".VnTime"/>
                <w:b/>
                <w:sz w:val="28"/>
                <w:szCs w:val="28"/>
                <w:u w:val="single"/>
              </w:rPr>
              <w:t>C©u 1(2®)</w:t>
            </w:r>
            <w:r w:rsidRPr="002C2C8A">
              <w:rPr>
                <w:rFonts w:ascii=".VnTime" w:hAnsi=".VnTime"/>
                <w:sz w:val="28"/>
                <w:szCs w:val="28"/>
              </w:rPr>
              <w:t xml:space="preserve"> :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a, PT ®· cho &lt;=&gt; (x-1)(x-2)(x</w:t>
            </w:r>
            <w:r w:rsidRPr="002C2C8A">
              <w:rPr>
                <w:rFonts w:ascii=".VnTime" w:hAnsi=".VnTime"/>
                <w:sz w:val="28"/>
                <w:szCs w:val="28"/>
                <w:vertAlign w:val="superscript"/>
              </w:rPr>
              <w:t>2</w:t>
            </w:r>
            <w:r w:rsidRPr="002C2C8A">
              <w:rPr>
                <w:rFonts w:ascii=".VnTime" w:hAnsi=".VnTime"/>
                <w:sz w:val="28"/>
                <w:szCs w:val="28"/>
              </w:rPr>
              <w:t>+1) = 0          (0,5®)</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Do x</w:t>
            </w:r>
            <w:r w:rsidRPr="002C2C8A">
              <w:rPr>
                <w:rFonts w:ascii=".VnTime" w:hAnsi=".VnTime"/>
                <w:sz w:val="28"/>
                <w:szCs w:val="28"/>
                <w:vertAlign w:val="superscript"/>
              </w:rPr>
              <w:t>2</w:t>
            </w:r>
            <w:r w:rsidRPr="002C2C8A">
              <w:rPr>
                <w:rFonts w:ascii=".VnTime" w:hAnsi=".VnTime"/>
                <w:sz w:val="28"/>
                <w:szCs w:val="28"/>
              </w:rPr>
              <w:t>+1 &gt; 0 víi mäi x =&gt; x-1 =0 vµ x-2 = 0 (0,25®)</w:t>
            </w:r>
          </w:p>
          <w:p w:rsidR="002C2C8A" w:rsidRPr="002C2C8A" w:rsidRDefault="00D94404" w:rsidP="002C2C8A">
            <w:pPr>
              <w:spacing w:line="360" w:lineRule="auto"/>
              <w:ind w:firstLine="720"/>
              <w:jc w:val="both"/>
              <w:rPr>
                <w:rFonts w:ascii=".VnTime" w:hAnsi=".VnTime"/>
                <w:sz w:val="28"/>
                <w:szCs w:val="28"/>
              </w:rPr>
            </w:pPr>
            <w:r>
              <w:rPr>
                <w:rFonts w:ascii=".VnTime" w:hAnsi=".VnTime"/>
                <w:position w:val="-6"/>
                <w:sz w:val="28"/>
                <w:szCs w:val="28"/>
              </w:rPr>
              <w:pict>
                <v:shape id="_x0000_i3886" type="#_x0000_t75" style="width:17.25pt;height:12pt">
                  <v:imagedata r:id="rId3441" o:title=""/>
                </v:shape>
              </w:pict>
            </w:r>
            <w:r w:rsidR="002C2C8A" w:rsidRPr="002C2C8A">
              <w:rPr>
                <w:rFonts w:ascii=".VnTime" w:hAnsi=".VnTime"/>
                <w:sz w:val="28"/>
                <w:szCs w:val="28"/>
              </w:rPr>
              <w:t xml:space="preserve"> x = 1; x = 2                                                (0,25®)</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b, </w:t>
            </w:r>
            <w:r w:rsidR="00D94404">
              <w:rPr>
                <w:rFonts w:ascii=".VnTime" w:hAnsi=".VnTime"/>
                <w:position w:val="-18"/>
                <w:sz w:val="28"/>
                <w:szCs w:val="28"/>
              </w:rPr>
              <w:pict>
                <v:shape id="_x0000_i3887" type="#_x0000_t75" style="width:51.75pt;height:24pt">
                  <v:imagedata r:id="rId3442" o:title=""/>
                </v:shape>
              </w:pict>
            </w:r>
            <w:r w:rsidRPr="002C2C8A">
              <w:rPr>
                <w:rFonts w:ascii=".VnTime" w:hAnsi=".VnTime"/>
                <w:sz w:val="28"/>
                <w:szCs w:val="28"/>
              </w:rPr>
              <w:t xml:space="preserve"> + </w:t>
            </w:r>
            <w:r w:rsidR="00D94404">
              <w:rPr>
                <w:rFonts w:ascii=".VnTime" w:hAnsi=".VnTime"/>
                <w:position w:val="-18"/>
                <w:sz w:val="28"/>
                <w:szCs w:val="28"/>
              </w:rPr>
              <w:pict>
                <v:shape id="_x0000_i3888" type="#_x0000_t75" style="width:51pt;height:24pt">
                  <v:imagedata r:id="rId3443" o:title=""/>
                </v:shape>
              </w:pict>
            </w:r>
            <w:r w:rsidRPr="002C2C8A">
              <w:rPr>
                <w:rFonts w:ascii=".VnTime" w:hAnsi=".VnTime"/>
                <w:sz w:val="28"/>
                <w:szCs w:val="28"/>
              </w:rPr>
              <w:t>=2           §KX§ : x</w:t>
            </w:r>
            <w:r w:rsidR="00D94404">
              <w:rPr>
                <w:rFonts w:ascii=".VnTime" w:hAnsi=".VnTime"/>
                <w:position w:val="-4"/>
                <w:sz w:val="28"/>
                <w:szCs w:val="28"/>
              </w:rPr>
              <w:pict>
                <v:shape id="_x0000_i3889" type="#_x0000_t75" style="width:9.75pt;height:12pt">
                  <v:imagedata r:id="rId3444" o:title=""/>
                </v:shape>
              </w:pict>
            </w:r>
            <w:r w:rsidRPr="002C2C8A">
              <w:rPr>
                <w:rFonts w:ascii=".VnTime" w:hAnsi=".VnTime"/>
                <w:sz w:val="28"/>
                <w:szCs w:val="28"/>
              </w:rPr>
              <w:t>-1   (0,25®)</w:t>
            </w:r>
          </w:p>
          <w:p w:rsidR="002C2C8A" w:rsidRPr="002C2C8A" w:rsidRDefault="00D94404" w:rsidP="002C2C8A">
            <w:pPr>
              <w:spacing w:line="360" w:lineRule="auto"/>
              <w:ind w:firstLine="720"/>
              <w:jc w:val="both"/>
              <w:rPr>
                <w:rFonts w:ascii=".VnTime" w:hAnsi=".VnTime"/>
                <w:sz w:val="28"/>
                <w:szCs w:val="28"/>
              </w:rPr>
            </w:pPr>
            <w:r>
              <w:rPr>
                <w:rFonts w:ascii=".VnTime" w:hAnsi=".VnTime"/>
                <w:position w:val="-6"/>
                <w:sz w:val="28"/>
                <w:szCs w:val="28"/>
              </w:rPr>
              <w:pict>
                <v:shape id="_x0000_i3890" type="#_x0000_t75" style="width:17.25pt;height:12pt">
                  <v:imagedata r:id="rId3441" o:title=""/>
                </v:shape>
              </w:pict>
            </w:r>
            <w:r w:rsidR="002C2C8A" w:rsidRPr="002C2C8A">
              <w:rPr>
                <w:rFonts w:ascii=".VnTime" w:hAnsi=".VnTime"/>
                <w:sz w:val="28"/>
                <w:szCs w:val="28"/>
              </w:rPr>
              <w:t xml:space="preserve">     </w:t>
            </w:r>
            <w:r>
              <w:rPr>
                <w:rFonts w:ascii=".VnTime" w:hAnsi=".VnTime"/>
                <w:position w:val="-8"/>
                <w:sz w:val="28"/>
                <w:szCs w:val="28"/>
              </w:rPr>
              <w:pict>
                <v:shape id="_x0000_i3891" type="#_x0000_t75" style="width:48pt;height:18pt">
                  <v:imagedata r:id="rId3445" o:title=""/>
                </v:shape>
              </w:pict>
            </w:r>
            <w:r w:rsidR="002C2C8A" w:rsidRPr="002C2C8A">
              <w:rPr>
                <w:rFonts w:ascii=".VnTime" w:hAnsi=".VnTime"/>
                <w:sz w:val="28"/>
                <w:szCs w:val="28"/>
              </w:rPr>
              <w:t xml:space="preserve">  + </w:t>
            </w:r>
            <w:r>
              <w:rPr>
                <w:rFonts w:ascii=".VnTime" w:hAnsi=".VnTime"/>
                <w:position w:val="-18"/>
                <w:sz w:val="28"/>
                <w:szCs w:val="28"/>
              </w:rPr>
              <w:pict>
                <v:shape id="_x0000_i3892" type="#_x0000_t75" style="width:51pt;height:24pt">
                  <v:imagedata r:id="rId3446" o:title=""/>
                </v:shape>
              </w:pict>
            </w:r>
            <w:r w:rsidR="002C2C8A" w:rsidRPr="002C2C8A">
              <w:rPr>
                <w:rFonts w:ascii=".VnTime" w:hAnsi=".VnTime"/>
                <w:sz w:val="28"/>
                <w:szCs w:val="28"/>
              </w:rPr>
              <w:t>=2 (1)</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NÕu </w:t>
            </w:r>
            <w:r w:rsidR="00D94404">
              <w:rPr>
                <w:rFonts w:ascii=".VnTime" w:hAnsi=".VnTime"/>
                <w:position w:val="-8"/>
                <w:sz w:val="28"/>
                <w:szCs w:val="28"/>
              </w:rPr>
              <w:pict>
                <v:shape id="_x0000_i3893" type="#_x0000_t75" style="width:33.75pt;height:18pt">
                  <v:imagedata r:id="rId3447" o:title=""/>
                </v:shape>
              </w:pict>
            </w:r>
            <w:r w:rsidRPr="002C2C8A">
              <w:rPr>
                <w:rFonts w:ascii=".VnTime" w:hAnsi=".VnTime"/>
                <w:sz w:val="28"/>
                <w:szCs w:val="28"/>
              </w:rPr>
              <w:t xml:space="preserve"> - 1 </w:t>
            </w:r>
            <w:r w:rsidR="00D94404">
              <w:rPr>
                <w:rFonts w:ascii=".VnTime" w:hAnsi=".VnTime"/>
                <w:position w:val="-4"/>
                <w:sz w:val="28"/>
                <w:szCs w:val="28"/>
              </w:rPr>
              <w:pict>
                <v:shape id="_x0000_i3894" type="#_x0000_t75" style="width:9.75pt;height:12pt">
                  <v:imagedata r:id="rId3444" o:title=""/>
                </v:shape>
              </w:pict>
            </w:r>
            <w:r w:rsidRPr="002C2C8A">
              <w:rPr>
                <w:rFonts w:ascii=".VnTime" w:hAnsi=".VnTime"/>
                <w:sz w:val="28"/>
                <w:szCs w:val="28"/>
              </w:rPr>
              <w:t xml:space="preserve"> 0 </w:t>
            </w:r>
            <w:r w:rsidR="00D94404">
              <w:rPr>
                <w:rFonts w:ascii=".VnTime" w:hAnsi=".VnTime"/>
                <w:position w:val="-6"/>
                <w:sz w:val="28"/>
                <w:szCs w:val="28"/>
              </w:rPr>
              <w:pict>
                <v:shape id="_x0000_i3895" type="#_x0000_t75" style="width:17.25pt;height:12pt">
                  <v:imagedata r:id="rId3441" o:title=""/>
                </v:shape>
              </w:pict>
            </w:r>
            <w:r w:rsidRPr="002C2C8A">
              <w:rPr>
                <w:rFonts w:ascii=".VnTime" w:hAnsi=".VnTime"/>
                <w:sz w:val="28"/>
                <w:szCs w:val="28"/>
              </w:rPr>
              <w:t xml:space="preserve"> x + 1 </w:t>
            </w:r>
            <w:r w:rsidR="00D94404">
              <w:rPr>
                <w:rFonts w:ascii=".VnTime" w:hAnsi=".VnTime"/>
                <w:position w:val="-4"/>
                <w:sz w:val="28"/>
                <w:szCs w:val="28"/>
              </w:rPr>
              <w:pict>
                <v:shape id="_x0000_i3896" type="#_x0000_t75" style="width:9.75pt;height:12pt">
                  <v:imagedata r:id="rId3444" o:title=""/>
                </v:shape>
              </w:pict>
            </w:r>
            <w:r w:rsidRPr="002C2C8A">
              <w:rPr>
                <w:rFonts w:ascii=".VnTime" w:hAnsi=".VnTime"/>
                <w:sz w:val="28"/>
                <w:szCs w:val="28"/>
              </w:rPr>
              <w:t xml:space="preserve"> 1 </w:t>
            </w:r>
            <w:r w:rsidR="00D94404">
              <w:rPr>
                <w:rFonts w:ascii=".VnTime" w:hAnsi=".VnTime"/>
                <w:position w:val="-6"/>
                <w:sz w:val="28"/>
                <w:szCs w:val="28"/>
              </w:rPr>
              <w:pict>
                <v:shape id="_x0000_i3897" type="#_x0000_t75" style="width:17.25pt;height:12pt">
                  <v:imagedata r:id="rId3441" o:title=""/>
                </v:shape>
              </w:pict>
            </w:r>
            <w:r w:rsidRPr="002C2C8A">
              <w:rPr>
                <w:rFonts w:ascii=".VnTime" w:hAnsi=".VnTime"/>
                <w:sz w:val="28"/>
                <w:szCs w:val="28"/>
              </w:rPr>
              <w:t>x</w:t>
            </w:r>
            <w:r w:rsidR="00D94404">
              <w:rPr>
                <w:rFonts w:ascii=".VnTime" w:hAnsi=".VnTime"/>
                <w:position w:val="-4"/>
                <w:sz w:val="28"/>
                <w:szCs w:val="28"/>
              </w:rPr>
              <w:pict>
                <v:shape id="_x0000_i3898" type="#_x0000_t75" style="width:9.75pt;height:12pt">
                  <v:imagedata r:id="rId3444" o:title=""/>
                </v:shape>
              </w:pict>
            </w:r>
            <w:r w:rsidRPr="002C2C8A">
              <w:rPr>
                <w:rFonts w:ascii=".VnTime" w:hAnsi=".VnTime"/>
                <w:sz w:val="28"/>
                <w:szCs w:val="28"/>
              </w:rPr>
              <w:t xml:space="preserve">0 th×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(1) 2</w:t>
            </w:r>
            <w:r w:rsidR="00D94404">
              <w:rPr>
                <w:rFonts w:ascii=".VnTime" w:hAnsi=".VnTime"/>
                <w:position w:val="-8"/>
                <w:sz w:val="28"/>
                <w:szCs w:val="28"/>
              </w:rPr>
              <w:pict>
                <v:shape id="_x0000_i3899" type="#_x0000_t75" style="width:33.75pt;height:18pt">
                  <v:imagedata r:id="rId3447" o:title=""/>
                </v:shape>
              </w:pict>
            </w:r>
            <w:r w:rsidRPr="002C2C8A">
              <w:rPr>
                <w:rFonts w:ascii=".VnTime" w:hAnsi=".VnTime"/>
                <w:sz w:val="28"/>
                <w:szCs w:val="28"/>
              </w:rPr>
              <w:t xml:space="preserve"> = 2 </w:t>
            </w:r>
            <w:r w:rsidR="00D94404">
              <w:rPr>
                <w:rFonts w:ascii=".VnTime" w:hAnsi=".VnTime"/>
                <w:position w:val="-6"/>
                <w:sz w:val="28"/>
                <w:szCs w:val="28"/>
              </w:rPr>
              <w:pict>
                <v:shape id="_x0000_i3900" type="#_x0000_t75" style="width:17.25pt;height:12pt">
                  <v:imagedata r:id="rId3441" o:title=""/>
                </v:shape>
              </w:pict>
            </w:r>
            <w:r w:rsidR="00D94404">
              <w:rPr>
                <w:rFonts w:ascii=".VnTime" w:hAnsi=".VnTime"/>
                <w:position w:val="-8"/>
                <w:sz w:val="28"/>
                <w:szCs w:val="28"/>
              </w:rPr>
              <w:pict>
                <v:shape id="_x0000_i3901" type="#_x0000_t75" style="width:33.75pt;height:18pt">
                  <v:imagedata r:id="rId3447" o:title=""/>
                </v:shape>
              </w:pict>
            </w:r>
            <w:r w:rsidRPr="002C2C8A">
              <w:rPr>
                <w:rFonts w:ascii=".VnTime" w:hAnsi=".VnTime"/>
                <w:sz w:val="28"/>
                <w:szCs w:val="28"/>
              </w:rPr>
              <w:t xml:space="preserve">=1 </w:t>
            </w:r>
            <w:r w:rsidR="00D94404">
              <w:rPr>
                <w:rFonts w:ascii=".VnTime" w:hAnsi=".VnTime"/>
                <w:position w:val="-6"/>
                <w:sz w:val="28"/>
                <w:szCs w:val="28"/>
              </w:rPr>
              <w:pict>
                <v:shape id="_x0000_i3902" type="#_x0000_t75" style="width:17.25pt;height:12pt">
                  <v:imagedata r:id="rId3441" o:title=""/>
                </v:shape>
              </w:pict>
            </w:r>
            <w:r w:rsidRPr="002C2C8A">
              <w:rPr>
                <w:rFonts w:ascii=".VnTime" w:hAnsi=".VnTime"/>
                <w:sz w:val="28"/>
                <w:szCs w:val="28"/>
              </w:rPr>
              <w:t>x = 0                      (0,25®)</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NÕu x  &lt;  0 th× 2 = 2 (lu«n ®óng)                            (0,25®)</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vËy -1 </w:t>
            </w:r>
            <w:r w:rsidR="00D94404">
              <w:rPr>
                <w:rFonts w:ascii=".VnTime" w:hAnsi=".VnTime"/>
                <w:position w:val="-4"/>
                <w:sz w:val="28"/>
                <w:szCs w:val="28"/>
              </w:rPr>
              <w:pict>
                <v:shape id="_x0000_i3903" type="#_x0000_t75" style="width:9.75pt;height:12pt">
                  <v:imagedata r:id="rId3448" o:title=""/>
                </v:shape>
              </w:pict>
            </w:r>
            <w:r w:rsidRPr="002C2C8A">
              <w:rPr>
                <w:rFonts w:ascii=".VnTime" w:hAnsi=".VnTime"/>
                <w:sz w:val="28"/>
                <w:szCs w:val="28"/>
              </w:rPr>
              <w:t xml:space="preserve"> x </w:t>
            </w:r>
            <w:r w:rsidR="00D94404">
              <w:rPr>
                <w:rFonts w:ascii=".VnTime" w:hAnsi=".VnTime"/>
                <w:position w:val="-4"/>
                <w:sz w:val="28"/>
                <w:szCs w:val="28"/>
              </w:rPr>
              <w:pict>
                <v:shape id="_x0000_i3904" type="#_x0000_t75" style="width:9.75pt;height:12pt">
                  <v:imagedata r:id="rId3449" o:title=""/>
                </v:shape>
              </w:pict>
            </w:r>
            <w:r w:rsidRPr="002C2C8A">
              <w:rPr>
                <w:rFonts w:ascii=".VnTime" w:hAnsi=".VnTime"/>
                <w:sz w:val="28"/>
                <w:szCs w:val="28"/>
              </w:rPr>
              <w:t xml:space="preserve"> 0 lµ nghiÖm cña PT .                          (0,25®)</w:t>
            </w:r>
          </w:p>
          <w:p w:rsidR="002C2C8A" w:rsidRPr="002C2C8A" w:rsidRDefault="002C2C8A" w:rsidP="002C2C8A">
            <w:pPr>
              <w:spacing w:line="360" w:lineRule="auto"/>
              <w:jc w:val="both"/>
              <w:rPr>
                <w:rFonts w:ascii=".VnTime" w:hAnsi=".VnTime"/>
                <w:sz w:val="28"/>
                <w:szCs w:val="28"/>
              </w:rPr>
            </w:pPr>
            <w:r w:rsidRPr="002C2C8A">
              <w:rPr>
                <w:rFonts w:ascii=".VnTime" w:hAnsi=".VnTime"/>
                <w:b/>
                <w:sz w:val="28"/>
                <w:szCs w:val="28"/>
                <w:u w:val="single"/>
              </w:rPr>
              <w:t>C©u 2</w:t>
            </w:r>
            <w:r w:rsidRPr="002C2C8A">
              <w:rPr>
                <w:rFonts w:ascii=".VnTime" w:hAnsi=".VnTime"/>
                <w:sz w:val="28"/>
                <w:szCs w:val="28"/>
              </w:rPr>
              <w:t xml:space="preserve"> : (2®)</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a, </w:t>
            </w:r>
            <w:r w:rsidR="00D94404">
              <w:rPr>
                <w:rFonts w:ascii=".VnTime" w:hAnsi=".VnTime"/>
                <w:position w:val="-10"/>
                <w:sz w:val="28"/>
                <w:szCs w:val="28"/>
              </w:rPr>
              <w:pict>
                <v:shape id="_x0000_i3905" type="#_x0000_t75" style="width:129pt;height:21.75pt">
                  <v:imagedata r:id="rId3450" o:title=""/>
                </v:shape>
              </w:pict>
            </w:r>
            <w:r w:rsidRPr="002C2C8A">
              <w:rPr>
                <w:rFonts w:ascii=".VnTime" w:hAnsi=".VnTime"/>
                <w:sz w:val="28"/>
                <w:szCs w:val="28"/>
              </w:rPr>
              <w:t xml:space="preserve">                        (0,25®)</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  </w:t>
            </w:r>
            <w:r w:rsidR="00D94404">
              <w:rPr>
                <w:rFonts w:ascii=".VnTime" w:hAnsi=".VnTime"/>
                <w:position w:val="-10"/>
                <w:sz w:val="28"/>
                <w:szCs w:val="28"/>
              </w:rPr>
              <w:pict>
                <v:shape id="_x0000_i3906" type="#_x0000_t75" style="width:137.25pt;height:21.75pt">
                  <v:imagedata r:id="rId3451" o:title=""/>
                </v:shape>
              </w:pict>
            </w:r>
            <w:r w:rsidRPr="002C2C8A">
              <w:rPr>
                <w:rFonts w:ascii=".VnTime" w:hAnsi=".VnTime"/>
                <w:sz w:val="28"/>
                <w:szCs w:val="28"/>
              </w:rPr>
              <w:t xml:space="preserve">                     (0,25®)</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 </w:t>
            </w:r>
            <w:r w:rsidR="00D94404">
              <w:rPr>
                <w:rFonts w:ascii=".VnTime" w:hAnsi=".VnTime"/>
                <w:position w:val="-12"/>
                <w:sz w:val="28"/>
                <w:szCs w:val="28"/>
              </w:rPr>
              <w:pict>
                <v:shape id="_x0000_i3907" type="#_x0000_t75" style="width:159pt;height:23.25pt">
                  <v:imagedata r:id="rId3452" o:title=""/>
                </v:shape>
              </w:pict>
            </w:r>
            <w:r w:rsidRPr="002C2C8A">
              <w:rPr>
                <w:rFonts w:ascii=".VnTime" w:hAnsi=".VnTime"/>
                <w:sz w:val="28"/>
                <w:szCs w:val="28"/>
              </w:rPr>
              <w:t xml:space="preserve">                (0,25®)</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2</w:t>
            </w:r>
            <w:r w:rsidR="00D94404">
              <w:rPr>
                <w:rFonts w:ascii=".VnTime" w:hAnsi=".VnTime"/>
                <w:position w:val="-6"/>
                <w:sz w:val="28"/>
                <w:szCs w:val="28"/>
              </w:rPr>
              <w:pict>
                <v:shape id="_x0000_i3908" type="#_x0000_t75" style="width:18.75pt;height:17.25pt">
                  <v:imagedata r:id="rId3453" o:title=""/>
                </v:shape>
              </w:pict>
            </w:r>
            <w:r w:rsidRPr="002C2C8A">
              <w:rPr>
                <w:rFonts w:ascii=".VnTime" w:hAnsi=".VnTime"/>
                <w:sz w:val="28"/>
                <w:szCs w:val="28"/>
              </w:rPr>
              <w:t xml:space="preserve"> - </w:t>
            </w:r>
            <w:r w:rsidR="00D94404">
              <w:rPr>
                <w:rFonts w:ascii=".VnTime" w:hAnsi=".VnTime"/>
                <w:position w:val="-8"/>
                <w:sz w:val="28"/>
                <w:szCs w:val="28"/>
              </w:rPr>
              <w:pict>
                <v:shape id="_x0000_i3909" type="#_x0000_t75" style="width:18pt;height:18pt">
                  <v:imagedata r:id="rId3454" o:title=""/>
                </v:shape>
              </w:pict>
            </w:r>
            <w:r w:rsidRPr="002C2C8A">
              <w:rPr>
                <w:rFonts w:ascii=".VnTime" w:hAnsi=".VnTime"/>
                <w:sz w:val="28"/>
                <w:szCs w:val="28"/>
              </w:rPr>
              <w:t>- 2</w:t>
            </w:r>
            <w:r w:rsidR="00D94404">
              <w:rPr>
                <w:rFonts w:ascii=".VnTime" w:hAnsi=".VnTime"/>
                <w:position w:val="-6"/>
                <w:sz w:val="28"/>
                <w:szCs w:val="28"/>
              </w:rPr>
              <w:pict>
                <v:shape id="_x0000_i3910" type="#_x0000_t75" style="width:18.75pt;height:17.25pt">
                  <v:imagedata r:id="rId3455" o:title=""/>
                </v:shape>
              </w:pict>
            </w:r>
            <w:r w:rsidRPr="002C2C8A">
              <w:rPr>
                <w:rFonts w:ascii=".VnTime" w:hAnsi=".VnTime"/>
                <w:sz w:val="28"/>
                <w:szCs w:val="28"/>
              </w:rPr>
              <w:t xml:space="preserve"> - 3</w:t>
            </w:r>
            <w:r w:rsidR="00D94404">
              <w:rPr>
                <w:rFonts w:ascii=".VnTime" w:hAnsi=".VnTime"/>
                <w:position w:val="-8"/>
                <w:sz w:val="28"/>
                <w:szCs w:val="28"/>
              </w:rPr>
              <w:pict>
                <v:shape id="_x0000_i3911" type="#_x0000_t75" style="width:18pt;height:18pt">
                  <v:imagedata r:id="rId3456" o:title=""/>
                </v:shape>
              </w:pict>
            </w:r>
            <w:r w:rsidRPr="002C2C8A">
              <w:rPr>
                <w:rFonts w:ascii=".VnTime" w:hAnsi=".VnTime"/>
                <w:sz w:val="28"/>
                <w:szCs w:val="28"/>
              </w:rPr>
              <w:t>= -4</w:t>
            </w:r>
            <w:r w:rsidR="00D94404">
              <w:rPr>
                <w:rFonts w:ascii=".VnTime" w:hAnsi=".VnTime"/>
                <w:position w:val="-8"/>
                <w:sz w:val="28"/>
                <w:szCs w:val="28"/>
              </w:rPr>
              <w:pict>
                <v:shape id="_x0000_i3912" type="#_x0000_t75" style="width:18pt;height:18pt">
                  <v:imagedata r:id="rId3454" o:title=""/>
                </v:shape>
              </w:pict>
            </w:r>
            <w:r w:rsidRPr="002C2C8A">
              <w:rPr>
                <w:rFonts w:ascii=".VnTime" w:hAnsi=".VnTime"/>
                <w:sz w:val="28"/>
                <w:szCs w:val="28"/>
              </w:rPr>
              <w:t xml:space="preserve">              (0,25®)</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b, V× a + b + c = 0 </w:t>
            </w:r>
            <w:r w:rsidR="00D94404">
              <w:rPr>
                <w:rFonts w:ascii=".VnTime" w:hAnsi=".VnTime"/>
                <w:position w:val="-6"/>
                <w:sz w:val="28"/>
                <w:szCs w:val="28"/>
              </w:rPr>
              <w:pict>
                <v:shape id="_x0000_i3913" type="#_x0000_t75" style="width:17.25pt;height:12pt">
                  <v:imagedata r:id="rId3457" o:title=""/>
                </v:shape>
              </w:pict>
            </w:r>
            <w:r w:rsidRPr="002C2C8A">
              <w:rPr>
                <w:rFonts w:ascii=".VnTime" w:hAnsi=".VnTime"/>
                <w:sz w:val="28"/>
                <w:szCs w:val="28"/>
              </w:rPr>
              <w:t xml:space="preserve">a = - b - c </w:t>
            </w:r>
            <w:r w:rsidR="00D94404">
              <w:rPr>
                <w:rFonts w:ascii=".VnTime" w:hAnsi=".VnTime"/>
                <w:position w:val="-6"/>
                <w:sz w:val="28"/>
                <w:szCs w:val="28"/>
              </w:rPr>
              <w:pict>
                <v:shape id="_x0000_i3914" type="#_x0000_t75" style="width:17.25pt;height:12pt">
                  <v:imagedata r:id="rId3457" o:title=""/>
                </v:shape>
              </w:pict>
            </w:r>
            <w:r w:rsidRPr="002C2C8A">
              <w:rPr>
                <w:rFonts w:ascii=".VnTime" w:hAnsi=".VnTime"/>
                <w:sz w:val="28"/>
                <w:szCs w:val="28"/>
              </w:rPr>
              <w:t xml:space="preserve"> a</w:t>
            </w:r>
            <w:r w:rsidRPr="002C2C8A">
              <w:rPr>
                <w:rFonts w:ascii=".VnTime" w:hAnsi=".VnTime"/>
                <w:sz w:val="28"/>
                <w:szCs w:val="28"/>
                <w:vertAlign w:val="superscript"/>
              </w:rPr>
              <w:t>2</w:t>
            </w:r>
            <w:r w:rsidRPr="002C2C8A">
              <w:rPr>
                <w:rFonts w:ascii=".VnTime" w:hAnsi=".VnTime"/>
                <w:sz w:val="28"/>
                <w:szCs w:val="28"/>
              </w:rPr>
              <w:t xml:space="preserve"> = b</w:t>
            </w:r>
            <w:r w:rsidRPr="002C2C8A">
              <w:rPr>
                <w:rFonts w:ascii=".VnTime" w:hAnsi=".VnTime"/>
                <w:sz w:val="28"/>
                <w:szCs w:val="28"/>
                <w:vertAlign w:val="superscript"/>
              </w:rPr>
              <w:t>2</w:t>
            </w:r>
            <w:r w:rsidRPr="002C2C8A">
              <w:rPr>
                <w:rFonts w:ascii=".VnTime" w:hAnsi=".VnTime"/>
                <w:sz w:val="28"/>
                <w:szCs w:val="28"/>
              </w:rPr>
              <w:t xml:space="preserve"> + 2bc + c</w:t>
            </w:r>
            <w:r w:rsidRPr="002C2C8A">
              <w:rPr>
                <w:rFonts w:ascii=".VnTime" w:hAnsi=".VnTime"/>
                <w:sz w:val="28"/>
                <w:szCs w:val="28"/>
                <w:vertAlign w:val="superscript"/>
              </w:rPr>
              <w:t>2</w:t>
            </w:r>
            <w:r w:rsidRPr="002C2C8A">
              <w:rPr>
                <w:rFonts w:ascii=".VnTime" w:hAnsi=".VnTime"/>
                <w:sz w:val="28"/>
                <w:szCs w:val="28"/>
              </w:rPr>
              <w:t xml:space="preserve">     (0,25®)</w:t>
            </w:r>
          </w:p>
          <w:p w:rsidR="002C2C8A" w:rsidRPr="002C2C8A" w:rsidRDefault="00D94404" w:rsidP="002C2C8A">
            <w:pPr>
              <w:spacing w:line="360" w:lineRule="auto"/>
              <w:ind w:firstLine="720"/>
              <w:jc w:val="both"/>
              <w:rPr>
                <w:rFonts w:ascii=".VnTime" w:hAnsi=".VnTime"/>
                <w:sz w:val="28"/>
                <w:szCs w:val="28"/>
              </w:rPr>
            </w:pPr>
            <w:r>
              <w:rPr>
                <w:rFonts w:ascii=".VnTime" w:hAnsi=".VnTime"/>
                <w:position w:val="-6"/>
                <w:sz w:val="28"/>
                <w:szCs w:val="28"/>
              </w:rPr>
              <w:pict>
                <v:shape id="_x0000_i3915" type="#_x0000_t75" style="width:15pt;height:12pt">
                  <v:imagedata r:id="rId3458" o:title=""/>
                </v:shape>
              </w:pict>
            </w:r>
            <w:r w:rsidR="002C2C8A" w:rsidRPr="002C2C8A">
              <w:rPr>
                <w:rFonts w:ascii=".VnTime" w:hAnsi=".VnTime"/>
                <w:sz w:val="28"/>
                <w:szCs w:val="28"/>
              </w:rPr>
              <w:t xml:space="preserve"> a</w:t>
            </w:r>
            <w:r w:rsidR="002C2C8A" w:rsidRPr="002C2C8A">
              <w:rPr>
                <w:rFonts w:ascii=".VnTime" w:hAnsi=".VnTime"/>
                <w:sz w:val="28"/>
                <w:szCs w:val="28"/>
                <w:vertAlign w:val="superscript"/>
              </w:rPr>
              <w:t>2</w:t>
            </w:r>
            <w:r w:rsidR="002C2C8A" w:rsidRPr="002C2C8A">
              <w:rPr>
                <w:rFonts w:ascii=".VnTime" w:hAnsi=".VnTime"/>
                <w:sz w:val="28"/>
                <w:szCs w:val="28"/>
              </w:rPr>
              <w:t xml:space="preserve"> - b</w:t>
            </w:r>
            <w:r w:rsidR="002C2C8A" w:rsidRPr="002C2C8A">
              <w:rPr>
                <w:rFonts w:ascii=".VnTime" w:hAnsi=".VnTime"/>
                <w:sz w:val="28"/>
                <w:szCs w:val="28"/>
                <w:vertAlign w:val="superscript"/>
              </w:rPr>
              <w:t>2</w:t>
            </w:r>
            <w:r w:rsidR="002C2C8A" w:rsidRPr="002C2C8A">
              <w:rPr>
                <w:rFonts w:ascii=".VnTime" w:hAnsi=".VnTime"/>
                <w:sz w:val="28"/>
                <w:szCs w:val="28"/>
              </w:rPr>
              <w:t xml:space="preserve"> - c</w:t>
            </w:r>
            <w:r w:rsidR="002C2C8A" w:rsidRPr="002C2C8A">
              <w:rPr>
                <w:rFonts w:ascii=".VnTime" w:hAnsi=".VnTime"/>
                <w:sz w:val="28"/>
                <w:szCs w:val="28"/>
                <w:vertAlign w:val="superscript"/>
              </w:rPr>
              <w:t>2</w:t>
            </w:r>
            <w:r w:rsidR="002C2C8A" w:rsidRPr="002C2C8A">
              <w:rPr>
                <w:rFonts w:ascii=".VnTime" w:hAnsi=".VnTime"/>
                <w:sz w:val="28"/>
                <w:szCs w:val="28"/>
              </w:rPr>
              <w:t xml:space="preserve"> = 2bc </w:t>
            </w:r>
          </w:p>
          <w:p w:rsidR="002C2C8A" w:rsidRPr="002C2C8A" w:rsidRDefault="002C2C8A" w:rsidP="002C2C8A">
            <w:pPr>
              <w:spacing w:line="360" w:lineRule="auto"/>
              <w:ind w:firstLine="1065"/>
              <w:jc w:val="both"/>
              <w:rPr>
                <w:rFonts w:ascii=".VnTime" w:hAnsi=".VnTime"/>
                <w:sz w:val="28"/>
                <w:szCs w:val="28"/>
              </w:rPr>
            </w:pPr>
            <w:r w:rsidRPr="002C2C8A">
              <w:rPr>
                <w:rFonts w:ascii=".VnTime" w:hAnsi=".VnTime"/>
                <w:sz w:val="28"/>
                <w:szCs w:val="28"/>
              </w:rPr>
              <w:t>b</w:t>
            </w:r>
            <w:r w:rsidRPr="002C2C8A">
              <w:rPr>
                <w:rFonts w:ascii=".VnTime" w:hAnsi=".VnTime"/>
                <w:sz w:val="28"/>
                <w:szCs w:val="28"/>
                <w:vertAlign w:val="superscript"/>
              </w:rPr>
              <w:t>2</w:t>
            </w:r>
            <w:r w:rsidRPr="002C2C8A">
              <w:rPr>
                <w:rFonts w:ascii=".VnTime" w:hAnsi=".VnTime"/>
                <w:sz w:val="28"/>
                <w:szCs w:val="28"/>
              </w:rPr>
              <w:t xml:space="preserve"> - c</w:t>
            </w:r>
            <w:r w:rsidRPr="002C2C8A">
              <w:rPr>
                <w:rFonts w:ascii=".VnTime" w:hAnsi=".VnTime"/>
                <w:sz w:val="28"/>
                <w:szCs w:val="28"/>
                <w:vertAlign w:val="superscript"/>
              </w:rPr>
              <w:t>2</w:t>
            </w:r>
            <w:r w:rsidRPr="002C2C8A">
              <w:rPr>
                <w:rFonts w:ascii=".VnTime" w:hAnsi=".VnTime"/>
                <w:sz w:val="28"/>
                <w:szCs w:val="28"/>
              </w:rPr>
              <w:t xml:space="preserve"> - a</w:t>
            </w:r>
            <w:r w:rsidRPr="002C2C8A">
              <w:rPr>
                <w:rFonts w:ascii=".VnTime" w:hAnsi=".VnTime"/>
                <w:sz w:val="28"/>
                <w:szCs w:val="28"/>
                <w:vertAlign w:val="superscript"/>
              </w:rPr>
              <w:t>2</w:t>
            </w:r>
            <w:r w:rsidRPr="002C2C8A">
              <w:rPr>
                <w:rFonts w:ascii=".VnTime" w:hAnsi=".VnTime"/>
                <w:sz w:val="28"/>
                <w:szCs w:val="28"/>
              </w:rPr>
              <w:t xml:space="preserve"> = 2ac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     c</w:t>
            </w:r>
            <w:r w:rsidRPr="002C2C8A">
              <w:rPr>
                <w:rFonts w:ascii=".VnTime" w:hAnsi=".VnTime"/>
                <w:sz w:val="28"/>
                <w:szCs w:val="28"/>
                <w:vertAlign w:val="superscript"/>
              </w:rPr>
              <w:t>2</w:t>
            </w:r>
            <w:r w:rsidRPr="002C2C8A">
              <w:rPr>
                <w:rFonts w:ascii=".VnTime" w:hAnsi=".VnTime"/>
                <w:sz w:val="28"/>
                <w:szCs w:val="28"/>
              </w:rPr>
              <w:t xml:space="preserve"> - a</w:t>
            </w:r>
            <w:r w:rsidRPr="002C2C8A">
              <w:rPr>
                <w:rFonts w:ascii=".VnTime" w:hAnsi=".VnTime"/>
                <w:sz w:val="28"/>
                <w:szCs w:val="28"/>
                <w:vertAlign w:val="superscript"/>
              </w:rPr>
              <w:t>2</w:t>
            </w:r>
            <w:r w:rsidRPr="002C2C8A">
              <w:rPr>
                <w:rFonts w:ascii=".VnTime" w:hAnsi=".VnTime"/>
                <w:sz w:val="28"/>
                <w:szCs w:val="28"/>
              </w:rPr>
              <w:t xml:space="preserve"> - b</w:t>
            </w:r>
            <w:r w:rsidRPr="002C2C8A">
              <w:rPr>
                <w:rFonts w:ascii=".VnTime" w:hAnsi=".VnTime"/>
                <w:sz w:val="28"/>
                <w:szCs w:val="28"/>
                <w:vertAlign w:val="superscript"/>
              </w:rPr>
              <w:t>2</w:t>
            </w:r>
            <w:r w:rsidRPr="002C2C8A">
              <w:rPr>
                <w:rFonts w:ascii=".VnTime" w:hAnsi=".VnTime"/>
                <w:sz w:val="28"/>
                <w:szCs w:val="28"/>
              </w:rPr>
              <w:t xml:space="preserve"> = 2 ab                                                           (0,25®)</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B = </w:t>
            </w:r>
            <w:r w:rsidR="00D94404">
              <w:rPr>
                <w:rFonts w:ascii=".VnTime" w:hAnsi=".VnTime"/>
                <w:position w:val="-24"/>
                <w:sz w:val="28"/>
                <w:szCs w:val="28"/>
              </w:rPr>
              <w:pict>
                <v:shape id="_x0000_i3916" type="#_x0000_t75" style="width:213pt;height:33pt">
                  <v:imagedata r:id="rId3459" o:title=""/>
                </v:shape>
              </w:pict>
            </w:r>
            <w:r w:rsidRPr="002C2C8A">
              <w:rPr>
                <w:rFonts w:ascii=".VnTime" w:hAnsi=".VnTime"/>
                <w:sz w:val="28"/>
                <w:szCs w:val="28"/>
              </w:rPr>
              <w:t xml:space="preserve">                    (0,5®)</w:t>
            </w:r>
          </w:p>
          <w:p w:rsidR="002C2C8A" w:rsidRPr="002C2C8A" w:rsidRDefault="002C2C8A" w:rsidP="002C2C8A">
            <w:pPr>
              <w:spacing w:line="360" w:lineRule="auto"/>
              <w:ind w:firstLine="71"/>
              <w:jc w:val="both"/>
              <w:rPr>
                <w:rFonts w:ascii=".VnTime" w:hAnsi=".VnTime"/>
                <w:sz w:val="28"/>
                <w:szCs w:val="28"/>
              </w:rPr>
            </w:pPr>
            <w:r w:rsidRPr="002C2C8A">
              <w:rPr>
                <w:rFonts w:ascii=".VnTime" w:hAnsi=".VnTime"/>
                <w:b/>
                <w:sz w:val="28"/>
                <w:szCs w:val="28"/>
                <w:u w:val="single"/>
              </w:rPr>
              <w:t>C©u 3</w:t>
            </w:r>
            <w:r w:rsidRPr="002C2C8A">
              <w:rPr>
                <w:rFonts w:ascii=".VnTime" w:hAnsi=".VnTime"/>
                <w:sz w:val="28"/>
                <w:szCs w:val="28"/>
              </w:rPr>
              <w:t xml:space="preserve"> :(3®)</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a, 5</w:t>
            </w:r>
            <w:r w:rsidR="00D94404">
              <w:rPr>
                <w:rFonts w:ascii=".VnTime" w:hAnsi=".VnTime"/>
                <w:position w:val="-6"/>
                <w:sz w:val="28"/>
                <w:szCs w:val="28"/>
              </w:rPr>
              <w:pict>
                <v:shape id="_x0000_i3917" type="#_x0000_t75" style="width:18.75pt;height:17.25pt">
                  <v:imagedata r:id="rId3453" o:title=""/>
                </v:shape>
              </w:pict>
            </w:r>
            <w:r w:rsidRPr="002C2C8A">
              <w:rPr>
                <w:rFonts w:ascii=".VnTime" w:hAnsi=".VnTime"/>
                <w:sz w:val="28"/>
                <w:szCs w:val="28"/>
              </w:rPr>
              <w:t xml:space="preserve">&lt; 1 + </w:t>
            </w:r>
            <w:r w:rsidR="00D94404">
              <w:rPr>
                <w:rFonts w:ascii=".VnTime" w:hAnsi=".VnTime"/>
                <w:position w:val="-28"/>
                <w:sz w:val="28"/>
                <w:szCs w:val="28"/>
              </w:rPr>
              <w:pict>
                <v:shape id="_x0000_i3918" type="#_x0000_t75" style="width:21pt;height:33pt">
                  <v:imagedata r:id="rId3460" o:title=""/>
                </v:shape>
              </w:pict>
            </w:r>
            <w:r w:rsidRPr="002C2C8A">
              <w:rPr>
                <w:rFonts w:ascii=".VnTime" w:hAnsi=".VnTime"/>
                <w:sz w:val="28"/>
                <w:szCs w:val="28"/>
              </w:rPr>
              <w:t>+</w:t>
            </w:r>
            <w:r w:rsidR="00D94404">
              <w:rPr>
                <w:rFonts w:ascii=".VnTime" w:hAnsi=".VnTime"/>
                <w:position w:val="-28"/>
                <w:sz w:val="28"/>
                <w:szCs w:val="28"/>
              </w:rPr>
              <w:pict>
                <v:shape id="_x0000_i3919" type="#_x0000_t75" style="width:20.25pt;height:33pt">
                  <v:imagedata r:id="rId3461" o:title=""/>
                </v:shape>
              </w:pict>
            </w:r>
            <w:r w:rsidRPr="002C2C8A">
              <w:rPr>
                <w:rFonts w:ascii=".VnTime" w:hAnsi=".VnTime"/>
                <w:sz w:val="28"/>
                <w:szCs w:val="28"/>
              </w:rPr>
              <w:t xml:space="preserve"> + .... + </w:t>
            </w:r>
            <w:r w:rsidR="00D94404">
              <w:rPr>
                <w:rFonts w:ascii=".VnTime" w:hAnsi=".VnTime"/>
                <w:position w:val="-28"/>
                <w:sz w:val="28"/>
                <w:szCs w:val="28"/>
              </w:rPr>
              <w:pict>
                <v:shape id="_x0000_i3920" type="#_x0000_t75" style="width:26.25pt;height:33pt">
                  <v:imagedata r:id="rId3462" o:title=""/>
                </v:shape>
              </w:pict>
            </w:r>
            <w:r w:rsidRPr="002C2C8A">
              <w:rPr>
                <w:rFonts w:ascii=".VnTime" w:hAnsi=".VnTime"/>
                <w:sz w:val="28"/>
                <w:szCs w:val="28"/>
              </w:rPr>
              <w:t xml:space="preserve"> &lt; 10</w:t>
            </w:r>
            <w:r w:rsidR="00D94404">
              <w:rPr>
                <w:rFonts w:ascii=".VnTime" w:hAnsi=".VnTime"/>
                <w:position w:val="-6"/>
                <w:sz w:val="28"/>
                <w:szCs w:val="28"/>
              </w:rPr>
              <w:pict>
                <v:shape id="_x0000_i3921" type="#_x0000_t75" style="width:18.75pt;height:17.25pt">
                  <v:imagedata r:id="rId3453" o:title=""/>
                </v:shape>
              </w:pict>
            </w:r>
            <w:r w:rsidRPr="002C2C8A">
              <w:rPr>
                <w:rFonts w:ascii=".VnTime" w:hAnsi=".VnTime"/>
                <w:sz w:val="28"/>
                <w:szCs w:val="28"/>
              </w:rPr>
              <w:t xml:space="preserve">                      (0,25®)</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  ®Æt S = 1 + </w:t>
            </w:r>
            <w:r w:rsidR="00D94404">
              <w:rPr>
                <w:rFonts w:ascii=".VnTime" w:hAnsi=".VnTime"/>
                <w:position w:val="-28"/>
                <w:sz w:val="28"/>
                <w:szCs w:val="28"/>
              </w:rPr>
              <w:pict>
                <v:shape id="_x0000_i3922" type="#_x0000_t75" style="width:21pt;height:33pt">
                  <v:imagedata r:id="rId3460" o:title=""/>
                </v:shape>
              </w:pict>
            </w:r>
            <w:r w:rsidRPr="002C2C8A">
              <w:rPr>
                <w:rFonts w:ascii=".VnTime" w:hAnsi=".VnTime"/>
                <w:sz w:val="28"/>
                <w:szCs w:val="28"/>
              </w:rPr>
              <w:t>+</w:t>
            </w:r>
            <w:r w:rsidR="00D94404">
              <w:rPr>
                <w:rFonts w:ascii=".VnTime" w:hAnsi=".VnTime"/>
                <w:position w:val="-28"/>
                <w:sz w:val="28"/>
                <w:szCs w:val="28"/>
              </w:rPr>
              <w:pict>
                <v:shape id="_x0000_i3923" type="#_x0000_t75" style="width:20.25pt;height:33pt">
                  <v:imagedata r:id="rId3463" o:title=""/>
                </v:shape>
              </w:pict>
            </w:r>
            <w:r w:rsidRPr="002C2C8A">
              <w:rPr>
                <w:rFonts w:ascii=".VnTime" w:hAnsi=".VnTime"/>
                <w:sz w:val="28"/>
                <w:szCs w:val="28"/>
              </w:rPr>
              <w:t xml:space="preserve"> + .... + </w:t>
            </w:r>
            <w:r w:rsidR="00D94404">
              <w:rPr>
                <w:rFonts w:ascii=".VnTime" w:hAnsi=".VnTime"/>
                <w:position w:val="-28"/>
                <w:sz w:val="28"/>
                <w:szCs w:val="28"/>
              </w:rPr>
              <w:pict>
                <v:shape id="_x0000_i3924" type="#_x0000_t75" style="width:26.25pt;height:33pt">
                  <v:imagedata r:id="rId3464" o:title=""/>
                </v:shape>
              </w:pic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Ta cã S &gt; </w:t>
            </w:r>
            <w:r w:rsidR="00D94404">
              <w:rPr>
                <w:rFonts w:ascii=".VnTime" w:hAnsi=".VnTime"/>
                <w:position w:val="-28"/>
                <w:sz w:val="28"/>
                <w:szCs w:val="28"/>
              </w:rPr>
              <w:pict>
                <v:shape id="_x0000_i3925" type="#_x0000_t75" style="width:26.25pt;height:33pt">
                  <v:imagedata r:id="rId3464" o:title=""/>
                </v:shape>
              </w:pict>
            </w:r>
            <w:r w:rsidRPr="002C2C8A">
              <w:rPr>
                <w:rFonts w:ascii=".VnTime" w:hAnsi=".VnTime"/>
                <w:sz w:val="28"/>
                <w:szCs w:val="28"/>
              </w:rPr>
              <w:t xml:space="preserve">+ </w:t>
            </w:r>
            <w:r w:rsidR="00D94404">
              <w:rPr>
                <w:rFonts w:ascii=".VnTime" w:hAnsi=".VnTime"/>
                <w:position w:val="-28"/>
                <w:sz w:val="28"/>
                <w:szCs w:val="28"/>
              </w:rPr>
              <w:pict>
                <v:shape id="_x0000_i3926" type="#_x0000_t75" style="width:26.25pt;height:33pt">
                  <v:imagedata r:id="rId3464" o:title=""/>
                </v:shape>
              </w:pict>
            </w:r>
            <w:r w:rsidRPr="002C2C8A">
              <w:rPr>
                <w:rFonts w:ascii=".VnTime" w:hAnsi=".VnTime"/>
                <w:sz w:val="28"/>
                <w:szCs w:val="28"/>
              </w:rPr>
              <w:t xml:space="preserve"> + .... + </w:t>
            </w:r>
            <w:r w:rsidR="00D94404">
              <w:rPr>
                <w:rFonts w:ascii=".VnTime" w:hAnsi=".VnTime"/>
                <w:position w:val="-28"/>
                <w:sz w:val="28"/>
                <w:szCs w:val="28"/>
              </w:rPr>
              <w:pict>
                <v:shape id="_x0000_i3927" type="#_x0000_t75" style="width:26.25pt;height:33pt">
                  <v:imagedata r:id="rId3464" o:title=""/>
                </v:shape>
              </w:pict>
            </w:r>
            <w:r w:rsidRPr="002C2C8A">
              <w:rPr>
                <w:rFonts w:ascii=".VnTime" w:hAnsi=".VnTime"/>
                <w:sz w:val="28"/>
                <w:szCs w:val="28"/>
              </w:rPr>
              <w:t xml:space="preserve"> = </w:t>
            </w:r>
            <w:r w:rsidR="00D94404">
              <w:rPr>
                <w:rFonts w:ascii=".VnTime" w:hAnsi=".VnTime"/>
                <w:position w:val="-28"/>
                <w:sz w:val="28"/>
                <w:szCs w:val="28"/>
              </w:rPr>
              <w:pict>
                <v:shape id="_x0000_i3928" type="#_x0000_t75" style="width:26.25pt;height:33pt">
                  <v:imagedata r:id="rId3464" o:title=""/>
                </v:shape>
              </w:pict>
            </w:r>
            <w:r w:rsidRPr="002C2C8A">
              <w:rPr>
                <w:rFonts w:ascii=".VnTime" w:hAnsi=".VnTime"/>
                <w:sz w:val="28"/>
                <w:szCs w:val="28"/>
              </w:rPr>
              <w:t>.50 = 5</w:t>
            </w:r>
            <w:r w:rsidR="00D94404">
              <w:rPr>
                <w:rFonts w:ascii=".VnTime" w:hAnsi=".VnTime"/>
                <w:position w:val="-6"/>
                <w:sz w:val="28"/>
                <w:szCs w:val="28"/>
              </w:rPr>
              <w:pict>
                <v:shape id="_x0000_i3929" type="#_x0000_t75" style="width:18.75pt;height:17.25pt">
                  <v:imagedata r:id="rId3453" o:title=""/>
                </v:shape>
              </w:pict>
            </w:r>
            <w:r w:rsidRPr="002C2C8A">
              <w:rPr>
                <w:rFonts w:ascii=".VnTime" w:hAnsi=".VnTime"/>
                <w:sz w:val="28"/>
                <w:szCs w:val="28"/>
              </w:rPr>
              <w:t xml:space="preserve">        (0,5®)</w:t>
            </w:r>
          </w:p>
          <w:p w:rsidR="002C2C8A" w:rsidRPr="002C2C8A" w:rsidRDefault="002C2C8A" w:rsidP="002C2C8A">
            <w:pPr>
              <w:spacing w:line="360" w:lineRule="auto"/>
              <w:ind w:firstLine="720"/>
              <w:jc w:val="both"/>
              <w:rPr>
                <w:rFonts w:ascii=".VnTime" w:hAnsi=".VnTime"/>
                <w:sz w:val="28"/>
                <w:szCs w:val="28"/>
              </w:rPr>
            </w:pP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MÆt kh¸c cã : 1 = </w:t>
            </w:r>
            <w:r w:rsidR="00D94404">
              <w:rPr>
                <w:rFonts w:ascii=".VnTime" w:hAnsi=".VnTime"/>
                <w:position w:val="-28"/>
                <w:sz w:val="28"/>
                <w:szCs w:val="28"/>
              </w:rPr>
              <w:pict>
                <v:shape id="_x0000_i3930" type="#_x0000_t75" style="width:24.75pt;height:33pt">
                  <v:imagedata r:id="rId3465" o:title=""/>
                </v:shape>
              </w:pict>
            </w:r>
            <w:r w:rsidRPr="002C2C8A">
              <w:rPr>
                <w:rFonts w:ascii=".VnTime" w:hAnsi=".VnTime"/>
                <w:sz w:val="28"/>
                <w:szCs w:val="28"/>
              </w:rPr>
              <w:t xml:space="preserve">&lt; </w:t>
            </w:r>
            <w:r w:rsidR="00D94404">
              <w:rPr>
                <w:rFonts w:ascii=".VnTime" w:hAnsi=".VnTime"/>
                <w:position w:val="-28"/>
                <w:sz w:val="28"/>
                <w:szCs w:val="28"/>
              </w:rPr>
              <w:pict>
                <v:shape id="_x0000_i3931" type="#_x0000_t75" style="width:44.25pt;height:33pt">
                  <v:imagedata r:id="rId3466" o:title=""/>
                </v:shape>
              </w:pict>
            </w:r>
          </w:p>
          <w:p w:rsidR="002C2C8A" w:rsidRPr="002C2C8A" w:rsidRDefault="00D94404" w:rsidP="002C2C8A">
            <w:pPr>
              <w:spacing w:line="360" w:lineRule="auto"/>
              <w:ind w:firstLine="720"/>
              <w:jc w:val="both"/>
              <w:rPr>
                <w:rFonts w:ascii=".VnTime" w:hAnsi=".VnTime"/>
                <w:sz w:val="28"/>
                <w:szCs w:val="28"/>
              </w:rPr>
            </w:pPr>
            <w:r>
              <w:rPr>
                <w:rFonts w:ascii=".VnTime" w:hAnsi=".VnTime"/>
                <w:position w:val="-28"/>
                <w:sz w:val="28"/>
                <w:szCs w:val="28"/>
              </w:rPr>
              <w:pict>
                <v:shape id="_x0000_i3932" type="#_x0000_t75" style="width:108.8pt;height:33pt">
                  <v:imagedata r:id="rId3467" o:title=""/>
                </v:shape>
              </w:pic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w:t>
            </w:r>
          </w:p>
          <w:p w:rsidR="002C2C8A" w:rsidRPr="002C2C8A" w:rsidRDefault="00D94404" w:rsidP="002C2C8A">
            <w:pPr>
              <w:spacing w:line="360" w:lineRule="auto"/>
              <w:ind w:firstLine="720"/>
              <w:jc w:val="both"/>
              <w:rPr>
                <w:rFonts w:ascii=".VnTime" w:hAnsi=".VnTime"/>
                <w:sz w:val="28"/>
                <w:szCs w:val="28"/>
              </w:rPr>
            </w:pPr>
            <w:r>
              <w:rPr>
                <w:rFonts w:ascii=".VnTime" w:hAnsi=".VnTime"/>
                <w:position w:val="-28"/>
                <w:sz w:val="28"/>
                <w:szCs w:val="28"/>
              </w:rPr>
              <w:pict>
                <v:shape id="_x0000_i3933" type="#_x0000_t75" style="width:26.25pt;height:33pt">
                  <v:imagedata r:id="rId3464" o:title=""/>
                </v:shape>
              </w:pict>
            </w:r>
            <w:r w:rsidR="002C2C8A" w:rsidRPr="002C2C8A">
              <w:rPr>
                <w:rFonts w:ascii=".VnTime" w:hAnsi=".VnTime"/>
                <w:sz w:val="28"/>
                <w:szCs w:val="28"/>
              </w:rPr>
              <w:t xml:space="preserve"> = </w:t>
            </w:r>
            <w:r>
              <w:rPr>
                <w:rFonts w:ascii=".VnTime" w:hAnsi=".VnTime"/>
                <w:position w:val="-28"/>
                <w:sz w:val="28"/>
                <w:szCs w:val="28"/>
              </w:rPr>
              <w:pict>
                <v:shape id="_x0000_i3934" type="#_x0000_t75" style="width:99pt;height:33pt">
                  <v:imagedata r:id="rId3468" o:title=""/>
                </v:shape>
              </w:pict>
            </w:r>
            <w:r w:rsidR="002C2C8A" w:rsidRPr="002C2C8A">
              <w:rPr>
                <w:rFonts w:ascii=".VnTime" w:hAnsi=".VnTime"/>
                <w:sz w:val="28"/>
                <w:szCs w:val="28"/>
              </w:rPr>
              <w:t xml:space="preserve">                                     (0,5®)</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Céng 2 vÕ ta ®­îc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S &lt; </w:t>
            </w:r>
            <w:r w:rsidR="00D94404">
              <w:rPr>
                <w:rFonts w:ascii=".VnTime" w:hAnsi=".VnTime"/>
                <w:position w:val="-28"/>
                <w:sz w:val="28"/>
                <w:szCs w:val="28"/>
              </w:rPr>
              <w:pict>
                <v:shape id="_x0000_i3935" type="#_x0000_t75" style="width:180pt;height:33pt">
                  <v:imagedata r:id="rId3469" o:title=""/>
                </v:shape>
              </w:pic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2{(</w:t>
            </w:r>
            <w:r w:rsidR="00D94404">
              <w:rPr>
                <w:rFonts w:ascii=".VnTime" w:hAnsi=".VnTime"/>
                <w:position w:val="-10"/>
                <w:sz w:val="28"/>
                <w:szCs w:val="28"/>
              </w:rPr>
              <w:pict>
                <v:shape id="_x0000_i3936" type="#_x0000_t75" style="width:194.35pt;height:18.75pt">
                  <v:imagedata r:id="rId3470" o:title=""/>
                </v:shape>
              </w:pict>
            </w:r>
            <w:r w:rsidRPr="002C2C8A">
              <w:rPr>
                <w:rFonts w:ascii=".VnTime" w:hAnsi=".VnTime"/>
                <w:sz w:val="28"/>
                <w:szCs w:val="28"/>
              </w:rPr>
              <w:t>}</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2</w:t>
            </w:r>
            <w:r w:rsidR="00D94404">
              <w:rPr>
                <w:rFonts w:ascii=".VnTime" w:hAnsi=".VnTime"/>
                <w:position w:val="-8"/>
                <w:sz w:val="28"/>
                <w:szCs w:val="28"/>
              </w:rPr>
              <w:pict>
                <v:shape id="_x0000_i3937" type="#_x0000_t75" style="width:24pt;height:18pt">
                  <v:imagedata r:id="rId3471" o:title=""/>
                </v:shape>
              </w:pict>
            </w:r>
            <w:r w:rsidRPr="002C2C8A">
              <w:rPr>
                <w:rFonts w:ascii=".VnTime" w:hAnsi=".VnTime"/>
                <w:sz w:val="28"/>
                <w:szCs w:val="28"/>
              </w:rPr>
              <w:t xml:space="preserve"> = 10</w:t>
            </w:r>
            <w:r w:rsidR="00D94404">
              <w:rPr>
                <w:rFonts w:ascii=".VnTime" w:hAnsi=".VnTime"/>
                <w:position w:val="-6"/>
                <w:sz w:val="28"/>
                <w:szCs w:val="28"/>
              </w:rPr>
              <w:pict>
                <v:shape id="_x0000_i3938" type="#_x0000_t75" style="width:18.75pt;height:17.25pt">
                  <v:imagedata r:id="rId3453" o:title=""/>
                </v:shape>
              </w:pict>
            </w:r>
            <w:r w:rsidRPr="002C2C8A">
              <w:rPr>
                <w:rFonts w:ascii=".VnTime" w:hAnsi=".VnTime"/>
                <w:sz w:val="28"/>
                <w:szCs w:val="28"/>
              </w:rPr>
              <w:t>(2)                                                  (0,5®)</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Tõ (1) vµ (2) </w:t>
            </w:r>
            <w:r w:rsidR="00D94404">
              <w:rPr>
                <w:rFonts w:ascii=".VnTime" w:hAnsi=".VnTime"/>
                <w:position w:val="-6"/>
                <w:sz w:val="28"/>
                <w:szCs w:val="28"/>
              </w:rPr>
              <w:pict>
                <v:shape id="_x0000_i3939" type="#_x0000_t75" style="width:15pt;height:12pt">
                  <v:imagedata r:id="rId3472" o:title=""/>
                </v:shape>
              </w:pict>
            </w:r>
            <w:r w:rsidRPr="002C2C8A">
              <w:rPr>
                <w:rFonts w:ascii=".VnTime" w:hAnsi=".VnTime"/>
                <w:sz w:val="28"/>
                <w:szCs w:val="28"/>
              </w:rPr>
              <w:t xml:space="preserve"> 5</w:t>
            </w:r>
            <w:r w:rsidR="00D94404">
              <w:rPr>
                <w:rFonts w:ascii=".VnTime" w:hAnsi=".VnTime"/>
                <w:position w:val="-6"/>
                <w:sz w:val="28"/>
                <w:szCs w:val="28"/>
              </w:rPr>
              <w:pict>
                <v:shape id="_x0000_i3940" type="#_x0000_t75" style="width:18.75pt;height:17.25pt">
                  <v:imagedata r:id="rId3453" o:title=""/>
                </v:shape>
              </w:pict>
            </w:r>
            <w:r w:rsidRPr="002C2C8A">
              <w:rPr>
                <w:rFonts w:ascii=".VnTime" w:hAnsi=".VnTime"/>
                <w:sz w:val="28"/>
                <w:szCs w:val="28"/>
              </w:rPr>
              <w:t>&lt; S &lt; 10</w:t>
            </w:r>
            <w:r w:rsidR="00D94404">
              <w:rPr>
                <w:rFonts w:ascii=".VnTime" w:hAnsi=".VnTime"/>
                <w:position w:val="-6"/>
                <w:sz w:val="28"/>
                <w:szCs w:val="28"/>
              </w:rPr>
              <w:pict>
                <v:shape id="_x0000_i3941" type="#_x0000_t75" style="width:18.75pt;height:17.25pt">
                  <v:imagedata r:id="rId3453" o:title=""/>
                </v:shape>
              </w:pict>
            </w:r>
            <w:r w:rsidRPr="002C2C8A">
              <w:rPr>
                <w:rFonts w:ascii=".VnTime" w:hAnsi=".VnTime"/>
                <w:sz w:val="28"/>
                <w:szCs w:val="28"/>
              </w:rPr>
              <w:t xml:space="preserve">  (®pcm).            (0,25®)</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b, T×m GTNN P = x</w:t>
            </w:r>
            <w:r w:rsidRPr="002C2C8A">
              <w:rPr>
                <w:rFonts w:ascii=".VnTime" w:hAnsi=".VnTime"/>
                <w:sz w:val="28"/>
                <w:szCs w:val="28"/>
                <w:vertAlign w:val="superscript"/>
              </w:rPr>
              <w:t>2</w:t>
            </w:r>
            <w:r w:rsidRPr="002C2C8A">
              <w:rPr>
                <w:rFonts w:ascii=".VnTime" w:hAnsi=".VnTime"/>
                <w:sz w:val="28"/>
                <w:szCs w:val="28"/>
              </w:rPr>
              <w:t xml:space="preserve"> + y</w:t>
            </w:r>
            <w:r w:rsidRPr="002C2C8A">
              <w:rPr>
                <w:rFonts w:ascii=".VnTime" w:hAnsi=".VnTime"/>
                <w:sz w:val="28"/>
                <w:szCs w:val="28"/>
                <w:vertAlign w:val="superscript"/>
              </w:rPr>
              <w:t>2</w:t>
            </w:r>
            <w:r w:rsidRPr="002C2C8A">
              <w:rPr>
                <w:rFonts w:ascii=".VnTime" w:hAnsi=".VnTime"/>
                <w:sz w:val="28"/>
                <w:szCs w:val="28"/>
              </w:rPr>
              <w:t xml:space="preserve"> + z</w:t>
            </w:r>
            <w:r w:rsidRPr="002C2C8A">
              <w:rPr>
                <w:rFonts w:ascii=".VnTime" w:hAnsi=".VnTime"/>
                <w:sz w:val="28"/>
                <w:szCs w:val="28"/>
                <w:vertAlign w:val="superscript"/>
              </w:rPr>
              <w:t>2</w:t>
            </w:r>
            <w:r w:rsidRPr="002C2C8A">
              <w:rPr>
                <w:rFonts w:ascii=".VnTime" w:hAnsi=".VnTime"/>
                <w:sz w:val="28"/>
                <w:szCs w:val="28"/>
              </w:rPr>
              <w:t xml:space="preserve">     biÕt x + y + z =  </w:t>
            </w:r>
            <w:r w:rsidR="00D94404">
              <w:rPr>
                <w:rFonts w:ascii=".VnTime" w:hAnsi=".VnTime"/>
                <w:position w:val="-8"/>
                <w:sz w:val="28"/>
                <w:szCs w:val="28"/>
              </w:rPr>
              <w:pict>
                <v:shape id="_x0000_i3942" type="#_x0000_t75" style="width:36.75pt;height:18pt">
                  <v:imagedata r:id="rId3473" o:title=""/>
                </v:shape>
              </w:pic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¸p dông B§T Bu Nhiacèpxki ta cã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(x + y + z)</w:t>
            </w:r>
            <w:r w:rsidRPr="002C2C8A">
              <w:rPr>
                <w:rFonts w:ascii=".VnTime" w:hAnsi=".VnTime"/>
                <w:sz w:val="28"/>
                <w:szCs w:val="28"/>
                <w:vertAlign w:val="superscript"/>
              </w:rPr>
              <w:t>2</w:t>
            </w:r>
            <w:r w:rsidRPr="002C2C8A">
              <w:rPr>
                <w:rFonts w:ascii=".VnTime" w:hAnsi=".VnTime"/>
                <w:sz w:val="28"/>
                <w:szCs w:val="28"/>
              </w:rPr>
              <w:t xml:space="preserve"> </w:t>
            </w:r>
            <w:r w:rsidR="00D94404">
              <w:rPr>
                <w:rFonts w:ascii=".VnTime" w:hAnsi=".VnTime"/>
                <w:position w:val="-4"/>
                <w:sz w:val="28"/>
                <w:szCs w:val="28"/>
              </w:rPr>
              <w:pict>
                <v:shape id="_x0000_i3943" type="#_x0000_t75" style="width:9.75pt;height:12pt">
                  <v:imagedata r:id="rId3474" o:title=""/>
                </v:shape>
              </w:pict>
            </w:r>
            <w:r w:rsidRPr="002C2C8A">
              <w:rPr>
                <w:rFonts w:ascii=".VnTime" w:hAnsi=".VnTime"/>
                <w:sz w:val="28"/>
                <w:szCs w:val="28"/>
              </w:rPr>
              <w:t xml:space="preserve"> (x</w:t>
            </w:r>
            <w:r w:rsidRPr="002C2C8A">
              <w:rPr>
                <w:rFonts w:ascii=".VnTime" w:hAnsi=".VnTime"/>
                <w:sz w:val="28"/>
                <w:szCs w:val="28"/>
                <w:vertAlign w:val="superscript"/>
              </w:rPr>
              <w:t>2</w:t>
            </w:r>
            <w:r w:rsidRPr="002C2C8A">
              <w:rPr>
                <w:rFonts w:ascii=".VnTime" w:hAnsi=".VnTime"/>
                <w:sz w:val="28"/>
                <w:szCs w:val="28"/>
              </w:rPr>
              <w:t xml:space="preserve"> + y</w:t>
            </w:r>
            <w:r w:rsidRPr="002C2C8A">
              <w:rPr>
                <w:rFonts w:ascii=".VnTime" w:hAnsi=".VnTime"/>
                <w:sz w:val="28"/>
                <w:szCs w:val="28"/>
                <w:vertAlign w:val="superscript"/>
              </w:rPr>
              <w:t>2</w:t>
            </w:r>
            <w:r w:rsidRPr="002C2C8A">
              <w:rPr>
                <w:rFonts w:ascii=".VnTime" w:hAnsi=".VnTime"/>
                <w:sz w:val="28"/>
                <w:szCs w:val="28"/>
              </w:rPr>
              <w:t xml:space="preserve"> +z</w:t>
            </w:r>
            <w:r w:rsidRPr="002C2C8A">
              <w:rPr>
                <w:rFonts w:ascii=".VnTime" w:hAnsi=".VnTime"/>
                <w:sz w:val="28"/>
                <w:szCs w:val="28"/>
                <w:vertAlign w:val="superscript"/>
              </w:rPr>
              <w:t>2</w:t>
            </w:r>
            <w:r w:rsidRPr="002C2C8A">
              <w:rPr>
                <w:rFonts w:ascii=".VnTime" w:hAnsi=".VnTime"/>
                <w:sz w:val="28"/>
                <w:szCs w:val="28"/>
              </w:rPr>
              <w:t>) .(1</w:t>
            </w:r>
            <w:r w:rsidRPr="002C2C8A">
              <w:rPr>
                <w:rFonts w:ascii=".VnTime" w:hAnsi=".VnTime"/>
                <w:sz w:val="28"/>
                <w:szCs w:val="28"/>
                <w:vertAlign w:val="superscript"/>
              </w:rPr>
              <w:t>2</w:t>
            </w:r>
            <w:r w:rsidRPr="002C2C8A">
              <w:rPr>
                <w:rFonts w:ascii=".VnTime" w:hAnsi=".VnTime"/>
                <w:sz w:val="28"/>
                <w:szCs w:val="28"/>
              </w:rPr>
              <w:t>+1</w:t>
            </w:r>
            <w:r w:rsidRPr="002C2C8A">
              <w:rPr>
                <w:rFonts w:ascii=".VnTime" w:hAnsi=".VnTime"/>
                <w:sz w:val="28"/>
                <w:szCs w:val="28"/>
                <w:vertAlign w:val="superscript"/>
              </w:rPr>
              <w:t>2</w:t>
            </w:r>
            <w:r w:rsidRPr="002C2C8A">
              <w:rPr>
                <w:rFonts w:ascii=".VnTime" w:hAnsi=".VnTime"/>
                <w:sz w:val="28"/>
                <w:szCs w:val="28"/>
              </w:rPr>
              <w:t>+1</w:t>
            </w:r>
            <w:r w:rsidRPr="002C2C8A">
              <w:rPr>
                <w:rFonts w:ascii=".VnTime" w:hAnsi=".VnTime"/>
                <w:sz w:val="28"/>
                <w:szCs w:val="28"/>
                <w:vertAlign w:val="superscript"/>
              </w:rPr>
              <w:t>2</w:t>
            </w:r>
            <w:r w:rsidRPr="002C2C8A">
              <w:rPr>
                <w:rFonts w:ascii=".VnTime" w:hAnsi=".VnTime"/>
                <w:sz w:val="28"/>
                <w:szCs w:val="28"/>
              </w:rPr>
              <w:t>)            (0,5®)</w:t>
            </w:r>
          </w:p>
          <w:p w:rsidR="002C2C8A" w:rsidRPr="002C2C8A" w:rsidRDefault="00D94404" w:rsidP="002C2C8A">
            <w:pPr>
              <w:spacing w:line="360" w:lineRule="auto"/>
              <w:ind w:firstLine="720"/>
              <w:jc w:val="both"/>
              <w:rPr>
                <w:rFonts w:ascii=".VnTime" w:hAnsi=".VnTime"/>
                <w:sz w:val="28"/>
                <w:szCs w:val="28"/>
              </w:rPr>
            </w:pPr>
            <w:r>
              <w:rPr>
                <w:rFonts w:ascii=".VnTime" w:hAnsi=".VnTime"/>
                <w:position w:val="-6"/>
                <w:sz w:val="28"/>
                <w:szCs w:val="28"/>
              </w:rPr>
              <w:pict>
                <v:shape id="_x0000_i3944" type="#_x0000_t75" style="width:17.25pt;height:12pt">
                  <v:imagedata r:id="rId3441" o:title=""/>
                </v:shape>
              </w:pict>
            </w:r>
            <w:r w:rsidR="002C2C8A" w:rsidRPr="002C2C8A">
              <w:rPr>
                <w:rFonts w:ascii=".VnTime" w:hAnsi=".VnTime"/>
                <w:sz w:val="28"/>
                <w:szCs w:val="28"/>
              </w:rPr>
              <w:t xml:space="preserve"> x</w:t>
            </w:r>
            <w:r w:rsidR="002C2C8A" w:rsidRPr="002C2C8A">
              <w:rPr>
                <w:rFonts w:ascii=".VnTime" w:hAnsi=".VnTime"/>
                <w:sz w:val="28"/>
                <w:szCs w:val="28"/>
                <w:vertAlign w:val="superscript"/>
              </w:rPr>
              <w:t>2</w:t>
            </w:r>
            <w:r w:rsidR="002C2C8A" w:rsidRPr="002C2C8A">
              <w:rPr>
                <w:rFonts w:ascii=".VnTime" w:hAnsi=".VnTime"/>
                <w:sz w:val="28"/>
                <w:szCs w:val="28"/>
              </w:rPr>
              <w:t xml:space="preserve"> + y</w:t>
            </w:r>
            <w:r w:rsidR="002C2C8A" w:rsidRPr="002C2C8A">
              <w:rPr>
                <w:rFonts w:ascii=".VnTime" w:hAnsi=".VnTime"/>
                <w:sz w:val="28"/>
                <w:szCs w:val="28"/>
                <w:vertAlign w:val="superscript"/>
              </w:rPr>
              <w:t>2</w:t>
            </w:r>
            <w:r w:rsidR="002C2C8A" w:rsidRPr="002C2C8A">
              <w:rPr>
                <w:rFonts w:ascii=".VnTime" w:hAnsi=".VnTime"/>
                <w:sz w:val="28"/>
                <w:szCs w:val="28"/>
              </w:rPr>
              <w:t xml:space="preserve"> + z</w:t>
            </w:r>
            <w:r w:rsidR="002C2C8A" w:rsidRPr="002C2C8A">
              <w:rPr>
                <w:rFonts w:ascii=".VnTime" w:hAnsi=".VnTime"/>
                <w:sz w:val="28"/>
                <w:szCs w:val="28"/>
                <w:vertAlign w:val="superscript"/>
              </w:rPr>
              <w:t>2</w:t>
            </w:r>
            <w:r w:rsidR="002C2C8A" w:rsidRPr="002C2C8A">
              <w:rPr>
                <w:rFonts w:ascii=".VnTime" w:hAnsi=".VnTime"/>
                <w:sz w:val="28"/>
                <w:szCs w:val="28"/>
              </w:rPr>
              <w:t xml:space="preserve"> </w:t>
            </w:r>
            <w:r>
              <w:rPr>
                <w:rFonts w:ascii=".VnTime" w:hAnsi=".VnTime"/>
                <w:position w:val="-4"/>
                <w:sz w:val="28"/>
                <w:szCs w:val="28"/>
              </w:rPr>
              <w:pict>
                <v:shape id="_x0000_i3945" type="#_x0000_t75" style="width:9.75pt;height:12pt">
                  <v:imagedata r:id="rId3475" o:title=""/>
                </v:shape>
              </w:pict>
            </w:r>
            <w:r w:rsidR="002C2C8A" w:rsidRPr="002C2C8A">
              <w:rPr>
                <w:rFonts w:ascii=".VnTime" w:hAnsi=".VnTime"/>
                <w:sz w:val="28"/>
                <w:szCs w:val="28"/>
              </w:rPr>
              <w:t xml:space="preserve"> </w:t>
            </w:r>
            <w:r>
              <w:rPr>
                <w:rFonts w:ascii=".VnTime" w:hAnsi=".VnTime"/>
                <w:position w:val="-24"/>
                <w:sz w:val="28"/>
                <w:szCs w:val="28"/>
              </w:rPr>
              <w:pict>
                <v:shape id="_x0000_i3946" type="#_x0000_t75" style="width:104.25pt;height:33pt">
                  <v:imagedata r:id="rId3476" o:title=""/>
                </v:shape>
              </w:pict>
            </w:r>
            <w:r w:rsidR="002C2C8A" w:rsidRPr="002C2C8A">
              <w:rPr>
                <w:rFonts w:ascii=".VnTime" w:hAnsi=".VnTime"/>
                <w:sz w:val="28"/>
                <w:szCs w:val="28"/>
              </w:rPr>
              <w:t>= 669      (0,25®)</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VËy GTNN cña P lµ : 669                                 (0,25®)</w:t>
            </w:r>
          </w:p>
          <w:p w:rsidR="002C2C8A" w:rsidRPr="002C2C8A" w:rsidRDefault="002C2C8A" w:rsidP="002C2C8A">
            <w:pPr>
              <w:spacing w:line="360" w:lineRule="auto"/>
              <w:ind w:firstLine="71"/>
              <w:jc w:val="both"/>
              <w:rPr>
                <w:rFonts w:ascii=".VnTime" w:hAnsi=".VnTime"/>
                <w:sz w:val="28"/>
                <w:szCs w:val="28"/>
              </w:rPr>
            </w:pPr>
            <w:r w:rsidRPr="002C2C8A">
              <w:rPr>
                <w:rFonts w:ascii=".VnTime" w:hAnsi=".VnTime"/>
                <w:b/>
                <w:sz w:val="28"/>
                <w:szCs w:val="28"/>
                <w:u w:val="single"/>
              </w:rPr>
              <w:t>C©u 4</w:t>
            </w:r>
            <w:r w:rsidRPr="002C2C8A">
              <w:rPr>
                <w:rFonts w:ascii=".VnTime" w:hAnsi=".VnTime"/>
                <w:sz w:val="28"/>
                <w:szCs w:val="28"/>
              </w:rPr>
              <w:t xml:space="preserve">(3®): Gäi sè gi¶i nhÊt, nh×, ba lÇn l­ît lµ x,y,z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Ta cã §K : x,y,z </w:t>
            </w:r>
            <w:r w:rsidR="00D94404">
              <w:rPr>
                <w:rFonts w:ascii=".VnTime" w:hAnsi=".VnTime"/>
                <w:position w:val="-4"/>
                <w:sz w:val="28"/>
                <w:szCs w:val="28"/>
              </w:rPr>
              <w:pict>
                <v:shape id="_x0000_i3947" type="#_x0000_t75" style="width:9.75pt;height:9.75pt">
                  <v:imagedata r:id="rId3477" o:title=""/>
                </v:shape>
              </w:pict>
            </w:r>
            <w:r w:rsidRPr="002C2C8A">
              <w:rPr>
                <w:rFonts w:ascii=".VnTime" w:hAnsi=".VnTime"/>
                <w:sz w:val="28"/>
                <w:szCs w:val="28"/>
              </w:rPr>
              <w:t>N                     (0,5®)</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Theo ®Ò ra ta cã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noProof/>
                <w:sz w:val="28"/>
                <w:szCs w:val="28"/>
                <w:lang w:val="en-US"/>
              </w:rPr>
              <mc:AlternateContent>
                <mc:Choice Requires="wps">
                  <w:drawing>
                    <wp:anchor distT="0" distB="0" distL="114300" distR="114300" simplePos="0" relativeHeight="251788288" behindDoc="0" locked="0" layoutInCell="1" allowOverlap="1" wp14:anchorId="0470DDD4" wp14:editId="78FAADB5">
                      <wp:simplePos x="0" y="0"/>
                      <wp:positionH relativeFrom="column">
                        <wp:posOffset>1217295</wp:posOffset>
                      </wp:positionH>
                      <wp:positionV relativeFrom="paragraph">
                        <wp:posOffset>-635</wp:posOffset>
                      </wp:positionV>
                      <wp:extent cx="45085" cy="914400"/>
                      <wp:effectExtent l="7620" t="8890" r="13970" b="10160"/>
                      <wp:wrapNone/>
                      <wp:docPr id="1345" name="Left Brace 1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085" cy="914400"/>
                              </a:xfrm>
                              <a:prstGeom prst="leftBrace">
                                <a:avLst>
                                  <a:gd name="adj1" fmla="val 169014"/>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345" o:spid="_x0000_s1026" type="#_x0000_t87" style="position:absolute;margin-left:95.85pt;margin-top:-.05pt;width:3.55pt;height:1in;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"/>
                  </w:pict>
                </mc:Fallback>
              </mc:AlternateContent>
            </w:r>
            <w:r w:rsidRPr="002C2C8A">
              <w:rPr>
                <w:rFonts w:ascii=".VnTime" w:hAnsi=".VnTime"/>
                <w:sz w:val="28"/>
                <w:szCs w:val="28"/>
              </w:rPr>
              <w:tab/>
            </w:r>
            <w:r w:rsidRPr="002C2C8A">
              <w:rPr>
                <w:rFonts w:ascii=".VnTime" w:hAnsi=".VnTime"/>
                <w:sz w:val="28"/>
                <w:szCs w:val="28"/>
              </w:rPr>
              <w:tab/>
              <w:t xml:space="preserve">2(x+1) = y - 1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ab/>
            </w:r>
            <w:r w:rsidRPr="002C2C8A">
              <w:rPr>
                <w:rFonts w:ascii=".VnTime" w:hAnsi=".VnTime"/>
                <w:sz w:val="28"/>
                <w:szCs w:val="28"/>
              </w:rPr>
              <w:tab/>
              <w:t>4(x-3) = y +3                (0,5®)</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ab/>
            </w:r>
            <w:r w:rsidRPr="002C2C8A">
              <w:rPr>
                <w:rFonts w:ascii=".VnTime" w:hAnsi=".VnTime"/>
                <w:sz w:val="28"/>
                <w:szCs w:val="28"/>
              </w:rPr>
              <w:tab/>
              <w:t xml:space="preserve">z = </w:t>
            </w:r>
            <w:r w:rsidR="00D94404">
              <w:rPr>
                <w:rFonts w:ascii=".VnTime" w:hAnsi=".VnTime"/>
                <w:position w:val="-24"/>
                <w:sz w:val="28"/>
                <w:szCs w:val="28"/>
              </w:rPr>
              <w:pict>
                <v:shape id="_x0000_i3948" type="#_x0000_t75" style="width:63pt;height:30.75pt">
                  <v:imagedata r:id="rId3478" o:title=""/>
                </v:shape>
              </w:pic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noProof/>
                <w:sz w:val="28"/>
                <w:szCs w:val="28"/>
                <w:lang w:val="en-US"/>
              </w:rPr>
              <mc:AlternateContent>
                <mc:Choice Requires="wps">
                  <w:drawing>
                    <wp:anchor distT="0" distB="0" distL="114300" distR="114300" simplePos="0" relativeHeight="251789312" behindDoc="0" locked="0" layoutInCell="1" allowOverlap="1" wp14:anchorId="43E6F296" wp14:editId="0DF54BAC">
                      <wp:simplePos x="0" y="0"/>
                      <wp:positionH relativeFrom="column">
                        <wp:posOffset>1262380</wp:posOffset>
                      </wp:positionH>
                      <wp:positionV relativeFrom="paragraph">
                        <wp:posOffset>48260</wp:posOffset>
                      </wp:positionV>
                      <wp:extent cx="45085" cy="914400"/>
                      <wp:effectExtent l="5080" t="10160" r="6985" b="8890"/>
                      <wp:wrapNone/>
                      <wp:docPr id="1344" name="Left Brace 1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085" cy="914400"/>
                              </a:xfrm>
                              <a:prstGeom prst="leftBrace">
                                <a:avLst>
                                  <a:gd name="adj1" fmla="val 169014"/>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344" o:spid="_x0000_s1026" type="#_x0000_t87" style="position:absolute;margin-left:99.4pt;margin-top:3.8pt;width:3.55pt;height:1in;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"/>
                  </w:pict>
                </mc:Fallback>
              </mc:AlternateContent>
            </w:r>
            <w:r w:rsidRPr="002C2C8A">
              <w:rPr>
                <w:rFonts w:ascii=".VnTime" w:hAnsi=".VnTime"/>
                <w:sz w:val="28"/>
                <w:szCs w:val="28"/>
              </w:rPr>
              <w:tab/>
            </w:r>
            <w:r w:rsidRPr="002C2C8A">
              <w:rPr>
                <w:rFonts w:ascii=".VnTime" w:hAnsi=".VnTime"/>
                <w:sz w:val="28"/>
                <w:szCs w:val="28"/>
              </w:rPr>
              <w:tab/>
              <w:t>2x - y = - 3   (1)</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ab/>
              <w:t>&lt;=&gt;</w:t>
            </w:r>
            <w:r w:rsidRPr="002C2C8A">
              <w:rPr>
                <w:rFonts w:ascii=".VnTime" w:hAnsi=".VnTime"/>
                <w:sz w:val="28"/>
                <w:szCs w:val="28"/>
              </w:rPr>
              <w:tab/>
              <w:t>4x - y = 15    (2)           (0,5®)</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ab/>
            </w:r>
            <w:r w:rsidRPr="002C2C8A">
              <w:rPr>
                <w:rFonts w:ascii=".VnTime" w:hAnsi=".VnTime"/>
                <w:sz w:val="28"/>
                <w:szCs w:val="28"/>
              </w:rPr>
              <w:tab/>
            </w:r>
            <w:r w:rsidR="00D94404">
              <w:rPr>
                <w:rFonts w:ascii=".VnTime" w:hAnsi=".VnTime"/>
                <w:position w:val="-24"/>
                <w:sz w:val="28"/>
                <w:szCs w:val="28"/>
              </w:rPr>
              <w:pict>
                <v:shape id="_x0000_i3949" type="#_x0000_t75" style="width:39pt;height:30.75pt">
                  <v:imagedata r:id="rId3479" o:title=""/>
                </v:shape>
              </w:pict>
            </w:r>
            <w:r w:rsidRPr="002C2C8A">
              <w:rPr>
                <w:rFonts w:ascii=".VnTime" w:hAnsi=".VnTime"/>
                <w:sz w:val="28"/>
                <w:szCs w:val="28"/>
              </w:rPr>
              <w:t>(x+y)  (3)</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LÊy (2) - (1) ta ®­îc 2x = 18 </w:t>
            </w:r>
            <w:r w:rsidR="00D94404">
              <w:rPr>
                <w:rFonts w:ascii=".VnTime" w:hAnsi=".VnTime"/>
                <w:position w:val="-6"/>
                <w:sz w:val="28"/>
                <w:szCs w:val="28"/>
              </w:rPr>
              <w:pict>
                <v:shape id="_x0000_i3950" type="#_x0000_t75" style="width:15pt;height:12pt">
                  <v:imagedata r:id="rId3480" o:title=""/>
                </v:shape>
              </w:pict>
            </w:r>
            <w:r w:rsidRPr="002C2C8A">
              <w:rPr>
                <w:rFonts w:ascii=".VnTime" w:hAnsi=".VnTime"/>
                <w:sz w:val="28"/>
                <w:szCs w:val="28"/>
              </w:rPr>
              <w:t>x = 9    (0,25®)</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Thay x = 9 vµo (1) </w:t>
            </w:r>
            <w:r w:rsidR="00D94404">
              <w:rPr>
                <w:rFonts w:ascii=".VnTime" w:hAnsi=".VnTime"/>
                <w:position w:val="-6"/>
                <w:sz w:val="28"/>
                <w:szCs w:val="28"/>
              </w:rPr>
              <w:pict>
                <v:shape id="_x0000_i3951" type="#_x0000_t75" style="width:15pt;height:12pt">
                  <v:imagedata r:id="rId3481" o:title=""/>
                </v:shape>
              </w:pict>
            </w:r>
            <w:r w:rsidRPr="002C2C8A">
              <w:rPr>
                <w:rFonts w:ascii=".VnTime" w:hAnsi=".VnTime"/>
                <w:sz w:val="28"/>
                <w:szCs w:val="28"/>
              </w:rPr>
              <w:t xml:space="preserve"> y = 2.9 + 3 = 21  (0,25®)</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Thay x = 9, y = 21 vµo (3) </w:t>
            </w:r>
            <w:r w:rsidR="00D94404">
              <w:rPr>
                <w:rFonts w:ascii=".VnTime" w:hAnsi=".VnTime"/>
                <w:position w:val="-6"/>
                <w:sz w:val="28"/>
                <w:szCs w:val="28"/>
              </w:rPr>
              <w:pict>
                <v:shape id="_x0000_i3952" type="#_x0000_t75" style="width:15pt;height:12pt">
                  <v:imagedata r:id="rId3481" o:title=""/>
                </v:shape>
              </w:pict>
            </w:r>
            <w:r w:rsidRPr="002C2C8A">
              <w:rPr>
                <w:rFonts w:ascii=".VnTime" w:hAnsi=".VnTime"/>
                <w:sz w:val="28"/>
                <w:szCs w:val="28"/>
              </w:rPr>
              <w:t xml:space="preserve"> (3) </w:t>
            </w:r>
            <w:r w:rsidR="00D94404">
              <w:rPr>
                <w:rFonts w:ascii=".VnTime" w:hAnsi=".VnTime"/>
                <w:position w:val="-6"/>
                <w:sz w:val="28"/>
                <w:szCs w:val="28"/>
              </w:rPr>
              <w:pict>
                <v:shape id="_x0000_i3953" type="#_x0000_t75" style="width:17.25pt;height:12pt">
                  <v:imagedata r:id="rId3441" o:title=""/>
                </v:shape>
              </w:pict>
            </w:r>
            <w:r w:rsidR="00D94404">
              <w:rPr>
                <w:rFonts w:ascii=".VnTime" w:hAnsi=".VnTime"/>
                <w:position w:val="-24"/>
                <w:sz w:val="28"/>
                <w:szCs w:val="28"/>
              </w:rPr>
              <w:pict>
                <v:shape id="_x0000_i3954" type="#_x0000_t75" style="width:39pt;height:30.75pt">
                  <v:imagedata r:id="rId3479" o:title=""/>
                </v:shape>
              </w:pict>
            </w:r>
            <w:r w:rsidRPr="002C2C8A">
              <w:rPr>
                <w:rFonts w:ascii=".VnTime" w:hAnsi=".VnTime"/>
                <w:sz w:val="28"/>
                <w:szCs w:val="28"/>
              </w:rPr>
              <w:t>(9+21)</w:t>
            </w:r>
          </w:p>
          <w:p w:rsidR="002C2C8A" w:rsidRPr="002C2C8A" w:rsidRDefault="00D94404" w:rsidP="002C2C8A">
            <w:pPr>
              <w:spacing w:line="360" w:lineRule="auto"/>
              <w:ind w:firstLine="720"/>
              <w:jc w:val="both"/>
              <w:rPr>
                <w:rFonts w:ascii=".VnTime" w:hAnsi=".VnTime"/>
                <w:sz w:val="28"/>
                <w:szCs w:val="28"/>
              </w:rPr>
            </w:pPr>
            <w:r>
              <w:rPr>
                <w:rFonts w:ascii=".VnTime" w:hAnsi=".VnTime"/>
                <w:position w:val="-6"/>
                <w:sz w:val="28"/>
                <w:szCs w:val="28"/>
              </w:rPr>
              <w:pict>
                <v:shape id="_x0000_i3955" type="#_x0000_t75" style="width:15pt;height:12pt">
                  <v:imagedata r:id="rId3481" o:title=""/>
                </v:shape>
              </w:pict>
            </w:r>
            <w:r w:rsidR="002C2C8A" w:rsidRPr="002C2C8A">
              <w:rPr>
                <w:rFonts w:ascii=".VnTime" w:hAnsi=".VnTime"/>
                <w:sz w:val="28"/>
                <w:szCs w:val="28"/>
              </w:rPr>
              <w:t xml:space="preserve"> z = </w:t>
            </w:r>
            <w:r>
              <w:rPr>
                <w:rFonts w:ascii=".VnTime" w:hAnsi=".VnTime"/>
                <w:position w:val="-24"/>
                <w:sz w:val="28"/>
                <w:szCs w:val="28"/>
              </w:rPr>
              <w:pict>
                <v:shape id="_x0000_i3956" type="#_x0000_t75" style="width:39pt;height:30.75pt">
                  <v:imagedata r:id="rId3482" o:title=""/>
                </v:shape>
              </w:pict>
            </w:r>
            <w:r w:rsidR="002C2C8A" w:rsidRPr="002C2C8A">
              <w:rPr>
                <w:rFonts w:ascii=".VnTime" w:hAnsi=".VnTime"/>
                <w:sz w:val="28"/>
                <w:szCs w:val="28"/>
              </w:rPr>
              <w:t>=12                            (0,5®)</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noProof/>
                <w:sz w:val="28"/>
                <w:szCs w:val="28"/>
                <w:lang w:val="en-US"/>
              </w:rPr>
              <mc:AlternateContent>
                <mc:Choice Requires="wps">
                  <w:drawing>
                    <wp:anchor distT="0" distB="0" distL="114300" distR="114300" simplePos="0" relativeHeight="251787264" behindDoc="0" locked="0" layoutInCell="1" allowOverlap="1" wp14:anchorId="1664BD89" wp14:editId="31C7DF27">
                      <wp:simplePos x="0" y="0"/>
                      <wp:positionH relativeFrom="column">
                        <wp:posOffset>1200150</wp:posOffset>
                      </wp:positionH>
                      <wp:positionV relativeFrom="paragraph">
                        <wp:posOffset>26035</wp:posOffset>
                      </wp:positionV>
                      <wp:extent cx="90170" cy="800100"/>
                      <wp:effectExtent l="9525" t="6985" r="5080" b="12065"/>
                      <wp:wrapNone/>
                      <wp:docPr id="1343" name="Left Brace 13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170" cy="800100"/>
                              </a:xfrm>
                              <a:prstGeom prst="leftBrace">
                                <a:avLst>
                                  <a:gd name="adj1" fmla="val 73944"/>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343" o:spid="_x0000_s1026" type="#_x0000_t87" style="position:absolute;margin-left:94.5pt;margin-top:2.05pt;width:7.1pt;height:63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"/>
                  </w:pict>
                </mc:Fallback>
              </mc:AlternateContent>
            </w:r>
            <w:r w:rsidRPr="002C2C8A">
              <w:rPr>
                <w:rFonts w:ascii=".VnTime" w:hAnsi=".VnTime"/>
                <w:sz w:val="28"/>
                <w:szCs w:val="28"/>
              </w:rPr>
              <w:t xml:space="preserve">VËy : </w:t>
            </w:r>
            <w:r w:rsidRPr="002C2C8A">
              <w:rPr>
                <w:rFonts w:ascii=".VnTime" w:hAnsi=".VnTime"/>
                <w:sz w:val="28"/>
                <w:szCs w:val="28"/>
              </w:rPr>
              <w:tab/>
            </w:r>
            <w:r w:rsidRPr="002C2C8A">
              <w:rPr>
                <w:rFonts w:ascii=".VnTime" w:hAnsi=".VnTime"/>
                <w:sz w:val="28"/>
                <w:szCs w:val="28"/>
              </w:rPr>
              <w:tab/>
              <w:t xml:space="preserve">x = 9 </w:t>
            </w:r>
          </w:p>
          <w:p w:rsidR="002C2C8A" w:rsidRPr="002C2C8A" w:rsidRDefault="002C2C8A" w:rsidP="002C2C8A">
            <w:pPr>
              <w:spacing w:line="360" w:lineRule="auto"/>
              <w:ind w:firstLine="1420"/>
              <w:jc w:val="both"/>
              <w:rPr>
                <w:rFonts w:ascii=".VnTime" w:hAnsi=".VnTime"/>
                <w:sz w:val="28"/>
                <w:szCs w:val="28"/>
              </w:rPr>
            </w:pPr>
            <w:r w:rsidRPr="002C2C8A">
              <w:rPr>
                <w:rFonts w:ascii=".VnTime" w:hAnsi=".VnTime"/>
                <w:sz w:val="28"/>
                <w:szCs w:val="28"/>
              </w:rPr>
              <w:tab/>
            </w:r>
            <w:r w:rsidRPr="002C2C8A">
              <w:rPr>
                <w:rFonts w:ascii=".VnTime" w:hAnsi=".VnTime"/>
                <w:sz w:val="28"/>
                <w:szCs w:val="28"/>
              </w:rPr>
              <w:tab/>
              <w:t>y = 21                         (0,25®)</w:t>
            </w:r>
          </w:p>
          <w:p w:rsidR="002C2C8A" w:rsidRPr="002C2C8A" w:rsidRDefault="002C2C8A" w:rsidP="002C2C8A">
            <w:pPr>
              <w:spacing w:line="360" w:lineRule="auto"/>
              <w:ind w:firstLine="1420"/>
              <w:jc w:val="both"/>
              <w:rPr>
                <w:rFonts w:ascii=".VnTime" w:hAnsi=".VnTime"/>
                <w:sz w:val="28"/>
                <w:szCs w:val="28"/>
              </w:rPr>
            </w:pPr>
            <w:r w:rsidRPr="002C2C8A">
              <w:rPr>
                <w:rFonts w:ascii=".VnTime" w:hAnsi=".VnTime"/>
                <w:sz w:val="28"/>
                <w:szCs w:val="28"/>
              </w:rPr>
              <w:tab/>
            </w:r>
            <w:r w:rsidRPr="002C2C8A">
              <w:rPr>
                <w:rFonts w:ascii=".VnTime" w:hAnsi=".VnTime"/>
                <w:sz w:val="28"/>
                <w:szCs w:val="28"/>
              </w:rPr>
              <w:tab/>
              <w:t>z = 12            (0,25®)</w:t>
            </w:r>
            <w:r w:rsidRPr="002C2C8A">
              <w:rPr>
                <w:rFonts w:ascii=".VnTime" w:hAnsi=".VnTime"/>
                <w:sz w:val="28"/>
                <w:szCs w:val="28"/>
                <w:u w:val="single"/>
              </w:rPr>
              <w:t xml:space="preserve"> §¸p sè</w:t>
            </w:r>
            <w:r w:rsidRPr="002C2C8A">
              <w:rPr>
                <w:rFonts w:ascii=".VnTime" w:hAnsi=".VnTime"/>
                <w:sz w:val="28"/>
                <w:szCs w:val="28"/>
              </w:rPr>
              <w:t xml:space="preserve"> :    Sè gi¶i nhÊt lµ 9 </w:t>
            </w:r>
          </w:p>
          <w:p w:rsidR="002C2C8A" w:rsidRPr="002C2C8A" w:rsidRDefault="002C2C8A" w:rsidP="002C2C8A">
            <w:pPr>
              <w:spacing w:line="360" w:lineRule="auto"/>
              <w:ind w:firstLine="4473"/>
              <w:jc w:val="both"/>
              <w:rPr>
                <w:rFonts w:ascii=".VnTime" w:hAnsi=".VnTime"/>
                <w:sz w:val="28"/>
                <w:szCs w:val="28"/>
              </w:rPr>
            </w:pPr>
            <w:r w:rsidRPr="002C2C8A">
              <w:rPr>
                <w:rFonts w:ascii=".VnTime" w:hAnsi=".VnTime"/>
                <w:sz w:val="28"/>
                <w:szCs w:val="28"/>
              </w:rPr>
              <w:tab/>
            </w:r>
            <w:r w:rsidRPr="002C2C8A">
              <w:rPr>
                <w:rFonts w:ascii=".VnTime" w:hAnsi=".VnTime"/>
                <w:sz w:val="28"/>
                <w:szCs w:val="28"/>
              </w:rPr>
              <w:tab/>
              <w:t>Sè gi¶i nh× lµ 21</w:t>
            </w:r>
          </w:p>
          <w:p w:rsidR="002C2C8A" w:rsidRDefault="002C2C8A" w:rsidP="002C2C8A">
            <w:pPr>
              <w:spacing w:line="360" w:lineRule="auto"/>
              <w:ind w:firstLine="4473"/>
              <w:jc w:val="both"/>
              <w:rPr>
                <w:rFonts w:ascii=".VnTime" w:hAnsi=".VnTime"/>
                <w:sz w:val="28"/>
                <w:szCs w:val="28"/>
                <w:lang w:val="en-US"/>
              </w:rPr>
            </w:pPr>
            <w:r w:rsidRPr="002C2C8A">
              <w:rPr>
                <w:rFonts w:ascii=".VnTime" w:hAnsi=".VnTime"/>
                <w:sz w:val="28"/>
                <w:szCs w:val="28"/>
              </w:rPr>
              <w:tab/>
            </w:r>
            <w:r w:rsidRPr="002C2C8A">
              <w:rPr>
                <w:rFonts w:ascii=".VnTime" w:hAnsi=".VnTime"/>
                <w:sz w:val="28"/>
                <w:szCs w:val="28"/>
              </w:rPr>
              <w:tab/>
              <w:t xml:space="preserve">Sè gi¶i ba lµ 12 </w:t>
            </w:r>
          </w:p>
          <w:p w:rsidR="002C2C8A" w:rsidRDefault="002C2C8A" w:rsidP="002C2C8A">
            <w:pPr>
              <w:spacing w:line="360" w:lineRule="auto"/>
              <w:ind w:firstLine="4473"/>
              <w:jc w:val="both"/>
              <w:rPr>
                <w:rFonts w:ascii=".VnTime" w:hAnsi=".VnTime"/>
                <w:sz w:val="28"/>
                <w:szCs w:val="28"/>
                <w:lang w:val="en-US"/>
              </w:rPr>
            </w:pPr>
          </w:p>
          <w:p w:rsidR="002C2C8A" w:rsidRDefault="002C2C8A" w:rsidP="002C2C8A">
            <w:pPr>
              <w:spacing w:line="360" w:lineRule="auto"/>
              <w:ind w:firstLine="4473"/>
              <w:jc w:val="both"/>
              <w:rPr>
                <w:rFonts w:ascii=".VnTime" w:hAnsi=".VnTime"/>
                <w:sz w:val="28"/>
                <w:szCs w:val="28"/>
                <w:lang w:val="en-US"/>
              </w:rPr>
            </w:pPr>
          </w:p>
          <w:p w:rsidR="002C2C8A" w:rsidRDefault="002C2C8A" w:rsidP="002C2C8A">
            <w:pPr>
              <w:spacing w:line="360" w:lineRule="auto"/>
              <w:ind w:firstLine="4473"/>
              <w:jc w:val="both"/>
              <w:rPr>
                <w:rFonts w:ascii=".VnTime" w:hAnsi=".VnTime"/>
                <w:sz w:val="28"/>
                <w:szCs w:val="28"/>
                <w:lang w:val="en-US"/>
              </w:rPr>
            </w:pPr>
          </w:p>
          <w:p w:rsidR="002C2C8A" w:rsidRPr="002C2C8A" w:rsidRDefault="00DE4F10" w:rsidP="002C2C8A">
            <w:pPr>
              <w:spacing w:line="360" w:lineRule="auto"/>
              <w:ind w:firstLine="4473"/>
              <w:jc w:val="both"/>
              <w:rPr>
                <w:rFonts w:ascii=".VnTime" w:hAnsi=".VnTime"/>
                <w:sz w:val="28"/>
                <w:szCs w:val="28"/>
                <w:lang w:val="en-US"/>
              </w:rPr>
            </w:pPr>
            <w:r w:rsidRPr="00DE4F10">
              <w:rPr>
                <w:rFonts w:ascii=".VnTime" w:hAnsi=".VnTime"/>
                <w:b/>
                <w:noProof/>
                <w:sz w:val="26"/>
                <w:szCs w:val="26"/>
                <w:u w:val="single"/>
                <w:lang w:val="en-US"/>
              </w:rPr>
              <mc:AlternateContent>
                <mc:Choice Requires="wps">
                  <w:drawing>
                    <wp:anchor distT="0" distB="0" distL="114300" distR="114300" simplePos="0" relativeHeight="251804672" behindDoc="0" locked="0" layoutInCell="1" allowOverlap="1" wp14:anchorId="5BC89F5A" wp14:editId="3A9624C6">
                      <wp:simplePos x="0" y="0"/>
                      <wp:positionH relativeFrom="column">
                        <wp:posOffset>5015230</wp:posOffset>
                      </wp:positionH>
                      <wp:positionV relativeFrom="paragraph">
                        <wp:posOffset>272415</wp:posOffset>
                      </wp:positionV>
                      <wp:extent cx="315595" cy="228600"/>
                      <wp:effectExtent l="0" t="0" r="27305" b="19050"/>
                      <wp:wrapNone/>
                      <wp:docPr id="1341" name="Straight Connector 13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5595"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41" o:spid="_x0000_s1026" style="position:absolute;flip:x;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4.9pt,21.45pt" to="419.75pt,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"/>
                  </w:pict>
                </mc:Fallback>
              </mc:AlternateContent>
            </w:r>
          </w:p>
          <w:p w:rsidR="002C2C8A" w:rsidRPr="00DE4F10" w:rsidRDefault="00DE4F10" w:rsidP="002C2C8A">
            <w:pPr>
              <w:spacing w:line="360" w:lineRule="auto"/>
              <w:jc w:val="both"/>
              <w:rPr>
                <w:rFonts w:ascii=".VnTime" w:hAnsi=".VnTime"/>
                <w:b/>
                <w:sz w:val="26"/>
                <w:szCs w:val="26"/>
                <w:u w:val="single"/>
              </w:rPr>
            </w:pPr>
            <w:r w:rsidRPr="00DE4F10">
              <w:rPr>
                <w:rFonts w:ascii=".VnTime" w:hAnsi=".VnTime"/>
                <w:b/>
                <w:noProof/>
                <w:sz w:val="26"/>
                <w:szCs w:val="26"/>
                <w:u w:val="single"/>
                <w:lang w:val="en-US"/>
              </w:rPr>
              <mc:AlternateContent>
                <mc:Choice Requires="wps">
                  <w:drawing>
                    <wp:anchor distT="0" distB="0" distL="114300" distR="114300" simplePos="0" relativeHeight="251806720" behindDoc="0" locked="0" layoutInCell="1" allowOverlap="1" wp14:anchorId="2D0D9B0B" wp14:editId="7E01CA09">
                      <wp:simplePos x="0" y="0"/>
                      <wp:positionH relativeFrom="column">
                        <wp:posOffset>5332730</wp:posOffset>
                      </wp:positionH>
                      <wp:positionV relativeFrom="paragraph">
                        <wp:posOffset>30480</wp:posOffset>
                      </wp:positionV>
                      <wp:extent cx="0" cy="1143000"/>
                      <wp:effectExtent l="0" t="0" r="19050" b="19050"/>
                      <wp:wrapNone/>
                      <wp:docPr id="1342" name="Straight Connector 1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42" o:spid="_x0000_s1026" style="position:absolute;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9.9pt,2.4pt" to="419.9pt,9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"/>
                  </w:pict>
                </mc:Fallback>
              </mc:AlternateContent>
            </w:r>
            <w:r w:rsidRPr="00DE4F10">
              <w:rPr>
                <w:rFonts w:ascii=".VnTime" w:hAnsi=".VnTime"/>
                <w:b/>
                <w:noProof/>
                <w:sz w:val="26"/>
                <w:szCs w:val="26"/>
                <w:u w:val="single"/>
                <w:lang w:val="en-US"/>
              </w:rPr>
              <mc:AlternateContent>
                <mc:Choice Requires="wps">
                  <w:drawing>
                    <wp:anchor distT="0" distB="0" distL="114300" distR="114300" simplePos="0" relativeHeight="251805696" behindDoc="0" locked="0" layoutInCell="1" allowOverlap="1" wp14:anchorId="25B0C1B1" wp14:editId="090377E6">
                      <wp:simplePos x="0" y="0"/>
                      <wp:positionH relativeFrom="column">
                        <wp:posOffset>5341620</wp:posOffset>
                      </wp:positionH>
                      <wp:positionV relativeFrom="paragraph">
                        <wp:posOffset>35560</wp:posOffset>
                      </wp:positionV>
                      <wp:extent cx="360680" cy="1143000"/>
                      <wp:effectExtent l="0" t="0" r="20320" b="19050"/>
                      <wp:wrapNone/>
                      <wp:docPr id="1340" name="Straight Connector 13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0680" cy="1143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40" o:spid="_x0000_s1026" style="position:absolute;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0.6pt,2.8pt" to="449pt,9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"/>
                  </w:pict>
                </mc:Fallback>
              </mc:AlternateContent>
            </w:r>
            <w:r w:rsidR="002C2C8A" w:rsidRPr="00DE4F10">
              <w:rPr>
                <w:rFonts w:ascii=".VnTime" w:hAnsi=".VnTime"/>
                <w:b/>
                <w:sz w:val="26"/>
                <w:szCs w:val="26"/>
                <w:u w:val="single"/>
              </w:rPr>
              <w:t xml:space="preserve">C©u 5(5®) </w:t>
            </w:r>
            <w:r w:rsidR="002C2C8A" w:rsidRPr="00DE4F10">
              <w:rPr>
                <w:rFonts w:ascii=".VnTime" w:hAnsi=".VnTime"/>
                <w:b/>
                <w:sz w:val="26"/>
                <w:szCs w:val="26"/>
              </w:rPr>
              <w:t xml:space="preserve">:     VÏ h×nh c©n ®èi . GT- KL  (0,5®)                               E        C </w:t>
            </w:r>
          </w:p>
          <w:p w:rsidR="002C2C8A" w:rsidRPr="00DE4F10" w:rsidRDefault="002C2C8A" w:rsidP="002C2C8A">
            <w:pPr>
              <w:tabs>
                <w:tab w:val="left" w:pos="8450"/>
              </w:tabs>
              <w:spacing w:line="360" w:lineRule="auto"/>
              <w:ind w:firstLine="426"/>
              <w:jc w:val="both"/>
              <w:rPr>
                <w:rFonts w:ascii=".VnTime" w:hAnsi=".VnTime"/>
                <w:sz w:val="26"/>
                <w:szCs w:val="26"/>
              </w:rPr>
            </w:pPr>
            <w:r w:rsidRPr="00DE4F10">
              <w:rPr>
                <w:rFonts w:ascii=".VnTime" w:hAnsi=".VnTime"/>
                <w:noProof/>
                <w:sz w:val="26"/>
                <w:szCs w:val="26"/>
                <w:lang w:val="en-US"/>
              </w:rPr>
              <mc:AlternateContent>
                <mc:Choice Requires="wps">
                  <w:drawing>
                    <wp:anchor distT="0" distB="0" distL="114300" distR="114300" simplePos="0" relativeHeight="251815936" behindDoc="0" locked="0" layoutInCell="1" allowOverlap="1" wp14:anchorId="651B68CD" wp14:editId="67906DCA">
                      <wp:simplePos x="0" y="0"/>
                      <wp:positionH relativeFrom="column">
                        <wp:posOffset>5368925</wp:posOffset>
                      </wp:positionH>
                      <wp:positionV relativeFrom="paragraph">
                        <wp:posOffset>273050</wp:posOffset>
                      </wp:positionV>
                      <wp:extent cx="41275" cy="73025"/>
                      <wp:effectExtent l="6350" t="6350" r="9525" b="6350"/>
                      <wp:wrapNone/>
                      <wp:docPr id="1339" name="Straight Connector 1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730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39" o:spid="_x0000_s1026" style="position:absolute;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2.75pt,21.5pt" to="426pt,2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"/>
                  </w:pict>
                </mc:Fallback>
              </mc:AlternateContent>
            </w:r>
            <w:r w:rsidRPr="00DE4F10">
              <w:rPr>
                <w:rFonts w:ascii=".VnTime" w:hAnsi=".VnTime"/>
                <w:noProof/>
                <w:sz w:val="26"/>
                <w:szCs w:val="26"/>
                <w:lang w:val="en-US"/>
              </w:rPr>
              <mc:AlternateContent>
                <mc:Choice Requires="wps">
                  <w:drawing>
                    <wp:anchor distT="0" distB="0" distL="114300" distR="114300" simplePos="0" relativeHeight="251814912" behindDoc="0" locked="0" layoutInCell="1" allowOverlap="1" wp14:anchorId="2AD0DF1C" wp14:editId="2A0C1143">
                      <wp:simplePos x="0" y="0"/>
                      <wp:positionH relativeFrom="column">
                        <wp:posOffset>5383530</wp:posOffset>
                      </wp:positionH>
                      <wp:positionV relativeFrom="paragraph">
                        <wp:posOffset>245110</wp:posOffset>
                      </wp:positionV>
                      <wp:extent cx="66040" cy="20955"/>
                      <wp:effectExtent l="11430" t="6985" r="8255" b="10160"/>
                      <wp:wrapNone/>
                      <wp:docPr id="1338" name="Straight Connector 13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6040" cy="209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38" o:spid="_x0000_s1026" style="position:absolute;flip:x;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3.9pt,19.3pt" to="429.1pt,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"/>
                  </w:pict>
                </mc:Fallback>
              </mc:AlternateContent>
            </w:r>
            <w:r w:rsidRPr="00DE4F10">
              <w:rPr>
                <w:rFonts w:ascii=".VnTime" w:hAnsi=".VnTime"/>
                <w:noProof/>
                <w:sz w:val="26"/>
                <w:szCs w:val="26"/>
                <w:lang w:val="en-US"/>
              </w:rPr>
              <mc:AlternateContent>
                <mc:Choice Requires="wps">
                  <w:drawing>
                    <wp:anchor distT="0" distB="0" distL="114300" distR="114300" simplePos="0" relativeHeight="251809792" behindDoc="0" locked="0" layoutInCell="1" allowOverlap="1" wp14:anchorId="2BFEF3E2" wp14:editId="6EDEF5F2">
                      <wp:simplePos x="0" y="0"/>
                      <wp:positionH relativeFrom="column">
                        <wp:posOffset>2435860</wp:posOffset>
                      </wp:positionH>
                      <wp:positionV relativeFrom="paragraph">
                        <wp:posOffset>238125</wp:posOffset>
                      </wp:positionV>
                      <wp:extent cx="45085" cy="571500"/>
                      <wp:effectExtent l="6985" t="9525" r="5080" b="9525"/>
                      <wp:wrapNone/>
                      <wp:docPr id="1337" name="Right Brace 13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085" cy="571500"/>
                              </a:xfrm>
                              <a:prstGeom prst="rightBrace">
                                <a:avLst>
                                  <a:gd name="adj1" fmla="val 105634"/>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Right Brace 1337" o:spid="_x0000_s1026" type="#_x0000_t88" style="position:absolute;margin-left:191.8pt;margin-top:18.75pt;width:3.55pt;height:4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"/>
                  </w:pict>
                </mc:Fallback>
              </mc:AlternateContent>
            </w:r>
            <w:r w:rsidRPr="00DE4F10">
              <w:rPr>
                <w:rFonts w:ascii=".VnTime" w:hAnsi=".VnTime"/>
                <w:noProof/>
                <w:sz w:val="26"/>
                <w:szCs w:val="26"/>
                <w:lang w:val="en-US"/>
              </w:rPr>
              <mc:AlternateContent>
                <mc:Choice Requires="wpg">
                  <w:drawing>
                    <wp:anchor distT="0" distB="0" distL="114300" distR="114300" simplePos="0" relativeHeight="251792384" behindDoc="0" locked="0" layoutInCell="1" allowOverlap="1" wp14:anchorId="7A8E44BD" wp14:editId="3EF00238">
                      <wp:simplePos x="0" y="0"/>
                      <wp:positionH relativeFrom="column">
                        <wp:posOffset>929005</wp:posOffset>
                      </wp:positionH>
                      <wp:positionV relativeFrom="paragraph">
                        <wp:posOffset>233680</wp:posOffset>
                      </wp:positionV>
                      <wp:extent cx="146050" cy="50165"/>
                      <wp:effectExtent l="5080" t="5080" r="10795" b="11430"/>
                      <wp:wrapNone/>
                      <wp:docPr id="1334" name="Group 13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6050" cy="50165"/>
                                <a:chOff x="3760" y="10854"/>
                                <a:chExt cx="230" cy="79"/>
                              </a:xfrm>
                            </wpg:grpSpPr>
                            <wps:wsp>
                              <wps:cNvPr id="1335" name="Line 1327"/>
                              <wps:cNvCnPr/>
                              <wps:spPr bwMode="auto">
                                <a:xfrm flipV="1">
                                  <a:off x="3760" y="10854"/>
                                  <a:ext cx="119"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6" name="Line 1328"/>
                              <wps:cNvCnPr/>
                              <wps:spPr bwMode="auto">
                                <a:xfrm>
                                  <a:off x="3888" y="10854"/>
                                  <a:ext cx="102" cy="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34" o:spid="_x0000_s1026" style="position:absolute;margin-left:73.15pt;margin-top:18.4pt;width:11.5pt;height:3.95pt;z-index:251792384" coordorigin="3760,10854" coordsize="23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">
                      <v:line id="Line 1327" o:spid="_x0000_s1027" style="position:absolute;flip:y;visibility:visible;mso-wrap-style:square" from="3760,10854" to="3879,10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vxPcYAAADdAAAADwAAAGRycy9kb3ducmV2LnhtbERPTUvDQBC9C/0PyxS8SLvRWKmx21IE&#10;wUMutpLS25gdsyHZ2bi7tvHfu0LB2zze56w2o+3FiXxoHSu4nWcgiGunW24UvO9fZksQISJr7B2T&#10;gh8KsFlPrlZYaHfmNzrtYiNSCIcCFZgYh0LKUBuyGOZuIE7cp/MWY4K+kdrjOYXbXt5l2YO02HJq&#10;MDjQs6G6231bBXJZ3nz57cd9V3WHw6Op6mo4lkpdT8ftE4hIY/wXX9yvOs3P8wX8fZNO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p78T3GAAAA3QAAAA8AAAAAAAAA&#10;AAAAAAAAoQIAAGRycy9kb3ducmV2LnhtbFBLBQYAAAAABAAEAPkAAACUAwAAAAA=&#10;"/>
                      <v:line id="Line 1328" o:spid="_x0000_s1028" style="position:absolute;visibility:visible;mso-wrap-style:square" from="3888,10854" to="3990,10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IftcUAAADdAAAADwAAAGRycy9kb3ducmV2LnhtbERPTWvCQBC9F/wPyxS81U0bCJK6iigF&#10;7aGoLbTHMTtNUrOzYXdN4r93BaG3ebzPmS0G04iOnK8tK3ieJCCIC6trLhV8fb49TUH4gKyxsUwK&#10;LuRhMR89zDDXtuc9dYdQihjCPkcFVQhtLqUvKjLoJ7YljtyvdQZDhK6U2mEfw00jX5IkkwZrjg0V&#10;trSqqDgdzkbBR7rLuuX2fTN8b7Njsd4ff/56p9T4cVi+ggg0hH/x3b3RcX6aZnD7Jp4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kIftcUAAADdAAAADwAAAAAAAAAA&#10;AAAAAAChAgAAZHJzL2Rvd25yZXYueG1sUEsFBgAAAAAEAAQA+QAAAJMDAAAAAA==&#10;"/>
                    </v:group>
                  </w:pict>
                </mc:Fallback>
              </mc:AlternateContent>
            </w:r>
            <w:r w:rsidRPr="00DE4F10">
              <w:rPr>
                <w:rFonts w:ascii=".VnTime" w:hAnsi=".VnTime"/>
                <w:b/>
                <w:noProof/>
                <w:sz w:val="26"/>
                <w:szCs w:val="26"/>
                <w:u w:val="single"/>
                <w:lang w:val="en-US"/>
              </w:rPr>
              <mc:AlternateContent>
                <mc:Choice Requires="wpg">
                  <w:drawing>
                    <wp:anchor distT="0" distB="0" distL="114300" distR="114300" simplePos="0" relativeHeight="251793408" behindDoc="0" locked="0" layoutInCell="1" allowOverlap="1" wp14:anchorId="1891E60E" wp14:editId="3033540B">
                      <wp:simplePos x="0" y="0"/>
                      <wp:positionH relativeFrom="column">
                        <wp:posOffset>558800</wp:posOffset>
                      </wp:positionH>
                      <wp:positionV relativeFrom="paragraph">
                        <wp:posOffset>233680</wp:posOffset>
                      </wp:positionV>
                      <wp:extent cx="146050" cy="50165"/>
                      <wp:effectExtent l="6350" t="5080" r="9525" b="11430"/>
                      <wp:wrapNone/>
                      <wp:docPr id="1331" name="Group 13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6050" cy="50165"/>
                                <a:chOff x="3760" y="10854"/>
                                <a:chExt cx="230" cy="79"/>
                              </a:xfrm>
                            </wpg:grpSpPr>
                            <wps:wsp>
                              <wps:cNvPr id="1332" name="Line 1330"/>
                              <wps:cNvCnPr/>
                              <wps:spPr bwMode="auto">
                                <a:xfrm flipV="1">
                                  <a:off x="3760" y="10854"/>
                                  <a:ext cx="119"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3" name="Line 1331"/>
                              <wps:cNvCnPr/>
                              <wps:spPr bwMode="auto">
                                <a:xfrm>
                                  <a:off x="3888" y="10854"/>
                                  <a:ext cx="102" cy="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31" o:spid="_x0000_s1026" style="position:absolute;margin-left:44pt;margin-top:18.4pt;width:11.5pt;height:3.95pt;z-index:251793408" coordorigin="3760,10854" coordsize="23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">
                      <v:line id="Line 1330" o:spid="_x0000_s1027" style="position:absolute;flip:y;visibility:visible;mso-wrap-style:square" from="3760,10854" to="3879,10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JpScUAAADdAAAADwAAAGRycy9kb3ducmV2LnhtbERPTWsCMRC9F/ofwhS8lJqtlqJbo4gg&#10;ePCilpXexs10s+xmsk2irv/eFAq9zeN9zmzR21ZcyIfasYLXYQaCuHS65krB52H9MgERIrLG1jEp&#10;uFGAxfzxYYa5dlfe0WUfK5FCOOSowMTY5VKG0pDFMHQdceK+nbcYE/SV1B6vKdy2cpRl79JizanB&#10;YEcrQ2WzP1sFcrJ9/vHL01tTNMfj1BRl0X1tlRo89csPEJH6+C/+c290mj8ej+D3m3SC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ZJpScUAAADdAAAADwAAAAAAAAAA&#10;AAAAAAChAgAAZHJzL2Rvd25yZXYueG1sUEsFBgAAAAAEAAQA+QAAAJMDAAAAAA==&#10;"/>
                      <v:line id="Line 1331" o:spid="_x0000_s1028" style="position:absolute;visibility:visible;mso-wrap-style:square" from="3888,10854" to="3990,10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W8LcUAAADdAAAADwAAAGRycy9kb3ducmV2LnhtbERPTWvCQBC9F/wPyxS81U0bCJK6iigF&#10;7aGoLbTHMTtNUrOzYXdN4r93BaG3ebzPmS0G04iOnK8tK3ieJCCIC6trLhV8fb49TUH4gKyxsUwK&#10;LuRhMR89zDDXtuc9dYdQihjCPkcFVQhtLqUvKjLoJ7YljtyvdQZDhK6U2mEfw00jX5IkkwZrjg0V&#10;trSqqDgdzkbBR7rLuuX2fTN8b7Njsd4ff/56p9T4cVi+ggg0hH/x3b3RcX6apnD7Jp4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jW8LcUAAADdAAAADwAAAAAAAAAA&#10;AAAAAAChAgAAZHJzL2Rvd25yZXYueG1sUEsFBgAAAAAEAAQA+QAAAJMDAAAAAA==&#10;"/>
                    </v:group>
                  </w:pict>
                </mc:Fallback>
              </mc:AlternateContent>
            </w:r>
            <w:r w:rsidRPr="00DE4F10">
              <w:rPr>
                <w:rFonts w:ascii=".VnTime" w:hAnsi=".VnTime"/>
                <w:sz w:val="26"/>
                <w:szCs w:val="26"/>
              </w:rPr>
              <w:t xml:space="preserve">(1®)a, </w:t>
            </w:r>
            <w:r w:rsidR="00D94404">
              <w:rPr>
                <w:rFonts w:ascii=".VnTime" w:hAnsi=".VnTime"/>
                <w:position w:val="-4"/>
                <w:sz w:val="26"/>
                <w:szCs w:val="26"/>
              </w:rPr>
              <w:pict>
                <v:shape id="_x0000_i3957" type="#_x0000_t75" style="width:11.25pt;height:12.75pt">
                  <v:imagedata r:id="rId3437" o:title=""/>
                </v:shape>
              </w:pict>
            </w:r>
            <w:r w:rsidRPr="00DE4F10">
              <w:rPr>
                <w:rFonts w:ascii=".VnTime" w:hAnsi=".VnTime"/>
                <w:sz w:val="26"/>
                <w:szCs w:val="26"/>
              </w:rPr>
              <w:t xml:space="preserve"> ABD vµ </w:t>
            </w:r>
            <w:r w:rsidR="00D94404">
              <w:rPr>
                <w:rFonts w:ascii=".VnTime" w:hAnsi=".VnTime"/>
                <w:position w:val="-4"/>
                <w:sz w:val="26"/>
                <w:szCs w:val="26"/>
              </w:rPr>
              <w:pict>
                <v:shape id="_x0000_i3958" type="#_x0000_t75" style="width:11.25pt;height:12.75pt">
                  <v:imagedata r:id="rId3437" o:title=""/>
                </v:shape>
              </w:pict>
            </w:r>
            <w:r w:rsidRPr="00DE4F10">
              <w:rPr>
                <w:rFonts w:ascii=".VnTime" w:hAnsi=".VnTime"/>
                <w:sz w:val="26"/>
                <w:szCs w:val="26"/>
              </w:rPr>
              <w:t xml:space="preserve"> ECD cã :                             </w:t>
            </w:r>
            <w:r w:rsidRPr="00DE4F10">
              <w:rPr>
                <w:rFonts w:ascii=".VnTime" w:hAnsi=".VnTime"/>
                <w:sz w:val="26"/>
                <w:szCs w:val="26"/>
              </w:rPr>
              <w:tab/>
            </w:r>
          </w:p>
          <w:p w:rsidR="002C2C8A" w:rsidRPr="00DE4F10" w:rsidRDefault="00DE4F10" w:rsidP="002C2C8A">
            <w:pPr>
              <w:spacing w:line="360" w:lineRule="auto"/>
              <w:ind w:firstLine="720"/>
              <w:jc w:val="both"/>
              <w:rPr>
                <w:rFonts w:ascii=".VnTime" w:hAnsi=".VnTime"/>
                <w:sz w:val="26"/>
                <w:szCs w:val="26"/>
              </w:rPr>
            </w:pPr>
            <w:r w:rsidRPr="00DE4F10">
              <w:rPr>
                <w:rFonts w:ascii=".VnTime" w:hAnsi=".VnTime"/>
                <w:noProof/>
                <w:sz w:val="26"/>
                <w:szCs w:val="26"/>
                <w:lang w:val="en-US"/>
              </w:rPr>
              <mc:AlternateContent>
                <mc:Choice Requires="wps">
                  <w:drawing>
                    <wp:anchor distT="0" distB="0" distL="114300" distR="114300" simplePos="0" relativeHeight="251803648" behindDoc="0" locked="0" layoutInCell="1" allowOverlap="1" wp14:anchorId="3C2C033C" wp14:editId="7F84FB72">
                      <wp:simplePos x="0" y="0"/>
                      <wp:positionH relativeFrom="column">
                        <wp:posOffset>3881120</wp:posOffset>
                      </wp:positionH>
                      <wp:positionV relativeFrom="paragraph">
                        <wp:posOffset>11430</wp:posOffset>
                      </wp:positionV>
                      <wp:extent cx="1623060" cy="1143000"/>
                      <wp:effectExtent l="228600" t="381000" r="205740" b="0"/>
                      <wp:wrapNone/>
                      <wp:docPr id="1329" name="Right Triangle 1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8689516">
                                <a:off x="0" y="0"/>
                                <a:ext cx="1623060" cy="114300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 coordsize="21600,21600" o:spt="6" path="m,l,21600r21600,xe">
                      <v:stroke joinstyle="miter"/>
                      <v:path gradientshapeok="t" o:connecttype="custom" o:connectlocs="0,0;0,10800;0,21600;10800,21600;21600,21600;10800,10800" textboxrect="1800,12600,12600,19800"/>
                    </v:shapetype>
                    <v:shape id="Right Triangle 1329" o:spid="_x0000_s1026" type="#_x0000_t6" style="position:absolute;margin-left:305.6pt;margin-top:.9pt;width:127.8pt;height:90pt;rotation:9491269fd;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"/>
                  </w:pict>
                </mc:Fallback>
              </mc:AlternateContent>
            </w:r>
            <w:r w:rsidRPr="00DE4F10">
              <w:rPr>
                <w:rFonts w:ascii=".VnTime" w:hAnsi=".VnTime"/>
                <w:noProof/>
                <w:sz w:val="26"/>
                <w:szCs w:val="26"/>
                <w:lang w:val="en-US"/>
              </w:rPr>
              <mc:AlternateContent>
                <mc:Choice Requires="wps">
                  <w:drawing>
                    <wp:anchor distT="0" distB="0" distL="114300" distR="114300" simplePos="0" relativeHeight="251807744" behindDoc="0" locked="0" layoutInCell="1" allowOverlap="1" wp14:anchorId="2BAF3EC6" wp14:editId="7D07FD3B">
                      <wp:simplePos x="0" y="0"/>
                      <wp:positionH relativeFrom="column">
                        <wp:posOffset>3665855</wp:posOffset>
                      </wp:positionH>
                      <wp:positionV relativeFrom="paragraph">
                        <wp:posOffset>20955</wp:posOffset>
                      </wp:positionV>
                      <wp:extent cx="1821180" cy="607060"/>
                      <wp:effectExtent l="0" t="0" r="26670" b="21590"/>
                      <wp:wrapNone/>
                      <wp:docPr id="1330" name="Straight Connector 13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21180" cy="6070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30" o:spid="_x0000_s1026" style="position:absolute;flip:y;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8.65pt,1.65pt" to="432.05pt,4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"/>
                  </w:pict>
                </mc:Fallback>
              </mc:AlternateContent>
            </w:r>
            <w:r w:rsidR="002C2C8A" w:rsidRPr="00DE4F10">
              <w:rPr>
                <w:rFonts w:ascii=".VnTime" w:hAnsi=".VnTime"/>
                <w:noProof/>
                <w:sz w:val="26"/>
                <w:szCs w:val="26"/>
                <w:lang w:val="en-US"/>
              </w:rPr>
              <mc:AlternateContent>
                <mc:Choice Requires="wpg">
                  <w:drawing>
                    <wp:anchor distT="0" distB="0" distL="114300" distR="114300" simplePos="0" relativeHeight="251791360" behindDoc="0" locked="0" layoutInCell="1" allowOverlap="1" wp14:anchorId="368AAF54" wp14:editId="0174FCC4">
                      <wp:simplePos x="0" y="0"/>
                      <wp:positionH relativeFrom="column">
                        <wp:posOffset>1127125</wp:posOffset>
                      </wp:positionH>
                      <wp:positionV relativeFrom="paragraph">
                        <wp:posOffset>217170</wp:posOffset>
                      </wp:positionV>
                      <wp:extent cx="270510" cy="79375"/>
                      <wp:effectExtent l="12700" t="7620" r="12065" b="8255"/>
                      <wp:wrapNone/>
                      <wp:docPr id="1326" name="Group 13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510" cy="79375"/>
                                <a:chOff x="4399" y="10854"/>
                                <a:chExt cx="426" cy="125"/>
                              </a:xfrm>
                            </wpg:grpSpPr>
                            <wps:wsp>
                              <wps:cNvPr id="1327" name="Line 1324"/>
                              <wps:cNvCnPr/>
                              <wps:spPr bwMode="auto">
                                <a:xfrm flipV="1">
                                  <a:off x="4399" y="10854"/>
                                  <a:ext cx="213" cy="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8" name="Line 1325"/>
                              <wps:cNvCnPr/>
                              <wps:spPr bwMode="auto">
                                <a:xfrm>
                                  <a:off x="4612" y="10854"/>
                                  <a:ext cx="213" cy="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26" o:spid="_x0000_s1026" style="position:absolute;margin-left:88.75pt;margin-top:17.1pt;width:21.3pt;height:6.25pt;z-index:251791360" coordorigin="4399,10854" coordsize="426,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">
                      <v:line id="Line 1324" o:spid="_x0000_s1027" style="position:absolute;flip:y;visibility:visible;mso-wrap-style:square" from="4399,10854" to="4612,10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xcDMUAAADdAAAADwAAAGRycy9kb3ducmV2LnhtbERPTWsCMRC9C/0PYQq9FM1WS2u3RpGC&#10;4MFLbVnxNt1MN8tuJtsk6vrvTUHwNo/3ObNFb1txJB9qxwqeRhkI4tLpmisF31+r4RREiMgaW8ek&#10;4EwBFvO7wQxz7U78ScdtrEQK4ZCjAhNjl0sZSkMWw8h1xIn7dd5iTNBXUns8pXDbynGWvUiLNacG&#10;gx19GCqb7cEqkNPN459f/jw3RbPbvZmiLLr9RqmH+375DiJSH2/iq3ut0/zJ+BX+v0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DxcDMUAAADdAAAADwAAAAAAAAAA&#10;AAAAAAChAgAAZHJzL2Rvd25yZXYueG1sUEsFBgAAAAAEAAQA+QAAAJMDAAAAAA==&#10;"/>
                      <v:line id="Line 1325" o:spid="_x0000_s1028" style="position:absolute;visibility:visible;mso-wrap-style:square" from="4612,10854" to="4825,10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i4gcgAAADdAAAADwAAAGRycy9kb3ducmV2LnhtbESPQUvDQBCF70L/wzIFb3bTFoKk3ZZi&#10;EVoPYqtgj9PsmESzs2F3TeK/dw6Ctxnem/e+WW9H16qeQmw8G5jPMlDEpbcNVwbeXh/v7kHFhGyx&#10;9UwGfijCdjO5WWNh/cAn6s+pUhLCsUADdUpdoXUsa3IYZ74jFu3DB4dJ1lBpG3CQcNfqRZbl2mHD&#10;0lBjRw81lV/nb2fgefmS97vj02F8P+bXcn+6Xj6HYMztdNytQCUa07/57/pgBX+5EFz5RkbQm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Ui4gcgAAADdAAAADwAAAAAA&#10;AAAAAAAAAAChAgAAZHJzL2Rvd25yZXYueG1sUEsFBgAAAAAEAAQA+QAAAJYDAAAAAA==&#10;"/>
                    </v:group>
                  </w:pict>
                </mc:Fallback>
              </mc:AlternateContent>
            </w:r>
            <w:r w:rsidR="002C2C8A" w:rsidRPr="00DE4F10">
              <w:rPr>
                <w:rFonts w:ascii=".VnTime" w:hAnsi=".VnTime"/>
                <w:noProof/>
                <w:sz w:val="26"/>
                <w:szCs w:val="26"/>
                <w:lang w:val="en-US"/>
              </w:rPr>
              <mc:AlternateContent>
                <mc:Choice Requires="wpg">
                  <w:drawing>
                    <wp:anchor distT="0" distB="0" distL="114300" distR="114300" simplePos="0" relativeHeight="251794432" behindDoc="0" locked="0" layoutInCell="1" allowOverlap="1" wp14:anchorId="0011971E" wp14:editId="3DDEF7F2">
                      <wp:simplePos x="0" y="0"/>
                      <wp:positionH relativeFrom="column">
                        <wp:posOffset>586740</wp:posOffset>
                      </wp:positionH>
                      <wp:positionV relativeFrom="paragraph">
                        <wp:posOffset>225425</wp:posOffset>
                      </wp:positionV>
                      <wp:extent cx="270510" cy="79375"/>
                      <wp:effectExtent l="5715" t="6350" r="9525" b="9525"/>
                      <wp:wrapNone/>
                      <wp:docPr id="1323" name="Group 13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510" cy="79375"/>
                                <a:chOff x="4399" y="10854"/>
                                <a:chExt cx="426" cy="125"/>
                              </a:xfrm>
                            </wpg:grpSpPr>
                            <wps:wsp>
                              <wps:cNvPr id="1324" name="Line 1333"/>
                              <wps:cNvCnPr/>
                              <wps:spPr bwMode="auto">
                                <a:xfrm flipV="1">
                                  <a:off x="4399" y="10854"/>
                                  <a:ext cx="213" cy="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5" name="Line 1334"/>
                              <wps:cNvCnPr/>
                              <wps:spPr bwMode="auto">
                                <a:xfrm>
                                  <a:off x="4612" y="10854"/>
                                  <a:ext cx="213" cy="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23" o:spid="_x0000_s1026" style="position:absolute;margin-left:46.2pt;margin-top:17.75pt;width:21.3pt;height:6.25pt;z-index:251794432" coordorigin="4399,10854" coordsize="426,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">
                      <v:line id="Line 1333" o:spid="_x0000_s1027" style="position:absolute;flip:y;visibility:visible;mso-wrap-style:square" from="4399,10854" to="4612,10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7Ce8UAAADdAAAADwAAAGRycy9kb3ducmV2LnhtbERPTWsCMRC9C/0PYQpeimZrpejWKFIo&#10;9OBFLSvexs10s+xmsk2ibv99IxS8zeN9zmLV21ZcyIfasYLncQaCuHS65krB1/5jNAMRIrLG1jEp&#10;+KUAq+XDYIG5dlfe0mUXK5FCOOSowMTY5VKG0pDFMHYdceK+nbcYE/SV1B6vKdy2cpJlr9JizanB&#10;YEfvhspmd7YK5Gzz9OPXp2lTNIfD3BRl0R03Sg0f+/UbiEh9vIv/3Z86zX+ZTOH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O7Ce8UAAADdAAAADwAAAAAAAAAA&#10;AAAAAAChAgAAZHJzL2Rvd25yZXYueG1sUEsFBgAAAAAEAAQA+QAAAJMDAAAAAA==&#10;"/>
                      <v:line id="Line 1334" o:spid="_x0000_s1028" style="position:absolute;visibility:visible;mso-wrap-style:square" from="4612,10854" to="4825,10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kXH8UAAADdAAAADwAAAGRycy9kb3ducmV2LnhtbERPS2vCQBC+C/0PyxR6002VBkldRVoK&#10;6qH4KLTHMTsmsdnZsLsm6b93C4K3+fieM1v0phYtOV9ZVvA8SkAQ51ZXXCj4OnwMpyB8QNZYWyYF&#10;f+RhMX8YzDDTtuMdtftQiBjCPkMFZQhNJqXPSzLoR7YhjtzJOoMhQldI7bCL4aaW4yRJpcGKY0OJ&#10;Db2VlP/uL0bB52Sbtsv1ZtV/r9Nj/r47/pw7p9TTY798BRGoD3fxzb3Scf5k/AL/38QT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0kXH8UAAADdAAAADwAAAAAAAAAA&#10;AAAAAAChAgAAZHJzL2Rvd25yZXYueG1sUEsFBgAAAAAEAAQA+QAAAJMDAAAAAA==&#10;"/>
                    </v:group>
                  </w:pict>
                </mc:Fallback>
              </mc:AlternateContent>
            </w:r>
            <w:r w:rsidR="002C2C8A" w:rsidRPr="00DE4F10">
              <w:rPr>
                <w:rFonts w:ascii=".VnTime" w:hAnsi=".VnTime"/>
                <w:sz w:val="26"/>
                <w:szCs w:val="26"/>
              </w:rPr>
              <w:t xml:space="preserve">   E  = A  = 90</w:t>
            </w:r>
            <w:r w:rsidR="002C2C8A" w:rsidRPr="00DE4F10">
              <w:rPr>
                <w:rFonts w:ascii=".VnTime" w:hAnsi=".VnTime"/>
                <w:sz w:val="26"/>
                <w:szCs w:val="26"/>
                <w:vertAlign w:val="superscript"/>
              </w:rPr>
              <w:t>0</w:t>
            </w:r>
            <w:r w:rsidR="002C2C8A" w:rsidRPr="00DE4F10">
              <w:rPr>
                <w:rFonts w:ascii=".VnTime" w:hAnsi=".VnTime"/>
                <w:sz w:val="26"/>
                <w:szCs w:val="26"/>
              </w:rPr>
              <w:t xml:space="preserve">                                                                                            K</w:t>
            </w:r>
          </w:p>
          <w:p w:rsidR="002C2C8A" w:rsidRPr="00DE4F10" w:rsidRDefault="002C2C8A" w:rsidP="002C2C8A">
            <w:pPr>
              <w:spacing w:line="360" w:lineRule="auto"/>
              <w:ind w:firstLine="720"/>
              <w:jc w:val="both"/>
              <w:rPr>
                <w:rFonts w:ascii=".VnTime" w:hAnsi=".VnTime"/>
                <w:sz w:val="26"/>
                <w:szCs w:val="26"/>
              </w:rPr>
            </w:pPr>
            <w:r w:rsidRPr="00DE4F10">
              <w:rPr>
                <w:rFonts w:ascii=".VnTime" w:hAnsi=".VnTime"/>
                <w:noProof/>
                <w:sz w:val="26"/>
                <w:szCs w:val="26"/>
                <w:lang w:val="en-US"/>
              </w:rPr>
              <mc:AlternateContent>
                <mc:Choice Requires="wps">
                  <w:drawing>
                    <wp:anchor distT="0" distB="0" distL="114300" distR="114300" simplePos="0" relativeHeight="251812864" behindDoc="0" locked="0" layoutInCell="1" allowOverlap="1" wp14:anchorId="2DDADE09" wp14:editId="4084C7CD">
                      <wp:simplePos x="0" y="0"/>
                      <wp:positionH relativeFrom="column">
                        <wp:posOffset>5204460</wp:posOffset>
                      </wp:positionH>
                      <wp:positionV relativeFrom="paragraph">
                        <wp:posOffset>226695</wp:posOffset>
                      </wp:positionV>
                      <wp:extent cx="0" cy="114300"/>
                      <wp:effectExtent l="13335" t="7620" r="5715" b="11430"/>
                      <wp:wrapNone/>
                      <wp:docPr id="1322" name="Straight Connector 13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22" o:spid="_x0000_s1026" style="position:absolute;flip:x y;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9.8pt,17.85pt" to="409.8pt,2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"/>
                  </w:pict>
                </mc:Fallback>
              </mc:AlternateContent>
            </w:r>
            <w:r w:rsidRPr="00DE4F10">
              <w:rPr>
                <w:rFonts w:ascii=".VnTime" w:hAnsi=".VnTime"/>
                <w:noProof/>
                <w:sz w:val="26"/>
                <w:szCs w:val="26"/>
                <w:lang w:val="en-US"/>
              </w:rPr>
              <mc:AlternateContent>
                <mc:Choice Requires="wps">
                  <w:drawing>
                    <wp:anchor distT="0" distB="0" distL="114300" distR="114300" simplePos="0" relativeHeight="251813888" behindDoc="0" locked="0" layoutInCell="1" allowOverlap="1" wp14:anchorId="40F1D6B8" wp14:editId="18C7231E">
                      <wp:simplePos x="0" y="0"/>
                      <wp:positionH relativeFrom="column">
                        <wp:posOffset>5166360</wp:posOffset>
                      </wp:positionH>
                      <wp:positionV relativeFrom="paragraph">
                        <wp:posOffset>217805</wp:posOffset>
                      </wp:positionV>
                      <wp:extent cx="180340" cy="0"/>
                      <wp:effectExtent l="13335" t="8255" r="6350" b="10795"/>
                      <wp:wrapNone/>
                      <wp:docPr id="1321" name="Straight Connector 1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21" o:spid="_x0000_s1026" style="position:absolute;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6.8pt,17.15pt" to="421pt,1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"/>
                  </w:pict>
                </mc:Fallback>
              </mc:AlternateContent>
            </w:r>
            <w:r w:rsidRPr="00DE4F10">
              <w:rPr>
                <w:rFonts w:ascii=".VnTime" w:hAnsi=".VnTime"/>
                <w:noProof/>
                <w:sz w:val="26"/>
                <w:szCs w:val="26"/>
                <w:lang w:val="en-US"/>
              </w:rPr>
              <mc:AlternateContent>
                <mc:Choice Requires="wps">
                  <w:drawing>
                    <wp:anchor distT="0" distB="0" distL="114300" distR="114300" simplePos="0" relativeHeight="251811840" behindDoc="0" locked="0" layoutInCell="1" allowOverlap="1" wp14:anchorId="2A9AFA4F" wp14:editId="16817C52">
                      <wp:simplePos x="0" y="0"/>
                      <wp:positionH relativeFrom="column">
                        <wp:posOffset>5274945</wp:posOffset>
                      </wp:positionH>
                      <wp:positionV relativeFrom="paragraph">
                        <wp:posOffset>213360</wp:posOffset>
                      </wp:positionV>
                      <wp:extent cx="0" cy="0"/>
                      <wp:effectExtent l="7620" t="13335" r="11430" b="5715"/>
                      <wp:wrapNone/>
                      <wp:docPr id="1320" name="Straight Connector 1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20" o:spid="_x0000_s1026" style="position:absolute;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5.35pt,16.8pt" to="415.3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"/>
                  </w:pict>
                </mc:Fallback>
              </mc:AlternateContent>
            </w:r>
            <w:r w:rsidRPr="00DE4F10">
              <w:rPr>
                <w:rFonts w:ascii=".VnTime" w:hAnsi=".VnTime"/>
                <w:sz w:val="26"/>
                <w:szCs w:val="26"/>
              </w:rPr>
              <w:t xml:space="preserve">  ADB = EDC (®ång d¹ng) </w:t>
            </w:r>
          </w:p>
          <w:p w:rsidR="002C2C8A" w:rsidRPr="00DE4F10" w:rsidRDefault="002C2C8A" w:rsidP="002C2C8A">
            <w:pPr>
              <w:spacing w:line="360" w:lineRule="auto"/>
              <w:ind w:firstLine="720"/>
              <w:jc w:val="both"/>
              <w:rPr>
                <w:rFonts w:ascii=".VnTime" w:hAnsi=".VnTime"/>
                <w:sz w:val="26"/>
                <w:szCs w:val="26"/>
              </w:rPr>
            </w:pPr>
            <w:r w:rsidRPr="00DE4F10">
              <w:rPr>
                <w:rFonts w:ascii=".VnTime" w:hAnsi=".VnTime"/>
                <w:noProof/>
                <w:sz w:val="26"/>
                <w:szCs w:val="26"/>
                <w:lang w:val="en-US"/>
              </w:rPr>
              <mc:AlternateContent>
                <mc:Choice Requires="wpg">
                  <w:drawing>
                    <wp:anchor distT="0" distB="0" distL="114300" distR="114300" simplePos="0" relativeHeight="251796480" behindDoc="0" locked="0" layoutInCell="1" allowOverlap="1" wp14:anchorId="008B248B" wp14:editId="7505984C">
                      <wp:simplePos x="0" y="0"/>
                      <wp:positionH relativeFrom="column">
                        <wp:posOffset>2515870</wp:posOffset>
                      </wp:positionH>
                      <wp:positionV relativeFrom="paragraph">
                        <wp:posOffset>220980</wp:posOffset>
                      </wp:positionV>
                      <wp:extent cx="270510" cy="79375"/>
                      <wp:effectExtent l="10795" t="11430" r="13970" b="13970"/>
                      <wp:wrapNone/>
                      <wp:docPr id="1317" name="Group 13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510" cy="79375"/>
                                <a:chOff x="4399" y="10854"/>
                                <a:chExt cx="426" cy="125"/>
                              </a:xfrm>
                            </wpg:grpSpPr>
                            <wps:wsp>
                              <wps:cNvPr id="1318" name="Line 1339"/>
                              <wps:cNvCnPr/>
                              <wps:spPr bwMode="auto">
                                <a:xfrm flipV="1">
                                  <a:off x="4399" y="10854"/>
                                  <a:ext cx="213" cy="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9" name="Line 1340"/>
                              <wps:cNvCnPr/>
                              <wps:spPr bwMode="auto">
                                <a:xfrm>
                                  <a:off x="4612" y="10854"/>
                                  <a:ext cx="213" cy="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17" o:spid="_x0000_s1026" style="position:absolute;margin-left:198.1pt;margin-top:17.4pt;width:21.3pt;height:6.25pt;z-index:251796480" coordorigin="4399,10854" coordsize="426,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">
                      <v:line id="Line 1339" o:spid="_x0000_s1027" style="position:absolute;flip:y;visibility:visible;mso-wrap-style:square" from="4399,10854" to="4612,10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8Cw8gAAADdAAAADwAAAGRycy9kb3ducmV2LnhtbESPT0sDMRDF74LfIYzgRWy2KqWuTUsR&#10;BA+99A9bvI2bcbPsZrImsV2/vXMoeJvhvXnvN4vV6Ht1opjawAamkwIUcR1sy42Bw/7tfg4qZWSL&#10;fWAy8EsJVsvrqwWWNpx5S6ddbpSEcCrRgMt5KLVOtSOPaRIGYtG+QvSYZY2NthHPEu57/VAUM+2x&#10;ZWlwONCro7rb/XgDer65+47rz6eu6o7HZ1fV1fCxMeb2Zly/gMo05n/z5frdCv7jVHDlGxlBL/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88Cw8gAAADdAAAADwAAAAAA&#10;AAAAAAAAAAChAgAAZHJzL2Rvd25yZXYueG1sUEsFBgAAAAAEAAQA+QAAAJYDAAAAAA==&#10;"/>
                      <v:line id="Line 1340" o:spid="_x0000_s1028" style="position:absolute;visibility:visible;mso-wrap-style:square" from="4612,10854" to="4825,10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jXp8UAAADdAAAADwAAAGRycy9kb3ducmV2LnhtbERPTWvCQBC9C/6HZQRvurFCqKmriEXQ&#10;HkrVQnscs2MSzc6G3W2S/vtuodDbPN7nLNe9qUVLzleWFcymCQji3OqKCwXv593kEYQPyBpry6Tg&#10;mzysV8PBEjNtOz5SewqFiCHsM1RQhtBkUvq8JIN+ahviyF2tMxgidIXUDrsYbmr5kCSpNFhxbCix&#10;oW1J+f30ZRS8zt/SdnN42fcfh/SSPx8vn7fOKTUe9ZsnEIH68C/+c+91nD+fLeD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GjXp8UAAADdAAAADwAAAAAAAAAA&#10;AAAAAAChAgAAZHJzL2Rvd25yZXYueG1sUEsFBgAAAAAEAAQA+QAAAJMDAAAAAA==&#10;"/>
                    </v:group>
                  </w:pict>
                </mc:Fallback>
              </mc:AlternateContent>
            </w:r>
            <w:r w:rsidRPr="00DE4F10">
              <w:rPr>
                <w:rFonts w:ascii=".VnTime" w:hAnsi=".VnTime"/>
                <w:noProof/>
                <w:sz w:val="26"/>
                <w:szCs w:val="26"/>
                <w:lang w:val="en-US"/>
              </w:rPr>
              <mc:AlternateContent>
                <mc:Choice Requires="wpg">
                  <w:drawing>
                    <wp:anchor distT="0" distB="0" distL="114300" distR="114300" simplePos="0" relativeHeight="251795456" behindDoc="0" locked="0" layoutInCell="1" allowOverlap="1" wp14:anchorId="72B09777" wp14:editId="7BAF9F32">
                      <wp:simplePos x="0" y="0"/>
                      <wp:positionH relativeFrom="column">
                        <wp:posOffset>3038475</wp:posOffset>
                      </wp:positionH>
                      <wp:positionV relativeFrom="paragraph">
                        <wp:posOffset>220345</wp:posOffset>
                      </wp:positionV>
                      <wp:extent cx="270510" cy="79375"/>
                      <wp:effectExtent l="9525" t="10795" r="5715" b="5080"/>
                      <wp:wrapNone/>
                      <wp:docPr id="1314" name="Group 13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510" cy="79375"/>
                                <a:chOff x="4399" y="10854"/>
                                <a:chExt cx="426" cy="125"/>
                              </a:xfrm>
                            </wpg:grpSpPr>
                            <wps:wsp>
                              <wps:cNvPr id="1315" name="Line 1336"/>
                              <wps:cNvCnPr/>
                              <wps:spPr bwMode="auto">
                                <a:xfrm flipV="1">
                                  <a:off x="4399" y="10854"/>
                                  <a:ext cx="213" cy="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6" name="Line 1337"/>
                              <wps:cNvCnPr/>
                              <wps:spPr bwMode="auto">
                                <a:xfrm>
                                  <a:off x="4612" y="10854"/>
                                  <a:ext cx="213" cy="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14" o:spid="_x0000_s1026" style="position:absolute;margin-left:239.25pt;margin-top:17.35pt;width:21.3pt;height:6.25pt;z-index:251795456" coordorigin="4399,10854" coordsize="426,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">
                      <v:line id="Line 1336" o:spid="_x0000_s1027" style="position:absolute;flip:y;visibility:visible;mso-wrap-style:square" from="4399,10854" to="4612,10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6tXcUAAADdAAAADwAAAGRycy9kb3ducmV2LnhtbERPTWsCMRC9F/ofwhR6Ec3aWtGtUaQg&#10;9OClVla8jZvpZtnNZJtE3f77piD0No/3OYtVb1txIR9qxwrGowwEcel0zZWC/edmOAMRIrLG1jEp&#10;+KEAq+X93QJz7a78QZddrEQK4ZCjAhNjl0sZSkMWw8h1xIn7ct5iTNBXUnu8pnDbyqcsm0qLNacG&#10;gx29GSqb3dkqkLPt4NuvT5OmaA6HuSnKojtulXp86NevICL18V98c7/rNP95/AJ/36QT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c6tXcUAAADdAAAADwAAAAAAAAAA&#10;AAAAAAChAgAAZHJzL2Rvd25yZXYueG1sUEsFBgAAAAAEAAQA+QAAAJMDAAAAAA==&#10;"/>
                      <v:line id="Line 1337" o:spid="_x0000_s1028" style="position:absolute;visibility:visible;mso-wrap-style:square" from="4612,10854" to="4825,10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D1cQAAADdAAAADwAAAGRycy9kb3ducmV2LnhtbERPS2vCQBC+F/wPyxS81Y0VgqSuIpWC&#10;9lB8QXscs9MkbXY27K5J/PeuIHibj+85s0VvatGS85VlBeNRAoI4t7riQsHx8PEyBeEDssbaMim4&#10;kIfFfPA0w0zbjnfU7kMhYgj7DBWUITSZlD4vyaAf2YY4cr/WGQwRukJqh10MN7V8TZJUGqw4NpTY&#10;0HtJ+f/+bBR8TbZpu9x8rvvvTXrKV7vTz1/nlBo+98s3EIH68BDf3Wsd50/GKdy+iSfI+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90PVxAAAAN0AAAAPAAAAAAAAAAAA&#10;AAAAAKECAABkcnMvZG93bnJldi54bWxQSwUGAAAAAAQABAD5AAAAkgMAAAAA&#10;"/>
                    </v:group>
                  </w:pict>
                </mc:Fallback>
              </mc:AlternateContent>
            </w:r>
            <w:r w:rsidR="00D94404">
              <w:rPr>
                <w:rFonts w:ascii=".VnTime" w:hAnsi=".VnTime"/>
                <w:position w:val="-6"/>
                <w:sz w:val="26"/>
                <w:szCs w:val="26"/>
              </w:rPr>
              <w:pict>
                <v:shape id="_x0000_i3959" type="#_x0000_t75" style="width:15pt;height:12pt">
                  <v:imagedata r:id="rId3483" o:title=""/>
                </v:shape>
              </w:pict>
            </w:r>
            <w:r w:rsidRPr="00DE4F10">
              <w:rPr>
                <w:rFonts w:ascii=".VnTime" w:hAnsi=".VnTime"/>
                <w:sz w:val="26"/>
                <w:szCs w:val="26"/>
              </w:rPr>
              <w:t xml:space="preserve"> </w:t>
            </w:r>
            <w:r w:rsidR="00D94404">
              <w:rPr>
                <w:rFonts w:ascii=".VnTime" w:hAnsi=".VnTime"/>
                <w:position w:val="-4"/>
                <w:sz w:val="26"/>
                <w:szCs w:val="26"/>
              </w:rPr>
              <w:pict>
                <v:shape id="_x0000_i3960" type="#_x0000_t75" style="width:11.25pt;height:12.75pt">
                  <v:imagedata r:id="rId3437" o:title=""/>
                </v:shape>
              </w:pict>
            </w:r>
            <w:r w:rsidRPr="00DE4F10">
              <w:rPr>
                <w:rFonts w:ascii=".VnTime" w:hAnsi=".VnTime"/>
                <w:sz w:val="26"/>
                <w:szCs w:val="26"/>
              </w:rPr>
              <w:t xml:space="preserve"> ABD </w:t>
            </w:r>
            <w:r w:rsidR="00D94404">
              <w:rPr>
                <w:rFonts w:ascii=".VnTime" w:hAnsi=".VnTime"/>
                <w:position w:val="-4"/>
                <w:sz w:val="26"/>
                <w:szCs w:val="26"/>
              </w:rPr>
              <w:pict>
                <v:shape id="_x0000_i3961" type="#_x0000_t75" style="width:12pt;height:9.75pt">
                  <v:imagedata r:id="rId3484" o:title=""/>
                </v:shape>
              </w:pict>
            </w:r>
            <w:r w:rsidRPr="00DE4F10">
              <w:rPr>
                <w:rFonts w:ascii=".VnTime" w:hAnsi=".VnTime"/>
                <w:sz w:val="26"/>
                <w:szCs w:val="26"/>
              </w:rPr>
              <w:t xml:space="preserve"> </w:t>
            </w:r>
            <w:r w:rsidR="00D94404">
              <w:rPr>
                <w:rFonts w:ascii=".VnTime" w:hAnsi=".VnTime"/>
                <w:position w:val="-4"/>
                <w:sz w:val="26"/>
                <w:szCs w:val="26"/>
              </w:rPr>
              <w:pict>
                <v:shape id="_x0000_i3962" type="#_x0000_t75" style="width:11.25pt;height:12.75pt">
                  <v:imagedata r:id="rId3437" o:title=""/>
                </v:shape>
              </w:pict>
            </w:r>
            <w:r w:rsidRPr="00DE4F10">
              <w:rPr>
                <w:rFonts w:ascii=".VnTime" w:hAnsi=".VnTime"/>
                <w:sz w:val="26"/>
                <w:szCs w:val="26"/>
              </w:rPr>
              <w:t xml:space="preserve"> ECD                                     F                                  A        B</w:t>
            </w:r>
          </w:p>
          <w:p w:rsidR="00DE4F10" w:rsidRDefault="00DE4F10" w:rsidP="002C2C8A">
            <w:pPr>
              <w:spacing w:line="360" w:lineRule="auto"/>
              <w:ind w:firstLine="426"/>
              <w:jc w:val="both"/>
              <w:rPr>
                <w:rFonts w:ascii=".VnTime" w:hAnsi=".VnTime"/>
                <w:sz w:val="28"/>
                <w:szCs w:val="28"/>
                <w:lang w:val="en-US"/>
              </w:rPr>
            </w:pPr>
          </w:p>
          <w:p w:rsidR="002C2C8A" w:rsidRPr="002C2C8A" w:rsidRDefault="002C2C8A" w:rsidP="002C2C8A">
            <w:pPr>
              <w:spacing w:line="360" w:lineRule="auto"/>
              <w:ind w:firstLine="426"/>
              <w:jc w:val="both"/>
              <w:rPr>
                <w:rFonts w:ascii=".VnTime" w:hAnsi=".VnTime"/>
                <w:sz w:val="28"/>
                <w:szCs w:val="28"/>
              </w:rPr>
            </w:pPr>
            <w:r w:rsidRPr="002C2C8A">
              <w:rPr>
                <w:rFonts w:ascii=".VnTime" w:hAnsi=".VnTime"/>
                <w:sz w:val="28"/>
                <w:szCs w:val="28"/>
              </w:rPr>
              <w:t>(0,5®)b, Tø gi¸c ABCE néi tiÕp v× BAC = BEC = 1v</w:t>
            </w:r>
          </w:p>
          <w:p w:rsidR="002C2C8A" w:rsidRPr="002C2C8A" w:rsidRDefault="002C2C8A" w:rsidP="002C2C8A">
            <w:pPr>
              <w:spacing w:line="360" w:lineRule="auto"/>
              <w:ind w:firstLine="426"/>
              <w:jc w:val="both"/>
              <w:rPr>
                <w:rFonts w:ascii=".VnTime" w:hAnsi=".VnTime"/>
                <w:sz w:val="28"/>
                <w:szCs w:val="28"/>
              </w:rPr>
            </w:pPr>
            <w:r w:rsidRPr="002C2C8A">
              <w:rPr>
                <w:rFonts w:ascii=".VnTime" w:hAnsi=".VnTime"/>
                <w:sz w:val="28"/>
                <w:szCs w:val="28"/>
              </w:rPr>
              <w:t xml:space="preserve">(1®)c, </w:t>
            </w:r>
            <w:r w:rsidR="00D94404">
              <w:rPr>
                <w:rFonts w:ascii=".VnTime" w:hAnsi=".VnTime"/>
                <w:position w:val="-4"/>
                <w:sz w:val="28"/>
                <w:szCs w:val="28"/>
              </w:rPr>
              <w:pict>
                <v:shape id="_x0000_i3963" type="#_x0000_t75" style="width:11.25pt;height:12.75pt">
                  <v:imagedata r:id="rId3437" o:title=""/>
                </v:shape>
              </w:pict>
            </w:r>
            <w:r w:rsidRPr="002C2C8A">
              <w:rPr>
                <w:rFonts w:ascii=".VnTime" w:hAnsi=".VnTime"/>
                <w:sz w:val="28"/>
                <w:szCs w:val="28"/>
              </w:rPr>
              <w:t xml:space="preserve"> FBC cã : CA vµ BE lµ 2 ®­êng cao. Giao ®iÓm D cña chóng lµ trùc t©m cña tam gi¸c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noProof/>
                <w:sz w:val="28"/>
                <w:szCs w:val="28"/>
                <w:lang w:val="en-US"/>
              </w:rPr>
              <mc:AlternateContent>
                <mc:Choice Requires="wpg">
                  <w:drawing>
                    <wp:anchor distT="0" distB="0" distL="114300" distR="114300" simplePos="0" relativeHeight="251797504" behindDoc="0" locked="0" layoutInCell="1" allowOverlap="1" wp14:anchorId="1B7B41D2" wp14:editId="6298C41E">
                      <wp:simplePos x="0" y="0"/>
                      <wp:positionH relativeFrom="column">
                        <wp:posOffset>2060575</wp:posOffset>
                      </wp:positionH>
                      <wp:positionV relativeFrom="paragraph">
                        <wp:posOffset>278130</wp:posOffset>
                      </wp:positionV>
                      <wp:extent cx="146050" cy="50165"/>
                      <wp:effectExtent l="12700" t="11430" r="12700" b="5080"/>
                      <wp:wrapNone/>
                      <wp:docPr id="1311" name="Group 13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6050" cy="50165"/>
                                <a:chOff x="3760" y="10854"/>
                                <a:chExt cx="230" cy="79"/>
                              </a:xfrm>
                            </wpg:grpSpPr>
                            <wps:wsp>
                              <wps:cNvPr id="1312" name="Line 1342"/>
                              <wps:cNvCnPr/>
                              <wps:spPr bwMode="auto">
                                <a:xfrm flipV="1">
                                  <a:off x="3760" y="10854"/>
                                  <a:ext cx="119"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3" name="Line 1343"/>
                              <wps:cNvCnPr/>
                              <wps:spPr bwMode="auto">
                                <a:xfrm>
                                  <a:off x="3888" y="10854"/>
                                  <a:ext cx="102" cy="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11" o:spid="_x0000_s1026" style="position:absolute;margin-left:162.25pt;margin-top:21.9pt;width:11.5pt;height:3.95pt;z-index:251797504" coordorigin="3760,10854" coordsize="23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">
                      <v:line id="Line 1342" o:spid="_x0000_s1027" style="position:absolute;flip:y;visibility:visible;mso-wrap-style:square" from="3760,10854" to="3879,10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c1KcUAAADdAAAADwAAAGRycy9kb3ducmV2LnhtbERPTWsCMRC9F/wPYYReima1RXQ1ihQK&#10;PXipyoq3cTNult1Mtkmq23/fFAq9zeN9zmrT21bcyIfasYLJOANBXDpdc6XgeHgbzUGEiKyxdUwK&#10;vinAZj14WGGu3Z0/6LaPlUghHHJUYGLscilDachiGLuOOHFX5y3GBH0ltcd7CretnGbZTFqsOTUY&#10;7OjVUNnsv6wCOd89ffrt5aUpmtNpYYqy6M47pR6H/XYJIlIf/8V/7ned5j9PpvD7TTpB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ic1KcUAAADdAAAADwAAAAAAAAAA&#10;AAAAAAChAgAAZHJzL2Rvd25yZXYueG1sUEsFBgAAAAAEAAQA+QAAAJMDAAAAAA==&#10;"/>
                      <v:line id="Line 1343" o:spid="_x0000_s1028" style="position:absolute;visibility:visible;mso-wrap-style:square" from="3888,10854" to="3990,10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DgTcUAAADdAAAADwAAAGRycy9kb3ducmV2LnhtbERPS2vCQBC+C/0PyxR6040NhJK6irQU&#10;tIfiC+pxzI5J2uxs2N0m8d+7QsHbfHzPmS0G04iOnK8tK5hOEhDEhdU1lwoO+4/xCwgfkDU2lknB&#10;hTws5g+jGeba9rylbhdKEUPY56igCqHNpfRFRQb9xLbEkTtbZzBE6EqpHfYx3DTyOUkyabDm2FBh&#10;S28VFb+7P6PgK91k3XL9uRq+19mpeN+ejj+9U+rpcVi+ggg0hLv4373ScX46TeH2TTxB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YDgTcUAAADdAAAADwAAAAAAAAAA&#10;AAAAAAChAgAAZHJzL2Rvd25yZXYueG1sUEsFBgAAAAAEAAQA+QAAAJMDAAAAAA==&#10;"/>
                    </v:group>
                  </w:pict>
                </mc:Fallback>
              </mc:AlternateContent>
            </w:r>
            <w:r w:rsidR="00D94404">
              <w:rPr>
                <w:rFonts w:ascii=".VnTime" w:hAnsi=".VnTime"/>
                <w:position w:val="-6"/>
                <w:sz w:val="28"/>
                <w:szCs w:val="28"/>
              </w:rPr>
              <w:pict>
                <v:shape id="_x0000_i3964" type="#_x0000_t75" style="width:15pt;height:12pt">
                  <v:imagedata r:id="rId3483" o:title=""/>
                </v:shape>
              </w:pict>
            </w:r>
            <w:r w:rsidRPr="002C2C8A">
              <w:rPr>
                <w:rFonts w:ascii=".VnTime" w:hAnsi=".VnTime"/>
                <w:sz w:val="28"/>
                <w:szCs w:val="28"/>
              </w:rPr>
              <w:t xml:space="preserve"> FD </w:t>
            </w:r>
            <w:r w:rsidR="00D94404">
              <w:rPr>
                <w:rFonts w:ascii=".VnTime" w:hAnsi=".VnTime"/>
                <w:position w:val="-4"/>
                <w:sz w:val="28"/>
                <w:szCs w:val="28"/>
              </w:rPr>
              <w:pict>
                <v:shape id="_x0000_i3965" type="#_x0000_t75" style="width:12pt;height:12.75pt">
                  <v:imagedata r:id="rId3485" o:title=""/>
                </v:shape>
              </w:pict>
            </w:r>
            <w:r w:rsidRPr="002C2C8A">
              <w:rPr>
                <w:rFonts w:ascii=".VnTime" w:hAnsi=".VnTime"/>
                <w:sz w:val="28"/>
                <w:szCs w:val="28"/>
              </w:rPr>
              <w:t>BC t¹i K .</w:t>
            </w:r>
          </w:p>
          <w:p w:rsidR="002C2C8A" w:rsidRPr="002C2C8A" w:rsidRDefault="002C2C8A" w:rsidP="002C2C8A">
            <w:pPr>
              <w:spacing w:line="360" w:lineRule="auto"/>
              <w:ind w:firstLine="426"/>
              <w:jc w:val="both"/>
              <w:rPr>
                <w:rFonts w:ascii=".VnTime" w:hAnsi=".VnTime"/>
                <w:sz w:val="28"/>
                <w:szCs w:val="28"/>
              </w:rPr>
            </w:pPr>
            <w:r w:rsidRPr="002C2C8A">
              <w:rPr>
                <w:rFonts w:ascii=".VnTime" w:hAnsi=".VnTime"/>
                <w:sz w:val="28"/>
                <w:szCs w:val="28"/>
              </w:rPr>
              <w:t xml:space="preserve">(2®)d, </w:t>
            </w:r>
            <w:r w:rsidR="00D94404">
              <w:rPr>
                <w:rFonts w:ascii=".VnTime" w:hAnsi=".VnTime"/>
                <w:position w:val="-4"/>
                <w:sz w:val="28"/>
                <w:szCs w:val="28"/>
              </w:rPr>
              <w:pict>
                <v:shape id="_x0000_i3966" type="#_x0000_t75" style="width:11.25pt;height:12.75pt">
                  <v:imagedata r:id="rId3437" o:title=""/>
                </v:shape>
              </w:pict>
            </w:r>
            <w:r w:rsidRPr="002C2C8A">
              <w:rPr>
                <w:rFonts w:ascii=".VnTime" w:hAnsi=".VnTime"/>
                <w:sz w:val="28"/>
                <w:szCs w:val="28"/>
              </w:rPr>
              <w:t xml:space="preserve">ABC </w:t>
            </w:r>
            <w:r w:rsidR="00D94404">
              <w:rPr>
                <w:rFonts w:ascii=".VnTime" w:hAnsi=".VnTime"/>
                <w:position w:val="-4"/>
                <w:sz w:val="28"/>
                <w:szCs w:val="28"/>
              </w:rPr>
              <w:pict>
                <v:shape id="_x0000_i3967" type="#_x0000_t75" style="width:12pt;height:12.75pt">
                  <v:imagedata r:id="rId3486" o:title=""/>
                </v:shape>
              </w:pict>
            </w:r>
            <w:r w:rsidRPr="002C2C8A">
              <w:rPr>
                <w:rFonts w:ascii=".VnTime" w:hAnsi=".VnTime"/>
                <w:sz w:val="28"/>
                <w:szCs w:val="28"/>
              </w:rPr>
              <w:t xml:space="preserve"> t¹i A , cã B = 60</w:t>
            </w:r>
            <w:r w:rsidRPr="002C2C8A">
              <w:rPr>
                <w:rFonts w:ascii=".VnTime" w:hAnsi=".VnTime"/>
                <w:sz w:val="28"/>
                <w:szCs w:val="28"/>
                <w:vertAlign w:val="superscript"/>
              </w:rPr>
              <w:t>0</w:t>
            </w:r>
            <w:r w:rsidRPr="002C2C8A">
              <w:rPr>
                <w:rFonts w:ascii=".VnTime" w:hAnsi=".VnTime"/>
                <w:sz w:val="28"/>
                <w:szCs w:val="28"/>
              </w:rPr>
              <w:t xml:space="preserve"> nªn lµ nöa tam gi¸c ®Òu cã BC = 2a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§­êng cao AH vµ nöa c¹nh lµ AB . Do ®ã :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AC = </w:t>
            </w:r>
            <w:r w:rsidR="00D94404">
              <w:rPr>
                <w:rFonts w:ascii=".VnTime" w:hAnsi=".VnTime"/>
                <w:position w:val="-24"/>
                <w:sz w:val="28"/>
                <w:szCs w:val="28"/>
              </w:rPr>
              <w:pict>
                <v:shape id="_x0000_i3968" type="#_x0000_t75" style="width:111pt;height:33.75pt">
                  <v:imagedata r:id="rId3487" o:title=""/>
                </v:shape>
              </w:pic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noProof/>
                <w:sz w:val="28"/>
                <w:szCs w:val="28"/>
                <w:lang w:val="en-US"/>
              </w:rPr>
              <mc:AlternateContent>
                <mc:Choice Requires="wpg">
                  <w:drawing>
                    <wp:anchor distT="0" distB="0" distL="114300" distR="114300" simplePos="0" relativeHeight="251798528" behindDoc="0" locked="0" layoutInCell="1" allowOverlap="1" wp14:anchorId="19A8A0E5" wp14:editId="75313D8A">
                      <wp:simplePos x="0" y="0"/>
                      <wp:positionH relativeFrom="column">
                        <wp:posOffset>1979295</wp:posOffset>
                      </wp:positionH>
                      <wp:positionV relativeFrom="paragraph">
                        <wp:posOffset>441960</wp:posOffset>
                      </wp:positionV>
                      <wp:extent cx="146050" cy="50165"/>
                      <wp:effectExtent l="7620" t="13335" r="8255" b="12700"/>
                      <wp:wrapNone/>
                      <wp:docPr id="1308" name="Group 13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6050" cy="50165"/>
                                <a:chOff x="3760" y="10854"/>
                                <a:chExt cx="230" cy="79"/>
                              </a:xfrm>
                            </wpg:grpSpPr>
                            <wps:wsp>
                              <wps:cNvPr id="1309" name="Line 1345"/>
                              <wps:cNvCnPr/>
                              <wps:spPr bwMode="auto">
                                <a:xfrm flipV="1">
                                  <a:off x="3760" y="10854"/>
                                  <a:ext cx="119"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0" name="Line 1346"/>
                              <wps:cNvCnPr/>
                              <wps:spPr bwMode="auto">
                                <a:xfrm>
                                  <a:off x="3888" y="10854"/>
                                  <a:ext cx="102" cy="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08" o:spid="_x0000_s1026" style="position:absolute;margin-left:155.85pt;margin-top:34.8pt;width:11.5pt;height:3.95pt;z-index:251798528" coordorigin="3760,10854" coordsize="23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">
                      <v:line id="Line 1345" o:spid="_x0000_s1027" style="position:absolute;flip:y;visibility:visible;mso-wrap-style:square" from="3760,10854" to="3879,10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oxhcUAAADdAAAADwAAAGRycy9kb3ducmV2LnhtbERPTWsCMRC9F/wPYYReimZti+hqFBGE&#10;HrzUlhVv42bcLLuZrEmq23/fFAq9zeN9znLd21bcyIfasYLJOANBXDpdc6Xg82M3moEIEVlj65gU&#10;fFOA9WrwsMRcuzu/0+0QK5FCOOSowMTY5VKG0pDFMHYdceIuzluMCfpKao/3FG5b+ZxlU2mx5tRg&#10;sKOtobI5fFkFcrZ/uvrN+bUpmuNxboqy6E57pR6H/WYBIlIf/8V/7jed5r9kc/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VoxhcUAAADdAAAADwAAAAAAAAAA&#10;AAAAAAChAgAAZHJzL2Rvd25yZXYueG1sUEsFBgAAAAAEAAQA+QAAAJMDAAAAAA==&#10;"/>
                      <v:line id="Line 1346" o:spid="_x0000_s1028" style="position:absolute;visibility:visible;mso-wrap-style:square" from="3888,10854" to="3990,10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J+OsgAAADdAAAADwAAAGRycy9kb3ducmV2LnhtbESPQUvDQBCF74L/YRnBm93UQpC021Ja&#10;Cq0HsVWwx2l2TGKzs2F3TeK/dw6Ctxnem/e+WaxG16qeQmw8G5hOMlDEpbcNVwbe33YPT6BiQrbY&#10;eiYDPxRhtby9WWBh/cBH6k+pUhLCsUADdUpdoXUsa3IYJ74jFu3TB4dJ1lBpG3CQcNfqxyzLtcOG&#10;paHGjjY1ldfTtzPwMnvN+/XheT9+HPJLuT1ezl9DMOb+blzPQSUa07/573pvBX82FX75RkbQy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VJ+OsgAAADdAAAADwAAAAAA&#10;AAAAAAAAAAChAgAAZHJzL2Rvd25yZXYueG1sUEsFBgAAAAAEAAQA+QAAAJYDAAAAAA==&#10;"/>
                    </v:group>
                  </w:pict>
                </mc:Fallback>
              </mc:AlternateContent>
            </w:r>
            <w:r w:rsidRPr="002C2C8A">
              <w:rPr>
                <w:rFonts w:ascii=".VnTime" w:hAnsi=".VnTime"/>
                <w:sz w:val="28"/>
                <w:szCs w:val="28"/>
              </w:rPr>
              <w:t xml:space="preserve">AB = </w:t>
            </w:r>
            <w:r w:rsidR="00D94404">
              <w:rPr>
                <w:rFonts w:ascii=".VnTime" w:hAnsi=".VnTime"/>
                <w:position w:val="-24"/>
                <w:sz w:val="28"/>
                <w:szCs w:val="28"/>
              </w:rPr>
              <w:pict>
                <v:shape id="_x0000_i3969" type="#_x0000_t75" style="width:12pt;height:30.75pt">
                  <v:imagedata r:id="rId3488" o:title=""/>
                </v:shape>
              </w:pict>
            </w:r>
            <w:r w:rsidRPr="002C2C8A">
              <w:rPr>
                <w:rFonts w:ascii=".VnTime" w:hAnsi=".VnTime"/>
                <w:sz w:val="28"/>
                <w:szCs w:val="28"/>
              </w:rPr>
              <w:t xml:space="preserve">BC = a </w:t>
            </w:r>
          </w:p>
          <w:p w:rsidR="002C2C8A" w:rsidRPr="002C2C8A" w:rsidRDefault="00D94404" w:rsidP="002C2C8A">
            <w:pPr>
              <w:spacing w:line="360" w:lineRule="auto"/>
              <w:ind w:firstLine="720"/>
              <w:jc w:val="both"/>
              <w:rPr>
                <w:rFonts w:ascii=".VnTime" w:hAnsi=".VnTime"/>
                <w:sz w:val="28"/>
                <w:szCs w:val="28"/>
              </w:rPr>
            </w:pPr>
            <w:r>
              <w:rPr>
                <w:rFonts w:ascii=".VnTime" w:hAnsi=".VnTime"/>
                <w:position w:val="-4"/>
                <w:sz w:val="28"/>
                <w:szCs w:val="28"/>
              </w:rPr>
              <w:pict>
                <v:shape id="_x0000_i3970" type="#_x0000_t75" style="width:11.25pt;height:12.75pt">
                  <v:imagedata r:id="rId3437" o:title=""/>
                </v:shape>
              </w:pict>
            </w:r>
            <w:r w:rsidR="002C2C8A" w:rsidRPr="002C2C8A">
              <w:rPr>
                <w:rFonts w:ascii=".VnTime" w:hAnsi=".VnTime"/>
                <w:sz w:val="28"/>
                <w:szCs w:val="28"/>
              </w:rPr>
              <w:t xml:space="preserve"> AHB </w:t>
            </w:r>
            <w:r>
              <w:rPr>
                <w:rFonts w:ascii=".VnTime" w:hAnsi=".VnTime"/>
                <w:position w:val="-4"/>
                <w:sz w:val="28"/>
                <w:szCs w:val="28"/>
              </w:rPr>
              <w:pict>
                <v:shape id="_x0000_i3971" type="#_x0000_t75" style="width:12pt;height:12.75pt">
                  <v:imagedata r:id="rId3486" o:title=""/>
                </v:shape>
              </w:pict>
            </w:r>
            <w:r w:rsidR="002C2C8A" w:rsidRPr="002C2C8A">
              <w:rPr>
                <w:rFonts w:ascii=".VnTime" w:hAnsi=".VnTime"/>
                <w:sz w:val="28"/>
                <w:szCs w:val="28"/>
              </w:rPr>
              <w:t xml:space="preserve"> t¹i H cã   B = 60</w:t>
            </w:r>
            <w:r w:rsidR="002C2C8A" w:rsidRPr="002C2C8A">
              <w:rPr>
                <w:rFonts w:ascii=".VnTime" w:hAnsi=".VnTime"/>
                <w:sz w:val="28"/>
                <w:szCs w:val="28"/>
                <w:vertAlign w:val="superscript"/>
              </w:rPr>
              <w:t>0</w:t>
            </w:r>
            <w:r w:rsidR="002C2C8A" w:rsidRPr="002C2C8A">
              <w:rPr>
                <w:rFonts w:ascii=".VnTime" w:hAnsi=".VnTime"/>
                <w:sz w:val="28"/>
                <w:szCs w:val="28"/>
              </w:rPr>
              <w:t xml:space="preserve"> nªn lµ nöa tam gi¸c ®Òu cã AB = a ®­êng cao AH, nöa c¹nh BH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noProof/>
                <w:sz w:val="28"/>
                <w:szCs w:val="28"/>
                <w:lang w:val="en-US"/>
              </w:rPr>
              <mc:AlternateContent>
                <mc:Choice Requires="wpg">
                  <w:drawing>
                    <wp:anchor distT="0" distB="0" distL="114300" distR="114300" simplePos="0" relativeHeight="251799552" behindDoc="0" locked="0" layoutInCell="1" allowOverlap="1" wp14:anchorId="7D12DADA" wp14:editId="5762E9D6">
                      <wp:simplePos x="0" y="0"/>
                      <wp:positionH relativeFrom="column">
                        <wp:posOffset>3285490</wp:posOffset>
                      </wp:positionH>
                      <wp:positionV relativeFrom="paragraph">
                        <wp:posOffset>494030</wp:posOffset>
                      </wp:positionV>
                      <wp:extent cx="146050" cy="50165"/>
                      <wp:effectExtent l="8890" t="8255" r="6985" b="8255"/>
                      <wp:wrapNone/>
                      <wp:docPr id="1305" name="Group 13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6050" cy="50165"/>
                                <a:chOff x="3760" y="10854"/>
                                <a:chExt cx="230" cy="79"/>
                              </a:xfrm>
                            </wpg:grpSpPr>
                            <wps:wsp>
                              <wps:cNvPr id="1306" name="Line 1348"/>
                              <wps:cNvCnPr/>
                              <wps:spPr bwMode="auto">
                                <a:xfrm flipV="1">
                                  <a:off x="3760" y="10854"/>
                                  <a:ext cx="119"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7" name="Line 1349"/>
                              <wps:cNvCnPr/>
                              <wps:spPr bwMode="auto">
                                <a:xfrm>
                                  <a:off x="3888" y="10854"/>
                                  <a:ext cx="102" cy="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05" o:spid="_x0000_s1026" style="position:absolute;margin-left:258.7pt;margin-top:38.9pt;width:11.5pt;height:3.95pt;z-index:251799552" coordorigin="3760,10854" coordsize="23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">
                      <v:line id="Line 1348" o:spid="_x0000_s1027" style="position:absolute;flip:y;visibility:visible;mso-wrap-style:square" from="3760,10854" to="3879,10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Wl98UAAADdAAAADwAAAGRycy9kb3ducmV2LnhtbERPTWsCMRC9F/wPYYReimZti+hqFBGE&#10;HrzUlhVv42bcLLuZrEmq23/fFAq9zeN9znLd21bcyIfasYLJOANBXDpdc6Xg82M3moEIEVlj65gU&#10;fFOA9WrwsMRcuzu/0+0QK5FCOOSowMTY5VKG0pDFMHYdceIuzluMCfpKao/3FG5b+ZxlU2mx5tRg&#10;sKOtobI5fFkFcrZ/uvrN+bUpmuNxboqy6E57pR6H/WYBIlIf/8V/7jed5r9kU/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MWl98UAAADdAAAADwAAAAAAAAAA&#10;AAAAAAChAgAAZHJzL2Rvd25yZXYueG1sUEsFBgAAAAAEAAQA+QAAAJMDAAAAAA==&#10;"/>
                      <v:line id="Line 1349" o:spid="_x0000_s1028" style="position:absolute;visibility:visible;mso-wrap-style:square" from="3888,10854" to="3990,10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Jwk8UAAADdAAAADwAAAGRycy9kb3ducmV2LnhtbERPS2vCQBC+C/6HZYTedGOFVFJXEUtB&#10;eyj1Ae1xzE6TaHY27G6T9N93C4K3+fies1j1phYtOV9ZVjCdJCCIc6srLhScjq/jOQgfkDXWlknB&#10;L3lYLYeDBWbadryn9hAKEUPYZ6igDKHJpPR5SQb9xDbEkfu2zmCI0BVSO+xiuKnlY5Kk0mDFsaHE&#10;hjYl5dfDj1HwPvtI2/Xubdt/7tJz/rI/f106p9TDqF8/gwjUh7v45t7qOH+WPM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2Jwk8UAAADdAAAADwAAAAAAAAAA&#10;AAAAAAChAgAAZHJzL2Rvd25yZXYueG1sUEsFBgAAAAAEAAQA+QAAAJMDAAAAAA==&#10;"/>
                    </v:group>
                  </w:pict>
                </mc:Fallback>
              </mc:AlternateContent>
            </w:r>
            <w:r w:rsidR="00D94404">
              <w:rPr>
                <w:rFonts w:ascii=".VnTime" w:hAnsi=".VnTime"/>
                <w:position w:val="-6"/>
                <w:sz w:val="28"/>
                <w:szCs w:val="28"/>
              </w:rPr>
              <w:pict>
                <v:shape id="_x0000_i3972" type="#_x0000_t75" style="width:15pt;height:12pt">
                  <v:imagedata r:id="rId3483" o:title=""/>
                </v:shape>
              </w:pict>
            </w:r>
            <w:r w:rsidRPr="002C2C8A">
              <w:rPr>
                <w:rFonts w:ascii=".VnTime" w:hAnsi=".VnTime"/>
                <w:sz w:val="28"/>
                <w:szCs w:val="28"/>
              </w:rPr>
              <w:t xml:space="preserve"> AH = </w:t>
            </w:r>
            <w:r w:rsidR="00D94404">
              <w:rPr>
                <w:rFonts w:ascii=".VnTime" w:hAnsi=".VnTime"/>
                <w:position w:val="-24"/>
                <w:sz w:val="28"/>
                <w:szCs w:val="28"/>
              </w:rPr>
              <w:pict>
                <v:shape id="_x0000_i3973" type="#_x0000_t75" style="width:71.3pt;height:33.75pt">
                  <v:imagedata r:id="rId3489" o:title=""/>
                </v:shape>
              </w:pic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noProof/>
                <w:sz w:val="28"/>
                <w:szCs w:val="28"/>
                <w:lang w:val="en-US"/>
              </w:rPr>
              <mc:AlternateContent>
                <mc:Choice Requires="wpg">
                  <w:drawing>
                    <wp:anchor distT="0" distB="0" distL="114300" distR="114300" simplePos="0" relativeHeight="251800576" behindDoc="0" locked="0" layoutInCell="1" allowOverlap="1" wp14:anchorId="08B18E56" wp14:editId="1EAE39AF">
                      <wp:simplePos x="0" y="0"/>
                      <wp:positionH relativeFrom="column">
                        <wp:posOffset>684530</wp:posOffset>
                      </wp:positionH>
                      <wp:positionV relativeFrom="paragraph">
                        <wp:posOffset>213995</wp:posOffset>
                      </wp:positionV>
                      <wp:extent cx="270510" cy="79375"/>
                      <wp:effectExtent l="8255" t="13970" r="6985" b="11430"/>
                      <wp:wrapNone/>
                      <wp:docPr id="1302" name="Group 13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510" cy="79375"/>
                                <a:chOff x="4399" y="10854"/>
                                <a:chExt cx="426" cy="125"/>
                              </a:xfrm>
                            </wpg:grpSpPr>
                            <wps:wsp>
                              <wps:cNvPr id="1303" name="Line 1351"/>
                              <wps:cNvCnPr/>
                              <wps:spPr bwMode="auto">
                                <a:xfrm flipV="1">
                                  <a:off x="4399" y="10854"/>
                                  <a:ext cx="213" cy="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4" name="Line 1352"/>
                              <wps:cNvCnPr/>
                              <wps:spPr bwMode="auto">
                                <a:xfrm>
                                  <a:off x="4612" y="10854"/>
                                  <a:ext cx="213" cy="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02" o:spid="_x0000_s1026" style="position:absolute;margin-left:53.9pt;margin-top:16.85pt;width:21.3pt;height:6.25pt;z-index:251800576" coordorigin="4399,10854" coordsize="426,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">
                      <v:line id="Line 1351" o:spid="_x0000_s1027" style="position:absolute;flip:y;visibility:visible;mso-wrap-style:square" from="4399,10854" to="4612,10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IGb8UAAADdAAAADwAAAGRycy9kb3ducmV2LnhtbERPTWsCMRC9F/wPYQpepGatpditUUQo&#10;ePBSlZXeppvpZtnNZE2irv++KQi9zeN9znzZ21ZcyIfasYLJOANBXDpdc6XgsP94moEIEVlj65gU&#10;3CjAcjF4mGOu3ZU/6bKLlUghHHJUYGLscilDachiGLuOOHE/zluMCfpKao/XFG5b+Zxlr9JizanB&#10;YEdrQ2WzO1sFcrYdnfzq+6UpmuPxzRRl0X1tlRo+9qt3EJH6+C++uzc6zZ9mU/j7Jp0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LIGb8UAAADdAAAADwAAAAAAAAAA&#10;AAAAAAChAgAAZHJzL2Rvd25yZXYueG1sUEsFBgAAAAAEAAQA+QAAAJMDAAAAAA==&#10;"/>
                      <v:line id="Line 1352" o:spid="_x0000_s1028" style="position:absolute;visibility:visible;mso-wrap-style:square" from="4612,10854" to="4825,10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Du5MUAAADdAAAADwAAAGRycy9kb3ducmV2LnhtbERPS2vCQBC+C/6HZYTedGMtQVJXEUtB&#10;eyj1Ae1xzE6TaHY27G6T9N93C4K3+fies1j1phYtOV9ZVjCdJCCIc6srLhScjq/jOQgfkDXWlknB&#10;L3lYLYeDBWbadryn9hAKEUPYZ6igDKHJpPR5SQb9xDbEkfu2zmCI0BVSO+xiuKnlY5Kk0mDFsaHE&#10;hjYl5dfDj1HwPvtI2/Xubdt/7tJz/rI/f106p9TDqF8/gwjUh7v45t7qOH+WPM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7Du5MUAAADdAAAADwAAAAAAAAAA&#10;AAAAAAChAgAAZHJzL2Rvd25yZXYueG1sUEsFBgAAAAAEAAQA+QAAAJMDAAAAAA==&#10;"/>
                    </v:group>
                  </w:pict>
                </mc:Fallback>
              </mc:AlternateContent>
            </w:r>
            <w:r w:rsidR="00D94404">
              <w:rPr>
                <w:rFonts w:ascii=".VnTime" w:hAnsi=".VnTime"/>
                <w:position w:val="-4"/>
                <w:sz w:val="28"/>
                <w:szCs w:val="28"/>
              </w:rPr>
              <w:pict>
                <v:shape id="_x0000_i3974" type="#_x0000_t75" style="width:11.25pt;height:12.75pt">
                  <v:imagedata r:id="rId3437" o:title=""/>
                </v:shape>
              </w:pict>
            </w:r>
            <w:r w:rsidRPr="002C2C8A">
              <w:rPr>
                <w:rFonts w:ascii=".VnTime" w:hAnsi=".VnTime"/>
                <w:sz w:val="28"/>
                <w:szCs w:val="28"/>
              </w:rPr>
              <w:t xml:space="preserve"> KEB </w:t>
            </w:r>
            <w:r w:rsidR="00D94404">
              <w:rPr>
                <w:rFonts w:ascii=".VnTime" w:hAnsi=".VnTime"/>
                <w:position w:val="-4"/>
                <w:sz w:val="28"/>
                <w:szCs w:val="28"/>
              </w:rPr>
              <w:pict>
                <v:shape id="_x0000_i3975" type="#_x0000_t75" style="width:12pt;height:12.75pt">
                  <v:imagedata r:id="rId3486" o:title=""/>
                </v:shape>
              </w:pict>
            </w:r>
            <w:r w:rsidRPr="002C2C8A">
              <w:rPr>
                <w:rFonts w:ascii=".VnTime" w:hAnsi=".VnTime"/>
                <w:sz w:val="28"/>
                <w:szCs w:val="28"/>
              </w:rPr>
              <w:t>t¹i  K (chøng minh trªn)  cã   B = 60</w:t>
            </w:r>
            <w:r w:rsidRPr="002C2C8A">
              <w:rPr>
                <w:rFonts w:ascii=".VnTime" w:hAnsi=".VnTime"/>
                <w:sz w:val="28"/>
                <w:szCs w:val="28"/>
                <w:vertAlign w:val="superscript"/>
              </w:rPr>
              <w:t>0</w:t>
            </w:r>
          </w:p>
          <w:p w:rsidR="002C2C8A" w:rsidRPr="002C2C8A" w:rsidRDefault="00D94404" w:rsidP="002C2C8A">
            <w:pPr>
              <w:spacing w:line="360" w:lineRule="auto"/>
              <w:ind w:firstLine="720"/>
              <w:jc w:val="both"/>
              <w:rPr>
                <w:rFonts w:ascii=".VnTime" w:hAnsi=".VnTime"/>
                <w:sz w:val="28"/>
                <w:szCs w:val="28"/>
              </w:rPr>
            </w:pPr>
            <w:r>
              <w:rPr>
                <w:rFonts w:ascii=".VnTime" w:hAnsi=".VnTime"/>
                <w:position w:val="-6"/>
                <w:sz w:val="28"/>
                <w:szCs w:val="28"/>
              </w:rPr>
              <w:pict>
                <v:shape id="_x0000_i3976" type="#_x0000_t75" style="width:15pt;height:12pt">
                  <v:imagedata r:id="rId3483" o:title=""/>
                </v:shape>
              </w:pict>
            </w:r>
            <w:r w:rsidR="002C2C8A" w:rsidRPr="002C2C8A">
              <w:rPr>
                <w:rFonts w:ascii=".VnTime" w:hAnsi=".VnTime"/>
                <w:sz w:val="28"/>
                <w:szCs w:val="28"/>
              </w:rPr>
              <w:t>KFB = 30</w:t>
            </w:r>
            <w:r w:rsidR="002C2C8A" w:rsidRPr="002C2C8A">
              <w:rPr>
                <w:rFonts w:ascii=".VnTime" w:hAnsi=".VnTime"/>
                <w:sz w:val="28"/>
                <w:szCs w:val="28"/>
                <w:vertAlign w:val="superscript"/>
              </w:rPr>
              <w:t>0</w:t>
            </w:r>
            <w:r w:rsidR="002C2C8A" w:rsidRPr="002C2C8A">
              <w:rPr>
                <w:rFonts w:ascii=".VnTime" w:hAnsi=".VnTime"/>
                <w:sz w:val="28"/>
                <w:szCs w:val="28"/>
              </w:rPr>
              <w:t xml:space="preserve">. Do ®ã </w:t>
            </w:r>
            <w:r>
              <w:rPr>
                <w:rFonts w:ascii=".VnTime" w:hAnsi=".VnTime"/>
                <w:position w:val="-4"/>
                <w:sz w:val="28"/>
                <w:szCs w:val="28"/>
              </w:rPr>
              <w:pict>
                <v:shape id="_x0000_i3977" type="#_x0000_t75" style="width:11.25pt;height:12.75pt">
                  <v:imagedata r:id="rId3437" o:title=""/>
                </v:shape>
              </w:pict>
            </w:r>
            <w:r w:rsidR="002C2C8A" w:rsidRPr="002C2C8A">
              <w:rPr>
                <w:rFonts w:ascii=".VnTime" w:hAnsi=".VnTime"/>
                <w:sz w:val="28"/>
                <w:szCs w:val="28"/>
              </w:rPr>
              <w:t xml:space="preserve"> AFD lµ nöa  tam gi¸c ®Òu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noProof/>
                <w:sz w:val="28"/>
                <w:szCs w:val="28"/>
                <w:lang w:val="en-US"/>
              </w:rPr>
              <mc:AlternateContent>
                <mc:Choice Requires="wpg">
                  <w:drawing>
                    <wp:anchor distT="0" distB="0" distL="114300" distR="114300" simplePos="0" relativeHeight="251801600" behindDoc="0" locked="0" layoutInCell="1" allowOverlap="1" wp14:anchorId="1CE7AA25" wp14:editId="7E77106C">
                      <wp:simplePos x="0" y="0"/>
                      <wp:positionH relativeFrom="column">
                        <wp:posOffset>721360</wp:posOffset>
                      </wp:positionH>
                      <wp:positionV relativeFrom="paragraph">
                        <wp:posOffset>229870</wp:posOffset>
                      </wp:positionV>
                      <wp:extent cx="270510" cy="79375"/>
                      <wp:effectExtent l="6985" t="10795" r="8255" b="5080"/>
                      <wp:wrapNone/>
                      <wp:docPr id="1299" name="Group 12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510" cy="79375"/>
                                <a:chOff x="4399" y="10854"/>
                                <a:chExt cx="426" cy="125"/>
                              </a:xfrm>
                            </wpg:grpSpPr>
                            <wps:wsp>
                              <wps:cNvPr id="1300" name="Line 1354"/>
                              <wps:cNvCnPr/>
                              <wps:spPr bwMode="auto">
                                <a:xfrm flipV="1">
                                  <a:off x="4399" y="10854"/>
                                  <a:ext cx="213" cy="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1" name="Line 1355"/>
                              <wps:cNvCnPr/>
                              <wps:spPr bwMode="auto">
                                <a:xfrm>
                                  <a:off x="4612" y="10854"/>
                                  <a:ext cx="213" cy="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299" o:spid="_x0000_s1026" style="position:absolute;margin-left:56.8pt;margin-top:18.1pt;width:21.3pt;height:6.25pt;z-index:251801600" coordorigin="4399,10854" coordsize="426,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">
                      <v:line id="Line 1354" o:spid="_x0000_s1027" style="position:absolute;flip:y;visibility:visible;mso-wrap-style:square" from="4399,10854" to="4612,10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CYGMgAAADdAAAADwAAAGRycy9kb3ducmV2LnhtbESPT2vDMAzF74N9B6PBLqN19ofSpXVL&#10;GQx26KXdSNlNjbU4JJYz22uzbz8dCrtJvKf3flquR9+rE8XUBjZwPy1AEdfBttwY+Hh/ncxBpYxs&#10;sQ9MBn4pwXp1fbXE0oYz7+i0z42SEE4lGnA5D6XWqXbkMU3DQCzaV4ges6yx0TbiWcJ9rx+KYqY9&#10;tiwNDgd6cVR3+x9vQM+3d99xc3zqqu5weHZVXQ2fW2Nub8bNAlSmMf+bL9dvVvAfC+GXb2QEvfo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GCYGMgAAADdAAAADwAAAAAA&#10;AAAAAAAAAAChAgAAZHJzL2Rvd25yZXYueG1sUEsFBgAAAAAEAAQA+QAAAJYDAAAAAA==&#10;"/>
                      <v:line id="Line 1355" o:spid="_x0000_s1028" style="position:absolute;visibility:visible;mso-wrap-style:square" from="4612,10854" to="4825,10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dNfMQAAADdAAAADwAAAGRycy9kb3ducmV2LnhtbERPS2vCQBC+F/wPyxS81Y0VgqSuIpWC&#10;9lB8QXscs9MkbXY27K5J/PeuIHibj+85s0VvatGS85VlBeNRAoI4t7riQsHx8PEyBeEDssbaMim4&#10;kIfFfPA0w0zbjnfU7kMhYgj7DBWUITSZlD4vyaAf2YY4cr/WGQwRukJqh10MN7V8TZJUGqw4NpTY&#10;0HtJ+f/+bBR8TbZpu9x8rvvvTXrKV7vTz1/nlBo+98s3EIH68BDf3Wsd50+SMdy+iSfI+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x018xAAAAN0AAAAPAAAAAAAAAAAA&#10;AAAAAKECAABkcnMvZG93bnJldi54bWxQSwUGAAAAAAQABAD5AAAAkgMAAAAA&#10;"/>
                    </v:group>
                  </w:pict>
                </mc:Fallback>
              </mc:AlternateContent>
            </w:r>
            <w:r w:rsidRPr="002C2C8A">
              <w:rPr>
                <w:rFonts w:ascii=".VnTime" w:hAnsi=".VnTime"/>
                <w:noProof/>
                <w:sz w:val="28"/>
                <w:szCs w:val="28"/>
                <w:lang w:val="en-US"/>
              </w:rPr>
              <mc:AlternateContent>
                <mc:Choice Requires="wpg">
                  <w:drawing>
                    <wp:anchor distT="0" distB="0" distL="114300" distR="114300" simplePos="0" relativeHeight="251802624" behindDoc="0" locked="0" layoutInCell="1" allowOverlap="1" wp14:anchorId="38BE0E46" wp14:editId="6E3663D3">
                      <wp:simplePos x="0" y="0"/>
                      <wp:positionH relativeFrom="column">
                        <wp:posOffset>1244600</wp:posOffset>
                      </wp:positionH>
                      <wp:positionV relativeFrom="paragraph">
                        <wp:posOffset>230505</wp:posOffset>
                      </wp:positionV>
                      <wp:extent cx="270510" cy="79375"/>
                      <wp:effectExtent l="6350" t="11430" r="8890" b="13970"/>
                      <wp:wrapNone/>
                      <wp:docPr id="1296" name="Group 12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510" cy="79375"/>
                                <a:chOff x="4399" y="10854"/>
                                <a:chExt cx="426" cy="125"/>
                              </a:xfrm>
                            </wpg:grpSpPr>
                            <wps:wsp>
                              <wps:cNvPr id="1297" name="Line 1357"/>
                              <wps:cNvCnPr/>
                              <wps:spPr bwMode="auto">
                                <a:xfrm flipV="1">
                                  <a:off x="4399" y="10854"/>
                                  <a:ext cx="213" cy="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8" name="Line 1358"/>
                              <wps:cNvCnPr/>
                              <wps:spPr bwMode="auto">
                                <a:xfrm>
                                  <a:off x="4612" y="10854"/>
                                  <a:ext cx="213" cy="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296" o:spid="_x0000_s1026" style="position:absolute;margin-left:98pt;margin-top:18.15pt;width:21.3pt;height:6.25pt;z-index:251802624" coordorigin="4399,10854" coordsize="426,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">
                      <v:line id="Line 1357" o:spid="_x0000_s1027" style="position:absolute;flip:y;visibility:visible;mso-wrap-style:square" from="4399,10854" to="4612,10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KadsUAAADdAAAADwAAAGRycy9kb3ducmV2LnhtbERPTWsCMRC9F/ofwhR6kZqtiNXVKFIo&#10;ePBSLSu9jZvpZtnNZJtEXf99Iwi9zeN9zmLV21acyYfasYLXYQaCuHS65krB1/7jZQoiRGSNrWNS&#10;cKUAq+XjwwJz7S78SeddrEQK4ZCjAhNjl0sZSkMWw9B1xIn7cd5iTNBXUnu8pHDbylGWTaTFmlOD&#10;wY7eDZXN7mQVyOl28OvXx3FTNIfDzBRl0X1vlXp+6tdzEJH6+C++uzc6zR/N3uD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WKadsUAAADdAAAADwAAAAAAAAAA&#10;AAAAAAChAgAAZHJzL2Rvd25yZXYueG1sUEsFBgAAAAAEAAQA+QAAAJMDAAAAAA==&#10;"/>
                      <v:line id="Line 1358" o:spid="_x0000_s1028" style="position:absolute;visibility:visible;mso-wrap-style:square" from="4612,10854" to="4825,10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Z++8gAAADdAAAADwAAAGRycy9kb3ducmV2LnhtbESPT0vDQBDF70K/wzIFb3ZjhaCx21IU&#10;ofUg9g+0x2l2TKLZ2bC7JvHbOwfB2wzvzXu/WaxG16qeQmw8G7idZaCIS28brgwcDy8396BiQrbY&#10;eiYDPxRhtZxcLbCwfuAd9ftUKQnhWKCBOqWu0DqWNTmMM98Ri/bhg8Mka6i0DThIuGv1PMty7bBh&#10;aaixo6eayq/9tzPwdvee9+vt62Y8bfNL+by7nD+HYMz1dFw/gko0pn/z3/XGCv78QX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BZ++8gAAADdAAAADwAAAAAA&#10;AAAAAAAAAAChAgAAZHJzL2Rvd25yZXYueG1sUEsFBgAAAAAEAAQA+QAAAJYDAAAAAA==&#10;"/>
                    </v:group>
                  </w:pict>
                </mc:Fallback>
              </mc:AlternateContent>
            </w:r>
            <w:r w:rsidRPr="002C2C8A">
              <w:rPr>
                <w:rFonts w:ascii=".VnTime" w:hAnsi=".VnTime"/>
                <w:sz w:val="28"/>
                <w:szCs w:val="28"/>
              </w:rPr>
              <w:t xml:space="preserve">FD = 2AD = 2a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V× FAD = FED = 1 nªn ADEF néi tiÕp ®­êng trßn ®­êng kÝnh FD = 2a .</w:t>
            </w:r>
          </w:p>
          <w:p w:rsidR="002C2C8A" w:rsidRPr="002C2C8A" w:rsidRDefault="00D94404" w:rsidP="002C2C8A">
            <w:pPr>
              <w:spacing w:line="360" w:lineRule="auto"/>
              <w:ind w:firstLine="720"/>
              <w:jc w:val="both"/>
              <w:rPr>
                <w:rFonts w:ascii=".VnTime" w:hAnsi=".VnTime"/>
                <w:sz w:val="28"/>
                <w:szCs w:val="28"/>
              </w:rPr>
            </w:pPr>
            <w:r>
              <w:rPr>
                <w:rFonts w:ascii=".VnTime" w:hAnsi=".VnTime"/>
                <w:position w:val="-6"/>
                <w:sz w:val="28"/>
                <w:szCs w:val="28"/>
              </w:rPr>
              <w:pict>
                <v:shape id="_x0000_i3978" type="#_x0000_t75" style="width:15pt;height:12pt">
                  <v:imagedata r:id="rId3483" o:title=""/>
                </v:shape>
              </w:pict>
            </w:r>
            <w:r w:rsidR="002C2C8A" w:rsidRPr="002C2C8A">
              <w:rPr>
                <w:rFonts w:ascii=".VnTime" w:hAnsi=".VnTime"/>
                <w:sz w:val="28"/>
                <w:szCs w:val="28"/>
              </w:rPr>
              <w:t xml:space="preserve"> R = a</w:t>
            </w:r>
          </w:p>
          <w:p w:rsidR="002C2C8A" w:rsidRPr="002C2C8A" w:rsidRDefault="002C2C8A" w:rsidP="002C2C8A">
            <w:pPr>
              <w:spacing w:line="360" w:lineRule="auto"/>
              <w:jc w:val="both"/>
              <w:rPr>
                <w:rFonts w:ascii=".VnTime" w:hAnsi=".VnTime"/>
                <w:sz w:val="28"/>
                <w:szCs w:val="28"/>
              </w:rPr>
            </w:pPr>
            <w:r w:rsidRPr="002C2C8A">
              <w:rPr>
                <w:rFonts w:ascii=".VnTime" w:hAnsi=".VnTime"/>
                <w:b/>
                <w:sz w:val="28"/>
                <w:szCs w:val="28"/>
                <w:u w:val="single"/>
              </w:rPr>
              <w:t>C©u 6</w:t>
            </w:r>
            <w:r w:rsidRPr="002C2C8A">
              <w:rPr>
                <w:rFonts w:ascii=".VnTime" w:hAnsi=".VnTime"/>
                <w:sz w:val="28"/>
                <w:szCs w:val="28"/>
              </w:rPr>
              <w:t xml:space="preserve"> (5®): VÏ h×nh c©n ®èi , viÕt GT- KL (0,5®)</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a, VÏ OH </w:t>
            </w:r>
            <w:r w:rsidR="00D94404">
              <w:rPr>
                <w:rFonts w:ascii=".VnTime" w:hAnsi=".VnTime"/>
                <w:position w:val="-4"/>
                <w:sz w:val="28"/>
                <w:szCs w:val="28"/>
              </w:rPr>
              <w:pict>
                <v:shape id="_x0000_i3979" type="#_x0000_t75" style="width:12pt;height:12.75pt">
                  <v:imagedata r:id="rId3490" o:title=""/>
                </v:shape>
              </w:pict>
            </w:r>
            <w:r w:rsidRPr="002C2C8A">
              <w:rPr>
                <w:rFonts w:ascii=".VnTime" w:hAnsi=".VnTime"/>
                <w:sz w:val="28"/>
                <w:szCs w:val="28"/>
              </w:rPr>
              <w:t xml:space="preserve">AB ; OK </w:t>
            </w:r>
            <w:r w:rsidR="00D94404">
              <w:rPr>
                <w:rFonts w:ascii=".VnTime" w:hAnsi=".VnTime"/>
                <w:position w:val="-4"/>
                <w:sz w:val="28"/>
                <w:szCs w:val="28"/>
              </w:rPr>
              <w:pict>
                <v:shape id="_x0000_i3980" type="#_x0000_t75" style="width:12pt;height:12.75pt">
                  <v:imagedata r:id="rId3491" o:title=""/>
                </v:shape>
              </w:pict>
            </w:r>
            <w:r w:rsidRPr="002C2C8A">
              <w:rPr>
                <w:rFonts w:ascii=".VnTime" w:hAnsi=".VnTime"/>
                <w:sz w:val="28"/>
                <w:szCs w:val="28"/>
              </w:rPr>
              <w:t xml:space="preserve"> A'B'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XÐt 2 </w:t>
            </w:r>
            <w:r w:rsidR="00D94404">
              <w:rPr>
                <w:rFonts w:ascii=".VnTime" w:hAnsi=".VnTime"/>
                <w:position w:val="-4"/>
                <w:sz w:val="28"/>
                <w:szCs w:val="28"/>
              </w:rPr>
              <w:pict>
                <v:shape id="_x0000_i3981" type="#_x0000_t75" style="width:11.25pt;height:12.75pt">
                  <v:imagedata r:id="rId3437" o:title=""/>
                </v:shape>
              </w:pict>
            </w:r>
            <w:r w:rsidRPr="002C2C8A">
              <w:rPr>
                <w:rFonts w:ascii=".VnTime" w:hAnsi=".VnTime"/>
                <w:sz w:val="28"/>
                <w:szCs w:val="28"/>
              </w:rPr>
              <w:t xml:space="preserve"> vu«ng OHB vµ OKA' cã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noProof/>
                <w:sz w:val="28"/>
                <w:szCs w:val="28"/>
                <w:lang w:val="en-US"/>
              </w:rPr>
              <mc:AlternateContent>
                <mc:Choice Requires="wps">
                  <w:drawing>
                    <wp:anchor distT="0" distB="0" distL="114300" distR="114300" simplePos="0" relativeHeight="251808768" behindDoc="0" locked="0" layoutInCell="1" allowOverlap="1" wp14:anchorId="37A09209" wp14:editId="260F2AD4">
                      <wp:simplePos x="0" y="0"/>
                      <wp:positionH relativeFrom="column">
                        <wp:posOffset>1903095</wp:posOffset>
                      </wp:positionH>
                      <wp:positionV relativeFrom="paragraph">
                        <wp:posOffset>22225</wp:posOffset>
                      </wp:positionV>
                      <wp:extent cx="45085" cy="457200"/>
                      <wp:effectExtent l="7620" t="12700" r="13970" b="6350"/>
                      <wp:wrapNone/>
                      <wp:docPr id="1295" name="Right Brace 12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085" cy="457200"/>
                              </a:xfrm>
                              <a:prstGeom prst="rightBrace">
                                <a:avLst>
                                  <a:gd name="adj1" fmla="val 8450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Right Brace 1295" o:spid="_x0000_s1026" type="#_x0000_t88" style="position:absolute;margin-left:149.85pt;margin-top:1.75pt;width:3.55pt;height:36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"/>
                  </w:pict>
                </mc:Fallback>
              </mc:AlternateContent>
            </w:r>
            <w:r w:rsidRPr="002C2C8A">
              <w:rPr>
                <w:rFonts w:ascii=".VnTime" w:hAnsi=".VnTime"/>
                <w:sz w:val="28"/>
                <w:szCs w:val="28"/>
              </w:rPr>
              <w:t>AB</w:t>
            </w:r>
            <w:r w:rsidRPr="002C2C8A">
              <w:rPr>
                <w:rFonts w:ascii=".VnTime" w:hAnsi=".VnTime"/>
                <w:sz w:val="28"/>
                <w:szCs w:val="28"/>
                <w:vertAlign w:val="superscript"/>
              </w:rPr>
              <w:t>2</w:t>
            </w:r>
            <w:r w:rsidRPr="002C2C8A">
              <w:rPr>
                <w:rFonts w:ascii=".VnTime" w:hAnsi=".VnTime"/>
                <w:sz w:val="28"/>
                <w:szCs w:val="28"/>
              </w:rPr>
              <w:t xml:space="preserve"> = 4R</w:t>
            </w:r>
            <w:r w:rsidRPr="002C2C8A">
              <w:rPr>
                <w:rFonts w:ascii=".VnTime" w:hAnsi=".VnTime"/>
                <w:sz w:val="28"/>
                <w:szCs w:val="28"/>
                <w:vertAlign w:val="superscript"/>
              </w:rPr>
              <w:t>2</w:t>
            </w:r>
            <w:r w:rsidRPr="002C2C8A">
              <w:rPr>
                <w:rFonts w:ascii=".VnTime" w:hAnsi=".VnTime"/>
                <w:sz w:val="28"/>
                <w:szCs w:val="28"/>
              </w:rPr>
              <w:t xml:space="preserve"> - 4 OH</w:t>
            </w:r>
            <w:r w:rsidRPr="002C2C8A">
              <w:rPr>
                <w:rFonts w:ascii=".VnTime" w:hAnsi=".VnTime"/>
                <w:sz w:val="28"/>
                <w:szCs w:val="28"/>
                <w:vertAlign w:val="superscript"/>
              </w:rPr>
              <w:t>2</w:t>
            </w:r>
            <w:r w:rsidRPr="002C2C8A">
              <w:rPr>
                <w:rFonts w:ascii=".VnTime" w:hAnsi=".VnTime"/>
                <w:sz w:val="28"/>
                <w:szCs w:val="28"/>
              </w:rPr>
              <w:t xml:space="preserve">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A'B'</w:t>
            </w:r>
            <w:r w:rsidRPr="002C2C8A">
              <w:rPr>
                <w:rFonts w:ascii=".VnTime" w:hAnsi=".VnTime"/>
                <w:sz w:val="28"/>
                <w:szCs w:val="28"/>
                <w:vertAlign w:val="superscript"/>
              </w:rPr>
              <w:t>2</w:t>
            </w:r>
            <w:r w:rsidRPr="002C2C8A">
              <w:rPr>
                <w:rFonts w:ascii=".VnTime" w:hAnsi=".VnTime"/>
                <w:sz w:val="28"/>
                <w:szCs w:val="28"/>
              </w:rPr>
              <w:t xml:space="preserve"> = 4R</w:t>
            </w:r>
            <w:r w:rsidRPr="002C2C8A">
              <w:rPr>
                <w:rFonts w:ascii=".VnTime" w:hAnsi=".VnTime"/>
                <w:sz w:val="28"/>
                <w:szCs w:val="28"/>
                <w:vertAlign w:val="superscript"/>
              </w:rPr>
              <w:t>2</w:t>
            </w:r>
            <w:r w:rsidRPr="002C2C8A">
              <w:rPr>
                <w:rFonts w:ascii=".VnTime" w:hAnsi=".VnTime"/>
                <w:sz w:val="28"/>
                <w:szCs w:val="28"/>
              </w:rPr>
              <w:t xml:space="preserve"> - 4OK</w:t>
            </w:r>
            <w:r w:rsidRPr="002C2C8A">
              <w:rPr>
                <w:rFonts w:ascii=".VnTime" w:hAnsi=".VnTime"/>
                <w:sz w:val="28"/>
                <w:szCs w:val="28"/>
                <w:vertAlign w:val="superscript"/>
              </w:rPr>
              <w:t>2</w:t>
            </w:r>
            <w:r w:rsidRPr="002C2C8A">
              <w:rPr>
                <w:rFonts w:ascii=".VnTime" w:hAnsi=".VnTime"/>
                <w:sz w:val="28"/>
                <w:szCs w:val="28"/>
              </w:rPr>
              <w:t xml:space="preserve"> </w:t>
            </w:r>
            <w:r w:rsidR="00D94404">
              <w:rPr>
                <w:rFonts w:ascii=".VnTime" w:hAnsi=".VnTime"/>
                <w:position w:val="-10"/>
                <w:sz w:val="28"/>
                <w:szCs w:val="28"/>
              </w:rPr>
              <w:pict>
                <v:shape id="_x0000_i3982" type="#_x0000_t75" style="width:9pt;height:17.25pt">
                  <v:imagedata r:id="rId1344" o:title=""/>
                </v:shape>
              </w:pict>
            </w:r>
          </w:p>
          <w:p w:rsidR="002C2C8A" w:rsidRPr="002C2C8A" w:rsidRDefault="00D94404" w:rsidP="002C2C8A">
            <w:pPr>
              <w:spacing w:line="360" w:lineRule="auto"/>
              <w:ind w:firstLine="720"/>
              <w:jc w:val="both"/>
              <w:rPr>
                <w:rFonts w:ascii=".VnTime" w:hAnsi=".VnTime"/>
                <w:sz w:val="28"/>
                <w:szCs w:val="28"/>
              </w:rPr>
            </w:pPr>
            <w:r>
              <w:rPr>
                <w:rFonts w:ascii=".VnTime" w:hAnsi=".VnTime"/>
                <w:position w:val="-6"/>
                <w:sz w:val="28"/>
                <w:szCs w:val="28"/>
              </w:rPr>
              <w:pict>
                <v:shape id="_x0000_i3983" type="#_x0000_t75" style="width:15pt;height:12pt">
                  <v:imagedata r:id="rId3492" o:title=""/>
                </v:shape>
              </w:pict>
            </w:r>
            <w:r w:rsidR="002C2C8A" w:rsidRPr="002C2C8A">
              <w:rPr>
                <w:rFonts w:ascii=".VnTime" w:hAnsi=".VnTime"/>
                <w:sz w:val="28"/>
                <w:szCs w:val="28"/>
              </w:rPr>
              <w:t xml:space="preserve"> AB</w:t>
            </w:r>
            <w:r w:rsidR="002C2C8A" w:rsidRPr="002C2C8A">
              <w:rPr>
                <w:rFonts w:ascii=".VnTime" w:hAnsi=".VnTime"/>
                <w:sz w:val="28"/>
                <w:szCs w:val="28"/>
                <w:vertAlign w:val="superscript"/>
              </w:rPr>
              <w:t>2</w:t>
            </w:r>
            <w:r w:rsidR="002C2C8A" w:rsidRPr="002C2C8A">
              <w:rPr>
                <w:rFonts w:ascii=".VnTime" w:hAnsi=".VnTime"/>
                <w:sz w:val="28"/>
                <w:szCs w:val="28"/>
              </w:rPr>
              <w:t xml:space="preserve"> + A'B'</w:t>
            </w:r>
            <w:r w:rsidR="002C2C8A" w:rsidRPr="002C2C8A">
              <w:rPr>
                <w:rFonts w:ascii=".VnTime" w:hAnsi=".VnTime"/>
                <w:sz w:val="28"/>
                <w:szCs w:val="28"/>
                <w:vertAlign w:val="superscript"/>
              </w:rPr>
              <w:t>2</w:t>
            </w:r>
            <w:r w:rsidR="002C2C8A" w:rsidRPr="002C2C8A">
              <w:rPr>
                <w:rFonts w:ascii=".VnTime" w:hAnsi=".VnTime"/>
                <w:sz w:val="28"/>
                <w:szCs w:val="28"/>
              </w:rPr>
              <w:t xml:space="preserve"> = 8R</w:t>
            </w:r>
            <w:r w:rsidR="002C2C8A" w:rsidRPr="002C2C8A">
              <w:rPr>
                <w:rFonts w:ascii=".VnTime" w:hAnsi=".VnTime"/>
                <w:sz w:val="28"/>
                <w:szCs w:val="28"/>
                <w:vertAlign w:val="superscript"/>
              </w:rPr>
              <w:t>2</w:t>
            </w:r>
            <w:r w:rsidR="002C2C8A" w:rsidRPr="002C2C8A">
              <w:rPr>
                <w:rFonts w:ascii=".VnTime" w:hAnsi=".VnTime"/>
                <w:sz w:val="28"/>
                <w:szCs w:val="28"/>
              </w:rPr>
              <w:t xml:space="preserve"> - 4OF</w:t>
            </w:r>
            <w:r w:rsidR="002C2C8A" w:rsidRPr="002C2C8A">
              <w:rPr>
                <w:rFonts w:ascii=".VnTime" w:hAnsi=".VnTime"/>
                <w:sz w:val="28"/>
                <w:szCs w:val="28"/>
                <w:vertAlign w:val="superscript"/>
              </w:rPr>
              <w:t>2</w:t>
            </w:r>
            <w:r w:rsidR="002C2C8A" w:rsidRPr="002C2C8A">
              <w:rPr>
                <w:rFonts w:ascii=".VnTime" w:hAnsi=".VnTime"/>
                <w:sz w:val="28"/>
                <w:szCs w:val="28"/>
              </w:rPr>
              <w:t xml:space="preserve">                      (1,5®)</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b, Chøng minh </w:t>
            </w:r>
            <w:r w:rsidR="00D94404">
              <w:rPr>
                <w:rFonts w:ascii=".VnTime" w:hAnsi=".VnTime"/>
                <w:position w:val="-4"/>
                <w:sz w:val="28"/>
                <w:szCs w:val="28"/>
              </w:rPr>
              <w:pict>
                <v:shape id="_x0000_i3984" type="#_x0000_t75" style="width:11.25pt;height:12.75pt">
                  <v:imagedata r:id="rId3437" o:title=""/>
                </v:shape>
              </w:pict>
            </w:r>
            <w:r w:rsidRPr="002C2C8A">
              <w:rPr>
                <w:rFonts w:ascii=".VnTime" w:hAnsi=".VnTime"/>
                <w:sz w:val="28"/>
                <w:szCs w:val="28"/>
              </w:rPr>
              <w:t xml:space="preserve">vu«ng FAA' </w:t>
            </w:r>
            <w:r w:rsidR="00D94404">
              <w:rPr>
                <w:rFonts w:ascii=".VnTime" w:hAnsi=".VnTime"/>
                <w:position w:val="-4"/>
                <w:sz w:val="28"/>
                <w:szCs w:val="28"/>
              </w:rPr>
              <w:pict>
                <v:shape id="_x0000_i3985" type="#_x0000_t75" style="width:12pt;height:9.75pt">
                  <v:imagedata r:id="rId3493" o:title=""/>
                </v:shape>
              </w:pict>
            </w:r>
            <w:r w:rsidRPr="002C2C8A">
              <w:rPr>
                <w:rFonts w:ascii=".VnTime" w:hAnsi=".VnTime"/>
                <w:sz w:val="28"/>
                <w:szCs w:val="28"/>
              </w:rPr>
              <w:t xml:space="preserve"> </w:t>
            </w:r>
            <w:r w:rsidR="00D94404">
              <w:rPr>
                <w:rFonts w:ascii=".VnTime" w:hAnsi=".VnTime"/>
                <w:position w:val="-4"/>
                <w:sz w:val="28"/>
                <w:szCs w:val="28"/>
              </w:rPr>
              <w:pict>
                <v:shape id="_x0000_i3986" type="#_x0000_t75" style="width:11.25pt;height:12.75pt">
                  <v:imagedata r:id="rId3437" o:title=""/>
                </v:shape>
              </w:pict>
            </w:r>
            <w:r w:rsidRPr="002C2C8A">
              <w:rPr>
                <w:rFonts w:ascii=".VnTime" w:hAnsi=".VnTime"/>
                <w:sz w:val="28"/>
                <w:szCs w:val="28"/>
              </w:rPr>
              <w:t xml:space="preserve"> vu«ng FBB' cã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ab/>
              <w:t xml:space="preserve">AA' </w:t>
            </w:r>
            <w:r w:rsidRPr="002C2C8A">
              <w:rPr>
                <w:rFonts w:ascii=".VnTime" w:hAnsi=".VnTime"/>
                <w:sz w:val="28"/>
                <w:szCs w:val="28"/>
              </w:rPr>
              <w:tab/>
            </w:r>
            <w:r w:rsidRPr="002C2C8A">
              <w:rPr>
                <w:rFonts w:ascii=".VnTime" w:hAnsi=".VnTime"/>
                <w:sz w:val="28"/>
                <w:szCs w:val="28"/>
              </w:rPr>
              <w:tab/>
              <w:t>= FA</w:t>
            </w:r>
            <w:r w:rsidRPr="002C2C8A">
              <w:rPr>
                <w:rFonts w:ascii=".VnTime" w:hAnsi=".VnTime"/>
                <w:sz w:val="28"/>
                <w:szCs w:val="28"/>
                <w:vertAlign w:val="superscript"/>
              </w:rPr>
              <w:t>2</w:t>
            </w:r>
            <w:r w:rsidRPr="002C2C8A">
              <w:rPr>
                <w:rFonts w:ascii=".VnTime" w:hAnsi=".VnTime"/>
                <w:sz w:val="28"/>
                <w:szCs w:val="28"/>
              </w:rPr>
              <w:t xml:space="preserve"> + FA'</w:t>
            </w:r>
            <w:r w:rsidRPr="002C2C8A">
              <w:rPr>
                <w:rFonts w:ascii=".VnTime" w:hAnsi=".VnTime"/>
                <w:sz w:val="28"/>
                <w:szCs w:val="28"/>
                <w:vertAlign w:val="superscript"/>
              </w:rPr>
              <w:t>2</w:t>
            </w:r>
            <w:r w:rsidRPr="002C2C8A">
              <w:rPr>
                <w:rFonts w:ascii=".VnTime" w:hAnsi=".VnTime"/>
                <w:sz w:val="28"/>
                <w:szCs w:val="28"/>
              </w:rPr>
              <w:t xml:space="preserve">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noProof/>
                <w:sz w:val="28"/>
                <w:szCs w:val="28"/>
                <w:lang w:val="en-US"/>
              </w:rPr>
              <mc:AlternateContent>
                <mc:Choice Requires="wps">
                  <w:drawing>
                    <wp:anchor distT="0" distB="0" distL="114300" distR="114300" simplePos="0" relativeHeight="251810816" behindDoc="0" locked="0" layoutInCell="1" allowOverlap="1" wp14:anchorId="2EEACC67" wp14:editId="00B0468A">
                      <wp:simplePos x="0" y="0"/>
                      <wp:positionH relativeFrom="column">
                        <wp:posOffset>631190</wp:posOffset>
                      </wp:positionH>
                      <wp:positionV relativeFrom="paragraph">
                        <wp:posOffset>245745</wp:posOffset>
                      </wp:positionV>
                      <wp:extent cx="3201035" cy="0"/>
                      <wp:effectExtent l="12065" t="7620" r="6350" b="11430"/>
                      <wp:wrapNone/>
                      <wp:docPr id="1294" name="Straight Connector 12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10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4" o:spid="_x0000_s1026" style="position:absolute;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7pt,19.35pt" to="301.75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"/>
                  </w:pict>
                </mc:Fallback>
              </mc:AlternateContent>
            </w:r>
            <w:r w:rsidRPr="002C2C8A">
              <w:rPr>
                <w:rFonts w:ascii=".VnTime" w:hAnsi=".VnTime"/>
                <w:sz w:val="28"/>
                <w:szCs w:val="28"/>
              </w:rPr>
              <w:tab/>
              <w:t>BB'</w:t>
            </w:r>
            <w:r w:rsidRPr="002C2C8A">
              <w:rPr>
                <w:rFonts w:ascii=".VnTime" w:hAnsi=".VnTime"/>
                <w:sz w:val="28"/>
                <w:szCs w:val="28"/>
                <w:vertAlign w:val="superscript"/>
              </w:rPr>
              <w:t>2</w:t>
            </w:r>
            <w:r w:rsidRPr="002C2C8A">
              <w:rPr>
                <w:rFonts w:ascii=".VnTime" w:hAnsi=".VnTime"/>
                <w:sz w:val="28"/>
                <w:szCs w:val="28"/>
              </w:rPr>
              <w:t xml:space="preserve"> </w:t>
            </w:r>
            <w:r w:rsidRPr="002C2C8A">
              <w:rPr>
                <w:rFonts w:ascii=".VnTime" w:hAnsi=".VnTime"/>
                <w:sz w:val="28"/>
                <w:szCs w:val="28"/>
              </w:rPr>
              <w:tab/>
            </w:r>
            <w:r w:rsidRPr="002C2C8A">
              <w:rPr>
                <w:rFonts w:ascii=".VnTime" w:hAnsi=".VnTime"/>
                <w:sz w:val="28"/>
                <w:szCs w:val="28"/>
              </w:rPr>
              <w:tab/>
              <w:t>= FB</w:t>
            </w:r>
            <w:r w:rsidRPr="002C2C8A">
              <w:rPr>
                <w:rFonts w:ascii=".VnTime" w:hAnsi=".VnTime"/>
                <w:sz w:val="28"/>
                <w:szCs w:val="28"/>
                <w:vertAlign w:val="superscript"/>
              </w:rPr>
              <w:t>2</w:t>
            </w:r>
            <w:r w:rsidRPr="002C2C8A">
              <w:rPr>
                <w:rFonts w:ascii=".VnTime" w:hAnsi=".VnTime"/>
                <w:sz w:val="28"/>
                <w:szCs w:val="28"/>
              </w:rPr>
              <w:t xml:space="preserve"> + FB'</w:t>
            </w:r>
            <w:r w:rsidRPr="002C2C8A">
              <w:rPr>
                <w:rFonts w:ascii=".VnTime" w:hAnsi=".VnTime"/>
                <w:sz w:val="28"/>
                <w:szCs w:val="28"/>
                <w:vertAlign w:val="superscript"/>
              </w:rPr>
              <w:t>2</w:t>
            </w:r>
            <w:r w:rsidRPr="002C2C8A">
              <w:rPr>
                <w:rFonts w:ascii=".VnTime" w:hAnsi=".VnTime"/>
                <w:sz w:val="28"/>
                <w:szCs w:val="28"/>
              </w:rPr>
              <w:t xml:space="preserve">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           AA'</w:t>
            </w:r>
            <w:r w:rsidRPr="002C2C8A">
              <w:rPr>
                <w:rFonts w:ascii=".VnTime" w:hAnsi=".VnTime"/>
                <w:sz w:val="28"/>
                <w:szCs w:val="28"/>
                <w:vertAlign w:val="superscript"/>
              </w:rPr>
              <w:t>2</w:t>
            </w:r>
            <w:r w:rsidRPr="002C2C8A">
              <w:rPr>
                <w:rFonts w:ascii=".VnTime" w:hAnsi=".VnTime"/>
                <w:sz w:val="28"/>
                <w:szCs w:val="28"/>
              </w:rPr>
              <w:t xml:space="preserve"> + BB'</w:t>
            </w:r>
            <w:r w:rsidRPr="002C2C8A">
              <w:rPr>
                <w:rFonts w:ascii=".VnTime" w:hAnsi=".VnTime"/>
                <w:sz w:val="28"/>
                <w:szCs w:val="28"/>
                <w:vertAlign w:val="superscript"/>
              </w:rPr>
              <w:t>2</w:t>
            </w:r>
            <w:r w:rsidRPr="002C2C8A">
              <w:rPr>
                <w:rFonts w:ascii=".VnTime" w:hAnsi=".VnTime"/>
                <w:sz w:val="28"/>
                <w:szCs w:val="28"/>
              </w:rPr>
              <w:t xml:space="preserve"> = FA</w:t>
            </w:r>
            <w:r w:rsidRPr="002C2C8A">
              <w:rPr>
                <w:rFonts w:ascii=".VnTime" w:hAnsi=".VnTime"/>
                <w:sz w:val="28"/>
                <w:szCs w:val="28"/>
                <w:vertAlign w:val="superscript"/>
              </w:rPr>
              <w:t>2</w:t>
            </w:r>
            <w:r w:rsidRPr="002C2C8A">
              <w:rPr>
                <w:rFonts w:ascii=".VnTime" w:hAnsi=".VnTime"/>
                <w:sz w:val="28"/>
                <w:szCs w:val="28"/>
              </w:rPr>
              <w:t xml:space="preserve"> + FA'</w:t>
            </w:r>
            <w:r w:rsidRPr="002C2C8A">
              <w:rPr>
                <w:rFonts w:ascii=".VnTime" w:hAnsi=".VnTime"/>
                <w:sz w:val="28"/>
                <w:szCs w:val="28"/>
                <w:vertAlign w:val="superscript"/>
              </w:rPr>
              <w:t>2</w:t>
            </w:r>
            <w:r w:rsidRPr="002C2C8A">
              <w:rPr>
                <w:rFonts w:ascii=".VnTime" w:hAnsi=".VnTime"/>
                <w:sz w:val="28"/>
                <w:szCs w:val="28"/>
              </w:rPr>
              <w:t xml:space="preserve"> + FB</w:t>
            </w:r>
            <w:r w:rsidRPr="002C2C8A">
              <w:rPr>
                <w:rFonts w:ascii=".VnTime" w:hAnsi=".VnTime"/>
                <w:sz w:val="28"/>
                <w:szCs w:val="28"/>
                <w:vertAlign w:val="superscript"/>
              </w:rPr>
              <w:t>2</w:t>
            </w:r>
            <w:r w:rsidRPr="002C2C8A">
              <w:rPr>
                <w:rFonts w:ascii=".VnTime" w:hAnsi=".VnTime"/>
                <w:sz w:val="28"/>
                <w:szCs w:val="28"/>
              </w:rPr>
              <w:t xml:space="preserve"> + FB'</w:t>
            </w:r>
            <w:r w:rsidRPr="002C2C8A">
              <w:rPr>
                <w:rFonts w:ascii=".VnTime" w:hAnsi=".VnTime"/>
                <w:sz w:val="28"/>
                <w:szCs w:val="28"/>
                <w:vertAlign w:val="superscript"/>
              </w:rPr>
              <w:t>2</w:t>
            </w:r>
            <w:r w:rsidRPr="002C2C8A">
              <w:rPr>
                <w:rFonts w:ascii=".VnTime" w:hAnsi=".VnTime"/>
                <w:sz w:val="28"/>
                <w:szCs w:val="28"/>
              </w:rPr>
              <w:t xml:space="preserve">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                               = 4R</w:t>
            </w:r>
            <w:r w:rsidRPr="002C2C8A">
              <w:rPr>
                <w:rFonts w:ascii=".VnTime" w:hAnsi=".VnTime"/>
                <w:sz w:val="28"/>
                <w:szCs w:val="28"/>
                <w:vertAlign w:val="superscript"/>
              </w:rPr>
              <w:t>2</w:t>
            </w:r>
            <w:r w:rsidRPr="002C2C8A">
              <w:rPr>
                <w:rFonts w:ascii=".VnTime" w:hAnsi=".VnTime"/>
                <w:sz w:val="28"/>
                <w:szCs w:val="28"/>
              </w:rPr>
              <w:t xml:space="preserve">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T­¬ng tù víi </w:t>
            </w:r>
            <w:r w:rsidR="00D94404">
              <w:rPr>
                <w:rFonts w:ascii=".VnTime" w:hAnsi=".VnTime"/>
                <w:position w:val="-4"/>
                <w:sz w:val="28"/>
                <w:szCs w:val="28"/>
              </w:rPr>
              <w:pict>
                <v:shape id="_x0000_i3987" type="#_x0000_t75" style="width:11.25pt;height:12.75pt">
                  <v:imagedata r:id="rId3437" o:title=""/>
                </v:shape>
              </w:pict>
            </w:r>
            <w:r w:rsidRPr="002C2C8A">
              <w:rPr>
                <w:rFonts w:ascii=".VnTime" w:hAnsi=".VnTime"/>
                <w:sz w:val="28"/>
                <w:szCs w:val="28"/>
              </w:rPr>
              <w:t xml:space="preserve"> vu«ng FAB'  </w:t>
            </w:r>
            <w:r w:rsidR="00D94404">
              <w:rPr>
                <w:rFonts w:ascii=".VnTime" w:hAnsi=".VnTime"/>
                <w:position w:val="-4"/>
                <w:sz w:val="28"/>
                <w:szCs w:val="28"/>
              </w:rPr>
              <w:pict>
                <v:shape id="_x0000_i3988" type="#_x0000_t75" style="width:12pt;height:9.75pt">
                  <v:imagedata r:id="rId3493" o:title=""/>
                </v:shape>
              </w:pict>
            </w:r>
            <w:r w:rsidR="00D94404">
              <w:rPr>
                <w:rFonts w:ascii=".VnTime" w:hAnsi=".VnTime"/>
                <w:position w:val="-4"/>
                <w:sz w:val="28"/>
                <w:szCs w:val="28"/>
              </w:rPr>
              <w:pict>
                <v:shape id="_x0000_i3989" type="#_x0000_t75" style="width:11.25pt;height:12.75pt">
                  <v:imagedata r:id="rId3437" o:title=""/>
                </v:shape>
              </w:pict>
            </w:r>
            <w:r w:rsidRPr="002C2C8A">
              <w:rPr>
                <w:rFonts w:ascii=".VnTime" w:hAnsi=".VnTime"/>
                <w:sz w:val="28"/>
                <w:szCs w:val="28"/>
              </w:rPr>
              <w:t xml:space="preserve"> vu«ng FBA' cã </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A'B</w:t>
            </w:r>
            <w:r w:rsidRPr="002C2C8A">
              <w:rPr>
                <w:rFonts w:ascii=".VnTime" w:hAnsi=".VnTime"/>
                <w:sz w:val="28"/>
                <w:szCs w:val="28"/>
                <w:vertAlign w:val="superscript"/>
              </w:rPr>
              <w:t>2</w:t>
            </w:r>
            <w:r w:rsidRPr="002C2C8A">
              <w:rPr>
                <w:rFonts w:ascii=".VnTime" w:hAnsi=".VnTime"/>
                <w:sz w:val="28"/>
                <w:szCs w:val="28"/>
              </w:rPr>
              <w:t xml:space="preserve"> + AB'</w:t>
            </w:r>
            <w:r w:rsidRPr="002C2C8A">
              <w:rPr>
                <w:rFonts w:ascii=".VnTime" w:hAnsi=".VnTime"/>
                <w:sz w:val="28"/>
                <w:szCs w:val="28"/>
                <w:vertAlign w:val="superscript"/>
              </w:rPr>
              <w:t>2</w:t>
            </w:r>
            <w:r w:rsidRPr="002C2C8A">
              <w:rPr>
                <w:rFonts w:ascii=".VnTime" w:hAnsi=".VnTime"/>
                <w:sz w:val="28"/>
                <w:szCs w:val="28"/>
              </w:rPr>
              <w:t xml:space="preserve"> = AA'</w:t>
            </w:r>
            <w:r w:rsidRPr="002C2C8A">
              <w:rPr>
                <w:rFonts w:ascii=".VnTime" w:hAnsi=".VnTime"/>
                <w:sz w:val="28"/>
                <w:szCs w:val="28"/>
                <w:vertAlign w:val="superscript"/>
              </w:rPr>
              <w:t>2</w:t>
            </w:r>
            <w:r w:rsidRPr="002C2C8A">
              <w:rPr>
                <w:rFonts w:ascii=".VnTime" w:hAnsi=".VnTime"/>
                <w:sz w:val="28"/>
                <w:szCs w:val="28"/>
              </w:rPr>
              <w:t xml:space="preserve"> + BB'</w:t>
            </w:r>
            <w:r w:rsidRPr="002C2C8A">
              <w:rPr>
                <w:rFonts w:ascii=".VnTime" w:hAnsi=".VnTime"/>
                <w:sz w:val="28"/>
                <w:szCs w:val="28"/>
                <w:vertAlign w:val="superscript"/>
              </w:rPr>
              <w:t>2</w:t>
            </w:r>
            <w:r w:rsidRPr="002C2C8A">
              <w:rPr>
                <w:rFonts w:ascii=".VnTime" w:hAnsi=".VnTime"/>
                <w:sz w:val="28"/>
                <w:szCs w:val="28"/>
              </w:rPr>
              <w:t xml:space="preserve"> = 4R                     (2®)</w: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 xml:space="preserve">c, XÐt </w:t>
            </w:r>
            <w:r w:rsidR="00D94404">
              <w:rPr>
                <w:rFonts w:ascii=".VnTime" w:hAnsi=".VnTime"/>
                <w:position w:val="-4"/>
                <w:sz w:val="28"/>
                <w:szCs w:val="28"/>
              </w:rPr>
              <w:pict>
                <v:shape id="_x0000_i3990" type="#_x0000_t75" style="width:11.25pt;height:12.75pt">
                  <v:imagedata r:id="rId3437" o:title=""/>
                </v:shape>
              </w:pict>
            </w:r>
            <w:r w:rsidRPr="002C2C8A">
              <w:rPr>
                <w:rFonts w:ascii=".VnTime" w:hAnsi=".VnTime"/>
                <w:sz w:val="28"/>
                <w:szCs w:val="28"/>
              </w:rPr>
              <w:t xml:space="preserve"> vu«ng FAA' cã : IF = </w:t>
            </w:r>
            <w:r w:rsidR="00D94404">
              <w:rPr>
                <w:rFonts w:ascii=".VnTime" w:hAnsi=".VnTime"/>
                <w:position w:val="-24"/>
                <w:sz w:val="28"/>
                <w:szCs w:val="28"/>
              </w:rPr>
              <w:pict>
                <v:shape id="_x0000_i3991" type="#_x0000_t75" style="width:23.25pt;height:30.75pt">
                  <v:imagedata r:id="rId3494" o:title=""/>
                </v:shape>
              </w:pict>
            </w:r>
          </w:p>
          <w:p w:rsidR="002C2C8A" w:rsidRPr="002C2C8A" w:rsidRDefault="002C2C8A" w:rsidP="002C2C8A">
            <w:pPr>
              <w:spacing w:line="360" w:lineRule="auto"/>
              <w:ind w:firstLine="720"/>
              <w:jc w:val="both"/>
              <w:rPr>
                <w:rFonts w:ascii=".VnTime" w:hAnsi=".VnTime"/>
                <w:sz w:val="28"/>
                <w:szCs w:val="28"/>
              </w:rPr>
            </w:pPr>
            <w:r w:rsidRPr="002C2C8A">
              <w:rPr>
                <w:rFonts w:ascii=".VnTime" w:hAnsi=".VnTime"/>
                <w:sz w:val="28"/>
                <w:szCs w:val="28"/>
              </w:rPr>
              <w:t>Do ®ã IO</w:t>
            </w:r>
            <w:r w:rsidRPr="002C2C8A">
              <w:rPr>
                <w:rFonts w:ascii=".VnTime" w:hAnsi=".VnTime"/>
                <w:sz w:val="28"/>
                <w:szCs w:val="28"/>
                <w:vertAlign w:val="superscript"/>
              </w:rPr>
              <w:t>2</w:t>
            </w:r>
            <w:r w:rsidRPr="002C2C8A">
              <w:rPr>
                <w:rFonts w:ascii=".VnTime" w:hAnsi=".VnTime"/>
                <w:sz w:val="28"/>
                <w:szCs w:val="28"/>
              </w:rPr>
              <w:t xml:space="preserve"> + IF</w:t>
            </w:r>
            <w:r w:rsidRPr="002C2C8A">
              <w:rPr>
                <w:rFonts w:ascii=".VnTime" w:hAnsi=".VnTime"/>
                <w:sz w:val="28"/>
                <w:szCs w:val="28"/>
                <w:vertAlign w:val="superscript"/>
              </w:rPr>
              <w:t>2</w:t>
            </w:r>
            <w:r w:rsidRPr="002C2C8A">
              <w:rPr>
                <w:rFonts w:ascii=".VnTime" w:hAnsi=".VnTime"/>
                <w:sz w:val="28"/>
                <w:szCs w:val="28"/>
              </w:rPr>
              <w:t xml:space="preserve"> = R</w:t>
            </w:r>
            <w:r w:rsidRPr="002C2C8A">
              <w:rPr>
                <w:rFonts w:ascii=".VnTime" w:hAnsi=".VnTime"/>
                <w:sz w:val="28"/>
                <w:szCs w:val="28"/>
                <w:vertAlign w:val="superscript"/>
              </w:rPr>
              <w:t>2</w:t>
            </w:r>
            <w:r w:rsidRPr="002C2C8A">
              <w:rPr>
                <w:rFonts w:ascii=".VnTime" w:hAnsi=".VnTime"/>
                <w:sz w:val="28"/>
                <w:szCs w:val="28"/>
              </w:rPr>
              <w:t xml:space="preserve">                                        (1®)</w:t>
            </w:r>
          </w:p>
          <w:p w:rsidR="002C2C8A" w:rsidRPr="00596F13" w:rsidRDefault="002C2C8A"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 xml:space="preserve">ĐỀ </w:t>
            </w:r>
            <w:r w:rsidR="00DD66AE">
              <w:rPr>
                <w:rFonts w:ascii="Times New Roman" w:eastAsia="Times New Roman" w:hAnsi="Times New Roman" w:cs="Times New Roman"/>
                <w:b/>
                <w:color w:val="FF0000"/>
                <w:sz w:val="28"/>
                <w:szCs w:val="28"/>
                <w:lang w:val="en-US"/>
              </w:rPr>
              <w:t>048</w:t>
            </w:r>
          </w:p>
          <w:p w:rsidR="00DE4F10" w:rsidRPr="00DE4F10" w:rsidRDefault="00DE4F10" w:rsidP="00DE4F10">
            <w:pPr>
              <w:rPr>
                <w:rFonts w:ascii=".VnTime" w:hAnsi=".VnTime"/>
                <w:b/>
                <w:sz w:val="28"/>
                <w:szCs w:val="28"/>
              </w:rPr>
            </w:pPr>
            <w:r>
              <w:tab/>
            </w:r>
            <w:r>
              <w:tab/>
            </w:r>
            <w:r>
              <w:tab/>
            </w:r>
            <w:r>
              <w:tab/>
            </w:r>
            <w:r w:rsidRPr="00DE4F10">
              <w:rPr>
                <w:rFonts w:ascii=".VnTime" w:hAnsi=".VnTime"/>
                <w:b/>
                <w:sz w:val="28"/>
                <w:szCs w:val="28"/>
              </w:rPr>
              <w:t>§Ò thi vµo líp 10 THPT chuyªn Lam S¬n(4)</w:t>
            </w:r>
          </w:p>
          <w:p w:rsidR="00DE4F10" w:rsidRPr="00DE4F10" w:rsidRDefault="00DE4F10" w:rsidP="00DE4F10">
            <w:pPr>
              <w:jc w:val="center"/>
              <w:rPr>
                <w:rFonts w:ascii=".VnTime" w:hAnsi=".VnTime"/>
                <w:b/>
                <w:sz w:val="28"/>
                <w:szCs w:val="28"/>
              </w:rPr>
            </w:pPr>
            <w:r w:rsidRPr="00DE4F10">
              <w:rPr>
                <w:rFonts w:ascii=".VnTime" w:hAnsi=".VnTime"/>
                <w:b/>
                <w:sz w:val="28"/>
                <w:szCs w:val="28"/>
              </w:rPr>
              <w:t>M«n:  To¸n chung</w:t>
            </w:r>
          </w:p>
          <w:p w:rsidR="00DE4F10" w:rsidRPr="00DE4F10" w:rsidRDefault="00DE4F10" w:rsidP="00DE4F10">
            <w:pPr>
              <w:rPr>
                <w:rFonts w:ascii=".VnTime" w:hAnsi=".VnTime"/>
                <w:b/>
                <w:sz w:val="28"/>
                <w:szCs w:val="28"/>
                <w:vertAlign w:val="superscript"/>
              </w:rPr>
            </w:pPr>
          </w:p>
          <w:p w:rsidR="00DE4F10" w:rsidRPr="00DE4F10" w:rsidRDefault="00DE4F10" w:rsidP="00DE4F10">
            <w:pPr>
              <w:rPr>
                <w:rFonts w:ascii=".VnTime" w:hAnsi=".VnTime"/>
                <w:sz w:val="28"/>
                <w:szCs w:val="28"/>
              </w:rPr>
            </w:pPr>
            <w:r w:rsidRPr="00DE4F10">
              <w:rPr>
                <w:rFonts w:ascii=".VnTime" w:hAnsi=".VnTime"/>
                <w:sz w:val="28"/>
                <w:szCs w:val="28"/>
              </w:rPr>
              <w:tab/>
            </w:r>
            <w:r w:rsidRPr="00DE4F10">
              <w:rPr>
                <w:rFonts w:ascii=".VnTime" w:hAnsi=".VnTime"/>
                <w:sz w:val="28"/>
                <w:szCs w:val="28"/>
              </w:rPr>
              <w:tab/>
            </w:r>
            <w:r w:rsidRPr="00DE4F10">
              <w:rPr>
                <w:rFonts w:ascii=".VnTime" w:hAnsi=".VnTime"/>
                <w:sz w:val="28"/>
                <w:szCs w:val="28"/>
              </w:rPr>
              <w:tab/>
            </w:r>
            <w:r w:rsidRPr="00DE4F10">
              <w:rPr>
                <w:rFonts w:ascii=".VnTime" w:hAnsi=".VnTime"/>
                <w:sz w:val="28"/>
                <w:szCs w:val="28"/>
              </w:rPr>
              <w:tab/>
            </w:r>
            <w:r w:rsidRPr="00DE4F10">
              <w:rPr>
                <w:rFonts w:ascii=".VnTime" w:hAnsi=".VnTime"/>
                <w:sz w:val="28"/>
                <w:szCs w:val="28"/>
              </w:rPr>
              <w:tab/>
            </w:r>
            <w:r w:rsidRPr="00DE4F10">
              <w:rPr>
                <w:rFonts w:ascii=".VnTime" w:hAnsi=".VnTime"/>
                <w:sz w:val="28"/>
                <w:szCs w:val="28"/>
              </w:rPr>
              <w:tab/>
              <w:t xml:space="preserve">        </w:t>
            </w:r>
            <w:r w:rsidRPr="00DE4F10">
              <w:rPr>
                <w:rFonts w:ascii=".VnTime" w:hAnsi=".VnTime"/>
                <w:i/>
                <w:sz w:val="28"/>
                <w:szCs w:val="28"/>
              </w:rPr>
              <w:t>Thêi gian lµm bµi</w:t>
            </w:r>
            <w:r w:rsidRPr="00DE4F10">
              <w:rPr>
                <w:rFonts w:ascii=".VnTime" w:hAnsi=".VnTime"/>
                <w:sz w:val="28"/>
                <w:szCs w:val="28"/>
              </w:rPr>
              <w:t xml:space="preserve"> : 150</w:t>
            </w:r>
            <w:r w:rsidRPr="00DE4F10">
              <w:rPr>
                <w:rFonts w:ascii=".VnTime" w:hAnsi=".VnTime"/>
                <w:sz w:val="28"/>
                <w:szCs w:val="28"/>
                <w:vertAlign w:val="superscript"/>
              </w:rPr>
              <w:t>'</w:t>
            </w:r>
          </w:p>
          <w:p w:rsidR="00DE4F10" w:rsidRPr="00DE4F10" w:rsidRDefault="00DE4F10" w:rsidP="00DE4F10">
            <w:pPr>
              <w:rPr>
                <w:rFonts w:ascii=".VnTime" w:hAnsi=".VnTime"/>
                <w:b/>
                <w:sz w:val="28"/>
                <w:szCs w:val="28"/>
                <w:u w:val="single"/>
              </w:rPr>
            </w:pPr>
          </w:p>
          <w:p w:rsidR="00DE4F10" w:rsidRPr="00DE4F10" w:rsidRDefault="00DE4F10" w:rsidP="00DE4F10">
            <w:pPr>
              <w:rPr>
                <w:rFonts w:ascii=".VnTime" w:hAnsi=".VnTime"/>
                <w:b/>
                <w:sz w:val="28"/>
                <w:szCs w:val="28"/>
                <w:u w:val="single"/>
              </w:rPr>
            </w:pPr>
            <w:r w:rsidRPr="00DE4F10">
              <w:rPr>
                <w:rFonts w:ascii=".VnTime" w:hAnsi=".VnTime"/>
                <w:b/>
                <w:sz w:val="28"/>
                <w:szCs w:val="28"/>
                <w:u w:val="single"/>
              </w:rPr>
              <w:t>Bµi 1 (2.5 ®iÓm):</w:t>
            </w:r>
          </w:p>
          <w:p w:rsidR="00DE4F10" w:rsidRPr="00DE4F10" w:rsidRDefault="00DE4F10" w:rsidP="00DE4F10">
            <w:pPr>
              <w:rPr>
                <w:rFonts w:ascii=".VnTime" w:hAnsi=".VnTime"/>
                <w:b/>
                <w:sz w:val="28"/>
                <w:szCs w:val="28"/>
              </w:rPr>
            </w:pPr>
            <w:r w:rsidRPr="00DE4F10">
              <w:rPr>
                <w:rFonts w:ascii=".VnTime" w:hAnsi=".VnTime"/>
                <w:b/>
                <w:sz w:val="28"/>
                <w:szCs w:val="28"/>
              </w:rPr>
              <w:t xml:space="preserve">   </w:t>
            </w:r>
            <w:r w:rsidRPr="00DE4F10">
              <w:rPr>
                <w:rFonts w:ascii=".VnTime" w:hAnsi=".VnTime"/>
                <w:sz w:val="28"/>
                <w:szCs w:val="28"/>
              </w:rPr>
              <w:t xml:space="preserve">Cho biÓu thøc: A = </w:t>
            </w:r>
            <w:r w:rsidR="00D94404">
              <w:rPr>
                <w:rFonts w:ascii=".VnTime" w:hAnsi=".VnTime"/>
                <w:position w:val="-34"/>
                <w:sz w:val="28"/>
                <w:szCs w:val="28"/>
              </w:rPr>
              <w:pict>
                <v:shape id="_x0000_i3992" type="#_x0000_t75" style="width:201pt;height:39.75pt">
                  <v:imagedata r:id="rId3495" o:title=""/>
                </v:shape>
              </w:pict>
            </w:r>
          </w:p>
          <w:p w:rsidR="00DE4F10" w:rsidRPr="00DE4F10" w:rsidRDefault="00DE4F10" w:rsidP="00DE4F10">
            <w:pPr>
              <w:rPr>
                <w:rFonts w:ascii=".VnTime" w:hAnsi=".VnTime"/>
                <w:sz w:val="28"/>
                <w:szCs w:val="28"/>
              </w:rPr>
            </w:pPr>
            <w:r w:rsidRPr="00DE4F10">
              <w:rPr>
                <w:rFonts w:ascii=".VnTime" w:hAnsi=".VnTime"/>
                <w:sz w:val="28"/>
                <w:szCs w:val="28"/>
              </w:rPr>
              <w:t xml:space="preserve">    a.Rót gän biÓu thøc A.</w:t>
            </w:r>
          </w:p>
          <w:p w:rsidR="00DE4F10" w:rsidRPr="00DE4F10" w:rsidRDefault="00DE4F10" w:rsidP="00DE4F10">
            <w:pPr>
              <w:rPr>
                <w:rFonts w:ascii=".VnTime" w:hAnsi=".VnTime"/>
                <w:sz w:val="28"/>
                <w:szCs w:val="28"/>
              </w:rPr>
            </w:pPr>
            <w:r w:rsidRPr="00DE4F10">
              <w:rPr>
                <w:rFonts w:ascii=".VnTime" w:hAnsi=".VnTime"/>
                <w:sz w:val="28"/>
                <w:szCs w:val="28"/>
              </w:rPr>
              <w:t xml:space="preserve">    b.TÝnh gi¸ trÞ biÓu thøc A khi </w:t>
            </w:r>
            <w:r w:rsidR="00D94404">
              <w:rPr>
                <w:rFonts w:ascii=".VnTime" w:hAnsi=".VnTime"/>
                <w:position w:val="-8"/>
                <w:sz w:val="28"/>
                <w:szCs w:val="28"/>
              </w:rPr>
              <w:pict>
                <v:shape id="_x0000_i3993" type="#_x0000_t75" style="width:96.75pt;height:18pt">
                  <v:imagedata r:id="rId3496" o:title=""/>
                </v:shape>
              </w:pict>
            </w:r>
            <w:r w:rsidRPr="00DE4F10">
              <w:rPr>
                <w:rFonts w:ascii=".VnTime" w:hAnsi=".VnTime"/>
                <w:sz w:val="28"/>
                <w:szCs w:val="28"/>
              </w:rPr>
              <w:t>.</w:t>
            </w:r>
          </w:p>
          <w:p w:rsidR="00DE4F10" w:rsidRPr="00DE4F10" w:rsidRDefault="00DE4F10" w:rsidP="00DE4F10">
            <w:pPr>
              <w:rPr>
                <w:rFonts w:ascii=".VnTime" w:hAnsi=".VnTime"/>
                <w:sz w:val="28"/>
                <w:szCs w:val="28"/>
              </w:rPr>
            </w:pPr>
          </w:p>
          <w:p w:rsidR="00DE4F10" w:rsidRPr="00DE4F10" w:rsidRDefault="00DE4F10" w:rsidP="00DE4F10">
            <w:pPr>
              <w:rPr>
                <w:rFonts w:ascii=".VnTime" w:hAnsi=".VnTime"/>
                <w:b/>
                <w:sz w:val="28"/>
                <w:szCs w:val="28"/>
                <w:u w:val="single"/>
              </w:rPr>
            </w:pPr>
            <w:r w:rsidRPr="00DE4F10">
              <w:rPr>
                <w:rFonts w:ascii=".VnTime" w:hAnsi=".VnTime"/>
                <w:b/>
                <w:sz w:val="28"/>
                <w:szCs w:val="28"/>
                <w:u w:val="single"/>
              </w:rPr>
              <w:t>Bµi 2 (3.0 ®iÓm):</w:t>
            </w:r>
          </w:p>
          <w:p w:rsidR="00DE4F10" w:rsidRPr="00DE4F10" w:rsidRDefault="00DE4F10" w:rsidP="00DE4F10">
            <w:pPr>
              <w:rPr>
                <w:rFonts w:ascii=".VnTime" w:hAnsi=".VnTime"/>
                <w:sz w:val="28"/>
                <w:szCs w:val="28"/>
              </w:rPr>
            </w:pPr>
            <w:r w:rsidRPr="00DE4F10">
              <w:rPr>
                <w:rFonts w:ascii=".VnTime" w:hAnsi=".VnTime"/>
                <w:sz w:val="28"/>
                <w:szCs w:val="28"/>
              </w:rPr>
              <w:t xml:space="preserve">Cho hÖ ph­¬ng tr×nh:                </w:t>
            </w:r>
            <w:r w:rsidR="00D94404">
              <w:rPr>
                <w:rFonts w:ascii=".VnTime" w:hAnsi=".VnTime"/>
                <w:position w:val="-32"/>
                <w:sz w:val="28"/>
                <w:szCs w:val="28"/>
              </w:rPr>
              <w:pict>
                <v:shape id="_x0000_i3994" type="#_x0000_t75" style="width:81.75pt;height:38.25pt">
                  <v:imagedata r:id="rId3497" o:title=""/>
                </v:shape>
              </w:pict>
            </w:r>
            <w:r w:rsidRPr="00DE4F10">
              <w:rPr>
                <w:rFonts w:ascii=".VnTime" w:hAnsi=".VnTime"/>
                <w:sz w:val="28"/>
                <w:szCs w:val="28"/>
              </w:rPr>
              <w:t xml:space="preserve">    </w:t>
            </w:r>
          </w:p>
          <w:p w:rsidR="00DE4F10" w:rsidRPr="00DE4F10" w:rsidRDefault="00DE4F10" w:rsidP="00DE4F10">
            <w:pPr>
              <w:rPr>
                <w:rFonts w:ascii=".VnTime" w:hAnsi=".VnTime"/>
                <w:sz w:val="28"/>
                <w:szCs w:val="28"/>
              </w:rPr>
            </w:pPr>
          </w:p>
          <w:p w:rsidR="00DE4F10" w:rsidRPr="00DE4F10" w:rsidRDefault="00DE4F10" w:rsidP="00DE4F10">
            <w:pPr>
              <w:jc w:val="both"/>
              <w:rPr>
                <w:rFonts w:ascii=".VnTime" w:hAnsi=".VnTime"/>
                <w:sz w:val="28"/>
                <w:szCs w:val="28"/>
              </w:rPr>
            </w:pPr>
            <w:r w:rsidRPr="00DE4F10">
              <w:rPr>
                <w:rFonts w:ascii=".VnTime" w:hAnsi=".VnTime"/>
                <w:sz w:val="28"/>
                <w:szCs w:val="28"/>
              </w:rPr>
              <w:t xml:space="preserve">    a.Gi¶i hÖ ph­¬ng tr×nh khi m = 1.</w:t>
            </w:r>
          </w:p>
          <w:p w:rsidR="00DE4F10" w:rsidRPr="00DE4F10" w:rsidRDefault="00DE4F10" w:rsidP="00DE4F10">
            <w:pPr>
              <w:rPr>
                <w:rFonts w:ascii=".VnTime" w:hAnsi=".VnTime"/>
                <w:sz w:val="28"/>
                <w:szCs w:val="28"/>
              </w:rPr>
            </w:pPr>
            <w:r w:rsidRPr="00DE4F10">
              <w:rPr>
                <w:rFonts w:ascii=".VnTime" w:hAnsi=".VnTime"/>
                <w:sz w:val="28"/>
                <w:szCs w:val="28"/>
              </w:rPr>
              <w:t xml:space="preserve">    b.T×m m ®Ó hÖ ph­¬ng tr×nh ®· cho cã 2 nghiÖm ph©n biÖt.</w:t>
            </w:r>
          </w:p>
          <w:p w:rsidR="00DE4F10" w:rsidRPr="00DE4F10" w:rsidRDefault="00DE4F10" w:rsidP="00DE4F10">
            <w:pPr>
              <w:rPr>
                <w:rFonts w:ascii=".VnTime" w:hAnsi=".VnTime"/>
                <w:sz w:val="28"/>
                <w:szCs w:val="28"/>
              </w:rPr>
            </w:pPr>
            <w:r w:rsidRPr="00DE4F10">
              <w:rPr>
                <w:rFonts w:ascii=".VnTime" w:hAnsi=".VnTime"/>
                <w:sz w:val="28"/>
                <w:szCs w:val="28"/>
              </w:rPr>
              <w:t xml:space="preserve">    c. Gäi (x</w:t>
            </w:r>
            <w:r w:rsidRPr="00DE4F10">
              <w:rPr>
                <w:rFonts w:ascii=".VnTime" w:hAnsi=".VnTime"/>
                <w:sz w:val="28"/>
                <w:szCs w:val="28"/>
                <w:vertAlign w:val="subscript"/>
              </w:rPr>
              <w:t>1</w:t>
            </w:r>
            <w:r w:rsidRPr="00DE4F10">
              <w:rPr>
                <w:rFonts w:ascii=".VnTime" w:hAnsi=".VnTime"/>
                <w:sz w:val="28"/>
                <w:szCs w:val="28"/>
              </w:rPr>
              <w:t>; y</w:t>
            </w:r>
            <w:r w:rsidRPr="00DE4F10">
              <w:rPr>
                <w:rFonts w:ascii=".VnTime" w:hAnsi=".VnTime"/>
                <w:sz w:val="28"/>
                <w:szCs w:val="28"/>
                <w:vertAlign w:val="subscript"/>
              </w:rPr>
              <w:t>1</w:t>
            </w:r>
            <w:r w:rsidRPr="00DE4F10">
              <w:rPr>
                <w:rFonts w:ascii=".VnTime" w:hAnsi=".VnTime"/>
                <w:sz w:val="28"/>
                <w:szCs w:val="28"/>
              </w:rPr>
              <w:t>) vµ ( x</w:t>
            </w:r>
            <w:r w:rsidRPr="00DE4F10">
              <w:rPr>
                <w:rFonts w:ascii=".VnTime" w:hAnsi=".VnTime"/>
                <w:sz w:val="28"/>
                <w:szCs w:val="28"/>
                <w:vertAlign w:val="subscript"/>
              </w:rPr>
              <w:t>2</w:t>
            </w:r>
            <w:r w:rsidRPr="00DE4F10">
              <w:rPr>
                <w:rFonts w:ascii=".VnTime" w:hAnsi=".VnTime"/>
                <w:sz w:val="28"/>
                <w:szCs w:val="28"/>
              </w:rPr>
              <w:t>; y</w:t>
            </w:r>
            <w:r w:rsidRPr="00DE4F10">
              <w:rPr>
                <w:rFonts w:ascii=".VnTime" w:hAnsi=".VnTime"/>
                <w:sz w:val="28"/>
                <w:szCs w:val="28"/>
                <w:vertAlign w:val="subscript"/>
              </w:rPr>
              <w:t>2</w:t>
            </w:r>
            <w:r w:rsidRPr="00DE4F10">
              <w:rPr>
                <w:rFonts w:ascii=".VnTime" w:hAnsi=".VnTime"/>
                <w:sz w:val="28"/>
                <w:szCs w:val="28"/>
              </w:rPr>
              <w:t xml:space="preserve"> ) lµ c¸c nghiÖm cña hÖ ph­¬ng tr×nh ®· cho. </w:t>
            </w:r>
          </w:p>
          <w:p w:rsidR="00DE4F10" w:rsidRPr="00DE4F10" w:rsidRDefault="00DE4F10" w:rsidP="00DE4F10">
            <w:pPr>
              <w:rPr>
                <w:rFonts w:ascii=".VnTime" w:hAnsi=".VnTime"/>
                <w:sz w:val="28"/>
                <w:szCs w:val="28"/>
              </w:rPr>
            </w:pPr>
            <w:r w:rsidRPr="00DE4F10">
              <w:rPr>
                <w:rFonts w:ascii=".VnTime" w:hAnsi=".VnTime"/>
                <w:sz w:val="28"/>
                <w:szCs w:val="28"/>
              </w:rPr>
              <w:t xml:space="preserve">  CMR: (x</w:t>
            </w:r>
            <w:r w:rsidRPr="00DE4F10">
              <w:rPr>
                <w:rFonts w:ascii=".VnTime" w:hAnsi=".VnTime"/>
                <w:sz w:val="28"/>
                <w:szCs w:val="28"/>
                <w:vertAlign w:val="subscript"/>
              </w:rPr>
              <w:t>2</w:t>
            </w:r>
            <w:r w:rsidRPr="00DE4F10">
              <w:rPr>
                <w:rFonts w:ascii=".VnTime" w:hAnsi=".VnTime"/>
                <w:sz w:val="28"/>
                <w:szCs w:val="28"/>
              </w:rPr>
              <w:t>- x</w:t>
            </w:r>
            <w:r w:rsidRPr="00DE4F10">
              <w:rPr>
                <w:rFonts w:ascii=".VnTime" w:hAnsi=".VnTime"/>
                <w:sz w:val="28"/>
                <w:szCs w:val="28"/>
                <w:vertAlign w:val="subscript"/>
              </w:rPr>
              <w:t xml:space="preserve">1 </w:t>
            </w:r>
            <w:r w:rsidRPr="00DE4F10">
              <w:rPr>
                <w:rFonts w:ascii=".VnTime" w:hAnsi=".VnTime"/>
                <w:sz w:val="28"/>
                <w:szCs w:val="28"/>
              </w:rPr>
              <w:t>)</w:t>
            </w:r>
            <w:r w:rsidRPr="00DE4F10">
              <w:rPr>
                <w:rFonts w:ascii=".VnTime" w:hAnsi=".VnTime"/>
                <w:sz w:val="28"/>
                <w:szCs w:val="28"/>
                <w:vertAlign w:val="superscript"/>
              </w:rPr>
              <w:t>2</w:t>
            </w:r>
            <w:r w:rsidRPr="00DE4F10">
              <w:rPr>
                <w:rFonts w:ascii=".VnTime" w:hAnsi=".VnTime"/>
                <w:sz w:val="28"/>
                <w:szCs w:val="28"/>
              </w:rPr>
              <w:t xml:space="preserve"> + ( y</w:t>
            </w:r>
            <w:r w:rsidRPr="00DE4F10">
              <w:rPr>
                <w:rFonts w:ascii=".VnTime" w:hAnsi=".VnTime"/>
                <w:sz w:val="28"/>
                <w:szCs w:val="28"/>
                <w:vertAlign w:val="subscript"/>
              </w:rPr>
              <w:t>2</w:t>
            </w:r>
            <w:r w:rsidRPr="00DE4F10">
              <w:rPr>
                <w:rFonts w:ascii=".VnTime" w:hAnsi=".VnTime"/>
                <w:sz w:val="28"/>
                <w:szCs w:val="28"/>
              </w:rPr>
              <w:t xml:space="preserve"> - y</w:t>
            </w:r>
            <w:r w:rsidRPr="00DE4F10">
              <w:rPr>
                <w:rFonts w:ascii=".VnTime" w:hAnsi=".VnTime"/>
                <w:sz w:val="28"/>
                <w:szCs w:val="28"/>
                <w:vertAlign w:val="subscript"/>
              </w:rPr>
              <w:t>1</w:t>
            </w:r>
            <w:r w:rsidRPr="00DE4F10">
              <w:rPr>
                <w:rFonts w:ascii=".VnTime" w:hAnsi=".VnTime"/>
                <w:sz w:val="28"/>
                <w:szCs w:val="28"/>
              </w:rPr>
              <w:t xml:space="preserve"> )</w:t>
            </w:r>
            <w:r w:rsidRPr="00DE4F10">
              <w:rPr>
                <w:rFonts w:ascii=".VnTime" w:hAnsi=".VnTime"/>
                <w:sz w:val="28"/>
                <w:szCs w:val="28"/>
                <w:vertAlign w:val="superscript"/>
              </w:rPr>
              <w:t xml:space="preserve">2  </w:t>
            </w:r>
            <w:r w:rsidRPr="00DE4F10">
              <w:rPr>
                <w:rFonts w:ascii=".VnTime" w:hAnsi=".VnTime"/>
                <w:sz w:val="28"/>
                <w:szCs w:val="28"/>
              </w:rPr>
              <w:t xml:space="preserve"> </w:t>
            </w:r>
            <w:r w:rsidR="00D94404">
              <w:rPr>
                <w:rFonts w:ascii=".VnTime" w:hAnsi=".VnTime"/>
                <w:position w:val="-4"/>
                <w:sz w:val="28"/>
                <w:szCs w:val="28"/>
              </w:rPr>
              <w:pict>
                <v:shape id="_x0000_i3995" type="#_x0000_t75" style="width:9.75pt;height:12pt">
                  <v:imagedata r:id="rId3498" o:title=""/>
                </v:shape>
              </w:pict>
            </w:r>
            <w:r w:rsidRPr="00DE4F10">
              <w:rPr>
                <w:rFonts w:ascii=".VnTime" w:hAnsi=".VnTime"/>
                <w:sz w:val="28"/>
                <w:szCs w:val="28"/>
              </w:rPr>
              <w:t xml:space="preserve"> 1.</w:t>
            </w:r>
          </w:p>
          <w:p w:rsidR="00DE4F10" w:rsidRPr="00DE4F10" w:rsidRDefault="00DE4F10" w:rsidP="00DE4F10">
            <w:pPr>
              <w:rPr>
                <w:rFonts w:ascii=".VnTime" w:hAnsi=".VnTime"/>
                <w:sz w:val="28"/>
                <w:szCs w:val="28"/>
              </w:rPr>
            </w:pPr>
          </w:p>
          <w:p w:rsidR="00DE4F10" w:rsidRPr="00DE4F10" w:rsidRDefault="00DE4F10" w:rsidP="00DE4F10">
            <w:pPr>
              <w:rPr>
                <w:rFonts w:ascii=".VnTime" w:hAnsi=".VnTime"/>
                <w:b/>
                <w:sz w:val="28"/>
                <w:szCs w:val="28"/>
                <w:u w:val="single"/>
              </w:rPr>
            </w:pPr>
            <w:r w:rsidRPr="00DE4F10">
              <w:rPr>
                <w:rFonts w:ascii=".VnTime" w:hAnsi=".VnTime"/>
                <w:sz w:val="28"/>
                <w:szCs w:val="28"/>
              </w:rPr>
              <w:t xml:space="preserve"> </w:t>
            </w:r>
            <w:r w:rsidRPr="00DE4F10">
              <w:rPr>
                <w:rFonts w:ascii=".VnTime" w:hAnsi=".VnTime"/>
                <w:b/>
                <w:sz w:val="28"/>
                <w:szCs w:val="28"/>
                <w:u w:val="single"/>
              </w:rPr>
              <w:t>Bµi 3 ( 1.5 ®iÓm):</w:t>
            </w:r>
          </w:p>
          <w:p w:rsidR="00DE4F10" w:rsidRPr="00DE4F10" w:rsidRDefault="00DE4F10" w:rsidP="00DE4F10">
            <w:pPr>
              <w:rPr>
                <w:rFonts w:ascii=".VnTime" w:hAnsi=".VnTime"/>
                <w:sz w:val="28"/>
                <w:szCs w:val="28"/>
              </w:rPr>
            </w:pPr>
            <w:r w:rsidRPr="00DE4F10">
              <w:rPr>
                <w:rFonts w:ascii=".VnTime" w:hAnsi=".VnTime"/>
                <w:sz w:val="28"/>
                <w:szCs w:val="28"/>
              </w:rPr>
              <w:t xml:space="preserve">                   T×m c¸c nghiÖm nguyªn d­¬ng cña ph­¬nh tr×nh</w:t>
            </w:r>
          </w:p>
          <w:p w:rsidR="00DE4F10" w:rsidRPr="00DE4F10" w:rsidRDefault="00DE4F10" w:rsidP="00DE4F10">
            <w:pPr>
              <w:rPr>
                <w:rFonts w:ascii=".VnTime" w:hAnsi=".VnTime"/>
                <w:sz w:val="28"/>
                <w:szCs w:val="28"/>
              </w:rPr>
            </w:pPr>
            <w:r w:rsidRPr="00DE4F10">
              <w:rPr>
                <w:rFonts w:ascii=".VnTime" w:hAnsi=".VnTime"/>
                <w:sz w:val="28"/>
                <w:szCs w:val="28"/>
              </w:rPr>
              <w:t xml:space="preserve">                                                   </w:t>
            </w:r>
            <w:r w:rsidR="00D94404">
              <w:rPr>
                <w:rFonts w:ascii=".VnTime" w:hAnsi=".VnTime"/>
                <w:position w:val="-24"/>
                <w:sz w:val="28"/>
                <w:szCs w:val="28"/>
              </w:rPr>
              <w:pict>
                <v:shape id="_x0000_i3996" type="#_x0000_t75" style="width:84pt;height:33pt">
                  <v:imagedata r:id="rId3499" o:title=""/>
                </v:shape>
              </w:pict>
            </w:r>
          </w:p>
          <w:p w:rsidR="00DE4F10" w:rsidRPr="00DE4F10" w:rsidRDefault="00DE4F10" w:rsidP="00DE4F10">
            <w:pPr>
              <w:rPr>
                <w:rFonts w:ascii=".VnTime" w:hAnsi=".VnTime"/>
                <w:sz w:val="28"/>
                <w:szCs w:val="28"/>
              </w:rPr>
            </w:pPr>
            <w:r w:rsidRPr="00DE4F10">
              <w:rPr>
                <w:rFonts w:ascii=".VnTime" w:hAnsi=".VnTime"/>
                <w:sz w:val="28"/>
                <w:szCs w:val="28"/>
              </w:rPr>
              <w:t xml:space="preserve">                                                   </w:t>
            </w:r>
          </w:p>
          <w:p w:rsidR="00DE4F10" w:rsidRPr="00DE4F10" w:rsidRDefault="00DE4F10" w:rsidP="00DE4F10">
            <w:pPr>
              <w:rPr>
                <w:rFonts w:ascii=".VnTime" w:hAnsi=".VnTime"/>
                <w:sz w:val="28"/>
                <w:szCs w:val="28"/>
              </w:rPr>
            </w:pPr>
          </w:p>
          <w:p w:rsidR="00DE4F10" w:rsidRPr="00DE4F10" w:rsidRDefault="00DE4F10" w:rsidP="00DE4F10">
            <w:pPr>
              <w:rPr>
                <w:rFonts w:ascii=".VnTime" w:hAnsi=".VnTime"/>
                <w:b/>
                <w:sz w:val="28"/>
                <w:szCs w:val="28"/>
                <w:u w:val="single"/>
              </w:rPr>
            </w:pPr>
            <w:r w:rsidRPr="00DE4F10">
              <w:rPr>
                <w:rFonts w:ascii=".VnTime" w:hAnsi=".VnTime"/>
                <w:sz w:val="28"/>
                <w:szCs w:val="28"/>
              </w:rPr>
              <w:t xml:space="preserve">  </w:t>
            </w:r>
            <w:r w:rsidRPr="00DE4F10">
              <w:rPr>
                <w:rFonts w:ascii=".VnTime" w:hAnsi=".VnTime"/>
                <w:b/>
                <w:sz w:val="28"/>
                <w:szCs w:val="28"/>
                <w:u w:val="single"/>
              </w:rPr>
              <w:t>Bµi 4 ( 3.0 ®iÓm):</w:t>
            </w:r>
          </w:p>
          <w:p w:rsidR="00DE4F10" w:rsidRPr="00DE4F10" w:rsidRDefault="00DE4F10" w:rsidP="00DE4F10">
            <w:pPr>
              <w:rPr>
                <w:rFonts w:ascii=".VnTime" w:hAnsi=".VnTime"/>
                <w:sz w:val="28"/>
                <w:szCs w:val="28"/>
              </w:rPr>
            </w:pPr>
          </w:p>
          <w:p w:rsidR="00DE4F10" w:rsidRPr="00DE4F10" w:rsidRDefault="00DE4F10" w:rsidP="00DE4F10">
            <w:pPr>
              <w:rPr>
                <w:rFonts w:ascii=".VnTime" w:hAnsi=".VnTime"/>
                <w:sz w:val="28"/>
                <w:szCs w:val="28"/>
              </w:rPr>
            </w:pPr>
            <w:r w:rsidRPr="00DE4F10">
              <w:rPr>
                <w:rFonts w:ascii=".VnTime" w:hAnsi=".VnTime"/>
                <w:sz w:val="28"/>
                <w:szCs w:val="28"/>
              </w:rPr>
              <w:t xml:space="preserve">       Cho </w:t>
            </w:r>
            <w:r w:rsidR="00D94404">
              <w:rPr>
                <w:rFonts w:ascii=".VnTime" w:hAnsi=".VnTime"/>
                <w:position w:val="-4"/>
                <w:sz w:val="28"/>
                <w:szCs w:val="28"/>
              </w:rPr>
              <w:pict>
                <v:shape id="_x0000_i3997" type="#_x0000_t75" style="width:11.25pt;height:12.75pt">
                  <v:imagedata r:id="rId3500" o:title=""/>
                </v:shape>
              </w:pict>
            </w:r>
            <w:r w:rsidRPr="00DE4F10">
              <w:rPr>
                <w:rFonts w:ascii=".VnTime" w:hAnsi=".VnTime"/>
                <w:sz w:val="28"/>
                <w:szCs w:val="28"/>
              </w:rPr>
              <w:t xml:space="preserve">ABC cã </w:t>
            </w:r>
            <w:r w:rsidR="00D94404">
              <w:rPr>
                <w:rFonts w:ascii=".VnTime" w:hAnsi=".VnTime"/>
                <w:position w:val="-4"/>
                <w:sz w:val="28"/>
                <w:szCs w:val="28"/>
              </w:rPr>
              <w:pict>
                <v:shape id="_x0000_i3998" type="#_x0000_t75" style="width:12.75pt;height:12pt">
                  <v:imagedata r:id="rId3501" o:title=""/>
                </v:shape>
              </w:pict>
            </w:r>
            <w:r w:rsidRPr="00DE4F10">
              <w:rPr>
                <w:rFonts w:ascii=".VnTime" w:hAnsi=".VnTime"/>
                <w:sz w:val="28"/>
                <w:szCs w:val="28"/>
              </w:rPr>
              <w:t>B = 90</w:t>
            </w:r>
            <w:r w:rsidRPr="00DE4F10">
              <w:rPr>
                <w:rFonts w:ascii=".VnTime" w:hAnsi=".VnTime"/>
                <w:sz w:val="28"/>
                <w:szCs w:val="28"/>
                <w:vertAlign w:val="superscript"/>
              </w:rPr>
              <w:t>0</w:t>
            </w:r>
            <w:r w:rsidRPr="00DE4F10">
              <w:rPr>
                <w:rFonts w:ascii=".VnTime" w:hAnsi=".VnTime"/>
                <w:sz w:val="28"/>
                <w:szCs w:val="28"/>
              </w:rPr>
              <w:t xml:space="preserve"> vµ </w:t>
            </w:r>
            <w:r w:rsidR="00D94404">
              <w:rPr>
                <w:rFonts w:ascii=".VnTime" w:hAnsi=".VnTime"/>
                <w:position w:val="-4"/>
                <w:sz w:val="28"/>
                <w:szCs w:val="28"/>
              </w:rPr>
              <w:pict>
                <v:shape id="_x0000_i3999" type="#_x0000_t75" style="width:12.75pt;height:12pt">
                  <v:imagedata r:id="rId3501" o:title=""/>
                </v:shape>
              </w:pict>
            </w:r>
            <w:r w:rsidRPr="00DE4F10">
              <w:rPr>
                <w:rFonts w:ascii=".VnTime" w:hAnsi=".VnTime"/>
                <w:sz w:val="28"/>
                <w:szCs w:val="28"/>
              </w:rPr>
              <w:t>A &gt; 60</w:t>
            </w:r>
            <w:r w:rsidRPr="00DE4F10">
              <w:rPr>
                <w:rFonts w:ascii=".VnTime" w:hAnsi=".VnTime"/>
                <w:sz w:val="28"/>
                <w:szCs w:val="28"/>
                <w:vertAlign w:val="superscript"/>
              </w:rPr>
              <w:t>0</w:t>
            </w:r>
            <w:r w:rsidRPr="00DE4F10">
              <w:rPr>
                <w:rFonts w:ascii=".VnTime" w:hAnsi=".VnTime"/>
                <w:sz w:val="28"/>
                <w:szCs w:val="28"/>
              </w:rPr>
              <w:t xml:space="preserve"> . Gäi M lµ trung ®iÓm cña AC. §­êng vu«ng gãc h¹ tõ A xuèng BM c¾t c¹nh BC t¹i I. VÏ ®­êng trßn t©m tiÕp xóc víi AC t¹i K. ®­êng  th¼ng qua A tiÕp  xóc víi (I) t¹i E ( E</w:t>
            </w:r>
            <w:r w:rsidR="00D94404">
              <w:rPr>
                <w:rFonts w:ascii=".VnTime" w:hAnsi=".VnTime"/>
                <w:position w:val="-4"/>
                <w:sz w:val="28"/>
                <w:szCs w:val="28"/>
              </w:rPr>
              <w:pict>
                <v:shape id="_x0000_i4000" type="#_x0000_t75" style="width:11.25pt;height:11.25pt">
                  <v:imagedata r:id="rId3502" o:title=""/>
                </v:shape>
              </w:pict>
            </w:r>
            <w:r w:rsidRPr="00DE4F10">
              <w:rPr>
                <w:rFonts w:ascii=".VnTime" w:hAnsi=".VnTime"/>
                <w:sz w:val="28"/>
                <w:szCs w:val="28"/>
              </w:rPr>
              <w:t>K) c¾t ®­êng th¼ng BM t¹i N.</w:t>
            </w:r>
          </w:p>
          <w:p w:rsidR="00DE4F10" w:rsidRPr="00DE4F10" w:rsidRDefault="00DE4F10" w:rsidP="00DE4F10">
            <w:pPr>
              <w:rPr>
                <w:rFonts w:ascii=".VnTime" w:hAnsi=".VnTime"/>
                <w:sz w:val="28"/>
                <w:szCs w:val="28"/>
              </w:rPr>
            </w:pPr>
            <w:r w:rsidRPr="00DE4F10">
              <w:rPr>
                <w:rFonts w:ascii=".VnTime" w:hAnsi=".VnTime"/>
                <w:sz w:val="28"/>
                <w:szCs w:val="28"/>
              </w:rPr>
              <w:t>a.Chøng minh 5 ®iÓm A, B, E, I, K cïng n»m trªn mét ®­êng trßn .</w:t>
            </w:r>
          </w:p>
          <w:p w:rsidR="00DE4F10" w:rsidRPr="00DE4F10" w:rsidRDefault="00DE4F10" w:rsidP="00DE4F10">
            <w:pPr>
              <w:rPr>
                <w:rFonts w:ascii=".VnTime" w:hAnsi=".VnTime"/>
                <w:sz w:val="28"/>
                <w:szCs w:val="28"/>
              </w:rPr>
            </w:pPr>
            <w:r w:rsidRPr="00DE4F10">
              <w:rPr>
                <w:rFonts w:ascii=".VnTime" w:hAnsi=".VnTime"/>
                <w:sz w:val="28"/>
                <w:szCs w:val="28"/>
              </w:rPr>
              <w:t>b.Tø gi¸c EKMN lµ h×nh g× ? T¹i sao ?</w:t>
            </w:r>
          </w:p>
          <w:p w:rsidR="00DE4F10" w:rsidRPr="00DE4F10" w:rsidRDefault="00DE4F10" w:rsidP="00DE4F10">
            <w:pPr>
              <w:rPr>
                <w:rFonts w:ascii=".VnTime" w:hAnsi=".VnTime"/>
                <w:sz w:val="28"/>
                <w:szCs w:val="28"/>
              </w:rPr>
            </w:pPr>
            <w:r w:rsidRPr="00DE4F10">
              <w:rPr>
                <w:rFonts w:ascii=".VnTime" w:hAnsi=".VnTime"/>
                <w:sz w:val="28"/>
                <w:szCs w:val="28"/>
              </w:rPr>
              <w:t xml:space="preserve">c. CMR:   </w:t>
            </w:r>
            <w:r w:rsidR="00D94404">
              <w:rPr>
                <w:rFonts w:ascii=".VnTime" w:hAnsi=".VnTime"/>
                <w:position w:val="-4"/>
                <w:sz w:val="28"/>
                <w:szCs w:val="28"/>
              </w:rPr>
              <w:pict>
                <v:shape id="_x0000_i4001" type="#_x0000_t75" style="width:11.25pt;height:12.75pt">
                  <v:imagedata r:id="rId3500" o:title=""/>
                </v:shape>
              </w:pict>
            </w:r>
            <w:r w:rsidRPr="00DE4F10">
              <w:rPr>
                <w:rFonts w:ascii=".VnTime" w:hAnsi=".VnTime"/>
                <w:sz w:val="28"/>
                <w:szCs w:val="28"/>
              </w:rPr>
              <w:t xml:space="preserve"> NEB c©n. </w:t>
            </w:r>
          </w:p>
          <w:p w:rsidR="00DE4F10" w:rsidRPr="00DE4F10" w:rsidRDefault="00DE4F10" w:rsidP="00DE4F10">
            <w:pPr>
              <w:rPr>
                <w:rFonts w:ascii=".VnTime" w:hAnsi=".VnTime"/>
                <w:sz w:val="28"/>
                <w:szCs w:val="28"/>
              </w:rPr>
            </w:pPr>
          </w:p>
          <w:p w:rsidR="00DE4F10" w:rsidRPr="00DE4F10" w:rsidRDefault="00DE4F10" w:rsidP="00DE4F10">
            <w:pPr>
              <w:rPr>
                <w:rFonts w:ascii=".VnTime" w:hAnsi=".VnTime"/>
                <w:sz w:val="28"/>
                <w:szCs w:val="28"/>
              </w:rPr>
            </w:pPr>
          </w:p>
          <w:p w:rsidR="00DE4F10" w:rsidRPr="00DE4F10" w:rsidRDefault="00DE4F10" w:rsidP="00DE4F10">
            <w:pPr>
              <w:rPr>
                <w:rFonts w:ascii=".VnTime" w:hAnsi=".VnTime"/>
                <w:sz w:val="28"/>
                <w:szCs w:val="28"/>
              </w:rPr>
            </w:pPr>
          </w:p>
          <w:p w:rsidR="00DE4F10" w:rsidRPr="00DE4F10" w:rsidRDefault="00DE4F10" w:rsidP="00DE4F10">
            <w:pPr>
              <w:rPr>
                <w:rFonts w:ascii=".VnTime" w:hAnsi=".VnTime"/>
                <w:sz w:val="28"/>
                <w:szCs w:val="28"/>
              </w:rPr>
            </w:pPr>
          </w:p>
          <w:p w:rsidR="00DE4F10" w:rsidRPr="00DE4F10" w:rsidRDefault="00DE4F10" w:rsidP="00DE4F10">
            <w:pPr>
              <w:rPr>
                <w:rFonts w:ascii=".VnTime" w:hAnsi=".VnTime"/>
                <w:b/>
                <w:sz w:val="28"/>
                <w:szCs w:val="28"/>
              </w:rPr>
            </w:pPr>
            <w:r w:rsidRPr="00DE4F10">
              <w:rPr>
                <w:rFonts w:ascii=".VnTime" w:hAnsi=".VnTime"/>
                <w:b/>
                <w:sz w:val="28"/>
                <w:szCs w:val="28"/>
              </w:rPr>
              <w:t xml:space="preserve">                     </w:t>
            </w:r>
          </w:p>
          <w:p w:rsidR="00DE4F10" w:rsidRPr="00DE4F10" w:rsidRDefault="00DE4F10" w:rsidP="00DE4F10">
            <w:pPr>
              <w:jc w:val="center"/>
              <w:rPr>
                <w:rFonts w:ascii=".VnTime" w:hAnsi=".VnTime"/>
                <w:b/>
                <w:sz w:val="28"/>
                <w:szCs w:val="28"/>
              </w:rPr>
            </w:pPr>
            <w:r w:rsidRPr="00DE4F10">
              <w:rPr>
                <w:rFonts w:ascii=".VnTime" w:hAnsi=".VnTime"/>
                <w:b/>
                <w:sz w:val="28"/>
                <w:szCs w:val="28"/>
              </w:rPr>
              <w:t>§¸p ¸n vµ thang ®iÓm m«n to¸n chung</w:t>
            </w:r>
          </w:p>
          <w:p w:rsidR="00DE4F10" w:rsidRPr="00DE4F10" w:rsidRDefault="00DE4F10" w:rsidP="00DE4F10">
            <w:pPr>
              <w:rPr>
                <w:rFonts w:ascii=".VnTime" w:hAnsi=".VnTime"/>
                <w:b/>
                <w:sz w:val="28"/>
                <w:szCs w:val="28"/>
              </w:rPr>
            </w:pPr>
            <w:r w:rsidRPr="00DE4F10">
              <w:rPr>
                <w:rFonts w:ascii=".VnTime" w:hAnsi=".VnTime"/>
                <w:b/>
                <w:sz w:val="28"/>
                <w:szCs w:val="28"/>
              </w:rPr>
              <w:t xml:space="preserve">             Kú thi tuyÕn sinh vµo líp 10 THPT chuyªn Lam S¬n.</w:t>
            </w:r>
          </w:p>
          <w:p w:rsidR="00DE4F10" w:rsidRPr="00DE4F10" w:rsidRDefault="00DE4F10" w:rsidP="00DE4F10">
            <w:pPr>
              <w:rPr>
                <w:rFonts w:ascii=".VnTime" w:hAnsi=".VnTime"/>
                <w:sz w:val="28"/>
                <w:szCs w:val="28"/>
              </w:rPr>
            </w:pPr>
          </w:p>
          <w:p w:rsidR="00DE4F10" w:rsidRPr="00DE4F10" w:rsidRDefault="00DE4F10" w:rsidP="00DE4F10">
            <w:pPr>
              <w:rPr>
                <w:rFonts w:ascii=".VnTime" w:hAnsi=".VnTime"/>
                <w:sz w:val="28"/>
                <w:szCs w:val="28"/>
              </w:rPr>
            </w:pPr>
          </w:p>
          <w:p w:rsidR="00DE4F10" w:rsidRPr="00DE4F10" w:rsidRDefault="00DE4F10" w:rsidP="00DE4F10">
            <w:pPr>
              <w:rPr>
                <w:rFonts w:ascii=".VnTime" w:hAnsi=".VnTime"/>
                <w:b/>
                <w:sz w:val="28"/>
                <w:szCs w:val="28"/>
                <w:u w:val="single"/>
              </w:rPr>
            </w:pPr>
            <w:r w:rsidRPr="00DE4F10">
              <w:rPr>
                <w:rFonts w:ascii=".VnTime" w:hAnsi=".VnTime"/>
                <w:b/>
                <w:sz w:val="28"/>
                <w:szCs w:val="28"/>
                <w:u w:val="single"/>
              </w:rPr>
              <w:t>Bµi 1 (1.5 ®iÓm):</w:t>
            </w:r>
          </w:p>
          <w:p w:rsidR="00DE4F10" w:rsidRPr="00DE4F10" w:rsidRDefault="00DE4F10" w:rsidP="00DE4F10">
            <w:pPr>
              <w:rPr>
                <w:rFonts w:ascii=".VnTime" w:hAnsi=".VnTime"/>
                <w:b/>
                <w:sz w:val="28"/>
                <w:szCs w:val="28"/>
                <w:u w:val="single"/>
              </w:rPr>
            </w:pPr>
          </w:p>
          <w:p w:rsidR="00DE4F10" w:rsidRPr="00DE4F10" w:rsidRDefault="00DE4F10" w:rsidP="00DE4F10">
            <w:pPr>
              <w:rPr>
                <w:rFonts w:ascii=".VnTime" w:hAnsi=".VnTime"/>
                <w:sz w:val="28"/>
                <w:szCs w:val="28"/>
              </w:rPr>
            </w:pPr>
            <w:r w:rsidRPr="00DE4F10">
              <w:rPr>
                <w:rFonts w:ascii=".VnTime" w:hAnsi=".VnTime"/>
                <w:b/>
                <w:sz w:val="28"/>
                <w:szCs w:val="28"/>
              </w:rPr>
              <w:t xml:space="preserve">a. (2.0 ®iÓm)               </w:t>
            </w:r>
            <w:r w:rsidRPr="00DE4F10">
              <w:rPr>
                <w:rFonts w:ascii=".VnTime" w:hAnsi=".VnTime"/>
                <w:sz w:val="28"/>
                <w:szCs w:val="28"/>
              </w:rPr>
              <w:t xml:space="preserve">     §iÒu kiÖn: </w:t>
            </w:r>
            <w:r w:rsidR="00D94404">
              <w:rPr>
                <w:rFonts w:ascii=".VnTime" w:hAnsi=".VnTime"/>
                <w:position w:val="-6"/>
                <w:sz w:val="28"/>
                <w:szCs w:val="28"/>
              </w:rPr>
              <w:pict>
                <v:shape id="_x0000_i4002" type="#_x0000_t75" style="width:27.75pt;height:14.25pt">
                  <v:imagedata r:id="rId3503" o:title=""/>
                </v:shape>
              </w:pict>
            </w:r>
            <w:r w:rsidRPr="00DE4F10">
              <w:rPr>
                <w:rFonts w:ascii=".VnTime" w:hAnsi=".VnTime"/>
                <w:sz w:val="28"/>
                <w:szCs w:val="28"/>
              </w:rPr>
              <w:t>.                                                 0.25</w:t>
            </w:r>
          </w:p>
          <w:p w:rsidR="00DE4F10" w:rsidRPr="00DE4F10" w:rsidRDefault="00DE4F10" w:rsidP="00DE4F10">
            <w:pPr>
              <w:rPr>
                <w:rFonts w:ascii=".VnTime" w:hAnsi=".VnTime"/>
                <w:sz w:val="28"/>
                <w:szCs w:val="28"/>
              </w:rPr>
            </w:pPr>
            <w:r w:rsidRPr="00DE4F10">
              <w:rPr>
                <w:rFonts w:ascii=".VnTime" w:hAnsi=".VnTime"/>
                <w:sz w:val="28"/>
                <w:szCs w:val="28"/>
              </w:rPr>
              <w:t xml:space="preserve">                                                                                                </w:t>
            </w:r>
          </w:p>
          <w:p w:rsidR="00DE4F10" w:rsidRPr="00DE4F10" w:rsidRDefault="00DE4F10" w:rsidP="00DE4F10">
            <w:pPr>
              <w:rPr>
                <w:rFonts w:ascii=".VnTime" w:hAnsi=".VnTime"/>
                <w:sz w:val="28"/>
                <w:szCs w:val="28"/>
              </w:rPr>
            </w:pPr>
            <w:r w:rsidRPr="00DE4F10">
              <w:rPr>
                <w:rFonts w:ascii=".VnTime" w:hAnsi=".VnTime"/>
                <w:sz w:val="28"/>
                <w:szCs w:val="28"/>
              </w:rPr>
              <w:t xml:space="preserve">                          A  = </w:t>
            </w:r>
            <w:r w:rsidR="00D94404">
              <w:rPr>
                <w:rFonts w:ascii=".VnTime" w:hAnsi=".VnTime"/>
                <w:position w:val="-34"/>
                <w:sz w:val="28"/>
                <w:szCs w:val="28"/>
              </w:rPr>
              <w:pict>
                <v:shape id="_x0000_i4003" type="#_x0000_t75" style="width:201pt;height:39.75pt">
                  <v:imagedata r:id="rId3495" o:title=""/>
                </v:shape>
              </w:pict>
            </w:r>
          </w:p>
          <w:p w:rsidR="00DE4F10" w:rsidRPr="00DE4F10" w:rsidRDefault="00DE4F10" w:rsidP="00DE4F10">
            <w:pPr>
              <w:rPr>
                <w:rFonts w:ascii=".VnTime" w:hAnsi=".VnTime"/>
                <w:sz w:val="28"/>
                <w:szCs w:val="28"/>
              </w:rPr>
            </w:pPr>
            <w:r w:rsidRPr="00DE4F10">
              <w:rPr>
                <w:rFonts w:ascii=".VnTime" w:hAnsi=".VnTime"/>
                <w:sz w:val="28"/>
                <w:szCs w:val="28"/>
              </w:rPr>
              <w:t xml:space="preserve">                                 </w:t>
            </w:r>
            <w:r w:rsidR="00D94404">
              <w:rPr>
                <w:rFonts w:ascii=".VnTime" w:hAnsi=".VnTime"/>
                <w:position w:val="-36"/>
                <w:sz w:val="28"/>
                <w:szCs w:val="28"/>
              </w:rPr>
              <w:pict>
                <v:shape id="_x0000_i4004" type="#_x0000_t75" style="width:186.1pt;height:42pt">
                  <v:imagedata r:id="rId3504" o:title=""/>
                </v:shape>
              </w:pict>
            </w:r>
            <w:r w:rsidRPr="00DE4F10">
              <w:rPr>
                <w:rFonts w:ascii=".VnTime" w:hAnsi=".VnTime"/>
                <w:sz w:val="28"/>
                <w:szCs w:val="28"/>
              </w:rPr>
              <w:t xml:space="preserve">                                0.5         </w:t>
            </w:r>
            <w:r w:rsidRPr="00DE4F10">
              <w:rPr>
                <w:rFonts w:ascii=".VnTime" w:hAnsi=".VnTime"/>
                <w:sz w:val="28"/>
                <w:szCs w:val="28"/>
              </w:rPr>
              <w:tab/>
            </w:r>
            <w:r w:rsidRPr="00DE4F10">
              <w:rPr>
                <w:rFonts w:ascii=".VnTime" w:hAnsi=".VnTime"/>
                <w:sz w:val="28"/>
                <w:szCs w:val="28"/>
              </w:rPr>
              <w:tab/>
            </w:r>
            <w:r w:rsidRPr="00DE4F10">
              <w:rPr>
                <w:rFonts w:ascii=".VnTime" w:hAnsi=".VnTime"/>
                <w:sz w:val="28"/>
                <w:szCs w:val="28"/>
              </w:rPr>
              <w:tab/>
              <w:t xml:space="preserve">  </w:t>
            </w:r>
            <w:r w:rsidR="00D94404">
              <w:rPr>
                <w:rFonts w:ascii=".VnTime" w:hAnsi=".VnTime"/>
                <w:b/>
                <w:position w:val="-32"/>
                <w:sz w:val="28"/>
                <w:szCs w:val="28"/>
              </w:rPr>
              <w:pict>
                <v:shape id="_x0000_i4005" type="#_x0000_t75" style="width:138.7pt;height:38.25pt">
                  <v:imagedata r:id="rId3505" o:title=""/>
                </v:shape>
              </w:pict>
            </w:r>
            <w:r w:rsidRPr="00DE4F10">
              <w:rPr>
                <w:rFonts w:ascii=".VnTime" w:hAnsi=".VnTime"/>
                <w:b/>
                <w:sz w:val="28"/>
                <w:szCs w:val="28"/>
              </w:rPr>
              <w:t xml:space="preserve">                                             0.5        </w:t>
            </w:r>
            <w:r w:rsidRPr="00DE4F10">
              <w:rPr>
                <w:rFonts w:ascii=".VnTime" w:hAnsi=".VnTime"/>
                <w:sz w:val="28"/>
                <w:szCs w:val="28"/>
              </w:rPr>
              <w:t xml:space="preserve">              </w:t>
            </w:r>
            <w:r w:rsidRPr="00DE4F10">
              <w:rPr>
                <w:rFonts w:ascii=".VnTime" w:hAnsi=".VnTime"/>
                <w:sz w:val="28"/>
                <w:szCs w:val="28"/>
              </w:rPr>
              <w:tab/>
            </w:r>
            <w:r w:rsidRPr="00DE4F10">
              <w:rPr>
                <w:rFonts w:ascii=".VnTime" w:hAnsi=".VnTime"/>
                <w:sz w:val="28"/>
                <w:szCs w:val="28"/>
              </w:rPr>
              <w:tab/>
            </w:r>
            <w:r w:rsidRPr="00DE4F10">
              <w:rPr>
                <w:rFonts w:ascii=".VnTime" w:hAnsi=".VnTime"/>
                <w:sz w:val="28"/>
                <w:szCs w:val="28"/>
              </w:rPr>
              <w:tab/>
              <w:t xml:space="preserve">  </w:t>
            </w:r>
            <w:r w:rsidR="00D94404">
              <w:rPr>
                <w:rFonts w:ascii=".VnTime" w:hAnsi=".VnTime"/>
                <w:position w:val="-32"/>
                <w:sz w:val="28"/>
                <w:szCs w:val="28"/>
              </w:rPr>
              <w:pict>
                <v:shape id="_x0000_i4006" type="#_x0000_t75" style="width:128.95pt;height:38.25pt">
                  <v:imagedata r:id="rId3506" o:title=""/>
                </v:shape>
              </w:pict>
            </w:r>
            <w:r w:rsidRPr="00DE4F10">
              <w:rPr>
                <w:rFonts w:ascii=".VnTime" w:hAnsi=".VnTime"/>
                <w:sz w:val="28"/>
                <w:szCs w:val="28"/>
              </w:rPr>
              <w:t xml:space="preserve">                                                0.5</w:t>
            </w:r>
            <w:r w:rsidRPr="00DE4F10">
              <w:rPr>
                <w:rFonts w:ascii=".VnTime" w:hAnsi=".VnTime"/>
                <w:sz w:val="28"/>
                <w:szCs w:val="28"/>
              </w:rPr>
              <w:tab/>
            </w:r>
            <w:r w:rsidRPr="00DE4F10">
              <w:rPr>
                <w:rFonts w:ascii=".VnTime" w:hAnsi=".VnTime"/>
                <w:sz w:val="28"/>
                <w:szCs w:val="28"/>
              </w:rPr>
              <w:tab/>
            </w:r>
            <w:r w:rsidRPr="00DE4F10">
              <w:rPr>
                <w:rFonts w:ascii=".VnTime" w:hAnsi=".VnTime"/>
                <w:sz w:val="28"/>
                <w:szCs w:val="28"/>
              </w:rPr>
              <w:tab/>
            </w:r>
            <w:r w:rsidRPr="00DE4F10">
              <w:rPr>
                <w:rFonts w:ascii=".VnTime" w:hAnsi=".VnTime"/>
                <w:sz w:val="28"/>
                <w:szCs w:val="28"/>
              </w:rPr>
              <w:tab/>
              <w:t xml:space="preserve">  </w:t>
            </w:r>
            <w:r w:rsidR="00D94404">
              <w:rPr>
                <w:rFonts w:ascii=".VnTime" w:hAnsi=".VnTime"/>
                <w:position w:val="-8"/>
                <w:sz w:val="28"/>
                <w:szCs w:val="28"/>
              </w:rPr>
              <w:pict>
                <v:shape id="_x0000_i4007" type="#_x0000_t75" style="width:44.25pt;height:18pt">
                  <v:imagedata r:id="rId3507" o:title=""/>
                </v:shape>
              </w:pict>
            </w:r>
            <w:r w:rsidRPr="00DE4F10">
              <w:rPr>
                <w:rFonts w:ascii=".VnTime" w:hAnsi=".VnTime"/>
                <w:sz w:val="28"/>
                <w:szCs w:val="28"/>
              </w:rPr>
              <w:t xml:space="preserve">                                                                        0.25</w:t>
            </w:r>
          </w:p>
          <w:p w:rsidR="00DE4F10" w:rsidRPr="00DE4F10" w:rsidRDefault="00DE4F10" w:rsidP="00DE4F10">
            <w:pPr>
              <w:rPr>
                <w:rFonts w:ascii=".VnTime" w:hAnsi=".VnTime"/>
                <w:sz w:val="28"/>
                <w:szCs w:val="28"/>
              </w:rPr>
            </w:pPr>
          </w:p>
          <w:p w:rsidR="00DE4F10" w:rsidRPr="00DE4F10" w:rsidRDefault="00DE4F10" w:rsidP="00DE4F10">
            <w:pPr>
              <w:rPr>
                <w:rFonts w:ascii=".VnTime" w:hAnsi=".VnTime"/>
                <w:b/>
                <w:sz w:val="28"/>
                <w:szCs w:val="28"/>
              </w:rPr>
            </w:pPr>
            <w:r w:rsidRPr="00DE4F10">
              <w:rPr>
                <w:rFonts w:ascii=".VnTime" w:hAnsi=".VnTime"/>
                <w:b/>
                <w:sz w:val="28"/>
                <w:szCs w:val="28"/>
              </w:rPr>
              <w:t>b. ( 0.5 ®iÓm )</w:t>
            </w:r>
          </w:p>
          <w:p w:rsidR="00DE4F10" w:rsidRPr="00DE4F10" w:rsidRDefault="00DE4F10" w:rsidP="00DE4F10">
            <w:pPr>
              <w:rPr>
                <w:rFonts w:ascii=".VnTime" w:hAnsi=".VnTime"/>
                <w:sz w:val="28"/>
                <w:szCs w:val="28"/>
              </w:rPr>
            </w:pPr>
            <w:r w:rsidRPr="00DE4F10">
              <w:rPr>
                <w:rFonts w:ascii=".VnTime" w:hAnsi=".VnTime"/>
                <w:sz w:val="28"/>
                <w:szCs w:val="28"/>
              </w:rPr>
              <w:t xml:space="preserve">                Khi    </w:t>
            </w:r>
            <w:r w:rsidR="00D94404">
              <w:rPr>
                <w:rFonts w:ascii=".VnTime" w:hAnsi=".VnTime"/>
                <w:position w:val="-10"/>
                <w:sz w:val="28"/>
                <w:szCs w:val="28"/>
              </w:rPr>
              <w:pict>
                <v:shape id="_x0000_i4008" type="#_x0000_t75" style="width:171pt;height:18.75pt">
                  <v:imagedata r:id="rId3508" o:title=""/>
                </v:shape>
              </w:pict>
            </w:r>
            <w:r w:rsidRPr="00DE4F10">
              <w:rPr>
                <w:rFonts w:ascii=".VnTime" w:hAnsi=".VnTime"/>
                <w:sz w:val="28"/>
                <w:szCs w:val="28"/>
              </w:rPr>
              <w:t xml:space="preserve">                                          0.25</w:t>
            </w:r>
          </w:p>
          <w:p w:rsidR="00DE4F10" w:rsidRPr="00DE4F10" w:rsidRDefault="00DE4F10" w:rsidP="00DE4F10">
            <w:pPr>
              <w:rPr>
                <w:rFonts w:ascii=".VnTime" w:hAnsi=".VnTime"/>
                <w:sz w:val="28"/>
                <w:szCs w:val="28"/>
              </w:rPr>
            </w:pPr>
            <w:r w:rsidRPr="00DE4F10">
              <w:rPr>
                <w:rFonts w:ascii=".VnTime" w:hAnsi=".VnTime"/>
                <w:sz w:val="28"/>
                <w:szCs w:val="28"/>
              </w:rPr>
              <w:t xml:space="preserve">                Th×   A = 1 +</w:t>
            </w:r>
            <w:r w:rsidR="00D94404">
              <w:rPr>
                <w:rFonts w:ascii=".VnTime" w:hAnsi=".VnTime"/>
                <w:position w:val="-12"/>
                <w:sz w:val="28"/>
                <w:szCs w:val="28"/>
              </w:rPr>
              <w:pict>
                <v:shape id="_x0000_i4009" type="#_x0000_t75" style="width:120.75pt;height:23.25pt">
                  <v:imagedata r:id="rId3509" o:title=""/>
                </v:shape>
              </w:pict>
            </w:r>
            <w:r w:rsidRPr="00DE4F10">
              <w:rPr>
                <w:rFonts w:ascii=".VnTime" w:hAnsi=".VnTime"/>
                <w:sz w:val="28"/>
                <w:szCs w:val="28"/>
              </w:rPr>
              <w:t xml:space="preserve">                                              0.25</w:t>
            </w:r>
          </w:p>
          <w:p w:rsidR="00DE4F10" w:rsidRPr="00DE4F10" w:rsidRDefault="00DE4F10" w:rsidP="00DE4F10">
            <w:pPr>
              <w:rPr>
                <w:rFonts w:ascii=".VnTime" w:hAnsi=".VnTime"/>
                <w:sz w:val="28"/>
                <w:szCs w:val="28"/>
              </w:rPr>
            </w:pPr>
          </w:p>
          <w:p w:rsidR="00DE4F10" w:rsidRPr="00DE4F10" w:rsidRDefault="00DE4F10" w:rsidP="00DE4F10">
            <w:pPr>
              <w:rPr>
                <w:rFonts w:ascii=".VnTime" w:hAnsi=".VnTime"/>
                <w:b/>
                <w:sz w:val="28"/>
                <w:szCs w:val="28"/>
                <w:u w:val="single"/>
              </w:rPr>
            </w:pPr>
            <w:r w:rsidRPr="00DE4F10">
              <w:rPr>
                <w:rFonts w:ascii=".VnTime" w:hAnsi=".VnTime"/>
                <w:b/>
                <w:sz w:val="28"/>
                <w:szCs w:val="28"/>
                <w:u w:val="single"/>
              </w:rPr>
              <w:t>Bµi 2( 3.0 ®iÓm):</w:t>
            </w:r>
          </w:p>
          <w:p w:rsidR="00DE4F10" w:rsidRPr="00DE4F10" w:rsidRDefault="00DE4F10" w:rsidP="00DE4F10">
            <w:pPr>
              <w:rPr>
                <w:rFonts w:ascii=".VnTime" w:hAnsi=".VnTime"/>
                <w:b/>
                <w:sz w:val="28"/>
                <w:szCs w:val="28"/>
              </w:rPr>
            </w:pPr>
            <w:r w:rsidRPr="00DE4F10">
              <w:rPr>
                <w:rFonts w:ascii=".VnTime" w:hAnsi=".VnTime"/>
                <w:b/>
                <w:sz w:val="28"/>
                <w:szCs w:val="28"/>
              </w:rPr>
              <w:t>a.( 1.0 ®iÓm )</w:t>
            </w:r>
          </w:p>
          <w:p w:rsidR="00DE4F10" w:rsidRPr="00DE4F10" w:rsidRDefault="00DE4F10" w:rsidP="00DE4F10">
            <w:pPr>
              <w:rPr>
                <w:rFonts w:ascii=".VnTime" w:hAnsi=".VnTime"/>
                <w:sz w:val="28"/>
                <w:szCs w:val="28"/>
              </w:rPr>
            </w:pPr>
            <w:r w:rsidRPr="00DE4F10">
              <w:rPr>
                <w:rFonts w:ascii=".VnTime" w:hAnsi=".VnTime"/>
                <w:sz w:val="28"/>
                <w:szCs w:val="28"/>
              </w:rPr>
              <w:tab/>
            </w:r>
            <w:r w:rsidRPr="00DE4F10">
              <w:rPr>
                <w:rFonts w:ascii=".VnTime" w:hAnsi=".VnTime"/>
                <w:sz w:val="28"/>
                <w:szCs w:val="28"/>
              </w:rPr>
              <w:tab/>
            </w:r>
            <w:r w:rsidRPr="00DE4F10">
              <w:rPr>
                <w:rFonts w:ascii=".VnTime" w:hAnsi=".VnTime"/>
                <w:sz w:val="28"/>
                <w:szCs w:val="28"/>
              </w:rPr>
              <w:tab/>
              <w:t xml:space="preserve">HÖ ph­¬ng tr×nh  </w:t>
            </w:r>
            <w:r w:rsidR="00D94404">
              <w:rPr>
                <w:rFonts w:ascii=".VnTime" w:hAnsi=".VnTime"/>
                <w:position w:val="-32"/>
                <w:sz w:val="28"/>
                <w:szCs w:val="28"/>
              </w:rPr>
              <w:pict>
                <v:shape id="_x0000_i4010" type="#_x0000_t75" style="width:99.75pt;height:38.25pt">
                  <v:imagedata r:id="rId3510" o:title=""/>
                </v:shape>
              </w:pict>
            </w:r>
            <w:r w:rsidRPr="00DE4F10">
              <w:rPr>
                <w:rFonts w:ascii=".VnTime" w:hAnsi=".VnTime"/>
                <w:sz w:val="28"/>
                <w:szCs w:val="28"/>
              </w:rPr>
              <w:t xml:space="preserve">    </w:t>
            </w:r>
          </w:p>
          <w:p w:rsidR="00DE4F10" w:rsidRPr="00DE4F10" w:rsidRDefault="00DE4F10" w:rsidP="00DE4F10">
            <w:pPr>
              <w:rPr>
                <w:rFonts w:ascii=".VnTime" w:hAnsi=".VnTime"/>
                <w:sz w:val="28"/>
                <w:szCs w:val="28"/>
              </w:rPr>
            </w:pPr>
            <w:r w:rsidRPr="00DE4F10">
              <w:rPr>
                <w:rFonts w:ascii=".VnTime" w:hAnsi=".VnTime"/>
                <w:sz w:val="28"/>
                <w:szCs w:val="28"/>
              </w:rPr>
              <w:t xml:space="preserve">Tõ (2) </w:t>
            </w:r>
            <w:r w:rsidR="00D94404">
              <w:rPr>
                <w:rFonts w:ascii=".VnTime" w:hAnsi=".VnTime"/>
                <w:position w:val="-6"/>
                <w:sz w:val="28"/>
                <w:szCs w:val="28"/>
              </w:rPr>
              <w:pict>
                <v:shape id="_x0000_i4011" type="#_x0000_t75" style="width:15pt;height:12pt">
                  <v:imagedata r:id="rId3511" o:title=""/>
                </v:shape>
              </w:pict>
            </w:r>
            <w:r w:rsidRPr="00DE4F10">
              <w:rPr>
                <w:rFonts w:ascii=".VnTime" w:hAnsi=".VnTime"/>
                <w:sz w:val="28"/>
                <w:szCs w:val="28"/>
              </w:rPr>
              <w:t xml:space="preserve"> x = m - my  Thay vao (1) Ta ®</w:t>
            </w:r>
            <w:r w:rsidRPr="00DE4F10">
              <w:rPr>
                <w:rFonts w:ascii=".VnTime" w:hAnsi=".VnTime"/>
                <w:sz w:val="28"/>
                <w:szCs w:val="28"/>
              </w:rPr>
              <w:softHyphen/>
              <w:t xml:space="preserve">îc </w:t>
            </w:r>
          </w:p>
          <w:p w:rsidR="00DE4F10" w:rsidRPr="00DE4F10" w:rsidRDefault="00DE4F10" w:rsidP="00DE4F10">
            <w:pPr>
              <w:tabs>
                <w:tab w:val="left" w:pos="720"/>
                <w:tab w:val="left" w:pos="1440"/>
                <w:tab w:val="left" w:pos="2160"/>
                <w:tab w:val="left" w:pos="2880"/>
                <w:tab w:val="left" w:pos="3600"/>
                <w:tab w:val="left" w:pos="4320"/>
                <w:tab w:val="left" w:pos="5040"/>
                <w:tab w:val="left" w:pos="5760"/>
                <w:tab w:val="left" w:pos="6480"/>
                <w:tab w:val="right" w:pos="8788"/>
              </w:tabs>
              <w:rPr>
                <w:rFonts w:ascii=".VnTime" w:hAnsi=".VnTime"/>
                <w:sz w:val="28"/>
                <w:szCs w:val="28"/>
              </w:rPr>
            </w:pPr>
            <w:r w:rsidRPr="00DE4F10">
              <w:rPr>
                <w:rFonts w:ascii=".VnTime" w:hAnsi=".VnTime"/>
                <w:sz w:val="28"/>
                <w:szCs w:val="28"/>
              </w:rPr>
              <w:tab/>
            </w:r>
            <w:r w:rsidRPr="00DE4F10">
              <w:rPr>
                <w:rFonts w:ascii=".VnTime" w:hAnsi=".VnTime"/>
                <w:sz w:val="28"/>
                <w:szCs w:val="28"/>
              </w:rPr>
              <w:tab/>
            </w:r>
            <w:r w:rsidRPr="00DE4F10">
              <w:rPr>
                <w:rFonts w:ascii=".VnTime" w:hAnsi=".VnTime"/>
                <w:sz w:val="28"/>
                <w:szCs w:val="28"/>
              </w:rPr>
              <w:tab/>
              <w:t>(m</w:t>
            </w:r>
            <w:r w:rsidRPr="00DE4F10">
              <w:rPr>
                <w:rFonts w:ascii=".VnTime" w:hAnsi=".VnTime"/>
                <w:sz w:val="28"/>
                <w:szCs w:val="28"/>
                <w:vertAlign w:val="superscript"/>
              </w:rPr>
              <w:t>2</w:t>
            </w:r>
            <w:r w:rsidRPr="00DE4F10">
              <w:rPr>
                <w:rFonts w:ascii=".VnTime" w:hAnsi=".VnTime"/>
                <w:sz w:val="28"/>
                <w:szCs w:val="28"/>
              </w:rPr>
              <w:t xml:space="preserve"> + 1 ) y</w:t>
            </w:r>
            <w:r w:rsidRPr="00DE4F10">
              <w:rPr>
                <w:rFonts w:ascii=".VnTime" w:hAnsi=".VnTime"/>
                <w:sz w:val="28"/>
                <w:szCs w:val="28"/>
                <w:vertAlign w:val="superscript"/>
              </w:rPr>
              <w:t>2</w:t>
            </w:r>
            <w:r w:rsidRPr="00DE4F10">
              <w:rPr>
                <w:rFonts w:ascii=".VnTime" w:hAnsi=".VnTime"/>
                <w:sz w:val="28"/>
                <w:szCs w:val="28"/>
              </w:rPr>
              <w:t xml:space="preserve"> -( 2m</w:t>
            </w:r>
            <w:r w:rsidRPr="00DE4F10">
              <w:rPr>
                <w:rFonts w:ascii=".VnTime" w:hAnsi=".VnTime"/>
                <w:sz w:val="28"/>
                <w:szCs w:val="28"/>
                <w:vertAlign w:val="superscript"/>
              </w:rPr>
              <w:t>2</w:t>
            </w:r>
            <w:r w:rsidRPr="00DE4F10">
              <w:rPr>
                <w:rFonts w:ascii=".VnTime" w:hAnsi=".VnTime"/>
                <w:sz w:val="28"/>
                <w:szCs w:val="28"/>
              </w:rPr>
              <w:t xml:space="preserve"> - 1)y + m</w:t>
            </w:r>
            <w:r w:rsidRPr="00DE4F10">
              <w:rPr>
                <w:rFonts w:ascii=".VnTime" w:hAnsi=".VnTime"/>
                <w:sz w:val="28"/>
                <w:szCs w:val="28"/>
                <w:vertAlign w:val="superscript"/>
              </w:rPr>
              <w:t xml:space="preserve">2 </w:t>
            </w:r>
            <w:r w:rsidRPr="00DE4F10">
              <w:rPr>
                <w:rFonts w:ascii=".VnTime" w:hAnsi=".VnTime"/>
                <w:sz w:val="28"/>
                <w:szCs w:val="28"/>
              </w:rPr>
              <w:t>- m = 0    (3)</w:t>
            </w:r>
            <w:r w:rsidRPr="00DE4F10">
              <w:rPr>
                <w:rFonts w:ascii=".VnTime" w:hAnsi=".VnTime"/>
                <w:sz w:val="28"/>
                <w:szCs w:val="28"/>
              </w:rPr>
              <w:tab/>
              <w:t>0.25</w:t>
            </w:r>
          </w:p>
          <w:p w:rsidR="00DE4F10" w:rsidRPr="00DE4F10" w:rsidRDefault="00DE4F10" w:rsidP="00DE4F10">
            <w:pPr>
              <w:rPr>
                <w:rFonts w:ascii=".VnTime" w:hAnsi=".VnTime"/>
                <w:sz w:val="28"/>
                <w:szCs w:val="28"/>
              </w:rPr>
            </w:pPr>
            <w:r w:rsidRPr="00DE4F10">
              <w:rPr>
                <w:rFonts w:ascii=".VnTime" w:hAnsi=".VnTime"/>
                <w:sz w:val="28"/>
                <w:szCs w:val="28"/>
              </w:rPr>
              <w:t>Khi m = 1 th× ph­¬ng tr×nh (3) trë thµnh</w:t>
            </w:r>
          </w:p>
          <w:p w:rsidR="00DE4F10" w:rsidRPr="00DE4F10" w:rsidRDefault="00DE4F10" w:rsidP="00DE4F10">
            <w:pPr>
              <w:tabs>
                <w:tab w:val="left" w:pos="720"/>
                <w:tab w:val="left" w:pos="1440"/>
                <w:tab w:val="left" w:pos="2160"/>
                <w:tab w:val="left" w:pos="2880"/>
                <w:tab w:val="left" w:pos="3600"/>
                <w:tab w:val="left" w:pos="4320"/>
                <w:tab w:val="right" w:pos="8788"/>
              </w:tabs>
              <w:rPr>
                <w:rFonts w:ascii=".VnTime" w:hAnsi=".VnTime"/>
                <w:sz w:val="28"/>
                <w:szCs w:val="28"/>
              </w:rPr>
            </w:pPr>
            <w:r w:rsidRPr="00DE4F10">
              <w:rPr>
                <w:rFonts w:ascii=".VnTime" w:hAnsi=".VnTime"/>
                <w:sz w:val="28"/>
                <w:szCs w:val="28"/>
              </w:rPr>
              <w:tab/>
            </w:r>
            <w:r w:rsidRPr="00DE4F10">
              <w:rPr>
                <w:rFonts w:ascii=".VnTime" w:hAnsi=".VnTime"/>
                <w:sz w:val="28"/>
                <w:szCs w:val="28"/>
              </w:rPr>
              <w:tab/>
            </w:r>
            <w:r w:rsidRPr="00DE4F10">
              <w:rPr>
                <w:rFonts w:ascii=".VnTime" w:hAnsi=".VnTime"/>
                <w:sz w:val="28"/>
                <w:szCs w:val="28"/>
              </w:rPr>
              <w:tab/>
            </w:r>
            <w:r w:rsidRPr="00DE4F10">
              <w:rPr>
                <w:rFonts w:ascii=".VnTime" w:hAnsi=".VnTime"/>
                <w:sz w:val="28"/>
                <w:szCs w:val="28"/>
              </w:rPr>
              <w:tab/>
              <w:t xml:space="preserve">y( 2y - 1 ) = 0 </w:t>
            </w:r>
            <w:r w:rsidRPr="00DE4F10">
              <w:rPr>
                <w:rFonts w:ascii=".VnTime" w:hAnsi=".VnTime"/>
                <w:sz w:val="28"/>
                <w:szCs w:val="28"/>
              </w:rPr>
              <w:tab/>
              <w:t>0.25</w:t>
            </w:r>
          </w:p>
          <w:p w:rsidR="00DE4F10" w:rsidRPr="00DE4F10" w:rsidRDefault="00DE4F10" w:rsidP="00DE4F10">
            <w:pPr>
              <w:tabs>
                <w:tab w:val="left" w:pos="720"/>
                <w:tab w:val="left" w:pos="1440"/>
                <w:tab w:val="left" w:pos="2160"/>
                <w:tab w:val="left" w:pos="2880"/>
                <w:tab w:val="left" w:pos="3600"/>
                <w:tab w:val="left" w:pos="4320"/>
                <w:tab w:val="left" w:pos="5040"/>
                <w:tab w:val="right" w:pos="8788"/>
              </w:tabs>
              <w:rPr>
                <w:rFonts w:ascii=".VnTime" w:hAnsi=".VnTime"/>
                <w:sz w:val="28"/>
                <w:szCs w:val="28"/>
              </w:rPr>
            </w:pPr>
            <w:r w:rsidRPr="00DE4F10">
              <w:rPr>
                <w:rFonts w:ascii=".VnTime" w:hAnsi=".VnTime"/>
                <w:sz w:val="28"/>
                <w:szCs w:val="28"/>
              </w:rPr>
              <w:tab/>
            </w:r>
            <w:r w:rsidRPr="00DE4F10">
              <w:rPr>
                <w:rFonts w:ascii=".VnTime" w:hAnsi=".VnTime"/>
                <w:sz w:val="28"/>
                <w:szCs w:val="28"/>
              </w:rPr>
              <w:tab/>
            </w:r>
            <w:r w:rsidRPr="00DE4F10">
              <w:rPr>
                <w:rFonts w:ascii=".VnTime" w:hAnsi=".VnTime"/>
                <w:sz w:val="28"/>
                <w:szCs w:val="28"/>
              </w:rPr>
              <w:tab/>
            </w:r>
            <w:r w:rsidRPr="00DE4F10">
              <w:rPr>
                <w:rFonts w:ascii=".VnTime" w:hAnsi=".VnTime"/>
                <w:sz w:val="28"/>
                <w:szCs w:val="28"/>
              </w:rPr>
              <w:tab/>
            </w:r>
            <w:r w:rsidR="00D94404">
              <w:rPr>
                <w:rFonts w:ascii=".VnTime" w:hAnsi=".VnTime"/>
                <w:position w:val="-6"/>
                <w:sz w:val="28"/>
                <w:szCs w:val="28"/>
              </w:rPr>
              <w:pict>
                <v:shape id="_x0000_i4012" type="#_x0000_t75" style="width:17.25pt;height:12pt">
                  <v:imagedata r:id="rId3512" o:title=""/>
                </v:shape>
              </w:pict>
            </w:r>
            <w:r w:rsidR="00D94404">
              <w:rPr>
                <w:rFonts w:ascii=".VnTime" w:hAnsi=".VnTime"/>
                <w:position w:val="-46"/>
                <w:sz w:val="28"/>
                <w:szCs w:val="28"/>
              </w:rPr>
              <w:pict>
                <v:shape id="_x0000_i4013" type="#_x0000_t75" style="width:92.3pt;height:51.75pt">
                  <v:imagedata r:id="rId3513" o:title=""/>
                </v:shape>
              </w:pict>
            </w:r>
            <w:r w:rsidRPr="00DE4F10">
              <w:rPr>
                <w:rFonts w:ascii=".VnTime" w:hAnsi=".VnTime"/>
                <w:sz w:val="28"/>
                <w:szCs w:val="28"/>
              </w:rPr>
              <w:tab/>
              <w:t>0.25</w:t>
            </w:r>
          </w:p>
          <w:p w:rsidR="00DE4F10" w:rsidRPr="00DE4F10" w:rsidRDefault="00DE4F10" w:rsidP="00DE4F10">
            <w:pPr>
              <w:tabs>
                <w:tab w:val="right" w:pos="8788"/>
              </w:tabs>
              <w:rPr>
                <w:rFonts w:ascii=".VnTime" w:hAnsi=".VnTime"/>
                <w:sz w:val="28"/>
                <w:szCs w:val="28"/>
              </w:rPr>
            </w:pPr>
            <w:r w:rsidRPr="00DE4F10">
              <w:rPr>
                <w:rFonts w:ascii=".VnTime" w:hAnsi=".VnTime"/>
                <w:sz w:val="28"/>
                <w:szCs w:val="28"/>
              </w:rPr>
              <w:t>HÖ ph­¬ng tr×nh cã 2 nghiÖm  (1;0) vµ (</w:t>
            </w:r>
            <w:r w:rsidR="00D94404">
              <w:rPr>
                <w:rFonts w:ascii=".VnTime" w:hAnsi=".VnTime"/>
                <w:position w:val="-24"/>
                <w:sz w:val="28"/>
                <w:szCs w:val="28"/>
              </w:rPr>
              <w:pict>
                <v:shape id="_x0000_i4014" type="#_x0000_t75" style="width:12pt;height:30.75pt">
                  <v:imagedata r:id="rId3514" o:title=""/>
                </v:shape>
              </w:pict>
            </w:r>
            <w:r w:rsidRPr="00DE4F10">
              <w:rPr>
                <w:rFonts w:ascii=".VnTime" w:hAnsi=".VnTime"/>
                <w:sz w:val="28"/>
                <w:szCs w:val="28"/>
              </w:rPr>
              <w:t>;</w:t>
            </w:r>
            <w:r w:rsidR="00D94404">
              <w:rPr>
                <w:rFonts w:ascii=".VnTime" w:hAnsi=".VnTime"/>
                <w:position w:val="-24"/>
                <w:sz w:val="28"/>
                <w:szCs w:val="28"/>
              </w:rPr>
              <w:pict>
                <v:shape id="_x0000_i4015" type="#_x0000_t75" style="width:12pt;height:30.75pt">
                  <v:imagedata r:id="rId3514" o:title=""/>
                </v:shape>
              </w:pict>
            </w:r>
            <w:r w:rsidRPr="00DE4F10">
              <w:rPr>
                <w:rFonts w:ascii=".VnTime" w:hAnsi=".VnTime"/>
                <w:sz w:val="28"/>
                <w:szCs w:val="28"/>
              </w:rPr>
              <w:t>).</w:t>
            </w:r>
            <w:r w:rsidRPr="00DE4F10">
              <w:rPr>
                <w:rFonts w:ascii=".VnTime" w:hAnsi=".VnTime"/>
                <w:sz w:val="28"/>
                <w:szCs w:val="28"/>
              </w:rPr>
              <w:tab/>
              <w:t>0.25</w:t>
            </w:r>
          </w:p>
          <w:p w:rsidR="00DE4F10" w:rsidRPr="00DE4F10" w:rsidRDefault="00DE4F10" w:rsidP="00DE4F10">
            <w:pPr>
              <w:rPr>
                <w:rFonts w:ascii=".VnTime" w:hAnsi=".VnTime"/>
                <w:b/>
                <w:sz w:val="28"/>
                <w:szCs w:val="28"/>
              </w:rPr>
            </w:pPr>
            <w:r w:rsidRPr="00DE4F10">
              <w:rPr>
                <w:rFonts w:ascii=".VnTime" w:hAnsi=".VnTime"/>
                <w:b/>
                <w:sz w:val="28"/>
                <w:szCs w:val="28"/>
              </w:rPr>
              <w:t>b. ( 1.0 ®iÓm )</w:t>
            </w:r>
          </w:p>
          <w:p w:rsidR="00DE4F10" w:rsidRPr="00DE4F10" w:rsidRDefault="00DE4F10" w:rsidP="00DE4F10">
            <w:pPr>
              <w:rPr>
                <w:rFonts w:ascii=".VnTime" w:hAnsi=".VnTime"/>
                <w:sz w:val="28"/>
                <w:szCs w:val="28"/>
              </w:rPr>
            </w:pPr>
            <w:r w:rsidRPr="00DE4F10">
              <w:rPr>
                <w:rFonts w:ascii=".VnTime" w:hAnsi=".VnTime"/>
                <w:sz w:val="28"/>
                <w:szCs w:val="28"/>
              </w:rPr>
              <w:t xml:space="preserve">Tõ x = m - my </w:t>
            </w:r>
            <w:r w:rsidR="00D94404">
              <w:rPr>
                <w:rFonts w:ascii=".VnTime" w:hAnsi=".VnTime"/>
                <w:position w:val="-6"/>
                <w:sz w:val="28"/>
                <w:szCs w:val="28"/>
              </w:rPr>
              <w:pict>
                <v:shape id="_x0000_i4016" type="#_x0000_t75" style="width:15pt;height:12pt">
                  <v:imagedata r:id="rId3511" o:title=""/>
                </v:shape>
              </w:pict>
            </w:r>
            <w:r w:rsidRPr="00DE4F10">
              <w:rPr>
                <w:rFonts w:ascii=".VnTime" w:hAnsi=".VnTime"/>
                <w:sz w:val="28"/>
                <w:szCs w:val="28"/>
              </w:rPr>
              <w:t xml:space="preserve">  mçi gi¸ trÞ y t­¬ng øng víi 1 gi¸ trÞ x </w:t>
            </w:r>
          </w:p>
          <w:p w:rsidR="00DE4F10" w:rsidRPr="00DE4F10" w:rsidRDefault="00D94404" w:rsidP="00DE4F10">
            <w:pPr>
              <w:tabs>
                <w:tab w:val="right" w:pos="8788"/>
              </w:tabs>
              <w:rPr>
                <w:rFonts w:ascii=".VnTime" w:hAnsi=".VnTime"/>
                <w:sz w:val="28"/>
                <w:szCs w:val="28"/>
              </w:rPr>
            </w:pPr>
            <w:r>
              <w:rPr>
                <w:rFonts w:ascii=".VnTime" w:hAnsi=".VnTime"/>
                <w:position w:val="-6"/>
                <w:sz w:val="28"/>
                <w:szCs w:val="28"/>
              </w:rPr>
              <w:pict>
                <v:shape id="_x0000_i4017" type="#_x0000_t75" style="width:15pt;height:12pt">
                  <v:imagedata r:id="rId3511" o:title=""/>
                </v:shape>
              </w:pict>
            </w:r>
            <w:r w:rsidR="00DE4F10" w:rsidRPr="00DE4F10">
              <w:rPr>
                <w:rFonts w:ascii=".VnTime" w:hAnsi=".VnTime"/>
                <w:sz w:val="28"/>
                <w:szCs w:val="28"/>
              </w:rPr>
              <w:t xml:space="preserve"> §Ó hÖ cã 2 nghiÖm ph©n biÖt th× (3) ph¶i cã 2 nghiÖm ph©n biÖt</w:t>
            </w:r>
            <w:r w:rsidR="00DE4F10" w:rsidRPr="00DE4F10">
              <w:rPr>
                <w:rFonts w:ascii=".VnTime" w:hAnsi=".VnTime"/>
                <w:sz w:val="28"/>
                <w:szCs w:val="28"/>
              </w:rPr>
              <w:tab/>
              <w:t>0.25</w:t>
            </w:r>
          </w:p>
          <w:p w:rsidR="00DE4F10" w:rsidRPr="00DE4F10" w:rsidRDefault="00D94404" w:rsidP="00DE4F10">
            <w:pPr>
              <w:tabs>
                <w:tab w:val="right" w:pos="8788"/>
              </w:tabs>
              <w:rPr>
                <w:rFonts w:ascii=".VnTime" w:hAnsi=".VnTime"/>
                <w:sz w:val="28"/>
                <w:szCs w:val="28"/>
              </w:rPr>
            </w:pPr>
            <w:r>
              <w:rPr>
                <w:rFonts w:ascii=".VnTime" w:hAnsi=".VnTime"/>
                <w:position w:val="-32"/>
                <w:sz w:val="28"/>
                <w:szCs w:val="28"/>
              </w:rPr>
              <w:pict>
                <v:shape id="_x0000_i4018" type="#_x0000_t75" style="width:74.25pt;height:38.25pt">
                  <v:imagedata r:id="rId3515" o:title=""/>
                </v:shape>
              </w:pict>
            </w:r>
            <w:r w:rsidR="00DE4F10" w:rsidRPr="00DE4F10">
              <w:rPr>
                <w:rFonts w:ascii=".VnTime" w:hAnsi=".VnTime"/>
                <w:sz w:val="28"/>
                <w:szCs w:val="28"/>
              </w:rPr>
              <w:t xml:space="preserve"> </w:t>
            </w:r>
            <w:r>
              <w:rPr>
                <w:rFonts w:ascii=".VnTime" w:hAnsi=".VnTime"/>
                <w:position w:val="-6"/>
                <w:sz w:val="28"/>
                <w:szCs w:val="28"/>
              </w:rPr>
              <w:pict>
                <v:shape id="_x0000_i4019" type="#_x0000_t75" style="width:17.25pt;height:12pt">
                  <v:imagedata r:id="rId3512" o:title=""/>
                </v:shape>
              </w:pict>
            </w:r>
            <w:r w:rsidR="00DE4F10" w:rsidRPr="00DE4F10">
              <w:rPr>
                <w:rFonts w:ascii=".VnTime" w:hAnsi=".VnTime"/>
                <w:sz w:val="28"/>
                <w:szCs w:val="28"/>
              </w:rPr>
              <w:t xml:space="preserve"> m( 4-3m) &gt; 0 </w:t>
            </w:r>
            <w:r>
              <w:rPr>
                <w:rFonts w:ascii=".VnTime" w:hAnsi=".VnTime"/>
                <w:position w:val="-6"/>
                <w:sz w:val="28"/>
                <w:szCs w:val="28"/>
              </w:rPr>
              <w:pict>
                <v:shape id="_x0000_i4020" type="#_x0000_t75" style="width:17.25pt;height:12pt">
                  <v:imagedata r:id="rId3512" o:title=""/>
                </v:shape>
              </w:pict>
            </w:r>
            <w:r w:rsidR="00DE4F10" w:rsidRPr="00DE4F10">
              <w:rPr>
                <w:rFonts w:ascii=".VnTime" w:hAnsi=".VnTime"/>
                <w:sz w:val="28"/>
                <w:szCs w:val="28"/>
              </w:rPr>
              <w:t xml:space="preserve"> 0 &lt; m &lt; </w:t>
            </w:r>
            <w:r>
              <w:rPr>
                <w:rFonts w:ascii=".VnTime" w:hAnsi=".VnTime"/>
                <w:position w:val="-24"/>
                <w:sz w:val="28"/>
                <w:szCs w:val="28"/>
              </w:rPr>
              <w:pict>
                <v:shape id="_x0000_i4021" type="#_x0000_t75" style="width:12pt;height:30.75pt">
                  <v:imagedata r:id="rId3516" o:title=""/>
                </v:shape>
              </w:pict>
            </w:r>
            <w:r w:rsidR="00DE4F10" w:rsidRPr="00DE4F10">
              <w:rPr>
                <w:rFonts w:ascii=".VnTime" w:hAnsi=".VnTime"/>
                <w:sz w:val="28"/>
                <w:szCs w:val="28"/>
              </w:rPr>
              <w:tab/>
              <w:t>0.5</w:t>
            </w:r>
          </w:p>
          <w:p w:rsidR="00DE4F10" w:rsidRPr="00DE4F10" w:rsidRDefault="00DE4F10" w:rsidP="00DE4F10">
            <w:pPr>
              <w:tabs>
                <w:tab w:val="right" w:pos="8788"/>
              </w:tabs>
              <w:rPr>
                <w:rFonts w:ascii=".VnTime" w:hAnsi=".VnTime"/>
                <w:sz w:val="28"/>
                <w:szCs w:val="28"/>
              </w:rPr>
            </w:pPr>
            <w:r w:rsidRPr="00DE4F10">
              <w:rPr>
                <w:rFonts w:ascii=".VnTime" w:hAnsi=".VnTime"/>
                <w:sz w:val="28"/>
                <w:szCs w:val="28"/>
              </w:rPr>
              <w:t xml:space="preserve">VËy víi m </w:t>
            </w:r>
            <w:r w:rsidR="00D94404">
              <w:rPr>
                <w:rFonts w:ascii=".VnTime" w:hAnsi=".VnTime"/>
                <w:position w:val="-4"/>
                <w:sz w:val="28"/>
                <w:szCs w:val="28"/>
              </w:rPr>
              <w:pict>
                <v:shape id="_x0000_i4022" type="#_x0000_t75" style="width:9.75pt;height:9.75pt">
                  <v:imagedata r:id="rId3517" o:title=""/>
                </v:shape>
              </w:pict>
            </w:r>
            <w:r w:rsidRPr="00DE4F10">
              <w:rPr>
                <w:rFonts w:ascii=".VnTime" w:hAnsi=".VnTime"/>
                <w:sz w:val="28"/>
                <w:szCs w:val="28"/>
              </w:rPr>
              <w:t xml:space="preserve"> (0;</w:t>
            </w:r>
            <w:r w:rsidR="00D94404">
              <w:rPr>
                <w:rFonts w:ascii=".VnTime" w:hAnsi=".VnTime"/>
                <w:position w:val="-24"/>
                <w:sz w:val="28"/>
                <w:szCs w:val="28"/>
              </w:rPr>
              <w:pict>
                <v:shape id="_x0000_i4023" type="#_x0000_t75" style="width:12pt;height:30.75pt">
                  <v:imagedata r:id="rId3516" o:title=""/>
                </v:shape>
              </w:pict>
            </w:r>
            <w:r w:rsidRPr="00DE4F10">
              <w:rPr>
                <w:rFonts w:ascii=".VnTime" w:hAnsi=".VnTime"/>
                <w:sz w:val="28"/>
                <w:szCs w:val="28"/>
              </w:rPr>
              <w:t>) th× hÖ cã 2 nghiÖm ph©n biÖt.</w:t>
            </w:r>
            <w:r w:rsidRPr="00DE4F10">
              <w:rPr>
                <w:rFonts w:ascii=".VnTime" w:hAnsi=".VnTime"/>
                <w:sz w:val="28"/>
                <w:szCs w:val="28"/>
              </w:rPr>
              <w:tab/>
              <w:t>0.25</w:t>
            </w:r>
          </w:p>
          <w:p w:rsidR="00DE4F10" w:rsidRPr="00DE4F10" w:rsidRDefault="00DE4F10" w:rsidP="00DE4F10">
            <w:pPr>
              <w:rPr>
                <w:rFonts w:ascii=".VnTime" w:hAnsi=".VnTime"/>
                <w:b/>
                <w:sz w:val="28"/>
                <w:szCs w:val="28"/>
              </w:rPr>
            </w:pPr>
            <w:r w:rsidRPr="00DE4F10">
              <w:rPr>
                <w:rFonts w:ascii=".VnTime" w:hAnsi=".VnTime"/>
                <w:b/>
                <w:sz w:val="28"/>
                <w:szCs w:val="28"/>
              </w:rPr>
              <w:t>c.( 1.0 ®iÓm )</w:t>
            </w:r>
          </w:p>
          <w:p w:rsidR="00DE4F10" w:rsidRPr="00DE4F10" w:rsidRDefault="00DE4F10" w:rsidP="00DE4F10">
            <w:pPr>
              <w:rPr>
                <w:rFonts w:ascii=".VnTime" w:hAnsi=".VnTime"/>
                <w:sz w:val="28"/>
                <w:szCs w:val="28"/>
              </w:rPr>
            </w:pPr>
            <w:r w:rsidRPr="00DE4F10">
              <w:rPr>
                <w:rFonts w:ascii=".VnTime" w:hAnsi=".VnTime"/>
                <w:sz w:val="28"/>
                <w:szCs w:val="28"/>
              </w:rPr>
              <w:t xml:space="preserve">víi m </w:t>
            </w:r>
            <w:r w:rsidR="00D94404">
              <w:rPr>
                <w:rFonts w:ascii=".VnTime" w:hAnsi=".VnTime"/>
                <w:position w:val="-4"/>
                <w:sz w:val="28"/>
                <w:szCs w:val="28"/>
              </w:rPr>
              <w:pict>
                <v:shape id="_x0000_i4024" type="#_x0000_t75" style="width:9.75pt;height:9.75pt">
                  <v:imagedata r:id="rId3517" o:title=""/>
                </v:shape>
              </w:pict>
            </w:r>
            <w:r w:rsidRPr="00DE4F10">
              <w:rPr>
                <w:rFonts w:ascii=".VnTime" w:hAnsi=".VnTime"/>
                <w:sz w:val="28"/>
                <w:szCs w:val="28"/>
              </w:rPr>
              <w:t xml:space="preserve"> (0;</w:t>
            </w:r>
            <w:r w:rsidR="00D94404">
              <w:rPr>
                <w:rFonts w:ascii=".VnTime" w:hAnsi=".VnTime"/>
                <w:position w:val="-24"/>
                <w:sz w:val="28"/>
                <w:szCs w:val="28"/>
              </w:rPr>
              <w:pict>
                <v:shape id="_x0000_i4025" type="#_x0000_t75" style="width:12pt;height:30.75pt">
                  <v:imagedata r:id="rId3516" o:title=""/>
                </v:shape>
              </w:pict>
            </w:r>
            <w:r w:rsidRPr="00DE4F10">
              <w:rPr>
                <w:rFonts w:ascii=".VnTime" w:hAnsi=".VnTime"/>
                <w:sz w:val="28"/>
                <w:szCs w:val="28"/>
              </w:rPr>
              <w:t>) th× ph­¬ng tr×nh (3)cã 2 nghiÖm ph©n biÖt y</w:t>
            </w:r>
            <w:r w:rsidRPr="00DE4F10">
              <w:rPr>
                <w:rFonts w:ascii=".VnTime" w:hAnsi=".VnTime"/>
                <w:sz w:val="28"/>
                <w:szCs w:val="28"/>
                <w:vertAlign w:val="subscript"/>
              </w:rPr>
              <w:t>1</w:t>
            </w:r>
            <w:r w:rsidRPr="00DE4F10">
              <w:rPr>
                <w:rFonts w:ascii=".VnTime" w:hAnsi=".VnTime"/>
                <w:sz w:val="28"/>
                <w:szCs w:val="28"/>
              </w:rPr>
              <w:t>, y</w:t>
            </w:r>
            <w:r w:rsidRPr="00DE4F10">
              <w:rPr>
                <w:rFonts w:ascii=".VnTime" w:hAnsi=".VnTime"/>
                <w:sz w:val="28"/>
                <w:szCs w:val="28"/>
                <w:vertAlign w:val="subscript"/>
              </w:rPr>
              <w:t>2</w:t>
            </w:r>
            <w:r w:rsidRPr="00DE4F10">
              <w:rPr>
                <w:rFonts w:ascii=".VnTime" w:hAnsi=".VnTime"/>
                <w:sz w:val="28"/>
                <w:szCs w:val="28"/>
              </w:rPr>
              <w:t xml:space="preserve"> tho· m·n:</w:t>
            </w:r>
          </w:p>
          <w:p w:rsidR="00DE4F10" w:rsidRPr="00DE4F10" w:rsidRDefault="00D94404" w:rsidP="00DE4F10">
            <w:pPr>
              <w:rPr>
                <w:rFonts w:ascii=".VnTime" w:hAnsi=".VnTime"/>
                <w:sz w:val="28"/>
                <w:szCs w:val="28"/>
              </w:rPr>
            </w:pPr>
            <w:r>
              <w:rPr>
                <w:rFonts w:ascii=".VnTime" w:hAnsi=".VnTime"/>
                <w:position w:val="-82"/>
                <w:sz w:val="28"/>
                <w:szCs w:val="28"/>
              </w:rPr>
              <w:pict>
                <v:shape id="_x0000_i4026" type="#_x0000_t75" style="width:99.8pt;height:87.75pt">
                  <v:imagedata r:id="rId3518" o:title=""/>
                </v:shape>
              </w:pict>
            </w:r>
            <w:r w:rsidR="00DE4F10" w:rsidRPr="00DE4F10">
              <w:rPr>
                <w:rFonts w:ascii=".VnTime" w:hAnsi=".VnTime"/>
                <w:sz w:val="28"/>
                <w:szCs w:val="28"/>
              </w:rPr>
              <w:t xml:space="preserve"> vµ </w:t>
            </w:r>
            <w:r>
              <w:rPr>
                <w:rFonts w:ascii=".VnTime" w:hAnsi=".VnTime"/>
                <w:position w:val="-32"/>
                <w:sz w:val="28"/>
                <w:szCs w:val="28"/>
              </w:rPr>
              <w:pict>
                <v:shape id="_x0000_i4027" type="#_x0000_t75" style="width:74.25pt;height:38.25pt">
                  <v:imagedata r:id="rId3519" o:title=""/>
                </v:shape>
              </w:pict>
            </w:r>
          </w:p>
          <w:p w:rsidR="00DE4F10" w:rsidRPr="00DE4F10" w:rsidRDefault="00D94404" w:rsidP="00DE4F10">
            <w:pPr>
              <w:tabs>
                <w:tab w:val="right" w:pos="8788"/>
              </w:tabs>
              <w:rPr>
                <w:rFonts w:ascii=".VnTime" w:hAnsi=".VnTime"/>
                <w:sz w:val="28"/>
                <w:szCs w:val="28"/>
              </w:rPr>
            </w:pPr>
            <w:r>
              <w:rPr>
                <w:rFonts w:ascii=".VnTime" w:hAnsi=".VnTime"/>
                <w:position w:val="-6"/>
                <w:sz w:val="28"/>
                <w:szCs w:val="28"/>
              </w:rPr>
              <w:pict>
                <v:shape id="_x0000_i4028" type="#_x0000_t75" style="width:15pt;height:12pt">
                  <v:imagedata r:id="rId3511" o:title=""/>
                </v:shape>
              </w:pict>
            </w:r>
            <w:r w:rsidR="00DE4F10" w:rsidRPr="00DE4F10">
              <w:rPr>
                <w:rFonts w:ascii=".VnTime" w:hAnsi=".VnTime"/>
                <w:sz w:val="28"/>
                <w:szCs w:val="28"/>
              </w:rPr>
              <w:t>x</w:t>
            </w:r>
            <w:r w:rsidR="00DE4F10" w:rsidRPr="00DE4F10">
              <w:rPr>
                <w:rFonts w:ascii=".VnTime" w:hAnsi=".VnTime"/>
                <w:sz w:val="28"/>
                <w:szCs w:val="28"/>
                <w:vertAlign w:val="subscript"/>
              </w:rPr>
              <w:t xml:space="preserve">1 </w:t>
            </w:r>
            <w:r w:rsidR="00DE4F10" w:rsidRPr="00DE4F10">
              <w:rPr>
                <w:rFonts w:ascii=".VnTime" w:hAnsi=".VnTime"/>
                <w:sz w:val="28"/>
                <w:szCs w:val="28"/>
              </w:rPr>
              <w:t>- x</w:t>
            </w:r>
            <w:r w:rsidR="00DE4F10" w:rsidRPr="00DE4F10">
              <w:rPr>
                <w:rFonts w:ascii=".VnTime" w:hAnsi=".VnTime"/>
                <w:sz w:val="28"/>
                <w:szCs w:val="28"/>
                <w:vertAlign w:val="subscript"/>
              </w:rPr>
              <w:t>2</w:t>
            </w:r>
            <w:r w:rsidR="00DE4F10" w:rsidRPr="00DE4F10">
              <w:rPr>
                <w:rFonts w:ascii=".VnTime" w:hAnsi=".VnTime"/>
                <w:sz w:val="28"/>
                <w:szCs w:val="28"/>
              </w:rPr>
              <w:t xml:space="preserve"> = m - m y</w:t>
            </w:r>
            <w:r w:rsidR="00DE4F10" w:rsidRPr="00DE4F10">
              <w:rPr>
                <w:rFonts w:ascii=".VnTime" w:hAnsi=".VnTime"/>
                <w:sz w:val="28"/>
                <w:szCs w:val="28"/>
                <w:vertAlign w:val="subscript"/>
              </w:rPr>
              <w:t>2</w:t>
            </w:r>
            <w:r w:rsidR="00DE4F10" w:rsidRPr="00DE4F10">
              <w:rPr>
                <w:rFonts w:ascii=".VnTime" w:hAnsi=".VnTime"/>
                <w:sz w:val="28"/>
                <w:szCs w:val="28"/>
              </w:rPr>
              <w:t xml:space="preserve"> - m + m y</w:t>
            </w:r>
            <w:r w:rsidR="00DE4F10" w:rsidRPr="00DE4F10">
              <w:rPr>
                <w:rFonts w:ascii=".VnTime" w:hAnsi=".VnTime"/>
                <w:sz w:val="28"/>
                <w:szCs w:val="28"/>
                <w:vertAlign w:val="subscript"/>
              </w:rPr>
              <w:t>1</w:t>
            </w:r>
            <w:r w:rsidR="00DE4F10" w:rsidRPr="00DE4F10">
              <w:rPr>
                <w:rFonts w:ascii=".VnTime" w:hAnsi=".VnTime"/>
                <w:sz w:val="28"/>
                <w:szCs w:val="28"/>
              </w:rPr>
              <w:t xml:space="preserve"> = m ( y</w:t>
            </w:r>
            <w:r w:rsidR="00DE4F10" w:rsidRPr="00DE4F10">
              <w:rPr>
                <w:rFonts w:ascii=".VnTime" w:hAnsi=".VnTime"/>
                <w:sz w:val="28"/>
                <w:szCs w:val="28"/>
                <w:vertAlign w:val="subscript"/>
              </w:rPr>
              <w:t>1</w:t>
            </w:r>
            <w:r w:rsidR="00DE4F10" w:rsidRPr="00DE4F10">
              <w:rPr>
                <w:rFonts w:ascii=".VnTime" w:hAnsi=".VnTime"/>
                <w:sz w:val="28"/>
                <w:szCs w:val="28"/>
              </w:rPr>
              <w:t xml:space="preserve"> - y</w:t>
            </w:r>
            <w:r w:rsidR="00DE4F10" w:rsidRPr="00DE4F10">
              <w:rPr>
                <w:rFonts w:ascii=".VnTime" w:hAnsi=".VnTime"/>
                <w:sz w:val="28"/>
                <w:szCs w:val="28"/>
                <w:vertAlign w:val="subscript"/>
              </w:rPr>
              <w:t>2</w:t>
            </w:r>
            <w:r w:rsidR="00DE4F10" w:rsidRPr="00DE4F10">
              <w:rPr>
                <w:rFonts w:ascii=".VnTime" w:hAnsi=".VnTime"/>
                <w:sz w:val="28"/>
                <w:szCs w:val="28"/>
              </w:rPr>
              <w:t xml:space="preserve"> )</w:t>
            </w:r>
            <w:r w:rsidR="00DE4F10" w:rsidRPr="00DE4F10">
              <w:rPr>
                <w:rFonts w:ascii=".VnTime" w:hAnsi=".VnTime"/>
                <w:sz w:val="28"/>
                <w:szCs w:val="28"/>
              </w:rPr>
              <w:tab/>
              <w:t>0.25</w:t>
            </w:r>
          </w:p>
          <w:p w:rsidR="00DE4F10" w:rsidRPr="00DE4F10" w:rsidRDefault="00DE4F10" w:rsidP="00DE4F10">
            <w:pPr>
              <w:tabs>
                <w:tab w:val="right" w:pos="8788"/>
              </w:tabs>
              <w:rPr>
                <w:rFonts w:ascii=".VnTime" w:hAnsi=".VnTime"/>
                <w:sz w:val="28"/>
                <w:szCs w:val="28"/>
              </w:rPr>
            </w:pPr>
            <w:r w:rsidRPr="00DE4F10">
              <w:rPr>
                <w:rFonts w:ascii=".VnTime" w:hAnsi=".VnTime"/>
                <w:sz w:val="28"/>
                <w:szCs w:val="28"/>
              </w:rPr>
              <w:t>Suy ra : ( x</w:t>
            </w:r>
            <w:r w:rsidRPr="00DE4F10">
              <w:rPr>
                <w:rFonts w:ascii=".VnTime" w:hAnsi=".VnTime"/>
                <w:sz w:val="28"/>
                <w:szCs w:val="28"/>
                <w:vertAlign w:val="subscript"/>
              </w:rPr>
              <w:t>2</w:t>
            </w:r>
            <w:r w:rsidRPr="00DE4F10">
              <w:rPr>
                <w:rFonts w:ascii=".VnTime" w:hAnsi=".VnTime"/>
                <w:sz w:val="28"/>
                <w:szCs w:val="28"/>
              </w:rPr>
              <w:t xml:space="preserve"> - x</w:t>
            </w:r>
            <w:r w:rsidRPr="00DE4F10">
              <w:rPr>
                <w:rFonts w:ascii=".VnTime" w:hAnsi=".VnTime"/>
                <w:sz w:val="28"/>
                <w:szCs w:val="28"/>
                <w:vertAlign w:val="subscript"/>
              </w:rPr>
              <w:t>1</w:t>
            </w:r>
            <w:r w:rsidRPr="00DE4F10">
              <w:rPr>
                <w:rFonts w:ascii=".VnTime" w:hAnsi=".VnTime"/>
                <w:sz w:val="28"/>
                <w:szCs w:val="28"/>
              </w:rPr>
              <w:t xml:space="preserve"> )</w:t>
            </w:r>
            <w:r w:rsidRPr="00DE4F10">
              <w:rPr>
                <w:rFonts w:ascii=".VnTime" w:hAnsi=".VnTime"/>
                <w:sz w:val="28"/>
                <w:szCs w:val="28"/>
                <w:vertAlign w:val="superscript"/>
              </w:rPr>
              <w:t>2</w:t>
            </w:r>
            <w:r w:rsidRPr="00DE4F10">
              <w:rPr>
                <w:rFonts w:ascii=".VnTime" w:hAnsi=".VnTime"/>
                <w:sz w:val="28"/>
                <w:szCs w:val="28"/>
              </w:rPr>
              <w:t xml:space="preserve"> + ( y</w:t>
            </w:r>
            <w:r w:rsidRPr="00DE4F10">
              <w:rPr>
                <w:rFonts w:ascii=".VnTime" w:hAnsi=".VnTime"/>
                <w:sz w:val="28"/>
                <w:szCs w:val="28"/>
                <w:vertAlign w:val="subscript"/>
              </w:rPr>
              <w:t>2</w:t>
            </w:r>
            <w:r w:rsidRPr="00DE4F10">
              <w:rPr>
                <w:rFonts w:ascii=".VnTime" w:hAnsi=".VnTime"/>
                <w:sz w:val="28"/>
                <w:szCs w:val="28"/>
              </w:rPr>
              <w:t xml:space="preserve"> - y</w:t>
            </w:r>
            <w:r w:rsidRPr="00DE4F10">
              <w:rPr>
                <w:rFonts w:ascii=".VnTime" w:hAnsi=".VnTime"/>
                <w:sz w:val="28"/>
                <w:szCs w:val="28"/>
                <w:vertAlign w:val="subscript"/>
              </w:rPr>
              <w:t>1</w:t>
            </w:r>
            <w:r w:rsidRPr="00DE4F10">
              <w:rPr>
                <w:rFonts w:ascii=".VnTime" w:hAnsi=".VnTime"/>
                <w:sz w:val="28"/>
                <w:szCs w:val="28"/>
              </w:rPr>
              <w:t>)</w:t>
            </w:r>
            <w:r w:rsidRPr="00DE4F10">
              <w:rPr>
                <w:rFonts w:ascii=".VnTime" w:hAnsi=".VnTime"/>
                <w:sz w:val="28"/>
                <w:szCs w:val="28"/>
                <w:vertAlign w:val="superscript"/>
              </w:rPr>
              <w:t>2</w:t>
            </w:r>
            <w:r w:rsidRPr="00DE4F10">
              <w:rPr>
                <w:rFonts w:ascii=".VnTime" w:hAnsi=".VnTime"/>
                <w:sz w:val="28"/>
                <w:szCs w:val="28"/>
              </w:rPr>
              <w:t xml:space="preserve"> = 1- </w:t>
            </w:r>
            <w:r w:rsidR="00D94404">
              <w:rPr>
                <w:rFonts w:ascii=".VnTime" w:hAnsi=".VnTime"/>
                <w:position w:val="-24"/>
                <w:sz w:val="28"/>
                <w:szCs w:val="28"/>
              </w:rPr>
              <w:pict>
                <v:shape id="_x0000_i4029" type="#_x0000_t75" style="width:102pt;height:33pt">
                  <v:imagedata r:id="rId3520" o:title=""/>
                </v:shape>
              </w:pict>
            </w:r>
            <w:r w:rsidRPr="00DE4F10">
              <w:rPr>
                <w:rFonts w:ascii=".VnTime" w:hAnsi=".VnTime"/>
                <w:sz w:val="28"/>
                <w:szCs w:val="28"/>
              </w:rPr>
              <w:tab/>
              <w:t>0.75</w:t>
            </w:r>
          </w:p>
          <w:p w:rsidR="00DE4F10" w:rsidRPr="00DE4F10" w:rsidRDefault="00DE4F10" w:rsidP="00DE4F10">
            <w:pPr>
              <w:rPr>
                <w:rFonts w:ascii=".VnTime" w:hAnsi=".VnTime"/>
                <w:b/>
                <w:sz w:val="28"/>
                <w:szCs w:val="28"/>
                <w:u w:val="single"/>
              </w:rPr>
            </w:pPr>
            <w:r w:rsidRPr="00DE4F10">
              <w:rPr>
                <w:rFonts w:ascii=".VnTime" w:hAnsi=".VnTime"/>
                <w:b/>
                <w:sz w:val="28"/>
                <w:szCs w:val="28"/>
                <w:u w:val="single"/>
              </w:rPr>
              <w:t>Bµi 3 ( 1.5 ®iÓm):</w:t>
            </w:r>
          </w:p>
          <w:p w:rsidR="00DE4F10" w:rsidRPr="00DE4F10" w:rsidRDefault="00DE4F10" w:rsidP="00DE4F10">
            <w:pPr>
              <w:rPr>
                <w:rFonts w:ascii=".VnTime" w:hAnsi=".VnTime"/>
                <w:sz w:val="28"/>
                <w:szCs w:val="28"/>
              </w:rPr>
            </w:pPr>
          </w:p>
          <w:p w:rsidR="00DE4F10" w:rsidRPr="00DE4F10" w:rsidRDefault="00DE4F10" w:rsidP="00DE4F10">
            <w:pPr>
              <w:rPr>
                <w:rFonts w:ascii=".VnTime" w:hAnsi=".VnTime"/>
                <w:sz w:val="28"/>
                <w:szCs w:val="28"/>
              </w:rPr>
            </w:pPr>
            <w:r w:rsidRPr="00DE4F10">
              <w:rPr>
                <w:rFonts w:ascii=".VnTime" w:hAnsi=".VnTime"/>
                <w:sz w:val="28"/>
                <w:szCs w:val="28"/>
              </w:rPr>
              <w:tab/>
            </w:r>
            <w:r w:rsidRPr="00DE4F10">
              <w:rPr>
                <w:rFonts w:ascii=".VnTime" w:hAnsi=".VnTime"/>
                <w:sz w:val="28"/>
                <w:szCs w:val="28"/>
              </w:rPr>
              <w:tab/>
            </w:r>
            <w:r w:rsidRPr="00DE4F10">
              <w:rPr>
                <w:rFonts w:ascii=".VnTime" w:hAnsi=".VnTime"/>
                <w:sz w:val="28"/>
                <w:szCs w:val="28"/>
              </w:rPr>
              <w:tab/>
            </w:r>
            <w:r w:rsidRPr="00DE4F10">
              <w:rPr>
                <w:rFonts w:ascii=".VnTime" w:hAnsi=".VnTime"/>
                <w:sz w:val="28"/>
                <w:szCs w:val="28"/>
              </w:rPr>
              <w:tab/>
              <w:t xml:space="preserve">T X§ : x </w:t>
            </w:r>
            <w:r w:rsidR="00D94404">
              <w:rPr>
                <w:rFonts w:ascii=".VnTime" w:hAnsi=".VnTime"/>
                <w:position w:val="-4"/>
                <w:sz w:val="28"/>
                <w:szCs w:val="28"/>
              </w:rPr>
              <w:pict>
                <v:shape id="_x0000_i4030" type="#_x0000_t75" style="width:9.75pt;height:9.75pt">
                  <v:imagedata r:id="rId3517" o:title=""/>
                </v:shape>
              </w:pict>
            </w:r>
            <w:r w:rsidRPr="00DE4F10">
              <w:rPr>
                <w:rFonts w:ascii=".VnTime" w:hAnsi=".VnTime"/>
                <w:sz w:val="28"/>
                <w:szCs w:val="28"/>
              </w:rPr>
              <w:t xml:space="preserve"> R</w:t>
            </w:r>
          </w:p>
          <w:p w:rsidR="00DE4F10" w:rsidRPr="00DE4F10" w:rsidRDefault="00DE4F10" w:rsidP="00DE4F10">
            <w:pPr>
              <w:rPr>
                <w:rFonts w:ascii=".VnTime" w:hAnsi=".VnTime"/>
                <w:sz w:val="28"/>
                <w:szCs w:val="28"/>
              </w:rPr>
            </w:pPr>
            <w:r w:rsidRPr="00DE4F10">
              <w:rPr>
                <w:rFonts w:ascii=".VnTime" w:hAnsi=".VnTime"/>
                <w:sz w:val="28"/>
                <w:szCs w:val="28"/>
              </w:rPr>
              <w:t xml:space="preserve">                Tõ      </w:t>
            </w:r>
            <w:r w:rsidR="00D94404">
              <w:rPr>
                <w:rFonts w:ascii=".VnTime" w:hAnsi=".VnTime"/>
                <w:position w:val="-24"/>
                <w:sz w:val="28"/>
                <w:szCs w:val="28"/>
              </w:rPr>
              <w:pict>
                <v:shape id="_x0000_i4031" type="#_x0000_t75" style="width:84pt;height:33pt">
                  <v:imagedata r:id="rId3521" o:title=""/>
                </v:shape>
              </w:pict>
            </w:r>
          </w:p>
          <w:p w:rsidR="00DE4F10" w:rsidRPr="00DE4F10" w:rsidRDefault="00DE4F10" w:rsidP="00DE4F10">
            <w:pPr>
              <w:rPr>
                <w:rFonts w:ascii=".VnTime" w:hAnsi=".VnTime"/>
                <w:sz w:val="28"/>
                <w:szCs w:val="28"/>
              </w:rPr>
            </w:pPr>
            <w:r w:rsidRPr="00DE4F10">
              <w:rPr>
                <w:rFonts w:ascii=".VnTime" w:hAnsi=".VnTime"/>
                <w:sz w:val="28"/>
                <w:szCs w:val="28"/>
              </w:rPr>
              <w:tab/>
            </w:r>
            <w:r w:rsidRPr="00DE4F10">
              <w:rPr>
                <w:rFonts w:ascii=".VnTime" w:hAnsi=".VnTime"/>
                <w:sz w:val="28"/>
                <w:szCs w:val="28"/>
              </w:rPr>
              <w:tab/>
            </w:r>
            <w:r w:rsidRPr="00DE4F10">
              <w:rPr>
                <w:rFonts w:ascii=".VnTime" w:hAnsi=".VnTime"/>
                <w:sz w:val="28"/>
                <w:szCs w:val="28"/>
              </w:rPr>
              <w:tab/>
            </w:r>
            <w:r w:rsidR="00D94404">
              <w:rPr>
                <w:rFonts w:ascii=".VnTime" w:hAnsi=".VnTime"/>
                <w:position w:val="-6"/>
                <w:sz w:val="28"/>
                <w:szCs w:val="28"/>
              </w:rPr>
              <w:pict>
                <v:shape id="_x0000_i4032" type="#_x0000_t75" style="width:17.25pt;height:12pt">
                  <v:imagedata r:id="rId3512" o:title=""/>
                </v:shape>
              </w:pict>
            </w:r>
            <w:r w:rsidRPr="00DE4F10">
              <w:rPr>
                <w:rFonts w:ascii=".VnTime" w:hAnsi=".VnTime"/>
                <w:sz w:val="28"/>
                <w:szCs w:val="28"/>
              </w:rPr>
              <w:t xml:space="preserve"> (x</w:t>
            </w:r>
            <w:r w:rsidRPr="00DE4F10">
              <w:rPr>
                <w:rFonts w:ascii=".VnTime" w:hAnsi=".VnTime"/>
                <w:sz w:val="28"/>
                <w:szCs w:val="28"/>
                <w:vertAlign w:val="superscript"/>
              </w:rPr>
              <w:t>2</w:t>
            </w:r>
            <w:r w:rsidRPr="00DE4F10">
              <w:rPr>
                <w:rFonts w:ascii=".VnTime" w:hAnsi=".VnTime"/>
                <w:sz w:val="28"/>
                <w:szCs w:val="28"/>
              </w:rPr>
              <w:t xml:space="preserve"> - 5x + 7 )y =2x</w:t>
            </w:r>
            <w:r w:rsidRPr="00DE4F10">
              <w:rPr>
                <w:rFonts w:ascii=".VnTime" w:hAnsi=".VnTime"/>
                <w:sz w:val="28"/>
                <w:szCs w:val="28"/>
                <w:vertAlign w:val="superscript"/>
              </w:rPr>
              <w:t>2</w:t>
            </w:r>
            <w:r w:rsidRPr="00DE4F10">
              <w:rPr>
                <w:rFonts w:ascii=".VnTime" w:hAnsi=".VnTime"/>
                <w:sz w:val="28"/>
                <w:szCs w:val="28"/>
              </w:rPr>
              <w:t>- 7x +5</w:t>
            </w:r>
          </w:p>
          <w:p w:rsidR="00DE4F10" w:rsidRPr="00DE4F10" w:rsidRDefault="00DE4F10" w:rsidP="00DE4F10">
            <w:pPr>
              <w:rPr>
                <w:rFonts w:ascii=".VnTime" w:hAnsi=".VnTime"/>
                <w:sz w:val="28"/>
                <w:szCs w:val="28"/>
              </w:rPr>
            </w:pPr>
            <w:r w:rsidRPr="00DE4F10">
              <w:rPr>
                <w:rFonts w:ascii=".VnTime" w:hAnsi=".VnTime"/>
                <w:sz w:val="28"/>
                <w:szCs w:val="28"/>
              </w:rPr>
              <w:tab/>
            </w:r>
            <w:r w:rsidRPr="00DE4F10">
              <w:rPr>
                <w:rFonts w:ascii=".VnTime" w:hAnsi=".VnTime"/>
                <w:sz w:val="28"/>
                <w:szCs w:val="28"/>
              </w:rPr>
              <w:tab/>
            </w:r>
            <w:r w:rsidRPr="00DE4F10">
              <w:rPr>
                <w:rFonts w:ascii=".VnTime" w:hAnsi=".VnTime"/>
                <w:sz w:val="28"/>
                <w:szCs w:val="28"/>
              </w:rPr>
              <w:tab/>
            </w:r>
            <w:r w:rsidR="00D94404">
              <w:rPr>
                <w:rFonts w:ascii=".VnTime" w:hAnsi=".VnTime"/>
                <w:position w:val="-6"/>
                <w:sz w:val="28"/>
                <w:szCs w:val="28"/>
              </w:rPr>
              <w:pict>
                <v:shape id="_x0000_i4033" type="#_x0000_t75" style="width:17.25pt;height:12pt">
                  <v:imagedata r:id="rId3512" o:title=""/>
                </v:shape>
              </w:pict>
            </w:r>
            <w:r w:rsidRPr="00DE4F10">
              <w:rPr>
                <w:rFonts w:ascii=".VnTime" w:hAnsi=".VnTime"/>
                <w:sz w:val="28"/>
                <w:szCs w:val="28"/>
              </w:rPr>
              <w:t xml:space="preserve"> (y - 2)x</w:t>
            </w:r>
            <w:r w:rsidRPr="00DE4F10">
              <w:rPr>
                <w:rFonts w:ascii=".VnTime" w:hAnsi=".VnTime"/>
                <w:sz w:val="28"/>
                <w:szCs w:val="28"/>
                <w:vertAlign w:val="superscript"/>
              </w:rPr>
              <w:t>2</w:t>
            </w:r>
            <w:r w:rsidRPr="00DE4F10">
              <w:rPr>
                <w:rFonts w:ascii=".VnTime" w:hAnsi=".VnTime"/>
                <w:sz w:val="28"/>
                <w:szCs w:val="28"/>
              </w:rPr>
              <w:t xml:space="preserve"> + (7 - 5y ) x +7y - 5 = 0  *</w:t>
            </w:r>
          </w:p>
          <w:p w:rsidR="00DE4F10" w:rsidRPr="00DE4F10" w:rsidRDefault="00DE4F10" w:rsidP="00DE4F10">
            <w:pPr>
              <w:rPr>
                <w:rFonts w:ascii=".VnTime" w:hAnsi=".VnTime"/>
                <w:sz w:val="28"/>
                <w:szCs w:val="28"/>
              </w:rPr>
            </w:pPr>
            <w:r w:rsidRPr="00DE4F10">
              <w:rPr>
                <w:rFonts w:ascii=".VnTime" w:hAnsi=".VnTime"/>
                <w:sz w:val="28"/>
                <w:szCs w:val="28"/>
              </w:rPr>
              <w:t>+ NÕu y = 2 thay vµo  * ta ®</w:t>
            </w:r>
            <w:r w:rsidRPr="00DE4F10">
              <w:rPr>
                <w:rFonts w:ascii=".VnTime" w:hAnsi=".VnTime"/>
                <w:sz w:val="28"/>
                <w:szCs w:val="28"/>
              </w:rPr>
              <w:softHyphen/>
              <w:t>îc x = 3</w:t>
            </w:r>
          </w:p>
          <w:p w:rsidR="00DE4F10" w:rsidRPr="00DE4F10" w:rsidRDefault="00DE4F10" w:rsidP="00DE4F10">
            <w:pPr>
              <w:rPr>
                <w:rFonts w:ascii=".VnTime" w:hAnsi=".VnTime"/>
                <w:sz w:val="28"/>
                <w:szCs w:val="28"/>
              </w:rPr>
            </w:pPr>
            <w:r w:rsidRPr="00DE4F10">
              <w:rPr>
                <w:rFonts w:ascii=".VnTime" w:hAnsi=".VnTime"/>
                <w:sz w:val="28"/>
                <w:szCs w:val="28"/>
              </w:rPr>
              <w:t xml:space="preserve">=&gt; (3;2) lµ nghiÖm nguyªn d­¬ng cña ph­¬ng tr×nh. </w:t>
            </w:r>
            <w:r w:rsidRPr="00DE4F10">
              <w:rPr>
                <w:rFonts w:ascii=".VnTime" w:hAnsi=".VnTime"/>
                <w:sz w:val="28"/>
                <w:szCs w:val="28"/>
              </w:rPr>
              <w:tab/>
            </w:r>
            <w:r w:rsidRPr="00DE4F10">
              <w:rPr>
                <w:rFonts w:ascii=".VnTime" w:hAnsi=".VnTime"/>
                <w:sz w:val="28"/>
                <w:szCs w:val="28"/>
              </w:rPr>
              <w:tab/>
            </w:r>
            <w:r w:rsidRPr="00DE4F10">
              <w:rPr>
                <w:rFonts w:ascii=".VnTime" w:hAnsi=".VnTime"/>
                <w:sz w:val="28"/>
                <w:szCs w:val="28"/>
              </w:rPr>
              <w:tab/>
              <w:t>0.25</w:t>
            </w:r>
          </w:p>
          <w:p w:rsidR="00DE4F10" w:rsidRPr="00DE4F10" w:rsidRDefault="00DE4F10" w:rsidP="00DE4F10">
            <w:pPr>
              <w:rPr>
                <w:rFonts w:ascii=".VnTime" w:hAnsi=".VnTime"/>
                <w:sz w:val="28"/>
                <w:szCs w:val="28"/>
              </w:rPr>
            </w:pPr>
            <w:r w:rsidRPr="00DE4F10">
              <w:rPr>
                <w:rFonts w:ascii=".VnTime" w:hAnsi=".VnTime"/>
                <w:sz w:val="28"/>
                <w:szCs w:val="28"/>
              </w:rPr>
              <w:t xml:space="preserve">+ NÕu y </w:t>
            </w:r>
            <w:r w:rsidR="00D94404">
              <w:rPr>
                <w:rFonts w:ascii=".VnTime" w:hAnsi=".VnTime"/>
                <w:position w:val="-4"/>
                <w:sz w:val="28"/>
                <w:szCs w:val="28"/>
              </w:rPr>
              <w:pict>
                <v:shape id="_x0000_i4034" type="#_x0000_t75" style="width:11.25pt;height:11.25pt">
                  <v:imagedata r:id="rId3502" o:title=""/>
                </v:shape>
              </w:pict>
            </w:r>
            <w:r w:rsidRPr="00DE4F10">
              <w:rPr>
                <w:rFonts w:ascii=".VnTime" w:hAnsi=".VnTime"/>
                <w:sz w:val="28"/>
                <w:szCs w:val="28"/>
              </w:rPr>
              <w:t xml:space="preserve">2 th× * lµ ph­¬ng tr×nh bËc 2 ®èi víi x .Ph­¬ng tr×nh cã nghiÖm </w:t>
            </w:r>
          </w:p>
          <w:p w:rsidR="00DE4F10" w:rsidRPr="00DE4F10" w:rsidRDefault="00DE4F10" w:rsidP="00DE4F10">
            <w:pPr>
              <w:rPr>
                <w:rFonts w:ascii=".VnTime" w:hAnsi=".VnTime"/>
                <w:sz w:val="28"/>
                <w:szCs w:val="28"/>
              </w:rPr>
            </w:pPr>
            <w:r w:rsidRPr="00DE4F10">
              <w:rPr>
                <w:rFonts w:ascii=".VnTime" w:hAnsi=".VnTime"/>
                <w:sz w:val="28"/>
                <w:szCs w:val="28"/>
              </w:rPr>
              <w:t xml:space="preserve"> </w:t>
            </w:r>
            <w:r w:rsidR="00D94404">
              <w:rPr>
                <w:rFonts w:ascii=".VnTime" w:hAnsi=".VnTime"/>
                <w:position w:val="-6"/>
                <w:sz w:val="28"/>
                <w:szCs w:val="28"/>
              </w:rPr>
              <w:pict>
                <v:shape id="_x0000_i4035" type="#_x0000_t75" style="width:17.25pt;height:12pt">
                  <v:imagedata r:id="rId3512" o:title=""/>
                </v:shape>
              </w:pict>
            </w:r>
            <w:r w:rsidRPr="00DE4F10">
              <w:rPr>
                <w:rFonts w:ascii=".VnTime" w:hAnsi=".VnTime"/>
                <w:sz w:val="28"/>
                <w:szCs w:val="28"/>
              </w:rPr>
              <w:t xml:space="preserve"> </w:t>
            </w:r>
            <w:r w:rsidR="00D94404">
              <w:rPr>
                <w:rFonts w:ascii=".VnTime" w:hAnsi=".VnTime"/>
                <w:position w:val="-6"/>
                <w:sz w:val="28"/>
                <w:szCs w:val="28"/>
              </w:rPr>
              <w:pict>
                <v:shape id="_x0000_i4036" type="#_x0000_t75" style="width:30pt;height:14.25pt">
                  <v:imagedata r:id="rId3522" o:title=""/>
                </v:shape>
              </w:pict>
            </w:r>
            <w:r w:rsidRPr="00DE4F10">
              <w:rPr>
                <w:rFonts w:ascii=".VnTime" w:hAnsi=".VnTime"/>
                <w:sz w:val="28"/>
                <w:szCs w:val="28"/>
              </w:rPr>
              <w:t xml:space="preserve"> </w:t>
            </w:r>
            <w:r w:rsidR="00D94404">
              <w:rPr>
                <w:rFonts w:ascii=".VnTime" w:hAnsi=".VnTime"/>
                <w:position w:val="-6"/>
                <w:sz w:val="28"/>
                <w:szCs w:val="28"/>
              </w:rPr>
              <w:pict>
                <v:shape id="_x0000_i4037" type="#_x0000_t75" style="width:17.25pt;height:12pt">
                  <v:imagedata r:id="rId3512" o:title=""/>
                </v:shape>
              </w:pict>
            </w:r>
            <w:r w:rsidRPr="00DE4F10">
              <w:rPr>
                <w:rFonts w:ascii=".VnTime" w:hAnsi=".VnTime"/>
                <w:sz w:val="28"/>
                <w:szCs w:val="28"/>
              </w:rPr>
              <w:t xml:space="preserve"> -y</w:t>
            </w:r>
            <w:r w:rsidRPr="00DE4F10">
              <w:rPr>
                <w:rFonts w:ascii=".VnTime" w:hAnsi=".VnTime"/>
                <w:sz w:val="28"/>
                <w:szCs w:val="28"/>
                <w:vertAlign w:val="superscript"/>
              </w:rPr>
              <w:t>2</w:t>
            </w:r>
            <w:r w:rsidRPr="00DE4F10">
              <w:rPr>
                <w:rFonts w:ascii=".VnTime" w:hAnsi=".VnTime"/>
                <w:sz w:val="28"/>
                <w:szCs w:val="28"/>
              </w:rPr>
              <w:t xml:space="preserve"> + 2y + 3 </w:t>
            </w:r>
            <w:r w:rsidR="00D94404">
              <w:rPr>
                <w:rFonts w:ascii=".VnTime" w:hAnsi=".VnTime"/>
                <w:position w:val="-4"/>
                <w:sz w:val="28"/>
                <w:szCs w:val="28"/>
              </w:rPr>
              <w:pict>
                <v:shape id="_x0000_i4038" type="#_x0000_t75" style="width:9.75pt;height:12pt">
                  <v:imagedata r:id="rId3523" o:title=""/>
                </v:shape>
              </w:pict>
            </w:r>
            <w:r w:rsidRPr="00DE4F10">
              <w:rPr>
                <w:rFonts w:ascii=".VnTime" w:hAnsi=".VnTime"/>
                <w:sz w:val="28"/>
                <w:szCs w:val="28"/>
              </w:rPr>
              <w:t xml:space="preserve"> 0  </w:t>
            </w:r>
            <w:r w:rsidR="00D94404">
              <w:rPr>
                <w:rFonts w:ascii=".VnTime" w:hAnsi=".VnTime"/>
                <w:position w:val="-6"/>
                <w:sz w:val="28"/>
                <w:szCs w:val="28"/>
              </w:rPr>
              <w:pict>
                <v:shape id="_x0000_i4039" type="#_x0000_t75" style="width:17.25pt;height:12pt">
                  <v:imagedata r:id="rId3512" o:title=""/>
                </v:shape>
              </w:pict>
            </w:r>
            <w:r w:rsidRPr="00DE4F10">
              <w:rPr>
                <w:rFonts w:ascii=".VnTime" w:hAnsi=".VnTime"/>
                <w:sz w:val="28"/>
                <w:szCs w:val="28"/>
              </w:rPr>
              <w:t xml:space="preserve">  -1 </w:t>
            </w:r>
            <w:r w:rsidR="00D94404">
              <w:rPr>
                <w:rFonts w:ascii=".VnTime" w:hAnsi=".VnTime"/>
                <w:position w:val="-4"/>
                <w:sz w:val="28"/>
                <w:szCs w:val="28"/>
              </w:rPr>
              <w:pict>
                <v:shape id="_x0000_i4040" type="#_x0000_t75" style="width:9.75pt;height:12pt">
                  <v:imagedata r:id="rId3498" o:title=""/>
                </v:shape>
              </w:pict>
            </w:r>
            <w:r w:rsidRPr="00DE4F10">
              <w:rPr>
                <w:rFonts w:ascii=".VnTime" w:hAnsi=".VnTime"/>
                <w:sz w:val="28"/>
                <w:szCs w:val="28"/>
              </w:rPr>
              <w:t xml:space="preserve"> y   </w:t>
            </w:r>
            <w:r w:rsidR="00D94404">
              <w:rPr>
                <w:rFonts w:ascii=".VnTime" w:hAnsi=".VnTime"/>
                <w:position w:val="-4"/>
                <w:sz w:val="28"/>
                <w:szCs w:val="28"/>
              </w:rPr>
              <w:pict>
                <v:shape id="_x0000_i4041" type="#_x0000_t75" style="width:9.75pt;height:12pt">
                  <v:imagedata r:id="rId3498" o:title=""/>
                </v:shape>
              </w:pict>
            </w:r>
            <w:r w:rsidRPr="00DE4F10">
              <w:rPr>
                <w:rFonts w:ascii=".VnTime" w:hAnsi=".VnTime"/>
                <w:sz w:val="28"/>
                <w:szCs w:val="28"/>
              </w:rPr>
              <w:t xml:space="preserve"> 3</w:t>
            </w:r>
            <w:r w:rsidRPr="00DE4F10">
              <w:rPr>
                <w:rFonts w:ascii=".VnTime" w:hAnsi=".VnTime"/>
                <w:sz w:val="28"/>
                <w:szCs w:val="28"/>
              </w:rPr>
              <w:tab/>
            </w:r>
            <w:r w:rsidRPr="00DE4F10">
              <w:rPr>
                <w:rFonts w:ascii=".VnTime" w:hAnsi=".VnTime"/>
                <w:sz w:val="28"/>
                <w:szCs w:val="28"/>
              </w:rPr>
              <w:tab/>
            </w:r>
            <w:r w:rsidRPr="00DE4F10">
              <w:rPr>
                <w:rFonts w:ascii=".VnTime" w:hAnsi=".VnTime"/>
                <w:sz w:val="28"/>
                <w:szCs w:val="28"/>
              </w:rPr>
              <w:tab/>
            </w:r>
            <w:r w:rsidRPr="00DE4F10">
              <w:rPr>
                <w:rFonts w:ascii=".VnTime" w:hAnsi=".VnTime"/>
                <w:sz w:val="28"/>
                <w:szCs w:val="28"/>
              </w:rPr>
              <w:tab/>
              <w:t>0.25</w:t>
            </w:r>
          </w:p>
          <w:p w:rsidR="00DE4F10" w:rsidRPr="00DE4F10" w:rsidRDefault="00DE4F10" w:rsidP="00DE4F10">
            <w:pPr>
              <w:rPr>
                <w:rFonts w:ascii=".VnTime" w:hAnsi=".VnTime"/>
                <w:sz w:val="28"/>
                <w:szCs w:val="28"/>
              </w:rPr>
            </w:pPr>
            <w:r w:rsidRPr="00DE4F10">
              <w:rPr>
                <w:rFonts w:ascii=".VnTime" w:hAnsi=".VnTime"/>
                <w:sz w:val="28"/>
                <w:szCs w:val="28"/>
              </w:rPr>
              <w:t xml:space="preserve">Do y nguyªn d­¬ng vµ y </w:t>
            </w:r>
            <w:r w:rsidR="00D94404">
              <w:rPr>
                <w:rFonts w:ascii=".VnTime" w:hAnsi=".VnTime"/>
                <w:position w:val="-4"/>
                <w:sz w:val="28"/>
                <w:szCs w:val="28"/>
              </w:rPr>
              <w:pict>
                <v:shape id="_x0000_i4042" type="#_x0000_t75" style="width:11.25pt;height:11.25pt">
                  <v:imagedata r:id="rId3502" o:title=""/>
                </v:shape>
              </w:pict>
            </w:r>
            <w:r w:rsidRPr="00DE4F10">
              <w:rPr>
                <w:rFonts w:ascii=".VnTime" w:hAnsi=".VnTime"/>
                <w:sz w:val="28"/>
                <w:szCs w:val="28"/>
              </w:rPr>
              <w:t xml:space="preserve">2 </w:t>
            </w:r>
            <w:r w:rsidR="00D94404">
              <w:rPr>
                <w:rFonts w:ascii=".VnTime" w:hAnsi=".VnTime"/>
                <w:position w:val="-6"/>
                <w:sz w:val="28"/>
                <w:szCs w:val="28"/>
              </w:rPr>
              <w:pict>
                <v:shape id="_x0000_i4043" type="#_x0000_t75" style="width:15pt;height:12pt">
                  <v:imagedata r:id="rId3511" o:title=""/>
                </v:shape>
              </w:pict>
            </w:r>
            <w:r w:rsidRPr="00DE4F10">
              <w:rPr>
                <w:rFonts w:ascii=".VnTime" w:hAnsi=".VnTime"/>
                <w:sz w:val="28"/>
                <w:szCs w:val="28"/>
              </w:rPr>
              <w:t xml:space="preserve"> </w:t>
            </w:r>
            <w:r w:rsidR="00D94404">
              <w:rPr>
                <w:rFonts w:ascii=".VnTime" w:hAnsi=".VnTime"/>
                <w:position w:val="-30"/>
                <w:sz w:val="28"/>
                <w:szCs w:val="28"/>
              </w:rPr>
              <w:pict>
                <v:shape id="_x0000_i4044" type="#_x0000_t75" style="width:33.75pt;height:36pt">
                  <v:imagedata r:id="rId3524" o:title=""/>
                </v:shape>
              </w:pict>
            </w:r>
          </w:p>
          <w:p w:rsidR="00DE4F10" w:rsidRPr="00DE4F10" w:rsidRDefault="00DE4F10" w:rsidP="00DE4F10">
            <w:pPr>
              <w:tabs>
                <w:tab w:val="left" w:pos="8055"/>
              </w:tabs>
              <w:rPr>
                <w:rFonts w:ascii=".VnTime" w:hAnsi=".VnTime"/>
                <w:sz w:val="28"/>
                <w:szCs w:val="28"/>
              </w:rPr>
            </w:pPr>
            <w:r w:rsidRPr="00DE4F10">
              <w:rPr>
                <w:rFonts w:ascii=".VnTime" w:hAnsi=".VnTime"/>
                <w:sz w:val="28"/>
                <w:szCs w:val="28"/>
              </w:rPr>
              <w:t xml:space="preserve">    Víi y = 1 </w:t>
            </w:r>
            <w:r w:rsidR="00D94404">
              <w:rPr>
                <w:rFonts w:ascii=".VnTime" w:hAnsi=".VnTime"/>
                <w:position w:val="-6"/>
                <w:sz w:val="28"/>
                <w:szCs w:val="28"/>
              </w:rPr>
              <w:pict>
                <v:shape id="_x0000_i4045" type="#_x0000_t75" style="width:15pt;height:12pt">
                  <v:imagedata r:id="rId3511" o:title=""/>
                </v:shape>
              </w:pict>
            </w:r>
            <w:r w:rsidRPr="00DE4F10">
              <w:rPr>
                <w:rFonts w:ascii=".VnTime" w:hAnsi=".VnTime"/>
                <w:sz w:val="28"/>
                <w:szCs w:val="28"/>
              </w:rPr>
              <w:t xml:space="preserve"> </w:t>
            </w:r>
            <w:r w:rsidR="00D94404">
              <w:rPr>
                <w:rFonts w:ascii=".VnTime" w:hAnsi=".VnTime"/>
                <w:position w:val="-8"/>
                <w:sz w:val="28"/>
                <w:szCs w:val="28"/>
              </w:rPr>
              <w:pict>
                <v:shape id="_x0000_i4046" type="#_x0000_t75" style="width:51.75pt;height:18pt">
                  <v:imagedata r:id="rId3525" o:title=""/>
                </v:shape>
              </w:pict>
            </w:r>
            <w:r w:rsidRPr="00DE4F10">
              <w:rPr>
                <w:rFonts w:ascii=".VnTime" w:hAnsi=".VnTime"/>
                <w:sz w:val="28"/>
                <w:szCs w:val="28"/>
              </w:rPr>
              <w:t xml:space="preserve"> (lo¹i)</w:t>
            </w:r>
            <w:r w:rsidRPr="00DE4F10">
              <w:rPr>
                <w:rFonts w:ascii=".VnTime" w:hAnsi=".VnTime"/>
                <w:sz w:val="28"/>
                <w:szCs w:val="28"/>
              </w:rPr>
              <w:tab/>
              <w:t>0.25</w:t>
            </w:r>
          </w:p>
          <w:p w:rsidR="00DE4F10" w:rsidRPr="00DE4F10" w:rsidRDefault="00DE4F10" w:rsidP="00DE4F10">
            <w:pPr>
              <w:rPr>
                <w:rFonts w:ascii=".VnTime" w:hAnsi=".VnTime"/>
                <w:sz w:val="28"/>
                <w:szCs w:val="28"/>
              </w:rPr>
            </w:pPr>
            <w:r w:rsidRPr="00DE4F10">
              <w:rPr>
                <w:rFonts w:ascii=".VnTime" w:hAnsi=".VnTime"/>
                <w:sz w:val="28"/>
                <w:szCs w:val="28"/>
              </w:rPr>
              <w:t xml:space="preserve">    Víi y = 3 </w:t>
            </w:r>
            <w:r w:rsidR="00D94404">
              <w:rPr>
                <w:rFonts w:ascii=".VnTime" w:hAnsi=".VnTime"/>
                <w:position w:val="-6"/>
                <w:sz w:val="28"/>
                <w:szCs w:val="28"/>
              </w:rPr>
              <w:pict>
                <v:shape id="_x0000_i4047" type="#_x0000_t75" style="width:15pt;height:12pt">
                  <v:imagedata r:id="rId3511" o:title=""/>
                </v:shape>
              </w:pict>
            </w:r>
            <w:r w:rsidRPr="00DE4F10">
              <w:rPr>
                <w:rFonts w:ascii=".VnTime" w:hAnsi=".VnTime"/>
                <w:sz w:val="28"/>
                <w:szCs w:val="28"/>
              </w:rPr>
              <w:t xml:space="preserve"> x = 4 (tho· m·n)</w:t>
            </w:r>
          </w:p>
          <w:p w:rsidR="00DE4F10" w:rsidRPr="00DE4F10" w:rsidRDefault="00DE4F10" w:rsidP="00DE4F10">
            <w:pPr>
              <w:rPr>
                <w:rFonts w:ascii=".VnTime" w:hAnsi=".VnTime"/>
                <w:sz w:val="28"/>
                <w:szCs w:val="28"/>
              </w:rPr>
            </w:pPr>
            <w:r w:rsidRPr="00DE4F10">
              <w:rPr>
                <w:rFonts w:ascii=".VnTime" w:hAnsi=".VnTime"/>
                <w:sz w:val="28"/>
                <w:szCs w:val="28"/>
              </w:rPr>
              <w:t xml:space="preserve">   VËy ph­¬ng tr×nh ®· cho cã 2 cÆp nghiÖm nguyªn d­¬ng lµ </w:t>
            </w:r>
          </w:p>
          <w:p w:rsidR="00DE4F10" w:rsidRPr="00DE4F10" w:rsidRDefault="00DE4F10" w:rsidP="00DE4F10">
            <w:pPr>
              <w:rPr>
                <w:rFonts w:ascii=".VnTime" w:hAnsi=".VnTime"/>
                <w:sz w:val="28"/>
                <w:szCs w:val="28"/>
              </w:rPr>
            </w:pPr>
            <w:r w:rsidRPr="00DE4F10">
              <w:rPr>
                <w:rFonts w:ascii=".VnTime" w:hAnsi=".VnTime"/>
                <w:sz w:val="28"/>
                <w:szCs w:val="28"/>
              </w:rPr>
              <w:t xml:space="preserve">                                    (3;2) vµ (4;3). </w:t>
            </w:r>
            <w:r w:rsidRPr="00DE4F10">
              <w:rPr>
                <w:rFonts w:ascii=".VnTime" w:hAnsi=".VnTime"/>
                <w:sz w:val="28"/>
                <w:szCs w:val="28"/>
              </w:rPr>
              <w:tab/>
            </w:r>
            <w:r w:rsidRPr="00DE4F10">
              <w:rPr>
                <w:rFonts w:ascii=".VnTime" w:hAnsi=".VnTime"/>
                <w:sz w:val="28"/>
                <w:szCs w:val="28"/>
              </w:rPr>
              <w:tab/>
            </w:r>
            <w:r w:rsidRPr="00DE4F10">
              <w:rPr>
                <w:rFonts w:ascii=".VnTime" w:hAnsi=".VnTime"/>
                <w:sz w:val="28"/>
                <w:szCs w:val="28"/>
              </w:rPr>
              <w:tab/>
            </w:r>
            <w:r w:rsidRPr="00DE4F10">
              <w:rPr>
                <w:rFonts w:ascii=".VnTime" w:hAnsi=".VnTime"/>
                <w:sz w:val="28"/>
                <w:szCs w:val="28"/>
              </w:rPr>
              <w:tab/>
            </w:r>
            <w:r w:rsidRPr="00DE4F10">
              <w:rPr>
                <w:rFonts w:ascii=".VnTime" w:hAnsi=".VnTime"/>
                <w:sz w:val="28"/>
                <w:szCs w:val="28"/>
              </w:rPr>
              <w:tab/>
            </w:r>
            <w:r w:rsidRPr="00DE4F10">
              <w:rPr>
                <w:rFonts w:ascii=".VnTime" w:hAnsi=".VnTime"/>
                <w:sz w:val="28"/>
                <w:szCs w:val="28"/>
              </w:rPr>
              <w:tab/>
              <w:t>0.25</w:t>
            </w:r>
          </w:p>
          <w:p w:rsidR="00DE4F10" w:rsidRPr="00DE4F10" w:rsidRDefault="00DE4F10" w:rsidP="00DE4F10">
            <w:pPr>
              <w:rPr>
                <w:rFonts w:ascii=".VnTime" w:hAnsi=".VnTime"/>
                <w:sz w:val="28"/>
                <w:szCs w:val="28"/>
              </w:rPr>
            </w:pPr>
          </w:p>
          <w:p w:rsidR="00DE4F10" w:rsidRPr="00DE4F10" w:rsidRDefault="00DE4F10" w:rsidP="00DE4F10">
            <w:pPr>
              <w:rPr>
                <w:rFonts w:ascii=".VnTime" w:hAnsi=".VnTime"/>
                <w:b/>
                <w:sz w:val="28"/>
                <w:szCs w:val="28"/>
                <w:u w:val="single"/>
              </w:rPr>
            </w:pPr>
            <w:r w:rsidRPr="00DE4F10">
              <w:rPr>
                <w:rFonts w:ascii=".VnTime" w:hAnsi=".VnTime"/>
                <w:b/>
                <w:sz w:val="28"/>
                <w:szCs w:val="28"/>
                <w:u w:val="single"/>
              </w:rPr>
              <w:t>Bµi 4 ( 3.0 ®iÓm):</w:t>
            </w:r>
          </w:p>
          <w:p w:rsidR="00DE4F10" w:rsidRPr="00DE4F10" w:rsidRDefault="00DE4F10" w:rsidP="00DE4F10">
            <w:pPr>
              <w:rPr>
                <w:rFonts w:ascii=".VnTime" w:hAnsi=".VnTime"/>
                <w:b/>
                <w:sz w:val="28"/>
                <w:szCs w:val="28"/>
              </w:rPr>
            </w:pPr>
            <w:r w:rsidRPr="00DE4F10">
              <w:rPr>
                <w:rFonts w:ascii=".VnTime" w:hAnsi=".VnTime"/>
                <w:b/>
                <w:sz w:val="28"/>
                <w:szCs w:val="28"/>
              </w:rPr>
              <w:t>a. ( 1.0 ®iÓm)</w:t>
            </w:r>
          </w:p>
          <w:p w:rsidR="00DE4F10" w:rsidRPr="00DE4F10" w:rsidRDefault="00DE4F10" w:rsidP="00DE4F10">
            <w:pPr>
              <w:rPr>
                <w:rFonts w:ascii=".VnTime" w:hAnsi=".VnTime"/>
                <w:sz w:val="28"/>
                <w:szCs w:val="28"/>
              </w:rPr>
            </w:pPr>
            <w:r w:rsidRPr="00DE4F10">
              <w:rPr>
                <w:rFonts w:ascii=".VnTime" w:hAnsi=".VnTime"/>
                <w:sz w:val="28"/>
                <w:szCs w:val="28"/>
              </w:rPr>
              <w:t xml:space="preserve">Cã </w:t>
            </w:r>
            <w:r w:rsidR="00D94404">
              <w:rPr>
                <w:rFonts w:ascii=".VnTime" w:hAnsi=".VnTime"/>
                <w:position w:val="-4"/>
                <w:sz w:val="28"/>
                <w:szCs w:val="28"/>
              </w:rPr>
              <w:pict>
                <v:shape id="_x0000_i4048" type="#_x0000_t75" style="width:12.75pt;height:12pt">
                  <v:imagedata r:id="rId3501" o:title=""/>
                </v:shape>
              </w:pict>
            </w:r>
            <w:r w:rsidRPr="00DE4F10">
              <w:rPr>
                <w:rFonts w:ascii=".VnTime" w:hAnsi=".VnTime"/>
                <w:sz w:val="28"/>
                <w:szCs w:val="28"/>
              </w:rPr>
              <w:t>ABI = 90</w:t>
            </w:r>
            <w:r w:rsidRPr="00DE4F10">
              <w:rPr>
                <w:rFonts w:ascii=".VnTime" w:hAnsi=".VnTime"/>
                <w:sz w:val="28"/>
                <w:szCs w:val="28"/>
                <w:vertAlign w:val="superscript"/>
              </w:rPr>
              <w:t xml:space="preserve">0 </w:t>
            </w:r>
            <w:r w:rsidRPr="00DE4F10">
              <w:rPr>
                <w:rFonts w:ascii=".VnTime" w:hAnsi=".VnTime"/>
                <w:sz w:val="28"/>
                <w:szCs w:val="28"/>
              </w:rPr>
              <w:t xml:space="preserve"> (gt)                                                                                  0.25</w:t>
            </w:r>
          </w:p>
          <w:p w:rsidR="00DE4F10" w:rsidRPr="00DE4F10" w:rsidRDefault="00D94404" w:rsidP="00DE4F10">
            <w:pPr>
              <w:rPr>
                <w:rFonts w:ascii=".VnTime" w:hAnsi=".VnTime"/>
                <w:sz w:val="28"/>
                <w:szCs w:val="28"/>
              </w:rPr>
            </w:pPr>
            <w:r>
              <w:rPr>
                <w:rFonts w:ascii=".VnTime" w:hAnsi=".VnTime"/>
                <w:position w:val="-4"/>
                <w:sz w:val="28"/>
                <w:szCs w:val="28"/>
              </w:rPr>
              <w:pict>
                <v:shape id="_x0000_i4049" type="#_x0000_t75" style="width:12.75pt;height:12pt">
                  <v:imagedata r:id="rId3501" o:title=""/>
                </v:shape>
              </w:pict>
            </w:r>
            <w:r w:rsidR="00DE4F10" w:rsidRPr="00DE4F10">
              <w:rPr>
                <w:rFonts w:ascii=".VnTime" w:hAnsi=".VnTime"/>
                <w:sz w:val="28"/>
                <w:szCs w:val="28"/>
              </w:rPr>
              <w:t>AEB = 90</w:t>
            </w:r>
            <w:r w:rsidR="00DE4F10" w:rsidRPr="00DE4F10">
              <w:rPr>
                <w:rFonts w:ascii=".VnTime" w:hAnsi=".VnTime"/>
                <w:sz w:val="28"/>
                <w:szCs w:val="28"/>
                <w:vertAlign w:val="superscript"/>
              </w:rPr>
              <w:t xml:space="preserve">o </w:t>
            </w:r>
            <w:r w:rsidR="00DE4F10" w:rsidRPr="00DE4F10">
              <w:rPr>
                <w:rFonts w:ascii=".VnTime" w:hAnsi=".VnTime"/>
                <w:sz w:val="28"/>
                <w:szCs w:val="28"/>
              </w:rPr>
              <w:t>(v× AE lµ tiÕp tuyÕn )                                                            0.25</w:t>
            </w:r>
          </w:p>
          <w:p w:rsidR="00DE4F10" w:rsidRPr="00DE4F10" w:rsidRDefault="00D94404" w:rsidP="00DE4F10">
            <w:pPr>
              <w:rPr>
                <w:rFonts w:ascii=".VnTime" w:hAnsi=".VnTime"/>
                <w:sz w:val="28"/>
                <w:szCs w:val="28"/>
              </w:rPr>
            </w:pPr>
            <w:r>
              <w:rPr>
                <w:rFonts w:ascii=".VnTime" w:hAnsi=".VnTime"/>
                <w:position w:val="-4"/>
                <w:sz w:val="28"/>
                <w:szCs w:val="28"/>
              </w:rPr>
              <w:pict>
                <v:shape id="_x0000_i4050" type="#_x0000_t75" style="width:12.75pt;height:12pt">
                  <v:imagedata r:id="rId3501" o:title=""/>
                </v:shape>
              </w:pict>
            </w:r>
            <w:r w:rsidR="00DE4F10" w:rsidRPr="00DE4F10">
              <w:rPr>
                <w:rFonts w:ascii=".VnTime" w:hAnsi=".VnTime"/>
                <w:sz w:val="28"/>
                <w:szCs w:val="28"/>
              </w:rPr>
              <w:t>AKI = 90</w:t>
            </w:r>
            <w:r w:rsidR="00DE4F10" w:rsidRPr="00DE4F10">
              <w:rPr>
                <w:rFonts w:ascii=".VnTime" w:hAnsi=".VnTime"/>
                <w:sz w:val="28"/>
                <w:szCs w:val="28"/>
                <w:vertAlign w:val="superscript"/>
              </w:rPr>
              <w:t>o</w:t>
            </w:r>
            <w:r w:rsidR="00DE4F10" w:rsidRPr="00DE4F10">
              <w:rPr>
                <w:rFonts w:ascii=".VnTime" w:hAnsi=".VnTime"/>
                <w:sz w:val="28"/>
                <w:szCs w:val="28"/>
              </w:rPr>
              <w:t>(v× AK lµ tiÕp tuyÕn )                                                             0.25</w:t>
            </w:r>
          </w:p>
          <w:p w:rsidR="00DE4F10" w:rsidRPr="00DE4F10" w:rsidRDefault="00D94404" w:rsidP="00DE4F10">
            <w:pPr>
              <w:rPr>
                <w:rFonts w:ascii=".VnTime" w:hAnsi=".VnTime"/>
                <w:sz w:val="28"/>
                <w:szCs w:val="28"/>
              </w:rPr>
            </w:pPr>
            <w:r>
              <w:rPr>
                <w:rFonts w:ascii=".VnTime" w:hAnsi=".VnTime"/>
                <w:position w:val="-6"/>
                <w:sz w:val="28"/>
                <w:szCs w:val="28"/>
              </w:rPr>
              <w:pict>
                <v:shape id="_x0000_i4051" type="#_x0000_t75" style="width:15pt;height:12pt">
                  <v:imagedata r:id="rId3511" o:title=""/>
                </v:shape>
              </w:pict>
            </w:r>
            <w:r w:rsidR="00DE4F10" w:rsidRPr="00DE4F10">
              <w:rPr>
                <w:rFonts w:ascii=".VnTime" w:hAnsi=".VnTime"/>
                <w:sz w:val="28"/>
                <w:szCs w:val="28"/>
              </w:rPr>
              <w:t xml:space="preserve"> B, E,K cïng nh×n ®o¹n th¼ng AI cè ®Þnh d</w:t>
            </w:r>
            <w:r w:rsidR="00DE4F10" w:rsidRPr="00DE4F10">
              <w:rPr>
                <w:rFonts w:ascii=".VnTime" w:hAnsi=".VnTime"/>
                <w:sz w:val="28"/>
                <w:szCs w:val="28"/>
              </w:rPr>
              <w:softHyphen/>
              <w:t>íi mét gãc vu«ng.</w:t>
            </w:r>
          </w:p>
          <w:p w:rsidR="00DE4F10" w:rsidRPr="00DE4F10" w:rsidRDefault="00DE4F10" w:rsidP="00DE4F10">
            <w:pPr>
              <w:rPr>
                <w:rFonts w:ascii=".VnTime" w:hAnsi=".VnTime"/>
                <w:sz w:val="28"/>
                <w:szCs w:val="28"/>
              </w:rPr>
            </w:pPr>
            <w:r w:rsidRPr="00DE4F10">
              <w:rPr>
                <w:rFonts w:ascii=".VnTime" w:hAnsi=".VnTime"/>
                <w:sz w:val="28"/>
                <w:szCs w:val="28"/>
              </w:rPr>
              <w:t>A, B, E, I, K cïng n»m trªn mét ®­êng trßn ®­êng kÝnh AI .                   0.25</w:t>
            </w:r>
          </w:p>
          <w:p w:rsidR="00DE4F10" w:rsidRPr="00DE4F10" w:rsidRDefault="00DE4F10" w:rsidP="00DE4F10">
            <w:pPr>
              <w:rPr>
                <w:rFonts w:ascii=".VnTime" w:hAnsi=".VnTime"/>
                <w:sz w:val="28"/>
                <w:szCs w:val="28"/>
              </w:rPr>
            </w:pPr>
          </w:p>
          <w:p w:rsidR="00DE4F10" w:rsidRPr="00DE4F10" w:rsidRDefault="00DE4F10" w:rsidP="00DE4F10">
            <w:pPr>
              <w:rPr>
                <w:rFonts w:ascii=".VnTime" w:hAnsi=".VnTime"/>
                <w:b/>
                <w:sz w:val="28"/>
                <w:szCs w:val="28"/>
              </w:rPr>
            </w:pPr>
            <w:r w:rsidRPr="00DE4F10">
              <w:rPr>
                <w:rFonts w:ascii=".VnTime" w:hAnsi=".VnTime"/>
                <w:b/>
                <w:sz w:val="28"/>
                <w:szCs w:val="28"/>
              </w:rPr>
              <w:t>b. (1.0 ®iÓm)</w:t>
            </w:r>
          </w:p>
          <w:p w:rsidR="00DE4F10" w:rsidRPr="00DE4F10" w:rsidRDefault="00DE4F10" w:rsidP="00DE4F10">
            <w:pPr>
              <w:rPr>
                <w:rFonts w:ascii=".VnTime" w:hAnsi=".VnTime"/>
                <w:sz w:val="28"/>
                <w:szCs w:val="28"/>
              </w:rPr>
            </w:pPr>
            <w:r w:rsidRPr="00DE4F10">
              <w:rPr>
                <w:rFonts w:ascii=".VnTime" w:hAnsi=".VnTime"/>
                <w:sz w:val="28"/>
                <w:szCs w:val="28"/>
              </w:rPr>
              <w:t>Ta sÏ chøng minh tø gi¸c EKMN lµ h×nh thang c©n.</w:t>
            </w:r>
          </w:p>
          <w:p w:rsidR="00DE4F10" w:rsidRPr="00DE4F10" w:rsidRDefault="00DE4F10" w:rsidP="00DE4F10">
            <w:pPr>
              <w:jc w:val="both"/>
              <w:rPr>
                <w:rFonts w:ascii=".VnTime" w:hAnsi=".VnTime"/>
                <w:sz w:val="28"/>
                <w:szCs w:val="28"/>
              </w:rPr>
            </w:pPr>
            <w:r w:rsidRPr="00DE4F10">
              <w:rPr>
                <w:rFonts w:ascii=".VnTime" w:hAnsi=".VnTime"/>
                <w:sz w:val="28"/>
                <w:szCs w:val="28"/>
              </w:rPr>
              <w:t xml:space="preserve">Cã EK </w:t>
            </w:r>
            <w:r w:rsidR="00D94404">
              <w:rPr>
                <w:rFonts w:ascii=".VnTime" w:hAnsi=".VnTime"/>
                <w:position w:val="-4"/>
                <w:sz w:val="28"/>
                <w:szCs w:val="28"/>
              </w:rPr>
              <w:pict>
                <v:shape id="_x0000_i4052" type="#_x0000_t75" style="width:12pt;height:12.75pt">
                  <v:imagedata r:id="rId3526" o:title=""/>
                </v:shape>
              </w:pict>
            </w:r>
            <w:r w:rsidRPr="00DE4F10">
              <w:rPr>
                <w:rFonts w:ascii=".VnTime" w:hAnsi=".VnTime"/>
                <w:sz w:val="28"/>
                <w:szCs w:val="28"/>
              </w:rPr>
              <w:t xml:space="preserve"> AI vµ AE = AK ( hai tiÕp tuyÕn cïng xuÊt ph¸t tõ mét ®iÓm).   0.25           MÆt kh¸c MN </w:t>
            </w:r>
            <w:r w:rsidR="00D94404">
              <w:rPr>
                <w:rFonts w:ascii=".VnTime" w:hAnsi=".VnTime"/>
                <w:position w:val="-4"/>
                <w:sz w:val="28"/>
                <w:szCs w:val="28"/>
              </w:rPr>
              <w:pict>
                <v:shape id="_x0000_i4053" type="#_x0000_t75" style="width:12pt;height:12.75pt">
                  <v:imagedata r:id="rId3526" o:title=""/>
                </v:shape>
              </w:pict>
            </w:r>
            <w:r w:rsidRPr="00DE4F10">
              <w:rPr>
                <w:rFonts w:ascii=".VnTime" w:hAnsi=".VnTime"/>
                <w:sz w:val="28"/>
                <w:szCs w:val="28"/>
              </w:rPr>
              <w:t xml:space="preserve"> AI nªn suy ra EK // MN                                                    0.25           </w:t>
            </w:r>
          </w:p>
          <w:p w:rsidR="00DE4F10" w:rsidRPr="00DE4F10" w:rsidRDefault="00DE4F10" w:rsidP="00DE4F10">
            <w:pPr>
              <w:jc w:val="both"/>
              <w:rPr>
                <w:rFonts w:ascii=".VnTime" w:hAnsi=".VnTime"/>
                <w:sz w:val="28"/>
                <w:szCs w:val="28"/>
              </w:rPr>
            </w:pPr>
            <w:r w:rsidRPr="00DE4F10">
              <w:rPr>
                <w:rFonts w:ascii=".VnTime" w:hAnsi=".VnTime"/>
                <w:sz w:val="28"/>
                <w:szCs w:val="28"/>
              </w:rPr>
              <w:t xml:space="preserve">mµ AE = AK .                                                                                               0.25           </w:t>
            </w:r>
          </w:p>
          <w:p w:rsidR="00DE4F10" w:rsidRPr="00DE4F10" w:rsidRDefault="00DE4F10" w:rsidP="00DE4F10">
            <w:pPr>
              <w:rPr>
                <w:rFonts w:ascii=".VnTime" w:hAnsi=".VnTime"/>
                <w:sz w:val="28"/>
                <w:szCs w:val="28"/>
              </w:rPr>
            </w:pPr>
            <w:r w:rsidRPr="00DE4F10">
              <w:rPr>
                <w:rFonts w:ascii=".VnTime" w:hAnsi=".VnTime"/>
                <w:sz w:val="28"/>
                <w:szCs w:val="28"/>
              </w:rPr>
              <w:t>VËy tø gi¸c EKMN lµ h×nh thang c©n.                                                         0.25</w:t>
            </w:r>
          </w:p>
          <w:p w:rsidR="00DE4F10" w:rsidRPr="00DE4F10" w:rsidRDefault="00DE4F10" w:rsidP="00DE4F10">
            <w:pPr>
              <w:rPr>
                <w:rFonts w:ascii=".VnTime" w:hAnsi=".VnTime"/>
                <w:b/>
                <w:sz w:val="28"/>
                <w:szCs w:val="28"/>
              </w:rPr>
            </w:pPr>
            <w:r w:rsidRPr="00DE4F10">
              <w:rPr>
                <w:rFonts w:ascii=".VnTime" w:hAnsi=".VnTime"/>
                <w:b/>
                <w:sz w:val="28"/>
                <w:szCs w:val="28"/>
              </w:rPr>
              <w:t>c. (1.0 ®iÓm)</w:t>
            </w:r>
          </w:p>
          <w:p w:rsidR="00DE4F10" w:rsidRPr="00DE4F10" w:rsidRDefault="00DE4F10" w:rsidP="00DE4F10">
            <w:pPr>
              <w:rPr>
                <w:rFonts w:ascii=".VnTime" w:hAnsi=".VnTime"/>
                <w:sz w:val="28"/>
                <w:szCs w:val="28"/>
              </w:rPr>
            </w:pPr>
            <w:r w:rsidRPr="00DE4F10">
              <w:rPr>
                <w:rFonts w:ascii=".VnTime" w:hAnsi=".VnTime"/>
                <w:sz w:val="28"/>
                <w:szCs w:val="28"/>
              </w:rPr>
              <w:t xml:space="preserve">* Theo c©u b : A, B, E, I n»m trªn mét ®­êng trßn nªn </w:t>
            </w:r>
          </w:p>
          <w:p w:rsidR="00DE4F10" w:rsidRPr="00DE4F10" w:rsidRDefault="00DE4F10" w:rsidP="00DE4F10">
            <w:pPr>
              <w:rPr>
                <w:rFonts w:ascii=".VnTime" w:hAnsi=".VnTime"/>
                <w:sz w:val="28"/>
                <w:szCs w:val="28"/>
              </w:rPr>
            </w:pPr>
            <w:r w:rsidRPr="00DE4F10">
              <w:rPr>
                <w:rFonts w:ascii=".VnTime" w:hAnsi=".VnTime"/>
                <w:sz w:val="28"/>
                <w:szCs w:val="28"/>
              </w:rPr>
              <w:t xml:space="preserve"> </w:t>
            </w:r>
            <w:r w:rsidR="00D94404">
              <w:rPr>
                <w:rFonts w:ascii=".VnTime" w:hAnsi=".VnTime"/>
                <w:position w:val="-4"/>
                <w:sz w:val="28"/>
                <w:szCs w:val="28"/>
              </w:rPr>
              <w:pict>
                <v:shape id="_x0000_i4054" type="#_x0000_t75" style="width:12.75pt;height:12pt">
                  <v:imagedata r:id="rId3501" o:title=""/>
                </v:shape>
              </w:pict>
            </w:r>
            <w:r w:rsidRPr="00DE4F10">
              <w:rPr>
                <w:rFonts w:ascii=".VnTime" w:hAnsi=".VnTime"/>
                <w:sz w:val="28"/>
                <w:szCs w:val="28"/>
              </w:rPr>
              <w:t xml:space="preserve">AIB = </w:t>
            </w:r>
            <w:r w:rsidR="00D94404">
              <w:rPr>
                <w:rFonts w:ascii=".VnTime" w:hAnsi=".VnTime"/>
                <w:position w:val="-4"/>
                <w:sz w:val="28"/>
                <w:szCs w:val="28"/>
              </w:rPr>
              <w:pict>
                <v:shape id="_x0000_i4055" type="#_x0000_t75" style="width:12.75pt;height:12pt">
                  <v:imagedata r:id="rId3501" o:title=""/>
                </v:shape>
              </w:pict>
            </w:r>
            <w:r w:rsidRPr="00DE4F10">
              <w:rPr>
                <w:rFonts w:ascii=".VnTime" w:hAnsi=".VnTime"/>
                <w:sz w:val="28"/>
                <w:szCs w:val="28"/>
              </w:rPr>
              <w:t xml:space="preserve">AEB = </w:t>
            </w:r>
            <w:r w:rsidR="00D94404">
              <w:rPr>
                <w:rFonts w:ascii=".VnTime" w:hAnsi=".VnTime"/>
                <w:position w:val="-4"/>
                <w:sz w:val="28"/>
                <w:szCs w:val="28"/>
              </w:rPr>
              <w:pict>
                <v:shape id="_x0000_i4056" type="#_x0000_t75" style="width:12.75pt;height:12pt">
                  <v:imagedata r:id="rId3501" o:title=""/>
                </v:shape>
              </w:pict>
            </w:r>
            <w:r w:rsidRPr="00DE4F10">
              <w:rPr>
                <w:rFonts w:ascii=".VnTime" w:hAnsi=".VnTime"/>
                <w:sz w:val="28"/>
                <w:szCs w:val="28"/>
              </w:rPr>
              <w:t xml:space="preserve"> NEB (cïng ch¾n cung AB ) (1)                              0.25                               </w:t>
            </w:r>
          </w:p>
          <w:p w:rsidR="00DE4F10" w:rsidRPr="00DE4F10" w:rsidRDefault="00DE4F10" w:rsidP="00DE4F10">
            <w:pPr>
              <w:rPr>
                <w:rFonts w:ascii=".VnTime" w:hAnsi=".VnTime"/>
                <w:sz w:val="28"/>
                <w:szCs w:val="28"/>
              </w:rPr>
            </w:pPr>
            <w:r w:rsidRPr="00DE4F10">
              <w:rPr>
                <w:rFonts w:ascii=".VnTime" w:hAnsi=".VnTime"/>
                <w:sz w:val="28"/>
                <w:szCs w:val="28"/>
              </w:rPr>
              <w:t xml:space="preserve">vµ </w:t>
            </w:r>
            <w:r w:rsidR="00D94404">
              <w:rPr>
                <w:rFonts w:ascii=".VnTime" w:hAnsi=".VnTime"/>
                <w:position w:val="-4"/>
                <w:sz w:val="28"/>
                <w:szCs w:val="28"/>
              </w:rPr>
              <w:pict>
                <v:shape id="_x0000_i4057" type="#_x0000_t75" style="width:12.75pt;height:12pt">
                  <v:imagedata r:id="rId3501" o:title=""/>
                </v:shape>
              </w:pict>
            </w:r>
            <w:r w:rsidRPr="00DE4F10">
              <w:rPr>
                <w:rFonts w:ascii=".VnTime" w:hAnsi=".VnTime"/>
                <w:sz w:val="28"/>
                <w:szCs w:val="28"/>
              </w:rPr>
              <w:t xml:space="preserve">EBI = </w:t>
            </w:r>
            <w:r w:rsidR="00D94404">
              <w:rPr>
                <w:rFonts w:ascii=".VnTime" w:hAnsi=".VnTime"/>
                <w:position w:val="-4"/>
                <w:sz w:val="28"/>
                <w:szCs w:val="28"/>
              </w:rPr>
              <w:pict>
                <v:shape id="_x0000_i4058" type="#_x0000_t75" style="width:12.75pt;height:12pt">
                  <v:imagedata r:id="rId3501" o:title=""/>
                </v:shape>
              </w:pict>
            </w:r>
            <w:r w:rsidRPr="00DE4F10">
              <w:rPr>
                <w:rFonts w:ascii=".VnTime" w:hAnsi=".VnTime"/>
                <w:sz w:val="28"/>
                <w:szCs w:val="28"/>
              </w:rPr>
              <w:t xml:space="preserve">EAI ( gãc néi tiÕp cïng ch¾n cung EI ) </w:t>
            </w:r>
          </w:p>
          <w:p w:rsidR="00DE4F10" w:rsidRPr="00DE4F10" w:rsidRDefault="00DE4F10" w:rsidP="00DE4F10">
            <w:pPr>
              <w:rPr>
                <w:rFonts w:ascii=".VnTime" w:hAnsi=".VnTime"/>
                <w:sz w:val="28"/>
                <w:szCs w:val="28"/>
              </w:rPr>
            </w:pPr>
            <w:r w:rsidRPr="00DE4F10">
              <w:rPr>
                <w:rFonts w:ascii=".VnTime" w:hAnsi=".VnTime"/>
                <w:sz w:val="28"/>
                <w:szCs w:val="28"/>
              </w:rPr>
              <w:t xml:space="preserve">*L¹i cã </w:t>
            </w:r>
            <w:r w:rsidR="00D94404">
              <w:rPr>
                <w:rFonts w:ascii=".VnTime" w:hAnsi=".VnTime"/>
                <w:position w:val="-4"/>
                <w:sz w:val="28"/>
                <w:szCs w:val="28"/>
              </w:rPr>
              <w:pict>
                <v:shape id="_x0000_i4059" type="#_x0000_t75" style="width:12.75pt;height:12pt">
                  <v:imagedata r:id="rId3501" o:title=""/>
                </v:shape>
              </w:pict>
            </w:r>
            <w:r w:rsidRPr="00DE4F10">
              <w:rPr>
                <w:rFonts w:ascii=".VnTime" w:hAnsi=".VnTime"/>
                <w:sz w:val="28"/>
                <w:szCs w:val="28"/>
              </w:rPr>
              <w:t xml:space="preserve">EAI = </w:t>
            </w:r>
            <w:r w:rsidR="00D94404">
              <w:rPr>
                <w:rFonts w:ascii=".VnTime" w:hAnsi=".VnTime"/>
                <w:position w:val="-4"/>
                <w:sz w:val="28"/>
                <w:szCs w:val="28"/>
              </w:rPr>
              <w:pict>
                <v:shape id="_x0000_i4060" type="#_x0000_t75" style="width:12.75pt;height:12pt">
                  <v:imagedata r:id="rId3501" o:title=""/>
                </v:shape>
              </w:pict>
            </w:r>
            <w:r w:rsidRPr="00DE4F10">
              <w:rPr>
                <w:rFonts w:ascii=".VnTime" w:hAnsi=".VnTime"/>
                <w:sz w:val="28"/>
                <w:szCs w:val="28"/>
              </w:rPr>
              <w:t>IAC (tÝnh chÊt hai tiÕp tuyÕn cïng xuÊt ph¸t tõ mét ®iÓm)</w:t>
            </w:r>
          </w:p>
          <w:p w:rsidR="00DE4F10" w:rsidRPr="00DE4F10" w:rsidRDefault="00DE4F10" w:rsidP="00DE4F10">
            <w:pPr>
              <w:rPr>
                <w:rFonts w:ascii=".VnTime" w:hAnsi=".VnTime"/>
                <w:sz w:val="28"/>
                <w:szCs w:val="28"/>
              </w:rPr>
            </w:pPr>
            <w:r w:rsidRPr="00DE4F10">
              <w:rPr>
                <w:rFonts w:ascii=".VnTime" w:hAnsi=".VnTime"/>
                <w:sz w:val="28"/>
                <w:szCs w:val="28"/>
              </w:rPr>
              <w:t xml:space="preserve"> suy ra </w:t>
            </w:r>
            <w:r w:rsidR="00D94404">
              <w:rPr>
                <w:rFonts w:ascii=".VnTime" w:hAnsi=".VnTime"/>
                <w:position w:val="-4"/>
                <w:sz w:val="28"/>
                <w:szCs w:val="28"/>
              </w:rPr>
              <w:pict>
                <v:shape id="_x0000_i4061" type="#_x0000_t75" style="width:12.75pt;height:12pt">
                  <v:imagedata r:id="rId3501" o:title=""/>
                </v:shape>
              </w:pict>
            </w:r>
            <w:r w:rsidRPr="00DE4F10">
              <w:rPr>
                <w:rFonts w:ascii=".VnTime" w:hAnsi=".VnTime"/>
                <w:sz w:val="28"/>
                <w:szCs w:val="28"/>
              </w:rPr>
              <w:t xml:space="preserve">EBI = </w:t>
            </w:r>
            <w:r w:rsidR="00D94404">
              <w:rPr>
                <w:rFonts w:ascii=".VnTime" w:hAnsi=".VnTime"/>
                <w:position w:val="-4"/>
                <w:sz w:val="28"/>
                <w:szCs w:val="28"/>
              </w:rPr>
              <w:pict>
                <v:shape id="_x0000_i4062" type="#_x0000_t75" style="width:12.75pt;height:12pt">
                  <v:imagedata r:id="rId3501" o:title=""/>
                </v:shape>
              </w:pict>
            </w:r>
            <w:r w:rsidRPr="00DE4F10">
              <w:rPr>
                <w:rFonts w:ascii=".VnTime" w:hAnsi=".VnTime"/>
                <w:sz w:val="28"/>
                <w:szCs w:val="28"/>
              </w:rPr>
              <w:t xml:space="preserve">IAC  (2)                                                                         </w:t>
            </w:r>
          </w:p>
          <w:p w:rsidR="00DE4F10" w:rsidRPr="00DE4F10" w:rsidRDefault="00DE4F10" w:rsidP="00DE4F10">
            <w:pPr>
              <w:rPr>
                <w:rFonts w:ascii=".VnTime" w:hAnsi=".VnTime"/>
                <w:sz w:val="28"/>
                <w:szCs w:val="28"/>
              </w:rPr>
            </w:pPr>
            <w:r w:rsidRPr="00DE4F10">
              <w:rPr>
                <w:rFonts w:ascii=".VnTime" w:hAnsi=".VnTime"/>
                <w:sz w:val="28"/>
                <w:szCs w:val="28"/>
              </w:rPr>
              <w:t xml:space="preserve">*   M lµ trung ®iÓm cña AC nªn MB = MC ( do </w:t>
            </w:r>
            <w:r w:rsidR="00D94404">
              <w:rPr>
                <w:rFonts w:ascii=".VnTime" w:hAnsi=".VnTime"/>
                <w:position w:val="-4"/>
                <w:sz w:val="28"/>
                <w:szCs w:val="28"/>
              </w:rPr>
              <w:pict>
                <v:shape id="_x0000_i4063" type="#_x0000_t75" style="width:11.25pt;height:12.75pt">
                  <v:imagedata r:id="rId3500" o:title=""/>
                </v:shape>
              </w:pict>
            </w:r>
            <w:r w:rsidRPr="00DE4F10">
              <w:rPr>
                <w:rFonts w:ascii=".VnTime" w:hAnsi=".VnTime"/>
                <w:sz w:val="28"/>
                <w:szCs w:val="28"/>
              </w:rPr>
              <w:t>ABC vu«ng t¹i B )</w:t>
            </w:r>
          </w:p>
          <w:p w:rsidR="00DE4F10" w:rsidRPr="00DE4F10" w:rsidRDefault="00D94404" w:rsidP="00DE4F10">
            <w:pPr>
              <w:rPr>
                <w:rFonts w:ascii=".VnTime" w:hAnsi=".VnTime"/>
                <w:sz w:val="28"/>
                <w:szCs w:val="28"/>
              </w:rPr>
            </w:pPr>
            <w:r>
              <w:rPr>
                <w:rFonts w:ascii=".VnTime" w:hAnsi=".VnTime"/>
                <w:position w:val="-6"/>
                <w:sz w:val="28"/>
                <w:szCs w:val="28"/>
              </w:rPr>
              <w:pict>
                <v:shape id="_x0000_i4064" type="#_x0000_t75" style="width:15pt;height:12pt">
                  <v:imagedata r:id="rId3511" o:title=""/>
                </v:shape>
              </w:pict>
            </w:r>
            <w:r w:rsidR="00DE4F10" w:rsidRPr="00DE4F10">
              <w:rPr>
                <w:rFonts w:ascii=".VnTime" w:hAnsi=".VnTime"/>
                <w:sz w:val="28"/>
                <w:szCs w:val="28"/>
              </w:rPr>
              <w:t xml:space="preserve"> </w:t>
            </w:r>
            <w:r>
              <w:rPr>
                <w:rFonts w:ascii=".VnTime" w:hAnsi=".VnTime"/>
                <w:position w:val="-4"/>
                <w:sz w:val="28"/>
                <w:szCs w:val="28"/>
              </w:rPr>
              <w:pict>
                <v:shape id="_x0000_i4065" type="#_x0000_t75" style="width:11.25pt;height:12.75pt">
                  <v:imagedata r:id="rId3500" o:title=""/>
                </v:shape>
              </w:pict>
            </w:r>
            <w:r w:rsidR="00DE4F10" w:rsidRPr="00DE4F10">
              <w:rPr>
                <w:rFonts w:ascii=".VnTime" w:hAnsi=".VnTime"/>
                <w:sz w:val="28"/>
                <w:szCs w:val="28"/>
              </w:rPr>
              <w:t xml:space="preserve">BMC c©n t¹i M </w:t>
            </w:r>
            <w:r>
              <w:rPr>
                <w:rFonts w:ascii=".VnTime" w:hAnsi=".VnTime"/>
                <w:position w:val="-6"/>
                <w:sz w:val="28"/>
                <w:szCs w:val="28"/>
              </w:rPr>
              <w:pict>
                <v:shape id="_x0000_i4066" type="#_x0000_t75" style="width:15pt;height:12pt">
                  <v:imagedata r:id="rId3511" o:title=""/>
                </v:shape>
              </w:pict>
            </w:r>
            <w:r w:rsidR="00DE4F10" w:rsidRPr="00DE4F10">
              <w:rPr>
                <w:rFonts w:ascii=".VnTime" w:hAnsi=".VnTime"/>
                <w:sz w:val="28"/>
                <w:szCs w:val="28"/>
              </w:rPr>
              <w:t xml:space="preserve"> </w:t>
            </w:r>
            <w:r>
              <w:rPr>
                <w:rFonts w:ascii=".VnTime" w:hAnsi=".VnTime"/>
                <w:position w:val="-4"/>
                <w:sz w:val="28"/>
                <w:szCs w:val="28"/>
              </w:rPr>
              <w:pict>
                <v:shape id="_x0000_i4067" type="#_x0000_t75" style="width:12.75pt;height:12pt">
                  <v:imagedata r:id="rId3501" o:title=""/>
                </v:shape>
              </w:pict>
            </w:r>
            <w:r w:rsidR="00DE4F10" w:rsidRPr="00DE4F10">
              <w:rPr>
                <w:rFonts w:ascii=".VnTime" w:hAnsi=".VnTime"/>
                <w:sz w:val="28"/>
                <w:szCs w:val="28"/>
              </w:rPr>
              <w:t xml:space="preserve">MBC = </w:t>
            </w:r>
            <w:r>
              <w:rPr>
                <w:rFonts w:ascii=".VnTime" w:hAnsi=".VnTime"/>
                <w:position w:val="-4"/>
                <w:sz w:val="28"/>
                <w:szCs w:val="28"/>
              </w:rPr>
              <w:pict>
                <v:shape id="_x0000_i4068" type="#_x0000_t75" style="width:12.75pt;height:12pt">
                  <v:imagedata r:id="rId3501" o:title=""/>
                </v:shape>
              </w:pict>
            </w:r>
            <w:r w:rsidR="00DE4F10" w:rsidRPr="00DE4F10">
              <w:rPr>
                <w:rFonts w:ascii=".VnTime" w:hAnsi=".VnTime"/>
                <w:sz w:val="28"/>
                <w:szCs w:val="28"/>
              </w:rPr>
              <w:t xml:space="preserve"> MCB (3)                                         0.25</w:t>
            </w:r>
          </w:p>
          <w:p w:rsidR="00DE4F10" w:rsidRPr="00DE4F10" w:rsidRDefault="00DE4F10" w:rsidP="00DE4F10">
            <w:pPr>
              <w:rPr>
                <w:rFonts w:ascii=".VnTime" w:hAnsi=".VnTime"/>
                <w:sz w:val="28"/>
                <w:szCs w:val="28"/>
              </w:rPr>
            </w:pPr>
            <w:r w:rsidRPr="00DE4F10">
              <w:rPr>
                <w:rFonts w:ascii=".VnTime" w:hAnsi=".VnTime"/>
                <w:sz w:val="28"/>
                <w:szCs w:val="28"/>
              </w:rPr>
              <w:t xml:space="preserve">*KÕt hîp (2) vµ (3)  </w:t>
            </w:r>
            <w:r w:rsidR="00D94404">
              <w:rPr>
                <w:rFonts w:ascii=".VnTime" w:hAnsi=".VnTime"/>
                <w:position w:val="-6"/>
                <w:sz w:val="28"/>
                <w:szCs w:val="28"/>
              </w:rPr>
              <w:pict>
                <v:shape id="_x0000_i4069" type="#_x0000_t75" style="width:15pt;height:12pt">
                  <v:imagedata r:id="rId3511" o:title=""/>
                </v:shape>
              </w:pict>
            </w:r>
            <w:r w:rsidRPr="00DE4F10">
              <w:rPr>
                <w:rFonts w:ascii=".VnTime" w:hAnsi=".VnTime"/>
                <w:sz w:val="28"/>
                <w:szCs w:val="28"/>
              </w:rPr>
              <w:t xml:space="preserve"> </w:t>
            </w:r>
            <w:r w:rsidR="00D94404">
              <w:rPr>
                <w:rFonts w:ascii=".VnTime" w:hAnsi=".VnTime"/>
                <w:position w:val="-4"/>
                <w:sz w:val="28"/>
                <w:szCs w:val="28"/>
              </w:rPr>
              <w:pict>
                <v:shape id="_x0000_i4070" type="#_x0000_t75" style="width:12.75pt;height:12pt">
                  <v:imagedata r:id="rId3501" o:title=""/>
                </v:shape>
              </w:pict>
            </w:r>
            <w:r w:rsidRPr="00DE4F10">
              <w:rPr>
                <w:rFonts w:ascii=".VnTime" w:hAnsi=".VnTime"/>
                <w:sz w:val="28"/>
                <w:szCs w:val="28"/>
              </w:rPr>
              <w:t xml:space="preserve">MBC + </w:t>
            </w:r>
            <w:r w:rsidR="00D94404">
              <w:rPr>
                <w:rFonts w:ascii=".VnTime" w:hAnsi=".VnTime"/>
                <w:position w:val="-4"/>
                <w:sz w:val="28"/>
                <w:szCs w:val="28"/>
              </w:rPr>
              <w:pict>
                <v:shape id="_x0000_i4071" type="#_x0000_t75" style="width:12.75pt;height:12pt">
                  <v:imagedata r:id="rId3501" o:title=""/>
                </v:shape>
              </w:pict>
            </w:r>
            <w:r w:rsidRPr="00DE4F10">
              <w:rPr>
                <w:rFonts w:ascii=".VnTime" w:hAnsi=".VnTime"/>
                <w:sz w:val="28"/>
                <w:szCs w:val="28"/>
              </w:rPr>
              <w:t xml:space="preserve">EBI = </w:t>
            </w:r>
            <w:r w:rsidR="00D94404">
              <w:rPr>
                <w:rFonts w:ascii=".VnTime" w:hAnsi=".VnTime"/>
                <w:position w:val="-4"/>
                <w:sz w:val="28"/>
                <w:szCs w:val="28"/>
              </w:rPr>
              <w:pict>
                <v:shape id="_x0000_i4072" type="#_x0000_t75" style="width:12.75pt;height:12pt">
                  <v:imagedata r:id="rId3501" o:title=""/>
                </v:shape>
              </w:pict>
            </w:r>
            <w:r w:rsidRPr="00DE4F10">
              <w:rPr>
                <w:rFonts w:ascii=".VnTime" w:hAnsi=".VnTime"/>
                <w:sz w:val="28"/>
                <w:szCs w:val="28"/>
              </w:rPr>
              <w:t xml:space="preserve"> MCB + </w:t>
            </w:r>
            <w:r w:rsidR="00D94404">
              <w:rPr>
                <w:rFonts w:ascii=".VnTime" w:hAnsi=".VnTime"/>
                <w:position w:val="-4"/>
                <w:sz w:val="28"/>
                <w:szCs w:val="28"/>
              </w:rPr>
              <w:pict>
                <v:shape id="_x0000_i4073" type="#_x0000_t75" style="width:12.75pt;height:12pt">
                  <v:imagedata r:id="rId3501" o:title=""/>
                </v:shape>
              </w:pict>
            </w:r>
            <w:r w:rsidRPr="00DE4F10">
              <w:rPr>
                <w:rFonts w:ascii=".VnTime" w:hAnsi=".VnTime"/>
                <w:sz w:val="28"/>
                <w:szCs w:val="28"/>
              </w:rPr>
              <w:t>IAC</w:t>
            </w:r>
          </w:p>
          <w:p w:rsidR="00DE4F10" w:rsidRPr="00DE4F10" w:rsidRDefault="00DE4F10" w:rsidP="00DE4F10">
            <w:pPr>
              <w:rPr>
                <w:rFonts w:ascii=".VnTime" w:hAnsi=".VnTime"/>
                <w:sz w:val="28"/>
                <w:szCs w:val="28"/>
              </w:rPr>
            </w:pPr>
            <w:r w:rsidRPr="00DE4F10">
              <w:rPr>
                <w:rFonts w:ascii=".VnTime" w:hAnsi=".VnTime"/>
                <w:sz w:val="28"/>
                <w:szCs w:val="28"/>
              </w:rPr>
              <w:t xml:space="preserve"> MÆt kh¸c     </w:t>
            </w:r>
            <w:r w:rsidR="00D94404">
              <w:rPr>
                <w:rFonts w:ascii=".VnTime" w:hAnsi=".VnTime"/>
                <w:position w:val="-4"/>
                <w:sz w:val="28"/>
                <w:szCs w:val="28"/>
              </w:rPr>
              <w:pict>
                <v:shape id="_x0000_i4074" type="#_x0000_t75" style="width:12.75pt;height:12pt">
                  <v:imagedata r:id="rId3501" o:title=""/>
                </v:shape>
              </w:pict>
            </w:r>
            <w:r w:rsidRPr="00DE4F10">
              <w:rPr>
                <w:rFonts w:ascii=".VnTime" w:hAnsi=".VnTime"/>
                <w:sz w:val="28"/>
                <w:szCs w:val="28"/>
              </w:rPr>
              <w:t xml:space="preserve"> MBC + </w:t>
            </w:r>
            <w:r w:rsidR="00D94404">
              <w:rPr>
                <w:rFonts w:ascii=".VnTime" w:hAnsi=".VnTime"/>
                <w:position w:val="-4"/>
                <w:sz w:val="28"/>
                <w:szCs w:val="28"/>
              </w:rPr>
              <w:pict>
                <v:shape id="_x0000_i4075" type="#_x0000_t75" style="width:12.75pt;height:12pt">
                  <v:imagedata r:id="rId3501" o:title=""/>
                </v:shape>
              </w:pict>
            </w:r>
            <w:r w:rsidRPr="00DE4F10">
              <w:rPr>
                <w:rFonts w:ascii=".VnTime" w:hAnsi=".VnTime"/>
                <w:sz w:val="28"/>
                <w:szCs w:val="28"/>
              </w:rPr>
              <w:t xml:space="preserve">EBI = </w:t>
            </w:r>
            <w:r w:rsidR="00D94404">
              <w:rPr>
                <w:rFonts w:ascii=".VnTime" w:hAnsi=".VnTime"/>
                <w:position w:val="-4"/>
                <w:sz w:val="28"/>
                <w:szCs w:val="28"/>
              </w:rPr>
              <w:pict>
                <v:shape id="_x0000_i4076" type="#_x0000_t75" style="width:12.75pt;height:12pt">
                  <v:imagedata r:id="rId3501" o:title=""/>
                </v:shape>
              </w:pict>
            </w:r>
            <w:r w:rsidRPr="00DE4F10">
              <w:rPr>
                <w:rFonts w:ascii=".VnTime" w:hAnsi=".VnTime"/>
                <w:sz w:val="28"/>
                <w:szCs w:val="28"/>
              </w:rPr>
              <w:t>MBE</w:t>
            </w:r>
          </w:p>
          <w:p w:rsidR="00DE4F10" w:rsidRPr="00DE4F10" w:rsidRDefault="00DE4F10" w:rsidP="00DE4F10">
            <w:pPr>
              <w:rPr>
                <w:rFonts w:ascii=".VnTime" w:hAnsi=".VnTime"/>
                <w:sz w:val="28"/>
                <w:szCs w:val="28"/>
              </w:rPr>
            </w:pPr>
            <w:r w:rsidRPr="00DE4F10">
              <w:rPr>
                <w:rFonts w:ascii=".VnTime" w:hAnsi=".VnTime"/>
                <w:sz w:val="28"/>
                <w:szCs w:val="28"/>
              </w:rPr>
              <w:t xml:space="preserve"> vµ                 </w:t>
            </w:r>
            <w:r w:rsidR="00D94404">
              <w:rPr>
                <w:rFonts w:ascii=".VnTime" w:hAnsi=".VnTime"/>
                <w:position w:val="-4"/>
                <w:sz w:val="28"/>
                <w:szCs w:val="28"/>
              </w:rPr>
              <w:pict>
                <v:shape id="_x0000_i4077" type="#_x0000_t75" style="width:12.75pt;height:12pt">
                  <v:imagedata r:id="rId3501" o:title=""/>
                </v:shape>
              </w:pict>
            </w:r>
            <w:r w:rsidRPr="00DE4F10">
              <w:rPr>
                <w:rFonts w:ascii=".VnTime" w:hAnsi=".VnTime"/>
                <w:sz w:val="28"/>
                <w:szCs w:val="28"/>
              </w:rPr>
              <w:t xml:space="preserve"> MCB + </w:t>
            </w:r>
            <w:r w:rsidR="00D94404">
              <w:rPr>
                <w:rFonts w:ascii=".VnTime" w:hAnsi=".VnTime"/>
                <w:position w:val="-4"/>
                <w:sz w:val="28"/>
                <w:szCs w:val="28"/>
              </w:rPr>
              <w:pict>
                <v:shape id="_x0000_i4078" type="#_x0000_t75" style="width:12.75pt;height:12pt">
                  <v:imagedata r:id="rId3501" o:title=""/>
                </v:shape>
              </w:pict>
            </w:r>
            <w:r w:rsidRPr="00DE4F10">
              <w:rPr>
                <w:rFonts w:ascii=".VnTime" w:hAnsi=".VnTime"/>
                <w:sz w:val="28"/>
                <w:szCs w:val="28"/>
              </w:rPr>
              <w:t xml:space="preserve">IAC = </w:t>
            </w:r>
            <w:r w:rsidR="00D94404">
              <w:rPr>
                <w:rFonts w:ascii=".VnTime" w:hAnsi=".VnTime"/>
                <w:position w:val="-4"/>
                <w:sz w:val="28"/>
                <w:szCs w:val="28"/>
              </w:rPr>
              <w:pict>
                <v:shape id="_x0000_i4079" type="#_x0000_t75" style="width:12.75pt;height:12pt">
                  <v:imagedata r:id="rId3501" o:title=""/>
                </v:shape>
              </w:pict>
            </w:r>
            <w:r w:rsidRPr="00DE4F10">
              <w:rPr>
                <w:rFonts w:ascii=".VnTime" w:hAnsi=".VnTime"/>
                <w:sz w:val="28"/>
                <w:szCs w:val="28"/>
              </w:rPr>
              <w:t>AIB (gãc ngoµi tam gi¸c)</w:t>
            </w:r>
          </w:p>
          <w:p w:rsidR="00DE4F10" w:rsidRPr="00DE4F10" w:rsidRDefault="00DE4F10" w:rsidP="00DE4F10">
            <w:pPr>
              <w:rPr>
                <w:rFonts w:ascii=".VnTime" w:hAnsi=".VnTime"/>
                <w:sz w:val="28"/>
                <w:szCs w:val="28"/>
              </w:rPr>
            </w:pPr>
            <w:r w:rsidRPr="00DE4F10">
              <w:rPr>
                <w:rFonts w:ascii=".VnTime" w:hAnsi=".VnTime"/>
                <w:sz w:val="28"/>
                <w:szCs w:val="28"/>
              </w:rPr>
              <w:t xml:space="preserve">                      </w:t>
            </w:r>
            <w:r w:rsidR="00D94404">
              <w:rPr>
                <w:rFonts w:ascii=".VnTime" w:hAnsi=".VnTime"/>
                <w:position w:val="-6"/>
                <w:sz w:val="28"/>
                <w:szCs w:val="28"/>
              </w:rPr>
              <w:pict>
                <v:shape id="_x0000_i4080" type="#_x0000_t75" style="width:15pt;height:12pt">
                  <v:imagedata r:id="rId3511" o:title=""/>
                </v:shape>
              </w:pict>
            </w:r>
            <w:r w:rsidRPr="00DE4F10">
              <w:rPr>
                <w:rFonts w:ascii=".VnTime" w:hAnsi=".VnTime"/>
                <w:sz w:val="28"/>
                <w:szCs w:val="28"/>
              </w:rPr>
              <w:t xml:space="preserve"> </w:t>
            </w:r>
            <w:r w:rsidR="00D94404">
              <w:rPr>
                <w:rFonts w:ascii=".VnTime" w:hAnsi=".VnTime"/>
                <w:position w:val="-4"/>
                <w:sz w:val="28"/>
                <w:szCs w:val="28"/>
              </w:rPr>
              <w:pict>
                <v:shape id="_x0000_i4081" type="#_x0000_t75" style="width:12.75pt;height:12pt">
                  <v:imagedata r:id="rId3501" o:title=""/>
                </v:shape>
              </w:pict>
            </w:r>
            <w:r w:rsidRPr="00DE4F10">
              <w:rPr>
                <w:rFonts w:ascii=".VnTime" w:hAnsi=".VnTime"/>
                <w:sz w:val="28"/>
                <w:szCs w:val="28"/>
              </w:rPr>
              <w:t xml:space="preserve">MBE = </w:t>
            </w:r>
            <w:r w:rsidR="00D94404">
              <w:rPr>
                <w:rFonts w:ascii=".VnTime" w:hAnsi=".VnTime"/>
                <w:position w:val="-4"/>
                <w:sz w:val="28"/>
                <w:szCs w:val="28"/>
              </w:rPr>
              <w:pict>
                <v:shape id="_x0000_i4082" type="#_x0000_t75" style="width:12.75pt;height:12pt">
                  <v:imagedata r:id="rId3501" o:title=""/>
                </v:shape>
              </w:pict>
            </w:r>
            <w:r w:rsidRPr="00DE4F10">
              <w:rPr>
                <w:rFonts w:ascii=".VnTime" w:hAnsi=".VnTime"/>
                <w:sz w:val="28"/>
                <w:szCs w:val="28"/>
              </w:rPr>
              <w:t xml:space="preserve">AIB (4)                                                          0.25           </w:t>
            </w:r>
          </w:p>
          <w:p w:rsidR="00DE4F10" w:rsidRPr="00DE4F10" w:rsidRDefault="00DE4F10" w:rsidP="00DE4F10">
            <w:pPr>
              <w:rPr>
                <w:rFonts w:ascii=".VnTime" w:hAnsi=".VnTime"/>
                <w:sz w:val="28"/>
                <w:szCs w:val="28"/>
              </w:rPr>
            </w:pPr>
            <w:r w:rsidRPr="00DE4F10">
              <w:rPr>
                <w:rFonts w:ascii=".VnTime" w:hAnsi=".VnTime"/>
                <w:sz w:val="28"/>
                <w:szCs w:val="28"/>
              </w:rPr>
              <w:t xml:space="preserve">*Tõ (1) vµ (4) </w:t>
            </w:r>
            <w:r w:rsidR="00D94404">
              <w:rPr>
                <w:rFonts w:ascii=".VnTime" w:hAnsi=".VnTime"/>
                <w:position w:val="-6"/>
                <w:sz w:val="28"/>
                <w:szCs w:val="28"/>
              </w:rPr>
              <w:pict>
                <v:shape id="_x0000_i4083" type="#_x0000_t75" style="width:15pt;height:12pt">
                  <v:imagedata r:id="rId3511" o:title=""/>
                </v:shape>
              </w:pict>
            </w:r>
            <w:r w:rsidRPr="00DE4F10">
              <w:rPr>
                <w:rFonts w:ascii=".VnTime" w:hAnsi=".VnTime"/>
                <w:sz w:val="28"/>
                <w:szCs w:val="28"/>
              </w:rPr>
              <w:t xml:space="preserve"> </w:t>
            </w:r>
            <w:r w:rsidR="00D94404">
              <w:rPr>
                <w:rFonts w:ascii=".VnTime" w:hAnsi=".VnTime"/>
                <w:position w:val="-4"/>
                <w:sz w:val="28"/>
                <w:szCs w:val="28"/>
              </w:rPr>
              <w:pict>
                <v:shape id="_x0000_i4084" type="#_x0000_t75" style="width:12.75pt;height:12pt">
                  <v:imagedata r:id="rId3501" o:title=""/>
                </v:shape>
              </w:pict>
            </w:r>
            <w:r w:rsidRPr="00DE4F10">
              <w:rPr>
                <w:rFonts w:ascii=".VnTime" w:hAnsi=".VnTime"/>
                <w:sz w:val="28"/>
                <w:szCs w:val="28"/>
              </w:rPr>
              <w:t xml:space="preserve">MBE = </w:t>
            </w:r>
            <w:r w:rsidR="00D94404">
              <w:rPr>
                <w:rFonts w:ascii=".VnTime" w:hAnsi=".VnTime"/>
                <w:position w:val="-4"/>
                <w:sz w:val="28"/>
                <w:szCs w:val="28"/>
              </w:rPr>
              <w:pict>
                <v:shape id="_x0000_i4085" type="#_x0000_t75" style="width:12.75pt;height:12pt">
                  <v:imagedata r:id="rId3501" o:title=""/>
                </v:shape>
              </w:pict>
            </w:r>
            <w:r w:rsidRPr="00DE4F10">
              <w:rPr>
                <w:rFonts w:ascii=".VnTime" w:hAnsi=".VnTime"/>
                <w:sz w:val="28"/>
                <w:szCs w:val="28"/>
              </w:rPr>
              <w:t xml:space="preserve"> NEB </w:t>
            </w:r>
            <w:r w:rsidR="00D94404">
              <w:rPr>
                <w:rFonts w:ascii=".VnTime" w:hAnsi=".VnTime"/>
                <w:position w:val="-6"/>
                <w:sz w:val="28"/>
                <w:szCs w:val="28"/>
              </w:rPr>
              <w:pict>
                <v:shape id="_x0000_i4086" type="#_x0000_t75" style="width:15pt;height:12pt">
                  <v:imagedata r:id="rId3511" o:title=""/>
                </v:shape>
              </w:pict>
            </w:r>
            <w:r w:rsidRPr="00DE4F10">
              <w:rPr>
                <w:rFonts w:ascii=".VnTime" w:hAnsi=".VnTime"/>
                <w:sz w:val="28"/>
                <w:szCs w:val="28"/>
              </w:rPr>
              <w:t xml:space="preserve"> </w:t>
            </w:r>
            <w:r w:rsidR="00D94404">
              <w:rPr>
                <w:rFonts w:ascii=".VnTime" w:hAnsi=".VnTime"/>
                <w:position w:val="-4"/>
                <w:sz w:val="28"/>
                <w:szCs w:val="28"/>
              </w:rPr>
              <w:pict>
                <v:shape id="_x0000_i4087" type="#_x0000_t75" style="width:11.25pt;height:12.75pt">
                  <v:imagedata r:id="rId3500" o:title=""/>
                </v:shape>
              </w:pict>
            </w:r>
            <w:r w:rsidRPr="00DE4F10">
              <w:rPr>
                <w:rFonts w:ascii=".VnTime" w:hAnsi=".VnTime"/>
                <w:sz w:val="28"/>
                <w:szCs w:val="28"/>
              </w:rPr>
              <w:t xml:space="preserve">NBE c©n t¹i N.(®pcm)                 0.25           </w:t>
            </w:r>
          </w:p>
          <w:p w:rsidR="00DE4F10" w:rsidRDefault="00DE4F10" w:rsidP="00DE4F10"/>
          <w:p w:rsidR="00DE4F10" w:rsidRDefault="00DE4F10" w:rsidP="00DE4F10"/>
          <w:p w:rsidR="00DE4F10" w:rsidRDefault="00DE4F10" w:rsidP="00DE4F10"/>
          <w:p w:rsidR="00DE4F10" w:rsidRPr="00596F13" w:rsidRDefault="00DE4F10"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ĐỀ 0</w:t>
            </w:r>
            <w:r w:rsidR="00DD66AE">
              <w:rPr>
                <w:rFonts w:ascii="Times New Roman" w:eastAsia="Times New Roman" w:hAnsi="Times New Roman" w:cs="Times New Roman"/>
                <w:b/>
                <w:color w:val="FF0000"/>
                <w:sz w:val="28"/>
                <w:szCs w:val="28"/>
                <w:lang w:val="en-US"/>
              </w:rPr>
              <w:t>49</w:t>
            </w:r>
          </w:p>
          <w:p w:rsidR="00070DB2" w:rsidRPr="00582C16" w:rsidRDefault="00070DB2" w:rsidP="00070DB2">
            <w:pPr>
              <w:ind w:left="720"/>
              <w:jc w:val="center"/>
              <w:rPr>
                <w:rFonts w:ascii="Times New Roman" w:hAnsi="Times New Roman"/>
                <w:b/>
                <w:sz w:val="16"/>
              </w:rPr>
            </w:pPr>
            <w:r w:rsidRPr="00582C16">
              <w:rPr>
                <w:rFonts w:ascii="Times New Roman" w:hAnsi="Times New Roman"/>
                <w:b/>
              </w:rPr>
              <w:t>ĐỀ THI HỌC SINH GIỎI TỈNH BÌNH THUẬN</w:t>
            </w:r>
          </w:p>
          <w:p w:rsidR="00070DB2" w:rsidRPr="00582C16" w:rsidRDefault="00070DB2" w:rsidP="00070DB2">
            <w:pPr>
              <w:ind w:left="720"/>
              <w:jc w:val="center"/>
              <w:rPr>
                <w:rFonts w:ascii="Times New Roman" w:hAnsi="Times New Roman"/>
              </w:rPr>
            </w:pPr>
          </w:p>
          <w:p w:rsidR="00070DB2" w:rsidRPr="00582C16" w:rsidRDefault="00070DB2" w:rsidP="00070DB2">
            <w:pPr>
              <w:ind w:left="720"/>
              <w:jc w:val="center"/>
              <w:rPr>
                <w:rFonts w:ascii="Times New Roman" w:hAnsi="Times New Roman"/>
              </w:rPr>
            </w:pPr>
            <w:r w:rsidRPr="00582C16">
              <w:rPr>
                <w:rFonts w:ascii="Times New Roman" w:hAnsi="Times New Roman"/>
              </w:rPr>
              <w:t>Môn Toán lớp 9 (2003 - 2004)</w:t>
            </w:r>
            <w:r w:rsidRPr="00582C16">
              <w:rPr>
                <w:rFonts w:ascii="Times New Roman" w:hAnsi="Times New Roman"/>
              </w:rPr>
              <w:br/>
              <w:t>(Thời gian : 150 phút)</w:t>
            </w:r>
          </w:p>
          <w:p w:rsidR="00070DB2" w:rsidRPr="00582C16" w:rsidRDefault="00070DB2" w:rsidP="00070DB2">
            <w:pPr>
              <w:ind w:left="720"/>
              <w:jc w:val="center"/>
              <w:rPr>
                <w:rFonts w:ascii="Times New Roman" w:hAnsi="Times New Roman"/>
              </w:rPr>
            </w:pPr>
          </w:p>
          <w:p w:rsidR="00070DB2" w:rsidRPr="00582C16" w:rsidRDefault="00070DB2" w:rsidP="00070DB2">
            <w:pPr>
              <w:ind w:left="720"/>
              <w:rPr>
                <w:rFonts w:ascii="Times New Roman" w:hAnsi="Times New Roman"/>
              </w:rPr>
            </w:pPr>
            <w:r w:rsidRPr="00582C16">
              <w:rPr>
                <w:rFonts w:ascii="Times New Roman" w:hAnsi="Times New Roman"/>
                <w:b/>
                <w:bCs/>
              </w:rPr>
              <w:t>Bài 1 :</w:t>
            </w:r>
            <w:r w:rsidRPr="00582C16">
              <w:rPr>
                <w:rFonts w:ascii="Times New Roman" w:hAnsi="Times New Roman"/>
                <w:i/>
                <w:iCs/>
              </w:rPr>
              <w:t xml:space="preserve"> (6 điểm)</w:t>
            </w:r>
            <w:r w:rsidRPr="00582C16">
              <w:rPr>
                <w:rFonts w:ascii="Times New Roman" w:hAnsi="Times New Roman"/>
              </w:rPr>
              <w:t xml:space="preserve"> </w:t>
            </w:r>
          </w:p>
          <w:p w:rsidR="00070DB2" w:rsidRPr="00582C16" w:rsidRDefault="00070DB2" w:rsidP="00070DB2">
            <w:pPr>
              <w:ind w:left="720"/>
              <w:rPr>
                <w:rFonts w:ascii="Times New Roman" w:hAnsi="Times New Roman"/>
              </w:rPr>
            </w:pPr>
            <w:r w:rsidRPr="00582C16">
              <w:rPr>
                <w:rFonts w:ascii="Times New Roman" w:hAnsi="Times New Roman"/>
              </w:rPr>
              <w:t xml:space="preserve">1) Chứng minh rằng : </w:t>
            </w:r>
          </w:p>
          <w:p w:rsidR="00070DB2" w:rsidRPr="00582C16" w:rsidRDefault="00070DB2" w:rsidP="00070DB2">
            <w:pPr>
              <w:ind w:left="720"/>
              <w:jc w:val="center"/>
              <w:rPr>
                <w:rFonts w:ascii="Times New Roman" w:hAnsi="Times New Roman"/>
              </w:rPr>
            </w:pPr>
            <w:r>
              <w:rPr>
                <w:rFonts w:ascii="Times New Roman" w:hAnsi="Times New Roman"/>
                <w:noProof/>
                <w:lang w:val="en-US"/>
              </w:rPr>
              <w:drawing>
                <wp:inline distT="0" distB="0" distL="0" distR="0" wp14:anchorId="28F28903" wp14:editId="7B7EFC45">
                  <wp:extent cx="1885950" cy="552450"/>
                  <wp:effectExtent l="0" t="0" r="0" b="0"/>
                  <wp:docPr id="1170" name="Picture 1170" descr="25dethi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descr="25dethi2"/>
                          <pic:cNvPicPr>
                            <a:picLocks noChangeAspect="1" noChangeArrowheads="1"/>
                          </pic:cNvPicPr>
                        </pic:nvPicPr>
                        <pic:blipFill>
                          <a:blip r:embed="rId3527">
                            <a:extLst>
                              <a:ext uri="{28A0092B-C50C-407E-A947-70E740481C1C}">
                                <a14:useLocalDpi xmlns:a14="http://schemas.microsoft.com/office/drawing/2010/main" val="0"/>
                              </a:ext>
                            </a:extLst>
                          </a:blip>
                          <a:srcRect/>
                          <a:stretch>
                            <a:fillRect/>
                          </a:stretch>
                        </pic:blipFill>
                        <pic:spPr bwMode="auto">
                          <a:xfrm>
                            <a:off x="0" y="0"/>
                            <a:ext cx="1885950" cy="552450"/>
                          </a:xfrm>
                          <a:prstGeom prst="rect">
                            <a:avLst/>
                          </a:prstGeom>
                          <a:noFill/>
                          <a:ln>
                            <a:noFill/>
                          </a:ln>
                        </pic:spPr>
                      </pic:pic>
                    </a:graphicData>
                  </a:graphic>
                </wp:inline>
              </w:drawing>
            </w:r>
          </w:p>
          <w:p w:rsidR="00070DB2" w:rsidRPr="00582C16" w:rsidRDefault="00070DB2" w:rsidP="00070DB2">
            <w:pPr>
              <w:ind w:left="720"/>
              <w:rPr>
                <w:rFonts w:ascii="Times New Roman" w:hAnsi="Times New Roman"/>
              </w:rPr>
            </w:pPr>
            <w:r w:rsidRPr="00582C16">
              <w:rPr>
                <w:rFonts w:ascii="Times New Roman" w:hAnsi="Times New Roman"/>
              </w:rPr>
              <w:br/>
              <w:t xml:space="preserve">là số nguyên. </w:t>
            </w:r>
          </w:p>
          <w:p w:rsidR="00070DB2" w:rsidRPr="00582C16" w:rsidRDefault="00070DB2" w:rsidP="00070DB2">
            <w:pPr>
              <w:ind w:left="720"/>
              <w:rPr>
                <w:rFonts w:ascii="Times New Roman" w:hAnsi="Times New Roman"/>
              </w:rPr>
            </w:pPr>
            <w:r w:rsidRPr="00582C16">
              <w:rPr>
                <w:rFonts w:ascii="Times New Roman" w:hAnsi="Times New Roman"/>
              </w:rPr>
              <w:t xml:space="preserve">2) Tìm tất cả các số tự nhiên có 3 chữ số </w:t>
            </w:r>
            <w:r>
              <w:rPr>
                <w:rFonts w:ascii="Times New Roman" w:hAnsi="Times New Roman"/>
                <w:noProof/>
                <w:lang w:val="en-US"/>
              </w:rPr>
              <w:drawing>
                <wp:inline distT="0" distB="0" distL="0" distR="0" wp14:anchorId="51A0EE82" wp14:editId="25EACC6B">
                  <wp:extent cx="257175" cy="171450"/>
                  <wp:effectExtent l="0" t="0" r="9525" b="0"/>
                  <wp:docPr id="1169" name="Picture 1169" descr="25dethi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descr="25dethi3"/>
                          <pic:cNvPicPr>
                            <a:picLocks noChangeAspect="1" noChangeArrowheads="1"/>
                          </pic:cNvPicPr>
                        </pic:nvPicPr>
                        <pic:blipFill>
                          <a:blip r:embed="rId3528">
                            <a:extLst>
                              <a:ext uri="{28A0092B-C50C-407E-A947-70E740481C1C}">
                                <a14:useLocalDpi xmlns:a14="http://schemas.microsoft.com/office/drawing/2010/main" val="0"/>
                              </a:ext>
                            </a:extLst>
                          </a:blip>
                          <a:srcRect/>
                          <a:stretch>
                            <a:fillRect/>
                          </a:stretch>
                        </pic:blipFill>
                        <pic:spPr bwMode="auto">
                          <a:xfrm>
                            <a:off x="0" y="0"/>
                            <a:ext cx="257175" cy="171450"/>
                          </a:xfrm>
                          <a:prstGeom prst="rect">
                            <a:avLst/>
                          </a:prstGeom>
                          <a:noFill/>
                          <a:ln>
                            <a:noFill/>
                          </a:ln>
                        </pic:spPr>
                      </pic:pic>
                    </a:graphicData>
                  </a:graphic>
                </wp:inline>
              </w:drawing>
            </w:r>
            <w:r w:rsidRPr="00582C16">
              <w:rPr>
                <w:rFonts w:ascii="Times New Roman" w:hAnsi="Times New Roman"/>
              </w:rPr>
              <w:t xml:space="preserve">sao cho : </w:t>
            </w:r>
          </w:p>
          <w:p w:rsidR="00070DB2" w:rsidRPr="00582C16" w:rsidRDefault="00070DB2" w:rsidP="00090C48">
            <w:pPr>
              <w:ind w:left="720"/>
              <w:jc w:val="center"/>
              <w:rPr>
                <w:rFonts w:ascii="Times New Roman" w:hAnsi="Times New Roman"/>
              </w:rPr>
            </w:pPr>
            <w:r>
              <w:rPr>
                <w:rFonts w:ascii="Times New Roman" w:hAnsi="Times New Roman"/>
                <w:noProof/>
                <w:lang w:val="en-US"/>
              </w:rPr>
              <w:drawing>
                <wp:inline distT="0" distB="0" distL="0" distR="0" wp14:anchorId="3BB0DA85" wp14:editId="0ABBFC42">
                  <wp:extent cx="1009650" cy="533400"/>
                  <wp:effectExtent l="0" t="0" r="0" b="0"/>
                  <wp:docPr id="1182" name="Picture 1182" descr="25dethi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descr="25dethi4"/>
                          <pic:cNvPicPr>
                            <a:picLocks noChangeAspect="1" noChangeArrowheads="1"/>
                          </pic:cNvPicPr>
                        </pic:nvPicPr>
                        <pic:blipFill>
                          <a:blip r:embed="rId3529">
                            <a:extLst>
                              <a:ext uri="{28A0092B-C50C-407E-A947-70E740481C1C}">
                                <a14:useLocalDpi xmlns:a14="http://schemas.microsoft.com/office/drawing/2010/main" val="0"/>
                              </a:ext>
                            </a:extLst>
                          </a:blip>
                          <a:srcRect/>
                          <a:stretch>
                            <a:fillRect/>
                          </a:stretch>
                        </pic:blipFill>
                        <pic:spPr bwMode="auto">
                          <a:xfrm>
                            <a:off x="0" y="0"/>
                            <a:ext cx="1009650" cy="533400"/>
                          </a:xfrm>
                          <a:prstGeom prst="rect">
                            <a:avLst/>
                          </a:prstGeom>
                          <a:noFill/>
                          <a:ln>
                            <a:noFill/>
                          </a:ln>
                        </pic:spPr>
                      </pic:pic>
                    </a:graphicData>
                  </a:graphic>
                </wp:inline>
              </w:drawing>
            </w:r>
            <w:r w:rsidRPr="00582C16">
              <w:rPr>
                <w:rFonts w:ascii="Times New Roman" w:hAnsi="Times New Roman"/>
              </w:rPr>
              <w:br/>
              <w:t xml:space="preserve">với n là số nguyên lớn hơn 2. </w:t>
            </w:r>
          </w:p>
          <w:p w:rsidR="00070DB2" w:rsidRPr="00582C16" w:rsidRDefault="00070DB2" w:rsidP="00070DB2">
            <w:pPr>
              <w:ind w:left="720"/>
              <w:rPr>
                <w:rFonts w:ascii="Times New Roman" w:hAnsi="Times New Roman"/>
              </w:rPr>
            </w:pPr>
            <w:r w:rsidRPr="00582C16">
              <w:rPr>
                <w:rFonts w:ascii="Times New Roman" w:hAnsi="Times New Roman"/>
                <w:b/>
                <w:bCs/>
              </w:rPr>
              <w:t>Bài 2 :</w:t>
            </w:r>
            <w:r w:rsidRPr="00582C16">
              <w:rPr>
                <w:rFonts w:ascii="Times New Roman" w:hAnsi="Times New Roman"/>
                <w:i/>
                <w:iCs/>
              </w:rPr>
              <w:t xml:space="preserve"> (6 điểm)</w:t>
            </w:r>
            <w:r w:rsidRPr="00582C16">
              <w:rPr>
                <w:rFonts w:ascii="Times New Roman" w:hAnsi="Times New Roman"/>
              </w:rPr>
              <w:t xml:space="preserve"> </w:t>
            </w:r>
          </w:p>
          <w:p w:rsidR="00070DB2" w:rsidRPr="00582C16" w:rsidRDefault="00070DB2" w:rsidP="00070DB2">
            <w:pPr>
              <w:ind w:left="720"/>
              <w:rPr>
                <w:rFonts w:ascii="Times New Roman" w:hAnsi="Times New Roman"/>
              </w:rPr>
            </w:pPr>
            <w:r w:rsidRPr="00582C16">
              <w:rPr>
                <w:rFonts w:ascii="Times New Roman" w:hAnsi="Times New Roman"/>
              </w:rPr>
              <w:t xml:space="preserve">1) Giải phương trình : </w:t>
            </w:r>
          </w:p>
          <w:p w:rsidR="00070DB2" w:rsidRPr="00582C16" w:rsidRDefault="00070DB2" w:rsidP="00070DB2">
            <w:pPr>
              <w:ind w:left="720"/>
              <w:jc w:val="center"/>
              <w:rPr>
                <w:rFonts w:ascii="Times New Roman" w:hAnsi="Times New Roman"/>
              </w:rPr>
            </w:pPr>
            <w:r>
              <w:rPr>
                <w:rFonts w:ascii="Times New Roman" w:hAnsi="Times New Roman"/>
                <w:noProof/>
                <w:lang w:val="en-US"/>
              </w:rPr>
              <w:drawing>
                <wp:inline distT="0" distB="0" distL="0" distR="0" wp14:anchorId="68C91E94" wp14:editId="06A71339">
                  <wp:extent cx="1895475" cy="180975"/>
                  <wp:effectExtent l="0" t="0" r="9525" b="9525"/>
                  <wp:docPr id="1350" name="Picture 1350" descr="25dethi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descr="25dethi5"/>
                          <pic:cNvPicPr>
                            <a:picLocks noChangeAspect="1" noChangeArrowheads="1"/>
                          </pic:cNvPicPr>
                        </pic:nvPicPr>
                        <pic:blipFill>
                          <a:blip r:embed="rId3530">
                            <a:extLst>
                              <a:ext uri="{28A0092B-C50C-407E-A947-70E740481C1C}">
                                <a14:useLocalDpi xmlns:a14="http://schemas.microsoft.com/office/drawing/2010/main" val="0"/>
                              </a:ext>
                            </a:extLst>
                          </a:blip>
                          <a:srcRect/>
                          <a:stretch>
                            <a:fillRect/>
                          </a:stretch>
                        </pic:blipFill>
                        <pic:spPr bwMode="auto">
                          <a:xfrm>
                            <a:off x="0" y="0"/>
                            <a:ext cx="1895475" cy="180975"/>
                          </a:xfrm>
                          <a:prstGeom prst="rect">
                            <a:avLst/>
                          </a:prstGeom>
                          <a:noFill/>
                          <a:ln>
                            <a:noFill/>
                          </a:ln>
                        </pic:spPr>
                      </pic:pic>
                    </a:graphicData>
                  </a:graphic>
                </wp:inline>
              </w:drawing>
            </w:r>
          </w:p>
          <w:p w:rsidR="00070DB2" w:rsidRPr="00582C16" w:rsidRDefault="00070DB2" w:rsidP="00070DB2">
            <w:pPr>
              <w:ind w:left="720"/>
              <w:rPr>
                <w:rFonts w:ascii="Times New Roman" w:hAnsi="Times New Roman"/>
              </w:rPr>
            </w:pPr>
          </w:p>
          <w:p w:rsidR="00070DB2" w:rsidRPr="00582C16" w:rsidRDefault="00070DB2" w:rsidP="00070DB2">
            <w:pPr>
              <w:ind w:left="720"/>
              <w:rPr>
                <w:rFonts w:ascii="Times New Roman" w:hAnsi="Times New Roman"/>
              </w:rPr>
            </w:pPr>
            <w:r w:rsidRPr="00582C16">
              <w:rPr>
                <w:rFonts w:ascii="Times New Roman" w:hAnsi="Times New Roman"/>
              </w:rPr>
              <w:t>2) Cho Parabol (P) : y = 1/4 x</w:t>
            </w:r>
            <w:r w:rsidRPr="00582C16">
              <w:rPr>
                <w:rFonts w:ascii="Times New Roman" w:hAnsi="Times New Roman"/>
                <w:vertAlign w:val="superscript"/>
              </w:rPr>
              <w:t>2</w:t>
            </w:r>
            <w:r w:rsidRPr="00582C16">
              <w:rPr>
                <w:rFonts w:ascii="Times New Roman" w:hAnsi="Times New Roman"/>
              </w:rPr>
              <w:t xml:space="preserve"> và đường thẳng (d) : y = 1/2 x + 2. </w:t>
            </w:r>
          </w:p>
          <w:p w:rsidR="00070DB2" w:rsidRPr="00582C16" w:rsidRDefault="00070DB2" w:rsidP="00070DB2">
            <w:pPr>
              <w:ind w:left="720"/>
              <w:rPr>
                <w:rFonts w:ascii="Times New Roman" w:hAnsi="Times New Roman"/>
              </w:rPr>
            </w:pPr>
            <w:r w:rsidRPr="00582C16">
              <w:rPr>
                <w:rFonts w:ascii="Times New Roman" w:hAnsi="Times New Roman"/>
              </w:rPr>
              <w:t xml:space="preserve">a) Vẽ (P) và (d) trên cùng hệ trục tọa độ Oxy. </w:t>
            </w:r>
          </w:p>
          <w:p w:rsidR="00070DB2" w:rsidRPr="00582C16" w:rsidRDefault="00070DB2" w:rsidP="00070DB2">
            <w:pPr>
              <w:ind w:left="720"/>
              <w:rPr>
                <w:rFonts w:ascii="Times New Roman" w:hAnsi="Times New Roman"/>
              </w:rPr>
            </w:pPr>
            <w:r w:rsidRPr="00582C16">
              <w:rPr>
                <w:rFonts w:ascii="Times New Roman" w:hAnsi="Times New Roman"/>
              </w:rPr>
              <w:t xml:space="preserve">b) Gọi A, B là giao điểm của (P) và (d). Tìm điểm M trên cung AB của (P) sao cho diện tích tam giác MAB lớn nhất. </w:t>
            </w:r>
          </w:p>
          <w:p w:rsidR="00070DB2" w:rsidRPr="00582C16" w:rsidRDefault="00070DB2" w:rsidP="00070DB2">
            <w:pPr>
              <w:ind w:left="720"/>
              <w:rPr>
                <w:rFonts w:ascii="Times New Roman" w:hAnsi="Times New Roman"/>
              </w:rPr>
            </w:pPr>
            <w:r w:rsidRPr="00582C16">
              <w:rPr>
                <w:rFonts w:ascii="Times New Roman" w:hAnsi="Times New Roman"/>
              </w:rPr>
              <w:t xml:space="preserve">c) Tìm điểm N trên trục hoành sao cho NA + NB ngắn nhất. </w:t>
            </w:r>
          </w:p>
          <w:p w:rsidR="00070DB2" w:rsidRPr="00582C16" w:rsidRDefault="00070DB2" w:rsidP="00070DB2">
            <w:pPr>
              <w:ind w:left="720"/>
              <w:rPr>
                <w:rFonts w:ascii="Times New Roman" w:hAnsi="Times New Roman"/>
              </w:rPr>
            </w:pPr>
            <w:r w:rsidRPr="00582C16">
              <w:rPr>
                <w:rFonts w:ascii="Times New Roman" w:hAnsi="Times New Roman"/>
                <w:b/>
                <w:bCs/>
              </w:rPr>
              <w:t>Bài 3 :</w:t>
            </w:r>
            <w:r w:rsidRPr="00582C16">
              <w:rPr>
                <w:rFonts w:ascii="Times New Roman" w:hAnsi="Times New Roman"/>
                <w:i/>
                <w:iCs/>
              </w:rPr>
              <w:t xml:space="preserve"> (8 điểm)</w:t>
            </w:r>
            <w:r w:rsidRPr="00582C16">
              <w:rPr>
                <w:rFonts w:ascii="Times New Roman" w:hAnsi="Times New Roman"/>
              </w:rPr>
              <w:t xml:space="preserve"> </w:t>
            </w:r>
          </w:p>
          <w:p w:rsidR="00070DB2" w:rsidRPr="00582C16" w:rsidRDefault="00070DB2" w:rsidP="00070DB2">
            <w:pPr>
              <w:ind w:left="720"/>
              <w:rPr>
                <w:rFonts w:ascii="Times New Roman" w:hAnsi="Times New Roman"/>
              </w:rPr>
            </w:pPr>
            <w:r w:rsidRPr="00582C16">
              <w:rPr>
                <w:rFonts w:ascii="Times New Roman" w:hAnsi="Times New Roman"/>
              </w:rPr>
              <w:t xml:space="preserve">1) Cho đường tròn tâm O và dây cung BC không qua tâm O. Một điểm A chuyển động trên đường tròn (A khác B, C). Gọi M là trung điểm đoạn AC, H là chân đường vuông góc hạ từ M xuống đường thẳng AB. Chứng tỏ rằng H nằm trên một đường tròn cố định. </w:t>
            </w:r>
          </w:p>
          <w:p w:rsidR="00070DB2" w:rsidRPr="00582C16" w:rsidRDefault="00070DB2" w:rsidP="00070DB2">
            <w:pPr>
              <w:ind w:left="720"/>
              <w:rPr>
                <w:rFonts w:ascii="Times New Roman" w:hAnsi="Times New Roman"/>
              </w:rPr>
            </w:pPr>
            <w:r w:rsidRPr="00582C16">
              <w:rPr>
                <w:rFonts w:ascii="Times New Roman" w:hAnsi="Times New Roman"/>
              </w:rPr>
              <w:t>2) Cho 2 đường tròn (O, R) và (O’, R’) với R’ &gt; R, cắt nhau tại 2 điểm A, B. Tia OA cắt đường tròn (O’) tại C và tia O’A cắt đường tròn (O) tại D. Tia BD cắt đường tròn ngoại tiếp tam giác ACD tại E. So sánh độ dài các đoạn BC và BE.</w:t>
            </w:r>
          </w:p>
          <w:p w:rsidR="00070DB2" w:rsidRPr="00596F13" w:rsidRDefault="00070DB2"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E91989">
        <w:trPr>
          <w:trHeight w:val="315"/>
        </w:trPr>
        <w:tc>
          <w:tcPr>
            <w:tcW w:w="11294" w:type="dxa"/>
            <w:tcBorders>
              <w:top w:val="nil"/>
              <w:left w:val="nil"/>
              <w:bottom w:val="nil"/>
              <w:right w:val="nil"/>
            </w:tcBorders>
            <w:shd w:val="clear" w:color="auto" w:fill="auto"/>
            <w:noWrap/>
            <w:vAlign w:val="bottom"/>
            <w:hideMark/>
          </w:tcPr>
          <w:p w:rsidR="00596F13" w:rsidRDefault="00596F13" w:rsidP="00596F13">
            <w:pPr>
              <w:ind w:hanging="519"/>
              <w:jc w:val="center"/>
              <w:rPr>
                <w:rFonts w:ascii="Times New Roman" w:eastAsia="Times New Roman" w:hAnsi="Times New Roman" w:cs="Times New Roman"/>
                <w:b/>
                <w:color w:val="FF0000"/>
                <w:sz w:val="28"/>
                <w:szCs w:val="28"/>
                <w:lang w:val="en-US"/>
              </w:rPr>
            </w:pPr>
            <w:r w:rsidRPr="00596F13">
              <w:rPr>
                <w:rFonts w:ascii="Times New Roman" w:eastAsia="Times New Roman" w:hAnsi="Times New Roman" w:cs="Times New Roman"/>
                <w:b/>
                <w:color w:val="FF0000"/>
                <w:sz w:val="28"/>
                <w:szCs w:val="28"/>
                <w:lang w:val="en-US"/>
              </w:rPr>
              <w:t xml:space="preserve">ĐỀ </w:t>
            </w:r>
            <w:r w:rsidR="00DD66AE">
              <w:rPr>
                <w:rFonts w:ascii="Times New Roman" w:eastAsia="Times New Roman" w:hAnsi="Times New Roman" w:cs="Times New Roman"/>
                <w:b/>
                <w:color w:val="FF0000"/>
                <w:sz w:val="28"/>
                <w:szCs w:val="28"/>
                <w:lang w:val="en-US"/>
              </w:rPr>
              <w:t>050</w:t>
            </w:r>
          </w:p>
          <w:tbl>
            <w:tblPr>
              <w:tblStyle w:val="TableGrid"/>
              <w:tblpPr w:leftFromText="180" w:rightFromText="180" w:vertAnchor="text" w:horzAnchor="page" w:tblpX="775" w:tblpY="1"/>
              <w:tblW w:w="104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936"/>
              <w:gridCol w:w="6520"/>
            </w:tblGrid>
            <w:tr w:rsidR="00090C48" w:rsidRPr="00090C48" w:rsidTr="008B0EE4">
              <w:tc>
                <w:tcPr>
                  <w:tcW w:w="3936" w:type="dxa"/>
                </w:tcPr>
                <w:p w:rsidR="00090C48" w:rsidRPr="00090C48" w:rsidRDefault="00090C48" w:rsidP="00090C48">
                  <w:pPr>
                    <w:rPr>
                      <w:rFonts w:ascii=".VnTime" w:hAnsi=".VnTime"/>
                      <w:sz w:val="28"/>
                      <w:szCs w:val="28"/>
                      <w:lang w:val="fr-FR"/>
                    </w:rPr>
                  </w:pPr>
                  <w:r w:rsidRPr="00090C48">
                    <w:rPr>
                      <w:rFonts w:ascii=".VnTime" w:hAnsi=".VnTime"/>
                      <w:noProof/>
                      <w:sz w:val="28"/>
                      <w:szCs w:val="28"/>
                      <w:lang w:val="en-US"/>
                    </w:rPr>
                    <mc:AlternateContent>
                      <mc:Choice Requires="wps">
                        <w:drawing>
                          <wp:anchor distT="0" distB="0" distL="114300" distR="114300" simplePos="0" relativeHeight="251819008" behindDoc="0" locked="0" layoutInCell="1" allowOverlap="1" wp14:anchorId="785E22CE" wp14:editId="4E6A24F5">
                            <wp:simplePos x="0" y="0"/>
                            <wp:positionH relativeFrom="column">
                              <wp:posOffset>229235</wp:posOffset>
                            </wp:positionH>
                            <wp:positionV relativeFrom="paragraph">
                              <wp:posOffset>102235</wp:posOffset>
                            </wp:positionV>
                            <wp:extent cx="2169795" cy="342900"/>
                            <wp:effectExtent l="6350" t="7620" r="5080" b="11430"/>
                            <wp:wrapNone/>
                            <wp:docPr id="1351" name="Text Box 1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9795" cy="342900"/>
                                    </a:xfrm>
                                    <a:prstGeom prst="rect">
                                      <a:avLst/>
                                    </a:prstGeom>
                                    <a:solidFill>
                                      <a:srgbClr val="FFFFFF"/>
                                    </a:solidFill>
                                    <a:ln w="9525">
                                      <a:solidFill>
                                        <a:srgbClr val="000000"/>
                                      </a:solidFill>
                                      <a:miter lim="800000"/>
                                      <a:headEnd/>
                                      <a:tailEnd/>
                                    </a:ln>
                                  </wps:spPr>
                                  <wps:txbx>
                                    <w:txbxContent>
                                      <w:p w:rsidR="008B0EE4" w:rsidRPr="00D3579D" w:rsidRDefault="008B0EE4" w:rsidP="00090C48">
                                        <w:pPr>
                                          <w:jc w:val="center"/>
                                          <w:rPr>
                                            <w:rFonts w:ascii=".VnTimeH" w:hAnsi=".VnTimeH"/>
                                          </w:rPr>
                                        </w:pPr>
                                        <w:r w:rsidRPr="00D3579D">
                                          <w:rPr>
                                            <w:rFonts w:ascii=".VnTimeH" w:hAnsi=".VnTimeH"/>
                                          </w:rPr>
                                          <w:t>§Ò 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51" o:spid="_x0000_s1126" type="#_x0000_t202" style="position:absolute;margin-left:18.05pt;margin-top:8.05pt;width:170.85pt;height:27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">
                            <v:textbox>
                              <w:txbxContent>
                                <w:p w:rsidR="008B0EE4" w:rsidRPr="00D3579D" w:rsidRDefault="008B0EE4" w:rsidP="00090C48">
                                  <w:pPr>
                                    <w:jc w:val="center"/>
                                    <w:rPr>
                                      <w:rFonts w:ascii=".VnTimeH" w:hAnsi=".VnTimeH"/>
                                    </w:rPr>
                                  </w:pPr>
                                  <w:r w:rsidRPr="00D3579D">
                                    <w:rPr>
                                      <w:rFonts w:ascii=".VnTimeH" w:hAnsi=".VnTimeH"/>
                                    </w:rPr>
                                    <w:t>§Ò chÝnh thøc</w:t>
                                  </w:r>
                                </w:p>
                              </w:txbxContent>
                            </v:textbox>
                          </v:shape>
                        </w:pict>
                      </mc:Fallback>
                    </mc:AlternateContent>
                  </w:r>
                </w:p>
              </w:tc>
              <w:tc>
                <w:tcPr>
                  <w:tcW w:w="6520" w:type="dxa"/>
                </w:tcPr>
                <w:p w:rsidR="00090C48" w:rsidRPr="00090C48" w:rsidRDefault="00090C48" w:rsidP="00090C48">
                  <w:pPr>
                    <w:rPr>
                      <w:rFonts w:ascii=".VnTime" w:hAnsi=".VnTime"/>
                      <w:b/>
                      <w:sz w:val="28"/>
                      <w:szCs w:val="28"/>
                    </w:rPr>
                  </w:pPr>
                  <w:r w:rsidRPr="00090C48">
                    <w:rPr>
                      <w:rFonts w:ascii=".VnTime" w:hAnsi=".VnTime"/>
                      <w:b/>
                      <w:sz w:val="28"/>
                      <w:szCs w:val="28"/>
                    </w:rPr>
                    <w:t>k× thi chän häc sinh giái cÊp tØnh</w:t>
                  </w:r>
                </w:p>
                <w:p w:rsidR="00090C48" w:rsidRPr="00090C48" w:rsidRDefault="00090C48" w:rsidP="00090C48">
                  <w:pPr>
                    <w:jc w:val="center"/>
                    <w:rPr>
                      <w:rFonts w:ascii=".VnTime" w:hAnsi=".VnTime"/>
                      <w:b/>
                      <w:sz w:val="28"/>
                      <w:szCs w:val="28"/>
                    </w:rPr>
                  </w:pPr>
                  <w:r w:rsidRPr="00090C48">
                    <w:rPr>
                      <w:rFonts w:ascii=".VnTime" w:hAnsi=".VnTime"/>
                      <w:b/>
                      <w:sz w:val="28"/>
                      <w:szCs w:val="28"/>
                    </w:rPr>
                    <w:t xml:space="preserve">m«n thi: to¸n </w:t>
                  </w:r>
                </w:p>
                <w:p w:rsidR="00090C48" w:rsidRPr="00090C48" w:rsidRDefault="00090C48" w:rsidP="00090C48">
                  <w:pPr>
                    <w:jc w:val="center"/>
                    <w:rPr>
                      <w:rFonts w:ascii=".VnTime" w:hAnsi=".VnTime"/>
                      <w:b/>
                      <w:sz w:val="28"/>
                      <w:szCs w:val="28"/>
                    </w:rPr>
                  </w:pPr>
                  <w:r w:rsidRPr="00090C48">
                    <w:rPr>
                      <w:rFonts w:ascii=".VnTime" w:hAnsi=".VnTime"/>
                      <w:b/>
                      <w:sz w:val="28"/>
                      <w:szCs w:val="28"/>
                    </w:rPr>
                    <w:t>Thêi gian lµm bµi 150 phót</w:t>
                  </w:r>
                </w:p>
                <w:p w:rsidR="00090C48" w:rsidRPr="00090C48" w:rsidRDefault="00090C48" w:rsidP="00090C48">
                  <w:pPr>
                    <w:jc w:val="right"/>
                    <w:rPr>
                      <w:rFonts w:ascii=".VnTime" w:hAnsi=".VnTime"/>
                      <w:i/>
                      <w:sz w:val="28"/>
                      <w:szCs w:val="28"/>
                    </w:rPr>
                  </w:pPr>
                </w:p>
                <w:p w:rsidR="00090C48" w:rsidRPr="00090C48" w:rsidRDefault="00090C48" w:rsidP="00090C48">
                  <w:pPr>
                    <w:jc w:val="center"/>
                    <w:rPr>
                      <w:rFonts w:ascii=".VnTime" w:hAnsi=".VnTime"/>
                      <w:i/>
                      <w:sz w:val="28"/>
                      <w:szCs w:val="28"/>
                    </w:rPr>
                  </w:pPr>
                  <w:r w:rsidRPr="00090C48">
                    <w:rPr>
                      <w:rFonts w:ascii=".VnTime" w:hAnsi=".VnTime"/>
                      <w:i/>
                      <w:sz w:val="28"/>
                      <w:szCs w:val="28"/>
                    </w:rPr>
                    <w:t>Ngµy thi 08 th¸ng 03 n¨m 2010</w:t>
                  </w:r>
                </w:p>
                <w:p w:rsidR="00090C48" w:rsidRPr="00090C48" w:rsidRDefault="00090C48" w:rsidP="00090C48">
                  <w:pPr>
                    <w:jc w:val="center"/>
                    <w:rPr>
                      <w:rFonts w:ascii=".VnTime" w:hAnsi=".VnTime"/>
                      <w:i/>
                      <w:sz w:val="28"/>
                      <w:szCs w:val="28"/>
                    </w:rPr>
                  </w:pPr>
                  <w:r w:rsidRPr="00090C48">
                    <w:rPr>
                      <w:rFonts w:ascii=".VnTime" w:hAnsi=".VnTime"/>
                      <w:i/>
                      <w:sz w:val="28"/>
                      <w:szCs w:val="28"/>
                    </w:rPr>
                    <w:t>----------------------</w:t>
                  </w:r>
                </w:p>
              </w:tc>
            </w:tr>
          </w:tbl>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spacing w:line="360" w:lineRule="auto"/>
              <w:rPr>
                <w:rFonts w:ascii=".VnTime" w:hAnsi=".VnTime"/>
                <w:sz w:val="28"/>
                <w:szCs w:val="28"/>
              </w:rPr>
            </w:pPr>
            <w:r w:rsidRPr="00090C48">
              <w:rPr>
                <w:rFonts w:ascii=".VnTime" w:hAnsi=".VnTime"/>
                <w:b/>
                <w:sz w:val="28"/>
                <w:szCs w:val="28"/>
                <w:u w:val="single"/>
              </w:rPr>
              <w:t>C©u 1 (2®iÓm)</w:t>
            </w:r>
            <w:r w:rsidRPr="00090C48">
              <w:rPr>
                <w:rFonts w:ascii=".VnTime" w:hAnsi=".VnTime"/>
                <w:sz w:val="28"/>
                <w:szCs w:val="28"/>
              </w:rPr>
              <w:t xml:space="preserve"> Cho biÓu thøc A = </w:t>
            </w:r>
            <w:r w:rsidR="00D94404">
              <w:rPr>
                <w:rFonts w:ascii=".VnTime" w:hAnsi=".VnTime"/>
                <w:position w:val="-28"/>
                <w:sz w:val="28"/>
                <w:szCs w:val="28"/>
              </w:rPr>
              <w:pict>
                <v:shape id="_x0000_i4088" type="#_x0000_t75" style="width:162pt;height:36pt">
                  <v:imagedata r:id="rId3531" o:title=""/>
                </v:shape>
              </w:pict>
            </w:r>
          </w:p>
          <w:p w:rsidR="00090C48" w:rsidRPr="00090C48" w:rsidRDefault="00090C48" w:rsidP="00090C48">
            <w:pPr>
              <w:spacing w:line="360" w:lineRule="auto"/>
              <w:ind w:firstLine="720"/>
              <w:rPr>
                <w:rFonts w:ascii=".VnTime" w:hAnsi=".VnTime"/>
                <w:sz w:val="28"/>
                <w:szCs w:val="28"/>
              </w:rPr>
            </w:pPr>
            <w:r w:rsidRPr="00090C48">
              <w:rPr>
                <w:rFonts w:ascii=".VnTime" w:hAnsi=".VnTime"/>
                <w:sz w:val="28"/>
                <w:szCs w:val="28"/>
              </w:rPr>
              <w:t>a) Rót gän biÓu thøc A</w:t>
            </w:r>
          </w:p>
          <w:p w:rsidR="00090C48" w:rsidRPr="00090C48" w:rsidRDefault="00090C48" w:rsidP="00090C48">
            <w:pPr>
              <w:spacing w:line="360" w:lineRule="auto"/>
              <w:ind w:firstLine="720"/>
              <w:rPr>
                <w:rFonts w:ascii=".VnTime" w:hAnsi=".VnTime"/>
                <w:sz w:val="28"/>
                <w:szCs w:val="28"/>
                <w:lang w:val="fr-FR"/>
              </w:rPr>
            </w:pPr>
            <w:r w:rsidRPr="00090C48">
              <w:rPr>
                <w:rFonts w:ascii=".VnTime" w:hAnsi=".VnTime"/>
                <w:sz w:val="28"/>
                <w:szCs w:val="28"/>
                <w:lang w:val="fr-FR"/>
              </w:rPr>
              <w:t>b) T×m gi¸ trÞ nhá nhÊt cña A</w:t>
            </w:r>
          </w:p>
          <w:p w:rsidR="00090C48" w:rsidRPr="00090C48" w:rsidRDefault="00090C48" w:rsidP="00090C48">
            <w:pPr>
              <w:rPr>
                <w:rFonts w:ascii=".VnTime" w:hAnsi=".VnTime"/>
                <w:b/>
                <w:sz w:val="28"/>
                <w:szCs w:val="28"/>
                <w:u w:val="single"/>
                <w:lang w:val="fr-FR"/>
              </w:rPr>
            </w:pPr>
            <w:r w:rsidRPr="00090C48">
              <w:rPr>
                <w:rFonts w:ascii=".VnTime" w:hAnsi=".VnTime"/>
                <w:b/>
                <w:sz w:val="28"/>
                <w:szCs w:val="28"/>
                <w:u w:val="single"/>
                <w:lang w:val="fr-FR"/>
              </w:rPr>
              <w:t>C©u 2 (1,5 ®iÓm)</w:t>
            </w:r>
            <w:r w:rsidRPr="00090C48">
              <w:rPr>
                <w:rFonts w:ascii=".VnTime" w:hAnsi=".VnTime"/>
                <w:b/>
                <w:sz w:val="28"/>
                <w:szCs w:val="28"/>
                <w:lang w:val="fr-FR"/>
              </w:rPr>
              <w:t xml:space="preserve">  </w:t>
            </w:r>
            <w:r w:rsidRPr="00090C48">
              <w:rPr>
                <w:rFonts w:ascii=".VnTime" w:hAnsi=".VnTime"/>
                <w:sz w:val="28"/>
                <w:szCs w:val="28"/>
                <w:lang w:val="fr-FR"/>
              </w:rPr>
              <w:t>T×m x biÕt</w:t>
            </w:r>
          </w:p>
          <w:p w:rsidR="00090C48" w:rsidRPr="00090C48" w:rsidRDefault="00090C48" w:rsidP="00090C48">
            <w:pPr>
              <w:ind w:firstLine="720"/>
              <w:rPr>
                <w:rFonts w:ascii=".VnTime" w:hAnsi=".VnTime"/>
                <w:sz w:val="28"/>
                <w:szCs w:val="28"/>
              </w:rPr>
            </w:pPr>
            <w:r w:rsidRPr="00090C48">
              <w:rPr>
                <w:rFonts w:ascii=".VnTime" w:hAnsi=".VnTime"/>
                <w:sz w:val="28"/>
                <w:szCs w:val="28"/>
              </w:rPr>
              <w:t>a)</w:t>
            </w:r>
            <w:r w:rsidR="00D94404">
              <w:rPr>
                <w:rFonts w:ascii=".VnTime" w:hAnsi=".VnTime"/>
                <w:position w:val="-8"/>
                <w:sz w:val="28"/>
                <w:szCs w:val="28"/>
              </w:rPr>
              <w:pict>
                <v:shape id="_x0000_i4089" type="#_x0000_t75" style="width:83.25pt;height:18pt">
                  <v:imagedata r:id="rId3532" o:title=""/>
                </v:shape>
              </w:pict>
            </w:r>
          </w:p>
          <w:p w:rsidR="00090C48" w:rsidRPr="00090C48" w:rsidRDefault="00090C48" w:rsidP="00090C48">
            <w:pPr>
              <w:ind w:firstLine="720"/>
              <w:rPr>
                <w:rFonts w:ascii=".VnTime" w:hAnsi=".VnTime"/>
                <w:sz w:val="28"/>
                <w:szCs w:val="28"/>
              </w:rPr>
            </w:pPr>
            <w:r w:rsidRPr="00090C48">
              <w:rPr>
                <w:rFonts w:ascii=".VnTime" w:hAnsi=".VnTime"/>
                <w:sz w:val="28"/>
                <w:szCs w:val="28"/>
              </w:rPr>
              <w:t>b)</w:t>
            </w:r>
            <w:r w:rsidR="00D94404">
              <w:rPr>
                <w:rFonts w:ascii=".VnTime" w:hAnsi=".VnTime"/>
                <w:position w:val="-8"/>
                <w:sz w:val="28"/>
                <w:szCs w:val="28"/>
              </w:rPr>
              <w:pict>
                <v:shape id="_x0000_i4090" type="#_x0000_t75" style="width:105pt;height:20.25pt">
                  <v:imagedata r:id="rId3533" o:title=""/>
                </v:shape>
              </w:pict>
            </w:r>
          </w:p>
          <w:p w:rsidR="00090C48" w:rsidRPr="00090C48" w:rsidRDefault="00090C48" w:rsidP="00090C48">
            <w:pPr>
              <w:rPr>
                <w:rFonts w:ascii=".VnTime" w:hAnsi=".VnTime"/>
                <w:b/>
                <w:sz w:val="28"/>
                <w:szCs w:val="28"/>
                <w:u w:val="single"/>
              </w:rPr>
            </w:pPr>
            <w:r w:rsidRPr="00090C48">
              <w:rPr>
                <w:rFonts w:ascii=".VnTime" w:hAnsi=".VnTime"/>
                <w:b/>
                <w:sz w:val="28"/>
                <w:szCs w:val="28"/>
                <w:u w:val="single"/>
              </w:rPr>
              <w:t>C©u 3 (1,0 ®iÓm)</w:t>
            </w:r>
          </w:p>
          <w:p w:rsidR="00090C48" w:rsidRPr="00090C48" w:rsidRDefault="00090C48" w:rsidP="00090C48">
            <w:pPr>
              <w:ind w:firstLine="720"/>
              <w:rPr>
                <w:rFonts w:ascii=".VnTime" w:hAnsi=".VnTime"/>
                <w:sz w:val="28"/>
                <w:szCs w:val="28"/>
              </w:rPr>
            </w:pPr>
            <w:r w:rsidRPr="00090C48">
              <w:rPr>
                <w:rFonts w:ascii=".VnTime" w:hAnsi=".VnTime"/>
                <w:sz w:val="28"/>
                <w:szCs w:val="28"/>
              </w:rPr>
              <w:t xml:space="preserve">T×m c¸c gi¸ trÞ nguyªn  cña m ®Ó giao ®iÓm cña c¸c ®­êng th¼ng  </w:t>
            </w:r>
            <w:r w:rsidR="00D94404">
              <w:rPr>
                <w:rFonts w:ascii=".VnTime" w:hAnsi=".VnTime"/>
                <w:position w:val="-10"/>
                <w:sz w:val="28"/>
                <w:szCs w:val="28"/>
              </w:rPr>
              <w:pict>
                <v:shape id="_x0000_i4091" type="#_x0000_t75" style="width:59.25pt;height:15.75pt">
                  <v:imagedata r:id="rId3534" o:title=""/>
                </v:shape>
              </w:pict>
            </w:r>
            <w:r w:rsidRPr="00090C48">
              <w:rPr>
                <w:rFonts w:ascii=".VnTime" w:hAnsi=".VnTime"/>
                <w:sz w:val="28"/>
                <w:szCs w:val="28"/>
              </w:rPr>
              <w:t xml:space="preserve"> vµ </w:t>
            </w:r>
            <w:r w:rsidR="00D94404">
              <w:rPr>
                <w:rFonts w:ascii=".VnTime" w:hAnsi=".VnTime"/>
                <w:position w:val="-10"/>
                <w:sz w:val="28"/>
                <w:szCs w:val="28"/>
              </w:rPr>
              <w:pict>
                <v:shape id="_x0000_i4092" type="#_x0000_t75" style="width:57.75pt;height:15.75pt">
                  <v:imagedata r:id="rId3535" o:title=""/>
                </v:shape>
              </w:pict>
            </w:r>
            <w:r w:rsidRPr="00090C48">
              <w:rPr>
                <w:rFonts w:ascii=".VnTime" w:hAnsi=".VnTime"/>
                <w:sz w:val="28"/>
                <w:szCs w:val="28"/>
              </w:rPr>
              <w:t xml:space="preserve"> n»m trong gãc vu«ng phÇn t­ IV.</w:t>
            </w:r>
          </w:p>
          <w:p w:rsidR="00090C48" w:rsidRPr="00090C48" w:rsidRDefault="00090C48" w:rsidP="00090C48">
            <w:pPr>
              <w:spacing w:line="360" w:lineRule="auto"/>
              <w:rPr>
                <w:rFonts w:ascii=".VnTime" w:hAnsi=".VnTime"/>
                <w:b/>
                <w:sz w:val="28"/>
                <w:szCs w:val="28"/>
                <w:u w:val="single"/>
              </w:rPr>
            </w:pPr>
            <w:r w:rsidRPr="00090C48">
              <w:rPr>
                <w:rFonts w:ascii=".VnTime" w:hAnsi=".VnTime"/>
                <w:b/>
                <w:sz w:val="28"/>
                <w:szCs w:val="28"/>
                <w:u w:val="single"/>
              </w:rPr>
              <w:t>C©u 4(2,0 ®iÓm)</w:t>
            </w:r>
          </w:p>
          <w:p w:rsidR="00090C48" w:rsidRPr="00090C48" w:rsidRDefault="00090C48" w:rsidP="00090C48">
            <w:pPr>
              <w:spacing w:line="360" w:lineRule="auto"/>
              <w:rPr>
                <w:rFonts w:ascii=".VnTime" w:hAnsi=".VnTime"/>
                <w:b/>
                <w:sz w:val="28"/>
                <w:szCs w:val="28"/>
                <w:u w:val="single"/>
              </w:rPr>
            </w:pPr>
            <w:r w:rsidRPr="00090C48">
              <w:rPr>
                <w:rFonts w:ascii=".VnTime" w:hAnsi=".VnTime"/>
                <w:sz w:val="28"/>
                <w:szCs w:val="28"/>
              </w:rPr>
              <w:tab/>
              <w:t>Cho ph­¬ng tr×nh (Èn x): ( 2m - 1 )x</w:t>
            </w:r>
            <w:r w:rsidRPr="00090C48">
              <w:rPr>
                <w:rFonts w:ascii=".VnTime" w:hAnsi=".VnTime"/>
                <w:sz w:val="28"/>
                <w:szCs w:val="28"/>
                <w:vertAlign w:val="superscript"/>
              </w:rPr>
              <w:t>2</w:t>
            </w:r>
            <w:r w:rsidRPr="00090C48">
              <w:rPr>
                <w:rFonts w:ascii=".VnTime" w:hAnsi=".VnTime"/>
                <w:sz w:val="28"/>
                <w:szCs w:val="28"/>
              </w:rPr>
              <w:t xml:space="preserve"> - 2 ( m -1 )x + </w:t>
            </w:r>
            <w:r w:rsidR="00D94404">
              <w:rPr>
                <w:rFonts w:ascii=".VnTime" w:hAnsi=".VnTime"/>
                <w:position w:val="-24"/>
                <w:sz w:val="28"/>
                <w:szCs w:val="28"/>
              </w:rPr>
              <w:pict>
                <v:shape id="_x0000_i4093" type="#_x0000_t75" style="width:12pt;height:30.75pt">
                  <v:imagedata r:id="rId3536" o:title=""/>
                </v:shape>
              </w:pict>
            </w:r>
            <w:r w:rsidRPr="00090C48">
              <w:rPr>
                <w:rFonts w:ascii=".VnTime" w:hAnsi=".VnTime"/>
                <w:sz w:val="28"/>
                <w:szCs w:val="28"/>
              </w:rPr>
              <w:t>m - 3 = 0</w:t>
            </w:r>
            <w:r w:rsidRPr="00090C48">
              <w:rPr>
                <w:rFonts w:ascii=".VnTime" w:hAnsi=".VnTime"/>
                <w:sz w:val="28"/>
                <w:szCs w:val="28"/>
              </w:rPr>
              <w:tab/>
            </w:r>
            <w:r w:rsidRPr="00090C48">
              <w:rPr>
                <w:rFonts w:ascii=".VnTime" w:hAnsi=".VnTime"/>
                <w:sz w:val="28"/>
                <w:szCs w:val="28"/>
              </w:rPr>
              <w:tab/>
              <w:t xml:space="preserve"> </w:t>
            </w:r>
          </w:p>
          <w:p w:rsidR="00090C48" w:rsidRPr="00090C48" w:rsidRDefault="00090C48" w:rsidP="00090C48">
            <w:pPr>
              <w:spacing w:line="360" w:lineRule="auto"/>
              <w:rPr>
                <w:rFonts w:ascii=".VnTime" w:hAnsi=".VnTime"/>
                <w:sz w:val="28"/>
                <w:szCs w:val="28"/>
              </w:rPr>
            </w:pPr>
            <w:r w:rsidRPr="00090C48">
              <w:rPr>
                <w:rFonts w:ascii=".VnTime" w:hAnsi=".VnTime"/>
                <w:sz w:val="28"/>
                <w:szCs w:val="28"/>
              </w:rPr>
              <w:tab/>
              <w:t>a) X¸c ®Þnh m ®Ó ph­¬ng tr×nh cã nghiÖm.</w:t>
            </w:r>
          </w:p>
          <w:p w:rsidR="00090C48" w:rsidRPr="00090C48" w:rsidRDefault="00090C48" w:rsidP="00090C48">
            <w:pPr>
              <w:spacing w:line="360" w:lineRule="auto"/>
              <w:rPr>
                <w:rFonts w:ascii=".VnTime" w:hAnsi=".VnTime"/>
                <w:sz w:val="28"/>
                <w:szCs w:val="28"/>
              </w:rPr>
            </w:pPr>
            <w:r w:rsidRPr="00090C48">
              <w:rPr>
                <w:rFonts w:ascii=".VnTime" w:hAnsi=".VnTime"/>
                <w:sz w:val="28"/>
                <w:szCs w:val="28"/>
              </w:rPr>
              <w:tab/>
              <w:t>b) T×m m ®Ó ph­¬ng tr×nh cã hai nghiÖm ph©n biÖt ®èi nhau.</w:t>
            </w:r>
          </w:p>
          <w:p w:rsidR="00090C48" w:rsidRPr="00090C48" w:rsidRDefault="00090C48" w:rsidP="00090C48">
            <w:pPr>
              <w:rPr>
                <w:rFonts w:ascii=".VnTime" w:hAnsi=".VnTime"/>
                <w:b/>
                <w:i/>
                <w:sz w:val="28"/>
                <w:szCs w:val="28"/>
                <w:u w:val="single"/>
              </w:rPr>
            </w:pPr>
            <w:r w:rsidRPr="00090C48">
              <w:rPr>
                <w:rFonts w:ascii=".VnTime" w:hAnsi=".VnTime"/>
                <w:b/>
                <w:sz w:val="28"/>
                <w:szCs w:val="28"/>
                <w:u w:val="single"/>
              </w:rPr>
              <w:t>C©u 5: (2,5®iÓm)</w:t>
            </w:r>
          </w:p>
          <w:p w:rsidR="00090C48" w:rsidRPr="00090C48" w:rsidRDefault="00090C48" w:rsidP="00090C48">
            <w:pPr>
              <w:ind w:firstLine="720"/>
              <w:rPr>
                <w:rFonts w:ascii=".VnTime" w:hAnsi=".VnTime"/>
                <w:sz w:val="28"/>
                <w:szCs w:val="28"/>
              </w:rPr>
            </w:pPr>
            <w:r w:rsidRPr="00090C48">
              <w:rPr>
                <w:rFonts w:ascii=".VnTime" w:hAnsi=".VnTime"/>
                <w:sz w:val="28"/>
                <w:szCs w:val="28"/>
              </w:rPr>
              <w:t>Tõ ®iÓm C n»m ngoµi ®­êng trßn t©m O,vÏ c¸c tiÕp tuyÕn CE, CF (E vµ F lµ c¸c tiÕp ®iÓm),vµ c¸t tuyÕn CMN tíi ®­êng trßn.§­êng th¼ng nèi C víi O c¾t ®­êng trßn t¹i hai ®iÓm A vµ B.Gäi I lµ giao ®iÓm cña AB vµ EF .</w:t>
            </w:r>
          </w:p>
          <w:p w:rsidR="00090C48" w:rsidRPr="00090C48" w:rsidRDefault="00090C48" w:rsidP="00090C48">
            <w:pPr>
              <w:ind w:firstLine="720"/>
              <w:rPr>
                <w:rFonts w:ascii=".VnTime" w:hAnsi=".VnTime"/>
                <w:sz w:val="28"/>
                <w:szCs w:val="28"/>
              </w:rPr>
            </w:pPr>
            <w:r w:rsidRPr="00090C48">
              <w:rPr>
                <w:rFonts w:ascii=".VnTime" w:hAnsi=".VnTime"/>
                <w:sz w:val="28"/>
                <w:szCs w:val="28"/>
              </w:rPr>
              <w:t xml:space="preserve">a)Chøng minh r»ng: CM.CN = CI.CO </w:t>
            </w:r>
          </w:p>
          <w:p w:rsidR="00090C48" w:rsidRPr="00090C48" w:rsidRDefault="00090C48" w:rsidP="00090C48">
            <w:pPr>
              <w:ind w:firstLine="720"/>
              <w:rPr>
                <w:rFonts w:ascii=".VnTime" w:hAnsi=".VnTime"/>
                <w:sz w:val="28"/>
                <w:szCs w:val="28"/>
              </w:rPr>
            </w:pPr>
            <w:r w:rsidRPr="00090C48">
              <w:rPr>
                <w:rFonts w:ascii=".VnTime" w:hAnsi=".VnTime"/>
                <w:sz w:val="28"/>
                <w:szCs w:val="28"/>
              </w:rPr>
              <w:t xml:space="preserve">b) Chøng minh r»ng:  </w:t>
            </w:r>
            <w:r w:rsidR="00D94404">
              <w:rPr>
                <w:rFonts w:ascii=".VnTime" w:hAnsi=".VnTime"/>
                <w:position w:val="-4"/>
                <w:sz w:val="28"/>
                <w:szCs w:val="28"/>
              </w:rPr>
              <w:pict>
                <v:shape id="_x0000_i4094" type="#_x0000_t75" style="width:60pt;height:17.25pt">
                  <v:imagedata r:id="rId3537" o:title=""/>
                </v:shape>
              </w:pict>
            </w:r>
          </w:p>
          <w:p w:rsidR="00090C48" w:rsidRPr="00090C48" w:rsidRDefault="00090C48" w:rsidP="00090C48">
            <w:pPr>
              <w:ind w:firstLine="720"/>
              <w:rPr>
                <w:rFonts w:ascii=".VnTime" w:hAnsi=".VnTime"/>
                <w:sz w:val="28"/>
                <w:szCs w:val="28"/>
              </w:rPr>
            </w:pPr>
            <w:r w:rsidRPr="00090C48">
              <w:rPr>
                <w:rFonts w:ascii=".VnTime" w:hAnsi=".VnTime"/>
                <w:sz w:val="28"/>
                <w:szCs w:val="28"/>
              </w:rPr>
              <w:t xml:space="preserve">c) MI kÐo dµi c¾t ®­êng trßn (O) t¹i ®iÓm D (kh¸c ®iÓm M).  Chøng minh CO lµ tia ph©n gi¸c cña </w:t>
            </w:r>
            <w:r w:rsidR="00D94404">
              <w:rPr>
                <w:rFonts w:ascii=".VnTime" w:hAnsi=".VnTime"/>
                <w:position w:val="-4"/>
                <w:sz w:val="28"/>
                <w:szCs w:val="28"/>
              </w:rPr>
              <w:pict>
                <v:shape id="_x0000_i4095" type="#_x0000_t75" style="width:30.75pt;height:17.25pt">
                  <v:imagedata r:id="rId3538" o:title=""/>
                </v:shape>
              </w:pict>
            </w:r>
          </w:p>
          <w:p w:rsidR="00090C48" w:rsidRPr="00090C48" w:rsidRDefault="00090C48" w:rsidP="00090C48">
            <w:pPr>
              <w:rPr>
                <w:rFonts w:ascii=".VnTime" w:hAnsi=".VnTime"/>
                <w:b/>
                <w:sz w:val="28"/>
                <w:szCs w:val="28"/>
                <w:u w:val="single"/>
              </w:rPr>
            </w:pPr>
            <w:r w:rsidRPr="00090C48">
              <w:rPr>
                <w:rFonts w:ascii=".VnTime" w:hAnsi=".VnTime"/>
                <w:b/>
                <w:sz w:val="28"/>
                <w:szCs w:val="28"/>
                <w:u w:val="single"/>
              </w:rPr>
              <w:t>C©u 6(1,0 ®iÓm)</w:t>
            </w:r>
          </w:p>
          <w:p w:rsidR="00090C48" w:rsidRPr="00090C48" w:rsidRDefault="00090C48" w:rsidP="00090C48">
            <w:pPr>
              <w:ind w:firstLine="720"/>
              <w:rPr>
                <w:rFonts w:ascii=".VnTime" w:hAnsi=".VnTime"/>
                <w:sz w:val="28"/>
                <w:szCs w:val="28"/>
              </w:rPr>
            </w:pPr>
            <w:r w:rsidRPr="00090C48">
              <w:rPr>
                <w:rFonts w:ascii=".VnTime" w:hAnsi=".VnTime"/>
                <w:sz w:val="28"/>
                <w:szCs w:val="28"/>
              </w:rPr>
              <w:t xml:space="preserve">Cho biÓu thøc B = </w:t>
            </w:r>
            <w:r w:rsidR="00D94404">
              <w:rPr>
                <w:rFonts w:ascii=".VnTime" w:hAnsi=".VnTime"/>
                <w:position w:val="-6"/>
                <w:sz w:val="28"/>
                <w:szCs w:val="28"/>
              </w:rPr>
              <w:pict>
                <v:shape id="_x0000_i4096" type="#_x0000_t75" style="width:171.85pt;height:15.75pt">
                  <v:imagedata r:id="rId3539" o:title=""/>
                </v:shape>
              </w:pict>
            </w:r>
          </w:p>
          <w:p w:rsidR="00090C48" w:rsidRPr="00090C48" w:rsidRDefault="00090C48" w:rsidP="00090C48">
            <w:pPr>
              <w:ind w:left="720" w:firstLine="720"/>
              <w:rPr>
                <w:rFonts w:ascii=".VnTime" w:hAnsi=".VnTime"/>
                <w:sz w:val="28"/>
                <w:szCs w:val="28"/>
              </w:rPr>
            </w:pPr>
            <w:r w:rsidRPr="00090C48">
              <w:rPr>
                <w:rFonts w:ascii=".VnTime" w:hAnsi=".VnTime"/>
                <w:sz w:val="28"/>
                <w:szCs w:val="28"/>
              </w:rPr>
              <w:t xml:space="preserve">Kh«ng dïng m¸y tÝnh, h·y tÝnh gi¸ trÞ cña B khi x= </w:t>
            </w:r>
            <w:r w:rsidR="00D94404">
              <w:rPr>
                <w:rFonts w:ascii=".VnTime" w:hAnsi=".VnTime"/>
                <w:position w:val="-30"/>
                <w:sz w:val="28"/>
                <w:szCs w:val="28"/>
              </w:rPr>
              <w:pict>
                <v:shape id="_x0000_i4097" type="#_x0000_t75" style="width:45.75pt;height:39pt">
                  <v:imagedata r:id="rId3540" o:title=""/>
                </v:shape>
              </w:pict>
            </w:r>
            <w:r w:rsidRPr="00090C48">
              <w:rPr>
                <w:rFonts w:ascii=".VnTime" w:hAnsi=".VnTime"/>
                <w:sz w:val="28"/>
                <w:szCs w:val="28"/>
              </w:rPr>
              <w:t xml:space="preserve">  </w:t>
            </w: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r w:rsidRPr="00090C48">
              <w:rPr>
                <w:rFonts w:ascii=".VnTime" w:hAnsi=".VnTime"/>
                <w:sz w:val="28"/>
                <w:szCs w:val="28"/>
              </w:rPr>
              <w:t xml:space="preserve">                                                           </w:t>
            </w:r>
          </w:p>
          <w:p w:rsidR="00090C48" w:rsidRPr="00090C48" w:rsidRDefault="00090C48" w:rsidP="00090C48">
            <w:pPr>
              <w:jc w:val="center"/>
              <w:rPr>
                <w:rFonts w:ascii=".VnTime" w:hAnsi=".VnTime"/>
                <w:sz w:val="28"/>
                <w:szCs w:val="28"/>
              </w:rPr>
            </w:pPr>
            <w:r w:rsidRPr="00090C48">
              <w:rPr>
                <w:rFonts w:ascii=".VnTime" w:hAnsi=".VnTime"/>
                <w:sz w:val="28"/>
                <w:szCs w:val="28"/>
              </w:rPr>
              <w:t>----------------------------------------------------------------------</w:t>
            </w: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r w:rsidRPr="00090C48">
              <w:rPr>
                <w:rFonts w:ascii=".VnTime" w:hAnsi=".VnTime"/>
                <w:sz w:val="28"/>
                <w:szCs w:val="28"/>
              </w:rPr>
              <w:t>Hä vµ tªn:</w:t>
            </w:r>
            <w:r w:rsidRPr="00090C48">
              <w:rPr>
                <w:rFonts w:ascii="Arial" w:hAnsi="Arial" w:cs="Arial"/>
                <w:sz w:val="28"/>
                <w:szCs w:val="28"/>
              </w:rPr>
              <w:t>……………………………</w:t>
            </w:r>
            <w:r w:rsidRPr="00090C48">
              <w:rPr>
                <w:rFonts w:ascii=".VnTime" w:hAnsi=".VnTime"/>
                <w:sz w:val="28"/>
                <w:szCs w:val="28"/>
              </w:rPr>
              <w:t xml:space="preserve">    SBD</w:t>
            </w:r>
            <w:r w:rsidRPr="00090C48">
              <w:rPr>
                <w:rFonts w:ascii="Arial" w:hAnsi="Arial" w:cs="Arial"/>
                <w:sz w:val="28"/>
                <w:szCs w:val="28"/>
              </w:rPr>
              <w:t>……………………………</w:t>
            </w:r>
          </w:p>
          <w:p w:rsidR="00090C48" w:rsidRPr="00090C48" w:rsidRDefault="00090C48" w:rsidP="00090C48">
            <w:pPr>
              <w:rPr>
                <w:rFonts w:ascii=".VnTime" w:hAnsi=".VnTime"/>
                <w:sz w:val="28"/>
                <w:szCs w:val="28"/>
              </w:rPr>
            </w:pPr>
            <w:r w:rsidRPr="00090C48">
              <w:rPr>
                <w:rFonts w:ascii=".VnTime" w:hAnsi=".VnTime"/>
                <w:sz w:val="28"/>
                <w:szCs w:val="28"/>
              </w:rPr>
              <w:t>Ch÷ kÝ GT 1:</w:t>
            </w:r>
            <w:r w:rsidRPr="00090C48">
              <w:rPr>
                <w:rFonts w:ascii="Arial" w:hAnsi="Arial" w:cs="Arial"/>
                <w:sz w:val="28"/>
                <w:szCs w:val="28"/>
              </w:rPr>
              <w:t>…………………</w:t>
            </w:r>
          </w:p>
          <w:p w:rsidR="00090C48" w:rsidRPr="00090C48" w:rsidRDefault="00090C48" w:rsidP="00090C48">
            <w:pPr>
              <w:rPr>
                <w:rFonts w:ascii=".VnTime" w:hAnsi=".VnTime"/>
                <w:sz w:val="28"/>
                <w:szCs w:val="28"/>
              </w:rPr>
            </w:pPr>
            <w:r w:rsidRPr="00090C48">
              <w:rPr>
                <w:rFonts w:ascii=".VnTime" w:hAnsi=".VnTime"/>
                <w:sz w:val="28"/>
                <w:szCs w:val="28"/>
              </w:rPr>
              <w:t xml:space="preserve">                                           </w:t>
            </w:r>
          </w:p>
          <w:p w:rsidR="00090C48" w:rsidRPr="00090C48" w:rsidRDefault="00090C48" w:rsidP="00090C48">
            <w:pPr>
              <w:rPr>
                <w:rFonts w:ascii=".VnTime" w:hAnsi=".VnTime"/>
                <w:sz w:val="28"/>
                <w:szCs w:val="28"/>
              </w:rPr>
            </w:pPr>
          </w:p>
          <w:p w:rsidR="00090C48" w:rsidRPr="00090C48" w:rsidRDefault="00090C48" w:rsidP="00090C48">
            <w:pPr>
              <w:jc w:val="center"/>
              <w:rPr>
                <w:rFonts w:ascii=".VnTime" w:hAnsi=".VnTime"/>
                <w:b/>
                <w:sz w:val="28"/>
                <w:szCs w:val="28"/>
              </w:rPr>
            </w:pPr>
            <w:r w:rsidRPr="00090C48">
              <w:rPr>
                <w:rFonts w:ascii=".VnTime" w:hAnsi=".VnTime"/>
                <w:b/>
                <w:sz w:val="28"/>
                <w:szCs w:val="28"/>
              </w:rPr>
              <w:t>§¸p ¸n - M«n To¸n</w:t>
            </w:r>
          </w:p>
          <w:p w:rsidR="00090C48" w:rsidRPr="00090C48" w:rsidRDefault="00090C48" w:rsidP="00090C48">
            <w:pPr>
              <w:jc w:val="center"/>
              <w:rPr>
                <w:rFonts w:ascii=".VnTime" w:hAnsi=".VnTime"/>
                <w:b/>
                <w:sz w:val="28"/>
                <w:szCs w:val="28"/>
              </w:rPr>
            </w:pPr>
          </w:p>
          <w:tbl>
            <w:tblPr>
              <w:tblStyle w:val="TableGrid"/>
              <w:tblW w:w="0" w:type="auto"/>
              <w:tblLook w:val="01E0" w:firstRow="1" w:lastRow="1" w:firstColumn="1" w:lastColumn="1" w:noHBand="0" w:noVBand="0"/>
            </w:tblPr>
            <w:tblGrid>
              <w:gridCol w:w="815"/>
              <w:gridCol w:w="7782"/>
              <w:gridCol w:w="1314"/>
            </w:tblGrid>
            <w:tr w:rsidR="00090C48" w:rsidRPr="00090C48" w:rsidTr="008B0EE4">
              <w:tc>
                <w:tcPr>
                  <w:tcW w:w="815" w:type="dxa"/>
                </w:tcPr>
                <w:p w:rsidR="00090C48" w:rsidRPr="00090C48" w:rsidRDefault="00090C48" w:rsidP="00090C48">
                  <w:pPr>
                    <w:rPr>
                      <w:rFonts w:ascii=".VnTime" w:hAnsi=".VnTime"/>
                      <w:b/>
                      <w:sz w:val="28"/>
                      <w:szCs w:val="28"/>
                    </w:rPr>
                  </w:pPr>
                  <w:r w:rsidRPr="00090C48">
                    <w:rPr>
                      <w:rFonts w:ascii=".VnTime" w:hAnsi=".VnTime"/>
                      <w:b/>
                      <w:sz w:val="28"/>
                      <w:szCs w:val="28"/>
                    </w:rPr>
                    <w:t>C©u</w:t>
                  </w:r>
                </w:p>
              </w:tc>
              <w:tc>
                <w:tcPr>
                  <w:tcW w:w="7782" w:type="dxa"/>
                </w:tcPr>
                <w:p w:rsidR="00090C48" w:rsidRPr="00090C48" w:rsidRDefault="00090C48" w:rsidP="00090C48">
                  <w:pPr>
                    <w:jc w:val="center"/>
                    <w:rPr>
                      <w:rFonts w:ascii=".VnTime" w:hAnsi=".VnTime"/>
                      <w:b/>
                      <w:sz w:val="28"/>
                      <w:szCs w:val="28"/>
                    </w:rPr>
                  </w:pPr>
                  <w:r w:rsidRPr="00090C48">
                    <w:rPr>
                      <w:rFonts w:ascii=".VnTime" w:hAnsi=".VnTime"/>
                      <w:b/>
                      <w:sz w:val="28"/>
                      <w:szCs w:val="28"/>
                    </w:rPr>
                    <w:t>§¸p ¸n</w:t>
                  </w:r>
                </w:p>
              </w:tc>
              <w:tc>
                <w:tcPr>
                  <w:tcW w:w="1314" w:type="dxa"/>
                </w:tcPr>
                <w:p w:rsidR="00090C48" w:rsidRPr="00090C48" w:rsidRDefault="00090C48" w:rsidP="00090C48">
                  <w:pPr>
                    <w:rPr>
                      <w:rFonts w:ascii=".VnTime" w:hAnsi=".VnTime"/>
                      <w:b/>
                      <w:sz w:val="28"/>
                      <w:szCs w:val="28"/>
                    </w:rPr>
                  </w:pPr>
                  <w:r w:rsidRPr="00090C48">
                    <w:rPr>
                      <w:rFonts w:ascii=".VnTime" w:hAnsi=".VnTime"/>
                      <w:b/>
                      <w:sz w:val="28"/>
                      <w:szCs w:val="28"/>
                    </w:rPr>
                    <w:t>§iÓm</w:t>
                  </w:r>
                </w:p>
              </w:tc>
            </w:tr>
            <w:tr w:rsidR="00090C48" w:rsidRPr="00090C48" w:rsidTr="008B0EE4">
              <w:tc>
                <w:tcPr>
                  <w:tcW w:w="815" w:type="dxa"/>
                  <w:vMerge w:val="restart"/>
                </w:tcPr>
                <w:p w:rsidR="00090C48" w:rsidRPr="00090C48" w:rsidRDefault="00090C48" w:rsidP="00090C48">
                  <w:pPr>
                    <w:rPr>
                      <w:rFonts w:ascii=".VnTime" w:hAnsi=".VnTime"/>
                      <w:sz w:val="28"/>
                      <w:szCs w:val="28"/>
                    </w:rPr>
                  </w:pPr>
                  <w:r w:rsidRPr="00090C48">
                    <w:rPr>
                      <w:rFonts w:ascii=".VnTime" w:hAnsi=".VnTime"/>
                      <w:sz w:val="28"/>
                      <w:szCs w:val="28"/>
                    </w:rPr>
                    <w:t xml:space="preserve">  1</w:t>
                  </w:r>
                </w:p>
              </w:tc>
              <w:tc>
                <w:tcPr>
                  <w:tcW w:w="7782" w:type="dxa"/>
                </w:tcPr>
                <w:p w:rsidR="00090C48" w:rsidRPr="00090C48" w:rsidRDefault="00090C48" w:rsidP="00090C48">
                  <w:pPr>
                    <w:rPr>
                      <w:rFonts w:ascii=".VnTime" w:hAnsi=".VnTime"/>
                      <w:sz w:val="28"/>
                      <w:szCs w:val="28"/>
                    </w:rPr>
                  </w:pPr>
                  <w:r w:rsidRPr="00090C48">
                    <w:rPr>
                      <w:rFonts w:ascii=".VnTime" w:hAnsi=".VnTime"/>
                      <w:sz w:val="28"/>
                      <w:szCs w:val="28"/>
                    </w:rPr>
                    <w:t>a) §KX§ : x</w:t>
                  </w:r>
                  <w:r w:rsidR="00D94404">
                    <w:rPr>
                      <w:rFonts w:ascii=".VnTime" w:eastAsiaTheme="minorHAnsi" w:hAnsi=".VnTime" w:cstheme="minorBidi"/>
                      <w:position w:val="-4"/>
                      <w:sz w:val="28"/>
                      <w:szCs w:val="28"/>
                    </w:rPr>
                    <w:pict>
                      <v:shape id="_x0000_i4098" type="#_x0000_t75" style="width:9.75pt;height:12pt">
                        <v:imagedata r:id="rId3541" o:title=""/>
                      </v:shape>
                    </w:pict>
                  </w:r>
                  <w:r w:rsidRPr="00090C48">
                    <w:rPr>
                      <w:rFonts w:ascii=".VnTime" w:hAnsi=".VnTime"/>
                      <w:sz w:val="28"/>
                      <w:szCs w:val="28"/>
                    </w:rPr>
                    <w:t xml:space="preserve">0 ; </w:t>
                  </w:r>
                  <w:r w:rsidR="00D94404">
                    <w:rPr>
                      <w:rFonts w:ascii=".VnTime" w:eastAsiaTheme="minorHAnsi" w:hAnsi=".VnTime" w:cstheme="minorBidi"/>
                      <w:position w:val="-10"/>
                      <w:sz w:val="28"/>
                      <w:szCs w:val="28"/>
                    </w:rPr>
                    <w:pict>
                      <v:shape id="_x0000_i4099" type="#_x0000_t75" style="width:24.75pt;height:13.5pt">
                        <v:imagedata r:id="rId3542" o:title=""/>
                      </v:shape>
                    </w:pict>
                  </w:r>
                </w:p>
                <w:p w:rsidR="00090C48" w:rsidRPr="00090C48" w:rsidRDefault="00090C48" w:rsidP="00090C48">
                  <w:pPr>
                    <w:rPr>
                      <w:rFonts w:ascii=".VnTime" w:hAnsi=".VnTime"/>
                      <w:sz w:val="28"/>
                      <w:szCs w:val="28"/>
                    </w:rPr>
                  </w:pPr>
                  <w:r w:rsidRPr="00090C48">
                    <w:rPr>
                      <w:rFonts w:ascii=".VnTime" w:hAnsi=".VnTime"/>
                      <w:sz w:val="28"/>
                      <w:szCs w:val="28"/>
                    </w:rPr>
                    <w:t xml:space="preserve">A = </w:t>
                  </w:r>
                  <w:r w:rsidR="00D94404">
                    <w:rPr>
                      <w:rFonts w:ascii=".VnTime" w:eastAsiaTheme="minorHAnsi" w:hAnsi=".VnTime" w:cstheme="minorBidi"/>
                      <w:position w:val="-30"/>
                      <w:sz w:val="28"/>
                      <w:szCs w:val="28"/>
                    </w:rPr>
                    <w:pict>
                      <v:shape id="_x0000_i4100" type="#_x0000_t75" style="width:185.2pt;height:36.75pt">
                        <v:imagedata r:id="rId3543" o:title=""/>
                      </v:shape>
                    </w:pict>
                  </w:r>
                </w:p>
                <w:p w:rsidR="00090C48" w:rsidRPr="00090C48" w:rsidRDefault="00090C48" w:rsidP="00090C48">
                  <w:pPr>
                    <w:rPr>
                      <w:rFonts w:ascii=".VnTime" w:hAnsi=".VnTime"/>
                      <w:sz w:val="28"/>
                      <w:szCs w:val="28"/>
                    </w:rPr>
                  </w:pPr>
                  <w:r w:rsidRPr="00090C48">
                    <w:rPr>
                      <w:rFonts w:ascii=".VnTime" w:hAnsi=".VnTime"/>
                      <w:sz w:val="28"/>
                      <w:szCs w:val="28"/>
                    </w:rPr>
                    <w:t xml:space="preserve">A = </w:t>
                  </w:r>
                  <w:r w:rsidR="00D94404">
                    <w:rPr>
                      <w:rFonts w:ascii=".VnTime" w:eastAsiaTheme="minorHAnsi" w:hAnsi=".VnTime" w:cstheme="minorBidi"/>
                      <w:position w:val="-30"/>
                      <w:sz w:val="28"/>
                      <w:szCs w:val="28"/>
                    </w:rPr>
                    <w:pict>
                      <v:shape id="_x0000_i4101" type="#_x0000_t75" style="width:270pt;height:36.75pt">
                        <v:imagedata r:id="rId3544" o:title=""/>
                      </v:shape>
                    </w:pict>
                  </w:r>
                </w:p>
                <w:p w:rsidR="00090C48" w:rsidRPr="00090C48" w:rsidRDefault="00090C48" w:rsidP="00090C48">
                  <w:pPr>
                    <w:rPr>
                      <w:rFonts w:ascii=".VnTime" w:hAnsi=".VnTime"/>
                      <w:sz w:val="28"/>
                      <w:szCs w:val="28"/>
                    </w:rPr>
                  </w:pPr>
                  <w:r w:rsidRPr="00090C48">
                    <w:rPr>
                      <w:rFonts w:ascii=".VnTime" w:hAnsi=".VnTime"/>
                      <w:sz w:val="28"/>
                      <w:szCs w:val="28"/>
                    </w:rPr>
                    <w:t xml:space="preserve">A = </w:t>
                  </w:r>
                  <w:r w:rsidR="00D94404">
                    <w:rPr>
                      <w:rFonts w:ascii=".VnTime" w:eastAsiaTheme="minorHAnsi" w:hAnsi=".VnTime" w:cstheme="minorBidi"/>
                      <w:position w:val="-30"/>
                      <w:sz w:val="28"/>
                      <w:szCs w:val="28"/>
                    </w:rPr>
                    <w:pict>
                      <v:shape id="_x0000_i4102" type="#_x0000_t75" style="width:188.2pt;height:36.75pt">
                        <v:imagedata r:id="rId3545" o:title=""/>
                      </v:shape>
                    </w:pict>
                  </w:r>
                </w:p>
                <w:p w:rsidR="00090C48" w:rsidRPr="00090C48" w:rsidRDefault="00090C48" w:rsidP="00090C48">
                  <w:pPr>
                    <w:rPr>
                      <w:rFonts w:ascii=".VnTime" w:hAnsi=".VnTime"/>
                      <w:sz w:val="28"/>
                      <w:szCs w:val="28"/>
                    </w:rPr>
                  </w:pPr>
                  <w:r w:rsidRPr="00090C48">
                    <w:rPr>
                      <w:rFonts w:ascii=".VnTime" w:hAnsi=".VnTime"/>
                      <w:sz w:val="28"/>
                      <w:szCs w:val="28"/>
                    </w:rPr>
                    <w:t xml:space="preserve">A = </w:t>
                  </w:r>
                  <w:r w:rsidR="00D94404">
                    <w:rPr>
                      <w:rFonts w:ascii=".VnTime" w:eastAsiaTheme="minorHAnsi" w:hAnsi=".VnTime" w:cstheme="minorBidi"/>
                      <w:position w:val="-30"/>
                      <w:sz w:val="28"/>
                      <w:szCs w:val="28"/>
                    </w:rPr>
                    <w:pict>
                      <v:shape id="_x0000_i4103" type="#_x0000_t75" style="width:102.8pt;height:36.75pt">
                        <v:imagedata r:id="rId3546" o:title=""/>
                      </v:shape>
                    </w:pict>
                  </w:r>
                  <w:r w:rsidRPr="00090C48">
                    <w:rPr>
                      <w:rFonts w:ascii=".VnTime" w:hAnsi=".VnTime"/>
                      <w:sz w:val="28"/>
                      <w:szCs w:val="28"/>
                    </w:rPr>
                    <w:t xml:space="preserve"> = </w:t>
                  </w:r>
                  <w:r w:rsidR="00D94404">
                    <w:rPr>
                      <w:rFonts w:ascii=".VnTime" w:eastAsiaTheme="minorHAnsi" w:hAnsi=".VnTime" w:cstheme="minorBidi"/>
                      <w:position w:val="-30"/>
                      <w:sz w:val="28"/>
                      <w:szCs w:val="28"/>
                    </w:rPr>
                    <w:pict>
                      <v:shape id="_x0000_i4104" type="#_x0000_t75" style="width:83.25pt;height:36.75pt">
                        <v:imagedata r:id="rId3547" o:title=""/>
                      </v:shape>
                    </w:pict>
                  </w:r>
                  <w:r w:rsidRPr="00090C48">
                    <w:rPr>
                      <w:rFonts w:ascii=".VnTime" w:hAnsi=".VnTime"/>
                      <w:sz w:val="28"/>
                      <w:szCs w:val="28"/>
                    </w:rPr>
                    <w:t xml:space="preserve"> = </w:t>
                  </w:r>
                  <w:r w:rsidR="00D94404">
                    <w:rPr>
                      <w:rFonts w:ascii=".VnTime" w:eastAsiaTheme="minorHAnsi" w:hAnsi=".VnTime" w:cstheme="minorBidi"/>
                      <w:position w:val="-28"/>
                      <w:sz w:val="28"/>
                      <w:szCs w:val="28"/>
                    </w:rPr>
                    <w:pict>
                      <v:shape id="_x0000_i4105" type="#_x0000_t75" style="width:35.25pt;height:33pt">
                        <v:imagedata r:id="rId3548" o:title=""/>
                      </v:shape>
                    </w:pict>
                  </w:r>
                </w:p>
              </w:tc>
              <w:tc>
                <w:tcPr>
                  <w:tcW w:w="1314" w:type="dxa"/>
                </w:tcPr>
                <w:p w:rsidR="00090C48" w:rsidRPr="00090C48" w:rsidRDefault="00090C48" w:rsidP="00090C48">
                  <w:pPr>
                    <w:rPr>
                      <w:rFonts w:ascii=".VnTime" w:hAnsi=".VnTime"/>
                      <w:sz w:val="28"/>
                      <w:szCs w:val="28"/>
                    </w:rPr>
                  </w:pPr>
                  <w:r w:rsidRPr="00090C48">
                    <w:rPr>
                      <w:rFonts w:ascii=".VnTime" w:hAnsi=".VnTime"/>
                      <w:sz w:val="28"/>
                      <w:szCs w:val="28"/>
                    </w:rPr>
                    <w:t>0,25</w:t>
                  </w: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r w:rsidRPr="00090C48">
                    <w:rPr>
                      <w:rFonts w:ascii=".VnTime" w:hAnsi=".VnTime"/>
                      <w:sz w:val="28"/>
                      <w:szCs w:val="28"/>
                    </w:rPr>
                    <w:t xml:space="preserve"> </w:t>
                  </w: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r w:rsidRPr="00090C48">
                    <w:rPr>
                      <w:rFonts w:ascii=".VnTime" w:hAnsi=".VnTime"/>
                      <w:sz w:val="28"/>
                      <w:szCs w:val="28"/>
                    </w:rPr>
                    <w:t>0,25</w:t>
                  </w: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r w:rsidRPr="00090C48">
                    <w:rPr>
                      <w:rFonts w:ascii=".VnTime" w:hAnsi=".VnTime"/>
                      <w:sz w:val="28"/>
                      <w:szCs w:val="28"/>
                    </w:rPr>
                    <w:t>0,25</w:t>
                  </w: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r w:rsidRPr="00090C48">
                    <w:rPr>
                      <w:rFonts w:ascii=".VnTime" w:hAnsi=".VnTime"/>
                      <w:sz w:val="28"/>
                      <w:szCs w:val="28"/>
                    </w:rPr>
                    <w:t>0,25</w:t>
                  </w: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tc>
            </w:tr>
            <w:tr w:rsidR="00090C48" w:rsidRPr="00090C48" w:rsidTr="008B0EE4">
              <w:tc>
                <w:tcPr>
                  <w:tcW w:w="815" w:type="dxa"/>
                  <w:vMerge/>
                </w:tcPr>
                <w:p w:rsidR="00090C48" w:rsidRPr="00090C48" w:rsidRDefault="00090C48" w:rsidP="00090C48">
                  <w:pPr>
                    <w:rPr>
                      <w:rFonts w:ascii=".VnTime" w:hAnsi=".VnTime"/>
                      <w:sz w:val="28"/>
                      <w:szCs w:val="28"/>
                    </w:rPr>
                  </w:pPr>
                </w:p>
              </w:tc>
              <w:tc>
                <w:tcPr>
                  <w:tcW w:w="7782" w:type="dxa"/>
                </w:tcPr>
                <w:p w:rsidR="00090C48" w:rsidRPr="00090C48" w:rsidRDefault="00090C48" w:rsidP="00090C48">
                  <w:pPr>
                    <w:rPr>
                      <w:rFonts w:ascii=".VnTime" w:hAnsi=".VnTime"/>
                      <w:sz w:val="28"/>
                      <w:szCs w:val="28"/>
                      <w:lang w:val="fr-FR"/>
                    </w:rPr>
                  </w:pPr>
                  <w:r w:rsidRPr="00090C48">
                    <w:rPr>
                      <w:rFonts w:ascii=".VnTime" w:hAnsi=".VnTime"/>
                      <w:sz w:val="28"/>
                      <w:szCs w:val="28"/>
                      <w:lang w:val="fr-FR"/>
                    </w:rPr>
                    <w:t xml:space="preserve">b) A = </w:t>
                  </w:r>
                  <w:r w:rsidR="00D94404">
                    <w:rPr>
                      <w:rFonts w:ascii=".VnTime" w:eastAsiaTheme="minorHAnsi" w:hAnsi=".VnTime" w:cstheme="minorBidi"/>
                      <w:position w:val="-28"/>
                      <w:sz w:val="28"/>
                      <w:szCs w:val="28"/>
                    </w:rPr>
                    <w:pict>
                      <v:shape id="_x0000_i4106" type="#_x0000_t75" style="width:312.65pt;height:33pt">
                        <v:imagedata r:id="rId3549" o:title=""/>
                      </v:shape>
                    </w:pict>
                  </w:r>
                </w:p>
                <w:p w:rsidR="00090C48" w:rsidRPr="00090C48" w:rsidRDefault="00090C48" w:rsidP="00090C48">
                  <w:pPr>
                    <w:rPr>
                      <w:rFonts w:ascii=".VnTime" w:hAnsi=".VnTime"/>
                      <w:sz w:val="28"/>
                      <w:szCs w:val="28"/>
                      <w:lang w:val="fr-FR"/>
                    </w:rPr>
                  </w:pPr>
                  <w:r w:rsidRPr="00090C48">
                    <w:rPr>
                      <w:rFonts w:ascii=".VnTime" w:hAnsi=".VnTime"/>
                      <w:sz w:val="28"/>
                      <w:szCs w:val="28"/>
                      <w:lang w:val="fr-FR"/>
                    </w:rPr>
                    <w:t xml:space="preserve">do </w:t>
                  </w:r>
                  <w:r w:rsidR="00D94404">
                    <w:rPr>
                      <w:rFonts w:ascii=".VnTime" w:eastAsiaTheme="minorHAnsi" w:hAnsi=".VnTime" w:cstheme="minorBidi"/>
                      <w:position w:val="-8"/>
                      <w:sz w:val="28"/>
                      <w:szCs w:val="28"/>
                    </w:rPr>
                    <w:pict>
                      <v:shape id="_x0000_i4107" type="#_x0000_t75" style="width:51pt;height:18pt">
                        <v:imagedata r:id="rId3550" o:title=""/>
                      </v:shape>
                    </w:pict>
                  </w:r>
                  <w:r w:rsidRPr="00090C48">
                    <w:rPr>
                      <w:rFonts w:ascii=".VnTime" w:hAnsi=".VnTime"/>
                      <w:sz w:val="28"/>
                      <w:szCs w:val="28"/>
                      <w:lang w:val="fr-FR"/>
                    </w:rPr>
                    <w:t xml:space="preserve"> vµ </w:t>
                  </w:r>
                  <w:r w:rsidR="00D94404">
                    <w:rPr>
                      <w:rFonts w:ascii=".VnTime" w:eastAsiaTheme="minorHAnsi" w:hAnsi=".VnTime" w:cstheme="minorBidi"/>
                      <w:position w:val="-28"/>
                      <w:sz w:val="28"/>
                      <w:szCs w:val="28"/>
                    </w:rPr>
                    <w:pict>
                      <v:shape id="_x0000_i4108" type="#_x0000_t75" style="width:68.2pt;height:33pt">
                        <v:imagedata r:id="rId3551" o:title=""/>
                      </v:shape>
                    </w:pict>
                  </w:r>
                  <w:r w:rsidRPr="00090C48">
                    <w:rPr>
                      <w:rFonts w:ascii=".VnTime" w:hAnsi=".VnTime"/>
                      <w:sz w:val="28"/>
                      <w:szCs w:val="28"/>
                      <w:lang w:val="fr-FR"/>
                    </w:rPr>
                    <w:t>¸p dông bÊt ®¼ng thøc c«si ta cã</w:t>
                  </w:r>
                </w:p>
                <w:p w:rsidR="00090C48" w:rsidRPr="00090C48" w:rsidRDefault="00D94404" w:rsidP="00090C48">
                  <w:pPr>
                    <w:rPr>
                      <w:rFonts w:ascii=".VnTime" w:hAnsi=".VnTime"/>
                      <w:sz w:val="28"/>
                      <w:szCs w:val="28"/>
                    </w:rPr>
                  </w:pPr>
                  <w:r>
                    <w:rPr>
                      <w:rFonts w:ascii=".VnTime" w:eastAsiaTheme="minorHAnsi" w:hAnsi=".VnTime" w:cstheme="minorBidi"/>
                      <w:position w:val="-30"/>
                      <w:sz w:val="28"/>
                      <w:szCs w:val="28"/>
                    </w:rPr>
                    <w:pict>
                      <v:shape id="_x0000_i4109" type="#_x0000_t75" style="width:227.25pt;height:36.75pt">
                        <v:imagedata r:id="rId3552" o:title=""/>
                      </v:shape>
                    </w:pict>
                  </w:r>
                  <w:r w:rsidR="00090C48" w:rsidRPr="00090C48">
                    <w:rPr>
                      <w:rFonts w:ascii=".VnTime" w:hAnsi=".VnTime"/>
                      <w:sz w:val="28"/>
                      <w:szCs w:val="28"/>
                    </w:rPr>
                    <w:t xml:space="preserve"> </w:t>
                  </w:r>
                  <w:r>
                    <w:rPr>
                      <w:rFonts w:ascii=".VnTime" w:eastAsiaTheme="minorHAnsi" w:hAnsi=".VnTime" w:cstheme="minorBidi"/>
                      <w:position w:val="-6"/>
                      <w:sz w:val="28"/>
                      <w:szCs w:val="28"/>
                    </w:rPr>
                    <w:pict>
                      <v:shape id="_x0000_i4110" type="#_x0000_t75" style="width:78pt;height:14.25pt">
                        <v:imagedata r:id="rId3553" o:title=""/>
                      </v:shape>
                    </w:pict>
                  </w:r>
                  <w:r w:rsidR="00090C48" w:rsidRPr="00090C48">
                    <w:rPr>
                      <w:rFonts w:ascii=".VnTime" w:hAnsi=".VnTime"/>
                      <w:sz w:val="28"/>
                      <w:szCs w:val="28"/>
                    </w:rPr>
                    <w:t xml:space="preserve"> </w:t>
                  </w:r>
                </w:p>
                <w:p w:rsidR="00090C48" w:rsidRPr="00090C48" w:rsidRDefault="00090C48" w:rsidP="00090C48">
                  <w:pPr>
                    <w:rPr>
                      <w:rFonts w:ascii=".VnTime" w:hAnsi=".VnTime"/>
                      <w:sz w:val="28"/>
                      <w:szCs w:val="28"/>
                    </w:rPr>
                  </w:pPr>
                  <w:r w:rsidRPr="00090C48">
                    <w:rPr>
                      <w:rFonts w:ascii=".VnTime" w:hAnsi=".VnTime"/>
                      <w:sz w:val="28"/>
                      <w:szCs w:val="28"/>
                    </w:rPr>
                    <w:t xml:space="preserve">VËy gi¸ trÞ nhá nhÊt cña A = 4 </w:t>
                  </w:r>
                  <w:r w:rsidR="00D94404">
                    <w:rPr>
                      <w:rFonts w:ascii=".VnTime" w:eastAsiaTheme="minorHAnsi" w:hAnsi=".VnTime" w:cstheme="minorBidi"/>
                      <w:position w:val="-28"/>
                      <w:sz w:val="28"/>
                      <w:szCs w:val="28"/>
                    </w:rPr>
                    <w:pict>
                      <v:shape id="_x0000_i4111" type="#_x0000_t75" style="width:303pt;height:33pt">
                        <v:imagedata r:id="rId3554" o:title=""/>
                      </v:shape>
                    </w:pict>
                  </w:r>
                </w:p>
                <w:p w:rsidR="00090C48" w:rsidRPr="00090C48" w:rsidRDefault="00090C48" w:rsidP="00090C48">
                  <w:pPr>
                    <w:rPr>
                      <w:rFonts w:ascii=".VnTime" w:hAnsi=".VnTime"/>
                      <w:sz w:val="28"/>
                      <w:szCs w:val="28"/>
                    </w:rPr>
                  </w:pPr>
                </w:p>
              </w:tc>
              <w:tc>
                <w:tcPr>
                  <w:tcW w:w="1314" w:type="dxa"/>
                </w:tcPr>
                <w:p w:rsidR="00090C48" w:rsidRPr="00090C48" w:rsidRDefault="00090C48" w:rsidP="00090C48">
                  <w:pPr>
                    <w:rPr>
                      <w:rFonts w:ascii=".VnTime" w:hAnsi=".VnTime"/>
                      <w:sz w:val="28"/>
                      <w:szCs w:val="28"/>
                    </w:rPr>
                  </w:pPr>
                  <w:r w:rsidRPr="00090C48">
                    <w:rPr>
                      <w:rFonts w:ascii=".VnTime" w:hAnsi=".VnTime"/>
                      <w:sz w:val="28"/>
                      <w:szCs w:val="28"/>
                    </w:rPr>
                    <w:t>0,25</w:t>
                  </w: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r w:rsidRPr="00090C48">
                    <w:rPr>
                      <w:rFonts w:ascii=".VnTime" w:hAnsi=".VnTime"/>
                      <w:sz w:val="28"/>
                      <w:szCs w:val="28"/>
                    </w:rPr>
                    <w:t>0,25</w:t>
                  </w: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r w:rsidRPr="00090C48">
                    <w:rPr>
                      <w:rFonts w:ascii=".VnTime" w:hAnsi=".VnTime"/>
                      <w:sz w:val="28"/>
                      <w:szCs w:val="28"/>
                    </w:rPr>
                    <w:t>0,5</w:t>
                  </w:r>
                </w:p>
              </w:tc>
            </w:tr>
            <w:tr w:rsidR="00090C48" w:rsidRPr="00090C48" w:rsidTr="008B0EE4">
              <w:tc>
                <w:tcPr>
                  <w:tcW w:w="815" w:type="dxa"/>
                  <w:vMerge w:val="restart"/>
                </w:tcPr>
                <w:p w:rsidR="00090C48" w:rsidRPr="00090C48" w:rsidRDefault="00090C48" w:rsidP="00090C48">
                  <w:pPr>
                    <w:rPr>
                      <w:rFonts w:ascii=".VnTime" w:hAnsi=".VnTime"/>
                      <w:sz w:val="28"/>
                      <w:szCs w:val="28"/>
                    </w:rPr>
                  </w:pPr>
                  <w:r w:rsidRPr="00090C48">
                    <w:rPr>
                      <w:rFonts w:ascii=".VnTime" w:hAnsi=".VnTime"/>
                      <w:sz w:val="28"/>
                      <w:szCs w:val="28"/>
                    </w:rPr>
                    <w:t>2</w:t>
                  </w:r>
                </w:p>
              </w:tc>
              <w:tc>
                <w:tcPr>
                  <w:tcW w:w="7782" w:type="dxa"/>
                </w:tcPr>
                <w:p w:rsidR="00090C48" w:rsidRPr="00090C48" w:rsidRDefault="00090C48" w:rsidP="00090C48">
                  <w:pPr>
                    <w:rPr>
                      <w:rFonts w:ascii=".VnTime" w:hAnsi=".VnTime"/>
                      <w:sz w:val="28"/>
                      <w:szCs w:val="28"/>
                    </w:rPr>
                  </w:pPr>
                  <w:r w:rsidRPr="00090C48">
                    <w:rPr>
                      <w:rFonts w:ascii=".VnTime" w:hAnsi=".VnTime"/>
                      <w:sz w:val="28"/>
                      <w:szCs w:val="28"/>
                    </w:rPr>
                    <w:t>a) §KX§ x</w:t>
                  </w:r>
                  <w:r w:rsidR="00D94404">
                    <w:rPr>
                      <w:rFonts w:ascii=".VnTime" w:eastAsiaTheme="minorHAnsi" w:hAnsi=".VnTime" w:cstheme="minorBidi"/>
                      <w:position w:val="-24"/>
                      <w:sz w:val="28"/>
                      <w:szCs w:val="28"/>
                    </w:rPr>
                    <w:pict>
                      <v:shape id="_x0000_i4112" type="#_x0000_t75" style="width:29.25pt;height:30.75pt">
                        <v:imagedata r:id="rId3555" o:title=""/>
                      </v:shape>
                    </w:pict>
                  </w:r>
                </w:p>
                <w:p w:rsidR="00090C48" w:rsidRPr="00090C48" w:rsidRDefault="00D94404" w:rsidP="00090C48">
                  <w:pPr>
                    <w:rPr>
                      <w:rFonts w:ascii=".VnTime" w:hAnsi=".VnTime"/>
                      <w:sz w:val="28"/>
                      <w:szCs w:val="28"/>
                    </w:rPr>
                  </w:pPr>
                  <w:r>
                    <w:rPr>
                      <w:rFonts w:ascii=".VnTime" w:eastAsiaTheme="minorHAnsi" w:hAnsi=".VnTime" w:cstheme="minorBidi"/>
                      <w:position w:val="-8"/>
                      <w:sz w:val="28"/>
                      <w:szCs w:val="28"/>
                    </w:rPr>
                    <w:pict>
                      <v:shape id="_x0000_i4113" type="#_x0000_t75" style="width:83.25pt;height:18pt">
                        <v:imagedata r:id="rId3532" o:title=""/>
                      </v:shape>
                    </w:pict>
                  </w:r>
                  <w:r>
                    <w:rPr>
                      <w:rFonts w:ascii=".VnTime" w:eastAsiaTheme="minorHAnsi" w:hAnsi=".VnTime" w:cstheme="minorBidi"/>
                      <w:position w:val="-18"/>
                      <w:sz w:val="28"/>
                      <w:szCs w:val="28"/>
                    </w:rPr>
                    <w:pict>
                      <v:shape id="_x0000_i4114" type="#_x0000_t75" style="width:102pt;height:27pt">
                        <v:imagedata r:id="rId3556" o:title=""/>
                      </v:shape>
                    </w:pict>
                  </w:r>
                  <w:r w:rsidR="00090C48" w:rsidRPr="00090C48">
                    <w:rPr>
                      <w:rFonts w:ascii=".VnTime" w:hAnsi=".VnTime"/>
                      <w:sz w:val="28"/>
                      <w:szCs w:val="28"/>
                    </w:rPr>
                    <w:t xml:space="preserve"> </w:t>
                  </w:r>
                  <w:r w:rsidR="00090C48" w:rsidRPr="00090C48">
                    <w:rPr>
                      <w:rFonts w:ascii=".VnTime" w:hAnsi=".VnTime"/>
                      <w:sz w:val="28"/>
                      <w:szCs w:val="28"/>
                    </w:rPr>
                    <w:tab/>
                  </w:r>
                  <w:r w:rsidR="00090C48" w:rsidRPr="00090C48">
                    <w:rPr>
                      <w:rFonts w:ascii=".VnTime" w:hAnsi=".VnTime"/>
                      <w:sz w:val="28"/>
                      <w:szCs w:val="28"/>
                    </w:rPr>
                    <w:tab/>
                  </w:r>
                  <w:r w:rsidR="00090C48" w:rsidRPr="00090C48">
                    <w:rPr>
                      <w:rFonts w:ascii=".VnTime" w:hAnsi=".VnTime"/>
                      <w:sz w:val="28"/>
                      <w:szCs w:val="28"/>
                    </w:rPr>
                    <w:tab/>
                  </w:r>
                  <w:r w:rsidR="00090C48" w:rsidRPr="00090C48">
                    <w:rPr>
                      <w:rFonts w:ascii=".VnTime" w:hAnsi=".VnTime"/>
                      <w:sz w:val="28"/>
                      <w:szCs w:val="28"/>
                    </w:rPr>
                    <w:tab/>
                  </w:r>
                  <w:r w:rsidR="00090C48" w:rsidRPr="00090C48">
                    <w:rPr>
                      <w:rFonts w:ascii=".VnTime" w:hAnsi=".VnTime"/>
                      <w:sz w:val="28"/>
                      <w:szCs w:val="28"/>
                    </w:rPr>
                    <w:tab/>
                    <w:t xml:space="preserve"> </w:t>
                  </w:r>
                </w:p>
                <w:p w:rsidR="00090C48" w:rsidRPr="00090C48" w:rsidRDefault="00090C48" w:rsidP="00090C48">
                  <w:pPr>
                    <w:rPr>
                      <w:rFonts w:ascii=".VnTime" w:hAnsi=".VnTime"/>
                      <w:sz w:val="28"/>
                      <w:szCs w:val="28"/>
                    </w:rPr>
                  </w:pPr>
                  <w:r w:rsidRPr="00090C48">
                    <w:rPr>
                      <w:rFonts w:ascii=".VnTime" w:hAnsi=".VnTime"/>
                      <w:sz w:val="28"/>
                      <w:szCs w:val="28"/>
                    </w:rPr>
                    <w:t xml:space="preserve">Gi¶i ph­¬ng tr×nh cã x = </w:t>
                  </w:r>
                  <w:r w:rsidR="00D94404">
                    <w:rPr>
                      <w:rFonts w:ascii=".VnTime" w:eastAsiaTheme="minorHAnsi" w:hAnsi=".VnTime" w:cstheme="minorBidi"/>
                      <w:position w:val="-6"/>
                      <w:sz w:val="28"/>
                      <w:szCs w:val="28"/>
                    </w:rPr>
                    <w:pict>
                      <v:shape id="_x0000_i4115" type="#_x0000_t75" style="width:18.75pt;height:17.25pt">
                        <v:imagedata r:id="rId3557" o:title=""/>
                      </v:shape>
                    </w:pict>
                  </w:r>
                  <w:r w:rsidRPr="00090C48">
                    <w:rPr>
                      <w:rFonts w:ascii=".VnTime" w:hAnsi=".VnTime"/>
                      <w:sz w:val="28"/>
                      <w:szCs w:val="28"/>
                    </w:rPr>
                    <w:t xml:space="preserve"> </w:t>
                  </w:r>
                  <w:r w:rsidRPr="00090C48">
                    <w:rPr>
                      <w:rFonts w:ascii=".VnTime" w:hAnsi=".VnTime"/>
                      <w:sz w:val="28"/>
                      <w:szCs w:val="28"/>
                    </w:rPr>
                    <w:tab/>
                  </w:r>
                  <w:r w:rsidRPr="00090C48">
                    <w:rPr>
                      <w:rFonts w:ascii=".VnTime" w:hAnsi=".VnTime"/>
                      <w:sz w:val="28"/>
                      <w:szCs w:val="28"/>
                    </w:rPr>
                    <w:tab/>
                  </w:r>
                  <w:r w:rsidRPr="00090C48">
                    <w:rPr>
                      <w:rFonts w:ascii=".VnTime" w:hAnsi=".VnTime"/>
                      <w:sz w:val="28"/>
                      <w:szCs w:val="28"/>
                    </w:rPr>
                    <w:tab/>
                  </w:r>
                  <w:r w:rsidRPr="00090C48">
                    <w:rPr>
                      <w:rFonts w:ascii=".VnTime" w:hAnsi=".VnTime"/>
                      <w:sz w:val="28"/>
                      <w:szCs w:val="28"/>
                    </w:rPr>
                    <w:tab/>
                  </w:r>
                  <w:r w:rsidRPr="00090C48">
                    <w:rPr>
                      <w:rFonts w:ascii=".VnTime" w:hAnsi=".VnTime"/>
                      <w:sz w:val="28"/>
                      <w:szCs w:val="28"/>
                    </w:rPr>
                    <w:tab/>
                  </w:r>
                  <w:r w:rsidRPr="00090C48">
                    <w:rPr>
                      <w:rFonts w:ascii=".VnTime" w:hAnsi=".VnTime"/>
                      <w:sz w:val="28"/>
                      <w:szCs w:val="28"/>
                    </w:rPr>
                    <w:tab/>
                    <w:t xml:space="preserve"> </w:t>
                  </w:r>
                </w:p>
                <w:p w:rsidR="00090C48" w:rsidRPr="00090C48" w:rsidRDefault="00090C48" w:rsidP="00090C48">
                  <w:pPr>
                    <w:rPr>
                      <w:rFonts w:ascii=".VnTime" w:hAnsi=".VnTime"/>
                      <w:sz w:val="28"/>
                      <w:szCs w:val="28"/>
                    </w:rPr>
                  </w:pPr>
                  <w:r w:rsidRPr="00090C48">
                    <w:rPr>
                      <w:rFonts w:ascii=".VnTime" w:hAnsi=".VnTime"/>
                      <w:sz w:val="28"/>
                      <w:szCs w:val="28"/>
                    </w:rPr>
                    <w:t xml:space="preserve">Tho¶ m·n §KX§. VËy ph­¬ng tr×nh cã nghiÖm x = </w:t>
                  </w:r>
                  <w:r w:rsidR="00D94404">
                    <w:rPr>
                      <w:rFonts w:ascii=".VnTime" w:eastAsiaTheme="minorHAnsi" w:hAnsi=".VnTime" w:cstheme="minorBidi"/>
                      <w:position w:val="-6"/>
                      <w:sz w:val="28"/>
                      <w:szCs w:val="28"/>
                    </w:rPr>
                    <w:pict>
                      <v:shape id="_x0000_i4116" type="#_x0000_t75" style="width:18.75pt;height:17.25pt">
                        <v:imagedata r:id="rId3557" o:title=""/>
                      </v:shape>
                    </w:pict>
                  </w:r>
                  <w:r w:rsidRPr="00090C48">
                    <w:rPr>
                      <w:rFonts w:ascii=".VnTime" w:hAnsi=".VnTime"/>
                      <w:sz w:val="28"/>
                      <w:szCs w:val="28"/>
                    </w:rPr>
                    <w:tab/>
                  </w:r>
                </w:p>
                <w:p w:rsidR="00090C48" w:rsidRPr="00090C48" w:rsidRDefault="00090C48" w:rsidP="00090C48">
                  <w:pPr>
                    <w:rPr>
                      <w:rFonts w:ascii=".VnTime" w:hAnsi=".VnTime"/>
                      <w:sz w:val="28"/>
                      <w:szCs w:val="28"/>
                    </w:rPr>
                  </w:pPr>
                  <w:r w:rsidRPr="00090C48">
                    <w:rPr>
                      <w:rFonts w:ascii=".VnTime" w:hAnsi=".VnTime"/>
                      <w:sz w:val="28"/>
                      <w:szCs w:val="28"/>
                    </w:rPr>
                    <w:tab/>
                    <w:t xml:space="preserve"> </w:t>
                  </w:r>
                </w:p>
              </w:tc>
              <w:tc>
                <w:tcPr>
                  <w:tcW w:w="1314" w:type="dxa"/>
                </w:tcPr>
                <w:p w:rsidR="00090C48" w:rsidRPr="00090C48" w:rsidRDefault="00090C48" w:rsidP="00090C48">
                  <w:pPr>
                    <w:rPr>
                      <w:rFonts w:ascii=".VnTime" w:hAnsi=".VnTime"/>
                      <w:sz w:val="28"/>
                      <w:szCs w:val="28"/>
                    </w:rPr>
                  </w:pPr>
                  <w:r w:rsidRPr="00090C48">
                    <w:rPr>
                      <w:rFonts w:ascii=".VnTime" w:hAnsi=".VnTime"/>
                      <w:sz w:val="28"/>
                      <w:szCs w:val="28"/>
                    </w:rPr>
                    <w:t>0,25</w:t>
                  </w: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r w:rsidRPr="00090C48">
                    <w:rPr>
                      <w:rFonts w:ascii=".VnTime" w:hAnsi=".VnTime"/>
                      <w:sz w:val="28"/>
                      <w:szCs w:val="28"/>
                    </w:rPr>
                    <w:t>0,25</w:t>
                  </w: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r w:rsidRPr="00090C48">
                    <w:rPr>
                      <w:rFonts w:ascii=".VnTime" w:hAnsi=".VnTime"/>
                      <w:sz w:val="28"/>
                      <w:szCs w:val="28"/>
                    </w:rPr>
                    <w:t>0,25</w:t>
                  </w:r>
                </w:p>
              </w:tc>
            </w:tr>
            <w:tr w:rsidR="00090C48" w:rsidRPr="00090C48" w:rsidTr="008B0EE4">
              <w:tc>
                <w:tcPr>
                  <w:tcW w:w="815" w:type="dxa"/>
                  <w:vMerge/>
                </w:tcPr>
                <w:p w:rsidR="00090C48" w:rsidRPr="00090C48" w:rsidRDefault="00090C48" w:rsidP="00090C48">
                  <w:pPr>
                    <w:rPr>
                      <w:rFonts w:ascii=".VnTime" w:hAnsi=".VnTime"/>
                      <w:sz w:val="28"/>
                      <w:szCs w:val="28"/>
                    </w:rPr>
                  </w:pPr>
                </w:p>
              </w:tc>
              <w:tc>
                <w:tcPr>
                  <w:tcW w:w="7782" w:type="dxa"/>
                </w:tcPr>
                <w:p w:rsidR="00090C48" w:rsidRPr="00090C48" w:rsidRDefault="00090C48" w:rsidP="00090C48">
                  <w:pPr>
                    <w:rPr>
                      <w:rFonts w:ascii=".VnTime" w:hAnsi=".VnTime"/>
                      <w:sz w:val="28"/>
                      <w:szCs w:val="28"/>
                    </w:rPr>
                  </w:pPr>
                  <w:r w:rsidRPr="00090C48">
                    <w:rPr>
                      <w:rFonts w:ascii=".VnTime" w:hAnsi=".VnTime"/>
                      <w:sz w:val="28"/>
                      <w:szCs w:val="28"/>
                    </w:rPr>
                    <w:t xml:space="preserve">b) </w:t>
                  </w:r>
                  <w:r w:rsidR="00D94404">
                    <w:rPr>
                      <w:rFonts w:ascii=".VnTime" w:eastAsiaTheme="minorHAnsi" w:hAnsi=".VnTime" w:cstheme="minorBidi"/>
                      <w:position w:val="-8"/>
                      <w:sz w:val="28"/>
                      <w:szCs w:val="28"/>
                    </w:rPr>
                    <w:pict>
                      <v:shape id="_x0000_i4117" type="#_x0000_t75" style="width:105pt;height:20.25pt">
                        <v:imagedata r:id="rId3533" o:title=""/>
                      </v:shape>
                    </w:pict>
                  </w:r>
                </w:p>
                <w:p w:rsidR="00090C48" w:rsidRPr="00090C48" w:rsidRDefault="00090C48" w:rsidP="00090C48">
                  <w:pPr>
                    <w:rPr>
                      <w:rFonts w:ascii=".VnTime" w:hAnsi=".VnTime"/>
                      <w:sz w:val="28"/>
                      <w:szCs w:val="28"/>
                    </w:rPr>
                  </w:pPr>
                  <w:r w:rsidRPr="00090C48">
                    <w:rPr>
                      <w:rFonts w:ascii=".VnTime" w:hAnsi=".VnTime"/>
                      <w:sz w:val="28"/>
                      <w:szCs w:val="28"/>
                    </w:rPr>
                    <w:t>§KX§:</w:t>
                  </w:r>
                  <w:r w:rsidR="00D94404">
                    <w:rPr>
                      <w:rFonts w:ascii=".VnTime" w:eastAsiaTheme="minorHAnsi" w:hAnsi=".VnTime" w:cstheme="minorBidi"/>
                      <w:position w:val="-34"/>
                      <w:sz w:val="28"/>
                      <w:szCs w:val="28"/>
                    </w:rPr>
                    <w:pict>
                      <v:shape id="_x0000_i4118" type="#_x0000_t75" style="width:201.8pt;height:39.75pt">
                        <v:imagedata r:id="rId3558" o:title=""/>
                      </v:shape>
                    </w:pict>
                  </w:r>
                </w:p>
                <w:p w:rsidR="00090C48" w:rsidRPr="00090C48" w:rsidRDefault="00D94404" w:rsidP="00090C48">
                  <w:pPr>
                    <w:rPr>
                      <w:rFonts w:ascii=".VnTime" w:hAnsi=".VnTime"/>
                      <w:sz w:val="28"/>
                      <w:szCs w:val="28"/>
                    </w:rPr>
                  </w:pPr>
                  <w:r>
                    <w:rPr>
                      <w:rFonts w:ascii=".VnTime" w:eastAsiaTheme="minorHAnsi" w:hAnsi=".VnTime" w:cstheme="minorBidi"/>
                      <w:position w:val="-8"/>
                      <w:sz w:val="28"/>
                      <w:szCs w:val="28"/>
                    </w:rPr>
                    <w:pict>
                      <v:shape id="_x0000_i4119" type="#_x0000_t75" style="width:105pt;height:20.25pt">
                        <v:imagedata r:id="rId3533" o:title=""/>
                      </v:shape>
                    </w:pict>
                  </w:r>
                  <w:r>
                    <w:rPr>
                      <w:rFonts w:ascii=".VnTime" w:eastAsiaTheme="minorHAnsi" w:hAnsi=".VnTime" w:cstheme="minorBidi"/>
                      <w:position w:val="-16"/>
                      <w:sz w:val="28"/>
                      <w:szCs w:val="28"/>
                    </w:rPr>
                    <w:pict>
                      <v:shape id="_x0000_i4120" type="#_x0000_t75" style="width:156.7pt;height:23.25pt">
                        <v:imagedata r:id="rId3559" o:title=""/>
                      </v:shape>
                    </w:pict>
                  </w:r>
                  <w:r w:rsidR="00090C48" w:rsidRPr="00090C48">
                    <w:rPr>
                      <w:rFonts w:ascii=".VnTime" w:hAnsi=".VnTime"/>
                      <w:sz w:val="28"/>
                      <w:szCs w:val="28"/>
                    </w:rPr>
                    <w:tab/>
                  </w:r>
                  <w:r w:rsidR="00090C48" w:rsidRPr="00090C48">
                    <w:rPr>
                      <w:rFonts w:ascii=".VnTime" w:hAnsi=".VnTime"/>
                      <w:sz w:val="28"/>
                      <w:szCs w:val="28"/>
                    </w:rPr>
                    <w:tab/>
                  </w:r>
                  <w:r w:rsidR="00090C48" w:rsidRPr="00090C48">
                    <w:rPr>
                      <w:rFonts w:ascii=".VnTime" w:hAnsi=".VnTime"/>
                      <w:sz w:val="28"/>
                      <w:szCs w:val="28"/>
                    </w:rPr>
                    <w:tab/>
                  </w:r>
                </w:p>
                <w:p w:rsidR="00090C48" w:rsidRPr="00090C48" w:rsidRDefault="00D94404" w:rsidP="00090C48">
                  <w:pPr>
                    <w:rPr>
                      <w:rFonts w:ascii=".VnTime" w:hAnsi=".VnTime"/>
                      <w:sz w:val="28"/>
                      <w:szCs w:val="28"/>
                    </w:rPr>
                  </w:pPr>
                  <w:r>
                    <w:rPr>
                      <w:rFonts w:ascii=".VnTime" w:eastAsiaTheme="minorHAnsi" w:hAnsi=".VnTime" w:cstheme="minorBidi"/>
                      <w:position w:val="-18"/>
                      <w:sz w:val="28"/>
                      <w:szCs w:val="28"/>
                    </w:rPr>
                    <w:pict>
                      <v:shape id="_x0000_i4121" type="#_x0000_t75" style="width:128.25pt;height:24pt">
                        <v:imagedata r:id="rId3560" o:title=""/>
                      </v:shape>
                    </w:pict>
                  </w:r>
                  <w:r w:rsidR="00090C48" w:rsidRPr="00090C48">
                    <w:rPr>
                      <w:rFonts w:ascii=".VnTime" w:hAnsi=".VnTime"/>
                      <w:sz w:val="28"/>
                      <w:szCs w:val="28"/>
                    </w:rPr>
                    <w:tab/>
                  </w:r>
                  <w:r w:rsidR="00090C48" w:rsidRPr="00090C48">
                    <w:rPr>
                      <w:rFonts w:ascii=".VnTime" w:hAnsi=".VnTime"/>
                      <w:sz w:val="28"/>
                      <w:szCs w:val="28"/>
                    </w:rPr>
                    <w:tab/>
                  </w:r>
                  <w:r w:rsidR="00090C48" w:rsidRPr="00090C48">
                    <w:rPr>
                      <w:rFonts w:ascii=".VnTime" w:hAnsi=".VnTime"/>
                      <w:sz w:val="28"/>
                      <w:szCs w:val="28"/>
                    </w:rPr>
                    <w:tab/>
                  </w:r>
                  <w:r w:rsidR="00090C48" w:rsidRPr="00090C48">
                    <w:rPr>
                      <w:rFonts w:ascii=".VnTime" w:hAnsi=".VnTime"/>
                      <w:sz w:val="28"/>
                      <w:szCs w:val="28"/>
                    </w:rPr>
                    <w:tab/>
                  </w:r>
                  <w:r w:rsidR="00090C48" w:rsidRPr="00090C48">
                    <w:rPr>
                      <w:rFonts w:ascii=".VnTime" w:hAnsi=".VnTime"/>
                      <w:sz w:val="28"/>
                      <w:szCs w:val="28"/>
                    </w:rPr>
                    <w:tab/>
                  </w:r>
                  <w:r w:rsidR="00090C48" w:rsidRPr="00090C48">
                    <w:rPr>
                      <w:rFonts w:ascii=".VnTime" w:hAnsi=".VnTime"/>
                      <w:sz w:val="28"/>
                      <w:szCs w:val="28"/>
                    </w:rPr>
                    <w:tab/>
                  </w:r>
                  <w:r w:rsidR="00090C48" w:rsidRPr="00090C48">
                    <w:rPr>
                      <w:rFonts w:ascii=".VnTime" w:hAnsi=".VnTime"/>
                      <w:sz w:val="28"/>
                      <w:szCs w:val="28"/>
                    </w:rPr>
                    <w:tab/>
                  </w:r>
                </w:p>
                <w:p w:rsidR="00090C48" w:rsidRPr="00090C48" w:rsidRDefault="00D94404" w:rsidP="00090C48">
                  <w:pPr>
                    <w:rPr>
                      <w:rFonts w:ascii=".VnTime" w:hAnsi=".VnTime"/>
                      <w:sz w:val="28"/>
                      <w:szCs w:val="28"/>
                    </w:rPr>
                  </w:pPr>
                  <w:r>
                    <w:rPr>
                      <w:rFonts w:ascii=".VnTime" w:eastAsiaTheme="minorHAnsi" w:hAnsi=".VnTime" w:cstheme="minorBidi"/>
                      <w:position w:val="-36"/>
                      <w:sz w:val="28"/>
                      <w:szCs w:val="28"/>
                    </w:rPr>
                    <w:pict>
                      <v:shape id="_x0000_i4122" type="#_x0000_t75" style="width:209.2pt;height:42pt">
                        <v:imagedata r:id="rId3561" o:title=""/>
                      </v:shape>
                    </w:pict>
                  </w:r>
                  <w:r w:rsidR="00090C48" w:rsidRPr="00090C48">
                    <w:rPr>
                      <w:rFonts w:ascii=".VnTime" w:hAnsi=".VnTime"/>
                      <w:sz w:val="28"/>
                      <w:szCs w:val="28"/>
                    </w:rPr>
                    <w:t xml:space="preserve"> (TM§KX§)</w:t>
                  </w:r>
                </w:p>
                <w:p w:rsidR="00090C48" w:rsidRPr="00090C48" w:rsidRDefault="00090C48" w:rsidP="00090C48">
                  <w:pPr>
                    <w:rPr>
                      <w:rFonts w:ascii=".VnTime" w:hAnsi=".VnTime"/>
                      <w:sz w:val="28"/>
                      <w:szCs w:val="28"/>
                    </w:rPr>
                  </w:pPr>
                  <w:r w:rsidRPr="00090C48">
                    <w:rPr>
                      <w:rFonts w:ascii=".VnTime" w:hAnsi=".VnTime"/>
                      <w:sz w:val="28"/>
                      <w:szCs w:val="28"/>
                    </w:rPr>
                    <w:t xml:space="preserve">VËy ph­¬ng tr×nh cã hai nghiÖm x = 3; x = 6. </w:t>
                  </w:r>
                  <w:r w:rsidRPr="00090C48">
                    <w:rPr>
                      <w:rFonts w:ascii=".VnTime" w:hAnsi=".VnTime"/>
                      <w:sz w:val="28"/>
                      <w:szCs w:val="28"/>
                    </w:rPr>
                    <w:tab/>
                  </w:r>
                </w:p>
                <w:p w:rsidR="00090C48" w:rsidRPr="00090C48" w:rsidRDefault="00090C48" w:rsidP="00090C48">
                  <w:pPr>
                    <w:rPr>
                      <w:rFonts w:ascii=".VnTime" w:hAnsi=".VnTime"/>
                      <w:sz w:val="28"/>
                      <w:szCs w:val="28"/>
                    </w:rPr>
                  </w:pPr>
                  <w:r w:rsidRPr="00090C48">
                    <w:rPr>
                      <w:rFonts w:ascii=".VnTime" w:hAnsi=".VnTime"/>
                      <w:sz w:val="28"/>
                      <w:szCs w:val="28"/>
                    </w:rPr>
                    <w:tab/>
                  </w:r>
                  <w:r w:rsidRPr="00090C48">
                    <w:rPr>
                      <w:rFonts w:ascii=".VnTime" w:hAnsi=".VnTime"/>
                      <w:sz w:val="28"/>
                      <w:szCs w:val="28"/>
                    </w:rPr>
                    <w:tab/>
                  </w:r>
                </w:p>
              </w:tc>
              <w:tc>
                <w:tcPr>
                  <w:tcW w:w="1314" w:type="dxa"/>
                </w:tcPr>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r w:rsidRPr="00090C48">
                    <w:rPr>
                      <w:rFonts w:ascii=".VnTime" w:hAnsi=".VnTime"/>
                      <w:sz w:val="28"/>
                      <w:szCs w:val="28"/>
                    </w:rPr>
                    <w:t>0,25</w:t>
                  </w: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r w:rsidRPr="00090C48">
                    <w:rPr>
                      <w:rFonts w:ascii=".VnTime" w:hAnsi=".VnTime"/>
                      <w:sz w:val="28"/>
                      <w:szCs w:val="28"/>
                    </w:rPr>
                    <w:t>0,25</w:t>
                  </w: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r w:rsidRPr="00090C48">
                    <w:rPr>
                      <w:rFonts w:ascii=".VnTime" w:hAnsi=".VnTime"/>
                      <w:sz w:val="28"/>
                      <w:szCs w:val="28"/>
                    </w:rPr>
                    <w:t>0,25</w:t>
                  </w:r>
                </w:p>
              </w:tc>
            </w:tr>
            <w:tr w:rsidR="00090C48" w:rsidRPr="00090C48" w:rsidTr="008B0EE4">
              <w:tc>
                <w:tcPr>
                  <w:tcW w:w="815" w:type="dxa"/>
                </w:tcPr>
                <w:p w:rsidR="00090C48" w:rsidRPr="00090C48" w:rsidRDefault="00090C48" w:rsidP="00090C48">
                  <w:pPr>
                    <w:rPr>
                      <w:rFonts w:ascii=".VnTime" w:hAnsi=".VnTime"/>
                      <w:sz w:val="28"/>
                      <w:szCs w:val="28"/>
                    </w:rPr>
                  </w:pPr>
                  <w:r w:rsidRPr="00090C48">
                    <w:rPr>
                      <w:rFonts w:ascii=".VnTime" w:hAnsi=".VnTime"/>
                      <w:sz w:val="28"/>
                      <w:szCs w:val="28"/>
                    </w:rPr>
                    <w:t>3</w:t>
                  </w:r>
                </w:p>
              </w:tc>
              <w:tc>
                <w:tcPr>
                  <w:tcW w:w="7782" w:type="dxa"/>
                </w:tcPr>
                <w:p w:rsidR="00090C48" w:rsidRPr="00090C48" w:rsidRDefault="00090C48" w:rsidP="00090C48">
                  <w:pPr>
                    <w:rPr>
                      <w:rFonts w:ascii=".VnTime" w:hAnsi=".VnTime"/>
                      <w:sz w:val="28"/>
                      <w:szCs w:val="28"/>
                    </w:rPr>
                  </w:pPr>
                  <w:r w:rsidRPr="00090C48">
                    <w:rPr>
                      <w:rFonts w:ascii=".VnTime" w:hAnsi=".VnTime"/>
                      <w:sz w:val="28"/>
                      <w:szCs w:val="28"/>
                    </w:rPr>
                    <w:t>To¹ ®é giao ®iÓm cña c¸c ®­êng th¼ng mx- 2y = 3vµ 3x+my=4 lµ nghiÖm cña hÖ ph­¬ng tr×nh</w:t>
                  </w:r>
                  <w:r w:rsidR="00D94404">
                    <w:rPr>
                      <w:rFonts w:ascii=".VnTime" w:eastAsiaTheme="minorHAnsi" w:hAnsi=".VnTime" w:cstheme="minorBidi"/>
                      <w:position w:val="-30"/>
                      <w:sz w:val="28"/>
                      <w:szCs w:val="28"/>
                    </w:rPr>
                    <w:pict>
                      <v:shape id="_x0000_i4123" type="#_x0000_t75" style="width:65.25pt;height:36pt">
                        <v:imagedata r:id="rId3562" o:title=""/>
                      </v:shape>
                    </w:pict>
                  </w:r>
                </w:p>
                <w:p w:rsidR="00090C48" w:rsidRPr="00090C48" w:rsidRDefault="00090C48" w:rsidP="00090C48">
                  <w:pPr>
                    <w:rPr>
                      <w:rFonts w:ascii=".VnTime" w:hAnsi=".VnTime"/>
                      <w:sz w:val="28"/>
                      <w:szCs w:val="28"/>
                    </w:rPr>
                  </w:pPr>
                  <w:r w:rsidRPr="00090C48">
                    <w:rPr>
                      <w:rFonts w:ascii=".VnTime" w:hAnsi=".VnTime"/>
                      <w:sz w:val="28"/>
                      <w:szCs w:val="28"/>
                    </w:rPr>
                    <w:t xml:space="preserve">Gi¶i hÖ ph­¬ng tr×nh t×m ®­îc </w:t>
                  </w:r>
                  <w:r w:rsidR="00D94404">
                    <w:rPr>
                      <w:rFonts w:ascii=".VnTime" w:eastAsiaTheme="minorHAnsi" w:hAnsi=".VnTime" w:cstheme="minorBidi"/>
                      <w:position w:val="-24"/>
                      <w:sz w:val="28"/>
                      <w:szCs w:val="28"/>
                    </w:rPr>
                    <w:pict>
                      <v:shape id="_x0000_i4124" type="#_x0000_t75" style="width:111.8pt;height:30.75pt">
                        <v:imagedata r:id="rId3563" o:title=""/>
                      </v:shape>
                    </w:pict>
                  </w:r>
                </w:p>
                <w:p w:rsidR="00090C48" w:rsidRPr="00090C48" w:rsidRDefault="00090C48" w:rsidP="00090C48">
                  <w:pPr>
                    <w:rPr>
                      <w:rFonts w:ascii=".VnTime" w:hAnsi=".VnTime"/>
                      <w:sz w:val="28"/>
                      <w:szCs w:val="28"/>
                    </w:rPr>
                  </w:pPr>
                  <w:r w:rsidRPr="00090C48">
                    <w:rPr>
                      <w:rFonts w:ascii=".VnTime" w:hAnsi=".VnTime"/>
                      <w:sz w:val="28"/>
                      <w:szCs w:val="28"/>
                    </w:rPr>
                    <w:t xml:space="preserve">§Ó giao ®iÓm n»m trong gãc phÇn t­ IV th× x &gt; 0 vµ y &lt; 0 </w:t>
                  </w:r>
                  <w:r w:rsidR="00D94404">
                    <w:rPr>
                      <w:rFonts w:ascii=".VnTime" w:eastAsiaTheme="minorHAnsi" w:hAnsi=".VnTime" w:cstheme="minorBidi"/>
                      <w:position w:val="-24"/>
                      <w:sz w:val="28"/>
                      <w:szCs w:val="28"/>
                    </w:rPr>
                    <w:pict>
                      <v:shape id="_x0000_i4125" type="#_x0000_t75" style="width:75pt;height:30.75pt">
                        <v:imagedata r:id="rId3564" o:title=""/>
                      </v:shape>
                    </w:pict>
                  </w:r>
                </w:p>
                <w:p w:rsidR="00090C48" w:rsidRPr="00090C48" w:rsidRDefault="00090C48" w:rsidP="00090C48">
                  <w:pPr>
                    <w:rPr>
                      <w:rFonts w:ascii=".VnTime" w:hAnsi=".VnTime"/>
                      <w:sz w:val="28"/>
                      <w:szCs w:val="28"/>
                    </w:rPr>
                  </w:pPr>
                  <w:r w:rsidRPr="00090C48">
                    <w:rPr>
                      <w:rFonts w:ascii=".VnTime" w:hAnsi=".VnTime"/>
                      <w:sz w:val="28"/>
                      <w:szCs w:val="28"/>
                    </w:rPr>
                    <w:t>§Ó  m</w:t>
                  </w:r>
                  <w:r w:rsidR="00D94404">
                    <w:rPr>
                      <w:rFonts w:ascii=".VnTime" w:eastAsiaTheme="minorHAnsi" w:hAnsi=".VnTime" w:cstheme="minorBidi"/>
                      <w:position w:val="-4"/>
                      <w:sz w:val="28"/>
                      <w:szCs w:val="28"/>
                    </w:rPr>
                    <w:pict>
                      <v:shape id="_x0000_i4126" type="#_x0000_t75" style="width:21pt;height:12.75pt">
                        <v:imagedata r:id="rId3565" o:title=""/>
                      </v:shape>
                    </w:pict>
                  </w:r>
                  <w:r w:rsidRPr="00090C48">
                    <w:rPr>
                      <w:rFonts w:ascii=".VnTime" w:hAnsi=".VnTime"/>
                      <w:sz w:val="28"/>
                      <w:szCs w:val="28"/>
                    </w:rPr>
                    <w:t xml:space="preserve">th× </w:t>
                  </w:r>
                  <w:r w:rsidR="00D94404">
                    <w:rPr>
                      <w:rFonts w:ascii=".VnTime" w:eastAsiaTheme="minorHAnsi" w:hAnsi=".VnTime" w:cstheme="minorBidi"/>
                      <w:position w:val="-14"/>
                      <w:sz w:val="28"/>
                      <w:szCs w:val="28"/>
                    </w:rPr>
                    <w:pict>
                      <v:shape id="_x0000_i4127" type="#_x0000_t75" style="width:86.2pt;height:20.25pt">
                        <v:imagedata r:id="rId3566" o:title=""/>
                      </v:shape>
                    </w:pict>
                  </w:r>
                  <w:r w:rsidRPr="00090C48">
                    <w:rPr>
                      <w:rFonts w:ascii=".VnTime" w:hAnsi=".VnTime"/>
                      <w:sz w:val="28"/>
                      <w:szCs w:val="28"/>
                    </w:rPr>
                    <w:t>}</w:t>
                  </w:r>
                </w:p>
                <w:p w:rsidR="00090C48" w:rsidRPr="00090C48" w:rsidRDefault="00090C48" w:rsidP="00090C48">
                  <w:pPr>
                    <w:rPr>
                      <w:rFonts w:ascii=".VnTime" w:hAnsi=".VnTime"/>
                      <w:b/>
                      <w:sz w:val="28"/>
                      <w:szCs w:val="28"/>
                    </w:rPr>
                  </w:pPr>
                </w:p>
              </w:tc>
              <w:tc>
                <w:tcPr>
                  <w:tcW w:w="1314" w:type="dxa"/>
                </w:tcPr>
                <w:p w:rsidR="00090C48" w:rsidRPr="00090C48" w:rsidRDefault="00090C48" w:rsidP="00090C48">
                  <w:pPr>
                    <w:rPr>
                      <w:rFonts w:ascii=".VnTime" w:hAnsi=".VnTime"/>
                      <w:sz w:val="28"/>
                      <w:szCs w:val="28"/>
                    </w:rPr>
                  </w:pPr>
                  <w:r w:rsidRPr="00090C48">
                    <w:rPr>
                      <w:rFonts w:ascii=".VnTime" w:hAnsi=".VnTime"/>
                      <w:sz w:val="28"/>
                      <w:szCs w:val="28"/>
                    </w:rPr>
                    <w:t>0,25</w:t>
                  </w:r>
                </w:p>
                <w:p w:rsidR="00090C48" w:rsidRPr="00090C48" w:rsidRDefault="00090C48" w:rsidP="00090C48">
                  <w:pPr>
                    <w:rPr>
                      <w:rFonts w:ascii=".VnTime" w:hAnsi=".VnTime"/>
                      <w:b/>
                      <w:sz w:val="28"/>
                      <w:szCs w:val="28"/>
                    </w:rPr>
                  </w:pPr>
                </w:p>
                <w:p w:rsidR="00090C48" w:rsidRPr="00090C48" w:rsidRDefault="00090C48" w:rsidP="00090C48">
                  <w:pPr>
                    <w:rPr>
                      <w:rFonts w:ascii=".VnTime" w:hAnsi=".VnTime"/>
                      <w:b/>
                      <w:sz w:val="28"/>
                      <w:szCs w:val="28"/>
                    </w:rPr>
                  </w:pPr>
                </w:p>
                <w:p w:rsidR="00090C48" w:rsidRPr="00090C48" w:rsidRDefault="00090C48" w:rsidP="00090C48">
                  <w:pPr>
                    <w:rPr>
                      <w:rFonts w:ascii=".VnTime" w:hAnsi=".VnTime"/>
                      <w:b/>
                      <w:sz w:val="28"/>
                      <w:szCs w:val="28"/>
                    </w:rPr>
                  </w:pPr>
                </w:p>
                <w:p w:rsidR="00090C48" w:rsidRPr="00090C48" w:rsidRDefault="00090C48" w:rsidP="00090C48">
                  <w:pPr>
                    <w:rPr>
                      <w:rFonts w:ascii=".VnTime" w:hAnsi=".VnTime"/>
                      <w:sz w:val="28"/>
                      <w:szCs w:val="28"/>
                    </w:rPr>
                  </w:pPr>
                  <w:r w:rsidRPr="00090C48">
                    <w:rPr>
                      <w:rFonts w:ascii=".VnTime" w:hAnsi=".VnTime"/>
                      <w:sz w:val="28"/>
                      <w:szCs w:val="28"/>
                    </w:rPr>
                    <w:t>0,25</w:t>
                  </w: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r w:rsidRPr="00090C48">
                    <w:rPr>
                      <w:rFonts w:ascii=".VnTime" w:hAnsi=".VnTime"/>
                      <w:sz w:val="28"/>
                      <w:szCs w:val="28"/>
                    </w:rPr>
                    <w:t>0,25</w:t>
                  </w:r>
                </w:p>
                <w:p w:rsidR="00090C48" w:rsidRPr="00090C48" w:rsidRDefault="00090C48" w:rsidP="00090C48">
                  <w:pPr>
                    <w:rPr>
                      <w:rFonts w:ascii=".VnTime" w:hAnsi=".VnTime"/>
                      <w:sz w:val="28"/>
                      <w:szCs w:val="28"/>
                    </w:rPr>
                  </w:pPr>
                </w:p>
                <w:p w:rsidR="00090C48" w:rsidRPr="00090C48" w:rsidRDefault="00090C48" w:rsidP="00090C48">
                  <w:pPr>
                    <w:rPr>
                      <w:rFonts w:ascii=".VnTime" w:hAnsi=".VnTime"/>
                      <w:b/>
                      <w:sz w:val="28"/>
                      <w:szCs w:val="28"/>
                    </w:rPr>
                  </w:pPr>
                  <w:r w:rsidRPr="00090C48">
                    <w:rPr>
                      <w:rFonts w:ascii=".VnTime" w:hAnsi=".VnTime"/>
                      <w:sz w:val="28"/>
                      <w:szCs w:val="28"/>
                    </w:rPr>
                    <w:t>0,25</w:t>
                  </w:r>
                </w:p>
              </w:tc>
            </w:tr>
            <w:tr w:rsidR="00090C48" w:rsidRPr="00090C48" w:rsidTr="008B0EE4">
              <w:tc>
                <w:tcPr>
                  <w:tcW w:w="815" w:type="dxa"/>
                  <w:vMerge w:val="restart"/>
                </w:tcPr>
                <w:p w:rsidR="00090C48" w:rsidRPr="00090C48" w:rsidRDefault="00090C48" w:rsidP="00090C48">
                  <w:pPr>
                    <w:rPr>
                      <w:rFonts w:ascii=".VnTime" w:hAnsi=".VnTime"/>
                      <w:sz w:val="28"/>
                      <w:szCs w:val="28"/>
                    </w:rPr>
                  </w:pPr>
                  <w:r w:rsidRPr="00090C48">
                    <w:rPr>
                      <w:rFonts w:ascii=".VnTime" w:hAnsi=".VnTime"/>
                      <w:sz w:val="28"/>
                      <w:szCs w:val="28"/>
                    </w:rPr>
                    <w:t>4</w:t>
                  </w:r>
                </w:p>
              </w:tc>
              <w:tc>
                <w:tcPr>
                  <w:tcW w:w="7782" w:type="dxa"/>
                </w:tcPr>
                <w:p w:rsidR="00090C48" w:rsidRPr="00090C48" w:rsidRDefault="00090C48" w:rsidP="00090C48">
                  <w:pPr>
                    <w:rPr>
                      <w:rFonts w:ascii=".VnTime" w:hAnsi=".VnTime"/>
                      <w:sz w:val="28"/>
                      <w:szCs w:val="28"/>
                    </w:rPr>
                  </w:pPr>
                  <w:r w:rsidRPr="00090C48">
                    <w:rPr>
                      <w:rFonts w:ascii=".VnTime" w:hAnsi=".VnTime"/>
                      <w:sz w:val="28"/>
                      <w:szCs w:val="28"/>
                    </w:rPr>
                    <w:t xml:space="preserve">                   PT: ( 2m - 1 )x</w:t>
                  </w:r>
                  <w:r w:rsidRPr="00090C48">
                    <w:rPr>
                      <w:rFonts w:ascii=".VnTime" w:hAnsi=".VnTime"/>
                      <w:sz w:val="28"/>
                      <w:szCs w:val="28"/>
                      <w:vertAlign w:val="superscript"/>
                    </w:rPr>
                    <w:t>2</w:t>
                  </w:r>
                  <w:r w:rsidRPr="00090C48">
                    <w:rPr>
                      <w:rFonts w:ascii=".VnTime" w:hAnsi=".VnTime"/>
                      <w:sz w:val="28"/>
                      <w:szCs w:val="28"/>
                    </w:rPr>
                    <w:t xml:space="preserve"> - 2 ( m -1 )x + </w:t>
                  </w:r>
                  <w:r w:rsidR="00D94404">
                    <w:rPr>
                      <w:rFonts w:ascii=".VnTime" w:eastAsiaTheme="minorHAnsi" w:hAnsi=".VnTime" w:cstheme="minorBidi"/>
                      <w:position w:val="-24"/>
                      <w:sz w:val="28"/>
                      <w:szCs w:val="28"/>
                    </w:rPr>
                    <w:pict>
                      <v:shape id="_x0000_i4128" type="#_x0000_t75" style="width:12pt;height:30.75pt">
                        <v:imagedata r:id="rId3536" o:title=""/>
                      </v:shape>
                    </w:pict>
                  </w:r>
                  <w:r w:rsidRPr="00090C48">
                    <w:rPr>
                      <w:rFonts w:ascii=".VnTime" w:hAnsi=".VnTime"/>
                      <w:sz w:val="28"/>
                      <w:szCs w:val="28"/>
                    </w:rPr>
                    <w:t>m - 3 = 0</w:t>
                  </w:r>
                  <w:r w:rsidRPr="00090C48">
                    <w:rPr>
                      <w:rFonts w:ascii=".VnTime" w:hAnsi=".VnTime"/>
                      <w:sz w:val="28"/>
                      <w:szCs w:val="28"/>
                    </w:rPr>
                    <w:tab/>
                  </w:r>
                  <w:r w:rsidRPr="00090C48">
                    <w:rPr>
                      <w:rFonts w:ascii=".VnTime" w:hAnsi=".VnTime"/>
                      <w:sz w:val="28"/>
                      <w:szCs w:val="28"/>
                    </w:rPr>
                    <w:tab/>
                    <w:t xml:space="preserve"> </w:t>
                  </w:r>
                </w:p>
                <w:p w:rsidR="00090C48" w:rsidRPr="00090C48" w:rsidRDefault="00090C48" w:rsidP="00090C48">
                  <w:pPr>
                    <w:rPr>
                      <w:rFonts w:ascii=".VnTime" w:hAnsi=".VnTime"/>
                      <w:sz w:val="28"/>
                      <w:szCs w:val="28"/>
                    </w:rPr>
                  </w:pPr>
                  <w:r w:rsidRPr="00090C48">
                    <w:rPr>
                      <w:rFonts w:ascii=".VnTime" w:hAnsi=".VnTime"/>
                      <w:b/>
                      <w:sz w:val="28"/>
                      <w:szCs w:val="28"/>
                    </w:rPr>
                    <w:t xml:space="preserve">a)  </w:t>
                  </w:r>
                  <w:r w:rsidRPr="00090C48">
                    <w:rPr>
                      <w:rFonts w:ascii=".VnTime" w:hAnsi=".VnTime"/>
                      <w:sz w:val="28"/>
                      <w:szCs w:val="28"/>
                    </w:rPr>
                    <w:t xml:space="preserve"> + NÕu 2m - 1 = 0 </w:t>
                  </w:r>
                  <w:r w:rsidRPr="00090C48">
                    <w:rPr>
                      <w:rFonts w:ascii=".VnTime" w:hAnsi=".VnTime"/>
                      <w:sz w:val="28"/>
                      <w:szCs w:val="28"/>
                    </w:rPr>
                    <w:sym w:font="Wingdings" w:char="F0F3"/>
                  </w:r>
                  <w:r w:rsidRPr="00090C48">
                    <w:rPr>
                      <w:rFonts w:ascii=".VnTime" w:hAnsi=".VnTime"/>
                      <w:sz w:val="28"/>
                      <w:szCs w:val="28"/>
                    </w:rPr>
                    <w:t xml:space="preserve"> m = </w:t>
                  </w:r>
                  <w:r w:rsidR="00D94404">
                    <w:rPr>
                      <w:rFonts w:ascii=".VnTime" w:eastAsiaTheme="minorHAnsi" w:hAnsi=".VnTime" w:cstheme="minorBidi"/>
                      <w:position w:val="-24"/>
                      <w:sz w:val="28"/>
                      <w:szCs w:val="28"/>
                    </w:rPr>
                    <w:pict>
                      <v:shape id="_x0000_i4129" type="#_x0000_t75" style="width:12pt;height:30.75pt">
                        <v:imagedata r:id="rId3567" o:title=""/>
                      </v:shape>
                    </w:pict>
                  </w:r>
                  <w:r w:rsidRPr="00090C48">
                    <w:rPr>
                      <w:rFonts w:ascii=".VnTime" w:hAnsi=".VnTime"/>
                      <w:sz w:val="28"/>
                      <w:szCs w:val="28"/>
                    </w:rPr>
                    <w:t xml:space="preserve">th× ph­¬ng tr×nh trë thµnh: x - </w:t>
                  </w:r>
                  <w:r w:rsidR="00D94404">
                    <w:rPr>
                      <w:rFonts w:ascii=".VnTime" w:eastAsiaTheme="minorHAnsi" w:hAnsi=".VnTime" w:cstheme="minorBidi"/>
                      <w:position w:val="-24"/>
                      <w:sz w:val="28"/>
                      <w:szCs w:val="28"/>
                    </w:rPr>
                    <w:pict>
                      <v:shape id="_x0000_i4130" type="#_x0000_t75" style="width:15pt;height:30.75pt">
                        <v:imagedata r:id="rId3568" o:title=""/>
                      </v:shape>
                    </w:pict>
                  </w:r>
                  <w:r w:rsidRPr="00090C48">
                    <w:rPr>
                      <w:rFonts w:ascii=".VnTime" w:hAnsi=".VnTime"/>
                      <w:sz w:val="28"/>
                      <w:szCs w:val="28"/>
                    </w:rPr>
                    <w:t xml:space="preserve"> = 0 </w:t>
                  </w:r>
                  <w:r w:rsidRPr="00090C48">
                    <w:rPr>
                      <w:rFonts w:ascii=".VnTime" w:hAnsi=".VnTime"/>
                      <w:sz w:val="28"/>
                      <w:szCs w:val="28"/>
                    </w:rPr>
                    <w:sym w:font="Wingdings" w:char="F0F3"/>
                  </w:r>
                  <w:r w:rsidRPr="00090C48">
                    <w:rPr>
                      <w:rFonts w:ascii=".VnTime" w:hAnsi=".VnTime"/>
                      <w:sz w:val="28"/>
                      <w:szCs w:val="28"/>
                    </w:rPr>
                    <w:t xml:space="preserve"> x =</w:t>
                  </w:r>
                  <w:r w:rsidR="00D94404">
                    <w:rPr>
                      <w:rFonts w:ascii=".VnTime" w:eastAsiaTheme="minorHAnsi" w:hAnsi=".VnTime" w:cstheme="minorBidi"/>
                      <w:position w:val="-24"/>
                      <w:sz w:val="28"/>
                      <w:szCs w:val="28"/>
                    </w:rPr>
                    <w:pict>
                      <v:shape id="_x0000_i4131" type="#_x0000_t75" style="width:15pt;height:30.75pt">
                        <v:imagedata r:id="rId3568" o:title=""/>
                      </v:shape>
                    </w:pict>
                  </w:r>
                </w:p>
                <w:p w:rsidR="00090C48" w:rsidRPr="00090C48" w:rsidRDefault="00090C48" w:rsidP="00090C48">
                  <w:pPr>
                    <w:rPr>
                      <w:rFonts w:ascii=".VnTime" w:hAnsi=".VnTime"/>
                      <w:sz w:val="28"/>
                      <w:szCs w:val="28"/>
                    </w:rPr>
                  </w:pPr>
                  <w:r w:rsidRPr="00090C48">
                    <w:rPr>
                      <w:rFonts w:ascii=".VnTime" w:hAnsi=".VnTime"/>
                      <w:sz w:val="28"/>
                      <w:szCs w:val="28"/>
                    </w:rPr>
                    <w:t xml:space="preserve">        =&gt; m = </w:t>
                  </w:r>
                  <w:r w:rsidR="00D94404">
                    <w:rPr>
                      <w:rFonts w:ascii=".VnTime" w:eastAsiaTheme="minorHAnsi" w:hAnsi=".VnTime" w:cstheme="minorBidi"/>
                      <w:position w:val="-24"/>
                      <w:sz w:val="28"/>
                      <w:szCs w:val="28"/>
                    </w:rPr>
                    <w:pict>
                      <v:shape id="_x0000_i4132" type="#_x0000_t75" style="width:12pt;height:30.75pt">
                        <v:imagedata r:id="rId3567" o:title=""/>
                      </v:shape>
                    </w:pict>
                  </w:r>
                  <w:r w:rsidRPr="00090C48">
                    <w:rPr>
                      <w:rFonts w:ascii=".VnTime" w:hAnsi=".VnTime"/>
                      <w:sz w:val="28"/>
                      <w:szCs w:val="28"/>
                    </w:rPr>
                    <w:t xml:space="preserve"> lµ mét gi¸ trÞ.</w:t>
                  </w:r>
                </w:p>
                <w:p w:rsidR="00090C48" w:rsidRPr="00090C48" w:rsidRDefault="00090C48" w:rsidP="00090C48">
                  <w:pPr>
                    <w:rPr>
                      <w:rFonts w:ascii=".VnTime" w:hAnsi=".VnTime"/>
                      <w:sz w:val="28"/>
                      <w:szCs w:val="28"/>
                    </w:rPr>
                  </w:pPr>
                  <w:r w:rsidRPr="00090C48">
                    <w:rPr>
                      <w:rFonts w:ascii=".VnTime" w:hAnsi=".VnTime"/>
                      <w:sz w:val="28"/>
                      <w:szCs w:val="28"/>
                    </w:rPr>
                    <w:t xml:space="preserve">    + NÕu 2m - 1</w:t>
                  </w:r>
                  <w:r w:rsidR="00D94404">
                    <w:rPr>
                      <w:rFonts w:ascii=".VnTime" w:eastAsiaTheme="minorHAnsi" w:hAnsi=".VnTime" w:cstheme="minorBidi"/>
                      <w:position w:val="-4"/>
                      <w:sz w:val="28"/>
                      <w:szCs w:val="28"/>
                    </w:rPr>
                    <w:pict>
                      <v:shape id="_x0000_i4133" type="#_x0000_t75" style="width:11.25pt;height:11.25pt">
                        <v:imagedata r:id="rId3569" o:title=""/>
                      </v:shape>
                    </w:pict>
                  </w:r>
                  <w:r w:rsidRPr="00090C48">
                    <w:rPr>
                      <w:rFonts w:ascii=".VnTime" w:hAnsi=".VnTime"/>
                      <w:sz w:val="28"/>
                      <w:szCs w:val="28"/>
                    </w:rPr>
                    <w:t xml:space="preserve"> 0 </w:t>
                  </w:r>
                  <w:r w:rsidRPr="00090C48">
                    <w:rPr>
                      <w:rFonts w:ascii=".VnTime" w:hAnsi=".VnTime"/>
                      <w:sz w:val="28"/>
                      <w:szCs w:val="28"/>
                    </w:rPr>
                    <w:sym w:font="Wingdings" w:char="F0F3"/>
                  </w:r>
                  <w:r w:rsidRPr="00090C48">
                    <w:rPr>
                      <w:rFonts w:ascii=".VnTime" w:hAnsi=".VnTime"/>
                      <w:sz w:val="28"/>
                      <w:szCs w:val="28"/>
                    </w:rPr>
                    <w:t xml:space="preserve"> m </w:t>
                  </w:r>
                  <w:r w:rsidR="00D94404">
                    <w:rPr>
                      <w:rFonts w:ascii=".VnTime" w:eastAsiaTheme="minorHAnsi" w:hAnsi=".VnTime" w:cstheme="minorBidi"/>
                      <w:position w:val="-4"/>
                      <w:sz w:val="28"/>
                      <w:szCs w:val="28"/>
                    </w:rPr>
                    <w:pict>
                      <v:shape id="_x0000_i4134" type="#_x0000_t75" style="width:11.25pt;height:11.25pt">
                        <v:imagedata r:id="rId3569" o:title=""/>
                      </v:shape>
                    </w:pict>
                  </w:r>
                  <w:r w:rsidR="00D94404">
                    <w:rPr>
                      <w:rFonts w:ascii=".VnTime" w:eastAsiaTheme="minorHAnsi" w:hAnsi=".VnTime" w:cstheme="minorBidi"/>
                      <w:position w:val="-24"/>
                      <w:sz w:val="28"/>
                      <w:szCs w:val="28"/>
                    </w:rPr>
                    <w:pict>
                      <v:shape id="_x0000_i4135" type="#_x0000_t75" style="width:12pt;height:30.75pt">
                        <v:imagedata r:id="rId3567" o:title=""/>
                      </v:shape>
                    </w:pict>
                  </w:r>
                  <w:r w:rsidRPr="00090C48">
                    <w:rPr>
                      <w:rFonts w:ascii=".VnTime" w:hAnsi=".VnTime"/>
                      <w:sz w:val="28"/>
                      <w:szCs w:val="28"/>
                    </w:rPr>
                    <w:t xml:space="preserve">, ®Ó ph­¬ng tr×nh cã nghiÖm khi </w:t>
                  </w:r>
                  <w:r w:rsidR="00D94404">
                    <w:rPr>
                      <w:rFonts w:ascii=".VnTime" w:eastAsiaTheme="minorHAnsi" w:hAnsi=".VnTime" w:cstheme="minorBidi"/>
                      <w:position w:val="-4"/>
                      <w:sz w:val="28"/>
                      <w:szCs w:val="28"/>
                    </w:rPr>
                    <w:pict>
                      <v:shape id="_x0000_i4136" type="#_x0000_t75" style="width:23.25pt;height:15pt">
                        <v:imagedata r:id="rId3570" o:title=""/>
                      </v:shape>
                    </w:pict>
                  </w:r>
                  <w:r w:rsidRPr="00090C48">
                    <w:rPr>
                      <w:rFonts w:ascii=".VnTime" w:hAnsi=".VnTime"/>
                      <w:sz w:val="28"/>
                      <w:szCs w:val="28"/>
                    </w:rPr>
                    <w:t>0</w:t>
                  </w:r>
                </w:p>
                <w:p w:rsidR="00090C48" w:rsidRPr="00090C48" w:rsidRDefault="00090C48" w:rsidP="00090C48">
                  <w:pPr>
                    <w:rPr>
                      <w:rFonts w:ascii=".VnTime" w:hAnsi=".VnTime"/>
                      <w:sz w:val="28"/>
                      <w:szCs w:val="28"/>
                    </w:rPr>
                  </w:pPr>
                  <w:r w:rsidRPr="00090C48">
                    <w:rPr>
                      <w:rFonts w:ascii=".VnTime" w:hAnsi=".VnTime"/>
                      <w:sz w:val="28"/>
                      <w:szCs w:val="28"/>
                    </w:rPr>
                    <w:sym w:font="Wingdings" w:char="F0F3"/>
                  </w:r>
                  <w:r w:rsidRPr="00090C48">
                    <w:rPr>
                      <w:rFonts w:ascii=".VnTime" w:hAnsi=".VnTime"/>
                      <w:sz w:val="28"/>
                      <w:szCs w:val="28"/>
                    </w:rPr>
                    <w:t xml:space="preserve"> ( m -1 )</w:t>
                  </w:r>
                  <w:r w:rsidRPr="00090C48">
                    <w:rPr>
                      <w:rFonts w:ascii=".VnTime" w:hAnsi=".VnTime"/>
                      <w:sz w:val="28"/>
                      <w:szCs w:val="28"/>
                      <w:vertAlign w:val="superscript"/>
                    </w:rPr>
                    <w:t>2</w:t>
                  </w:r>
                  <w:r w:rsidRPr="00090C48">
                    <w:rPr>
                      <w:rFonts w:ascii=".VnTime" w:hAnsi=".VnTime"/>
                      <w:sz w:val="28"/>
                      <w:szCs w:val="28"/>
                    </w:rPr>
                    <w:t xml:space="preserve"> - ( 2m - 1 )( </w:t>
                  </w:r>
                  <w:r w:rsidR="00D94404">
                    <w:rPr>
                      <w:rFonts w:ascii=".VnTime" w:eastAsiaTheme="minorHAnsi" w:hAnsi=".VnTime" w:cstheme="minorBidi"/>
                      <w:position w:val="-24"/>
                      <w:sz w:val="28"/>
                      <w:szCs w:val="28"/>
                    </w:rPr>
                    <w:pict>
                      <v:shape id="_x0000_i4137" type="#_x0000_t75" style="width:12pt;height:30.75pt">
                        <v:imagedata r:id="rId3536" o:title=""/>
                      </v:shape>
                    </w:pict>
                  </w:r>
                  <w:r w:rsidRPr="00090C48">
                    <w:rPr>
                      <w:rFonts w:ascii=".VnTime" w:hAnsi=".VnTime"/>
                      <w:sz w:val="28"/>
                      <w:szCs w:val="28"/>
                    </w:rPr>
                    <w:t xml:space="preserve">m - 3) </w:t>
                  </w:r>
                  <w:r w:rsidR="00D94404">
                    <w:rPr>
                      <w:rFonts w:ascii=".VnTime" w:eastAsiaTheme="minorHAnsi" w:hAnsi=".VnTime" w:cstheme="minorBidi"/>
                      <w:position w:val="-4"/>
                      <w:sz w:val="28"/>
                      <w:szCs w:val="28"/>
                    </w:rPr>
                    <w:pict>
                      <v:shape id="_x0000_i4138" type="#_x0000_t75" style="width:9.75pt;height:12pt">
                        <v:imagedata r:id="rId3571" o:title=""/>
                      </v:shape>
                    </w:pict>
                  </w:r>
                  <w:r w:rsidRPr="00090C48">
                    <w:rPr>
                      <w:rFonts w:ascii=".VnTime" w:hAnsi=".VnTime"/>
                      <w:sz w:val="28"/>
                      <w:szCs w:val="28"/>
                    </w:rPr>
                    <w:t xml:space="preserve"> 0 </w:t>
                  </w:r>
                  <w:r w:rsidRPr="00090C48">
                    <w:rPr>
                      <w:rFonts w:ascii=".VnTime" w:hAnsi=".VnTime"/>
                      <w:sz w:val="28"/>
                      <w:szCs w:val="28"/>
                    </w:rPr>
                    <w:sym w:font="Wingdings" w:char="F0F3"/>
                  </w:r>
                  <w:r w:rsidRPr="00090C48">
                    <w:rPr>
                      <w:rFonts w:ascii=".VnTime" w:hAnsi=".VnTime"/>
                      <w:sz w:val="28"/>
                      <w:szCs w:val="28"/>
                    </w:rPr>
                    <w:t xml:space="preserve"> </w:t>
                  </w:r>
                  <w:r w:rsidR="00D94404">
                    <w:rPr>
                      <w:rFonts w:ascii=".VnTime" w:eastAsiaTheme="minorHAnsi" w:hAnsi=".VnTime" w:cstheme="minorBidi"/>
                      <w:position w:val="-24"/>
                      <w:sz w:val="28"/>
                      <w:szCs w:val="28"/>
                    </w:rPr>
                    <w:pict>
                      <v:shape id="_x0000_i4139" type="#_x0000_t75" style="width:12pt;height:30.75pt">
                        <v:imagedata r:id="rId3572" o:title=""/>
                      </v:shape>
                    </w:pict>
                  </w:r>
                  <w:r w:rsidRPr="00090C48">
                    <w:rPr>
                      <w:rFonts w:ascii=".VnTime" w:hAnsi=".VnTime"/>
                      <w:sz w:val="28"/>
                      <w:szCs w:val="28"/>
                    </w:rPr>
                    <w:t xml:space="preserve">m - 2 </w:t>
                  </w:r>
                  <w:r w:rsidR="00D94404">
                    <w:rPr>
                      <w:rFonts w:ascii=".VnTime" w:eastAsiaTheme="minorHAnsi" w:hAnsi=".VnTime" w:cstheme="minorBidi"/>
                      <w:position w:val="-4"/>
                      <w:sz w:val="28"/>
                      <w:szCs w:val="28"/>
                    </w:rPr>
                    <w:pict>
                      <v:shape id="_x0000_i4140" type="#_x0000_t75" style="width:9.75pt;height:12pt">
                        <v:imagedata r:id="rId3571" o:title=""/>
                      </v:shape>
                    </w:pict>
                  </w:r>
                  <w:r w:rsidRPr="00090C48">
                    <w:rPr>
                      <w:rFonts w:ascii=".VnTime" w:hAnsi=".VnTime"/>
                      <w:sz w:val="28"/>
                      <w:szCs w:val="28"/>
                    </w:rPr>
                    <w:t xml:space="preserve"> 0 </w:t>
                  </w:r>
                  <w:r w:rsidRPr="00090C48">
                    <w:rPr>
                      <w:rFonts w:ascii=".VnTime" w:hAnsi=".VnTime"/>
                      <w:sz w:val="28"/>
                      <w:szCs w:val="28"/>
                    </w:rPr>
                    <w:sym w:font="Wingdings" w:char="F0F3"/>
                  </w:r>
                  <w:r w:rsidRPr="00090C48">
                    <w:rPr>
                      <w:rFonts w:ascii=".VnTime" w:hAnsi=".VnTime"/>
                      <w:sz w:val="28"/>
                      <w:szCs w:val="28"/>
                    </w:rPr>
                    <w:t xml:space="preserve"> m </w:t>
                  </w:r>
                  <w:r w:rsidR="00D94404">
                    <w:rPr>
                      <w:rFonts w:ascii=".VnTime" w:eastAsiaTheme="minorHAnsi" w:hAnsi=".VnTime" w:cstheme="minorBidi"/>
                      <w:position w:val="-4"/>
                      <w:sz w:val="28"/>
                      <w:szCs w:val="28"/>
                    </w:rPr>
                    <w:pict>
                      <v:shape id="_x0000_i4141" type="#_x0000_t75" style="width:9.75pt;height:12pt">
                        <v:imagedata r:id="rId3571" o:title=""/>
                      </v:shape>
                    </w:pict>
                  </w:r>
                  <w:r w:rsidRPr="00090C48">
                    <w:rPr>
                      <w:rFonts w:ascii=".VnTime" w:hAnsi=".VnTime"/>
                      <w:sz w:val="28"/>
                      <w:szCs w:val="28"/>
                    </w:rPr>
                    <w:t xml:space="preserve"> </w:t>
                  </w:r>
                  <w:r w:rsidR="00D94404">
                    <w:rPr>
                      <w:rFonts w:ascii=".VnTime" w:eastAsiaTheme="minorHAnsi" w:hAnsi=".VnTime" w:cstheme="minorBidi"/>
                      <w:position w:val="-24"/>
                      <w:sz w:val="28"/>
                      <w:szCs w:val="28"/>
                    </w:rPr>
                    <w:pict>
                      <v:shape id="_x0000_i4142" type="#_x0000_t75" style="width:12pt;height:30.75pt">
                        <v:imagedata r:id="rId3573" o:title=""/>
                      </v:shape>
                    </w:pict>
                  </w:r>
                  <w:r w:rsidRPr="00090C48">
                    <w:rPr>
                      <w:rFonts w:ascii=".VnTime" w:hAnsi=".VnTime"/>
                      <w:sz w:val="28"/>
                      <w:szCs w:val="28"/>
                    </w:rPr>
                    <w:t xml:space="preserve"> </w:t>
                  </w:r>
                </w:p>
                <w:p w:rsidR="00090C48" w:rsidRPr="00090C48" w:rsidRDefault="00090C48" w:rsidP="00090C48">
                  <w:pPr>
                    <w:rPr>
                      <w:rFonts w:ascii=".VnTime" w:hAnsi=".VnTime"/>
                      <w:sz w:val="28"/>
                      <w:szCs w:val="28"/>
                    </w:rPr>
                  </w:pPr>
                </w:p>
              </w:tc>
              <w:tc>
                <w:tcPr>
                  <w:tcW w:w="1314" w:type="dxa"/>
                </w:tcPr>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r w:rsidRPr="00090C48">
                    <w:rPr>
                      <w:rFonts w:ascii=".VnTime" w:hAnsi=".VnTime"/>
                      <w:sz w:val="28"/>
                      <w:szCs w:val="28"/>
                    </w:rPr>
                    <w:t>0,25</w:t>
                  </w: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r w:rsidRPr="00090C48">
                    <w:rPr>
                      <w:rFonts w:ascii=".VnTime" w:hAnsi=".VnTime"/>
                      <w:sz w:val="28"/>
                      <w:szCs w:val="28"/>
                    </w:rPr>
                    <w:t>0,25</w:t>
                  </w: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r w:rsidRPr="00090C48">
                    <w:rPr>
                      <w:rFonts w:ascii=".VnTime" w:hAnsi=".VnTime"/>
                      <w:sz w:val="28"/>
                      <w:szCs w:val="28"/>
                    </w:rPr>
                    <w:t>0,25</w:t>
                  </w: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r w:rsidRPr="00090C48">
                    <w:rPr>
                      <w:rFonts w:ascii=".VnTime" w:hAnsi=".VnTime"/>
                      <w:sz w:val="28"/>
                      <w:szCs w:val="28"/>
                    </w:rPr>
                    <w:t>0,25</w:t>
                  </w:r>
                </w:p>
                <w:p w:rsidR="00090C48" w:rsidRPr="00090C48" w:rsidRDefault="00090C48" w:rsidP="00090C48">
                  <w:pPr>
                    <w:rPr>
                      <w:rFonts w:ascii=".VnTime" w:hAnsi=".VnTime"/>
                      <w:sz w:val="28"/>
                      <w:szCs w:val="28"/>
                    </w:rPr>
                  </w:pPr>
                </w:p>
              </w:tc>
            </w:tr>
            <w:tr w:rsidR="00090C48" w:rsidRPr="00090C48" w:rsidTr="008B0EE4">
              <w:tc>
                <w:tcPr>
                  <w:tcW w:w="815" w:type="dxa"/>
                  <w:vMerge/>
                </w:tcPr>
                <w:p w:rsidR="00090C48" w:rsidRPr="00090C48" w:rsidRDefault="00090C48" w:rsidP="00090C48">
                  <w:pPr>
                    <w:rPr>
                      <w:rFonts w:ascii=".VnTime" w:hAnsi=".VnTime"/>
                      <w:sz w:val="28"/>
                      <w:szCs w:val="28"/>
                    </w:rPr>
                  </w:pPr>
                </w:p>
              </w:tc>
              <w:tc>
                <w:tcPr>
                  <w:tcW w:w="7782" w:type="dxa"/>
                </w:tcPr>
                <w:p w:rsidR="00090C48" w:rsidRPr="00090C48" w:rsidRDefault="00090C48" w:rsidP="00090C48">
                  <w:pPr>
                    <w:rPr>
                      <w:rFonts w:ascii=".VnTime" w:hAnsi=".VnTime"/>
                      <w:sz w:val="28"/>
                      <w:szCs w:val="28"/>
                    </w:rPr>
                  </w:pPr>
                  <w:r w:rsidRPr="00090C48">
                    <w:rPr>
                      <w:rFonts w:ascii=".VnTime" w:hAnsi=".VnTime"/>
                      <w:b/>
                      <w:sz w:val="28"/>
                      <w:szCs w:val="28"/>
                    </w:rPr>
                    <w:t xml:space="preserve">b)  </w:t>
                  </w:r>
                  <w:r w:rsidRPr="00090C48">
                    <w:rPr>
                      <w:rFonts w:ascii=".VnTime" w:hAnsi=".VnTime"/>
                      <w:sz w:val="28"/>
                      <w:szCs w:val="28"/>
                    </w:rPr>
                    <w:t xml:space="preserve"> PT cã hai nghiÖm ph©n biÖt ®èi nhau khi: m </w:t>
                  </w:r>
                  <w:r w:rsidR="00D94404">
                    <w:rPr>
                      <w:rFonts w:ascii=".VnTime" w:eastAsiaTheme="minorHAnsi" w:hAnsi=".VnTime" w:cstheme="minorBidi"/>
                      <w:position w:val="-4"/>
                      <w:sz w:val="28"/>
                      <w:szCs w:val="28"/>
                    </w:rPr>
                    <w:pict>
                      <v:shape id="_x0000_i4143" type="#_x0000_t75" style="width:11.25pt;height:11.25pt">
                        <v:imagedata r:id="rId3569" o:title=""/>
                      </v:shape>
                    </w:pict>
                  </w:r>
                  <w:r w:rsidR="00D94404">
                    <w:rPr>
                      <w:rFonts w:ascii=".VnTime" w:eastAsiaTheme="minorHAnsi" w:hAnsi=".VnTime" w:cstheme="minorBidi"/>
                      <w:position w:val="-24"/>
                      <w:sz w:val="28"/>
                      <w:szCs w:val="28"/>
                    </w:rPr>
                    <w:pict>
                      <v:shape id="_x0000_i4144" type="#_x0000_t75" style="width:12pt;height:30.75pt">
                        <v:imagedata r:id="rId3567" o:title=""/>
                      </v:shape>
                    </w:pict>
                  </w:r>
                  <w:r w:rsidRPr="00090C48">
                    <w:rPr>
                      <w:rFonts w:ascii=".VnTime" w:hAnsi=".VnTime"/>
                      <w:sz w:val="28"/>
                      <w:szCs w:val="28"/>
                    </w:rPr>
                    <w:t xml:space="preserve">, </w:t>
                  </w:r>
                  <w:r w:rsidR="00D94404">
                    <w:rPr>
                      <w:rFonts w:ascii=".VnTime" w:eastAsiaTheme="minorHAnsi" w:hAnsi=".VnTime" w:cstheme="minorBidi"/>
                      <w:position w:val="-6"/>
                      <w:sz w:val="28"/>
                      <w:szCs w:val="28"/>
                    </w:rPr>
                    <w:pict>
                      <v:shape id="_x0000_i4145" type="#_x0000_t75" style="width:30pt;height:14.25pt">
                        <v:imagedata r:id="rId3574" o:title=""/>
                      </v:shape>
                    </w:pict>
                  </w:r>
                  <w:r w:rsidRPr="00090C48">
                    <w:rPr>
                      <w:rFonts w:ascii=".VnTime" w:hAnsi=".VnTime"/>
                      <w:sz w:val="28"/>
                      <w:szCs w:val="28"/>
                    </w:rPr>
                    <w:t xml:space="preserve"> </w:t>
                  </w:r>
                </w:p>
                <w:p w:rsidR="00090C48" w:rsidRPr="00090C48" w:rsidRDefault="00090C48" w:rsidP="00090C48">
                  <w:pPr>
                    <w:rPr>
                      <w:rFonts w:ascii=".VnTime" w:hAnsi=".VnTime"/>
                      <w:sz w:val="28"/>
                      <w:szCs w:val="28"/>
                    </w:rPr>
                  </w:pPr>
                  <w:r w:rsidRPr="00090C48">
                    <w:rPr>
                      <w:rFonts w:ascii=".VnTime" w:hAnsi=".VnTime"/>
                      <w:sz w:val="28"/>
                      <w:szCs w:val="28"/>
                    </w:rPr>
                    <w:t>vµ x</w:t>
                  </w:r>
                  <w:r w:rsidRPr="00090C48">
                    <w:rPr>
                      <w:rFonts w:ascii=".VnTime" w:hAnsi=".VnTime"/>
                      <w:sz w:val="28"/>
                      <w:szCs w:val="28"/>
                      <w:vertAlign w:val="subscript"/>
                    </w:rPr>
                    <w:t>1</w:t>
                  </w:r>
                  <w:r w:rsidRPr="00090C48">
                    <w:rPr>
                      <w:rFonts w:ascii=".VnTime" w:hAnsi=".VnTime"/>
                      <w:sz w:val="28"/>
                      <w:szCs w:val="28"/>
                    </w:rPr>
                    <w:t xml:space="preserve"> + x</w:t>
                  </w:r>
                  <w:r w:rsidRPr="00090C48">
                    <w:rPr>
                      <w:rFonts w:ascii=".VnTime" w:hAnsi=".VnTime"/>
                      <w:sz w:val="28"/>
                      <w:szCs w:val="28"/>
                      <w:vertAlign w:val="subscript"/>
                    </w:rPr>
                    <w:t>2</w:t>
                  </w:r>
                  <w:r w:rsidRPr="00090C48">
                    <w:rPr>
                      <w:rFonts w:ascii=".VnTime" w:hAnsi=".VnTime"/>
                      <w:sz w:val="28"/>
                      <w:szCs w:val="28"/>
                    </w:rPr>
                    <w:t xml:space="preserve"> = 0</w:t>
                  </w:r>
                </w:p>
                <w:p w:rsidR="00090C48" w:rsidRPr="00090C48" w:rsidRDefault="00090C48" w:rsidP="00090C48">
                  <w:pPr>
                    <w:rPr>
                      <w:rFonts w:ascii=".VnTime" w:hAnsi=".VnTime"/>
                      <w:sz w:val="28"/>
                      <w:szCs w:val="28"/>
                    </w:rPr>
                  </w:pPr>
                  <w:r w:rsidRPr="00090C48">
                    <w:rPr>
                      <w:rFonts w:ascii=".VnTime" w:hAnsi=".VnTime"/>
                      <w:sz w:val="28"/>
                      <w:szCs w:val="28"/>
                    </w:rPr>
                    <w:t xml:space="preserve">hay: m </w:t>
                  </w:r>
                  <w:r w:rsidR="00D94404">
                    <w:rPr>
                      <w:rFonts w:ascii=".VnTime" w:eastAsiaTheme="minorHAnsi" w:hAnsi=".VnTime" w:cstheme="minorBidi"/>
                      <w:position w:val="-4"/>
                      <w:sz w:val="28"/>
                      <w:szCs w:val="28"/>
                    </w:rPr>
                    <w:pict>
                      <v:shape id="_x0000_i4146" type="#_x0000_t75" style="width:11.25pt;height:11.25pt">
                        <v:imagedata r:id="rId3569" o:title=""/>
                      </v:shape>
                    </w:pict>
                  </w:r>
                  <w:r w:rsidR="00D94404">
                    <w:rPr>
                      <w:rFonts w:ascii=".VnTime" w:eastAsiaTheme="minorHAnsi" w:hAnsi=".VnTime" w:cstheme="minorBidi"/>
                      <w:position w:val="-24"/>
                      <w:sz w:val="28"/>
                      <w:szCs w:val="28"/>
                    </w:rPr>
                    <w:pict>
                      <v:shape id="_x0000_i4147" type="#_x0000_t75" style="width:12pt;height:30.75pt">
                        <v:imagedata r:id="rId3567" o:title=""/>
                      </v:shape>
                    </w:pict>
                  </w:r>
                  <w:r w:rsidRPr="00090C48">
                    <w:rPr>
                      <w:rFonts w:ascii=".VnTime" w:hAnsi=".VnTime"/>
                      <w:sz w:val="28"/>
                      <w:szCs w:val="28"/>
                    </w:rPr>
                    <w:t xml:space="preserve">, m &gt; </w:t>
                  </w:r>
                  <w:r w:rsidR="00D94404">
                    <w:rPr>
                      <w:rFonts w:ascii=".VnTime" w:eastAsiaTheme="minorHAnsi" w:hAnsi=".VnTime" w:cstheme="minorBidi"/>
                      <w:position w:val="-24"/>
                      <w:sz w:val="28"/>
                      <w:szCs w:val="28"/>
                    </w:rPr>
                    <w:pict>
                      <v:shape id="_x0000_i4148" type="#_x0000_t75" style="width:12pt;height:30.75pt">
                        <v:imagedata r:id="rId3573" o:title=""/>
                      </v:shape>
                    </w:pict>
                  </w:r>
                </w:p>
                <w:p w:rsidR="00090C48" w:rsidRPr="00090C48" w:rsidRDefault="00090C48" w:rsidP="00090C48">
                  <w:pPr>
                    <w:rPr>
                      <w:rFonts w:ascii=".VnTime" w:hAnsi=".VnTime"/>
                      <w:sz w:val="28"/>
                      <w:szCs w:val="28"/>
                    </w:rPr>
                  </w:pPr>
                  <w:r w:rsidRPr="00090C48">
                    <w:rPr>
                      <w:rFonts w:ascii=".VnTime" w:hAnsi=".VnTime"/>
                      <w:sz w:val="28"/>
                      <w:szCs w:val="28"/>
                    </w:rPr>
                    <w:t xml:space="preserve"> vµ </w:t>
                  </w:r>
                  <w:r w:rsidR="00D94404">
                    <w:rPr>
                      <w:rFonts w:ascii=".VnTime" w:eastAsiaTheme="minorHAnsi" w:hAnsi=".VnTime" w:cstheme="minorBidi"/>
                      <w:position w:val="-24"/>
                      <w:sz w:val="28"/>
                      <w:szCs w:val="28"/>
                    </w:rPr>
                    <w:pict>
                      <v:shape id="_x0000_i4149" type="#_x0000_t75" style="width:42.75pt;height:30.75pt">
                        <v:imagedata r:id="rId3575" o:title=""/>
                      </v:shape>
                    </w:pict>
                  </w:r>
                  <w:r w:rsidRPr="00090C48">
                    <w:rPr>
                      <w:rFonts w:ascii=".VnTime" w:hAnsi=".VnTime"/>
                      <w:sz w:val="28"/>
                      <w:szCs w:val="28"/>
                    </w:rPr>
                    <w:t xml:space="preserve">= 0 ( ®/l Vi-Ðt ) </w:t>
                  </w:r>
                  <w:r w:rsidRPr="00090C48">
                    <w:rPr>
                      <w:rFonts w:ascii=".VnTime" w:hAnsi=".VnTime"/>
                      <w:sz w:val="28"/>
                      <w:szCs w:val="28"/>
                    </w:rPr>
                    <w:sym w:font="Wingdings" w:char="F0F3"/>
                  </w:r>
                  <w:r w:rsidRPr="00090C48">
                    <w:rPr>
                      <w:rFonts w:ascii=".VnTime" w:hAnsi=".VnTime"/>
                      <w:sz w:val="28"/>
                      <w:szCs w:val="28"/>
                    </w:rPr>
                    <w:t xml:space="preserve"> m = 1.</w:t>
                  </w:r>
                </w:p>
                <w:p w:rsidR="00090C48" w:rsidRPr="00090C48" w:rsidRDefault="00090C48" w:rsidP="00090C48">
                  <w:pPr>
                    <w:rPr>
                      <w:rFonts w:ascii=".VnTime" w:hAnsi=".VnTime"/>
                      <w:sz w:val="28"/>
                      <w:szCs w:val="28"/>
                    </w:rPr>
                  </w:pPr>
                </w:p>
              </w:tc>
              <w:tc>
                <w:tcPr>
                  <w:tcW w:w="1314" w:type="dxa"/>
                </w:tcPr>
                <w:p w:rsidR="00090C48" w:rsidRPr="00090C48" w:rsidRDefault="00090C48" w:rsidP="00090C48">
                  <w:pPr>
                    <w:rPr>
                      <w:rFonts w:ascii=".VnTime" w:hAnsi=".VnTime"/>
                      <w:sz w:val="28"/>
                      <w:szCs w:val="28"/>
                    </w:rPr>
                  </w:pPr>
                  <w:r w:rsidRPr="00090C48">
                    <w:rPr>
                      <w:rFonts w:ascii=".VnTime" w:hAnsi=".VnTime"/>
                      <w:sz w:val="28"/>
                      <w:szCs w:val="28"/>
                    </w:rPr>
                    <w:t>0,25</w:t>
                  </w: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r w:rsidRPr="00090C48">
                    <w:rPr>
                      <w:rFonts w:ascii=".VnTime" w:hAnsi=".VnTime"/>
                      <w:sz w:val="28"/>
                      <w:szCs w:val="28"/>
                    </w:rPr>
                    <w:t>0,25</w:t>
                  </w:r>
                </w:p>
                <w:p w:rsidR="00090C48" w:rsidRPr="00090C48" w:rsidRDefault="00090C48" w:rsidP="00090C48">
                  <w:pPr>
                    <w:rPr>
                      <w:rFonts w:ascii=".VnTime" w:hAnsi=".VnTime"/>
                      <w:sz w:val="28"/>
                      <w:szCs w:val="28"/>
                    </w:rPr>
                  </w:pPr>
                </w:p>
              </w:tc>
            </w:tr>
            <w:tr w:rsidR="00090C48" w:rsidRPr="00090C48" w:rsidTr="008B0EE4">
              <w:tc>
                <w:tcPr>
                  <w:tcW w:w="815" w:type="dxa"/>
                  <w:vMerge w:val="restart"/>
                </w:tcPr>
                <w:p w:rsidR="00090C48" w:rsidRPr="00090C48" w:rsidRDefault="00090C48" w:rsidP="00090C48">
                  <w:pPr>
                    <w:rPr>
                      <w:rFonts w:ascii=".VnTime" w:hAnsi=".VnTime"/>
                      <w:sz w:val="28"/>
                      <w:szCs w:val="28"/>
                    </w:rPr>
                  </w:pPr>
                  <w:r w:rsidRPr="00090C48">
                    <w:rPr>
                      <w:rFonts w:ascii=".VnTime" w:hAnsi=".VnTime"/>
                      <w:sz w:val="28"/>
                      <w:szCs w:val="28"/>
                    </w:rPr>
                    <w:t>5</w:t>
                  </w:r>
                </w:p>
              </w:tc>
              <w:tc>
                <w:tcPr>
                  <w:tcW w:w="7782" w:type="dxa"/>
                </w:tcPr>
                <w:p w:rsidR="00090C48" w:rsidRPr="00090C48" w:rsidRDefault="00090C48" w:rsidP="00090C48">
                  <w:pPr>
                    <w:rPr>
                      <w:rFonts w:ascii=".VnTime" w:hAnsi=".VnTime"/>
                      <w:sz w:val="28"/>
                      <w:szCs w:val="28"/>
                    </w:rPr>
                  </w:pPr>
                  <w:r w:rsidRPr="00090C48">
                    <w:rPr>
                      <w:rFonts w:ascii=".VnTime" w:hAnsi=".VnTime"/>
                      <w:sz w:val="28"/>
                      <w:szCs w:val="28"/>
                    </w:rPr>
                    <w:t>VÏ h×nh</w:t>
                  </w:r>
                </w:p>
                <w:tbl>
                  <w:tblPr>
                    <w:tblStyle w:val="TableGrid"/>
                    <w:tblW w:w="0" w:type="auto"/>
                    <w:tblBorders>
                      <w:top w:val="none" w:sz="0" w:space="0" w:color="auto"/>
                      <w:left w:val="none" w:sz="0" w:space="0" w:color="auto"/>
                      <w:bottom w:val="none" w:sz="0" w:space="0" w:color="auto"/>
                      <w:right w:val="none" w:sz="0" w:space="0" w:color="auto"/>
                    </w:tblBorders>
                    <w:tblLook w:val="01E0" w:firstRow="1" w:lastRow="1" w:firstColumn="1" w:lastColumn="1" w:noHBand="0" w:noVBand="0"/>
                  </w:tblPr>
                  <w:tblGrid>
                    <w:gridCol w:w="7566"/>
                  </w:tblGrid>
                  <w:tr w:rsidR="00090C48" w:rsidRPr="00090C48" w:rsidTr="008B0EE4">
                    <w:tc>
                      <w:tcPr>
                        <w:tcW w:w="10536" w:type="dxa"/>
                      </w:tcPr>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r w:rsidRPr="00090C48">
                          <w:rPr>
                            <w:rFonts w:ascii=".VnTime" w:hAnsi=".VnTime"/>
                            <w:noProof/>
                            <w:sz w:val="28"/>
                            <w:szCs w:val="28"/>
                            <w:lang w:val="en-US"/>
                          </w:rPr>
                          <w:drawing>
                            <wp:anchor distT="0" distB="0" distL="114300" distR="114300" simplePos="0" relativeHeight="251820032" behindDoc="0" locked="0" layoutInCell="1" allowOverlap="1" wp14:anchorId="5918A90A" wp14:editId="2219BCE7">
                              <wp:simplePos x="0" y="0"/>
                              <wp:positionH relativeFrom="column">
                                <wp:posOffset>383540</wp:posOffset>
                              </wp:positionH>
                              <wp:positionV relativeFrom="paragraph">
                                <wp:posOffset>44450</wp:posOffset>
                              </wp:positionV>
                              <wp:extent cx="4029075" cy="2400300"/>
                              <wp:effectExtent l="0" t="0" r="0" b="0"/>
                              <wp:wrapNone/>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3576">
                                        <a:extLst>
                                          <a:ext uri="{28A0092B-C50C-407E-A947-70E740481C1C}">
                                            <a14:useLocalDpi xmlns:a14="http://schemas.microsoft.com/office/drawing/2010/main" val="0"/>
                                          </a:ext>
                                        </a:extLst>
                                      </a:blip>
                                      <a:srcRect/>
                                      <a:stretch>
                                        <a:fillRect/>
                                      </a:stretch>
                                    </pic:blipFill>
                                    <pic:spPr bwMode="auto">
                                      <a:xfrm>
                                        <a:off x="0" y="0"/>
                                        <a:ext cx="4029075" cy="2400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tc>
                  </w:tr>
                </w:tbl>
                <w:p w:rsidR="00090C48" w:rsidRPr="00090C48" w:rsidRDefault="00D94404" w:rsidP="00090C48">
                  <w:pPr>
                    <w:rPr>
                      <w:rFonts w:ascii=".VnTime" w:hAnsi=".VnTime"/>
                      <w:sz w:val="28"/>
                      <w:szCs w:val="28"/>
                    </w:rPr>
                  </w:pPr>
                  <w:r>
                    <w:rPr>
                      <w:rFonts w:ascii=".VnTime" w:eastAsiaTheme="minorHAnsi" w:hAnsi=".VnTime" w:cstheme="minorBidi"/>
                      <w:position w:val="-4"/>
                      <w:sz w:val="28"/>
                      <w:szCs w:val="28"/>
                    </w:rPr>
                    <w:pict>
                      <v:shape id="_x0000_i4150" type="#_x0000_t75" style="width:9pt;height:14.25pt">
                        <v:imagedata r:id="rId3577" o:title=""/>
                      </v:shape>
                    </w:pict>
                  </w:r>
                </w:p>
              </w:tc>
              <w:tc>
                <w:tcPr>
                  <w:tcW w:w="1314" w:type="dxa"/>
                </w:tcPr>
                <w:p w:rsidR="00090C48" w:rsidRPr="00090C48" w:rsidRDefault="00090C48" w:rsidP="00090C48">
                  <w:pPr>
                    <w:rPr>
                      <w:rFonts w:ascii=".VnTime" w:hAnsi=".VnTime"/>
                      <w:sz w:val="28"/>
                      <w:szCs w:val="28"/>
                    </w:rPr>
                  </w:pPr>
                  <w:r w:rsidRPr="00090C48">
                    <w:rPr>
                      <w:rFonts w:ascii=".VnTime" w:hAnsi=".VnTime"/>
                      <w:sz w:val="28"/>
                      <w:szCs w:val="28"/>
                    </w:rPr>
                    <w:t>0,25</w:t>
                  </w:r>
                </w:p>
              </w:tc>
            </w:tr>
            <w:tr w:rsidR="00090C48" w:rsidRPr="00090C48" w:rsidTr="008B0EE4">
              <w:tc>
                <w:tcPr>
                  <w:tcW w:w="815" w:type="dxa"/>
                  <w:vMerge/>
                </w:tcPr>
                <w:p w:rsidR="00090C48" w:rsidRPr="00090C48" w:rsidRDefault="00090C48" w:rsidP="00090C48">
                  <w:pPr>
                    <w:rPr>
                      <w:rFonts w:ascii=".VnTime" w:hAnsi=".VnTime"/>
                      <w:sz w:val="28"/>
                      <w:szCs w:val="28"/>
                    </w:rPr>
                  </w:pPr>
                </w:p>
              </w:tc>
              <w:tc>
                <w:tcPr>
                  <w:tcW w:w="7782" w:type="dxa"/>
                </w:tcPr>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6287"/>
                    <w:gridCol w:w="1269"/>
                  </w:tblGrid>
                  <w:tr w:rsidR="00090C48" w:rsidRPr="00090C48" w:rsidTr="008B0EE4">
                    <w:tc>
                      <w:tcPr>
                        <w:tcW w:w="8544" w:type="dxa"/>
                      </w:tcPr>
                      <w:p w:rsidR="00090C48" w:rsidRPr="00090C48" w:rsidRDefault="00090C48" w:rsidP="00090C48">
                        <w:pPr>
                          <w:rPr>
                            <w:rFonts w:ascii=".VnTime" w:hAnsi=".VnTime"/>
                            <w:sz w:val="28"/>
                            <w:szCs w:val="28"/>
                          </w:rPr>
                        </w:pPr>
                        <w:r w:rsidRPr="00090C48">
                          <w:rPr>
                            <w:rFonts w:ascii=".VnTime" w:hAnsi=".VnTime"/>
                            <w:sz w:val="28"/>
                            <w:szCs w:val="28"/>
                          </w:rPr>
                          <w:t xml:space="preserve">a. Chøng minh hai tam gi¸c CEM vµ CNE ®ång d¹ng </w:t>
                        </w:r>
                      </w:p>
                      <w:p w:rsidR="00090C48" w:rsidRPr="00090C48" w:rsidRDefault="00090C48" w:rsidP="00090C48">
                        <w:pPr>
                          <w:rPr>
                            <w:rFonts w:ascii=".VnTime" w:hAnsi=".VnTime"/>
                            <w:sz w:val="28"/>
                            <w:szCs w:val="28"/>
                          </w:rPr>
                        </w:pPr>
                        <w:r w:rsidRPr="00090C48">
                          <w:rPr>
                            <w:rFonts w:ascii=".VnTime" w:hAnsi=".VnTime"/>
                            <w:sz w:val="28"/>
                            <w:szCs w:val="28"/>
                          </w:rPr>
                          <w:t xml:space="preserve">                                                        =&gt;</w:t>
                        </w:r>
                        <w:r w:rsidR="00D94404">
                          <w:rPr>
                            <w:rFonts w:ascii=".VnTime" w:eastAsiaTheme="minorHAnsi" w:hAnsi=".VnTime" w:cstheme="minorBidi"/>
                            <w:position w:val="-24"/>
                            <w:sz w:val="28"/>
                            <w:szCs w:val="28"/>
                          </w:rPr>
                          <w:pict>
                            <v:shape id="_x0000_i4151" type="#_x0000_t75" style="width:140.25pt;height:30.75pt">
                              <v:imagedata r:id="rId3578" o:title=""/>
                            </v:shape>
                          </w:pict>
                        </w:r>
                        <w:r w:rsidRPr="00090C48">
                          <w:rPr>
                            <w:rFonts w:ascii=".VnTime" w:hAnsi=".VnTime"/>
                            <w:sz w:val="28"/>
                            <w:szCs w:val="28"/>
                          </w:rPr>
                          <w:t xml:space="preserve">  (1)  </w:t>
                        </w:r>
                      </w:p>
                    </w:tc>
                    <w:tc>
                      <w:tcPr>
                        <w:tcW w:w="1992" w:type="dxa"/>
                      </w:tcPr>
                      <w:p w:rsidR="00090C48" w:rsidRPr="00090C48" w:rsidRDefault="00090C48" w:rsidP="00090C48">
                        <w:pPr>
                          <w:rPr>
                            <w:rFonts w:ascii=".VnTime" w:hAnsi=".VnTime"/>
                            <w:i/>
                            <w:sz w:val="28"/>
                            <w:szCs w:val="28"/>
                          </w:rPr>
                        </w:pPr>
                        <w:r w:rsidRPr="00090C48">
                          <w:rPr>
                            <w:rFonts w:ascii=".VnTime" w:hAnsi=".VnTime"/>
                            <w:i/>
                            <w:sz w:val="28"/>
                            <w:szCs w:val="28"/>
                          </w:rPr>
                          <w:t xml:space="preserve"> </w:t>
                        </w:r>
                      </w:p>
                    </w:tc>
                  </w:tr>
                  <w:tr w:rsidR="00090C48" w:rsidRPr="00090C48" w:rsidTr="008B0EE4">
                    <w:tc>
                      <w:tcPr>
                        <w:tcW w:w="8544" w:type="dxa"/>
                      </w:tcPr>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r w:rsidRPr="00090C48">
                          <w:rPr>
                            <w:rFonts w:ascii=".VnTime" w:hAnsi=".VnTime"/>
                            <w:sz w:val="28"/>
                            <w:szCs w:val="28"/>
                          </w:rPr>
                          <w:t xml:space="preserve">Chøng minh </w:t>
                        </w:r>
                        <w:r w:rsidR="00D94404">
                          <w:rPr>
                            <w:rFonts w:ascii=".VnTime" w:eastAsiaTheme="minorHAnsi" w:hAnsi=".VnTime" w:cstheme="minorBidi"/>
                            <w:position w:val="-4"/>
                            <w:sz w:val="28"/>
                            <w:szCs w:val="28"/>
                          </w:rPr>
                          <w:pict>
                            <v:shape id="_x0000_i4152" type="#_x0000_t75" style="width:11.25pt;height:12.75pt">
                              <v:imagedata r:id="rId3579" o:title=""/>
                            </v:shape>
                          </w:pict>
                        </w:r>
                        <w:r w:rsidRPr="00090C48">
                          <w:rPr>
                            <w:rFonts w:ascii=".VnTime" w:hAnsi=".VnTime"/>
                            <w:sz w:val="28"/>
                            <w:szCs w:val="28"/>
                          </w:rPr>
                          <w:t xml:space="preserve">CEO vu«ng t¹i E ,®­êng cao EI </w:t>
                        </w:r>
                      </w:p>
                      <w:p w:rsidR="00090C48" w:rsidRPr="00090C48" w:rsidRDefault="00090C48" w:rsidP="00090C48">
                        <w:pPr>
                          <w:rPr>
                            <w:rFonts w:ascii=".VnTime" w:hAnsi=".VnTime"/>
                            <w:sz w:val="28"/>
                            <w:szCs w:val="28"/>
                          </w:rPr>
                        </w:pPr>
                        <w:r w:rsidRPr="00090C48">
                          <w:rPr>
                            <w:rFonts w:ascii=".VnTime" w:hAnsi=".VnTime"/>
                            <w:sz w:val="28"/>
                            <w:szCs w:val="28"/>
                          </w:rPr>
                          <w:t>=&gt;  CI.CO = CE</w:t>
                        </w:r>
                        <w:r w:rsidRPr="00090C48">
                          <w:rPr>
                            <w:rFonts w:ascii=".VnTime" w:hAnsi=".VnTime"/>
                            <w:sz w:val="28"/>
                            <w:szCs w:val="28"/>
                            <w:vertAlign w:val="superscript"/>
                          </w:rPr>
                          <w:t>2</w:t>
                        </w:r>
                        <w:r w:rsidRPr="00090C48">
                          <w:rPr>
                            <w:rFonts w:ascii=".VnTime" w:hAnsi=".VnTime"/>
                            <w:sz w:val="28"/>
                            <w:szCs w:val="28"/>
                          </w:rPr>
                          <w:t xml:space="preserve">  (2)</w:t>
                        </w:r>
                      </w:p>
                      <w:p w:rsidR="00090C48" w:rsidRPr="00090C48" w:rsidRDefault="00090C48" w:rsidP="00090C48">
                        <w:pPr>
                          <w:rPr>
                            <w:rFonts w:ascii=".VnTime" w:hAnsi=".VnTime"/>
                            <w:sz w:val="28"/>
                            <w:szCs w:val="28"/>
                          </w:rPr>
                        </w:pPr>
                      </w:p>
                    </w:tc>
                    <w:tc>
                      <w:tcPr>
                        <w:tcW w:w="1992" w:type="dxa"/>
                      </w:tcPr>
                      <w:p w:rsidR="00090C48" w:rsidRPr="00090C48" w:rsidRDefault="00090C48" w:rsidP="00090C48">
                        <w:pPr>
                          <w:rPr>
                            <w:rFonts w:ascii=".VnTime" w:hAnsi=".VnTime"/>
                            <w:i/>
                            <w:sz w:val="28"/>
                            <w:szCs w:val="28"/>
                          </w:rPr>
                        </w:pPr>
                        <w:r w:rsidRPr="00090C48">
                          <w:rPr>
                            <w:rFonts w:ascii=".VnTime" w:hAnsi=".VnTime"/>
                            <w:i/>
                            <w:sz w:val="28"/>
                            <w:szCs w:val="28"/>
                          </w:rPr>
                          <w:t xml:space="preserve"> </w:t>
                        </w:r>
                      </w:p>
                    </w:tc>
                  </w:tr>
                  <w:tr w:rsidR="00090C48" w:rsidRPr="00090C48" w:rsidTr="008B0EE4">
                    <w:tc>
                      <w:tcPr>
                        <w:tcW w:w="8544" w:type="dxa"/>
                      </w:tcPr>
                      <w:p w:rsidR="00090C48" w:rsidRPr="00090C48" w:rsidRDefault="00090C48" w:rsidP="00090C48">
                        <w:pPr>
                          <w:rPr>
                            <w:rFonts w:ascii=".VnTime" w:hAnsi=".VnTime"/>
                            <w:sz w:val="28"/>
                            <w:szCs w:val="28"/>
                          </w:rPr>
                        </w:pPr>
                        <w:r w:rsidRPr="00090C48">
                          <w:rPr>
                            <w:rFonts w:ascii=".VnTime" w:hAnsi=".VnTime"/>
                            <w:sz w:val="28"/>
                            <w:szCs w:val="28"/>
                          </w:rPr>
                          <w:t xml:space="preserve">Tõ (1) vµ (2)  =&gt;  CM.CN  = CI.CO </w:t>
                        </w:r>
                      </w:p>
                    </w:tc>
                    <w:tc>
                      <w:tcPr>
                        <w:tcW w:w="1992" w:type="dxa"/>
                      </w:tcPr>
                      <w:p w:rsidR="00090C48" w:rsidRPr="00090C48" w:rsidRDefault="00090C48" w:rsidP="00090C48">
                        <w:pPr>
                          <w:rPr>
                            <w:rFonts w:ascii=".VnTime" w:hAnsi=".VnTime"/>
                            <w:i/>
                            <w:sz w:val="28"/>
                            <w:szCs w:val="28"/>
                          </w:rPr>
                        </w:pPr>
                        <w:r w:rsidRPr="00090C48">
                          <w:rPr>
                            <w:rFonts w:ascii=".VnTime" w:hAnsi=".VnTime"/>
                            <w:i/>
                            <w:sz w:val="28"/>
                            <w:szCs w:val="28"/>
                          </w:rPr>
                          <w:t xml:space="preserve"> </w:t>
                        </w:r>
                      </w:p>
                    </w:tc>
                  </w:tr>
                </w:tbl>
                <w:p w:rsidR="00090C48" w:rsidRPr="00090C48" w:rsidRDefault="00090C48" w:rsidP="00090C48">
                  <w:pPr>
                    <w:rPr>
                      <w:rFonts w:ascii=".VnTime" w:hAnsi=".VnTime"/>
                      <w:sz w:val="28"/>
                      <w:szCs w:val="28"/>
                    </w:rPr>
                  </w:pPr>
                </w:p>
              </w:tc>
              <w:tc>
                <w:tcPr>
                  <w:tcW w:w="1314" w:type="dxa"/>
                </w:tcPr>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r w:rsidRPr="00090C48">
                    <w:rPr>
                      <w:rFonts w:ascii=".VnTime" w:hAnsi=".VnTime"/>
                      <w:sz w:val="28"/>
                      <w:szCs w:val="28"/>
                    </w:rPr>
                    <w:t>0,5</w:t>
                  </w: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r w:rsidRPr="00090C48">
                    <w:rPr>
                      <w:rFonts w:ascii=".VnTime" w:hAnsi=".VnTime"/>
                      <w:sz w:val="28"/>
                      <w:szCs w:val="28"/>
                    </w:rPr>
                    <w:t>0,25</w:t>
                  </w: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r w:rsidRPr="00090C48">
                    <w:rPr>
                      <w:rFonts w:ascii=".VnTime" w:hAnsi=".VnTime"/>
                      <w:sz w:val="28"/>
                      <w:szCs w:val="28"/>
                    </w:rPr>
                    <w:t>0,25</w:t>
                  </w:r>
                </w:p>
              </w:tc>
            </w:tr>
            <w:tr w:rsidR="00090C48" w:rsidRPr="00090C48" w:rsidTr="008B0EE4">
              <w:tc>
                <w:tcPr>
                  <w:tcW w:w="815" w:type="dxa"/>
                  <w:vMerge/>
                </w:tcPr>
                <w:p w:rsidR="00090C48" w:rsidRPr="00090C48" w:rsidRDefault="00090C48" w:rsidP="00090C48">
                  <w:pPr>
                    <w:rPr>
                      <w:rFonts w:ascii=".VnTime" w:hAnsi=".VnTime"/>
                      <w:sz w:val="28"/>
                      <w:szCs w:val="28"/>
                    </w:rPr>
                  </w:pPr>
                </w:p>
              </w:tc>
              <w:tc>
                <w:tcPr>
                  <w:tcW w:w="7782" w:type="dxa"/>
                </w:tcPr>
                <w:p w:rsidR="00090C48" w:rsidRPr="00090C48" w:rsidRDefault="00090C48" w:rsidP="00090C48">
                  <w:pPr>
                    <w:rPr>
                      <w:rFonts w:ascii=".VnTime" w:hAnsi=".VnTime"/>
                      <w:sz w:val="28"/>
                      <w:szCs w:val="28"/>
                    </w:rPr>
                  </w:pPr>
                  <w:r w:rsidRPr="00090C48">
                    <w:rPr>
                      <w:rFonts w:ascii=".VnTime" w:hAnsi=".VnTime"/>
                      <w:sz w:val="28"/>
                      <w:szCs w:val="28"/>
                    </w:rPr>
                    <w:t xml:space="preserve">b)        </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6312"/>
                    <w:gridCol w:w="1244"/>
                  </w:tblGrid>
                  <w:tr w:rsidR="00090C48" w:rsidRPr="00090C48" w:rsidTr="008B0EE4">
                    <w:tc>
                      <w:tcPr>
                        <w:tcW w:w="8544" w:type="dxa"/>
                      </w:tcPr>
                      <w:p w:rsidR="00090C48" w:rsidRPr="00090C48" w:rsidRDefault="00090C48" w:rsidP="00090C48">
                        <w:pPr>
                          <w:rPr>
                            <w:rFonts w:ascii=".VnTime" w:hAnsi=".VnTime"/>
                            <w:sz w:val="28"/>
                            <w:szCs w:val="28"/>
                          </w:rPr>
                        </w:pPr>
                        <w:r w:rsidRPr="00090C48">
                          <w:rPr>
                            <w:rFonts w:ascii=".VnTime" w:hAnsi=".VnTime"/>
                            <w:sz w:val="28"/>
                            <w:szCs w:val="28"/>
                          </w:rPr>
                          <w:t xml:space="preserve">         </w:t>
                        </w:r>
                        <w:r w:rsidR="00D94404">
                          <w:rPr>
                            <w:rFonts w:ascii=".VnTime" w:eastAsiaTheme="minorHAnsi" w:hAnsi=".VnTime" w:cstheme="minorBidi"/>
                            <w:position w:val="-24"/>
                            <w:sz w:val="28"/>
                            <w:szCs w:val="28"/>
                          </w:rPr>
                          <w:pict>
                            <v:shape id="_x0000_i4153" type="#_x0000_t75" style="width:152.3pt;height:30.75pt">
                              <v:imagedata r:id="rId3580" o:title=""/>
                            </v:shape>
                          </w:pict>
                        </w:r>
                      </w:p>
                      <w:p w:rsidR="00090C48" w:rsidRPr="00090C48" w:rsidRDefault="00090C48" w:rsidP="00090C48">
                        <w:pPr>
                          <w:rPr>
                            <w:rFonts w:ascii=".VnTime" w:hAnsi=".VnTime"/>
                            <w:sz w:val="28"/>
                            <w:szCs w:val="28"/>
                          </w:rPr>
                        </w:pPr>
                        <w:r w:rsidRPr="00090C48">
                          <w:rPr>
                            <w:rFonts w:ascii=".VnTime" w:hAnsi=".VnTime"/>
                            <w:sz w:val="28"/>
                            <w:szCs w:val="28"/>
                          </w:rPr>
                          <w:t>Tõ ®ã chøng minh hai tam gi¸c CMI vµ CON ®ång d¹ng theo T.H (cgc)</w:t>
                        </w:r>
                      </w:p>
                      <w:p w:rsidR="00090C48" w:rsidRPr="00090C48" w:rsidRDefault="00090C48" w:rsidP="00090C48">
                        <w:pPr>
                          <w:rPr>
                            <w:rFonts w:ascii=".VnTime" w:hAnsi=".VnTime"/>
                            <w:sz w:val="28"/>
                            <w:szCs w:val="28"/>
                          </w:rPr>
                        </w:pPr>
                      </w:p>
                    </w:tc>
                    <w:tc>
                      <w:tcPr>
                        <w:tcW w:w="1992" w:type="dxa"/>
                      </w:tcPr>
                      <w:p w:rsidR="00090C48" w:rsidRPr="00090C48" w:rsidRDefault="00090C48" w:rsidP="00090C48">
                        <w:pPr>
                          <w:rPr>
                            <w:rFonts w:ascii=".VnTime" w:hAnsi=".VnTime"/>
                            <w:i/>
                            <w:sz w:val="28"/>
                            <w:szCs w:val="28"/>
                          </w:rPr>
                        </w:pPr>
                      </w:p>
                      <w:p w:rsidR="00090C48" w:rsidRPr="00090C48" w:rsidRDefault="00090C48" w:rsidP="00090C48">
                        <w:pPr>
                          <w:rPr>
                            <w:rFonts w:ascii=".VnTime" w:hAnsi=".VnTime"/>
                            <w:i/>
                            <w:sz w:val="28"/>
                            <w:szCs w:val="28"/>
                          </w:rPr>
                        </w:pPr>
                        <w:r w:rsidRPr="00090C48">
                          <w:rPr>
                            <w:rFonts w:ascii=".VnTime" w:hAnsi=".VnTime"/>
                            <w:i/>
                            <w:sz w:val="28"/>
                            <w:szCs w:val="28"/>
                          </w:rPr>
                          <w:t xml:space="preserve"> </w:t>
                        </w:r>
                      </w:p>
                    </w:tc>
                  </w:tr>
                  <w:tr w:rsidR="00090C48" w:rsidRPr="00090C48" w:rsidTr="008B0EE4">
                    <w:tc>
                      <w:tcPr>
                        <w:tcW w:w="8544" w:type="dxa"/>
                      </w:tcPr>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r w:rsidRPr="00090C48">
                          <w:rPr>
                            <w:rFonts w:ascii=".VnTime" w:hAnsi=".VnTime"/>
                            <w:sz w:val="28"/>
                            <w:szCs w:val="28"/>
                          </w:rPr>
                          <w:t xml:space="preserve">=&gt; </w:t>
                        </w:r>
                        <w:r w:rsidR="00D94404">
                          <w:rPr>
                            <w:rFonts w:ascii=".VnTime" w:eastAsiaTheme="minorHAnsi" w:hAnsi=".VnTime" w:cstheme="minorBidi"/>
                            <w:position w:val="-4"/>
                            <w:sz w:val="28"/>
                            <w:szCs w:val="28"/>
                          </w:rPr>
                          <w:pict>
                            <v:shape id="_x0000_i4154" type="#_x0000_t75" style="width:63pt;height:17.25pt">
                              <v:imagedata r:id="rId3581" o:title=""/>
                            </v:shape>
                          </w:pict>
                        </w:r>
                        <w:r w:rsidRPr="00090C48">
                          <w:rPr>
                            <w:rFonts w:ascii=".VnTime" w:hAnsi=".VnTime"/>
                            <w:sz w:val="28"/>
                            <w:szCs w:val="28"/>
                          </w:rPr>
                          <w:t xml:space="preserve"> =&gt; Tø gi¸c MNOI néi tiÕp </w:t>
                        </w:r>
                      </w:p>
                      <w:p w:rsidR="00090C48" w:rsidRPr="00090C48" w:rsidRDefault="00090C48" w:rsidP="00090C48">
                        <w:pPr>
                          <w:rPr>
                            <w:rFonts w:ascii=".VnTime" w:hAnsi=".VnTime"/>
                            <w:sz w:val="28"/>
                            <w:szCs w:val="28"/>
                          </w:rPr>
                        </w:pPr>
                      </w:p>
                    </w:tc>
                    <w:tc>
                      <w:tcPr>
                        <w:tcW w:w="1992" w:type="dxa"/>
                      </w:tcPr>
                      <w:p w:rsidR="00090C48" w:rsidRPr="00090C48" w:rsidRDefault="00090C48" w:rsidP="00090C48">
                        <w:pPr>
                          <w:rPr>
                            <w:rFonts w:ascii=".VnTime" w:hAnsi=".VnTime"/>
                            <w:i/>
                            <w:sz w:val="28"/>
                            <w:szCs w:val="28"/>
                          </w:rPr>
                        </w:pPr>
                        <w:r w:rsidRPr="00090C48">
                          <w:rPr>
                            <w:rFonts w:ascii=".VnTime" w:hAnsi=".VnTime"/>
                            <w:i/>
                            <w:sz w:val="28"/>
                            <w:szCs w:val="28"/>
                          </w:rPr>
                          <w:t xml:space="preserve"> </w:t>
                        </w:r>
                      </w:p>
                    </w:tc>
                  </w:tr>
                  <w:tr w:rsidR="00090C48" w:rsidRPr="00090C48" w:rsidTr="008B0EE4">
                    <w:tc>
                      <w:tcPr>
                        <w:tcW w:w="8544" w:type="dxa"/>
                      </w:tcPr>
                      <w:p w:rsidR="00090C48" w:rsidRPr="00090C48" w:rsidRDefault="00090C48" w:rsidP="00090C48">
                        <w:pPr>
                          <w:rPr>
                            <w:rFonts w:ascii=".VnTime" w:hAnsi=".VnTime"/>
                            <w:sz w:val="28"/>
                            <w:szCs w:val="28"/>
                          </w:rPr>
                        </w:pPr>
                        <w:r w:rsidRPr="00090C48">
                          <w:rPr>
                            <w:rFonts w:ascii=".VnTime" w:hAnsi=".VnTime"/>
                            <w:sz w:val="28"/>
                            <w:szCs w:val="28"/>
                          </w:rPr>
                          <w:t xml:space="preserve">=&gt; </w:t>
                        </w:r>
                        <w:r w:rsidR="00D94404">
                          <w:rPr>
                            <w:rFonts w:ascii=".VnTime" w:eastAsiaTheme="minorHAnsi" w:hAnsi=".VnTime" w:cstheme="minorBidi"/>
                            <w:position w:val="-4"/>
                            <w:sz w:val="28"/>
                            <w:szCs w:val="28"/>
                          </w:rPr>
                          <w:pict>
                            <v:shape id="_x0000_i4155" type="#_x0000_t75" style="width:68.2pt;height:17.25pt">
                              <v:imagedata r:id="rId3582" o:title=""/>
                            </v:shape>
                          </w:pict>
                        </w:r>
                        <w:r w:rsidRPr="00090C48">
                          <w:rPr>
                            <w:rFonts w:ascii=".VnTime" w:hAnsi=".VnTime"/>
                            <w:sz w:val="28"/>
                            <w:szCs w:val="28"/>
                          </w:rPr>
                          <w:t xml:space="preserve">(cïng bï víi </w:t>
                        </w:r>
                        <w:r w:rsidR="00D94404">
                          <w:rPr>
                            <w:rFonts w:ascii=".VnTime" w:eastAsiaTheme="minorHAnsi" w:hAnsi=".VnTime" w:cstheme="minorBidi"/>
                            <w:position w:val="-4"/>
                            <w:sz w:val="28"/>
                            <w:szCs w:val="28"/>
                          </w:rPr>
                          <w:pict>
                            <v:shape id="_x0000_i4156" type="#_x0000_t75" style="width:27pt;height:17.25pt">
                              <v:imagedata r:id="rId3583" o:title=""/>
                            </v:shape>
                          </w:pict>
                        </w:r>
                        <w:r w:rsidRPr="00090C48">
                          <w:rPr>
                            <w:rFonts w:ascii=".VnTime" w:hAnsi=".VnTime"/>
                            <w:sz w:val="28"/>
                            <w:szCs w:val="28"/>
                          </w:rPr>
                          <w:t>)</w:t>
                        </w:r>
                      </w:p>
                      <w:p w:rsidR="00090C48" w:rsidRPr="00090C48" w:rsidRDefault="00090C48" w:rsidP="00090C48">
                        <w:pPr>
                          <w:rPr>
                            <w:rFonts w:ascii=".VnTime" w:hAnsi=".VnTime"/>
                            <w:sz w:val="28"/>
                            <w:szCs w:val="28"/>
                          </w:rPr>
                        </w:pPr>
                        <w:r w:rsidRPr="00090C48">
                          <w:rPr>
                            <w:rFonts w:ascii=".VnTime" w:hAnsi=".VnTime"/>
                            <w:sz w:val="28"/>
                            <w:szCs w:val="28"/>
                          </w:rPr>
                          <w:t xml:space="preserve">     </w:t>
                        </w:r>
                        <w:r w:rsidR="00D94404">
                          <w:rPr>
                            <w:rFonts w:ascii=".VnTime" w:eastAsiaTheme="minorHAnsi" w:hAnsi=".VnTime" w:cstheme="minorBidi"/>
                            <w:position w:val="-4"/>
                            <w:sz w:val="28"/>
                            <w:szCs w:val="28"/>
                          </w:rPr>
                          <w:pict>
                            <v:shape id="_x0000_i4157" type="#_x0000_t75" style="width:63.75pt;height:17.25pt">
                              <v:imagedata r:id="rId3584" o:title=""/>
                            </v:shape>
                          </w:pict>
                        </w:r>
                        <w:r w:rsidRPr="00090C48">
                          <w:rPr>
                            <w:rFonts w:ascii=".VnTime" w:hAnsi=".VnTime"/>
                            <w:sz w:val="28"/>
                            <w:szCs w:val="28"/>
                          </w:rPr>
                          <w:t xml:space="preserve"> (2gãc néi tiÕp cïng ch¾n cung NO)</w:t>
                        </w:r>
                      </w:p>
                      <w:p w:rsidR="00090C48" w:rsidRPr="00090C48" w:rsidRDefault="00D94404" w:rsidP="00090C48">
                        <w:pPr>
                          <w:rPr>
                            <w:rFonts w:ascii=".VnTime" w:hAnsi=".VnTime"/>
                            <w:sz w:val="28"/>
                            <w:szCs w:val="28"/>
                          </w:rPr>
                        </w:pPr>
                        <w:r>
                          <w:rPr>
                            <w:rFonts w:ascii=".VnTime" w:eastAsiaTheme="minorHAnsi" w:hAnsi=".VnTime" w:cstheme="minorBidi"/>
                            <w:position w:val="-4"/>
                            <w:sz w:val="28"/>
                            <w:szCs w:val="28"/>
                          </w:rPr>
                          <w:pict>
                            <v:shape id="_x0000_i4158" type="#_x0000_t75" style="width:1in;height:17.25pt">
                              <v:imagedata r:id="rId3585" o:title=""/>
                            </v:shape>
                          </w:pict>
                        </w:r>
                        <w:r w:rsidR="00090C48" w:rsidRPr="00090C48">
                          <w:rPr>
                            <w:rFonts w:ascii=".VnTime" w:hAnsi=".VnTime"/>
                            <w:sz w:val="28"/>
                            <w:szCs w:val="28"/>
                          </w:rPr>
                          <w:t xml:space="preserve"> (Tam gi¸c MNO c©n t¹i O) =&gt; </w:t>
                        </w:r>
                        <w:r>
                          <w:rPr>
                            <w:rFonts w:ascii=".VnTime" w:eastAsiaTheme="minorHAnsi" w:hAnsi=".VnTime" w:cstheme="minorBidi"/>
                            <w:position w:val="-4"/>
                            <w:sz w:val="28"/>
                            <w:szCs w:val="28"/>
                          </w:rPr>
                          <w:pict>
                            <v:shape id="_x0000_i4159" type="#_x0000_t75" style="width:60pt;height:17.25pt">
                              <v:imagedata r:id="rId3537" o:title=""/>
                            </v:shape>
                          </w:pict>
                        </w:r>
                      </w:p>
                      <w:p w:rsidR="00090C48" w:rsidRPr="00090C48" w:rsidRDefault="00090C48" w:rsidP="00090C48">
                        <w:pPr>
                          <w:rPr>
                            <w:rFonts w:ascii=".VnTime" w:hAnsi=".VnTime"/>
                            <w:sz w:val="28"/>
                            <w:szCs w:val="28"/>
                          </w:rPr>
                        </w:pPr>
                      </w:p>
                    </w:tc>
                    <w:tc>
                      <w:tcPr>
                        <w:tcW w:w="1992" w:type="dxa"/>
                      </w:tcPr>
                      <w:p w:rsidR="00090C48" w:rsidRPr="00090C48" w:rsidRDefault="00090C48" w:rsidP="00090C48">
                        <w:pPr>
                          <w:rPr>
                            <w:rFonts w:ascii=".VnTime" w:hAnsi=".VnTime"/>
                            <w:i/>
                            <w:sz w:val="28"/>
                            <w:szCs w:val="28"/>
                          </w:rPr>
                        </w:pPr>
                        <w:r w:rsidRPr="00090C48">
                          <w:rPr>
                            <w:rFonts w:ascii=".VnTime" w:hAnsi=".VnTime"/>
                            <w:i/>
                            <w:sz w:val="28"/>
                            <w:szCs w:val="28"/>
                          </w:rPr>
                          <w:t xml:space="preserve"> </w:t>
                        </w:r>
                      </w:p>
                    </w:tc>
                  </w:tr>
                </w:tbl>
                <w:p w:rsidR="00090C48" w:rsidRPr="00090C48" w:rsidRDefault="00090C48" w:rsidP="00090C48">
                  <w:pPr>
                    <w:rPr>
                      <w:rFonts w:ascii=".VnTime" w:hAnsi=".VnTime"/>
                      <w:sz w:val="28"/>
                      <w:szCs w:val="28"/>
                    </w:rPr>
                  </w:pPr>
                </w:p>
              </w:tc>
              <w:tc>
                <w:tcPr>
                  <w:tcW w:w="1314" w:type="dxa"/>
                </w:tcPr>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i/>
                      <w:sz w:val="28"/>
                      <w:szCs w:val="28"/>
                    </w:rPr>
                  </w:pPr>
                  <w:r w:rsidRPr="00090C48">
                    <w:rPr>
                      <w:rFonts w:ascii=".VnTime" w:hAnsi=".VnTime"/>
                      <w:i/>
                      <w:sz w:val="28"/>
                      <w:szCs w:val="28"/>
                    </w:rPr>
                    <w:t>0,25</w:t>
                  </w: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i/>
                      <w:sz w:val="28"/>
                      <w:szCs w:val="28"/>
                    </w:rPr>
                  </w:pPr>
                  <w:r w:rsidRPr="00090C48">
                    <w:rPr>
                      <w:rFonts w:ascii=".VnTime" w:hAnsi=".VnTime"/>
                      <w:i/>
                      <w:sz w:val="28"/>
                      <w:szCs w:val="28"/>
                    </w:rPr>
                    <w:t>0,25</w:t>
                  </w:r>
                </w:p>
                <w:p w:rsidR="00090C48" w:rsidRPr="00090C48" w:rsidRDefault="00090C48" w:rsidP="00090C48">
                  <w:pPr>
                    <w:rPr>
                      <w:rFonts w:ascii=".VnTime" w:hAnsi=".VnTime"/>
                      <w:sz w:val="28"/>
                      <w:szCs w:val="28"/>
                    </w:rPr>
                  </w:pPr>
                </w:p>
                <w:p w:rsidR="00090C48" w:rsidRPr="00090C48" w:rsidRDefault="00090C48" w:rsidP="00090C48">
                  <w:pPr>
                    <w:rPr>
                      <w:rFonts w:ascii=".VnTime" w:hAnsi=".VnTime"/>
                      <w:sz w:val="28"/>
                      <w:szCs w:val="28"/>
                    </w:rPr>
                  </w:pPr>
                </w:p>
                <w:p w:rsidR="00090C48" w:rsidRPr="00090C48" w:rsidRDefault="00090C48" w:rsidP="00090C48">
                  <w:pPr>
                    <w:rPr>
                      <w:rFonts w:ascii=".VnTime" w:hAnsi=".VnTime"/>
                      <w:i/>
                      <w:sz w:val="28"/>
                      <w:szCs w:val="28"/>
                    </w:rPr>
                  </w:pPr>
                  <w:r w:rsidRPr="00090C48">
                    <w:rPr>
                      <w:rFonts w:ascii=".VnTime" w:hAnsi=".VnTime"/>
                      <w:i/>
                      <w:sz w:val="28"/>
                      <w:szCs w:val="28"/>
                    </w:rPr>
                    <w:t>0,5</w:t>
                  </w:r>
                </w:p>
                <w:p w:rsidR="00090C48" w:rsidRPr="00090C48" w:rsidRDefault="00090C48" w:rsidP="00090C48">
                  <w:pPr>
                    <w:rPr>
                      <w:rFonts w:ascii=".VnTime" w:hAnsi=".VnTime"/>
                      <w:sz w:val="28"/>
                      <w:szCs w:val="28"/>
                    </w:rPr>
                  </w:pPr>
                </w:p>
              </w:tc>
            </w:tr>
            <w:tr w:rsidR="00090C48" w:rsidRPr="00090C48" w:rsidTr="008B0EE4">
              <w:tc>
                <w:tcPr>
                  <w:tcW w:w="815" w:type="dxa"/>
                  <w:vMerge/>
                </w:tcPr>
                <w:p w:rsidR="00090C48" w:rsidRPr="00090C48" w:rsidRDefault="00090C48" w:rsidP="00090C48">
                  <w:pPr>
                    <w:rPr>
                      <w:rFonts w:ascii=".VnTime" w:hAnsi=".VnTime"/>
                      <w:sz w:val="28"/>
                      <w:szCs w:val="28"/>
                    </w:rPr>
                  </w:pPr>
                </w:p>
              </w:tc>
              <w:tc>
                <w:tcPr>
                  <w:tcW w:w="7782" w:type="dxa"/>
                  <w:tcBorders>
                    <w:bottom w:val="single" w:sz="4" w:space="0" w:color="auto"/>
                  </w:tcBorders>
                </w:tcPr>
                <w:p w:rsidR="00090C48" w:rsidRPr="00090C48" w:rsidRDefault="00090C48" w:rsidP="00090C48">
                  <w:pPr>
                    <w:rPr>
                      <w:rFonts w:ascii=".VnTime" w:hAnsi=".VnTime"/>
                      <w:sz w:val="28"/>
                      <w:szCs w:val="28"/>
                    </w:rPr>
                  </w:pPr>
                  <w:r w:rsidRPr="00090C48">
                    <w:rPr>
                      <w:rFonts w:ascii=".VnTime" w:hAnsi=".VnTime"/>
                      <w:sz w:val="28"/>
                      <w:szCs w:val="28"/>
                    </w:rPr>
                    <w:t xml:space="preserve">c)  </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6188"/>
                    <w:gridCol w:w="1368"/>
                  </w:tblGrid>
                  <w:tr w:rsidR="00090C48" w:rsidRPr="00090C48" w:rsidTr="008B0EE4">
                    <w:tc>
                      <w:tcPr>
                        <w:tcW w:w="8487" w:type="dxa"/>
                      </w:tcPr>
                      <w:p w:rsidR="00090C48" w:rsidRPr="00090C48" w:rsidRDefault="00090C48" w:rsidP="00090C48">
                        <w:pPr>
                          <w:rPr>
                            <w:rFonts w:ascii=".VnTime" w:hAnsi=".VnTime"/>
                            <w:sz w:val="28"/>
                            <w:szCs w:val="28"/>
                            <w:lang w:val="fr-FR"/>
                          </w:rPr>
                        </w:pPr>
                        <w:r w:rsidRPr="00090C48">
                          <w:rPr>
                            <w:rFonts w:ascii=".VnTime" w:hAnsi=".VnTime"/>
                            <w:sz w:val="28"/>
                            <w:szCs w:val="28"/>
                            <w:lang w:val="fr-FR"/>
                          </w:rPr>
                          <w:t xml:space="preserve">C/M: Hai tam gi¸c MIE va FID ®ång d¹ng </w:t>
                        </w:r>
                      </w:p>
                      <w:p w:rsidR="00090C48" w:rsidRPr="00090C48" w:rsidRDefault="00090C48" w:rsidP="00090C48">
                        <w:pPr>
                          <w:rPr>
                            <w:rFonts w:ascii=".VnTime" w:hAnsi=".VnTime"/>
                            <w:sz w:val="28"/>
                            <w:szCs w:val="28"/>
                            <w:lang w:val="fr-FR"/>
                          </w:rPr>
                        </w:pPr>
                        <w:r w:rsidRPr="00090C48">
                          <w:rPr>
                            <w:rFonts w:ascii=".VnTime" w:hAnsi=".VnTime"/>
                            <w:sz w:val="28"/>
                            <w:szCs w:val="28"/>
                            <w:lang w:val="fr-FR"/>
                          </w:rPr>
                          <w:t>=&gt; IM.ID =IE.IF</w:t>
                        </w:r>
                      </w:p>
                      <w:p w:rsidR="00090C48" w:rsidRPr="00090C48" w:rsidRDefault="00090C48" w:rsidP="00090C48">
                        <w:pPr>
                          <w:rPr>
                            <w:rFonts w:ascii=".VnTime" w:hAnsi=".VnTime"/>
                            <w:sz w:val="28"/>
                            <w:szCs w:val="28"/>
                            <w:lang w:val="fr-FR"/>
                          </w:rPr>
                        </w:pPr>
                        <w:r w:rsidRPr="00090C48">
                          <w:rPr>
                            <w:rFonts w:ascii=".VnTime" w:hAnsi=".VnTime"/>
                            <w:sz w:val="28"/>
                            <w:szCs w:val="28"/>
                            <w:lang w:val="fr-FR"/>
                          </w:rPr>
                          <w:t>Tam gi¸c CEO vu«ng t¹i E (c©u a) =&gt;  IC.IO = IE</w:t>
                        </w:r>
                        <w:r w:rsidRPr="00090C48">
                          <w:rPr>
                            <w:rFonts w:ascii=".VnTime" w:hAnsi=".VnTime"/>
                            <w:sz w:val="28"/>
                            <w:szCs w:val="28"/>
                            <w:vertAlign w:val="superscript"/>
                            <w:lang w:val="fr-FR"/>
                          </w:rPr>
                          <w:t>2</w:t>
                        </w:r>
                        <w:r w:rsidRPr="00090C48">
                          <w:rPr>
                            <w:rFonts w:ascii=".VnTime" w:hAnsi=".VnTime"/>
                            <w:sz w:val="28"/>
                            <w:szCs w:val="28"/>
                            <w:lang w:val="fr-FR"/>
                          </w:rPr>
                          <w:t xml:space="preserve"> = IE.IF </w:t>
                        </w:r>
                      </w:p>
                    </w:tc>
                    <w:tc>
                      <w:tcPr>
                        <w:tcW w:w="2049" w:type="dxa"/>
                      </w:tcPr>
                      <w:p w:rsidR="00090C48" w:rsidRPr="00090C48" w:rsidRDefault="00090C48" w:rsidP="00090C48">
                        <w:pPr>
                          <w:rPr>
                            <w:rFonts w:ascii=".VnTime" w:hAnsi=".VnTime"/>
                            <w:i/>
                            <w:sz w:val="28"/>
                            <w:szCs w:val="28"/>
                            <w:lang w:val="fr-FR"/>
                          </w:rPr>
                        </w:pPr>
                      </w:p>
                    </w:tc>
                  </w:tr>
                  <w:tr w:rsidR="00090C48" w:rsidRPr="00090C48" w:rsidTr="008B0EE4">
                    <w:tc>
                      <w:tcPr>
                        <w:tcW w:w="8487" w:type="dxa"/>
                      </w:tcPr>
                      <w:p w:rsidR="00090C48" w:rsidRPr="00090C48" w:rsidRDefault="00090C48" w:rsidP="00090C48">
                        <w:pPr>
                          <w:tabs>
                            <w:tab w:val="left" w:pos="2100"/>
                          </w:tabs>
                          <w:rPr>
                            <w:rFonts w:ascii=".VnTime" w:hAnsi=".VnTime"/>
                            <w:sz w:val="28"/>
                            <w:szCs w:val="28"/>
                            <w:lang w:val="fr-FR"/>
                          </w:rPr>
                        </w:pPr>
                        <w:r w:rsidRPr="00090C48">
                          <w:rPr>
                            <w:rFonts w:ascii=".VnTime" w:hAnsi=".VnTime"/>
                            <w:sz w:val="28"/>
                            <w:szCs w:val="28"/>
                            <w:lang w:val="fr-FR"/>
                          </w:rPr>
                          <w:tab/>
                        </w:r>
                      </w:p>
                      <w:p w:rsidR="00090C48" w:rsidRPr="00090C48" w:rsidRDefault="00090C48" w:rsidP="00090C48">
                        <w:pPr>
                          <w:rPr>
                            <w:rFonts w:ascii=".VnTime" w:hAnsi=".VnTime"/>
                            <w:sz w:val="28"/>
                            <w:szCs w:val="28"/>
                            <w:lang w:val="fr-FR"/>
                          </w:rPr>
                        </w:pPr>
                        <w:r w:rsidRPr="00090C48">
                          <w:rPr>
                            <w:rFonts w:ascii=".VnTime" w:hAnsi=".VnTime"/>
                            <w:sz w:val="28"/>
                            <w:szCs w:val="28"/>
                            <w:lang w:val="fr-FR"/>
                          </w:rPr>
                          <w:t>=&gt; IM.ID = IC.IO =&gt;</w:t>
                        </w:r>
                        <w:r w:rsidR="00D94404">
                          <w:rPr>
                            <w:rFonts w:ascii=".VnTime" w:eastAsiaTheme="minorHAnsi" w:hAnsi=".VnTime" w:cstheme="minorBidi"/>
                            <w:position w:val="-24"/>
                            <w:sz w:val="28"/>
                            <w:szCs w:val="28"/>
                          </w:rPr>
                          <w:pict>
                            <v:shape id="_x0000_i4160" type="#_x0000_t75" style="width:48pt;height:30.75pt">
                              <v:imagedata r:id="rId3586" o:title=""/>
                            </v:shape>
                          </w:pict>
                        </w:r>
                      </w:p>
                      <w:p w:rsidR="00090C48" w:rsidRPr="00090C48" w:rsidRDefault="00090C48" w:rsidP="00090C48">
                        <w:pPr>
                          <w:rPr>
                            <w:rFonts w:ascii=".VnTime" w:hAnsi=".VnTime"/>
                            <w:sz w:val="28"/>
                            <w:szCs w:val="28"/>
                            <w:lang w:val="fr-FR"/>
                          </w:rPr>
                        </w:pPr>
                        <w:r w:rsidRPr="00090C48">
                          <w:rPr>
                            <w:rFonts w:ascii=".VnTime" w:hAnsi=".VnTime"/>
                            <w:sz w:val="28"/>
                            <w:szCs w:val="28"/>
                            <w:lang w:val="fr-FR"/>
                          </w:rPr>
                          <w:t>Tõ ®ã chøng minh :</w:t>
                        </w:r>
                        <w:r w:rsidR="00D94404">
                          <w:rPr>
                            <w:rFonts w:ascii=".VnTime" w:eastAsiaTheme="minorHAnsi" w:hAnsi=".VnTime" w:cstheme="minorBidi"/>
                            <w:position w:val="-10"/>
                            <w:sz w:val="28"/>
                            <w:szCs w:val="28"/>
                          </w:rPr>
                          <w:pict>
                            <v:shape id="_x0000_i4161" type="#_x0000_t75" style="width:104.25pt;height:15.75pt">
                              <v:imagedata r:id="rId3587" o:title=""/>
                            </v:shape>
                          </w:pict>
                        </w:r>
                        <w:r w:rsidRPr="00090C48">
                          <w:rPr>
                            <w:rFonts w:ascii=".VnTime" w:hAnsi=".VnTime"/>
                            <w:sz w:val="28"/>
                            <w:szCs w:val="28"/>
                            <w:lang w:val="fr-FR"/>
                          </w:rPr>
                          <w:t xml:space="preserve"> =&gt;</w:t>
                        </w:r>
                        <w:r w:rsidR="00D94404">
                          <w:rPr>
                            <w:rFonts w:ascii=".VnTime" w:eastAsiaTheme="minorHAnsi" w:hAnsi=".VnTime" w:cstheme="minorBidi"/>
                            <w:position w:val="-4"/>
                            <w:sz w:val="28"/>
                            <w:szCs w:val="28"/>
                          </w:rPr>
                          <w:pict>
                            <v:shape id="_x0000_i4162" type="#_x0000_t75" style="width:60pt;height:17.25pt">
                              <v:imagedata r:id="rId3588" o:title=""/>
                            </v:shape>
                          </w:pict>
                        </w:r>
                        <w:r w:rsidRPr="00090C48">
                          <w:rPr>
                            <w:rFonts w:ascii=".VnTime" w:hAnsi=".VnTime"/>
                            <w:sz w:val="28"/>
                            <w:szCs w:val="28"/>
                            <w:lang w:val="fr-FR"/>
                          </w:rPr>
                          <w:t xml:space="preserve"> hay </w:t>
                        </w:r>
                        <w:r w:rsidR="00D94404">
                          <w:rPr>
                            <w:rFonts w:ascii=".VnTime" w:eastAsiaTheme="minorHAnsi" w:hAnsi=".VnTime" w:cstheme="minorBidi"/>
                            <w:position w:val="-4"/>
                            <w:sz w:val="28"/>
                            <w:szCs w:val="28"/>
                          </w:rPr>
                          <w:pict>
                            <v:shape id="_x0000_i4163" type="#_x0000_t75" style="width:71.3pt;height:17.25pt">
                              <v:imagedata r:id="rId3589" o:title=""/>
                            </v:shape>
                          </w:pict>
                        </w:r>
                      </w:p>
                      <w:p w:rsidR="00090C48" w:rsidRPr="00090C48" w:rsidRDefault="00090C48" w:rsidP="00090C48">
                        <w:pPr>
                          <w:rPr>
                            <w:rFonts w:ascii=".VnTime" w:hAnsi=".VnTime"/>
                            <w:sz w:val="28"/>
                            <w:szCs w:val="28"/>
                            <w:lang w:val="fr-FR"/>
                          </w:rPr>
                        </w:pPr>
                        <w:r w:rsidRPr="00090C48">
                          <w:rPr>
                            <w:rFonts w:ascii=".VnTime" w:hAnsi=".VnTime"/>
                            <w:sz w:val="28"/>
                            <w:szCs w:val="28"/>
                            <w:lang w:val="fr-FR"/>
                          </w:rPr>
                          <w:t xml:space="preserve">=&gt; Tø gi¸c CMOD néi tiÕp                                                    </w:t>
                        </w:r>
                      </w:p>
                      <w:p w:rsidR="00090C48" w:rsidRPr="00090C48" w:rsidRDefault="00090C48" w:rsidP="00090C48">
                        <w:pPr>
                          <w:rPr>
                            <w:rFonts w:ascii=".VnTime" w:hAnsi=".VnTime"/>
                            <w:sz w:val="28"/>
                            <w:szCs w:val="28"/>
                            <w:lang w:val="fr-FR"/>
                          </w:rPr>
                        </w:pPr>
                      </w:p>
                    </w:tc>
                    <w:tc>
                      <w:tcPr>
                        <w:tcW w:w="2049" w:type="dxa"/>
                      </w:tcPr>
                      <w:p w:rsidR="00090C48" w:rsidRPr="00090C48" w:rsidRDefault="00090C48" w:rsidP="00090C48">
                        <w:pPr>
                          <w:rPr>
                            <w:rFonts w:ascii=".VnTime" w:hAnsi=".VnTime"/>
                            <w:i/>
                            <w:sz w:val="28"/>
                            <w:szCs w:val="28"/>
                            <w:lang w:val="fr-FR"/>
                          </w:rPr>
                        </w:pPr>
                      </w:p>
                      <w:p w:rsidR="00090C48" w:rsidRPr="00090C48" w:rsidRDefault="00090C48" w:rsidP="00090C48">
                        <w:pPr>
                          <w:rPr>
                            <w:rFonts w:ascii=".VnTime" w:hAnsi=".VnTime"/>
                            <w:i/>
                            <w:sz w:val="28"/>
                            <w:szCs w:val="28"/>
                            <w:lang w:val="fr-FR"/>
                          </w:rPr>
                        </w:pPr>
                        <w:r w:rsidRPr="00090C48">
                          <w:rPr>
                            <w:rFonts w:ascii=".VnTime" w:hAnsi=".VnTime"/>
                            <w:i/>
                            <w:sz w:val="28"/>
                            <w:szCs w:val="28"/>
                            <w:lang w:val="fr-FR"/>
                          </w:rPr>
                          <w:t xml:space="preserve"> </w:t>
                        </w:r>
                      </w:p>
                    </w:tc>
                  </w:tr>
                  <w:tr w:rsidR="00090C48" w:rsidRPr="00090C48" w:rsidTr="008B0EE4">
                    <w:tc>
                      <w:tcPr>
                        <w:tcW w:w="8487" w:type="dxa"/>
                      </w:tcPr>
                      <w:p w:rsidR="00090C48" w:rsidRPr="00090C48" w:rsidRDefault="00090C48" w:rsidP="00090C48">
                        <w:pPr>
                          <w:rPr>
                            <w:rFonts w:ascii=".VnTime" w:hAnsi=".VnTime"/>
                            <w:sz w:val="28"/>
                            <w:szCs w:val="28"/>
                          </w:rPr>
                        </w:pPr>
                        <w:r w:rsidRPr="00090C48">
                          <w:rPr>
                            <w:rFonts w:ascii=".VnTime" w:hAnsi=".VnTime"/>
                            <w:sz w:val="28"/>
                            <w:szCs w:val="28"/>
                          </w:rPr>
                          <w:t>=&gt;</w:t>
                        </w:r>
                        <w:r w:rsidR="00D94404">
                          <w:rPr>
                            <w:rFonts w:ascii=".VnTime" w:eastAsiaTheme="minorHAnsi" w:hAnsi=".VnTime" w:cstheme="minorBidi"/>
                            <w:position w:val="-4"/>
                            <w:sz w:val="28"/>
                            <w:szCs w:val="28"/>
                          </w:rPr>
                          <w:pict>
                            <v:shape id="_x0000_i4164" type="#_x0000_t75" style="width:69pt;height:17.25pt">
                              <v:imagedata r:id="rId3590" o:title=""/>
                            </v:shape>
                          </w:pict>
                        </w:r>
                        <w:r w:rsidRPr="00090C48">
                          <w:rPr>
                            <w:rFonts w:ascii=".VnTime" w:hAnsi=".VnTime"/>
                            <w:sz w:val="28"/>
                            <w:szCs w:val="28"/>
                          </w:rPr>
                          <w:t xml:space="preserve"> (2 gãc néi tiÕp cïng ch¾n cung OD)</w:t>
                        </w:r>
                      </w:p>
                      <w:p w:rsidR="00090C48" w:rsidRPr="00090C48" w:rsidRDefault="00090C48" w:rsidP="00090C48">
                        <w:pPr>
                          <w:rPr>
                            <w:rFonts w:ascii=".VnTime" w:hAnsi=".VnTime"/>
                            <w:sz w:val="28"/>
                            <w:szCs w:val="28"/>
                          </w:rPr>
                        </w:pPr>
                        <w:r w:rsidRPr="00090C48">
                          <w:rPr>
                            <w:rFonts w:ascii=".VnTime" w:hAnsi=".VnTime"/>
                            <w:sz w:val="28"/>
                            <w:szCs w:val="28"/>
                          </w:rPr>
                          <w:t xml:space="preserve">  </w:t>
                        </w:r>
                        <w:r w:rsidR="00D94404">
                          <w:rPr>
                            <w:rFonts w:ascii=".VnTime" w:eastAsiaTheme="minorHAnsi" w:hAnsi=".VnTime" w:cstheme="minorBidi"/>
                            <w:position w:val="-4"/>
                            <w:sz w:val="28"/>
                            <w:szCs w:val="28"/>
                          </w:rPr>
                          <w:pict>
                            <v:shape id="_x0000_i4165" type="#_x0000_t75" style="width:71.3pt;height:17.25pt">
                              <v:imagedata r:id="rId3589" o:title=""/>
                            </v:shape>
                          </w:pict>
                        </w:r>
                        <w:r w:rsidRPr="00090C48">
                          <w:rPr>
                            <w:rFonts w:ascii=".VnTime" w:hAnsi=".VnTime"/>
                            <w:sz w:val="28"/>
                            <w:szCs w:val="28"/>
                          </w:rPr>
                          <w:t xml:space="preserve"> (2 gãc néi tiÕp cïng ch¾n cung OM)</w:t>
                        </w:r>
                      </w:p>
                      <w:p w:rsidR="00090C48" w:rsidRPr="00090C48" w:rsidRDefault="00090C48" w:rsidP="00090C48">
                        <w:pPr>
                          <w:rPr>
                            <w:rFonts w:ascii=".VnTime" w:hAnsi=".VnTime"/>
                            <w:sz w:val="28"/>
                            <w:szCs w:val="28"/>
                          </w:rPr>
                        </w:pPr>
                        <w:r w:rsidRPr="00090C48">
                          <w:rPr>
                            <w:rFonts w:ascii=".VnTime" w:hAnsi=".VnTime"/>
                            <w:sz w:val="28"/>
                            <w:szCs w:val="28"/>
                          </w:rPr>
                          <w:t xml:space="preserve"> </w:t>
                        </w:r>
                        <w:r w:rsidR="00D94404">
                          <w:rPr>
                            <w:rFonts w:ascii=".VnTime" w:eastAsiaTheme="minorHAnsi" w:hAnsi=".VnTime" w:cstheme="minorBidi"/>
                            <w:position w:val="-4"/>
                            <w:sz w:val="28"/>
                            <w:szCs w:val="28"/>
                          </w:rPr>
                          <w:pict>
                            <v:shape id="_x0000_i4166" type="#_x0000_t75" style="width:1in;height:17.25pt">
                              <v:imagedata r:id="rId3591" o:title=""/>
                            </v:shape>
                          </w:pict>
                        </w:r>
                        <w:r w:rsidRPr="00090C48">
                          <w:rPr>
                            <w:rFonts w:ascii=".VnTime" w:hAnsi=".VnTime"/>
                            <w:sz w:val="28"/>
                            <w:szCs w:val="28"/>
                          </w:rPr>
                          <w:t>( Tam gi¸c OMD c©n t¹i O)</w:t>
                        </w:r>
                      </w:p>
                      <w:p w:rsidR="00090C48" w:rsidRPr="00090C48" w:rsidRDefault="00090C48" w:rsidP="00090C48">
                        <w:pPr>
                          <w:rPr>
                            <w:rFonts w:ascii=".VnTime" w:hAnsi=".VnTime"/>
                            <w:sz w:val="28"/>
                            <w:szCs w:val="28"/>
                          </w:rPr>
                        </w:pPr>
                        <w:r w:rsidRPr="00090C48">
                          <w:rPr>
                            <w:rFonts w:ascii=".VnTime" w:hAnsi=".VnTime"/>
                            <w:sz w:val="28"/>
                            <w:szCs w:val="28"/>
                          </w:rPr>
                          <w:t>=&gt;</w:t>
                        </w:r>
                        <w:r w:rsidR="00D94404">
                          <w:rPr>
                            <w:rFonts w:ascii=".VnTime" w:eastAsiaTheme="minorHAnsi" w:hAnsi=".VnTime" w:cstheme="minorBidi"/>
                            <w:position w:val="-4"/>
                            <w:sz w:val="28"/>
                            <w:szCs w:val="28"/>
                          </w:rPr>
                          <w:pict>
                            <v:shape id="_x0000_i4167" type="#_x0000_t75" style="width:68.2pt;height:17.25pt">
                              <v:imagedata r:id="rId3592" o:title=""/>
                            </v:shape>
                          </w:pict>
                        </w:r>
                        <w:r w:rsidRPr="00090C48">
                          <w:rPr>
                            <w:rFonts w:ascii=".VnTime" w:hAnsi=".VnTime"/>
                            <w:sz w:val="28"/>
                            <w:szCs w:val="28"/>
                          </w:rPr>
                          <w:t xml:space="preserve"> =&gt; CO lµ tia ph©n gi¸c cña </w:t>
                        </w:r>
                        <w:r w:rsidR="00D94404">
                          <w:rPr>
                            <w:rFonts w:ascii=".VnTime" w:eastAsiaTheme="minorHAnsi" w:hAnsi=".VnTime" w:cstheme="minorBidi"/>
                            <w:position w:val="-4"/>
                            <w:sz w:val="28"/>
                            <w:szCs w:val="28"/>
                          </w:rPr>
                          <w:pict>
                            <v:shape id="_x0000_i4168" type="#_x0000_t75" style="width:30.75pt;height:17.25pt">
                              <v:imagedata r:id="rId3538" o:title=""/>
                            </v:shape>
                          </w:pict>
                        </w:r>
                      </w:p>
                      <w:p w:rsidR="00090C48" w:rsidRPr="00090C48" w:rsidRDefault="00090C48" w:rsidP="00090C48">
                        <w:pPr>
                          <w:rPr>
                            <w:rFonts w:ascii=".VnTime" w:hAnsi=".VnTime"/>
                            <w:sz w:val="28"/>
                            <w:szCs w:val="28"/>
                          </w:rPr>
                        </w:pPr>
                      </w:p>
                    </w:tc>
                    <w:tc>
                      <w:tcPr>
                        <w:tcW w:w="2049" w:type="dxa"/>
                      </w:tcPr>
                      <w:p w:rsidR="00090C48" w:rsidRPr="00090C48" w:rsidRDefault="00090C48" w:rsidP="00090C48">
                        <w:pPr>
                          <w:rPr>
                            <w:rFonts w:ascii=".VnTime" w:hAnsi=".VnTime"/>
                            <w:i/>
                            <w:sz w:val="28"/>
                            <w:szCs w:val="28"/>
                          </w:rPr>
                        </w:pPr>
                        <w:r w:rsidRPr="00090C48">
                          <w:rPr>
                            <w:rFonts w:ascii=".VnTime" w:hAnsi=".VnTime"/>
                            <w:i/>
                            <w:sz w:val="28"/>
                            <w:szCs w:val="28"/>
                          </w:rPr>
                          <w:t xml:space="preserve"> </w:t>
                        </w:r>
                      </w:p>
                    </w:tc>
                  </w:tr>
                </w:tbl>
                <w:p w:rsidR="00090C48" w:rsidRPr="00090C48" w:rsidRDefault="00090C48" w:rsidP="00090C48">
                  <w:pPr>
                    <w:rPr>
                      <w:rFonts w:ascii=".VnTime" w:hAnsi=".VnTime"/>
                      <w:sz w:val="28"/>
                      <w:szCs w:val="28"/>
                    </w:rPr>
                  </w:pPr>
                </w:p>
              </w:tc>
              <w:tc>
                <w:tcPr>
                  <w:tcW w:w="1314" w:type="dxa"/>
                  <w:tcBorders>
                    <w:bottom w:val="single" w:sz="4" w:space="0" w:color="auto"/>
                  </w:tcBorders>
                </w:tcPr>
                <w:p w:rsidR="00090C48" w:rsidRPr="00090C48" w:rsidRDefault="00090C48" w:rsidP="00090C48">
                  <w:pPr>
                    <w:rPr>
                      <w:rFonts w:ascii=".VnTime" w:hAnsi=".VnTime"/>
                      <w:i/>
                      <w:sz w:val="28"/>
                      <w:szCs w:val="28"/>
                    </w:rPr>
                  </w:pPr>
                </w:p>
                <w:p w:rsidR="00090C48" w:rsidRPr="00090C48" w:rsidRDefault="00090C48" w:rsidP="00090C48">
                  <w:pPr>
                    <w:rPr>
                      <w:rFonts w:ascii=".VnTime" w:hAnsi=".VnTime"/>
                      <w:i/>
                      <w:sz w:val="28"/>
                      <w:szCs w:val="28"/>
                    </w:rPr>
                  </w:pPr>
                </w:p>
                <w:p w:rsidR="00090C48" w:rsidRPr="00090C48" w:rsidRDefault="00090C48" w:rsidP="00090C48">
                  <w:pPr>
                    <w:rPr>
                      <w:rFonts w:ascii=".VnTime" w:hAnsi=".VnTime"/>
                      <w:i/>
                      <w:sz w:val="28"/>
                      <w:szCs w:val="28"/>
                    </w:rPr>
                  </w:pPr>
                  <w:r w:rsidRPr="00090C48">
                    <w:rPr>
                      <w:rFonts w:ascii=".VnTime" w:hAnsi=".VnTime"/>
                      <w:i/>
                      <w:sz w:val="28"/>
                      <w:szCs w:val="28"/>
                    </w:rPr>
                    <w:t>0,25®</w:t>
                  </w:r>
                </w:p>
                <w:p w:rsidR="00090C48" w:rsidRPr="00090C48" w:rsidRDefault="00090C48" w:rsidP="00090C48">
                  <w:pPr>
                    <w:rPr>
                      <w:rFonts w:ascii=".VnTime" w:hAnsi=".VnTime"/>
                      <w:i/>
                      <w:sz w:val="28"/>
                      <w:szCs w:val="28"/>
                    </w:rPr>
                  </w:pPr>
                </w:p>
                <w:p w:rsidR="00090C48" w:rsidRPr="00090C48" w:rsidRDefault="00090C48" w:rsidP="00090C48">
                  <w:pPr>
                    <w:rPr>
                      <w:rFonts w:ascii=".VnTime" w:hAnsi=".VnTime"/>
                      <w:i/>
                      <w:sz w:val="28"/>
                      <w:szCs w:val="28"/>
                    </w:rPr>
                  </w:pPr>
                </w:p>
                <w:p w:rsidR="00090C48" w:rsidRPr="00090C48" w:rsidRDefault="00090C48" w:rsidP="00090C48">
                  <w:pPr>
                    <w:rPr>
                      <w:rFonts w:ascii=".VnTime" w:hAnsi=".VnTime"/>
                      <w:i/>
                      <w:sz w:val="28"/>
                      <w:szCs w:val="28"/>
                    </w:rPr>
                  </w:pPr>
                </w:p>
                <w:p w:rsidR="00090C48" w:rsidRPr="00090C48" w:rsidRDefault="00090C48" w:rsidP="00090C48">
                  <w:pPr>
                    <w:rPr>
                      <w:rFonts w:ascii=".VnTime" w:hAnsi=".VnTime"/>
                      <w:i/>
                      <w:sz w:val="28"/>
                      <w:szCs w:val="28"/>
                    </w:rPr>
                  </w:pPr>
                  <w:r w:rsidRPr="00090C48">
                    <w:rPr>
                      <w:rFonts w:ascii=".VnTime" w:hAnsi=".VnTime"/>
                      <w:i/>
                      <w:sz w:val="28"/>
                      <w:szCs w:val="28"/>
                    </w:rPr>
                    <w:t>0,25®</w:t>
                  </w:r>
                </w:p>
                <w:p w:rsidR="00090C48" w:rsidRPr="00090C48" w:rsidRDefault="00090C48" w:rsidP="00090C48">
                  <w:pPr>
                    <w:rPr>
                      <w:rFonts w:ascii=".VnTime" w:hAnsi=".VnTime"/>
                      <w:i/>
                      <w:sz w:val="28"/>
                      <w:szCs w:val="28"/>
                    </w:rPr>
                  </w:pPr>
                </w:p>
                <w:p w:rsidR="00090C48" w:rsidRPr="00090C48" w:rsidRDefault="00090C48" w:rsidP="00090C48">
                  <w:pPr>
                    <w:rPr>
                      <w:rFonts w:ascii=".VnTime" w:hAnsi=".VnTime"/>
                      <w:i/>
                      <w:sz w:val="28"/>
                      <w:szCs w:val="28"/>
                    </w:rPr>
                  </w:pPr>
                </w:p>
                <w:p w:rsidR="00090C48" w:rsidRPr="00090C48" w:rsidRDefault="00090C48" w:rsidP="00090C48">
                  <w:pPr>
                    <w:rPr>
                      <w:rFonts w:ascii=".VnTime" w:hAnsi=".VnTime"/>
                      <w:i/>
                      <w:sz w:val="28"/>
                      <w:szCs w:val="28"/>
                    </w:rPr>
                  </w:pPr>
                </w:p>
                <w:p w:rsidR="00090C48" w:rsidRPr="00090C48" w:rsidRDefault="00090C48" w:rsidP="00090C48">
                  <w:pPr>
                    <w:rPr>
                      <w:rFonts w:ascii=".VnTime" w:hAnsi=".VnTime"/>
                      <w:i/>
                      <w:sz w:val="28"/>
                      <w:szCs w:val="28"/>
                    </w:rPr>
                  </w:pPr>
                </w:p>
                <w:p w:rsidR="00090C48" w:rsidRPr="00090C48" w:rsidRDefault="00090C48" w:rsidP="00090C48">
                  <w:pPr>
                    <w:rPr>
                      <w:rFonts w:ascii=".VnTime" w:hAnsi=".VnTime"/>
                      <w:i/>
                      <w:sz w:val="28"/>
                      <w:szCs w:val="28"/>
                    </w:rPr>
                  </w:pPr>
                </w:p>
                <w:p w:rsidR="00090C48" w:rsidRPr="00090C48" w:rsidRDefault="00090C48" w:rsidP="00090C48">
                  <w:pPr>
                    <w:rPr>
                      <w:rFonts w:ascii=".VnTime" w:hAnsi=".VnTime"/>
                      <w:i/>
                      <w:sz w:val="28"/>
                      <w:szCs w:val="28"/>
                    </w:rPr>
                  </w:pPr>
                </w:p>
                <w:p w:rsidR="00090C48" w:rsidRPr="00090C48" w:rsidRDefault="00090C48" w:rsidP="00090C48">
                  <w:pPr>
                    <w:rPr>
                      <w:rFonts w:ascii=".VnTime" w:hAnsi=".VnTime"/>
                      <w:sz w:val="28"/>
                      <w:szCs w:val="28"/>
                    </w:rPr>
                  </w:pPr>
                  <w:r w:rsidRPr="00090C48">
                    <w:rPr>
                      <w:rFonts w:ascii=".VnTime" w:hAnsi=".VnTime"/>
                      <w:i/>
                      <w:sz w:val="28"/>
                      <w:szCs w:val="28"/>
                    </w:rPr>
                    <w:t>0,25®</w:t>
                  </w:r>
                </w:p>
              </w:tc>
            </w:tr>
            <w:tr w:rsidR="00090C48" w:rsidRPr="00090C48" w:rsidTr="008B0EE4">
              <w:tc>
                <w:tcPr>
                  <w:tcW w:w="815" w:type="dxa"/>
                  <w:vMerge w:val="restart"/>
                </w:tcPr>
                <w:p w:rsidR="00090C48" w:rsidRPr="00090C48" w:rsidRDefault="00090C48" w:rsidP="00090C48">
                  <w:pPr>
                    <w:rPr>
                      <w:rFonts w:ascii=".VnTime" w:hAnsi=".VnTime"/>
                      <w:sz w:val="28"/>
                      <w:szCs w:val="28"/>
                    </w:rPr>
                  </w:pPr>
                  <w:r w:rsidRPr="00090C48">
                    <w:rPr>
                      <w:rFonts w:ascii=".VnTime" w:hAnsi=".VnTime"/>
                      <w:sz w:val="28"/>
                      <w:szCs w:val="28"/>
                    </w:rPr>
                    <w:t>6</w:t>
                  </w:r>
                </w:p>
              </w:tc>
              <w:tc>
                <w:tcPr>
                  <w:tcW w:w="7782" w:type="dxa"/>
                  <w:tcBorders>
                    <w:bottom w:val="dotted" w:sz="4" w:space="0" w:color="auto"/>
                    <w:right w:val="single" w:sz="4" w:space="0" w:color="auto"/>
                  </w:tcBorders>
                </w:tcPr>
                <w:p w:rsidR="00090C48" w:rsidRPr="00090C48" w:rsidRDefault="00090C48" w:rsidP="00090C48">
                  <w:pPr>
                    <w:rPr>
                      <w:rFonts w:ascii=".VnTime" w:hAnsi=".VnTime"/>
                      <w:sz w:val="28"/>
                      <w:szCs w:val="28"/>
                    </w:rPr>
                  </w:pPr>
                  <w:r w:rsidRPr="00090C48">
                    <w:rPr>
                      <w:rFonts w:ascii=".VnTime" w:hAnsi=".VnTime"/>
                      <w:sz w:val="28"/>
                      <w:szCs w:val="28"/>
                    </w:rPr>
                    <w:t xml:space="preserve">Ta cã x = </w:t>
                  </w:r>
                  <w:r w:rsidR="00D94404">
                    <w:rPr>
                      <w:rFonts w:ascii=".VnTime" w:eastAsiaTheme="minorHAnsi" w:hAnsi=".VnTime" w:cstheme="minorBidi"/>
                      <w:position w:val="-32"/>
                      <w:sz w:val="28"/>
                      <w:szCs w:val="28"/>
                    </w:rPr>
                    <w:pict>
                      <v:shape id="_x0000_i4169" type="#_x0000_t75" style="width:189pt;height:39.75pt">
                        <v:imagedata r:id="rId3593" o:title=""/>
                      </v:shape>
                    </w:pict>
                  </w:r>
                  <w:r w:rsidRPr="00090C48">
                    <w:rPr>
                      <w:rFonts w:ascii=".VnTime" w:hAnsi=".VnTime"/>
                      <w:sz w:val="28"/>
                      <w:szCs w:val="28"/>
                    </w:rPr>
                    <w:t xml:space="preserve"> </w:t>
                  </w:r>
                </w:p>
              </w:tc>
              <w:tc>
                <w:tcPr>
                  <w:tcW w:w="1314" w:type="dxa"/>
                  <w:tcBorders>
                    <w:top w:val="single" w:sz="4" w:space="0" w:color="auto"/>
                    <w:left w:val="single" w:sz="4" w:space="0" w:color="auto"/>
                    <w:bottom w:val="dotted" w:sz="4" w:space="0" w:color="auto"/>
                    <w:right w:val="single" w:sz="4" w:space="0" w:color="auto"/>
                  </w:tcBorders>
                  <w:vAlign w:val="center"/>
                </w:tcPr>
                <w:p w:rsidR="00090C48" w:rsidRPr="00090C48" w:rsidRDefault="00090C48" w:rsidP="00090C48">
                  <w:pPr>
                    <w:jc w:val="center"/>
                    <w:rPr>
                      <w:rFonts w:ascii=".VnTime" w:hAnsi=".VnTime"/>
                      <w:i/>
                      <w:sz w:val="28"/>
                      <w:szCs w:val="28"/>
                    </w:rPr>
                  </w:pPr>
                  <w:r w:rsidRPr="00090C48">
                    <w:rPr>
                      <w:rFonts w:ascii=".VnTime" w:hAnsi=".VnTime"/>
                      <w:i/>
                      <w:sz w:val="28"/>
                      <w:szCs w:val="28"/>
                    </w:rPr>
                    <w:t>0.25</w:t>
                  </w:r>
                </w:p>
              </w:tc>
            </w:tr>
            <w:tr w:rsidR="00090C48" w:rsidRPr="00090C48" w:rsidTr="008B0EE4">
              <w:tc>
                <w:tcPr>
                  <w:tcW w:w="815" w:type="dxa"/>
                  <w:vMerge/>
                </w:tcPr>
                <w:p w:rsidR="00090C48" w:rsidRPr="00090C48" w:rsidRDefault="00090C48" w:rsidP="00090C48">
                  <w:pPr>
                    <w:rPr>
                      <w:rFonts w:ascii=".VnTime" w:hAnsi=".VnTime"/>
                      <w:sz w:val="28"/>
                      <w:szCs w:val="28"/>
                    </w:rPr>
                  </w:pPr>
                </w:p>
              </w:tc>
              <w:tc>
                <w:tcPr>
                  <w:tcW w:w="7782" w:type="dxa"/>
                  <w:tcBorders>
                    <w:top w:val="dotted" w:sz="4" w:space="0" w:color="auto"/>
                    <w:bottom w:val="dotted" w:sz="4" w:space="0" w:color="auto"/>
                    <w:right w:val="single" w:sz="4" w:space="0" w:color="auto"/>
                  </w:tcBorders>
                </w:tcPr>
                <w:p w:rsidR="00090C48" w:rsidRPr="00090C48" w:rsidRDefault="00090C48" w:rsidP="00090C48">
                  <w:pPr>
                    <w:rPr>
                      <w:rFonts w:ascii=".VnTime" w:hAnsi=".VnTime"/>
                      <w:sz w:val="28"/>
                      <w:szCs w:val="28"/>
                    </w:rPr>
                  </w:pPr>
                  <w:r w:rsidRPr="00090C48">
                    <w:rPr>
                      <w:rFonts w:ascii=".VnTime" w:hAnsi=".VnTime"/>
                      <w:sz w:val="28"/>
                      <w:szCs w:val="28"/>
                    </w:rPr>
                    <w:sym w:font="Symbol" w:char="F0DE"/>
                  </w:r>
                  <w:r w:rsidRPr="00090C48">
                    <w:rPr>
                      <w:rFonts w:ascii=".VnTime" w:hAnsi=".VnTime"/>
                      <w:sz w:val="28"/>
                      <w:szCs w:val="28"/>
                    </w:rPr>
                    <w:t xml:space="preserve"> 2x = </w:t>
                  </w:r>
                  <w:r w:rsidR="00D94404">
                    <w:rPr>
                      <w:rFonts w:ascii=".VnTime" w:eastAsiaTheme="minorHAnsi" w:hAnsi=".VnTime" w:cstheme="minorBidi"/>
                      <w:position w:val="-8"/>
                      <w:sz w:val="28"/>
                      <w:szCs w:val="28"/>
                    </w:rPr>
                    <w:pict>
                      <v:shape id="_x0000_i4170" type="#_x0000_t75" style="width:33.75pt;height:18pt">
                        <v:imagedata r:id="rId3594" o:title=""/>
                      </v:shape>
                    </w:pict>
                  </w:r>
                  <w:r w:rsidRPr="00090C48">
                    <w:rPr>
                      <w:rFonts w:ascii=".VnTime" w:hAnsi=".VnTime"/>
                      <w:sz w:val="28"/>
                      <w:szCs w:val="28"/>
                    </w:rPr>
                    <w:t xml:space="preserve"> </w:t>
                  </w:r>
                  <w:r w:rsidRPr="00090C48">
                    <w:rPr>
                      <w:rFonts w:ascii=".VnTime" w:hAnsi=".VnTime"/>
                      <w:sz w:val="28"/>
                      <w:szCs w:val="28"/>
                    </w:rPr>
                    <w:sym w:font="Symbol" w:char="F0DB"/>
                  </w:r>
                  <w:r w:rsidRPr="00090C48">
                    <w:rPr>
                      <w:rFonts w:ascii=".VnTime" w:hAnsi=".VnTime"/>
                      <w:sz w:val="28"/>
                      <w:szCs w:val="28"/>
                    </w:rPr>
                    <w:t xml:space="preserve"> 3 - 2x = </w:t>
                  </w:r>
                  <w:r w:rsidR="00D94404">
                    <w:rPr>
                      <w:rFonts w:ascii=".VnTime" w:eastAsiaTheme="minorHAnsi" w:hAnsi=".VnTime" w:cstheme="minorBidi"/>
                      <w:position w:val="-8"/>
                      <w:sz w:val="28"/>
                      <w:szCs w:val="28"/>
                    </w:rPr>
                    <w:pict>
                      <v:shape id="_x0000_i4171" type="#_x0000_t75" style="width:18pt;height:18pt">
                        <v:imagedata r:id="rId3595" o:title=""/>
                      </v:shape>
                    </w:pict>
                  </w:r>
                  <w:r w:rsidRPr="00090C48">
                    <w:rPr>
                      <w:rFonts w:ascii=".VnTime" w:hAnsi=".VnTime"/>
                      <w:sz w:val="28"/>
                      <w:szCs w:val="28"/>
                    </w:rPr>
                    <w:t xml:space="preserve"> </w:t>
                  </w:r>
                  <w:r w:rsidRPr="00090C48">
                    <w:rPr>
                      <w:rFonts w:ascii=".VnTime" w:hAnsi=".VnTime"/>
                      <w:sz w:val="28"/>
                      <w:szCs w:val="28"/>
                    </w:rPr>
                    <w:sym w:font="Symbol" w:char="F0DB"/>
                  </w:r>
                  <w:r w:rsidRPr="00090C48">
                    <w:rPr>
                      <w:rFonts w:ascii=".VnTime" w:hAnsi=".VnTime"/>
                      <w:sz w:val="28"/>
                      <w:szCs w:val="28"/>
                    </w:rPr>
                    <w:t xml:space="preserve"> x</w:t>
                  </w:r>
                  <w:r w:rsidRPr="00090C48">
                    <w:rPr>
                      <w:rFonts w:ascii=".VnTime" w:hAnsi=".VnTime"/>
                      <w:sz w:val="28"/>
                      <w:szCs w:val="28"/>
                      <w:vertAlign w:val="superscript"/>
                    </w:rPr>
                    <w:t>2</w:t>
                  </w:r>
                  <w:r w:rsidRPr="00090C48">
                    <w:rPr>
                      <w:rFonts w:ascii=".VnTime" w:hAnsi=".VnTime"/>
                      <w:sz w:val="28"/>
                      <w:szCs w:val="28"/>
                    </w:rPr>
                    <w:t xml:space="preserve"> - 3x + 1 = 0 </w:t>
                  </w:r>
                </w:p>
              </w:tc>
              <w:tc>
                <w:tcPr>
                  <w:tcW w:w="1314" w:type="dxa"/>
                  <w:tcBorders>
                    <w:top w:val="dotted" w:sz="4" w:space="0" w:color="auto"/>
                    <w:left w:val="single" w:sz="4" w:space="0" w:color="auto"/>
                    <w:bottom w:val="dotted" w:sz="4" w:space="0" w:color="auto"/>
                    <w:right w:val="single" w:sz="4" w:space="0" w:color="auto"/>
                  </w:tcBorders>
                </w:tcPr>
                <w:p w:rsidR="00090C48" w:rsidRPr="00090C48" w:rsidRDefault="00090C48" w:rsidP="00090C48">
                  <w:pPr>
                    <w:jc w:val="center"/>
                    <w:rPr>
                      <w:rFonts w:ascii=".VnTime" w:hAnsi=".VnTime"/>
                      <w:sz w:val="28"/>
                      <w:szCs w:val="28"/>
                    </w:rPr>
                  </w:pPr>
                  <w:r w:rsidRPr="00090C48">
                    <w:rPr>
                      <w:rFonts w:ascii=".VnTime" w:hAnsi=".VnTime"/>
                      <w:sz w:val="28"/>
                      <w:szCs w:val="28"/>
                    </w:rPr>
                    <w:t>0,25</w:t>
                  </w:r>
                </w:p>
              </w:tc>
            </w:tr>
            <w:tr w:rsidR="00090C48" w:rsidRPr="00090C48" w:rsidTr="008B0EE4">
              <w:tc>
                <w:tcPr>
                  <w:tcW w:w="815" w:type="dxa"/>
                  <w:vMerge/>
                </w:tcPr>
                <w:p w:rsidR="00090C48" w:rsidRPr="00090C48" w:rsidRDefault="00090C48" w:rsidP="00090C48">
                  <w:pPr>
                    <w:rPr>
                      <w:rFonts w:ascii=".VnTime" w:hAnsi=".VnTime"/>
                      <w:sz w:val="28"/>
                      <w:szCs w:val="28"/>
                    </w:rPr>
                  </w:pPr>
                </w:p>
              </w:tc>
              <w:tc>
                <w:tcPr>
                  <w:tcW w:w="7782" w:type="dxa"/>
                  <w:tcBorders>
                    <w:top w:val="dotted" w:sz="4" w:space="0" w:color="auto"/>
                    <w:bottom w:val="dotted" w:sz="4" w:space="0" w:color="auto"/>
                    <w:right w:val="single" w:sz="4" w:space="0" w:color="auto"/>
                  </w:tcBorders>
                </w:tcPr>
                <w:p w:rsidR="00090C48" w:rsidRPr="00090C48" w:rsidRDefault="00090C48" w:rsidP="00090C48">
                  <w:pPr>
                    <w:rPr>
                      <w:rFonts w:ascii=".VnTime" w:hAnsi=".VnTime"/>
                      <w:sz w:val="28"/>
                      <w:szCs w:val="28"/>
                      <w:lang w:val="fr-FR"/>
                    </w:rPr>
                  </w:pPr>
                  <w:r w:rsidRPr="00090C48">
                    <w:rPr>
                      <w:rFonts w:ascii=".VnTime" w:hAnsi=".VnTime"/>
                      <w:sz w:val="28"/>
                      <w:szCs w:val="28"/>
                      <w:lang w:val="fr-FR"/>
                    </w:rPr>
                    <w:t xml:space="preserve">Ta cã: B = </w:t>
                  </w:r>
                  <w:r w:rsidR="00D94404">
                    <w:rPr>
                      <w:rFonts w:ascii=".VnTime" w:eastAsiaTheme="minorHAnsi" w:hAnsi=".VnTime" w:cstheme="minorBidi"/>
                      <w:position w:val="-6"/>
                      <w:sz w:val="28"/>
                      <w:szCs w:val="28"/>
                    </w:rPr>
                    <w:pict>
                      <v:shape id="_x0000_i4172" type="#_x0000_t75" style="width:171.85pt;height:15.75pt">
                        <v:imagedata r:id="rId3539" o:title=""/>
                      </v:shape>
                    </w:pict>
                  </w:r>
                  <w:r w:rsidRPr="00090C48">
                    <w:rPr>
                      <w:rFonts w:ascii=".VnTime" w:hAnsi=".VnTime"/>
                      <w:sz w:val="28"/>
                      <w:szCs w:val="28"/>
                      <w:lang w:val="fr-FR"/>
                    </w:rPr>
                    <w:t xml:space="preserve"> = </w:t>
                  </w:r>
                </w:p>
                <w:p w:rsidR="00090C48" w:rsidRPr="00090C48" w:rsidRDefault="00090C48" w:rsidP="00090C48">
                  <w:pPr>
                    <w:rPr>
                      <w:rFonts w:ascii=".VnTime" w:hAnsi=".VnTime"/>
                      <w:sz w:val="28"/>
                      <w:szCs w:val="28"/>
                      <w:lang w:val="fr-FR"/>
                    </w:rPr>
                  </w:pPr>
                  <w:r w:rsidRPr="00090C48">
                    <w:rPr>
                      <w:rFonts w:ascii=".VnTime" w:hAnsi=".VnTime"/>
                      <w:sz w:val="28"/>
                      <w:szCs w:val="28"/>
                      <w:lang w:val="fr-FR"/>
                    </w:rPr>
                    <w:t xml:space="preserve"> = (x</w:t>
                  </w:r>
                  <w:r w:rsidRPr="00090C48">
                    <w:rPr>
                      <w:rFonts w:ascii=".VnTime" w:hAnsi=".VnTime"/>
                      <w:sz w:val="28"/>
                      <w:szCs w:val="28"/>
                      <w:vertAlign w:val="superscript"/>
                      <w:lang w:val="fr-FR"/>
                    </w:rPr>
                    <w:t>2</w:t>
                  </w:r>
                  <w:r w:rsidRPr="00090C48">
                    <w:rPr>
                      <w:rFonts w:ascii=".VnTime" w:hAnsi=".VnTime"/>
                      <w:sz w:val="28"/>
                      <w:szCs w:val="28"/>
                      <w:lang w:val="fr-FR"/>
                    </w:rPr>
                    <w:t xml:space="preserve"> - 3x + 1)(x</w:t>
                  </w:r>
                  <w:r w:rsidRPr="00090C48">
                    <w:rPr>
                      <w:rFonts w:ascii=".VnTime" w:hAnsi=".VnTime"/>
                      <w:sz w:val="28"/>
                      <w:szCs w:val="28"/>
                      <w:vertAlign w:val="superscript"/>
                      <w:lang w:val="fr-FR"/>
                    </w:rPr>
                    <w:t>3</w:t>
                  </w:r>
                  <w:r w:rsidRPr="00090C48">
                    <w:rPr>
                      <w:rFonts w:ascii=".VnTime" w:hAnsi=".VnTime"/>
                      <w:sz w:val="28"/>
                      <w:szCs w:val="28"/>
                      <w:lang w:val="fr-FR"/>
                    </w:rPr>
                    <w:t xml:space="preserve"> - 3x</w:t>
                  </w:r>
                  <w:r w:rsidRPr="00090C48">
                    <w:rPr>
                      <w:rFonts w:ascii=".VnTime" w:hAnsi=".VnTime"/>
                      <w:sz w:val="28"/>
                      <w:szCs w:val="28"/>
                      <w:vertAlign w:val="superscript"/>
                      <w:lang w:val="fr-FR"/>
                    </w:rPr>
                    <w:t>2</w:t>
                  </w:r>
                  <w:r w:rsidRPr="00090C48">
                    <w:rPr>
                      <w:rFonts w:ascii=".VnTime" w:hAnsi=".VnTime"/>
                      <w:sz w:val="28"/>
                      <w:szCs w:val="28"/>
                      <w:lang w:val="fr-FR"/>
                    </w:rPr>
                    <w:t xml:space="preserve"> +2x +5) +2009</w:t>
                  </w:r>
                </w:p>
              </w:tc>
              <w:tc>
                <w:tcPr>
                  <w:tcW w:w="1314" w:type="dxa"/>
                  <w:tcBorders>
                    <w:top w:val="dotted" w:sz="4" w:space="0" w:color="auto"/>
                    <w:left w:val="single" w:sz="4" w:space="0" w:color="auto"/>
                    <w:bottom w:val="dotted" w:sz="4" w:space="0" w:color="auto"/>
                    <w:right w:val="single" w:sz="4" w:space="0" w:color="auto"/>
                  </w:tcBorders>
                  <w:vAlign w:val="center"/>
                </w:tcPr>
                <w:p w:rsidR="00090C48" w:rsidRPr="00090C48" w:rsidRDefault="00090C48" w:rsidP="00090C48">
                  <w:pPr>
                    <w:jc w:val="center"/>
                    <w:rPr>
                      <w:rFonts w:ascii=".VnTime" w:hAnsi=".VnTime"/>
                      <w:sz w:val="28"/>
                      <w:szCs w:val="28"/>
                    </w:rPr>
                  </w:pPr>
                  <w:r w:rsidRPr="00090C48">
                    <w:rPr>
                      <w:rFonts w:ascii=".VnTime" w:hAnsi=".VnTime"/>
                      <w:i/>
                      <w:sz w:val="28"/>
                      <w:szCs w:val="28"/>
                    </w:rPr>
                    <w:t>0.25</w:t>
                  </w:r>
                </w:p>
              </w:tc>
            </w:tr>
            <w:tr w:rsidR="00090C48" w:rsidRPr="00090C48" w:rsidTr="008B0EE4">
              <w:tc>
                <w:tcPr>
                  <w:tcW w:w="815" w:type="dxa"/>
                  <w:vMerge/>
                </w:tcPr>
                <w:p w:rsidR="00090C48" w:rsidRPr="00090C48" w:rsidRDefault="00090C48" w:rsidP="00090C48">
                  <w:pPr>
                    <w:rPr>
                      <w:rFonts w:ascii=".VnTime" w:hAnsi=".VnTime"/>
                      <w:sz w:val="28"/>
                      <w:szCs w:val="28"/>
                    </w:rPr>
                  </w:pPr>
                </w:p>
              </w:tc>
              <w:tc>
                <w:tcPr>
                  <w:tcW w:w="7782" w:type="dxa"/>
                  <w:tcBorders>
                    <w:top w:val="dotted" w:sz="4" w:space="0" w:color="auto"/>
                    <w:bottom w:val="dotted" w:sz="4" w:space="0" w:color="auto"/>
                    <w:right w:val="single" w:sz="4" w:space="0" w:color="auto"/>
                  </w:tcBorders>
                </w:tcPr>
                <w:p w:rsidR="00090C48" w:rsidRPr="00090C48" w:rsidRDefault="00090C48" w:rsidP="00090C48">
                  <w:pPr>
                    <w:rPr>
                      <w:rFonts w:ascii=".VnTime" w:hAnsi=".VnTime"/>
                      <w:sz w:val="28"/>
                      <w:szCs w:val="28"/>
                    </w:rPr>
                  </w:pPr>
                  <w:r w:rsidRPr="00090C48">
                    <w:rPr>
                      <w:rFonts w:ascii=".VnTime" w:hAnsi=".VnTime"/>
                      <w:sz w:val="28"/>
                      <w:szCs w:val="28"/>
                    </w:rPr>
                    <w:t xml:space="preserve"> = 0. (x</w:t>
                  </w:r>
                  <w:r w:rsidRPr="00090C48">
                    <w:rPr>
                      <w:rFonts w:ascii=".VnTime" w:hAnsi=".VnTime"/>
                      <w:sz w:val="28"/>
                      <w:szCs w:val="28"/>
                      <w:vertAlign w:val="superscript"/>
                    </w:rPr>
                    <w:t>3</w:t>
                  </w:r>
                  <w:r w:rsidRPr="00090C48">
                    <w:rPr>
                      <w:rFonts w:ascii=".VnTime" w:hAnsi=".VnTime"/>
                      <w:sz w:val="28"/>
                      <w:szCs w:val="28"/>
                    </w:rPr>
                    <w:t xml:space="preserve"> - 3x</w:t>
                  </w:r>
                  <w:r w:rsidRPr="00090C48">
                    <w:rPr>
                      <w:rFonts w:ascii=".VnTime" w:hAnsi=".VnTime"/>
                      <w:sz w:val="28"/>
                      <w:szCs w:val="28"/>
                      <w:vertAlign w:val="superscript"/>
                    </w:rPr>
                    <w:t>2</w:t>
                  </w:r>
                  <w:r w:rsidRPr="00090C48">
                    <w:rPr>
                      <w:rFonts w:ascii=".VnTime" w:hAnsi=".VnTime"/>
                      <w:sz w:val="28"/>
                      <w:szCs w:val="28"/>
                    </w:rPr>
                    <w:t xml:space="preserve"> +2x +5) +2009 = 2009</w:t>
                  </w:r>
                </w:p>
              </w:tc>
              <w:tc>
                <w:tcPr>
                  <w:tcW w:w="1314" w:type="dxa"/>
                  <w:tcBorders>
                    <w:top w:val="dotted" w:sz="4" w:space="0" w:color="auto"/>
                    <w:left w:val="single" w:sz="4" w:space="0" w:color="auto"/>
                    <w:bottom w:val="dotted" w:sz="4" w:space="0" w:color="auto"/>
                    <w:right w:val="single" w:sz="4" w:space="0" w:color="auto"/>
                  </w:tcBorders>
                </w:tcPr>
                <w:p w:rsidR="00090C48" w:rsidRPr="00090C48" w:rsidRDefault="00090C48" w:rsidP="00090C48">
                  <w:pPr>
                    <w:jc w:val="center"/>
                    <w:rPr>
                      <w:rFonts w:ascii=".VnTime" w:hAnsi=".VnTime"/>
                      <w:sz w:val="28"/>
                      <w:szCs w:val="28"/>
                    </w:rPr>
                  </w:pPr>
                </w:p>
              </w:tc>
            </w:tr>
            <w:tr w:rsidR="00090C48" w:rsidRPr="00090C48" w:rsidTr="008B0EE4">
              <w:tc>
                <w:tcPr>
                  <w:tcW w:w="815" w:type="dxa"/>
                  <w:vMerge/>
                </w:tcPr>
                <w:p w:rsidR="00090C48" w:rsidRPr="00090C48" w:rsidRDefault="00090C48" w:rsidP="00090C48">
                  <w:pPr>
                    <w:rPr>
                      <w:rFonts w:ascii=".VnTime" w:hAnsi=".VnTime"/>
                      <w:sz w:val="28"/>
                      <w:szCs w:val="28"/>
                    </w:rPr>
                  </w:pPr>
                </w:p>
              </w:tc>
              <w:tc>
                <w:tcPr>
                  <w:tcW w:w="7782" w:type="dxa"/>
                  <w:tcBorders>
                    <w:top w:val="dotted" w:sz="4" w:space="0" w:color="auto"/>
                    <w:right w:val="single" w:sz="4" w:space="0" w:color="auto"/>
                  </w:tcBorders>
                </w:tcPr>
                <w:p w:rsidR="00090C48" w:rsidRPr="00090C48" w:rsidRDefault="00090C48" w:rsidP="00090C48">
                  <w:pPr>
                    <w:rPr>
                      <w:rFonts w:ascii=".VnTime" w:hAnsi=".VnTime"/>
                      <w:sz w:val="28"/>
                      <w:szCs w:val="28"/>
                    </w:rPr>
                  </w:pPr>
                  <w:r w:rsidRPr="00090C48">
                    <w:rPr>
                      <w:rFonts w:ascii=".VnTime" w:hAnsi=".VnTime"/>
                      <w:sz w:val="28"/>
                      <w:szCs w:val="28"/>
                    </w:rPr>
                    <w:t xml:space="preserve">VËy khi x= </w:t>
                  </w:r>
                  <w:r w:rsidR="00D94404">
                    <w:rPr>
                      <w:rFonts w:ascii=".VnTime" w:eastAsiaTheme="minorHAnsi" w:hAnsi=".VnTime" w:cstheme="minorBidi"/>
                      <w:position w:val="-30"/>
                      <w:sz w:val="28"/>
                      <w:szCs w:val="28"/>
                    </w:rPr>
                    <w:pict>
                      <v:shape id="_x0000_i4173" type="#_x0000_t75" style="width:45.75pt;height:39pt">
                        <v:imagedata r:id="rId3540" o:title=""/>
                      </v:shape>
                    </w:pict>
                  </w:r>
                  <w:r w:rsidRPr="00090C48">
                    <w:rPr>
                      <w:rFonts w:ascii=".VnTime" w:hAnsi=".VnTime"/>
                      <w:sz w:val="28"/>
                      <w:szCs w:val="28"/>
                    </w:rPr>
                    <w:t xml:space="preserve">  th× B = 2009</w:t>
                  </w:r>
                </w:p>
              </w:tc>
              <w:tc>
                <w:tcPr>
                  <w:tcW w:w="1314" w:type="dxa"/>
                  <w:tcBorders>
                    <w:top w:val="dotted" w:sz="4" w:space="0" w:color="auto"/>
                    <w:left w:val="single" w:sz="4" w:space="0" w:color="auto"/>
                    <w:bottom w:val="single" w:sz="4" w:space="0" w:color="auto"/>
                    <w:right w:val="single" w:sz="4" w:space="0" w:color="auto"/>
                  </w:tcBorders>
                  <w:vAlign w:val="center"/>
                </w:tcPr>
                <w:p w:rsidR="00090C48" w:rsidRPr="00090C48" w:rsidRDefault="00090C48" w:rsidP="00090C48">
                  <w:pPr>
                    <w:jc w:val="center"/>
                    <w:rPr>
                      <w:rFonts w:ascii=".VnTime" w:hAnsi=".VnTime"/>
                      <w:sz w:val="28"/>
                      <w:szCs w:val="28"/>
                    </w:rPr>
                  </w:pPr>
                  <w:r w:rsidRPr="00090C48">
                    <w:rPr>
                      <w:rFonts w:ascii=".VnTime" w:hAnsi=".VnTime"/>
                      <w:i/>
                      <w:sz w:val="28"/>
                      <w:szCs w:val="28"/>
                    </w:rPr>
                    <w:t>0.25</w:t>
                  </w:r>
                </w:p>
              </w:tc>
            </w:tr>
          </w:tbl>
          <w:p w:rsidR="00090C48" w:rsidRDefault="00090C48" w:rsidP="00090C48">
            <w:r>
              <w:t xml:space="preserve">  </w:t>
            </w:r>
          </w:p>
          <w:p w:rsidR="00090C48" w:rsidRPr="00596F13" w:rsidRDefault="00090C48"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DD66AE">
        <w:trPr>
          <w:trHeight w:val="315"/>
        </w:trPr>
        <w:tc>
          <w:tcPr>
            <w:tcW w:w="11294" w:type="dxa"/>
            <w:tcBorders>
              <w:top w:val="nil"/>
              <w:left w:val="nil"/>
              <w:bottom w:val="nil"/>
              <w:right w:val="nil"/>
            </w:tcBorders>
            <w:shd w:val="clear" w:color="auto" w:fill="auto"/>
            <w:noWrap/>
            <w:vAlign w:val="bottom"/>
          </w:tcPr>
          <w:p w:rsidR="00F31FD7" w:rsidRPr="00F31FD7" w:rsidRDefault="00F31FD7" w:rsidP="00F31FD7">
            <w:pPr>
              <w:rPr>
                <w:rFonts w:ascii="Times New Roman" w:hAnsi="Times New Roman"/>
                <w:lang w:val="fr-FR"/>
              </w:rPr>
            </w:pPr>
          </w:p>
        </w:tc>
      </w:tr>
      <w:tr w:rsidR="00596F13" w:rsidRPr="00596F13" w:rsidTr="00DD66AE">
        <w:trPr>
          <w:trHeight w:val="315"/>
        </w:trPr>
        <w:tc>
          <w:tcPr>
            <w:tcW w:w="11294" w:type="dxa"/>
            <w:tcBorders>
              <w:top w:val="nil"/>
              <w:left w:val="nil"/>
              <w:bottom w:val="nil"/>
              <w:right w:val="nil"/>
            </w:tcBorders>
            <w:shd w:val="clear" w:color="auto" w:fill="auto"/>
            <w:noWrap/>
            <w:vAlign w:val="bottom"/>
          </w:tcPr>
          <w:p w:rsidR="00F31FD7" w:rsidRPr="00596F13" w:rsidRDefault="00F31FD7"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DD66AE">
        <w:trPr>
          <w:trHeight w:val="315"/>
        </w:trPr>
        <w:tc>
          <w:tcPr>
            <w:tcW w:w="11294" w:type="dxa"/>
            <w:tcBorders>
              <w:top w:val="nil"/>
              <w:left w:val="nil"/>
              <w:bottom w:val="nil"/>
              <w:right w:val="nil"/>
            </w:tcBorders>
            <w:shd w:val="clear" w:color="auto" w:fill="auto"/>
            <w:noWrap/>
            <w:vAlign w:val="bottom"/>
          </w:tcPr>
          <w:p w:rsidR="005261A6" w:rsidRPr="00596F13" w:rsidRDefault="005261A6"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DD66AE">
        <w:trPr>
          <w:trHeight w:val="315"/>
        </w:trPr>
        <w:tc>
          <w:tcPr>
            <w:tcW w:w="11294" w:type="dxa"/>
            <w:tcBorders>
              <w:top w:val="nil"/>
              <w:left w:val="nil"/>
              <w:bottom w:val="nil"/>
              <w:right w:val="nil"/>
            </w:tcBorders>
            <w:shd w:val="clear" w:color="auto" w:fill="auto"/>
            <w:noWrap/>
            <w:vAlign w:val="bottom"/>
          </w:tcPr>
          <w:p w:rsidR="005261A6" w:rsidRPr="00596F13" w:rsidRDefault="005261A6"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DD66AE">
        <w:trPr>
          <w:trHeight w:val="315"/>
        </w:trPr>
        <w:tc>
          <w:tcPr>
            <w:tcW w:w="11294" w:type="dxa"/>
            <w:tcBorders>
              <w:top w:val="nil"/>
              <w:left w:val="nil"/>
              <w:bottom w:val="nil"/>
              <w:right w:val="nil"/>
            </w:tcBorders>
            <w:shd w:val="clear" w:color="auto" w:fill="auto"/>
            <w:noWrap/>
            <w:vAlign w:val="bottom"/>
          </w:tcPr>
          <w:p w:rsidR="005261A6" w:rsidRPr="00596F13" w:rsidRDefault="005261A6"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DD66AE">
        <w:trPr>
          <w:trHeight w:val="315"/>
        </w:trPr>
        <w:tc>
          <w:tcPr>
            <w:tcW w:w="11294" w:type="dxa"/>
            <w:tcBorders>
              <w:top w:val="nil"/>
              <w:left w:val="nil"/>
              <w:bottom w:val="nil"/>
              <w:right w:val="nil"/>
            </w:tcBorders>
            <w:shd w:val="clear" w:color="auto" w:fill="auto"/>
            <w:noWrap/>
            <w:vAlign w:val="bottom"/>
          </w:tcPr>
          <w:p w:rsidR="005261A6" w:rsidRPr="00596F13" w:rsidRDefault="005261A6"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DD66AE">
        <w:trPr>
          <w:trHeight w:val="315"/>
        </w:trPr>
        <w:tc>
          <w:tcPr>
            <w:tcW w:w="11294" w:type="dxa"/>
            <w:tcBorders>
              <w:top w:val="nil"/>
              <w:left w:val="nil"/>
              <w:bottom w:val="nil"/>
              <w:right w:val="nil"/>
            </w:tcBorders>
            <w:shd w:val="clear" w:color="auto" w:fill="auto"/>
            <w:noWrap/>
            <w:vAlign w:val="bottom"/>
          </w:tcPr>
          <w:p w:rsidR="005261A6" w:rsidRPr="00596F13" w:rsidRDefault="005261A6" w:rsidP="005261A6">
            <w:pPr>
              <w:rPr>
                <w:rFonts w:ascii="Times New Roman" w:eastAsia="Times New Roman" w:hAnsi="Times New Roman" w:cs="Times New Roman"/>
                <w:b/>
                <w:color w:val="FF0000"/>
                <w:sz w:val="28"/>
                <w:szCs w:val="28"/>
                <w:lang w:val="en-US"/>
              </w:rPr>
            </w:pPr>
          </w:p>
        </w:tc>
      </w:tr>
      <w:tr w:rsidR="00596F13" w:rsidRPr="00596F13" w:rsidTr="00DD66AE">
        <w:trPr>
          <w:trHeight w:val="315"/>
        </w:trPr>
        <w:tc>
          <w:tcPr>
            <w:tcW w:w="11294" w:type="dxa"/>
            <w:tcBorders>
              <w:top w:val="nil"/>
              <w:left w:val="nil"/>
              <w:bottom w:val="nil"/>
              <w:right w:val="nil"/>
            </w:tcBorders>
            <w:shd w:val="clear" w:color="auto" w:fill="auto"/>
            <w:noWrap/>
            <w:vAlign w:val="bottom"/>
          </w:tcPr>
          <w:p w:rsidR="005261A6" w:rsidRPr="00596F13" w:rsidRDefault="005261A6"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DD66AE">
        <w:trPr>
          <w:trHeight w:val="315"/>
        </w:trPr>
        <w:tc>
          <w:tcPr>
            <w:tcW w:w="11294" w:type="dxa"/>
            <w:tcBorders>
              <w:top w:val="nil"/>
              <w:left w:val="nil"/>
              <w:bottom w:val="nil"/>
              <w:right w:val="nil"/>
            </w:tcBorders>
            <w:shd w:val="clear" w:color="auto" w:fill="auto"/>
            <w:noWrap/>
            <w:vAlign w:val="bottom"/>
          </w:tcPr>
          <w:p w:rsidR="005261A6" w:rsidRPr="00596F13" w:rsidRDefault="005261A6"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DD66AE">
        <w:trPr>
          <w:trHeight w:val="315"/>
        </w:trPr>
        <w:tc>
          <w:tcPr>
            <w:tcW w:w="11294" w:type="dxa"/>
            <w:tcBorders>
              <w:top w:val="nil"/>
              <w:left w:val="nil"/>
              <w:bottom w:val="nil"/>
              <w:right w:val="nil"/>
            </w:tcBorders>
            <w:shd w:val="clear" w:color="auto" w:fill="auto"/>
            <w:noWrap/>
            <w:vAlign w:val="bottom"/>
          </w:tcPr>
          <w:p w:rsidR="000E5AC6" w:rsidRPr="00596F13" w:rsidRDefault="000E5AC6" w:rsidP="00596F13">
            <w:pPr>
              <w:ind w:hanging="519"/>
              <w:jc w:val="center"/>
              <w:rPr>
                <w:rFonts w:ascii="Times New Roman" w:eastAsia="Times New Roman" w:hAnsi="Times New Roman" w:cs="Times New Roman"/>
                <w:b/>
                <w:color w:val="FF0000"/>
                <w:sz w:val="28"/>
                <w:szCs w:val="28"/>
                <w:lang w:val="en-US"/>
              </w:rPr>
            </w:pPr>
          </w:p>
        </w:tc>
      </w:tr>
      <w:tr w:rsidR="00596F13" w:rsidRPr="00596F13" w:rsidTr="00DD66AE">
        <w:trPr>
          <w:trHeight w:val="315"/>
        </w:trPr>
        <w:tc>
          <w:tcPr>
            <w:tcW w:w="11294" w:type="dxa"/>
            <w:tcBorders>
              <w:top w:val="nil"/>
              <w:left w:val="nil"/>
              <w:bottom w:val="nil"/>
              <w:right w:val="nil"/>
            </w:tcBorders>
            <w:shd w:val="clear" w:color="auto" w:fill="auto"/>
            <w:noWrap/>
            <w:vAlign w:val="bottom"/>
          </w:tcPr>
          <w:p w:rsidR="000E5AC6" w:rsidRPr="000E5AC6" w:rsidRDefault="000E5AC6" w:rsidP="00596F13">
            <w:pPr>
              <w:ind w:hanging="519"/>
              <w:jc w:val="center"/>
              <w:rPr>
                <w:rFonts w:ascii="Times New Roman" w:eastAsia="Times New Roman" w:hAnsi="Times New Roman" w:cs="Times New Roman"/>
                <w:b/>
                <w:color w:val="FF0000"/>
                <w:sz w:val="28"/>
                <w:szCs w:val="28"/>
                <w:lang w:val="en-US"/>
              </w:rPr>
            </w:pPr>
          </w:p>
        </w:tc>
      </w:tr>
    </w:tbl>
    <w:p w:rsidR="00596F13" w:rsidRPr="00596F13" w:rsidRDefault="00596F13" w:rsidP="00B006EC">
      <w:pPr>
        <w:jc w:val="center"/>
        <w:rPr>
          <w:rFonts w:asciiTheme="majorHAnsi" w:hAnsiTheme="majorHAnsi"/>
          <w:b/>
          <w:color w:val="C00000"/>
          <w:sz w:val="28"/>
          <w:lang w:val="en-US"/>
        </w:rPr>
      </w:pPr>
    </w:p>
    <w:sectPr w:rsidR="00596F13" w:rsidRPr="00596F13" w:rsidSect="00B437F8">
      <w:headerReference w:type="default" r:id="rId3596"/>
      <w:footerReference w:type="default" r:id="rId3597"/>
      <w:pgSz w:w="12240" w:h="15840"/>
      <w:pgMar w:top="426" w:right="144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94404" w:rsidRDefault="00D94404" w:rsidP="00C66F90">
      <w:r>
        <w:separator/>
      </w:r>
    </w:p>
  </w:endnote>
  <w:endnote w:type="continuationSeparator" w:id="0">
    <w:p w:rsidR="00D94404" w:rsidRDefault="00D94404"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VNI-Times">
    <w:panose1 w:val="00000000000000000000"/>
    <w:charset w:val="00"/>
    <w:family w:val="auto"/>
    <w:pitch w:val="variable"/>
    <w:sig w:usb0="00000007" w:usb1="00000000" w:usb2="00000000" w:usb3="00000000" w:csb0="00000013"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VnTimeH">
    <w:panose1 w:val="020B7200000000000000"/>
    <w:charset w:val="00"/>
    <w:family w:val="swiss"/>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0000012" w:usb3="00000000" w:csb0="0002009F" w:csb1="00000000"/>
  </w:font>
  <w:font w:name=".VnTime">
    <w:panose1 w:val="020B7200000000000000"/>
    <w:charset w:val="00"/>
    <w:family w:val="swiss"/>
    <w:pitch w:val="variable"/>
    <w:sig w:usb0="00000003" w:usb1="00000000" w:usb2="00000000" w:usb3="00000000" w:csb0="00000001" w:csb1="00000000"/>
  </w:font>
  <w:font w:name="VNI-Helve-Condense">
    <w:panose1 w:val="00000000000000000000"/>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MS Song">
    <w:panose1 w:val="02010609030101010101"/>
    <w:charset w:val="86"/>
    <w:family w:val="modern"/>
    <w:pitch w:val="fixed"/>
    <w:sig w:usb0="00000001" w:usb1="080E0000" w:usb2="00000010" w:usb3="00000000" w:csb0="00040000" w:csb1="00000000"/>
  </w:font>
  <w:font w:name="Palatino Linotype">
    <w:panose1 w:val="02040502050505030304"/>
    <w:charset w:val="00"/>
    <w:family w:val="roman"/>
    <w:pitch w:val="variable"/>
    <w:sig w:usb0="E0000387" w:usb1="40000013" w:usb2="00000000" w:usb3="00000000" w:csb0="0000019F" w:csb1="00000000"/>
  </w:font>
  <w:font w:name="MySB">
    <w:altName w:val="Symbol"/>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VnAristote">
    <w:panose1 w:val="020B7200000000000000"/>
    <w:charset w:val="00"/>
    <w:family w:val="swiss"/>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TimesNewRomanPS-BoldMT">
    <w:altName w:val="MS Song"/>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0EE4" w:rsidRDefault="008B0EE4" w:rsidP="00C66F90">
    <w:pPr>
      <w:pStyle w:val="Footer"/>
      <w:rPr>
        <w:rFonts w:asciiTheme="majorHAnsi" w:hAnsiTheme="majorHAnsi"/>
        <w:b/>
        <w:i/>
        <w:lang w:val="en-US"/>
      </w:rPr>
    </w:pPr>
    <w:r>
      <w:rPr>
        <w:rFonts w:asciiTheme="majorHAnsi" w:hAnsiTheme="majorHAnsi"/>
        <w:b/>
        <w:i/>
        <w:lang w:val="en-US"/>
      </w:rPr>
      <w:t>Thầy giáo: Hồ Khắc Vũ – Giáo viên Toán cấp II-III</w:t>
    </w:r>
    <w:r w:rsidR="008F746A">
      <w:rPr>
        <w:rFonts w:asciiTheme="majorHAnsi" w:hAnsiTheme="majorHAnsi"/>
        <w:b/>
        <w:i/>
        <w:lang w:val="en-US"/>
      </w:rPr>
      <w:t xml:space="preserve">         Gmail: </w:t>
    </w:r>
    <w:hyperlink r:id="rId1" w:history="1">
      <w:r w:rsidR="008F746A" w:rsidRPr="0063104D">
        <w:rPr>
          <w:rStyle w:val="Hyperlink"/>
          <w:rFonts w:asciiTheme="majorHAnsi" w:hAnsiTheme="majorHAnsi"/>
          <w:b/>
          <w:i/>
          <w:lang w:val="en-US"/>
        </w:rPr>
        <w:t>hokhacvuqnam@gmaiil.com</w:t>
      </w:r>
    </w:hyperlink>
    <w:r w:rsidR="008F746A">
      <w:rPr>
        <w:rFonts w:asciiTheme="majorHAnsi" w:hAnsiTheme="majorHAnsi"/>
        <w:b/>
        <w:i/>
        <w:lang w:val="en-US"/>
      </w:rPr>
      <w:t xml:space="preserve"> </w:t>
    </w:r>
  </w:p>
  <w:p w:rsidR="008B0EE4" w:rsidRDefault="008B0EE4"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8B0EE4" w:rsidRPr="0013059F" w:rsidRDefault="008B0EE4"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8B0EE4" w:rsidRDefault="008B0EE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94404" w:rsidRDefault="00D94404" w:rsidP="00C66F90">
      <w:r>
        <w:separator/>
      </w:r>
    </w:p>
  </w:footnote>
  <w:footnote w:type="continuationSeparator" w:id="0">
    <w:p w:rsidR="00D94404" w:rsidRDefault="00D94404"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8B0EE4" w:rsidRPr="00C66F90" w:rsidRDefault="008B0EE4"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 NĂM 2000</w:t>
        </w:r>
        <w:r w:rsidR="00DE57A7">
          <w:rPr>
            <w:rFonts w:asciiTheme="majorHAnsi" w:hAnsiTheme="majorHAnsi"/>
            <w:b/>
            <w:i/>
            <w:lang w:val="en-US"/>
          </w:rPr>
          <w:t xml:space="preserve">     TẬP 1 (001-050)</w:t>
        </w:r>
      </w:p>
      <w:p w:rsidR="008B0EE4" w:rsidRDefault="008B0EE4"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8B0EE4" w:rsidRDefault="008B0EE4"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8B0EE4" w:rsidRDefault="008B0EE4"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Pr>
            <w:rFonts w:asciiTheme="majorHAnsi" w:hAnsiTheme="majorHAnsi"/>
            <w:b/>
            <w:i/>
            <w:color w:val="0D0D0D" w:themeColor="text1" w:themeTint="F2"/>
            <w:sz w:val="28"/>
            <w:szCs w:val="18"/>
            <w:lang w:val="en-US"/>
          </w:rPr>
          <w:tab/>
        </w:r>
      </w:p>
      <w:p w:rsidR="008B0EE4" w:rsidRDefault="008B0EE4" w:rsidP="00C66F90">
        <w:pPr>
          <w:pStyle w:val="Header"/>
          <w:jc w:val="center"/>
        </w:pPr>
        <w:r>
          <w:fldChar w:fldCharType="begin"/>
        </w:r>
        <w:r>
          <w:instrText xml:space="preserve"> PAGE   \* MERGEFORMAT </w:instrText>
        </w:r>
        <w:r>
          <w:fldChar w:fldCharType="separate"/>
        </w:r>
        <w:r w:rsidR="00D94404">
          <w:rPr>
            <w:noProof/>
          </w:rPr>
          <w:t>1</w:t>
        </w:r>
        <w:r>
          <w:rPr>
            <w:noProof/>
          </w:rPr>
          <w:fldChar w:fldCharType="end"/>
        </w:r>
      </w:p>
    </w:sdtContent>
  </w:sdt>
  <w:p w:rsidR="008B0EE4" w:rsidRDefault="008B0EE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1"/>
    <w:lvl w:ilvl="0">
      <w:start w:val="1"/>
      <w:numFmt w:val="lowerLetter"/>
      <w:lvlText w:val="%1)"/>
      <w:lvlJc w:val="left"/>
      <w:pPr>
        <w:tabs>
          <w:tab w:val="num" w:pos="720"/>
        </w:tabs>
        <w:ind w:left="720" w:hanging="360"/>
      </w:pPr>
    </w:lvl>
  </w:abstractNum>
  <w:abstractNum w:abstractNumId="1">
    <w:nsid w:val="00000002"/>
    <w:multiLevelType w:val="singleLevel"/>
    <w:tmpl w:val="00000002"/>
    <w:name w:val="WW8Num3"/>
    <w:lvl w:ilvl="0">
      <w:start w:val="1"/>
      <w:numFmt w:val="lowerLetter"/>
      <w:lvlText w:val="%1)"/>
      <w:lvlJc w:val="left"/>
      <w:pPr>
        <w:tabs>
          <w:tab w:val="num" w:pos="720"/>
        </w:tabs>
        <w:ind w:left="720" w:hanging="360"/>
      </w:pPr>
    </w:lvl>
  </w:abstractNum>
  <w:abstractNum w:abstractNumId="2">
    <w:nsid w:val="00000003"/>
    <w:multiLevelType w:val="singleLevel"/>
    <w:tmpl w:val="00000003"/>
    <w:name w:val="WW8Num4"/>
    <w:lvl w:ilvl="0">
      <w:start w:val="1"/>
      <w:numFmt w:val="lowerLetter"/>
      <w:lvlText w:val="%1)"/>
      <w:lvlJc w:val="left"/>
      <w:pPr>
        <w:tabs>
          <w:tab w:val="num" w:pos="720"/>
        </w:tabs>
        <w:ind w:left="720" w:hanging="360"/>
      </w:pPr>
      <w:rPr>
        <w:lang w:val="en-US"/>
      </w:rPr>
    </w:lvl>
  </w:abstractNum>
  <w:abstractNum w:abstractNumId="3">
    <w:nsid w:val="00D81A2D"/>
    <w:multiLevelType w:val="hybridMultilevel"/>
    <w:tmpl w:val="BADE75F6"/>
    <w:lvl w:ilvl="0" w:tplc="43509EBA">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0DD42B3"/>
    <w:multiLevelType w:val="hybridMultilevel"/>
    <w:tmpl w:val="1B68BB3E"/>
    <w:lvl w:ilvl="0" w:tplc="BF46598A">
      <w:start w:val="1"/>
      <w:numFmt w:val="lowerLetter"/>
      <w:lvlText w:val="%1)"/>
      <w:lvlJc w:val="left"/>
      <w:pPr>
        <w:tabs>
          <w:tab w:val="num" w:pos="1080"/>
        </w:tabs>
        <w:ind w:left="1080" w:hanging="360"/>
      </w:pPr>
      <w:rPr>
        <w:rFonts w:hint="default"/>
        <w:b/>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nsid w:val="031B3FD2"/>
    <w:multiLevelType w:val="hybridMultilevel"/>
    <w:tmpl w:val="217851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56F1739"/>
    <w:multiLevelType w:val="hybridMultilevel"/>
    <w:tmpl w:val="948C4CCA"/>
    <w:lvl w:ilvl="0" w:tplc="45DEACBE">
      <w:start w:val="1"/>
      <w:numFmt w:val="lowerLetter"/>
      <w:lvlText w:val="%1)"/>
      <w:lvlJc w:val="left"/>
      <w:pPr>
        <w:tabs>
          <w:tab w:val="num" w:pos="1080"/>
        </w:tabs>
        <w:ind w:left="1080" w:hanging="360"/>
      </w:pPr>
      <w:rPr>
        <w:rFonts w:hint="default"/>
        <w:b w:val="0"/>
        <w:bCs/>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
    <w:nsid w:val="09B50B6B"/>
    <w:multiLevelType w:val="hybridMultilevel"/>
    <w:tmpl w:val="224AFA2E"/>
    <w:lvl w:ilvl="0" w:tplc="BFE4378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
    <w:nsid w:val="0C110DFC"/>
    <w:multiLevelType w:val="hybridMultilevel"/>
    <w:tmpl w:val="89585808"/>
    <w:lvl w:ilvl="0" w:tplc="548AA9E0">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
    <w:nsid w:val="0C985243"/>
    <w:multiLevelType w:val="hybridMultilevel"/>
    <w:tmpl w:val="F9C6D1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D081013"/>
    <w:multiLevelType w:val="hybridMultilevel"/>
    <w:tmpl w:val="2B1A0D82"/>
    <w:lvl w:ilvl="0" w:tplc="96D85702">
      <w:start w:val="1"/>
      <w:numFmt w:val="lowerLetter"/>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0EAA3A7A"/>
    <w:multiLevelType w:val="hybridMultilevel"/>
    <w:tmpl w:val="64AEBEB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EB279FE"/>
    <w:multiLevelType w:val="hybridMultilevel"/>
    <w:tmpl w:val="23527A1C"/>
    <w:lvl w:ilvl="0" w:tplc="15745DDC">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3">
    <w:nsid w:val="0F196250"/>
    <w:multiLevelType w:val="hybridMultilevel"/>
    <w:tmpl w:val="DE7A7D1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0F2E7BDB"/>
    <w:multiLevelType w:val="hybridMultilevel"/>
    <w:tmpl w:val="6D024A52"/>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nsid w:val="121C6076"/>
    <w:multiLevelType w:val="hybridMultilevel"/>
    <w:tmpl w:val="936E868E"/>
    <w:lvl w:ilvl="0" w:tplc="250E0C48">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6">
    <w:nsid w:val="12527A90"/>
    <w:multiLevelType w:val="hybridMultilevel"/>
    <w:tmpl w:val="C3EA7036"/>
    <w:lvl w:ilvl="0" w:tplc="32462FAE">
      <w:start w:val="1"/>
      <w:numFmt w:val="bullet"/>
      <w:lvlText w:val=""/>
      <w:lvlJc w:val="left"/>
      <w:pPr>
        <w:tabs>
          <w:tab w:val="num" w:pos="720"/>
        </w:tabs>
        <w:ind w:left="720" w:hanging="360"/>
      </w:pPr>
      <w:rPr>
        <w:rFonts w:ascii="Symbol" w:hAnsi="Symbol" w:hint="default"/>
        <w:b w:val="0"/>
        <w:sz w:val="24"/>
        <w:szCs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12673040"/>
    <w:multiLevelType w:val="hybridMultilevel"/>
    <w:tmpl w:val="930E0460"/>
    <w:lvl w:ilvl="0" w:tplc="92BEF384">
      <w:start w:val="1"/>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2C1361D"/>
    <w:multiLevelType w:val="hybridMultilevel"/>
    <w:tmpl w:val="9F7A8294"/>
    <w:lvl w:ilvl="0" w:tplc="6A1E8444">
      <w:start w:val="1"/>
      <w:numFmt w:val="lowerLetter"/>
      <w:lvlText w:val="%1)"/>
      <w:lvlJc w:val="left"/>
      <w:pPr>
        <w:tabs>
          <w:tab w:val="num" w:pos="795"/>
        </w:tabs>
        <w:ind w:left="795" w:hanging="360"/>
      </w:pPr>
      <w:rPr>
        <w:rFonts w:hint="default"/>
      </w:r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19">
    <w:nsid w:val="13FC4BB6"/>
    <w:multiLevelType w:val="hybridMultilevel"/>
    <w:tmpl w:val="1AF44FE4"/>
    <w:lvl w:ilvl="0" w:tplc="9FD6610A">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14703705"/>
    <w:multiLevelType w:val="hybridMultilevel"/>
    <w:tmpl w:val="84E0E640"/>
    <w:lvl w:ilvl="0" w:tplc="E7FC48D8">
      <w:start w:val="1"/>
      <w:numFmt w:val="lowerLetter"/>
      <w:lvlText w:val="%1)"/>
      <w:lvlJc w:val="left"/>
      <w:pPr>
        <w:tabs>
          <w:tab w:val="num" w:pos="1080"/>
        </w:tabs>
        <w:ind w:left="1080" w:hanging="360"/>
      </w:pPr>
      <w:rPr>
        <w:rFonts w:hint="default"/>
        <w:b w:val="0"/>
        <w:bCs/>
        <w:i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18621763"/>
    <w:multiLevelType w:val="hybridMultilevel"/>
    <w:tmpl w:val="48AA2378"/>
    <w:lvl w:ilvl="0" w:tplc="A34661A4">
      <w:start w:val="1"/>
      <w:numFmt w:val="decimal"/>
      <w:lvlText w:val="%1)"/>
      <w:lvlJc w:val="left"/>
      <w:pPr>
        <w:tabs>
          <w:tab w:val="num" w:pos="1080"/>
        </w:tabs>
        <w:ind w:left="1080" w:hanging="360"/>
      </w:pPr>
      <w:rPr>
        <w:rFonts w:hint="default"/>
      </w:rPr>
    </w:lvl>
    <w:lvl w:ilvl="1" w:tplc="0B0ADD96">
      <w:start w:val="1"/>
      <w:numFmt w:val="decimal"/>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1BF66066"/>
    <w:multiLevelType w:val="hybridMultilevel"/>
    <w:tmpl w:val="546C181A"/>
    <w:lvl w:ilvl="0" w:tplc="7DE08254">
      <w:start w:val="1"/>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nsid w:val="1C132A93"/>
    <w:multiLevelType w:val="hybridMultilevel"/>
    <w:tmpl w:val="A650EB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CEA6946"/>
    <w:multiLevelType w:val="hybridMultilevel"/>
    <w:tmpl w:val="70FC0EDE"/>
    <w:lvl w:ilvl="0" w:tplc="D17E5BE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F9B2D01"/>
    <w:multiLevelType w:val="hybridMultilevel"/>
    <w:tmpl w:val="B508A6C6"/>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6">
    <w:nsid w:val="213B15DF"/>
    <w:multiLevelType w:val="hybridMultilevel"/>
    <w:tmpl w:val="2304D126"/>
    <w:lvl w:ilvl="0" w:tplc="729C3D1E">
      <w:start w:val="1"/>
      <w:numFmt w:val="bullet"/>
      <w:lvlText w:val=""/>
      <w:lvlJc w:val="left"/>
      <w:pPr>
        <w:tabs>
          <w:tab w:val="num" w:pos="1035"/>
        </w:tabs>
        <w:ind w:left="1035" w:hanging="375"/>
      </w:pPr>
      <w:rPr>
        <w:rFonts w:ascii="Wingdings" w:eastAsia="Times New Roman" w:hAnsi="Wingdings" w:cs="Times New Roman" w:hint="default"/>
      </w:rPr>
    </w:lvl>
    <w:lvl w:ilvl="1" w:tplc="04090003" w:tentative="1">
      <w:start w:val="1"/>
      <w:numFmt w:val="bullet"/>
      <w:lvlText w:val="o"/>
      <w:lvlJc w:val="left"/>
      <w:pPr>
        <w:tabs>
          <w:tab w:val="num" w:pos="1740"/>
        </w:tabs>
        <w:ind w:left="1740" w:hanging="360"/>
      </w:pPr>
      <w:rPr>
        <w:rFonts w:ascii="Courier New" w:hAnsi="Courier New" w:cs="Courier New" w:hint="default"/>
      </w:rPr>
    </w:lvl>
    <w:lvl w:ilvl="2" w:tplc="04090005" w:tentative="1">
      <w:start w:val="1"/>
      <w:numFmt w:val="bullet"/>
      <w:lvlText w:val=""/>
      <w:lvlJc w:val="left"/>
      <w:pPr>
        <w:tabs>
          <w:tab w:val="num" w:pos="2460"/>
        </w:tabs>
        <w:ind w:left="2460" w:hanging="360"/>
      </w:pPr>
      <w:rPr>
        <w:rFonts w:ascii="Wingdings" w:hAnsi="Wingdings" w:hint="default"/>
      </w:rPr>
    </w:lvl>
    <w:lvl w:ilvl="3" w:tplc="04090001" w:tentative="1">
      <w:start w:val="1"/>
      <w:numFmt w:val="bullet"/>
      <w:lvlText w:val=""/>
      <w:lvlJc w:val="left"/>
      <w:pPr>
        <w:tabs>
          <w:tab w:val="num" w:pos="3180"/>
        </w:tabs>
        <w:ind w:left="3180" w:hanging="360"/>
      </w:pPr>
      <w:rPr>
        <w:rFonts w:ascii="Symbol" w:hAnsi="Symbol" w:hint="default"/>
      </w:rPr>
    </w:lvl>
    <w:lvl w:ilvl="4" w:tplc="04090003" w:tentative="1">
      <w:start w:val="1"/>
      <w:numFmt w:val="bullet"/>
      <w:lvlText w:val="o"/>
      <w:lvlJc w:val="left"/>
      <w:pPr>
        <w:tabs>
          <w:tab w:val="num" w:pos="3900"/>
        </w:tabs>
        <w:ind w:left="3900" w:hanging="360"/>
      </w:pPr>
      <w:rPr>
        <w:rFonts w:ascii="Courier New" w:hAnsi="Courier New" w:cs="Courier New" w:hint="default"/>
      </w:rPr>
    </w:lvl>
    <w:lvl w:ilvl="5" w:tplc="04090005" w:tentative="1">
      <w:start w:val="1"/>
      <w:numFmt w:val="bullet"/>
      <w:lvlText w:val=""/>
      <w:lvlJc w:val="left"/>
      <w:pPr>
        <w:tabs>
          <w:tab w:val="num" w:pos="4620"/>
        </w:tabs>
        <w:ind w:left="4620" w:hanging="360"/>
      </w:pPr>
      <w:rPr>
        <w:rFonts w:ascii="Wingdings" w:hAnsi="Wingdings" w:hint="default"/>
      </w:rPr>
    </w:lvl>
    <w:lvl w:ilvl="6" w:tplc="04090001" w:tentative="1">
      <w:start w:val="1"/>
      <w:numFmt w:val="bullet"/>
      <w:lvlText w:val=""/>
      <w:lvlJc w:val="left"/>
      <w:pPr>
        <w:tabs>
          <w:tab w:val="num" w:pos="5340"/>
        </w:tabs>
        <w:ind w:left="5340" w:hanging="360"/>
      </w:pPr>
      <w:rPr>
        <w:rFonts w:ascii="Symbol" w:hAnsi="Symbol" w:hint="default"/>
      </w:rPr>
    </w:lvl>
    <w:lvl w:ilvl="7" w:tplc="04090003" w:tentative="1">
      <w:start w:val="1"/>
      <w:numFmt w:val="bullet"/>
      <w:lvlText w:val="o"/>
      <w:lvlJc w:val="left"/>
      <w:pPr>
        <w:tabs>
          <w:tab w:val="num" w:pos="6060"/>
        </w:tabs>
        <w:ind w:left="6060" w:hanging="360"/>
      </w:pPr>
      <w:rPr>
        <w:rFonts w:ascii="Courier New" w:hAnsi="Courier New" w:cs="Courier New" w:hint="default"/>
      </w:rPr>
    </w:lvl>
    <w:lvl w:ilvl="8" w:tplc="04090005" w:tentative="1">
      <w:start w:val="1"/>
      <w:numFmt w:val="bullet"/>
      <w:lvlText w:val=""/>
      <w:lvlJc w:val="left"/>
      <w:pPr>
        <w:tabs>
          <w:tab w:val="num" w:pos="6780"/>
        </w:tabs>
        <w:ind w:left="6780" w:hanging="360"/>
      </w:pPr>
      <w:rPr>
        <w:rFonts w:ascii="Wingdings" w:hAnsi="Wingdings" w:hint="default"/>
      </w:rPr>
    </w:lvl>
  </w:abstractNum>
  <w:abstractNum w:abstractNumId="27">
    <w:nsid w:val="21D76DF4"/>
    <w:multiLevelType w:val="hybridMultilevel"/>
    <w:tmpl w:val="2672710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26233CB6"/>
    <w:multiLevelType w:val="hybridMultilevel"/>
    <w:tmpl w:val="D79051D6"/>
    <w:lvl w:ilvl="0" w:tplc="51FA3E8C">
      <w:start w:val="4"/>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9">
    <w:nsid w:val="2AA23B75"/>
    <w:multiLevelType w:val="hybridMultilevel"/>
    <w:tmpl w:val="066486E0"/>
    <w:lvl w:ilvl="0" w:tplc="DD1E5292">
      <w:start w:val="1"/>
      <w:numFmt w:val="lowerLetter"/>
      <w:lvlText w:val="%1)"/>
      <w:lvlJc w:val="left"/>
      <w:pPr>
        <w:tabs>
          <w:tab w:val="num" w:pos="1560"/>
        </w:tabs>
        <w:ind w:left="1560" w:hanging="360"/>
      </w:pPr>
      <w:rPr>
        <w:rFonts w:hint="default"/>
      </w:rPr>
    </w:lvl>
    <w:lvl w:ilvl="1" w:tplc="04090019" w:tentative="1">
      <w:start w:val="1"/>
      <w:numFmt w:val="lowerLetter"/>
      <w:lvlText w:val="%2."/>
      <w:lvlJc w:val="left"/>
      <w:pPr>
        <w:tabs>
          <w:tab w:val="num" w:pos="2280"/>
        </w:tabs>
        <w:ind w:left="2280" w:hanging="360"/>
      </w:pPr>
    </w:lvl>
    <w:lvl w:ilvl="2" w:tplc="0409001B" w:tentative="1">
      <w:start w:val="1"/>
      <w:numFmt w:val="lowerRoman"/>
      <w:lvlText w:val="%3."/>
      <w:lvlJc w:val="right"/>
      <w:pPr>
        <w:tabs>
          <w:tab w:val="num" w:pos="3000"/>
        </w:tabs>
        <w:ind w:left="3000" w:hanging="180"/>
      </w:pPr>
    </w:lvl>
    <w:lvl w:ilvl="3" w:tplc="0409000F" w:tentative="1">
      <w:start w:val="1"/>
      <w:numFmt w:val="decimal"/>
      <w:lvlText w:val="%4."/>
      <w:lvlJc w:val="left"/>
      <w:pPr>
        <w:tabs>
          <w:tab w:val="num" w:pos="3720"/>
        </w:tabs>
        <w:ind w:left="3720" w:hanging="360"/>
      </w:pPr>
    </w:lvl>
    <w:lvl w:ilvl="4" w:tplc="04090019" w:tentative="1">
      <w:start w:val="1"/>
      <w:numFmt w:val="lowerLetter"/>
      <w:lvlText w:val="%5."/>
      <w:lvlJc w:val="left"/>
      <w:pPr>
        <w:tabs>
          <w:tab w:val="num" w:pos="4440"/>
        </w:tabs>
        <w:ind w:left="4440" w:hanging="360"/>
      </w:pPr>
    </w:lvl>
    <w:lvl w:ilvl="5" w:tplc="0409001B" w:tentative="1">
      <w:start w:val="1"/>
      <w:numFmt w:val="lowerRoman"/>
      <w:lvlText w:val="%6."/>
      <w:lvlJc w:val="right"/>
      <w:pPr>
        <w:tabs>
          <w:tab w:val="num" w:pos="5160"/>
        </w:tabs>
        <w:ind w:left="5160" w:hanging="180"/>
      </w:pPr>
    </w:lvl>
    <w:lvl w:ilvl="6" w:tplc="0409000F" w:tentative="1">
      <w:start w:val="1"/>
      <w:numFmt w:val="decimal"/>
      <w:lvlText w:val="%7."/>
      <w:lvlJc w:val="left"/>
      <w:pPr>
        <w:tabs>
          <w:tab w:val="num" w:pos="5880"/>
        </w:tabs>
        <w:ind w:left="5880" w:hanging="360"/>
      </w:pPr>
    </w:lvl>
    <w:lvl w:ilvl="7" w:tplc="04090019" w:tentative="1">
      <w:start w:val="1"/>
      <w:numFmt w:val="lowerLetter"/>
      <w:lvlText w:val="%8."/>
      <w:lvlJc w:val="left"/>
      <w:pPr>
        <w:tabs>
          <w:tab w:val="num" w:pos="6600"/>
        </w:tabs>
        <w:ind w:left="6600" w:hanging="360"/>
      </w:pPr>
    </w:lvl>
    <w:lvl w:ilvl="8" w:tplc="0409001B" w:tentative="1">
      <w:start w:val="1"/>
      <w:numFmt w:val="lowerRoman"/>
      <w:lvlText w:val="%9."/>
      <w:lvlJc w:val="right"/>
      <w:pPr>
        <w:tabs>
          <w:tab w:val="num" w:pos="7320"/>
        </w:tabs>
        <w:ind w:left="7320" w:hanging="180"/>
      </w:pPr>
    </w:lvl>
  </w:abstractNum>
  <w:abstractNum w:abstractNumId="30">
    <w:nsid w:val="2BB45D1F"/>
    <w:multiLevelType w:val="hybridMultilevel"/>
    <w:tmpl w:val="F5684B86"/>
    <w:lvl w:ilvl="0" w:tplc="3B14B9B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1">
    <w:nsid w:val="2C073578"/>
    <w:multiLevelType w:val="hybridMultilevel"/>
    <w:tmpl w:val="4C1A0D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2C8E7C80"/>
    <w:multiLevelType w:val="hybridMultilevel"/>
    <w:tmpl w:val="BCAA47D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2D252624"/>
    <w:multiLevelType w:val="hybridMultilevel"/>
    <w:tmpl w:val="EB688F2A"/>
    <w:lvl w:ilvl="0" w:tplc="1D7A3B9A">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2DBA7237"/>
    <w:multiLevelType w:val="hybridMultilevel"/>
    <w:tmpl w:val="487C3F2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2DCB0981"/>
    <w:multiLevelType w:val="hybridMultilevel"/>
    <w:tmpl w:val="85361320"/>
    <w:lvl w:ilvl="0" w:tplc="5896ECD0">
      <w:start w:val="1"/>
      <w:numFmt w:val="lowerLetter"/>
      <w:lvlText w:val="%1."/>
      <w:lvlJc w:val="left"/>
      <w:pPr>
        <w:tabs>
          <w:tab w:val="num" w:pos="420"/>
        </w:tabs>
        <w:ind w:left="420" w:hanging="360"/>
      </w:pPr>
      <w:rPr>
        <w:rFonts w:hint="default"/>
      </w:rPr>
    </w:lvl>
    <w:lvl w:ilvl="1" w:tplc="04090019" w:tentative="1">
      <w:start w:val="1"/>
      <w:numFmt w:val="lowerLetter"/>
      <w:lvlText w:val="%2."/>
      <w:lvlJc w:val="left"/>
      <w:pPr>
        <w:tabs>
          <w:tab w:val="num" w:pos="1140"/>
        </w:tabs>
        <w:ind w:left="1140" w:hanging="360"/>
      </w:pPr>
    </w:lvl>
    <w:lvl w:ilvl="2" w:tplc="0409001B" w:tentative="1">
      <w:start w:val="1"/>
      <w:numFmt w:val="lowerRoman"/>
      <w:lvlText w:val="%3."/>
      <w:lvlJc w:val="right"/>
      <w:pPr>
        <w:tabs>
          <w:tab w:val="num" w:pos="1860"/>
        </w:tabs>
        <w:ind w:left="1860" w:hanging="180"/>
      </w:pPr>
    </w:lvl>
    <w:lvl w:ilvl="3" w:tplc="0409000F" w:tentative="1">
      <w:start w:val="1"/>
      <w:numFmt w:val="decimal"/>
      <w:lvlText w:val="%4."/>
      <w:lvlJc w:val="left"/>
      <w:pPr>
        <w:tabs>
          <w:tab w:val="num" w:pos="2580"/>
        </w:tabs>
        <w:ind w:left="2580" w:hanging="360"/>
      </w:pPr>
    </w:lvl>
    <w:lvl w:ilvl="4" w:tplc="04090019" w:tentative="1">
      <w:start w:val="1"/>
      <w:numFmt w:val="lowerLetter"/>
      <w:lvlText w:val="%5."/>
      <w:lvlJc w:val="left"/>
      <w:pPr>
        <w:tabs>
          <w:tab w:val="num" w:pos="3300"/>
        </w:tabs>
        <w:ind w:left="3300" w:hanging="360"/>
      </w:pPr>
    </w:lvl>
    <w:lvl w:ilvl="5" w:tplc="0409001B" w:tentative="1">
      <w:start w:val="1"/>
      <w:numFmt w:val="lowerRoman"/>
      <w:lvlText w:val="%6."/>
      <w:lvlJc w:val="right"/>
      <w:pPr>
        <w:tabs>
          <w:tab w:val="num" w:pos="4020"/>
        </w:tabs>
        <w:ind w:left="4020" w:hanging="180"/>
      </w:pPr>
    </w:lvl>
    <w:lvl w:ilvl="6" w:tplc="0409000F" w:tentative="1">
      <w:start w:val="1"/>
      <w:numFmt w:val="decimal"/>
      <w:lvlText w:val="%7."/>
      <w:lvlJc w:val="left"/>
      <w:pPr>
        <w:tabs>
          <w:tab w:val="num" w:pos="4740"/>
        </w:tabs>
        <w:ind w:left="4740" w:hanging="360"/>
      </w:pPr>
    </w:lvl>
    <w:lvl w:ilvl="7" w:tplc="04090019" w:tentative="1">
      <w:start w:val="1"/>
      <w:numFmt w:val="lowerLetter"/>
      <w:lvlText w:val="%8."/>
      <w:lvlJc w:val="left"/>
      <w:pPr>
        <w:tabs>
          <w:tab w:val="num" w:pos="5460"/>
        </w:tabs>
        <w:ind w:left="5460" w:hanging="360"/>
      </w:pPr>
    </w:lvl>
    <w:lvl w:ilvl="8" w:tplc="0409001B" w:tentative="1">
      <w:start w:val="1"/>
      <w:numFmt w:val="lowerRoman"/>
      <w:lvlText w:val="%9."/>
      <w:lvlJc w:val="right"/>
      <w:pPr>
        <w:tabs>
          <w:tab w:val="num" w:pos="6180"/>
        </w:tabs>
        <w:ind w:left="6180" w:hanging="180"/>
      </w:pPr>
    </w:lvl>
  </w:abstractNum>
  <w:abstractNum w:abstractNumId="36">
    <w:nsid w:val="2DF30CA3"/>
    <w:multiLevelType w:val="hybridMultilevel"/>
    <w:tmpl w:val="DB6C6FC0"/>
    <w:lvl w:ilvl="0" w:tplc="A8A658F4">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nsid w:val="2DF83F6E"/>
    <w:multiLevelType w:val="hybridMultilevel"/>
    <w:tmpl w:val="16DC3AB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301B3777"/>
    <w:multiLevelType w:val="hybridMultilevel"/>
    <w:tmpl w:val="1BEA40AC"/>
    <w:lvl w:ilvl="0" w:tplc="39D89AF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9">
    <w:nsid w:val="30D04CBB"/>
    <w:multiLevelType w:val="hybridMultilevel"/>
    <w:tmpl w:val="08D06AF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30E57BCC"/>
    <w:multiLevelType w:val="hybridMultilevel"/>
    <w:tmpl w:val="A2B20C5A"/>
    <w:lvl w:ilvl="0" w:tplc="04326AD4">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41">
    <w:nsid w:val="31926A6B"/>
    <w:multiLevelType w:val="hybridMultilevel"/>
    <w:tmpl w:val="3BD4A410"/>
    <w:lvl w:ilvl="0" w:tplc="5BB00D30">
      <w:start w:val="1"/>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2">
    <w:nsid w:val="325A5833"/>
    <w:multiLevelType w:val="hybridMultilevel"/>
    <w:tmpl w:val="105CFF8A"/>
    <w:lvl w:ilvl="0" w:tplc="04090017">
      <w:start w:val="1"/>
      <w:numFmt w:val="lowerLetter"/>
      <w:lvlText w:val="%1)"/>
      <w:lvlJc w:val="left"/>
      <w:pPr>
        <w:ind w:left="2880" w:hanging="360"/>
      </w:pPr>
      <w:rPr>
        <w:rFonts w:hint="default"/>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43">
    <w:nsid w:val="33CB27E6"/>
    <w:multiLevelType w:val="hybridMultilevel"/>
    <w:tmpl w:val="20748B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34D10036"/>
    <w:multiLevelType w:val="hybridMultilevel"/>
    <w:tmpl w:val="C42203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36E24180"/>
    <w:multiLevelType w:val="hybridMultilevel"/>
    <w:tmpl w:val="09AA2F1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39176570"/>
    <w:multiLevelType w:val="hybridMultilevel"/>
    <w:tmpl w:val="C0180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3ADB1130"/>
    <w:multiLevelType w:val="hybridMultilevel"/>
    <w:tmpl w:val="D0141A9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nsid w:val="3C3A31D9"/>
    <w:multiLevelType w:val="hybridMultilevel"/>
    <w:tmpl w:val="9AD8D57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3C9734DF"/>
    <w:multiLevelType w:val="hybridMultilevel"/>
    <w:tmpl w:val="71F67D02"/>
    <w:lvl w:ilvl="0" w:tplc="F20E8D54">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50">
    <w:nsid w:val="3DDB44EA"/>
    <w:multiLevelType w:val="hybridMultilevel"/>
    <w:tmpl w:val="22800DC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3E0C0638"/>
    <w:multiLevelType w:val="hybridMultilevel"/>
    <w:tmpl w:val="7930CAF0"/>
    <w:lvl w:ilvl="0" w:tplc="68C25AC4">
      <w:start w:val="1"/>
      <w:numFmt w:val="lowerLetter"/>
      <w:lvlText w:val="%1)"/>
      <w:lvlJc w:val="left"/>
      <w:pPr>
        <w:tabs>
          <w:tab w:val="num" w:pos="660"/>
        </w:tabs>
        <w:ind w:left="660" w:hanging="360"/>
      </w:pPr>
      <w:rPr>
        <w:rFonts w:hint="default"/>
      </w:rPr>
    </w:lvl>
    <w:lvl w:ilvl="1" w:tplc="04090019" w:tentative="1">
      <w:start w:val="1"/>
      <w:numFmt w:val="lowerLetter"/>
      <w:lvlText w:val="%2."/>
      <w:lvlJc w:val="left"/>
      <w:pPr>
        <w:tabs>
          <w:tab w:val="num" w:pos="1380"/>
        </w:tabs>
        <w:ind w:left="1380" w:hanging="360"/>
      </w:pPr>
    </w:lvl>
    <w:lvl w:ilvl="2" w:tplc="0409001B" w:tentative="1">
      <w:start w:val="1"/>
      <w:numFmt w:val="lowerRoman"/>
      <w:lvlText w:val="%3."/>
      <w:lvlJc w:val="right"/>
      <w:pPr>
        <w:tabs>
          <w:tab w:val="num" w:pos="2100"/>
        </w:tabs>
        <w:ind w:left="2100" w:hanging="180"/>
      </w:p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52">
    <w:nsid w:val="419A6E94"/>
    <w:multiLevelType w:val="hybridMultilevel"/>
    <w:tmpl w:val="E36C679E"/>
    <w:lvl w:ilvl="0" w:tplc="04090017">
      <w:start w:val="1"/>
      <w:numFmt w:val="lowerLetter"/>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3">
    <w:nsid w:val="424A45A8"/>
    <w:multiLevelType w:val="hybridMultilevel"/>
    <w:tmpl w:val="3E5CCAE4"/>
    <w:lvl w:ilvl="0" w:tplc="0EBE021C">
      <w:start w:val="1"/>
      <w:numFmt w:val="decimal"/>
      <w:lvlText w:val="%1)"/>
      <w:lvlJc w:val="left"/>
      <w:pPr>
        <w:ind w:left="1080" w:hanging="360"/>
      </w:pPr>
      <w:rPr>
        <w:rFonts w:ascii="Times New Roman" w:eastAsia="Times New Roman"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nsid w:val="42B30DE1"/>
    <w:multiLevelType w:val="hybridMultilevel"/>
    <w:tmpl w:val="2C122E28"/>
    <w:lvl w:ilvl="0" w:tplc="B7F02900">
      <w:start w:val="1"/>
      <w:numFmt w:val="lowerLetter"/>
      <w:lvlText w:val="%1)"/>
      <w:lvlJc w:val="left"/>
      <w:pPr>
        <w:tabs>
          <w:tab w:val="num" w:pos="780"/>
        </w:tabs>
        <w:ind w:left="7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5">
    <w:nsid w:val="4352511D"/>
    <w:multiLevelType w:val="hybridMultilevel"/>
    <w:tmpl w:val="FF32C494"/>
    <w:lvl w:ilvl="0" w:tplc="5B8218E8">
      <w:start w:val="1"/>
      <w:numFmt w:val="lowerLetter"/>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6">
    <w:nsid w:val="448E4F37"/>
    <w:multiLevelType w:val="hybridMultilevel"/>
    <w:tmpl w:val="23B676C6"/>
    <w:lvl w:ilvl="0" w:tplc="CF1C0124">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57">
    <w:nsid w:val="44D31AA6"/>
    <w:multiLevelType w:val="hybridMultilevel"/>
    <w:tmpl w:val="D89C8CA2"/>
    <w:lvl w:ilvl="0" w:tplc="FCEA510A">
      <w:start w:val="1"/>
      <w:numFmt w:val="decimal"/>
      <w:lvlText w:val="%1)"/>
      <w:lvlJc w:val="left"/>
      <w:pPr>
        <w:tabs>
          <w:tab w:val="num" w:pos="1080"/>
        </w:tabs>
        <w:ind w:left="1080" w:hanging="360"/>
      </w:pPr>
      <w:rPr>
        <w:rFonts w:hint="default"/>
      </w:rPr>
    </w:lvl>
    <w:lvl w:ilvl="1" w:tplc="B7387BBA">
      <w:start w:val="1"/>
      <w:numFmt w:val="decimal"/>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8">
    <w:nsid w:val="4691693A"/>
    <w:multiLevelType w:val="hybridMultilevel"/>
    <w:tmpl w:val="B7BAFB9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48E82A9E"/>
    <w:multiLevelType w:val="hybridMultilevel"/>
    <w:tmpl w:val="9390798E"/>
    <w:lvl w:ilvl="0" w:tplc="C9626348">
      <w:start w:val="1"/>
      <w:numFmt w:val="decimal"/>
      <w:lvlText w:val="%1."/>
      <w:lvlJc w:val="left"/>
      <w:pPr>
        <w:tabs>
          <w:tab w:val="num" w:pos="585"/>
        </w:tabs>
        <w:ind w:left="585" w:hanging="360"/>
      </w:pPr>
      <w:rPr>
        <w:rFonts w:hint="default"/>
        <w:b/>
      </w:rPr>
    </w:lvl>
    <w:lvl w:ilvl="1" w:tplc="04090019" w:tentative="1">
      <w:start w:val="1"/>
      <w:numFmt w:val="lowerLetter"/>
      <w:lvlText w:val="%2."/>
      <w:lvlJc w:val="left"/>
      <w:pPr>
        <w:tabs>
          <w:tab w:val="num" w:pos="1305"/>
        </w:tabs>
        <w:ind w:left="1305" w:hanging="360"/>
      </w:pPr>
    </w:lvl>
    <w:lvl w:ilvl="2" w:tplc="0409001B" w:tentative="1">
      <w:start w:val="1"/>
      <w:numFmt w:val="lowerRoman"/>
      <w:lvlText w:val="%3."/>
      <w:lvlJc w:val="right"/>
      <w:pPr>
        <w:tabs>
          <w:tab w:val="num" w:pos="2025"/>
        </w:tabs>
        <w:ind w:left="2025" w:hanging="180"/>
      </w:pPr>
    </w:lvl>
    <w:lvl w:ilvl="3" w:tplc="0409000F" w:tentative="1">
      <w:start w:val="1"/>
      <w:numFmt w:val="decimal"/>
      <w:lvlText w:val="%4."/>
      <w:lvlJc w:val="left"/>
      <w:pPr>
        <w:tabs>
          <w:tab w:val="num" w:pos="2745"/>
        </w:tabs>
        <w:ind w:left="2745" w:hanging="360"/>
      </w:pPr>
    </w:lvl>
    <w:lvl w:ilvl="4" w:tplc="04090019" w:tentative="1">
      <w:start w:val="1"/>
      <w:numFmt w:val="lowerLetter"/>
      <w:lvlText w:val="%5."/>
      <w:lvlJc w:val="left"/>
      <w:pPr>
        <w:tabs>
          <w:tab w:val="num" w:pos="3465"/>
        </w:tabs>
        <w:ind w:left="3465" w:hanging="360"/>
      </w:pPr>
    </w:lvl>
    <w:lvl w:ilvl="5" w:tplc="0409001B" w:tentative="1">
      <w:start w:val="1"/>
      <w:numFmt w:val="lowerRoman"/>
      <w:lvlText w:val="%6."/>
      <w:lvlJc w:val="right"/>
      <w:pPr>
        <w:tabs>
          <w:tab w:val="num" w:pos="4185"/>
        </w:tabs>
        <w:ind w:left="4185" w:hanging="180"/>
      </w:pPr>
    </w:lvl>
    <w:lvl w:ilvl="6" w:tplc="0409000F" w:tentative="1">
      <w:start w:val="1"/>
      <w:numFmt w:val="decimal"/>
      <w:lvlText w:val="%7."/>
      <w:lvlJc w:val="left"/>
      <w:pPr>
        <w:tabs>
          <w:tab w:val="num" w:pos="4905"/>
        </w:tabs>
        <w:ind w:left="4905" w:hanging="360"/>
      </w:pPr>
    </w:lvl>
    <w:lvl w:ilvl="7" w:tplc="04090019" w:tentative="1">
      <w:start w:val="1"/>
      <w:numFmt w:val="lowerLetter"/>
      <w:lvlText w:val="%8."/>
      <w:lvlJc w:val="left"/>
      <w:pPr>
        <w:tabs>
          <w:tab w:val="num" w:pos="5625"/>
        </w:tabs>
        <w:ind w:left="5625" w:hanging="360"/>
      </w:pPr>
    </w:lvl>
    <w:lvl w:ilvl="8" w:tplc="0409001B" w:tentative="1">
      <w:start w:val="1"/>
      <w:numFmt w:val="lowerRoman"/>
      <w:lvlText w:val="%9."/>
      <w:lvlJc w:val="right"/>
      <w:pPr>
        <w:tabs>
          <w:tab w:val="num" w:pos="6345"/>
        </w:tabs>
        <w:ind w:left="6345" w:hanging="180"/>
      </w:pPr>
    </w:lvl>
  </w:abstractNum>
  <w:abstractNum w:abstractNumId="60">
    <w:nsid w:val="4B0F3D2A"/>
    <w:multiLevelType w:val="hybridMultilevel"/>
    <w:tmpl w:val="6D48D02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nsid w:val="4B541C2C"/>
    <w:multiLevelType w:val="hybridMultilevel"/>
    <w:tmpl w:val="6F06D1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4BB05995"/>
    <w:multiLevelType w:val="hybridMultilevel"/>
    <w:tmpl w:val="0E006D38"/>
    <w:lvl w:ilvl="0" w:tplc="CA8AB3E6">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3">
    <w:nsid w:val="4C1F1463"/>
    <w:multiLevelType w:val="hybridMultilevel"/>
    <w:tmpl w:val="EC30735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nsid w:val="4D6C5D80"/>
    <w:multiLevelType w:val="hybridMultilevel"/>
    <w:tmpl w:val="1F266712"/>
    <w:lvl w:ilvl="0" w:tplc="90D25A92">
      <w:start w:val="1"/>
      <w:numFmt w:val="decimal"/>
      <w:lvlText w:val="%1)"/>
      <w:lvlJc w:val="left"/>
      <w:pPr>
        <w:tabs>
          <w:tab w:val="num" w:pos="1260"/>
        </w:tabs>
        <w:ind w:left="1260" w:hanging="360"/>
      </w:pPr>
      <w:rPr>
        <w:rFonts w:hint="default"/>
      </w:rPr>
    </w:lvl>
    <w:lvl w:ilvl="1" w:tplc="04090019" w:tentative="1">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65">
    <w:nsid w:val="4F292592"/>
    <w:multiLevelType w:val="hybridMultilevel"/>
    <w:tmpl w:val="2E1081D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4F3B5B38"/>
    <w:multiLevelType w:val="hybridMultilevel"/>
    <w:tmpl w:val="C6182AE0"/>
    <w:lvl w:ilvl="0" w:tplc="A59CDF66">
      <w:start w:val="1"/>
      <w:numFmt w:val="lowerLetter"/>
      <w:lvlText w:val="%1)"/>
      <w:lvlJc w:val="left"/>
      <w:pPr>
        <w:tabs>
          <w:tab w:val="num" w:pos="660"/>
        </w:tabs>
        <w:ind w:left="660" w:hanging="360"/>
      </w:pPr>
      <w:rPr>
        <w:rFonts w:hint="default"/>
      </w:rPr>
    </w:lvl>
    <w:lvl w:ilvl="1" w:tplc="3EC0CA38">
      <w:start w:val="3"/>
      <w:numFmt w:val="bullet"/>
      <w:lvlText w:val=""/>
      <w:lvlJc w:val="left"/>
      <w:pPr>
        <w:tabs>
          <w:tab w:val="num" w:pos="1395"/>
        </w:tabs>
        <w:ind w:left="1395" w:hanging="375"/>
      </w:pPr>
      <w:rPr>
        <w:rFonts w:ascii="Wingdings" w:eastAsia="Times New Roman" w:hAnsi="Wingdings" w:cs="Times New Roman" w:hint="default"/>
      </w:rPr>
    </w:lvl>
    <w:lvl w:ilvl="2" w:tplc="0409001B" w:tentative="1">
      <w:start w:val="1"/>
      <w:numFmt w:val="lowerRoman"/>
      <w:lvlText w:val="%3."/>
      <w:lvlJc w:val="right"/>
      <w:pPr>
        <w:tabs>
          <w:tab w:val="num" w:pos="2100"/>
        </w:tabs>
        <w:ind w:left="2100" w:hanging="180"/>
      </w:p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67">
    <w:nsid w:val="4FB87EE6"/>
    <w:multiLevelType w:val="hybridMultilevel"/>
    <w:tmpl w:val="BFDC0786"/>
    <w:lvl w:ilvl="0" w:tplc="977C01A0">
      <w:start w:val="1"/>
      <w:numFmt w:val="lowerLetter"/>
      <w:lvlText w:val="%1)"/>
      <w:lvlJc w:val="left"/>
      <w:pPr>
        <w:tabs>
          <w:tab w:val="num" w:pos="660"/>
        </w:tabs>
        <w:ind w:left="660" w:hanging="360"/>
      </w:pPr>
      <w:rPr>
        <w:rFonts w:hint="default"/>
      </w:rPr>
    </w:lvl>
    <w:lvl w:ilvl="1" w:tplc="04090019" w:tentative="1">
      <w:start w:val="1"/>
      <w:numFmt w:val="lowerLetter"/>
      <w:lvlText w:val="%2."/>
      <w:lvlJc w:val="left"/>
      <w:pPr>
        <w:tabs>
          <w:tab w:val="num" w:pos="1380"/>
        </w:tabs>
        <w:ind w:left="1380" w:hanging="360"/>
      </w:pPr>
    </w:lvl>
    <w:lvl w:ilvl="2" w:tplc="0409001B" w:tentative="1">
      <w:start w:val="1"/>
      <w:numFmt w:val="lowerRoman"/>
      <w:lvlText w:val="%3."/>
      <w:lvlJc w:val="right"/>
      <w:pPr>
        <w:tabs>
          <w:tab w:val="num" w:pos="2100"/>
        </w:tabs>
        <w:ind w:left="2100" w:hanging="180"/>
      </w:p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68">
    <w:nsid w:val="500476EF"/>
    <w:multiLevelType w:val="hybridMultilevel"/>
    <w:tmpl w:val="A030F54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nsid w:val="54377920"/>
    <w:multiLevelType w:val="hybridMultilevel"/>
    <w:tmpl w:val="A6EC176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54D83457"/>
    <w:multiLevelType w:val="hybridMultilevel"/>
    <w:tmpl w:val="E0C46234"/>
    <w:lvl w:ilvl="0" w:tplc="85B613FA">
      <w:start w:val="1"/>
      <w:numFmt w:val="lowerLetter"/>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1">
    <w:nsid w:val="576B7819"/>
    <w:multiLevelType w:val="hybridMultilevel"/>
    <w:tmpl w:val="12964B86"/>
    <w:lvl w:ilvl="0" w:tplc="CEDE99C4">
      <w:start w:val="1"/>
      <w:numFmt w:val="lowerLetter"/>
      <w:lvlText w:val="%1)"/>
      <w:lvlJc w:val="left"/>
      <w:pPr>
        <w:tabs>
          <w:tab w:val="num" w:pos="1080"/>
        </w:tabs>
        <w:ind w:left="1080" w:hanging="360"/>
      </w:pPr>
      <w:rPr>
        <w:rFonts w:hint="default"/>
        <w:b w:val="0"/>
        <w:bCs/>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2">
    <w:nsid w:val="579E1297"/>
    <w:multiLevelType w:val="hybridMultilevel"/>
    <w:tmpl w:val="B8FE73B4"/>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nsid w:val="57D971E5"/>
    <w:multiLevelType w:val="hybridMultilevel"/>
    <w:tmpl w:val="C20012B6"/>
    <w:lvl w:ilvl="0" w:tplc="3ABEF466">
      <w:start w:val="1"/>
      <w:numFmt w:val="decimal"/>
      <w:lvlText w:val="%1."/>
      <w:lvlJc w:val="left"/>
      <w:pPr>
        <w:tabs>
          <w:tab w:val="num" w:pos="1080"/>
        </w:tabs>
        <w:ind w:left="1080" w:hanging="360"/>
      </w:pPr>
      <w:rPr>
        <w:rFonts w:ascii="Times New Roman" w:eastAsia="Times New Roman" w:hAnsi="Times New Roman" w:cs="Times New Roman"/>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4">
    <w:nsid w:val="580F062F"/>
    <w:multiLevelType w:val="hybridMultilevel"/>
    <w:tmpl w:val="C96021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59C40456"/>
    <w:multiLevelType w:val="hybridMultilevel"/>
    <w:tmpl w:val="A54A85A8"/>
    <w:lvl w:ilvl="0" w:tplc="9440C212">
      <w:start w:val="1"/>
      <w:numFmt w:val="decimal"/>
      <w:lvlText w:val="%1)"/>
      <w:lvlJc w:val="left"/>
      <w:pPr>
        <w:tabs>
          <w:tab w:val="num" w:pos="1080"/>
        </w:tabs>
        <w:ind w:left="1080" w:hanging="360"/>
      </w:pPr>
      <w:rPr>
        <w:rFonts w:hint="default"/>
      </w:rPr>
    </w:lvl>
    <w:lvl w:ilvl="1" w:tplc="FAD2D60C">
      <w:start w:val="2"/>
      <w:numFmt w:val="bullet"/>
      <w:lvlText w:val=""/>
      <w:lvlJc w:val="left"/>
      <w:pPr>
        <w:tabs>
          <w:tab w:val="num" w:pos="2160"/>
        </w:tabs>
        <w:ind w:left="2160" w:hanging="720"/>
      </w:pPr>
      <w:rPr>
        <w:rFonts w:ascii="Symbol" w:eastAsia="Times New Roman" w:hAnsi="Symbol" w:cs="Times New Roman"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6">
    <w:nsid w:val="5A6E7870"/>
    <w:multiLevelType w:val="hybridMultilevel"/>
    <w:tmpl w:val="0264FF36"/>
    <w:lvl w:ilvl="0" w:tplc="543CF98C">
      <w:start w:val="1"/>
      <w:numFmt w:val="decimal"/>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7">
    <w:nsid w:val="5AB93261"/>
    <w:multiLevelType w:val="hybridMultilevel"/>
    <w:tmpl w:val="D2140990"/>
    <w:lvl w:ilvl="0" w:tplc="2946D632">
      <w:start w:val="1"/>
      <w:numFmt w:val="lowerLetter"/>
      <w:lvlText w:val="%1)"/>
      <w:lvlJc w:val="left"/>
      <w:pPr>
        <w:ind w:left="495" w:hanging="360"/>
      </w:pPr>
      <w:rPr>
        <w:rFonts w:hint="default"/>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78">
    <w:nsid w:val="5B0D4E19"/>
    <w:multiLevelType w:val="hybridMultilevel"/>
    <w:tmpl w:val="ADBA5D48"/>
    <w:lvl w:ilvl="0" w:tplc="AB00AA96">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9">
    <w:nsid w:val="5CCE16B2"/>
    <w:multiLevelType w:val="hybridMultilevel"/>
    <w:tmpl w:val="FF2288A8"/>
    <w:lvl w:ilvl="0" w:tplc="7A129502">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0">
    <w:nsid w:val="5F3C5812"/>
    <w:multiLevelType w:val="hybridMultilevel"/>
    <w:tmpl w:val="C0C83910"/>
    <w:lvl w:ilvl="0" w:tplc="FF562506">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nsid w:val="5F42327B"/>
    <w:multiLevelType w:val="hybridMultilevel"/>
    <w:tmpl w:val="1F90355A"/>
    <w:lvl w:ilvl="0" w:tplc="555614FA">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2">
    <w:nsid w:val="5FD5356C"/>
    <w:multiLevelType w:val="hybridMultilevel"/>
    <w:tmpl w:val="65167168"/>
    <w:lvl w:ilvl="0" w:tplc="04090017">
      <w:start w:val="1"/>
      <w:numFmt w:val="lowerLetter"/>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3">
    <w:nsid w:val="66080505"/>
    <w:multiLevelType w:val="hybridMultilevel"/>
    <w:tmpl w:val="EA16E37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4">
    <w:nsid w:val="663F4870"/>
    <w:multiLevelType w:val="hybridMultilevel"/>
    <w:tmpl w:val="56B27A8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5">
    <w:nsid w:val="67A04265"/>
    <w:multiLevelType w:val="hybridMultilevel"/>
    <w:tmpl w:val="EC9CB702"/>
    <w:lvl w:ilvl="0" w:tplc="BE14995C">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6">
    <w:nsid w:val="67CC4AB9"/>
    <w:multiLevelType w:val="hybridMultilevel"/>
    <w:tmpl w:val="76F2917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nsid w:val="680A24B4"/>
    <w:multiLevelType w:val="hybridMultilevel"/>
    <w:tmpl w:val="6BEC95F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nsid w:val="6A1F6666"/>
    <w:multiLevelType w:val="hybridMultilevel"/>
    <w:tmpl w:val="4F8AB4FA"/>
    <w:lvl w:ilvl="0" w:tplc="5D3AF5C2">
      <w:start w:val="1"/>
      <w:numFmt w:val="decimal"/>
      <w:lvlText w:val="%1."/>
      <w:lvlJc w:val="left"/>
      <w:pPr>
        <w:tabs>
          <w:tab w:val="num" w:pos="510"/>
        </w:tabs>
        <w:ind w:left="510" w:hanging="360"/>
      </w:pPr>
      <w:rPr>
        <w:rFonts w:hint="default"/>
        <w:b/>
        <w:color w:val="0000FF"/>
      </w:rPr>
    </w:lvl>
    <w:lvl w:ilvl="1" w:tplc="04090019" w:tentative="1">
      <w:start w:val="1"/>
      <w:numFmt w:val="lowerLetter"/>
      <w:lvlText w:val="%2."/>
      <w:lvlJc w:val="left"/>
      <w:pPr>
        <w:tabs>
          <w:tab w:val="num" w:pos="1230"/>
        </w:tabs>
        <w:ind w:left="1230" w:hanging="360"/>
      </w:pPr>
    </w:lvl>
    <w:lvl w:ilvl="2" w:tplc="0409001B" w:tentative="1">
      <w:start w:val="1"/>
      <w:numFmt w:val="lowerRoman"/>
      <w:lvlText w:val="%3."/>
      <w:lvlJc w:val="right"/>
      <w:pPr>
        <w:tabs>
          <w:tab w:val="num" w:pos="1950"/>
        </w:tabs>
        <w:ind w:left="1950" w:hanging="180"/>
      </w:pPr>
    </w:lvl>
    <w:lvl w:ilvl="3" w:tplc="0409000F" w:tentative="1">
      <w:start w:val="1"/>
      <w:numFmt w:val="decimal"/>
      <w:lvlText w:val="%4."/>
      <w:lvlJc w:val="left"/>
      <w:pPr>
        <w:tabs>
          <w:tab w:val="num" w:pos="2670"/>
        </w:tabs>
        <w:ind w:left="2670" w:hanging="360"/>
      </w:pPr>
    </w:lvl>
    <w:lvl w:ilvl="4" w:tplc="04090019" w:tentative="1">
      <w:start w:val="1"/>
      <w:numFmt w:val="lowerLetter"/>
      <w:lvlText w:val="%5."/>
      <w:lvlJc w:val="left"/>
      <w:pPr>
        <w:tabs>
          <w:tab w:val="num" w:pos="3390"/>
        </w:tabs>
        <w:ind w:left="3390" w:hanging="360"/>
      </w:pPr>
    </w:lvl>
    <w:lvl w:ilvl="5" w:tplc="0409001B" w:tentative="1">
      <w:start w:val="1"/>
      <w:numFmt w:val="lowerRoman"/>
      <w:lvlText w:val="%6."/>
      <w:lvlJc w:val="right"/>
      <w:pPr>
        <w:tabs>
          <w:tab w:val="num" w:pos="4110"/>
        </w:tabs>
        <w:ind w:left="4110" w:hanging="180"/>
      </w:pPr>
    </w:lvl>
    <w:lvl w:ilvl="6" w:tplc="0409000F" w:tentative="1">
      <w:start w:val="1"/>
      <w:numFmt w:val="decimal"/>
      <w:lvlText w:val="%7."/>
      <w:lvlJc w:val="left"/>
      <w:pPr>
        <w:tabs>
          <w:tab w:val="num" w:pos="4830"/>
        </w:tabs>
        <w:ind w:left="4830" w:hanging="360"/>
      </w:pPr>
    </w:lvl>
    <w:lvl w:ilvl="7" w:tplc="04090019" w:tentative="1">
      <w:start w:val="1"/>
      <w:numFmt w:val="lowerLetter"/>
      <w:lvlText w:val="%8."/>
      <w:lvlJc w:val="left"/>
      <w:pPr>
        <w:tabs>
          <w:tab w:val="num" w:pos="5550"/>
        </w:tabs>
        <w:ind w:left="5550" w:hanging="360"/>
      </w:pPr>
    </w:lvl>
    <w:lvl w:ilvl="8" w:tplc="0409001B" w:tentative="1">
      <w:start w:val="1"/>
      <w:numFmt w:val="lowerRoman"/>
      <w:lvlText w:val="%9."/>
      <w:lvlJc w:val="right"/>
      <w:pPr>
        <w:tabs>
          <w:tab w:val="num" w:pos="6270"/>
        </w:tabs>
        <w:ind w:left="6270" w:hanging="180"/>
      </w:pPr>
    </w:lvl>
  </w:abstractNum>
  <w:abstractNum w:abstractNumId="89">
    <w:nsid w:val="6B6D7661"/>
    <w:multiLevelType w:val="hybridMultilevel"/>
    <w:tmpl w:val="8A50AECC"/>
    <w:lvl w:ilvl="0" w:tplc="35F0C5BC">
      <w:start w:val="1"/>
      <w:numFmt w:val="decimal"/>
      <w:lvlText w:val="%1."/>
      <w:lvlJc w:val="left"/>
      <w:pPr>
        <w:tabs>
          <w:tab w:val="num" w:pos="1080"/>
        </w:tabs>
        <w:ind w:left="1080" w:hanging="360"/>
      </w:pPr>
      <w:rPr>
        <w:rFonts w:hint="default"/>
        <w:b/>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0">
    <w:nsid w:val="6C7A51F1"/>
    <w:multiLevelType w:val="hybridMultilevel"/>
    <w:tmpl w:val="B9E65BB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nsid w:val="6CCE5F51"/>
    <w:multiLevelType w:val="hybridMultilevel"/>
    <w:tmpl w:val="E89A0FE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2">
    <w:nsid w:val="6CE60F49"/>
    <w:multiLevelType w:val="hybridMultilevel"/>
    <w:tmpl w:val="0FBE2994"/>
    <w:lvl w:ilvl="0" w:tplc="04090011">
      <w:start w:val="1"/>
      <w:numFmt w:val="decimal"/>
      <w:lvlText w:val="%1)"/>
      <w:lvlJc w:val="left"/>
      <w:pPr>
        <w:tabs>
          <w:tab w:val="num" w:pos="720"/>
        </w:tabs>
        <w:ind w:left="720" w:hanging="360"/>
      </w:pPr>
      <w:rPr>
        <w:rFonts w:hint="default"/>
      </w:rPr>
    </w:lvl>
    <w:lvl w:ilvl="1" w:tplc="6EFE6EAC">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nsid w:val="6D0C30C4"/>
    <w:multiLevelType w:val="hybridMultilevel"/>
    <w:tmpl w:val="0F581BA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nsid w:val="6E8E7B0E"/>
    <w:multiLevelType w:val="hybridMultilevel"/>
    <w:tmpl w:val="AC7817B4"/>
    <w:lvl w:ilvl="0" w:tplc="9ED82C5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5">
    <w:nsid w:val="6F322333"/>
    <w:multiLevelType w:val="hybridMultilevel"/>
    <w:tmpl w:val="05946BE2"/>
    <w:lvl w:ilvl="0" w:tplc="DF182DCA">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6">
    <w:nsid w:val="6FA30C4C"/>
    <w:multiLevelType w:val="hybridMultilevel"/>
    <w:tmpl w:val="ACD0503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7">
    <w:nsid w:val="708D135E"/>
    <w:multiLevelType w:val="hybridMultilevel"/>
    <w:tmpl w:val="16CA87C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8">
    <w:nsid w:val="70D90A18"/>
    <w:multiLevelType w:val="hybridMultilevel"/>
    <w:tmpl w:val="372840B4"/>
    <w:lvl w:ilvl="0" w:tplc="04090001">
      <w:start w:val="2"/>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nsid w:val="738B622E"/>
    <w:multiLevelType w:val="hybridMultilevel"/>
    <w:tmpl w:val="A8206B94"/>
    <w:lvl w:ilvl="0" w:tplc="2E189EE8">
      <w:start w:val="1"/>
      <w:numFmt w:val="lowerLetter"/>
      <w:lvlText w:val="%1)"/>
      <w:lvlJc w:val="left"/>
      <w:pPr>
        <w:tabs>
          <w:tab w:val="num" w:pos="1080"/>
        </w:tabs>
        <w:ind w:left="1080" w:hanging="360"/>
      </w:pPr>
      <w:rPr>
        <w:rFonts w:hint="default"/>
        <w:b/>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0">
    <w:nsid w:val="742627D0"/>
    <w:multiLevelType w:val="hybridMultilevel"/>
    <w:tmpl w:val="86D05266"/>
    <w:lvl w:ilvl="0" w:tplc="9470F3D2">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1">
    <w:nsid w:val="7480183D"/>
    <w:multiLevelType w:val="hybridMultilevel"/>
    <w:tmpl w:val="A82E5FD2"/>
    <w:lvl w:ilvl="0" w:tplc="4A2A9D8C">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02">
    <w:nsid w:val="755E6062"/>
    <w:multiLevelType w:val="hybridMultilevel"/>
    <w:tmpl w:val="5CDCD940"/>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nsid w:val="75C13B5F"/>
    <w:multiLevelType w:val="hybridMultilevel"/>
    <w:tmpl w:val="B6C41B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4">
    <w:nsid w:val="762E1405"/>
    <w:multiLevelType w:val="hybridMultilevel"/>
    <w:tmpl w:val="676C138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5">
    <w:nsid w:val="78B03A90"/>
    <w:multiLevelType w:val="hybridMultilevel"/>
    <w:tmpl w:val="ED36E07A"/>
    <w:lvl w:ilvl="0" w:tplc="1B82CDFC">
      <w:start w:val="1"/>
      <w:numFmt w:val="decimal"/>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06">
    <w:nsid w:val="79796FE3"/>
    <w:multiLevelType w:val="hybridMultilevel"/>
    <w:tmpl w:val="47ACF086"/>
    <w:lvl w:ilvl="0" w:tplc="458A0ECE">
      <w:start w:val="1"/>
      <w:numFmt w:val="decimal"/>
      <w:lvlText w:val="%1."/>
      <w:lvlJc w:val="left"/>
      <w:pPr>
        <w:tabs>
          <w:tab w:val="num" w:pos="735"/>
        </w:tabs>
        <w:ind w:left="735" w:hanging="360"/>
      </w:pPr>
      <w:rPr>
        <w:rFonts w:hint="default"/>
      </w:rPr>
    </w:lvl>
    <w:lvl w:ilvl="1" w:tplc="04090019" w:tentative="1">
      <w:start w:val="1"/>
      <w:numFmt w:val="lowerLetter"/>
      <w:lvlText w:val="%2."/>
      <w:lvlJc w:val="left"/>
      <w:pPr>
        <w:tabs>
          <w:tab w:val="num" w:pos="1455"/>
        </w:tabs>
        <w:ind w:left="1455" w:hanging="360"/>
      </w:pPr>
    </w:lvl>
    <w:lvl w:ilvl="2" w:tplc="0409001B" w:tentative="1">
      <w:start w:val="1"/>
      <w:numFmt w:val="lowerRoman"/>
      <w:lvlText w:val="%3."/>
      <w:lvlJc w:val="right"/>
      <w:pPr>
        <w:tabs>
          <w:tab w:val="num" w:pos="2175"/>
        </w:tabs>
        <w:ind w:left="2175" w:hanging="180"/>
      </w:pPr>
    </w:lvl>
    <w:lvl w:ilvl="3" w:tplc="0409000F" w:tentative="1">
      <w:start w:val="1"/>
      <w:numFmt w:val="decimal"/>
      <w:lvlText w:val="%4."/>
      <w:lvlJc w:val="left"/>
      <w:pPr>
        <w:tabs>
          <w:tab w:val="num" w:pos="2895"/>
        </w:tabs>
        <w:ind w:left="2895" w:hanging="360"/>
      </w:pPr>
    </w:lvl>
    <w:lvl w:ilvl="4" w:tplc="04090019" w:tentative="1">
      <w:start w:val="1"/>
      <w:numFmt w:val="lowerLetter"/>
      <w:lvlText w:val="%5."/>
      <w:lvlJc w:val="left"/>
      <w:pPr>
        <w:tabs>
          <w:tab w:val="num" w:pos="3615"/>
        </w:tabs>
        <w:ind w:left="3615" w:hanging="360"/>
      </w:pPr>
    </w:lvl>
    <w:lvl w:ilvl="5" w:tplc="0409001B" w:tentative="1">
      <w:start w:val="1"/>
      <w:numFmt w:val="lowerRoman"/>
      <w:lvlText w:val="%6."/>
      <w:lvlJc w:val="right"/>
      <w:pPr>
        <w:tabs>
          <w:tab w:val="num" w:pos="4335"/>
        </w:tabs>
        <w:ind w:left="4335" w:hanging="180"/>
      </w:pPr>
    </w:lvl>
    <w:lvl w:ilvl="6" w:tplc="0409000F" w:tentative="1">
      <w:start w:val="1"/>
      <w:numFmt w:val="decimal"/>
      <w:lvlText w:val="%7."/>
      <w:lvlJc w:val="left"/>
      <w:pPr>
        <w:tabs>
          <w:tab w:val="num" w:pos="5055"/>
        </w:tabs>
        <w:ind w:left="5055" w:hanging="360"/>
      </w:pPr>
    </w:lvl>
    <w:lvl w:ilvl="7" w:tplc="04090019" w:tentative="1">
      <w:start w:val="1"/>
      <w:numFmt w:val="lowerLetter"/>
      <w:lvlText w:val="%8."/>
      <w:lvlJc w:val="left"/>
      <w:pPr>
        <w:tabs>
          <w:tab w:val="num" w:pos="5775"/>
        </w:tabs>
        <w:ind w:left="5775" w:hanging="360"/>
      </w:pPr>
    </w:lvl>
    <w:lvl w:ilvl="8" w:tplc="0409001B" w:tentative="1">
      <w:start w:val="1"/>
      <w:numFmt w:val="lowerRoman"/>
      <w:lvlText w:val="%9."/>
      <w:lvlJc w:val="right"/>
      <w:pPr>
        <w:tabs>
          <w:tab w:val="num" w:pos="6495"/>
        </w:tabs>
        <w:ind w:left="6495" w:hanging="180"/>
      </w:pPr>
    </w:lvl>
  </w:abstractNum>
  <w:abstractNum w:abstractNumId="107">
    <w:nsid w:val="79BC6BF7"/>
    <w:multiLevelType w:val="hybridMultilevel"/>
    <w:tmpl w:val="6D304DF4"/>
    <w:lvl w:ilvl="0" w:tplc="D264C31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79EF1D90"/>
    <w:multiLevelType w:val="hybridMultilevel"/>
    <w:tmpl w:val="0BAE7692"/>
    <w:lvl w:ilvl="0" w:tplc="79900F9A">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9">
    <w:nsid w:val="7BDA3514"/>
    <w:multiLevelType w:val="hybridMultilevel"/>
    <w:tmpl w:val="1444EBD8"/>
    <w:lvl w:ilvl="0" w:tplc="04090017">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0">
    <w:nsid w:val="7C841E50"/>
    <w:multiLevelType w:val="hybridMultilevel"/>
    <w:tmpl w:val="B1964486"/>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1">
    <w:nsid w:val="7D4358CB"/>
    <w:multiLevelType w:val="hybridMultilevel"/>
    <w:tmpl w:val="853A99F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2">
    <w:nsid w:val="7EF9731A"/>
    <w:multiLevelType w:val="hybridMultilevel"/>
    <w:tmpl w:val="F0C69D32"/>
    <w:lvl w:ilvl="0" w:tplc="F40AE7C8">
      <w:start w:val="1"/>
      <w:numFmt w:val="lowerLetter"/>
      <w:lvlText w:val="%1)"/>
      <w:lvlJc w:val="left"/>
      <w:pPr>
        <w:tabs>
          <w:tab w:val="num" w:pos="1080"/>
        </w:tabs>
        <w:ind w:left="1080" w:hanging="360"/>
      </w:pPr>
      <w:rPr>
        <w:rFonts w:hint="default"/>
        <w:b w:val="0"/>
        <w:bCs/>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3">
    <w:nsid w:val="7F2A4428"/>
    <w:multiLevelType w:val="hybridMultilevel"/>
    <w:tmpl w:val="46A0F79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4">
    <w:nsid w:val="7F356BB8"/>
    <w:multiLevelType w:val="hybridMultilevel"/>
    <w:tmpl w:val="F8265CB8"/>
    <w:lvl w:ilvl="0" w:tplc="AD1C98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4"/>
  </w:num>
  <w:num w:numId="2">
    <w:abstractNumId w:val="53"/>
  </w:num>
  <w:num w:numId="3">
    <w:abstractNumId w:val="38"/>
  </w:num>
  <w:num w:numId="4">
    <w:abstractNumId w:val="62"/>
  </w:num>
  <w:num w:numId="5">
    <w:abstractNumId w:val="85"/>
  </w:num>
  <w:num w:numId="6">
    <w:abstractNumId w:val="44"/>
  </w:num>
  <w:num w:numId="7">
    <w:abstractNumId w:val="69"/>
  </w:num>
  <w:num w:numId="8">
    <w:abstractNumId w:val="41"/>
  </w:num>
  <w:num w:numId="9">
    <w:abstractNumId w:val="22"/>
  </w:num>
  <w:num w:numId="10">
    <w:abstractNumId w:val="8"/>
  </w:num>
  <w:num w:numId="11">
    <w:abstractNumId w:val="29"/>
  </w:num>
  <w:num w:numId="12">
    <w:abstractNumId w:val="66"/>
  </w:num>
  <w:num w:numId="13">
    <w:abstractNumId w:val="67"/>
  </w:num>
  <w:num w:numId="14">
    <w:abstractNumId w:val="102"/>
  </w:num>
  <w:num w:numId="15">
    <w:abstractNumId w:val="0"/>
  </w:num>
  <w:num w:numId="16">
    <w:abstractNumId w:val="1"/>
  </w:num>
  <w:num w:numId="17">
    <w:abstractNumId w:val="2"/>
  </w:num>
  <w:num w:numId="1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4"/>
  </w:num>
  <w:num w:numId="21">
    <w:abstractNumId w:val="39"/>
  </w:num>
  <w:num w:numId="22">
    <w:abstractNumId w:val="11"/>
  </w:num>
  <w:num w:numId="23">
    <w:abstractNumId w:val="9"/>
  </w:num>
  <w:num w:numId="24">
    <w:abstractNumId w:val="65"/>
  </w:num>
  <w:num w:numId="25">
    <w:abstractNumId w:val="43"/>
  </w:num>
  <w:num w:numId="26">
    <w:abstractNumId w:val="107"/>
  </w:num>
  <w:num w:numId="27">
    <w:abstractNumId w:val="5"/>
  </w:num>
  <w:num w:numId="28">
    <w:abstractNumId w:val="46"/>
  </w:num>
  <w:num w:numId="29">
    <w:abstractNumId w:val="23"/>
  </w:num>
  <w:num w:numId="30">
    <w:abstractNumId w:val="74"/>
  </w:num>
  <w:num w:numId="31">
    <w:abstractNumId w:val="31"/>
  </w:num>
  <w:num w:numId="32">
    <w:abstractNumId w:val="114"/>
  </w:num>
  <w:num w:numId="33">
    <w:abstractNumId w:val="61"/>
  </w:num>
  <w:num w:numId="34">
    <w:abstractNumId w:val="112"/>
  </w:num>
  <w:num w:numId="35">
    <w:abstractNumId w:val="20"/>
  </w:num>
  <w:num w:numId="36">
    <w:abstractNumId w:val="71"/>
  </w:num>
  <w:num w:numId="37">
    <w:abstractNumId w:val="6"/>
  </w:num>
  <w:num w:numId="38">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73"/>
  </w:num>
  <w:num w:numId="41">
    <w:abstractNumId w:val="14"/>
  </w:num>
  <w:num w:numId="42">
    <w:abstractNumId w:val="88"/>
  </w:num>
  <w:num w:numId="43">
    <w:abstractNumId w:val="59"/>
  </w:num>
  <w:num w:numId="44">
    <w:abstractNumId w:val="16"/>
  </w:num>
  <w:num w:numId="45">
    <w:abstractNumId w:val="89"/>
  </w:num>
  <w:num w:numId="46">
    <w:abstractNumId w:val="19"/>
  </w:num>
  <w:num w:numId="47">
    <w:abstractNumId w:val="33"/>
  </w:num>
  <w:num w:numId="48">
    <w:abstractNumId w:val="80"/>
  </w:num>
  <w:num w:numId="49">
    <w:abstractNumId w:val="35"/>
  </w:num>
  <w:num w:numId="50">
    <w:abstractNumId w:val="81"/>
  </w:num>
  <w:num w:numId="51">
    <w:abstractNumId w:val="10"/>
  </w:num>
  <w:num w:numId="52">
    <w:abstractNumId w:val="17"/>
  </w:num>
  <w:num w:numId="53">
    <w:abstractNumId w:val="77"/>
  </w:num>
  <w:num w:numId="54">
    <w:abstractNumId w:val="110"/>
  </w:num>
  <w:num w:numId="55">
    <w:abstractNumId w:val="78"/>
  </w:num>
  <w:num w:numId="56">
    <w:abstractNumId w:val="75"/>
  </w:num>
  <w:num w:numId="57">
    <w:abstractNumId w:val="108"/>
  </w:num>
  <w:num w:numId="58">
    <w:abstractNumId w:val="97"/>
  </w:num>
  <w:num w:numId="59">
    <w:abstractNumId w:val="63"/>
  </w:num>
  <w:num w:numId="60">
    <w:abstractNumId w:val="45"/>
  </w:num>
  <w:num w:numId="61">
    <w:abstractNumId w:val="113"/>
  </w:num>
  <w:num w:numId="62">
    <w:abstractNumId w:val="111"/>
  </w:num>
  <w:num w:numId="63">
    <w:abstractNumId w:val="27"/>
  </w:num>
  <w:num w:numId="64">
    <w:abstractNumId w:val="58"/>
  </w:num>
  <w:num w:numId="65">
    <w:abstractNumId w:val="15"/>
  </w:num>
  <w:num w:numId="66">
    <w:abstractNumId w:val="101"/>
  </w:num>
  <w:num w:numId="67">
    <w:abstractNumId w:val="56"/>
  </w:num>
  <w:num w:numId="68">
    <w:abstractNumId w:val="40"/>
  </w:num>
  <w:num w:numId="69">
    <w:abstractNumId w:val="47"/>
  </w:num>
  <w:num w:numId="70">
    <w:abstractNumId w:val="49"/>
  </w:num>
  <w:num w:numId="71">
    <w:abstractNumId w:val="4"/>
  </w:num>
  <w:num w:numId="72">
    <w:abstractNumId w:val="99"/>
  </w:num>
  <w:num w:numId="73">
    <w:abstractNumId w:val="52"/>
  </w:num>
  <w:num w:numId="74">
    <w:abstractNumId w:val="82"/>
  </w:num>
  <w:num w:numId="75">
    <w:abstractNumId w:val="106"/>
  </w:num>
  <w:num w:numId="76">
    <w:abstractNumId w:val="104"/>
  </w:num>
  <w:num w:numId="77">
    <w:abstractNumId w:val="60"/>
  </w:num>
  <w:num w:numId="78">
    <w:abstractNumId w:val="13"/>
  </w:num>
  <w:num w:numId="79">
    <w:abstractNumId w:val="50"/>
  </w:num>
  <w:num w:numId="80">
    <w:abstractNumId w:val="34"/>
  </w:num>
  <w:num w:numId="81">
    <w:abstractNumId w:val="37"/>
  </w:num>
  <w:num w:numId="82">
    <w:abstractNumId w:val="36"/>
  </w:num>
  <w:num w:numId="83">
    <w:abstractNumId w:val="32"/>
  </w:num>
  <w:num w:numId="84">
    <w:abstractNumId w:val="84"/>
  </w:num>
  <w:num w:numId="85">
    <w:abstractNumId w:val="83"/>
  </w:num>
  <w:num w:numId="86">
    <w:abstractNumId w:val="96"/>
  </w:num>
  <w:num w:numId="87">
    <w:abstractNumId w:val="7"/>
  </w:num>
  <w:num w:numId="88">
    <w:abstractNumId w:val="76"/>
  </w:num>
  <w:num w:numId="89">
    <w:abstractNumId w:val="12"/>
  </w:num>
  <w:num w:numId="90">
    <w:abstractNumId w:val="3"/>
  </w:num>
  <w:num w:numId="91">
    <w:abstractNumId w:val="109"/>
  </w:num>
  <w:num w:numId="92">
    <w:abstractNumId w:val="93"/>
  </w:num>
  <w:num w:numId="93">
    <w:abstractNumId w:val="91"/>
  </w:num>
  <w:num w:numId="94">
    <w:abstractNumId w:val="68"/>
  </w:num>
  <w:num w:numId="95">
    <w:abstractNumId w:val="98"/>
  </w:num>
  <w:num w:numId="96">
    <w:abstractNumId w:val="90"/>
  </w:num>
  <w:num w:numId="97">
    <w:abstractNumId w:val="51"/>
  </w:num>
  <w:num w:numId="98">
    <w:abstractNumId w:val="18"/>
  </w:num>
  <w:num w:numId="99">
    <w:abstractNumId w:val="86"/>
  </w:num>
  <w:num w:numId="100">
    <w:abstractNumId w:val="26"/>
  </w:num>
  <w:num w:numId="101">
    <w:abstractNumId w:val="92"/>
  </w:num>
  <w:num w:numId="102">
    <w:abstractNumId w:val="72"/>
  </w:num>
  <w:num w:numId="103">
    <w:abstractNumId w:val="57"/>
  </w:num>
  <w:num w:numId="104">
    <w:abstractNumId w:val="105"/>
  </w:num>
  <w:num w:numId="105">
    <w:abstractNumId w:val="21"/>
  </w:num>
  <w:num w:numId="106">
    <w:abstractNumId w:val="28"/>
  </w:num>
  <w:num w:numId="107">
    <w:abstractNumId w:val="95"/>
  </w:num>
  <w:num w:numId="108">
    <w:abstractNumId w:val="48"/>
  </w:num>
  <w:num w:numId="109">
    <w:abstractNumId w:val="94"/>
  </w:num>
  <w:num w:numId="110">
    <w:abstractNumId w:val="79"/>
  </w:num>
  <w:num w:numId="111">
    <w:abstractNumId w:val="42"/>
  </w:num>
  <w:num w:numId="112">
    <w:abstractNumId w:val="87"/>
  </w:num>
  <w:num w:numId="113">
    <w:abstractNumId w:val="30"/>
  </w:num>
  <w:num w:numId="114">
    <w:abstractNumId w:val="100"/>
  </w:num>
  <w:num w:numId="115">
    <w:abstractNumId w:val="103"/>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70DB2"/>
    <w:rsid w:val="00090C48"/>
    <w:rsid w:val="000E5AC6"/>
    <w:rsid w:val="0018268E"/>
    <w:rsid w:val="00185639"/>
    <w:rsid w:val="001864CD"/>
    <w:rsid w:val="001D5C4A"/>
    <w:rsid w:val="002C2C8A"/>
    <w:rsid w:val="002F365B"/>
    <w:rsid w:val="00372EB3"/>
    <w:rsid w:val="005261A6"/>
    <w:rsid w:val="00596F13"/>
    <w:rsid w:val="005B6E49"/>
    <w:rsid w:val="006104FB"/>
    <w:rsid w:val="00612572"/>
    <w:rsid w:val="006812EB"/>
    <w:rsid w:val="006E2997"/>
    <w:rsid w:val="0078434E"/>
    <w:rsid w:val="00815F5C"/>
    <w:rsid w:val="00851A55"/>
    <w:rsid w:val="008B0EE4"/>
    <w:rsid w:val="008F746A"/>
    <w:rsid w:val="009535FA"/>
    <w:rsid w:val="009C3AFE"/>
    <w:rsid w:val="009F7614"/>
    <w:rsid w:val="00AA072D"/>
    <w:rsid w:val="00B006EC"/>
    <w:rsid w:val="00B23B4B"/>
    <w:rsid w:val="00B437F8"/>
    <w:rsid w:val="00B8218B"/>
    <w:rsid w:val="00BB4A11"/>
    <w:rsid w:val="00C0077B"/>
    <w:rsid w:val="00C66F90"/>
    <w:rsid w:val="00CC6B4C"/>
    <w:rsid w:val="00D86D01"/>
    <w:rsid w:val="00D94404"/>
    <w:rsid w:val="00DD66AE"/>
    <w:rsid w:val="00DE4F10"/>
    <w:rsid w:val="00DE57A7"/>
    <w:rsid w:val="00E91989"/>
    <w:rsid w:val="00EF3456"/>
    <w:rsid w:val="00F31FD7"/>
    <w:rsid w:val="00F3420E"/>
    <w:rsid w:val="00FA66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contacts" w:name="Sn"/>
  <w:smartTagType w:namespaceuri="urn:schemas:contacts" w:name="middlename"/>
  <w:smartTagType w:namespaceuri="urn:schemas:contacts" w:name="GivenName"/>
  <w:smartTagType w:namespaceuri="urn:schemas-microsoft-com:office:smarttags" w:name="country-region"/>
  <w:smartTagType w:namespaceuri="urn:schemas-microsoft-com:office:smarttags" w:name="State"/>
  <w:smartTagType w:namespaceuri="urn:schemas-microsoft-com:office:smarttags" w:name="place"/>
  <w:smartTagType w:namespaceuri="urn:schemas-microsoft-com:office:smarttags" w:name="City"/>
  <w:shapeDefaults>
    <o:shapedefaults v:ext="edit" spidmax="108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No Lis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596F13"/>
    <w:pPr>
      <w:keepNext/>
      <w:jc w:val="center"/>
      <w:outlineLvl w:val="0"/>
    </w:pPr>
    <w:rPr>
      <w:rFonts w:ascii="VNI-Times" w:eastAsia="Times New Roman" w:hAnsi="VNI-Times" w:cs="Times New Roman"/>
      <w:b/>
      <w:sz w:val="24"/>
      <w:szCs w:val="20"/>
      <w:lang w:val="en-US"/>
    </w:rPr>
  </w:style>
  <w:style w:type="paragraph" w:styleId="Heading2">
    <w:name w:val="heading 2"/>
    <w:basedOn w:val="Normal"/>
    <w:next w:val="Normal"/>
    <w:link w:val="Heading2Char"/>
    <w:qFormat/>
    <w:rsid w:val="00596F13"/>
    <w:pPr>
      <w:keepNext/>
      <w:tabs>
        <w:tab w:val="center" w:pos="1276"/>
        <w:tab w:val="center" w:pos="5670"/>
      </w:tabs>
      <w:outlineLvl w:val="1"/>
    </w:pPr>
    <w:rPr>
      <w:rFonts w:ascii="VNI-Times" w:eastAsia="Times New Roman" w:hAnsi="VNI-Times" w:cs="Times New Roman"/>
      <w:b/>
      <w:szCs w:val="20"/>
      <w:lang w:val="en-US"/>
    </w:rPr>
  </w:style>
  <w:style w:type="paragraph" w:styleId="Heading3">
    <w:name w:val="heading 3"/>
    <w:basedOn w:val="Normal"/>
    <w:next w:val="Normal"/>
    <w:link w:val="Heading3Char"/>
    <w:uiPriority w:val="9"/>
    <w:semiHidden/>
    <w:unhideWhenUsed/>
    <w:qFormat/>
    <w:rsid w:val="005261A6"/>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uiPriority w:val="99"/>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character" w:customStyle="1" w:styleId="Heading1Char">
    <w:name w:val="Heading 1 Char"/>
    <w:basedOn w:val="DefaultParagraphFont"/>
    <w:link w:val="Heading1"/>
    <w:rsid w:val="00596F13"/>
    <w:rPr>
      <w:rFonts w:ascii="VNI-Times" w:eastAsia="Times New Roman" w:hAnsi="VNI-Times" w:cs="Times New Roman"/>
      <w:b/>
      <w:sz w:val="24"/>
      <w:szCs w:val="20"/>
    </w:rPr>
  </w:style>
  <w:style w:type="character" w:customStyle="1" w:styleId="Heading2Char">
    <w:name w:val="Heading 2 Char"/>
    <w:basedOn w:val="DefaultParagraphFont"/>
    <w:link w:val="Heading2"/>
    <w:rsid w:val="00596F13"/>
    <w:rPr>
      <w:rFonts w:ascii="VNI-Times" w:eastAsia="Times New Roman" w:hAnsi="VNI-Times" w:cs="Times New Roman"/>
      <w:b/>
      <w:szCs w:val="20"/>
    </w:rPr>
  </w:style>
  <w:style w:type="paragraph" w:styleId="NoSpacing">
    <w:name w:val="No Spacing"/>
    <w:qFormat/>
    <w:rsid w:val="00596F13"/>
    <w:pPr>
      <w:spacing w:after="0" w:line="240" w:lineRule="auto"/>
    </w:pPr>
    <w:rPr>
      <w:rFonts w:ascii="Calibri" w:eastAsia="Calibri" w:hAnsi="Calibri" w:cs="Times New Roman"/>
    </w:rPr>
  </w:style>
  <w:style w:type="table" w:styleId="TableGrid">
    <w:name w:val="Table Grid"/>
    <w:basedOn w:val="TableNormal"/>
    <w:rsid w:val="00F3420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ParagraphFontParaCharCharCharCharChar">
    <w:name w:val="Default Paragraph Font Para Char Char Char Char Char"/>
    <w:autoRedefine/>
    <w:rsid w:val="00F3420E"/>
    <w:pPr>
      <w:tabs>
        <w:tab w:val="left" w:pos="1152"/>
      </w:tabs>
      <w:spacing w:before="120" w:after="120" w:line="312" w:lineRule="auto"/>
    </w:pPr>
    <w:rPr>
      <w:rFonts w:ascii="Arial" w:eastAsia="Times New Roman" w:hAnsi="Arial" w:cs="Arial"/>
      <w:sz w:val="26"/>
      <w:szCs w:val="26"/>
    </w:rPr>
  </w:style>
  <w:style w:type="paragraph" w:customStyle="1" w:styleId="Char">
    <w:name w:val="Char"/>
    <w:basedOn w:val="Normal"/>
    <w:semiHidden/>
    <w:rsid w:val="00F3420E"/>
    <w:pPr>
      <w:spacing w:after="160" w:line="240" w:lineRule="exact"/>
    </w:pPr>
    <w:rPr>
      <w:rFonts w:ascii="Arial" w:eastAsia="Times New Roman" w:hAnsi="Arial" w:cs="Arial"/>
      <w:sz w:val="24"/>
      <w:szCs w:val="24"/>
      <w:lang w:val="en-US"/>
    </w:rPr>
  </w:style>
  <w:style w:type="paragraph" w:styleId="NormalWeb">
    <w:name w:val="Normal (Web)"/>
    <w:basedOn w:val="Normal"/>
    <w:rsid w:val="00070DB2"/>
    <w:pPr>
      <w:spacing w:before="100" w:beforeAutospacing="1" w:after="100" w:afterAutospacing="1"/>
    </w:pPr>
    <w:rPr>
      <w:rFonts w:ascii="Times New Roman" w:eastAsia="Times New Roman" w:hAnsi="Times New Roman" w:cs="Times New Roman"/>
      <w:sz w:val="24"/>
      <w:szCs w:val="24"/>
      <w:lang w:val="en-US"/>
    </w:rPr>
  </w:style>
  <w:style w:type="paragraph" w:customStyle="1" w:styleId="Char1">
    <w:name w:val="Char1"/>
    <w:basedOn w:val="Normal"/>
    <w:semiHidden/>
    <w:rsid w:val="00851A55"/>
    <w:pPr>
      <w:spacing w:after="160" w:line="240" w:lineRule="exact"/>
    </w:pPr>
    <w:rPr>
      <w:rFonts w:ascii="Arial" w:eastAsia="Times New Roman" w:hAnsi="Arial" w:cs="Times New Roman"/>
      <w:sz w:val="24"/>
      <w:szCs w:val="24"/>
      <w:lang w:val="en-US"/>
    </w:rPr>
  </w:style>
  <w:style w:type="paragraph" w:styleId="BodyText">
    <w:name w:val="Body Text"/>
    <w:basedOn w:val="Normal"/>
    <w:link w:val="BodyTextChar"/>
    <w:rsid w:val="00372EB3"/>
    <w:rPr>
      <w:rFonts w:ascii=".VnTimeH" w:eastAsia="Times New Roman" w:hAnsi=".VnTimeH" w:cs="Times New Roman"/>
      <w:b/>
      <w:color w:val="000000"/>
      <w:sz w:val="24"/>
      <w:szCs w:val="20"/>
      <w:lang w:val="en-US"/>
    </w:rPr>
  </w:style>
  <w:style w:type="character" w:customStyle="1" w:styleId="BodyTextChar">
    <w:name w:val="Body Text Char"/>
    <w:basedOn w:val="DefaultParagraphFont"/>
    <w:link w:val="BodyText"/>
    <w:rsid w:val="00372EB3"/>
    <w:rPr>
      <w:rFonts w:ascii=".VnTimeH" w:eastAsia="Times New Roman" w:hAnsi=".VnTimeH" w:cs="Times New Roman"/>
      <w:b/>
      <w:color w:val="000000"/>
      <w:sz w:val="24"/>
      <w:szCs w:val="20"/>
    </w:rPr>
  </w:style>
  <w:style w:type="paragraph" w:customStyle="1" w:styleId="CharCharChar">
    <w:name w:val="Char Char Char"/>
    <w:basedOn w:val="Normal"/>
    <w:autoRedefine/>
    <w:rsid w:val="00372EB3"/>
    <w:pPr>
      <w:pageBreakBefore/>
      <w:tabs>
        <w:tab w:val="left" w:pos="850"/>
        <w:tab w:val="left" w:pos="1191"/>
        <w:tab w:val="left" w:pos="1531"/>
      </w:tabs>
      <w:spacing w:after="120"/>
      <w:jc w:val="center"/>
    </w:pPr>
    <w:rPr>
      <w:rFonts w:ascii="Tahoma" w:eastAsia="MS Mincho" w:hAnsi="Tahoma" w:cs="Tahoma"/>
      <w:b/>
      <w:bCs/>
      <w:color w:val="FFFFFF"/>
      <w:spacing w:val="20"/>
      <w:lang w:val="en-GB" w:eastAsia="zh-CN"/>
    </w:rPr>
  </w:style>
  <w:style w:type="paragraph" w:styleId="ListParagraph">
    <w:name w:val="List Paragraph"/>
    <w:basedOn w:val="Normal"/>
    <w:qFormat/>
    <w:rsid w:val="00372EB3"/>
    <w:pPr>
      <w:spacing w:line="240" w:lineRule="atLeast"/>
      <w:ind w:left="720" w:right="6"/>
      <w:contextualSpacing/>
      <w:jc w:val="both"/>
    </w:pPr>
    <w:rPr>
      <w:rFonts w:ascii="Times New Roman" w:eastAsia="Calibri" w:hAnsi="Times New Roman" w:cs="Times New Roman"/>
      <w:sz w:val="24"/>
      <w:szCs w:val="24"/>
      <w:lang w:val="en-US"/>
    </w:rPr>
  </w:style>
  <w:style w:type="character" w:customStyle="1" w:styleId="apple-converted-space">
    <w:name w:val="apple-converted-space"/>
    <w:basedOn w:val="DefaultParagraphFont"/>
    <w:rsid w:val="00372EB3"/>
  </w:style>
  <w:style w:type="paragraph" w:customStyle="1" w:styleId="MTDisplayEquation">
    <w:name w:val="MTDisplayEquation"/>
    <w:basedOn w:val="Normal"/>
    <w:next w:val="Normal"/>
    <w:rsid w:val="002C2C8A"/>
    <w:pPr>
      <w:tabs>
        <w:tab w:val="center" w:pos="4680"/>
        <w:tab w:val="right" w:pos="9360"/>
      </w:tabs>
      <w:spacing w:line="288" w:lineRule="auto"/>
      <w:jc w:val="both"/>
    </w:pPr>
    <w:rPr>
      <w:rFonts w:ascii="Times New Roman" w:eastAsia="Times New Roman" w:hAnsi="Times New Roman" w:cs="Times New Roman"/>
      <w:sz w:val="28"/>
      <w:szCs w:val="28"/>
      <w:lang w:val="en-US"/>
    </w:rPr>
  </w:style>
  <w:style w:type="paragraph" w:styleId="BodyTextIndent2">
    <w:name w:val="Body Text Indent 2"/>
    <w:basedOn w:val="Normal"/>
    <w:link w:val="BodyTextIndent2Char"/>
    <w:rsid w:val="00090C48"/>
    <w:pPr>
      <w:spacing w:after="120" w:line="480" w:lineRule="auto"/>
      <w:ind w:left="360"/>
    </w:pPr>
    <w:rPr>
      <w:rFonts w:ascii=".VnTime" w:eastAsia="Times New Roman" w:hAnsi=".VnTime" w:cs="Times New Roman"/>
      <w:sz w:val="24"/>
      <w:szCs w:val="24"/>
      <w:lang w:val="en-US"/>
    </w:rPr>
  </w:style>
  <w:style w:type="character" w:customStyle="1" w:styleId="BodyTextIndent2Char">
    <w:name w:val="Body Text Indent 2 Char"/>
    <w:basedOn w:val="DefaultParagraphFont"/>
    <w:link w:val="BodyTextIndent2"/>
    <w:rsid w:val="00090C48"/>
    <w:rPr>
      <w:rFonts w:ascii=".VnTime" w:eastAsia="Times New Roman" w:hAnsi=".VnTime" w:cs="Times New Roman"/>
      <w:sz w:val="24"/>
      <w:szCs w:val="24"/>
    </w:rPr>
  </w:style>
  <w:style w:type="paragraph" w:styleId="Title">
    <w:name w:val="Title"/>
    <w:basedOn w:val="Normal"/>
    <w:link w:val="TitleChar"/>
    <w:qFormat/>
    <w:rsid w:val="00090C48"/>
    <w:pPr>
      <w:jc w:val="center"/>
    </w:pPr>
    <w:rPr>
      <w:rFonts w:ascii="VNI-Helve-Condense" w:eastAsia="Times New Roman" w:hAnsi="VNI-Helve-Condense" w:cs="Times New Roman"/>
      <w:b/>
      <w:bCs/>
      <w:sz w:val="24"/>
      <w:szCs w:val="24"/>
      <w:lang w:val="en-US"/>
    </w:rPr>
  </w:style>
  <w:style w:type="character" w:customStyle="1" w:styleId="TitleChar">
    <w:name w:val="Title Char"/>
    <w:basedOn w:val="DefaultParagraphFont"/>
    <w:link w:val="Title"/>
    <w:rsid w:val="00090C48"/>
    <w:rPr>
      <w:rFonts w:ascii="VNI-Helve-Condense" w:eastAsia="Times New Roman" w:hAnsi="VNI-Helve-Condense" w:cs="Times New Roman"/>
      <w:b/>
      <w:bCs/>
      <w:sz w:val="24"/>
      <w:szCs w:val="24"/>
    </w:rPr>
  </w:style>
  <w:style w:type="paragraph" w:styleId="Caption">
    <w:name w:val="caption"/>
    <w:basedOn w:val="Normal"/>
    <w:next w:val="Normal"/>
    <w:qFormat/>
    <w:rsid w:val="009F7614"/>
    <w:rPr>
      <w:rFonts w:ascii="Times New Roman" w:eastAsia="Times New Roman" w:hAnsi="Times New Roman" w:cs="Times New Roman"/>
      <w:b/>
      <w:bCs/>
      <w:sz w:val="20"/>
      <w:szCs w:val="20"/>
      <w:lang w:val="en-US"/>
    </w:rPr>
  </w:style>
  <w:style w:type="character" w:styleId="PageNumber">
    <w:name w:val="page number"/>
    <w:basedOn w:val="DefaultParagraphFont"/>
    <w:rsid w:val="005261A6"/>
  </w:style>
  <w:style w:type="character" w:customStyle="1" w:styleId="Heading3Char">
    <w:name w:val="Heading 3 Char"/>
    <w:basedOn w:val="DefaultParagraphFont"/>
    <w:link w:val="Heading3"/>
    <w:uiPriority w:val="9"/>
    <w:semiHidden/>
    <w:rsid w:val="005261A6"/>
    <w:rPr>
      <w:rFonts w:asciiTheme="majorHAnsi" w:eastAsiaTheme="majorEastAsia" w:hAnsiTheme="majorHAnsi" w:cstheme="majorBidi"/>
      <w:b/>
      <w:bCs/>
      <w:color w:val="4F81BD" w:themeColor="accent1"/>
      <w:lang w:val="vi-VN"/>
    </w:rPr>
  </w:style>
  <w:style w:type="paragraph" w:styleId="BodyText2">
    <w:name w:val="Body Text 2"/>
    <w:basedOn w:val="Normal"/>
    <w:link w:val="BodyText2Char"/>
    <w:uiPriority w:val="99"/>
    <w:semiHidden/>
    <w:unhideWhenUsed/>
    <w:rsid w:val="005261A6"/>
    <w:pPr>
      <w:spacing w:after="120" w:line="480" w:lineRule="auto"/>
    </w:pPr>
  </w:style>
  <w:style w:type="character" w:customStyle="1" w:styleId="BodyText2Char">
    <w:name w:val="Body Text 2 Char"/>
    <w:basedOn w:val="DefaultParagraphFont"/>
    <w:link w:val="BodyText2"/>
    <w:uiPriority w:val="99"/>
    <w:semiHidden/>
    <w:rsid w:val="005261A6"/>
    <w:rPr>
      <w:lang w:val="vi-V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No Lis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596F13"/>
    <w:pPr>
      <w:keepNext/>
      <w:jc w:val="center"/>
      <w:outlineLvl w:val="0"/>
    </w:pPr>
    <w:rPr>
      <w:rFonts w:ascii="VNI-Times" w:eastAsia="Times New Roman" w:hAnsi="VNI-Times" w:cs="Times New Roman"/>
      <w:b/>
      <w:sz w:val="24"/>
      <w:szCs w:val="20"/>
      <w:lang w:val="en-US"/>
    </w:rPr>
  </w:style>
  <w:style w:type="paragraph" w:styleId="Heading2">
    <w:name w:val="heading 2"/>
    <w:basedOn w:val="Normal"/>
    <w:next w:val="Normal"/>
    <w:link w:val="Heading2Char"/>
    <w:qFormat/>
    <w:rsid w:val="00596F13"/>
    <w:pPr>
      <w:keepNext/>
      <w:tabs>
        <w:tab w:val="center" w:pos="1276"/>
        <w:tab w:val="center" w:pos="5670"/>
      </w:tabs>
      <w:outlineLvl w:val="1"/>
    </w:pPr>
    <w:rPr>
      <w:rFonts w:ascii="VNI-Times" w:eastAsia="Times New Roman" w:hAnsi="VNI-Times" w:cs="Times New Roman"/>
      <w:b/>
      <w:szCs w:val="20"/>
      <w:lang w:val="en-US"/>
    </w:rPr>
  </w:style>
  <w:style w:type="paragraph" w:styleId="Heading3">
    <w:name w:val="heading 3"/>
    <w:basedOn w:val="Normal"/>
    <w:next w:val="Normal"/>
    <w:link w:val="Heading3Char"/>
    <w:uiPriority w:val="9"/>
    <w:semiHidden/>
    <w:unhideWhenUsed/>
    <w:qFormat/>
    <w:rsid w:val="005261A6"/>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uiPriority w:val="99"/>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character" w:customStyle="1" w:styleId="Heading1Char">
    <w:name w:val="Heading 1 Char"/>
    <w:basedOn w:val="DefaultParagraphFont"/>
    <w:link w:val="Heading1"/>
    <w:rsid w:val="00596F13"/>
    <w:rPr>
      <w:rFonts w:ascii="VNI-Times" w:eastAsia="Times New Roman" w:hAnsi="VNI-Times" w:cs="Times New Roman"/>
      <w:b/>
      <w:sz w:val="24"/>
      <w:szCs w:val="20"/>
    </w:rPr>
  </w:style>
  <w:style w:type="character" w:customStyle="1" w:styleId="Heading2Char">
    <w:name w:val="Heading 2 Char"/>
    <w:basedOn w:val="DefaultParagraphFont"/>
    <w:link w:val="Heading2"/>
    <w:rsid w:val="00596F13"/>
    <w:rPr>
      <w:rFonts w:ascii="VNI-Times" w:eastAsia="Times New Roman" w:hAnsi="VNI-Times" w:cs="Times New Roman"/>
      <w:b/>
      <w:szCs w:val="20"/>
    </w:rPr>
  </w:style>
  <w:style w:type="paragraph" w:styleId="NoSpacing">
    <w:name w:val="No Spacing"/>
    <w:qFormat/>
    <w:rsid w:val="00596F13"/>
    <w:pPr>
      <w:spacing w:after="0" w:line="240" w:lineRule="auto"/>
    </w:pPr>
    <w:rPr>
      <w:rFonts w:ascii="Calibri" w:eastAsia="Calibri" w:hAnsi="Calibri" w:cs="Times New Roman"/>
    </w:rPr>
  </w:style>
  <w:style w:type="table" w:styleId="TableGrid">
    <w:name w:val="Table Grid"/>
    <w:basedOn w:val="TableNormal"/>
    <w:rsid w:val="00F3420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ParagraphFontParaCharCharCharCharChar">
    <w:name w:val="Default Paragraph Font Para Char Char Char Char Char"/>
    <w:autoRedefine/>
    <w:rsid w:val="00F3420E"/>
    <w:pPr>
      <w:tabs>
        <w:tab w:val="left" w:pos="1152"/>
      </w:tabs>
      <w:spacing w:before="120" w:after="120" w:line="312" w:lineRule="auto"/>
    </w:pPr>
    <w:rPr>
      <w:rFonts w:ascii="Arial" w:eastAsia="Times New Roman" w:hAnsi="Arial" w:cs="Arial"/>
      <w:sz w:val="26"/>
      <w:szCs w:val="26"/>
    </w:rPr>
  </w:style>
  <w:style w:type="paragraph" w:customStyle="1" w:styleId="Char">
    <w:name w:val="Char"/>
    <w:basedOn w:val="Normal"/>
    <w:semiHidden/>
    <w:rsid w:val="00F3420E"/>
    <w:pPr>
      <w:spacing w:after="160" w:line="240" w:lineRule="exact"/>
    </w:pPr>
    <w:rPr>
      <w:rFonts w:ascii="Arial" w:eastAsia="Times New Roman" w:hAnsi="Arial" w:cs="Arial"/>
      <w:sz w:val="24"/>
      <w:szCs w:val="24"/>
      <w:lang w:val="en-US"/>
    </w:rPr>
  </w:style>
  <w:style w:type="paragraph" w:styleId="NormalWeb">
    <w:name w:val="Normal (Web)"/>
    <w:basedOn w:val="Normal"/>
    <w:rsid w:val="00070DB2"/>
    <w:pPr>
      <w:spacing w:before="100" w:beforeAutospacing="1" w:after="100" w:afterAutospacing="1"/>
    </w:pPr>
    <w:rPr>
      <w:rFonts w:ascii="Times New Roman" w:eastAsia="Times New Roman" w:hAnsi="Times New Roman" w:cs="Times New Roman"/>
      <w:sz w:val="24"/>
      <w:szCs w:val="24"/>
      <w:lang w:val="en-US"/>
    </w:rPr>
  </w:style>
  <w:style w:type="paragraph" w:customStyle="1" w:styleId="Char1">
    <w:name w:val="Char1"/>
    <w:basedOn w:val="Normal"/>
    <w:semiHidden/>
    <w:rsid w:val="00851A55"/>
    <w:pPr>
      <w:spacing w:after="160" w:line="240" w:lineRule="exact"/>
    </w:pPr>
    <w:rPr>
      <w:rFonts w:ascii="Arial" w:eastAsia="Times New Roman" w:hAnsi="Arial" w:cs="Times New Roman"/>
      <w:sz w:val="24"/>
      <w:szCs w:val="24"/>
      <w:lang w:val="en-US"/>
    </w:rPr>
  </w:style>
  <w:style w:type="paragraph" w:styleId="BodyText">
    <w:name w:val="Body Text"/>
    <w:basedOn w:val="Normal"/>
    <w:link w:val="BodyTextChar"/>
    <w:rsid w:val="00372EB3"/>
    <w:rPr>
      <w:rFonts w:ascii=".VnTimeH" w:eastAsia="Times New Roman" w:hAnsi=".VnTimeH" w:cs="Times New Roman"/>
      <w:b/>
      <w:color w:val="000000"/>
      <w:sz w:val="24"/>
      <w:szCs w:val="20"/>
      <w:lang w:val="en-US"/>
    </w:rPr>
  </w:style>
  <w:style w:type="character" w:customStyle="1" w:styleId="BodyTextChar">
    <w:name w:val="Body Text Char"/>
    <w:basedOn w:val="DefaultParagraphFont"/>
    <w:link w:val="BodyText"/>
    <w:rsid w:val="00372EB3"/>
    <w:rPr>
      <w:rFonts w:ascii=".VnTimeH" w:eastAsia="Times New Roman" w:hAnsi=".VnTimeH" w:cs="Times New Roman"/>
      <w:b/>
      <w:color w:val="000000"/>
      <w:sz w:val="24"/>
      <w:szCs w:val="20"/>
    </w:rPr>
  </w:style>
  <w:style w:type="paragraph" w:customStyle="1" w:styleId="CharCharChar">
    <w:name w:val="Char Char Char"/>
    <w:basedOn w:val="Normal"/>
    <w:autoRedefine/>
    <w:rsid w:val="00372EB3"/>
    <w:pPr>
      <w:pageBreakBefore/>
      <w:tabs>
        <w:tab w:val="left" w:pos="850"/>
        <w:tab w:val="left" w:pos="1191"/>
        <w:tab w:val="left" w:pos="1531"/>
      </w:tabs>
      <w:spacing w:after="120"/>
      <w:jc w:val="center"/>
    </w:pPr>
    <w:rPr>
      <w:rFonts w:ascii="Tahoma" w:eastAsia="MS Mincho" w:hAnsi="Tahoma" w:cs="Tahoma"/>
      <w:b/>
      <w:bCs/>
      <w:color w:val="FFFFFF"/>
      <w:spacing w:val="20"/>
      <w:lang w:val="en-GB" w:eastAsia="zh-CN"/>
    </w:rPr>
  </w:style>
  <w:style w:type="paragraph" w:styleId="ListParagraph">
    <w:name w:val="List Paragraph"/>
    <w:basedOn w:val="Normal"/>
    <w:qFormat/>
    <w:rsid w:val="00372EB3"/>
    <w:pPr>
      <w:spacing w:line="240" w:lineRule="atLeast"/>
      <w:ind w:left="720" w:right="6"/>
      <w:contextualSpacing/>
      <w:jc w:val="both"/>
    </w:pPr>
    <w:rPr>
      <w:rFonts w:ascii="Times New Roman" w:eastAsia="Calibri" w:hAnsi="Times New Roman" w:cs="Times New Roman"/>
      <w:sz w:val="24"/>
      <w:szCs w:val="24"/>
      <w:lang w:val="en-US"/>
    </w:rPr>
  </w:style>
  <w:style w:type="character" w:customStyle="1" w:styleId="apple-converted-space">
    <w:name w:val="apple-converted-space"/>
    <w:basedOn w:val="DefaultParagraphFont"/>
    <w:rsid w:val="00372EB3"/>
  </w:style>
  <w:style w:type="paragraph" w:customStyle="1" w:styleId="MTDisplayEquation">
    <w:name w:val="MTDisplayEquation"/>
    <w:basedOn w:val="Normal"/>
    <w:next w:val="Normal"/>
    <w:rsid w:val="002C2C8A"/>
    <w:pPr>
      <w:tabs>
        <w:tab w:val="center" w:pos="4680"/>
        <w:tab w:val="right" w:pos="9360"/>
      </w:tabs>
      <w:spacing w:line="288" w:lineRule="auto"/>
      <w:jc w:val="both"/>
    </w:pPr>
    <w:rPr>
      <w:rFonts w:ascii="Times New Roman" w:eastAsia="Times New Roman" w:hAnsi="Times New Roman" w:cs="Times New Roman"/>
      <w:sz w:val="28"/>
      <w:szCs w:val="28"/>
      <w:lang w:val="en-US"/>
    </w:rPr>
  </w:style>
  <w:style w:type="paragraph" w:styleId="BodyTextIndent2">
    <w:name w:val="Body Text Indent 2"/>
    <w:basedOn w:val="Normal"/>
    <w:link w:val="BodyTextIndent2Char"/>
    <w:rsid w:val="00090C48"/>
    <w:pPr>
      <w:spacing w:after="120" w:line="480" w:lineRule="auto"/>
      <w:ind w:left="360"/>
    </w:pPr>
    <w:rPr>
      <w:rFonts w:ascii=".VnTime" w:eastAsia="Times New Roman" w:hAnsi=".VnTime" w:cs="Times New Roman"/>
      <w:sz w:val="24"/>
      <w:szCs w:val="24"/>
      <w:lang w:val="en-US"/>
    </w:rPr>
  </w:style>
  <w:style w:type="character" w:customStyle="1" w:styleId="BodyTextIndent2Char">
    <w:name w:val="Body Text Indent 2 Char"/>
    <w:basedOn w:val="DefaultParagraphFont"/>
    <w:link w:val="BodyTextIndent2"/>
    <w:rsid w:val="00090C48"/>
    <w:rPr>
      <w:rFonts w:ascii=".VnTime" w:eastAsia="Times New Roman" w:hAnsi=".VnTime" w:cs="Times New Roman"/>
      <w:sz w:val="24"/>
      <w:szCs w:val="24"/>
    </w:rPr>
  </w:style>
  <w:style w:type="paragraph" w:styleId="Title">
    <w:name w:val="Title"/>
    <w:basedOn w:val="Normal"/>
    <w:link w:val="TitleChar"/>
    <w:qFormat/>
    <w:rsid w:val="00090C48"/>
    <w:pPr>
      <w:jc w:val="center"/>
    </w:pPr>
    <w:rPr>
      <w:rFonts w:ascii="VNI-Helve-Condense" w:eastAsia="Times New Roman" w:hAnsi="VNI-Helve-Condense" w:cs="Times New Roman"/>
      <w:b/>
      <w:bCs/>
      <w:sz w:val="24"/>
      <w:szCs w:val="24"/>
      <w:lang w:val="en-US"/>
    </w:rPr>
  </w:style>
  <w:style w:type="character" w:customStyle="1" w:styleId="TitleChar">
    <w:name w:val="Title Char"/>
    <w:basedOn w:val="DefaultParagraphFont"/>
    <w:link w:val="Title"/>
    <w:rsid w:val="00090C48"/>
    <w:rPr>
      <w:rFonts w:ascii="VNI-Helve-Condense" w:eastAsia="Times New Roman" w:hAnsi="VNI-Helve-Condense" w:cs="Times New Roman"/>
      <w:b/>
      <w:bCs/>
      <w:sz w:val="24"/>
      <w:szCs w:val="24"/>
    </w:rPr>
  </w:style>
  <w:style w:type="paragraph" w:styleId="Caption">
    <w:name w:val="caption"/>
    <w:basedOn w:val="Normal"/>
    <w:next w:val="Normal"/>
    <w:qFormat/>
    <w:rsid w:val="009F7614"/>
    <w:rPr>
      <w:rFonts w:ascii="Times New Roman" w:eastAsia="Times New Roman" w:hAnsi="Times New Roman" w:cs="Times New Roman"/>
      <w:b/>
      <w:bCs/>
      <w:sz w:val="20"/>
      <w:szCs w:val="20"/>
      <w:lang w:val="en-US"/>
    </w:rPr>
  </w:style>
  <w:style w:type="character" w:styleId="PageNumber">
    <w:name w:val="page number"/>
    <w:basedOn w:val="DefaultParagraphFont"/>
    <w:rsid w:val="005261A6"/>
  </w:style>
  <w:style w:type="character" w:customStyle="1" w:styleId="Heading3Char">
    <w:name w:val="Heading 3 Char"/>
    <w:basedOn w:val="DefaultParagraphFont"/>
    <w:link w:val="Heading3"/>
    <w:uiPriority w:val="9"/>
    <w:semiHidden/>
    <w:rsid w:val="005261A6"/>
    <w:rPr>
      <w:rFonts w:asciiTheme="majorHAnsi" w:eastAsiaTheme="majorEastAsia" w:hAnsiTheme="majorHAnsi" w:cstheme="majorBidi"/>
      <w:b/>
      <w:bCs/>
      <w:color w:val="4F81BD" w:themeColor="accent1"/>
      <w:lang w:val="vi-VN"/>
    </w:rPr>
  </w:style>
  <w:style w:type="paragraph" w:styleId="BodyText2">
    <w:name w:val="Body Text 2"/>
    <w:basedOn w:val="Normal"/>
    <w:link w:val="BodyText2Char"/>
    <w:uiPriority w:val="99"/>
    <w:semiHidden/>
    <w:unhideWhenUsed/>
    <w:rsid w:val="005261A6"/>
    <w:pPr>
      <w:spacing w:after="120" w:line="480" w:lineRule="auto"/>
    </w:pPr>
  </w:style>
  <w:style w:type="character" w:customStyle="1" w:styleId="BodyText2Char">
    <w:name w:val="Body Text 2 Char"/>
    <w:basedOn w:val="DefaultParagraphFont"/>
    <w:link w:val="BodyText2"/>
    <w:uiPriority w:val="99"/>
    <w:semiHidden/>
    <w:rsid w:val="005261A6"/>
    <w:rPr>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31326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800.wmf"/><Relationship Id="rId3182" Type="http://schemas.openxmlformats.org/officeDocument/2006/relationships/image" Target="media/image2125.wmf"/><Relationship Id="rId21" Type="http://schemas.openxmlformats.org/officeDocument/2006/relationships/image" Target="media/image10.wmf"/><Relationship Id="rId2089" Type="http://schemas.openxmlformats.org/officeDocument/2006/relationships/image" Target="media/image1034.wmf"/><Relationship Id="rId3042" Type="http://schemas.openxmlformats.org/officeDocument/2006/relationships/image" Target="media/image1985.wmf"/><Relationship Id="rId3487" Type="http://schemas.openxmlformats.org/officeDocument/2006/relationships/image" Target="media/image2429.wmf"/><Relationship Id="rId170" Type="http://schemas.openxmlformats.org/officeDocument/2006/relationships/oleObject" Target="embeddings/oleObject82.bin"/><Relationship Id="rId2296" Type="http://schemas.openxmlformats.org/officeDocument/2006/relationships/image" Target="media/image1240.wmf"/><Relationship Id="rId3347" Type="http://schemas.openxmlformats.org/officeDocument/2006/relationships/image" Target="media/image2290.emf"/><Relationship Id="rId3554" Type="http://schemas.openxmlformats.org/officeDocument/2006/relationships/image" Target="media/image2496.wmf"/><Relationship Id="rId268" Type="http://schemas.openxmlformats.org/officeDocument/2006/relationships/oleObject" Target="embeddings/oleObject134.bin"/><Relationship Id="rId682" Type="http://schemas.openxmlformats.org/officeDocument/2006/relationships/image" Target="media/image344.wmf"/><Relationship Id="rId2156" Type="http://schemas.openxmlformats.org/officeDocument/2006/relationships/image" Target="media/image1100.wmf"/><Relationship Id="rId2363" Type="http://schemas.openxmlformats.org/officeDocument/2006/relationships/image" Target="media/image1307.wmf"/><Relationship Id="rId2570" Type="http://schemas.openxmlformats.org/officeDocument/2006/relationships/image" Target="media/image1514.wmf"/><Relationship Id="rId3207" Type="http://schemas.openxmlformats.org/officeDocument/2006/relationships/image" Target="media/image2150.wmf"/><Relationship Id="rId3414" Type="http://schemas.openxmlformats.org/officeDocument/2006/relationships/image" Target="media/image2356.wmf"/><Relationship Id="rId128" Type="http://schemas.openxmlformats.org/officeDocument/2006/relationships/oleObject" Target="embeddings/oleObject61.bin"/><Relationship Id="rId335" Type="http://schemas.openxmlformats.org/officeDocument/2006/relationships/oleObject" Target="embeddings/oleObject170.bin"/><Relationship Id="rId2016" Type="http://schemas.openxmlformats.org/officeDocument/2006/relationships/image" Target="media/image961.wmf"/><Relationship Id="rId2223" Type="http://schemas.openxmlformats.org/officeDocument/2006/relationships/image" Target="media/image1167.wmf"/><Relationship Id="rId2430" Type="http://schemas.openxmlformats.org/officeDocument/2006/relationships/image" Target="media/image1374.wmf"/><Relationship Id="rId2668" Type="http://schemas.openxmlformats.org/officeDocument/2006/relationships/image" Target="media/image1612.wmf"/><Relationship Id="rId2875" Type="http://schemas.openxmlformats.org/officeDocument/2006/relationships/image" Target="media/image1818.wmf"/><Relationship Id="rId402" Type="http://schemas.openxmlformats.org/officeDocument/2006/relationships/image" Target="media/image222.wmf"/><Relationship Id="rId1477" Type="http://schemas.openxmlformats.org/officeDocument/2006/relationships/image" Target="media/image755.wmf"/><Relationship Id="rId2528" Type="http://schemas.openxmlformats.org/officeDocument/2006/relationships/image" Target="media/image1472.wmf"/><Relationship Id="rId2735" Type="http://schemas.openxmlformats.org/officeDocument/2006/relationships/image" Target="media/image1678.wmf"/><Relationship Id="rId2942" Type="http://schemas.openxmlformats.org/officeDocument/2006/relationships/image" Target="media/image1885.wmf"/><Relationship Id="rId707" Type="http://schemas.openxmlformats.org/officeDocument/2006/relationships/image" Target="media/image369.wmf"/><Relationship Id="rId1337" Type="http://schemas.openxmlformats.org/officeDocument/2006/relationships/image" Target="media/image615.wmf"/><Relationship Id="rId1544" Type="http://schemas.openxmlformats.org/officeDocument/2006/relationships/image" Target="media/image822.wmf"/><Relationship Id="rId2802" Type="http://schemas.openxmlformats.org/officeDocument/2006/relationships/image" Target="media/image1745.wmf"/><Relationship Id="rId43" Type="http://schemas.openxmlformats.org/officeDocument/2006/relationships/image" Target="media/image21.wmf"/><Relationship Id="rId1404" Type="http://schemas.openxmlformats.org/officeDocument/2006/relationships/image" Target="media/image682.wmf"/><Relationship Id="rId1611" Type="http://schemas.openxmlformats.org/officeDocument/2006/relationships/image" Target="media/image889.wmf"/><Relationship Id="rId3064" Type="http://schemas.openxmlformats.org/officeDocument/2006/relationships/image" Target="media/image2007.wmf"/><Relationship Id="rId192" Type="http://schemas.openxmlformats.org/officeDocument/2006/relationships/image" Target="media/image92.wmf"/><Relationship Id="rId3271" Type="http://schemas.openxmlformats.org/officeDocument/2006/relationships/image" Target="media/image2214.wmf"/><Relationship Id="rId3369" Type="http://schemas.openxmlformats.org/officeDocument/2006/relationships/image" Target="media/image2312.wmf"/><Relationship Id="rId3576" Type="http://schemas.openxmlformats.org/officeDocument/2006/relationships/image" Target="media/image2518.emf"/><Relationship Id="rId2080" Type="http://schemas.openxmlformats.org/officeDocument/2006/relationships/image" Target="media/image1025.wmf"/><Relationship Id="rId2178" Type="http://schemas.openxmlformats.org/officeDocument/2006/relationships/image" Target="media/image1122.wmf"/><Relationship Id="rId2385" Type="http://schemas.openxmlformats.org/officeDocument/2006/relationships/image" Target="media/image1329.wmf"/><Relationship Id="rId3131" Type="http://schemas.openxmlformats.org/officeDocument/2006/relationships/image" Target="media/image2074.wmf"/><Relationship Id="rId3229" Type="http://schemas.openxmlformats.org/officeDocument/2006/relationships/image" Target="media/image2172.wmf"/><Relationship Id="rId357" Type="http://schemas.openxmlformats.org/officeDocument/2006/relationships/image" Target="media/image177.wmf"/><Relationship Id="rId2038" Type="http://schemas.openxmlformats.org/officeDocument/2006/relationships/image" Target="media/image983.wmf"/><Relationship Id="rId2592" Type="http://schemas.openxmlformats.org/officeDocument/2006/relationships/image" Target="media/image1536.wmf"/><Relationship Id="rId2897" Type="http://schemas.openxmlformats.org/officeDocument/2006/relationships/image" Target="media/image1840.wmf"/><Relationship Id="rId3436" Type="http://schemas.openxmlformats.org/officeDocument/2006/relationships/image" Target="media/image2378.wmf"/><Relationship Id="rId217" Type="http://schemas.openxmlformats.org/officeDocument/2006/relationships/oleObject" Target="embeddings/oleObject106.bin"/><Relationship Id="rId771" Type="http://schemas.openxmlformats.org/officeDocument/2006/relationships/image" Target="media/image433.wmf"/><Relationship Id="rId1499" Type="http://schemas.openxmlformats.org/officeDocument/2006/relationships/image" Target="media/image777.wmf"/><Relationship Id="rId2245" Type="http://schemas.openxmlformats.org/officeDocument/2006/relationships/image" Target="media/image1189.wmf"/><Relationship Id="rId2452" Type="http://schemas.openxmlformats.org/officeDocument/2006/relationships/image" Target="media/image1396.wmf"/><Relationship Id="rId3503" Type="http://schemas.openxmlformats.org/officeDocument/2006/relationships/image" Target="media/image2445.wmf"/><Relationship Id="rId424" Type="http://schemas.openxmlformats.org/officeDocument/2006/relationships/image" Target="media/image244.wmf"/><Relationship Id="rId631" Type="http://schemas.openxmlformats.org/officeDocument/2006/relationships/image" Target="media/image293.wmf"/><Relationship Id="rId729" Type="http://schemas.openxmlformats.org/officeDocument/2006/relationships/image" Target="media/image391.wmf"/><Relationship Id="rId1054" Type="http://schemas.openxmlformats.org/officeDocument/2006/relationships/image" Target="media/image501.wmf"/><Relationship Id="rId1359" Type="http://schemas.openxmlformats.org/officeDocument/2006/relationships/image" Target="media/image637.wmf"/><Relationship Id="rId2105" Type="http://schemas.openxmlformats.org/officeDocument/2006/relationships/image" Target="media/image1050.wmf"/><Relationship Id="rId2312" Type="http://schemas.openxmlformats.org/officeDocument/2006/relationships/image" Target="media/image1256.wmf"/><Relationship Id="rId2757" Type="http://schemas.openxmlformats.org/officeDocument/2006/relationships/image" Target="media/image1700.wmf"/><Relationship Id="rId2964" Type="http://schemas.openxmlformats.org/officeDocument/2006/relationships/image" Target="media/image1907.wmf"/><Relationship Id="rId1121" Type="http://schemas.openxmlformats.org/officeDocument/2006/relationships/image" Target="media/image550.wmf"/><Relationship Id="rId1566" Type="http://schemas.openxmlformats.org/officeDocument/2006/relationships/image" Target="media/image844.wmf"/><Relationship Id="rId2617" Type="http://schemas.openxmlformats.org/officeDocument/2006/relationships/image" Target="media/image1561.wmf"/><Relationship Id="rId2824" Type="http://schemas.openxmlformats.org/officeDocument/2006/relationships/image" Target="media/image1767.wmf"/><Relationship Id="rId65" Type="http://schemas.openxmlformats.org/officeDocument/2006/relationships/oleObject" Target="embeddings/oleObject28.bin"/><Relationship Id="rId1426" Type="http://schemas.openxmlformats.org/officeDocument/2006/relationships/image" Target="media/image704.wmf"/><Relationship Id="rId1633" Type="http://schemas.openxmlformats.org/officeDocument/2006/relationships/image" Target="media/image911.wmf"/><Relationship Id="rId3086" Type="http://schemas.openxmlformats.org/officeDocument/2006/relationships/image" Target="media/image2029.wmf"/><Relationship Id="rId3293" Type="http://schemas.openxmlformats.org/officeDocument/2006/relationships/image" Target="media/image2236.wmf"/><Relationship Id="rId3153" Type="http://schemas.openxmlformats.org/officeDocument/2006/relationships/image" Target="media/image2096.wmf"/><Relationship Id="rId3360" Type="http://schemas.openxmlformats.org/officeDocument/2006/relationships/image" Target="media/image2303.wmf"/><Relationship Id="rId3598" Type="http://schemas.openxmlformats.org/officeDocument/2006/relationships/fontTable" Target="fontTable.xml"/><Relationship Id="rId281" Type="http://schemas.openxmlformats.org/officeDocument/2006/relationships/image" Target="media/image134.wmf"/><Relationship Id="rId3013" Type="http://schemas.openxmlformats.org/officeDocument/2006/relationships/image" Target="media/image1956.wmf"/><Relationship Id="rId3458" Type="http://schemas.openxmlformats.org/officeDocument/2006/relationships/image" Target="media/image2400.wmf"/><Relationship Id="rId141" Type="http://schemas.openxmlformats.org/officeDocument/2006/relationships/image" Target="media/image67.wmf"/><Relationship Id="rId379" Type="http://schemas.openxmlformats.org/officeDocument/2006/relationships/image" Target="media/image199.wmf"/><Relationship Id="rId793" Type="http://schemas.openxmlformats.org/officeDocument/2006/relationships/image" Target="media/image455.wmf"/><Relationship Id="rId2267" Type="http://schemas.openxmlformats.org/officeDocument/2006/relationships/image" Target="media/image1211.wmf"/><Relationship Id="rId2474" Type="http://schemas.openxmlformats.org/officeDocument/2006/relationships/image" Target="media/image1418.wmf"/><Relationship Id="rId2681" Type="http://schemas.openxmlformats.org/officeDocument/2006/relationships/image" Target="media/image1625.wmf"/><Relationship Id="rId3220" Type="http://schemas.openxmlformats.org/officeDocument/2006/relationships/image" Target="media/image2163.wmf"/><Relationship Id="rId3318" Type="http://schemas.openxmlformats.org/officeDocument/2006/relationships/image" Target="media/image2261.wmf"/><Relationship Id="rId3525" Type="http://schemas.openxmlformats.org/officeDocument/2006/relationships/image" Target="media/image2467.wmf"/><Relationship Id="rId7" Type="http://schemas.openxmlformats.org/officeDocument/2006/relationships/endnotes" Target="endnotes.xml"/><Relationship Id="rId239" Type="http://schemas.openxmlformats.org/officeDocument/2006/relationships/oleObject" Target="embeddings/oleObject117.bin"/><Relationship Id="rId446" Type="http://schemas.openxmlformats.org/officeDocument/2006/relationships/image" Target="media/image266.wmf"/><Relationship Id="rId653" Type="http://schemas.openxmlformats.org/officeDocument/2006/relationships/image" Target="media/image315.wmf"/><Relationship Id="rId1076" Type="http://schemas.openxmlformats.org/officeDocument/2006/relationships/image" Target="media/image505.wmf"/><Relationship Id="rId1490" Type="http://schemas.openxmlformats.org/officeDocument/2006/relationships/image" Target="media/image768.wmf"/><Relationship Id="rId2127" Type="http://schemas.openxmlformats.org/officeDocument/2006/relationships/image" Target="media/image1071.wmf"/><Relationship Id="rId2334" Type="http://schemas.openxmlformats.org/officeDocument/2006/relationships/image" Target="media/image1278.wmf"/><Relationship Id="rId2779" Type="http://schemas.openxmlformats.org/officeDocument/2006/relationships/image" Target="media/image1722.wmf"/><Relationship Id="rId2986" Type="http://schemas.openxmlformats.org/officeDocument/2006/relationships/image" Target="media/image1929.wmf"/><Relationship Id="rId306" Type="http://schemas.openxmlformats.org/officeDocument/2006/relationships/image" Target="media/image146.wmf"/><Relationship Id="rId1143" Type="http://schemas.openxmlformats.org/officeDocument/2006/relationships/image" Target="media/image572.wmf"/><Relationship Id="rId1588" Type="http://schemas.openxmlformats.org/officeDocument/2006/relationships/image" Target="media/image866.wmf"/><Relationship Id="rId2541" Type="http://schemas.openxmlformats.org/officeDocument/2006/relationships/image" Target="media/image1485.wmf"/><Relationship Id="rId2639" Type="http://schemas.openxmlformats.org/officeDocument/2006/relationships/image" Target="media/image1583.wmf"/><Relationship Id="rId2846" Type="http://schemas.openxmlformats.org/officeDocument/2006/relationships/image" Target="media/image1789.wmf"/><Relationship Id="rId87" Type="http://schemas.openxmlformats.org/officeDocument/2006/relationships/oleObject" Target="embeddings/oleObject39.bin"/><Relationship Id="rId720" Type="http://schemas.openxmlformats.org/officeDocument/2006/relationships/image" Target="media/image382.wmf"/><Relationship Id="rId1350" Type="http://schemas.openxmlformats.org/officeDocument/2006/relationships/image" Target="media/image628.wmf"/><Relationship Id="rId1448" Type="http://schemas.openxmlformats.org/officeDocument/2006/relationships/image" Target="media/image726.wmf"/><Relationship Id="rId1655" Type="http://schemas.openxmlformats.org/officeDocument/2006/relationships/image" Target="media/image933.wmf"/><Relationship Id="rId2401" Type="http://schemas.openxmlformats.org/officeDocument/2006/relationships/image" Target="media/image1345.wmf"/><Relationship Id="rId2706" Type="http://schemas.openxmlformats.org/officeDocument/2006/relationships/image" Target="media/image1649.wmf"/><Relationship Id="rId1003" Type="http://schemas.openxmlformats.org/officeDocument/2006/relationships/image" Target="media/image472.wmf"/><Relationship Id="rId1308" Type="http://schemas.openxmlformats.org/officeDocument/2006/relationships/image" Target="media/image586.wmf"/><Relationship Id="rId2913" Type="http://schemas.openxmlformats.org/officeDocument/2006/relationships/image" Target="media/image1856.wmf"/><Relationship Id="rId1515" Type="http://schemas.openxmlformats.org/officeDocument/2006/relationships/image" Target="media/image793.wmf"/><Relationship Id="rId3175" Type="http://schemas.openxmlformats.org/officeDocument/2006/relationships/image" Target="media/image2118.wmf"/><Relationship Id="rId3382" Type="http://schemas.openxmlformats.org/officeDocument/2006/relationships/image" Target="media/image2325.wmf"/><Relationship Id="rId14" Type="http://schemas.openxmlformats.org/officeDocument/2006/relationships/oleObject" Target="embeddings/oleObject1.bin"/><Relationship Id="rId2191" Type="http://schemas.openxmlformats.org/officeDocument/2006/relationships/image" Target="media/image1135.emf"/><Relationship Id="rId3035" Type="http://schemas.openxmlformats.org/officeDocument/2006/relationships/image" Target="media/image1978.wmf"/><Relationship Id="rId3242" Type="http://schemas.openxmlformats.org/officeDocument/2006/relationships/image" Target="media/image2185.wmf"/><Relationship Id="rId163" Type="http://schemas.openxmlformats.org/officeDocument/2006/relationships/image" Target="media/image78.wmf"/><Relationship Id="rId370" Type="http://schemas.openxmlformats.org/officeDocument/2006/relationships/image" Target="media/image190.wmf"/><Relationship Id="rId2051" Type="http://schemas.openxmlformats.org/officeDocument/2006/relationships/image" Target="media/image996.png"/><Relationship Id="rId2289" Type="http://schemas.openxmlformats.org/officeDocument/2006/relationships/image" Target="media/image1233.wmf"/><Relationship Id="rId2496" Type="http://schemas.openxmlformats.org/officeDocument/2006/relationships/image" Target="media/image1440.wmf"/><Relationship Id="rId3102" Type="http://schemas.openxmlformats.org/officeDocument/2006/relationships/image" Target="media/image2045.wmf"/><Relationship Id="rId3547" Type="http://schemas.openxmlformats.org/officeDocument/2006/relationships/image" Target="media/image2489.wmf"/><Relationship Id="rId230" Type="http://schemas.openxmlformats.org/officeDocument/2006/relationships/image" Target="media/image111.wmf"/><Relationship Id="rId675" Type="http://schemas.openxmlformats.org/officeDocument/2006/relationships/image" Target="media/image337.wmf"/><Relationship Id="rId1098" Type="http://schemas.openxmlformats.org/officeDocument/2006/relationships/image" Target="media/image527.wmf"/><Relationship Id="rId2149" Type="http://schemas.openxmlformats.org/officeDocument/2006/relationships/image" Target="media/image1093.wmf"/><Relationship Id="rId2356" Type="http://schemas.openxmlformats.org/officeDocument/2006/relationships/image" Target="media/image1300.wmf"/><Relationship Id="rId2563" Type="http://schemas.openxmlformats.org/officeDocument/2006/relationships/image" Target="media/image1507.wmf"/><Relationship Id="rId2770" Type="http://schemas.openxmlformats.org/officeDocument/2006/relationships/image" Target="media/image1713.wmf"/><Relationship Id="rId3407" Type="http://schemas.openxmlformats.org/officeDocument/2006/relationships/image" Target="media/image2349.wmf"/><Relationship Id="rId328" Type="http://schemas.openxmlformats.org/officeDocument/2006/relationships/oleObject" Target="embeddings/oleObject165.bin"/><Relationship Id="rId742" Type="http://schemas.openxmlformats.org/officeDocument/2006/relationships/image" Target="media/image404.wmf"/><Relationship Id="rId1372" Type="http://schemas.openxmlformats.org/officeDocument/2006/relationships/image" Target="media/image650.wmf"/><Relationship Id="rId2009" Type="http://schemas.openxmlformats.org/officeDocument/2006/relationships/image" Target="media/image954.wmf"/><Relationship Id="rId2216" Type="http://schemas.openxmlformats.org/officeDocument/2006/relationships/image" Target="media/image1160.wmf"/><Relationship Id="rId2423" Type="http://schemas.openxmlformats.org/officeDocument/2006/relationships/image" Target="media/image1367.wmf"/><Relationship Id="rId2630" Type="http://schemas.openxmlformats.org/officeDocument/2006/relationships/image" Target="media/image1574.wmf"/><Relationship Id="rId2868" Type="http://schemas.openxmlformats.org/officeDocument/2006/relationships/image" Target="media/image1811.wmf"/><Relationship Id="rId2728" Type="http://schemas.openxmlformats.org/officeDocument/2006/relationships/image" Target="media/image1671.wmf"/><Relationship Id="rId2935" Type="http://schemas.openxmlformats.org/officeDocument/2006/relationships/image" Target="media/image1878.wmf"/><Relationship Id="rId1537" Type="http://schemas.openxmlformats.org/officeDocument/2006/relationships/image" Target="media/image815.wmf"/><Relationship Id="rId3197" Type="http://schemas.openxmlformats.org/officeDocument/2006/relationships/image" Target="media/image2140.wmf"/><Relationship Id="rId36" Type="http://schemas.openxmlformats.org/officeDocument/2006/relationships/oleObject" Target="embeddings/oleObject12.bin"/><Relationship Id="rId1604" Type="http://schemas.openxmlformats.org/officeDocument/2006/relationships/image" Target="media/image882.wmf"/><Relationship Id="rId3057" Type="http://schemas.openxmlformats.org/officeDocument/2006/relationships/image" Target="media/image2000.wmf"/><Relationship Id="rId185" Type="http://schemas.openxmlformats.org/officeDocument/2006/relationships/oleObject" Target="embeddings/oleObject90.bin"/><Relationship Id="rId3264" Type="http://schemas.openxmlformats.org/officeDocument/2006/relationships/image" Target="media/image2207.wmf"/><Relationship Id="rId3471" Type="http://schemas.openxmlformats.org/officeDocument/2006/relationships/image" Target="media/image2413.wmf"/><Relationship Id="rId3569" Type="http://schemas.openxmlformats.org/officeDocument/2006/relationships/image" Target="media/image2511.wmf"/><Relationship Id="rId392" Type="http://schemas.openxmlformats.org/officeDocument/2006/relationships/image" Target="media/image212.wmf"/><Relationship Id="rId697" Type="http://schemas.openxmlformats.org/officeDocument/2006/relationships/image" Target="media/image359.wmf"/><Relationship Id="rId2073" Type="http://schemas.openxmlformats.org/officeDocument/2006/relationships/image" Target="media/image1018.wmf"/><Relationship Id="rId2280" Type="http://schemas.openxmlformats.org/officeDocument/2006/relationships/image" Target="media/image1224.wmf"/><Relationship Id="rId2378" Type="http://schemas.openxmlformats.org/officeDocument/2006/relationships/image" Target="media/image1322.wmf"/><Relationship Id="rId3124" Type="http://schemas.openxmlformats.org/officeDocument/2006/relationships/image" Target="media/image2067.wmf"/><Relationship Id="rId3331" Type="http://schemas.openxmlformats.org/officeDocument/2006/relationships/image" Target="media/image2274.wmf"/><Relationship Id="rId3429" Type="http://schemas.openxmlformats.org/officeDocument/2006/relationships/image" Target="media/image2371.wmf"/><Relationship Id="rId252" Type="http://schemas.openxmlformats.org/officeDocument/2006/relationships/image" Target="media/image120.wmf"/><Relationship Id="rId2140" Type="http://schemas.openxmlformats.org/officeDocument/2006/relationships/image" Target="media/image1084.wmf"/><Relationship Id="rId2585" Type="http://schemas.openxmlformats.org/officeDocument/2006/relationships/image" Target="media/image1529.wmf"/><Relationship Id="rId2792" Type="http://schemas.openxmlformats.org/officeDocument/2006/relationships/image" Target="media/image1735.wmf"/><Relationship Id="rId112" Type="http://schemas.openxmlformats.org/officeDocument/2006/relationships/image" Target="media/image54.wmf"/><Relationship Id="rId764" Type="http://schemas.openxmlformats.org/officeDocument/2006/relationships/image" Target="media/image426.wmf"/><Relationship Id="rId1394" Type="http://schemas.openxmlformats.org/officeDocument/2006/relationships/image" Target="media/image672.wmf"/><Relationship Id="rId2000" Type="http://schemas.openxmlformats.org/officeDocument/2006/relationships/image" Target="media/image945.wmf"/><Relationship Id="rId2238" Type="http://schemas.openxmlformats.org/officeDocument/2006/relationships/image" Target="media/image1182.wmf"/><Relationship Id="rId2445" Type="http://schemas.openxmlformats.org/officeDocument/2006/relationships/image" Target="media/image1389.wmf"/><Relationship Id="rId2652" Type="http://schemas.openxmlformats.org/officeDocument/2006/relationships/image" Target="media/image1596.wmf"/><Relationship Id="rId417" Type="http://schemas.openxmlformats.org/officeDocument/2006/relationships/image" Target="media/image237.wmf"/><Relationship Id="rId624" Type="http://schemas.openxmlformats.org/officeDocument/2006/relationships/image" Target="media/image286.wmf"/><Relationship Id="rId1047" Type="http://schemas.openxmlformats.org/officeDocument/2006/relationships/image" Target="media/image494.wmf"/><Relationship Id="rId1461" Type="http://schemas.openxmlformats.org/officeDocument/2006/relationships/image" Target="media/image739.wmf"/><Relationship Id="rId2305" Type="http://schemas.openxmlformats.org/officeDocument/2006/relationships/image" Target="media/image1249.wmf"/><Relationship Id="rId2512" Type="http://schemas.openxmlformats.org/officeDocument/2006/relationships/image" Target="media/image1456.wmf"/><Relationship Id="rId2957" Type="http://schemas.openxmlformats.org/officeDocument/2006/relationships/image" Target="media/image1900.wmf"/><Relationship Id="rId1114" Type="http://schemas.openxmlformats.org/officeDocument/2006/relationships/image" Target="media/image543.wmf"/><Relationship Id="rId1321" Type="http://schemas.openxmlformats.org/officeDocument/2006/relationships/image" Target="media/image599.wmf"/><Relationship Id="rId1559" Type="http://schemas.openxmlformats.org/officeDocument/2006/relationships/image" Target="media/image837.wmf"/><Relationship Id="rId2817" Type="http://schemas.openxmlformats.org/officeDocument/2006/relationships/image" Target="media/image1760.wmf"/><Relationship Id="rId58" Type="http://schemas.openxmlformats.org/officeDocument/2006/relationships/oleObject" Target="embeddings/oleObject24.bin"/><Relationship Id="rId1419" Type="http://schemas.openxmlformats.org/officeDocument/2006/relationships/image" Target="media/image697.wmf"/><Relationship Id="rId1626" Type="http://schemas.openxmlformats.org/officeDocument/2006/relationships/image" Target="media/image904.wmf"/><Relationship Id="rId3079" Type="http://schemas.openxmlformats.org/officeDocument/2006/relationships/image" Target="media/image2022.wmf"/><Relationship Id="rId3286" Type="http://schemas.openxmlformats.org/officeDocument/2006/relationships/image" Target="media/image2229.wmf"/><Relationship Id="rId3493" Type="http://schemas.openxmlformats.org/officeDocument/2006/relationships/image" Target="media/image2435.wmf"/><Relationship Id="rId2095" Type="http://schemas.openxmlformats.org/officeDocument/2006/relationships/image" Target="media/image1040.wmf"/><Relationship Id="rId3146" Type="http://schemas.openxmlformats.org/officeDocument/2006/relationships/image" Target="media/image2089.wmf"/><Relationship Id="rId3353" Type="http://schemas.openxmlformats.org/officeDocument/2006/relationships/image" Target="media/image2296.wmf"/><Relationship Id="rId274" Type="http://schemas.openxmlformats.org/officeDocument/2006/relationships/oleObject" Target="embeddings/oleObject137.bin"/><Relationship Id="rId2162" Type="http://schemas.openxmlformats.org/officeDocument/2006/relationships/image" Target="media/image1106.wmf"/><Relationship Id="rId3006" Type="http://schemas.openxmlformats.org/officeDocument/2006/relationships/image" Target="media/image1949.wmf"/><Relationship Id="rId3560" Type="http://schemas.openxmlformats.org/officeDocument/2006/relationships/image" Target="media/image2502.wmf"/><Relationship Id="rId134" Type="http://schemas.openxmlformats.org/officeDocument/2006/relationships/oleObject" Target="embeddings/oleObject64.bin"/><Relationship Id="rId786" Type="http://schemas.openxmlformats.org/officeDocument/2006/relationships/image" Target="media/image448.wmf"/><Relationship Id="rId2467" Type="http://schemas.openxmlformats.org/officeDocument/2006/relationships/image" Target="media/image1411.wmf"/><Relationship Id="rId2674" Type="http://schemas.openxmlformats.org/officeDocument/2006/relationships/image" Target="media/image1618.png"/><Relationship Id="rId3213" Type="http://schemas.openxmlformats.org/officeDocument/2006/relationships/image" Target="media/image2156.wmf"/><Relationship Id="rId3420" Type="http://schemas.openxmlformats.org/officeDocument/2006/relationships/image" Target="media/image2362.wmf"/><Relationship Id="rId3518" Type="http://schemas.openxmlformats.org/officeDocument/2006/relationships/image" Target="media/image2460.wmf"/><Relationship Id="rId341" Type="http://schemas.openxmlformats.org/officeDocument/2006/relationships/image" Target="media/image161.wmf"/><Relationship Id="rId439" Type="http://schemas.openxmlformats.org/officeDocument/2006/relationships/image" Target="media/image259.wmf"/><Relationship Id="rId646" Type="http://schemas.openxmlformats.org/officeDocument/2006/relationships/image" Target="media/image308.wmf"/><Relationship Id="rId1483" Type="http://schemas.openxmlformats.org/officeDocument/2006/relationships/image" Target="media/image761.wmf"/><Relationship Id="rId2022" Type="http://schemas.openxmlformats.org/officeDocument/2006/relationships/image" Target="media/image967.wmf"/><Relationship Id="rId2327" Type="http://schemas.openxmlformats.org/officeDocument/2006/relationships/image" Target="media/image1271.wmf"/><Relationship Id="rId2881" Type="http://schemas.openxmlformats.org/officeDocument/2006/relationships/image" Target="media/image1824.wmf"/><Relationship Id="rId2979" Type="http://schemas.openxmlformats.org/officeDocument/2006/relationships/image" Target="media/image1922.wmf"/><Relationship Id="rId201" Type="http://schemas.openxmlformats.org/officeDocument/2006/relationships/oleObject" Target="embeddings/oleObject98.bin"/><Relationship Id="rId1136" Type="http://schemas.openxmlformats.org/officeDocument/2006/relationships/image" Target="media/image565.wmf"/><Relationship Id="rId1995" Type="http://schemas.openxmlformats.org/officeDocument/2006/relationships/image" Target="media/image940.wmf"/><Relationship Id="rId2534" Type="http://schemas.openxmlformats.org/officeDocument/2006/relationships/image" Target="media/image1478.wmf"/><Relationship Id="rId2741" Type="http://schemas.openxmlformats.org/officeDocument/2006/relationships/image" Target="media/image1684.wmf"/><Relationship Id="rId2839" Type="http://schemas.openxmlformats.org/officeDocument/2006/relationships/image" Target="media/image1782.wmf"/><Relationship Id="rId713" Type="http://schemas.openxmlformats.org/officeDocument/2006/relationships/image" Target="media/image375.wmf"/><Relationship Id="rId1343" Type="http://schemas.openxmlformats.org/officeDocument/2006/relationships/image" Target="media/image621.emf"/><Relationship Id="rId1550" Type="http://schemas.openxmlformats.org/officeDocument/2006/relationships/image" Target="media/image828.wmf"/><Relationship Id="rId1648" Type="http://schemas.openxmlformats.org/officeDocument/2006/relationships/image" Target="media/image926.wmf"/><Relationship Id="rId2601" Type="http://schemas.openxmlformats.org/officeDocument/2006/relationships/image" Target="media/image1545.wmf"/><Relationship Id="rId1410" Type="http://schemas.openxmlformats.org/officeDocument/2006/relationships/image" Target="media/image688.wmf"/><Relationship Id="rId1508" Type="http://schemas.openxmlformats.org/officeDocument/2006/relationships/image" Target="media/image786.wmf"/><Relationship Id="rId2906" Type="http://schemas.openxmlformats.org/officeDocument/2006/relationships/image" Target="media/image1849.wmf"/><Relationship Id="rId3070" Type="http://schemas.openxmlformats.org/officeDocument/2006/relationships/image" Target="media/image2013.wmf"/><Relationship Id="rId3168" Type="http://schemas.openxmlformats.org/officeDocument/2006/relationships/image" Target="media/image2111.wmf"/><Relationship Id="rId3375" Type="http://schemas.openxmlformats.org/officeDocument/2006/relationships/image" Target="media/image2318.wmf"/><Relationship Id="rId3582" Type="http://schemas.openxmlformats.org/officeDocument/2006/relationships/image" Target="media/image2524.wmf"/><Relationship Id="rId296" Type="http://schemas.openxmlformats.org/officeDocument/2006/relationships/oleObject" Target="embeddings/oleObject148.bin"/><Relationship Id="rId2184" Type="http://schemas.openxmlformats.org/officeDocument/2006/relationships/image" Target="media/image1128.wmf"/><Relationship Id="rId2391" Type="http://schemas.openxmlformats.org/officeDocument/2006/relationships/image" Target="media/image1335.wmf"/><Relationship Id="rId3028" Type="http://schemas.openxmlformats.org/officeDocument/2006/relationships/image" Target="media/image1971.wmf"/><Relationship Id="rId3235" Type="http://schemas.openxmlformats.org/officeDocument/2006/relationships/image" Target="media/image2178.wmf"/><Relationship Id="rId3442" Type="http://schemas.openxmlformats.org/officeDocument/2006/relationships/image" Target="media/image2384.wmf"/><Relationship Id="rId156" Type="http://schemas.openxmlformats.org/officeDocument/2006/relationships/oleObject" Target="embeddings/oleObject75.bin"/><Relationship Id="rId363" Type="http://schemas.openxmlformats.org/officeDocument/2006/relationships/image" Target="media/image183.wmf"/><Relationship Id="rId2044" Type="http://schemas.openxmlformats.org/officeDocument/2006/relationships/image" Target="media/image989.png"/><Relationship Id="rId2251" Type="http://schemas.openxmlformats.org/officeDocument/2006/relationships/image" Target="media/image1195.wmf"/><Relationship Id="rId2489" Type="http://schemas.openxmlformats.org/officeDocument/2006/relationships/image" Target="media/image1433.wmf"/><Relationship Id="rId2696" Type="http://schemas.openxmlformats.org/officeDocument/2006/relationships/image" Target="media/image1639.wmf"/><Relationship Id="rId3302" Type="http://schemas.openxmlformats.org/officeDocument/2006/relationships/image" Target="media/image2245.wmf"/><Relationship Id="rId223" Type="http://schemas.openxmlformats.org/officeDocument/2006/relationships/oleObject" Target="embeddings/oleObject109.bin"/><Relationship Id="rId430" Type="http://schemas.openxmlformats.org/officeDocument/2006/relationships/image" Target="media/image250.wmf"/><Relationship Id="rId668" Type="http://schemas.openxmlformats.org/officeDocument/2006/relationships/image" Target="media/image330.wmf"/><Relationship Id="rId2111" Type="http://schemas.openxmlformats.org/officeDocument/2006/relationships/image" Target="media/image1056.wmf"/><Relationship Id="rId2349" Type="http://schemas.openxmlformats.org/officeDocument/2006/relationships/image" Target="media/image1293.wmf"/><Relationship Id="rId2556" Type="http://schemas.openxmlformats.org/officeDocument/2006/relationships/image" Target="media/image1500.wmf"/><Relationship Id="rId2763" Type="http://schemas.openxmlformats.org/officeDocument/2006/relationships/image" Target="media/image1706.wmf"/><Relationship Id="rId2970" Type="http://schemas.openxmlformats.org/officeDocument/2006/relationships/image" Target="media/image1913.wmf"/><Relationship Id="rId735" Type="http://schemas.openxmlformats.org/officeDocument/2006/relationships/image" Target="media/image397.wmf"/><Relationship Id="rId1365" Type="http://schemas.openxmlformats.org/officeDocument/2006/relationships/image" Target="media/image643.wmf"/><Relationship Id="rId1572" Type="http://schemas.openxmlformats.org/officeDocument/2006/relationships/image" Target="media/image850.wmf"/><Relationship Id="rId2209" Type="http://schemas.openxmlformats.org/officeDocument/2006/relationships/image" Target="media/image1153.wmf"/><Relationship Id="rId2416" Type="http://schemas.openxmlformats.org/officeDocument/2006/relationships/image" Target="media/image1360.wmf"/><Relationship Id="rId2623" Type="http://schemas.openxmlformats.org/officeDocument/2006/relationships/image" Target="media/image1567.wmf"/><Relationship Id="rId1432" Type="http://schemas.openxmlformats.org/officeDocument/2006/relationships/image" Target="media/image710.wmf"/><Relationship Id="rId2830" Type="http://schemas.openxmlformats.org/officeDocument/2006/relationships/image" Target="media/image1773.wmf"/><Relationship Id="rId2928" Type="http://schemas.openxmlformats.org/officeDocument/2006/relationships/image" Target="media/image1871.wmf"/><Relationship Id="rId71" Type="http://schemas.openxmlformats.org/officeDocument/2006/relationships/oleObject" Target="embeddings/oleObject31.bin"/><Relationship Id="rId3092" Type="http://schemas.openxmlformats.org/officeDocument/2006/relationships/image" Target="media/image2035.wmf"/><Relationship Id="rId3397" Type="http://schemas.openxmlformats.org/officeDocument/2006/relationships/image" Target="media/image2339.wmf"/><Relationship Id="rId29" Type="http://schemas.openxmlformats.org/officeDocument/2006/relationships/image" Target="media/image14.wmf"/><Relationship Id="rId178" Type="http://schemas.openxmlformats.org/officeDocument/2006/relationships/oleObject" Target="embeddings/oleObject86.bin"/><Relationship Id="rId3257" Type="http://schemas.openxmlformats.org/officeDocument/2006/relationships/image" Target="media/image2200.png"/><Relationship Id="rId3464" Type="http://schemas.openxmlformats.org/officeDocument/2006/relationships/image" Target="media/image2406.wmf"/><Relationship Id="rId385" Type="http://schemas.openxmlformats.org/officeDocument/2006/relationships/image" Target="media/image205.wmf"/><Relationship Id="rId2066" Type="http://schemas.openxmlformats.org/officeDocument/2006/relationships/image" Target="media/image1011.wmf"/><Relationship Id="rId2273" Type="http://schemas.openxmlformats.org/officeDocument/2006/relationships/image" Target="media/image1217.wmf"/><Relationship Id="rId2480" Type="http://schemas.openxmlformats.org/officeDocument/2006/relationships/image" Target="media/image1424.wmf"/><Relationship Id="rId3117" Type="http://schemas.openxmlformats.org/officeDocument/2006/relationships/image" Target="media/image2060.wmf"/><Relationship Id="rId3324" Type="http://schemas.openxmlformats.org/officeDocument/2006/relationships/image" Target="media/image2267.wmf"/><Relationship Id="rId3531" Type="http://schemas.openxmlformats.org/officeDocument/2006/relationships/image" Target="media/image2473.wmf"/><Relationship Id="rId245" Type="http://schemas.openxmlformats.org/officeDocument/2006/relationships/oleObject" Target="embeddings/oleObject121.bin"/><Relationship Id="rId1082" Type="http://schemas.openxmlformats.org/officeDocument/2006/relationships/image" Target="media/image511.wmf"/><Relationship Id="rId2133" Type="http://schemas.openxmlformats.org/officeDocument/2006/relationships/image" Target="media/image1077.wmf"/><Relationship Id="rId2340" Type="http://schemas.openxmlformats.org/officeDocument/2006/relationships/image" Target="media/image1284.wmf"/><Relationship Id="rId2578" Type="http://schemas.openxmlformats.org/officeDocument/2006/relationships/image" Target="media/image1522.wmf"/><Relationship Id="rId2785" Type="http://schemas.openxmlformats.org/officeDocument/2006/relationships/image" Target="media/image1728.wmf"/><Relationship Id="rId2992" Type="http://schemas.openxmlformats.org/officeDocument/2006/relationships/image" Target="media/image1935.wmf"/><Relationship Id="rId105" Type="http://schemas.openxmlformats.org/officeDocument/2006/relationships/oleObject" Target="embeddings/oleObject48.bin"/><Relationship Id="rId312" Type="http://schemas.openxmlformats.org/officeDocument/2006/relationships/oleObject" Target="embeddings/oleObject156.bin"/><Relationship Id="rId757" Type="http://schemas.openxmlformats.org/officeDocument/2006/relationships/image" Target="media/image419.wmf"/><Relationship Id="rId1387" Type="http://schemas.openxmlformats.org/officeDocument/2006/relationships/image" Target="media/image665.wmf"/><Relationship Id="rId1594" Type="http://schemas.openxmlformats.org/officeDocument/2006/relationships/image" Target="media/image872.wmf"/><Relationship Id="rId2200" Type="http://schemas.openxmlformats.org/officeDocument/2006/relationships/image" Target="media/image1144.wmf"/><Relationship Id="rId2438" Type="http://schemas.openxmlformats.org/officeDocument/2006/relationships/image" Target="media/image1382.wmf"/><Relationship Id="rId2645" Type="http://schemas.openxmlformats.org/officeDocument/2006/relationships/image" Target="media/image1589.wmf"/><Relationship Id="rId2852" Type="http://schemas.openxmlformats.org/officeDocument/2006/relationships/image" Target="media/image1795.wmf"/><Relationship Id="rId93" Type="http://schemas.openxmlformats.org/officeDocument/2006/relationships/oleObject" Target="embeddings/oleObject42.bin"/><Relationship Id="rId617" Type="http://schemas.openxmlformats.org/officeDocument/2006/relationships/image" Target="media/image279.wmf"/><Relationship Id="rId1454" Type="http://schemas.openxmlformats.org/officeDocument/2006/relationships/image" Target="media/image732.wmf"/><Relationship Id="rId2505" Type="http://schemas.openxmlformats.org/officeDocument/2006/relationships/image" Target="media/image1449.wmf"/><Relationship Id="rId2712" Type="http://schemas.openxmlformats.org/officeDocument/2006/relationships/image" Target="media/image1655.wmf"/><Relationship Id="rId1107" Type="http://schemas.openxmlformats.org/officeDocument/2006/relationships/image" Target="media/image536.wmf"/><Relationship Id="rId1314" Type="http://schemas.openxmlformats.org/officeDocument/2006/relationships/image" Target="media/image592.wmf"/><Relationship Id="rId1521" Type="http://schemas.openxmlformats.org/officeDocument/2006/relationships/image" Target="media/image799.wmf"/><Relationship Id="rId3181" Type="http://schemas.openxmlformats.org/officeDocument/2006/relationships/image" Target="media/image2124.wmf"/><Relationship Id="rId1619" Type="http://schemas.openxmlformats.org/officeDocument/2006/relationships/image" Target="media/image897.png"/><Relationship Id="rId3279" Type="http://schemas.openxmlformats.org/officeDocument/2006/relationships/image" Target="media/image2222.wmf"/><Relationship Id="rId3486" Type="http://schemas.openxmlformats.org/officeDocument/2006/relationships/image" Target="media/image2428.wmf"/><Relationship Id="rId20" Type="http://schemas.openxmlformats.org/officeDocument/2006/relationships/oleObject" Target="embeddings/oleObject4.bin"/><Relationship Id="rId2088" Type="http://schemas.openxmlformats.org/officeDocument/2006/relationships/image" Target="media/image1033.wmf"/><Relationship Id="rId2295" Type="http://schemas.openxmlformats.org/officeDocument/2006/relationships/image" Target="media/image1239.wmf"/><Relationship Id="rId3041" Type="http://schemas.openxmlformats.org/officeDocument/2006/relationships/image" Target="media/image1984.wmf"/><Relationship Id="rId3139" Type="http://schemas.openxmlformats.org/officeDocument/2006/relationships/image" Target="media/image2082.wmf"/><Relationship Id="rId3346" Type="http://schemas.openxmlformats.org/officeDocument/2006/relationships/image" Target="media/image2289.wmf"/><Relationship Id="rId267" Type="http://schemas.openxmlformats.org/officeDocument/2006/relationships/image" Target="media/image127.wmf"/><Relationship Id="rId2155" Type="http://schemas.openxmlformats.org/officeDocument/2006/relationships/image" Target="media/image1099.wmf"/><Relationship Id="rId3553" Type="http://schemas.openxmlformats.org/officeDocument/2006/relationships/image" Target="media/image2495.wmf"/><Relationship Id="rId127" Type="http://schemas.openxmlformats.org/officeDocument/2006/relationships/oleObject" Target="embeddings/oleObject60.bin"/><Relationship Id="rId681" Type="http://schemas.openxmlformats.org/officeDocument/2006/relationships/image" Target="media/image343.wmf"/><Relationship Id="rId779" Type="http://schemas.openxmlformats.org/officeDocument/2006/relationships/image" Target="media/image441.wmf"/><Relationship Id="rId2362" Type="http://schemas.openxmlformats.org/officeDocument/2006/relationships/image" Target="media/image1306.wmf"/><Relationship Id="rId2667" Type="http://schemas.openxmlformats.org/officeDocument/2006/relationships/image" Target="media/image1611.wmf"/><Relationship Id="rId3206" Type="http://schemas.openxmlformats.org/officeDocument/2006/relationships/image" Target="media/image2149.wmf"/><Relationship Id="rId3413" Type="http://schemas.openxmlformats.org/officeDocument/2006/relationships/image" Target="media/image2355.wmf"/><Relationship Id="rId334" Type="http://schemas.openxmlformats.org/officeDocument/2006/relationships/image" Target="media/image158.wmf"/><Relationship Id="rId639" Type="http://schemas.openxmlformats.org/officeDocument/2006/relationships/image" Target="media/image301.wmf"/><Relationship Id="rId1476" Type="http://schemas.openxmlformats.org/officeDocument/2006/relationships/image" Target="media/image754.wmf"/><Relationship Id="rId2015" Type="http://schemas.openxmlformats.org/officeDocument/2006/relationships/image" Target="media/image960.wmf"/><Relationship Id="rId2222" Type="http://schemas.openxmlformats.org/officeDocument/2006/relationships/image" Target="media/image1166.wmf"/><Relationship Id="rId2874" Type="http://schemas.openxmlformats.org/officeDocument/2006/relationships/image" Target="media/image1817.wmf"/><Relationship Id="rId401" Type="http://schemas.openxmlformats.org/officeDocument/2006/relationships/image" Target="media/image221.wmf"/><Relationship Id="rId1129" Type="http://schemas.openxmlformats.org/officeDocument/2006/relationships/image" Target="media/image558.wmf"/><Relationship Id="rId2527" Type="http://schemas.openxmlformats.org/officeDocument/2006/relationships/image" Target="media/image1471.wmf"/><Relationship Id="rId2734" Type="http://schemas.openxmlformats.org/officeDocument/2006/relationships/image" Target="media/image1677.wmf"/><Relationship Id="rId2941" Type="http://schemas.openxmlformats.org/officeDocument/2006/relationships/image" Target="media/image1884.wmf"/><Relationship Id="rId706" Type="http://schemas.openxmlformats.org/officeDocument/2006/relationships/image" Target="media/image368.emf"/><Relationship Id="rId1336" Type="http://schemas.openxmlformats.org/officeDocument/2006/relationships/image" Target="media/image614.wmf"/><Relationship Id="rId1543" Type="http://schemas.openxmlformats.org/officeDocument/2006/relationships/image" Target="media/image821.wmf"/><Relationship Id="rId2801" Type="http://schemas.openxmlformats.org/officeDocument/2006/relationships/image" Target="media/image1744.wmf"/><Relationship Id="rId42" Type="http://schemas.openxmlformats.org/officeDocument/2006/relationships/oleObject" Target="embeddings/oleObject15.bin"/><Relationship Id="rId1403" Type="http://schemas.openxmlformats.org/officeDocument/2006/relationships/image" Target="media/image681.wmf"/><Relationship Id="rId1610" Type="http://schemas.openxmlformats.org/officeDocument/2006/relationships/image" Target="media/image888.wmf"/><Relationship Id="rId3063" Type="http://schemas.openxmlformats.org/officeDocument/2006/relationships/image" Target="media/image2006.wmf"/><Relationship Id="rId3270" Type="http://schemas.openxmlformats.org/officeDocument/2006/relationships/image" Target="media/image2213.wmf"/><Relationship Id="rId191" Type="http://schemas.openxmlformats.org/officeDocument/2006/relationships/oleObject" Target="embeddings/oleObject93.bin"/><Relationship Id="rId3130" Type="http://schemas.openxmlformats.org/officeDocument/2006/relationships/image" Target="media/image2073.wmf"/><Relationship Id="rId3368" Type="http://schemas.openxmlformats.org/officeDocument/2006/relationships/image" Target="media/image2311.wmf"/><Relationship Id="rId3575" Type="http://schemas.openxmlformats.org/officeDocument/2006/relationships/image" Target="media/image2517.wmf"/><Relationship Id="rId289" Type="http://schemas.openxmlformats.org/officeDocument/2006/relationships/image" Target="media/image138.wmf"/><Relationship Id="rId2177" Type="http://schemas.openxmlformats.org/officeDocument/2006/relationships/image" Target="media/image1121.wmf"/><Relationship Id="rId2384" Type="http://schemas.openxmlformats.org/officeDocument/2006/relationships/image" Target="media/image1328.wmf"/><Relationship Id="rId2591" Type="http://schemas.openxmlformats.org/officeDocument/2006/relationships/image" Target="media/image1535.wmf"/><Relationship Id="rId3228" Type="http://schemas.openxmlformats.org/officeDocument/2006/relationships/image" Target="media/image2171.wmf"/><Relationship Id="rId3435" Type="http://schemas.openxmlformats.org/officeDocument/2006/relationships/image" Target="media/image2377.wmf"/><Relationship Id="rId149" Type="http://schemas.openxmlformats.org/officeDocument/2006/relationships/image" Target="media/image71.wmf"/><Relationship Id="rId356" Type="http://schemas.openxmlformats.org/officeDocument/2006/relationships/image" Target="media/image176.wmf"/><Relationship Id="rId770" Type="http://schemas.openxmlformats.org/officeDocument/2006/relationships/image" Target="media/image432.wmf"/><Relationship Id="rId2037" Type="http://schemas.openxmlformats.org/officeDocument/2006/relationships/image" Target="media/image982.wmf"/><Relationship Id="rId2244" Type="http://schemas.openxmlformats.org/officeDocument/2006/relationships/image" Target="media/image1188.wmf"/><Relationship Id="rId2451" Type="http://schemas.openxmlformats.org/officeDocument/2006/relationships/image" Target="media/image1395.wmf"/><Relationship Id="rId2689" Type="http://schemas.openxmlformats.org/officeDocument/2006/relationships/image" Target="media/image1633.wmf"/><Relationship Id="rId2896" Type="http://schemas.openxmlformats.org/officeDocument/2006/relationships/image" Target="media/image1839.wmf"/><Relationship Id="rId216" Type="http://schemas.openxmlformats.org/officeDocument/2006/relationships/image" Target="media/image104.wmf"/><Relationship Id="rId423" Type="http://schemas.openxmlformats.org/officeDocument/2006/relationships/image" Target="media/image243.wmf"/><Relationship Id="rId1053" Type="http://schemas.openxmlformats.org/officeDocument/2006/relationships/image" Target="media/image500.wmf"/><Relationship Id="rId1498" Type="http://schemas.openxmlformats.org/officeDocument/2006/relationships/image" Target="media/image776.wmf"/><Relationship Id="rId2104" Type="http://schemas.openxmlformats.org/officeDocument/2006/relationships/image" Target="media/image1049.wmf"/><Relationship Id="rId2549" Type="http://schemas.openxmlformats.org/officeDocument/2006/relationships/image" Target="media/image1493.emf"/><Relationship Id="rId2756" Type="http://schemas.openxmlformats.org/officeDocument/2006/relationships/image" Target="media/image1699.wmf"/><Relationship Id="rId2963" Type="http://schemas.openxmlformats.org/officeDocument/2006/relationships/image" Target="media/image1906.wmf"/><Relationship Id="rId3502" Type="http://schemas.openxmlformats.org/officeDocument/2006/relationships/image" Target="media/image2444.wmf"/><Relationship Id="rId630" Type="http://schemas.openxmlformats.org/officeDocument/2006/relationships/image" Target="media/image292.wmf"/><Relationship Id="rId728" Type="http://schemas.openxmlformats.org/officeDocument/2006/relationships/image" Target="media/image390.wmf"/><Relationship Id="rId1358" Type="http://schemas.openxmlformats.org/officeDocument/2006/relationships/image" Target="media/image636.wmf"/><Relationship Id="rId1565" Type="http://schemas.openxmlformats.org/officeDocument/2006/relationships/image" Target="media/image843.wmf"/><Relationship Id="rId2311" Type="http://schemas.openxmlformats.org/officeDocument/2006/relationships/image" Target="media/image1255.wmf"/><Relationship Id="rId2409" Type="http://schemas.openxmlformats.org/officeDocument/2006/relationships/image" Target="media/image1353.wmf"/><Relationship Id="rId2616" Type="http://schemas.openxmlformats.org/officeDocument/2006/relationships/image" Target="media/image1560.wmf"/><Relationship Id="rId64" Type="http://schemas.openxmlformats.org/officeDocument/2006/relationships/oleObject" Target="embeddings/oleObject27.bin"/><Relationship Id="rId1120" Type="http://schemas.openxmlformats.org/officeDocument/2006/relationships/image" Target="media/image549.wmf"/><Relationship Id="rId1425" Type="http://schemas.openxmlformats.org/officeDocument/2006/relationships/image" Target="media/image703.wmf"/><Relationship Id="rId2823" Type="http://schemas.openxmlformats.org/officeDocument/2006/relationships/image" Target="media/image1766.wmf"/><Relationship Id="rId1632" Type="http://schemas.openxmlformats.org/officeDocument/2006/relationships/image" Target="media/image910.wmf"/><Relationship Id="rId3085" Type="http://schemas.openxmlformats.org/officeDocument/2006/relationships/image" Target="media/image2028.wmf"/><Relationship Id="rId3292" Type="http://schemas.openxmlformats.org/officeDocument/2006/relationships/image" Target="media/image2235.wmf"/><Relationship Id="rId2199" Type="http://schemas.openxmlformats.org/officeDocument/2006/relationships/image" Target="media/image1143.wmf"/><Relationship Id="rId3152" Type="http://schemas.openxmlformats.org/officeDocument/2006/relationships/image" Target="media/image2095.wmf"/><Relationship Id="rId3597" Type="http://schemas.openxmlformats.org/officeDocument/2006/relationships/footer" Target="footer1.xml"/><Relationship Id="rId280" Type="http://schemas.openxmlformats.org/officeDocument/2006/relationships/oleObject" Target="embeddings/oleObject140.bin"/><Relationship Id="rId3012" Type="http://schemas.openxmlformats.org/officeDocument/2006/relationships/image" Target="media/image1955.wmf"/><Relationship Id="rId3457" Type="http://schemas.openxmlformats.org/officeDocument/2006/relationships/image" Target="media/image2399.wmf"/><Relationship Id="rId140" Type="http://schemas.openxmlformats.org/officeDocument/2006/relationships/oleObject" Target="embeddings/oleObject67.bin"/><Relationship Id="rId378" Type="http://schemas.openxmlformats.org/officeDocument/2006/relationships/image" Target="media/image198.wmf"/><Relationship Id="rId792" Type="http://schemas.openxmlformats.org/officeDocument/2006/relationships/image" Target="media/image454.wmf"/><Relationship Id="rId2059" Type="http://schemas.openxmlformats.org/officeDocument/2006/relationships/image" Target="media/image1004.wmf"/><Relationship Id="rId2266" Type="http://schemas.openxmlformats.org/officeDocument/2006/relationships/image" Target="media/image1210.wmf"/><Relationship Id="rId2473" Type="http://schemas.openxmlformats.org/officeDocument/2006/relationships/image" Target="media/image1417.wmf"/><Relationship Id="rId2680" Type="http://schemas.openxmlformats.org/officeDocument/2006/relationships/image" Target="media/image1624.wmf"/><Relationship Id="rId3317" Type="http://schemas.openxmlformats.org/officeDocument/2006/relationships/image" Target="media/image2260.wmf"/><Relationship Id="rId3524" Type="http://schemas.openxmlformats.org/officeDocument/2006/relationships/image" Target="media/image2466.wmf"/><Relationship Id="rId6" Type="http://schemas.openxmlformats.org/officeDocument/2006/relationships/footnotes" Target="footnotes.xml"/><Relationship Id="rId238" Type="http://schemas.openxmlformats.org/officeDocument/2006/relationships/image" Target="media/image115.wmf"/><Relationship Id="rId445" Type="http://schemas.openxmlformats.org/officeDocument/2006/relationships/image" Target="media/image265.wmf"/><Relationship Id="rId652" Type="http://schemas.openxmlformats.org/officeDocument/2006/relationships/image" Target="media/image314.wmf"/><Relationship Id="rId1075" Type="http://schemas.openxmlformats.org/officeDocument/2006/relationships/image" Target="media/image504.wmf"/><Relationship Id="rId2126" Type="http://schemas.openxmlformats.org/officeDocument/2006/relationships/image" Target="media/image1070.wmf"/><Relationship Id="rId2333" Type="http://schemas.openxmlformats.org/officeDocument/2006/relationships/image" Target="media/image1277.wmf"/><Relationship Id="rId2540" Type="http://schemas.openxmlformats.org/officeDocument/2006/relationships/image" Target="media/image1484.wmf"/><Relationship Id="rId2778" Type="http://schemas.openxmlformats.org/officeDocument/2006/relationships/image" Target="media/image1721.wmf"/><Relationship Id="rId2985" Type="http://schemas.openxmlformats.org/officeDocument/2006/relationships/image" Target="media/image1928.wmf"/><Relationship Id="rId305" Type="http://schemas.openxmlformats.org/officeDocument/2006/relationships/oleObject" Target="embeddings/oleObject153.bin"/><Relationship Id="rId1142" Type="http://schemas.openxmlformats.org/officeDocument/2006/relationships/image" Target="media/image571.wmf"/><Relationship Id="rId1587" Type="http://schemas.openxmlformats.org/officeDocument/2006/relationships/image" Target="media/image865.wmf"/><Relationship Id="rId2400" Type="http://schemas.openxmlformats.org/officeDocument/2006/relationships/image" Target="media/image1344.wmf"/><Relationship Id="rId2638" Type="http://schemas.openxmlformats.org/officeDocument/2006/relationships/image" Target="media/image1582.wmf"/><Relationship Id="rId2845" Type="http://schemas.openxmlformats.org/officeDocument/2006/relationships/image" Target="media/image1788.wmf"/><Relationship Id="rId86" Type="http://schemas.openxmlformats.org/officeDocument/2006/relationships/image" Target="media/image41.wmf"/><Relationship Id="rId1002" Type="http://schemas.openxmlformats.org/officeDocument/2006/relationships/image" Target="media/image471.wmf"/><Relationship Id="rId1447" Type="http://schemas.openxmlformats.org/officeDocument/2006/relationships/image" Target="media/image725.wmf"/><Relationship Id="rId1654" Type="http://schemas.openxmlformats.org/officeDocument/2006/relationships/image" Target="media/image932.wmf"/><Relationship Id="rId2705" Type="http://schemas.openxmlformats.org/officeDocument/2006/relationships/image" Target="media/image1648.wmf"/><Relationship Id="rId2912" Type="http://schemas.openxmlformats.org/officeDocument/2006/relationships/image" Target="media/image1855.wmf"/><Relationship Id="rId1307" Type="http://schemas.openxmlformats.org/officeDocument/2006/relationships/image" Target="media/image585.wmf"/><Relationship Id="rId1514" Type="http://schemas.openxmlformats.org/officeDocument/2006/relationships/image" Target="media/image792.wmf"/><Relationship Id="rId3174" Type="http://schemas.openxmlformats.org/officeDocument/2006/relationships/image" Target="media/image2117.wmf"/><Relationship Id="rId13" Type="http://schemas.openxmlformats.org/officeDocument/2006/relationships/image" Target="media/image6.wmf"/><Relationship Id="rId3381" Type="http://schemas.openxmlformats.org/officeDocument/2006/relationships/image" Target="media/image2324.wmf"/><Relationship Id="rId3479" Type="http://schemas.openxmlformats.org/officeDocument/2006/relationships/image" Target="media/image2421.wmf"/><Relationship Id="rId2190" Type="http://schemas.openxmlformats.org/officeDocument/2006/relationships/image" Target="media/image1134.wmf"/><Relationship Id="rId2288" Type="http://schemas.openxmlformats.org/officeDocument/2006/relationships/image" Target="media/image1232.wmf"/><Relationship Id="rId2495" Type="http://schemas.openxmlformats.org/officeDocument/2006/relationships/image" Target="media/image1439.wmf"/><Relationship Id="rId3034" Type="http://schemas.openxmlformats.org/officeDocument/2006/relationships/image" Target="media/image1977.wmf"/><Relationship Id="rId3241" Type="http://schemas.openxmlformats.org/officeDocument/2006/relationships/image" Target="media/image2184.wmf"/><Relationship Id="rId3339" Type="http://schemas.openxmlformats.org/officeDocument/2006/relationships/image" Target="media/image2282.wmf"/><Relationship Id="rId162" Type="http://schemas.openxmlformats.org/officeDocument/2006/relationships/oleObject" Target="embeddings/oleObject78.bin"/><Relationship Id="rId1097" Type="http://schemas.openxmlformats.org/officeDocument/2006/relationships/image" Target="media/image526.wmf"/><Relationship Id="rId2050" Type="http://schemas.openxmlformats.org/officeDocument/2006/relationships/image" Target="media/image995.png"/><Relationship Id="rId2148" Type="http://schemas.openxmlformats.org/officeDocument/2006/relationships/image" Target="media/image1092.wmf"/><Relationship Id="rId3101" Type="http://schemas.openxmlformats.org/officeDocument/2006/relationships/image" Target="media/image2044.wmf"/><Relationship Id="rId3546" Type="http://schemas.openxmlformats.org/officeDocument/2006/relationships/image" Target="media/image2488.wmf"/><Relationship Id="rId674" Type="http://schemas.openxmlformats.org/officeDocument/2006/relationships/image" Target="media/image336.wmf"/><Relationship Id="rId2355" Type="http://schemas.openxmlformats.org/officeDocument/2006/relationships/image" Target="media/image1299.wmf"/><Relationship Id="rId2562" Type="http://schemas.openxmlformats.org/officeDocument/2006/relationships/image" Target="media/image1506.wmf"/><Relationship Id="rId3406" Type="http://schemas.openxmlformats.org/officeDocument/2006/relationships/image" Target="media/image2348.wmf"/><Relationship Id="rId327" Type="http://schemas.openxmlformats.org/officeDocument/2006/relationships/oleObject" Target="embeddings/oleObject164.bin"/><Relationship Id="rId741" Type="http://schemas.openxmlformats.org/officeDocument/2006/relationships/image" Target="media/image403.wmf"/><Relationship Id="rId1371" Type="http://schemas.openxmlformats.org/officeDocument/2006/relationships/image" Target="media/image649.wmf"/><Relationship Id="rId1469" Type="http://schemas.openxmlformats.org/officeDocument/2006/relationships/image" Target="media/image747.wmf"/><Relationship Id="rId2008" Type="http://schemas.openxmlformats.org/officeDocument/2006/relationships/image" Target="media/image953.wmf"/><Relationship Id="rId2215" Type="http://schemas.openxmlformats.org/officeDocument/2006/relationships/image" Target="media/image1159.wmf"/><Relationship Id="rId2422" Type="http://schemas.openxmlformats.org/officeDocument/2006/relationships/image" Target="media/image1366.wmf"/><Relationship Id="rId2867" Type="http://schemas.openxmlformats.org/officeDocument/2006/relationships/image" Target="media/image1810.wmf"/><Relationship Id="rId2727" Type="http://schemas.openxmlformats.org/officeDocument/2006/relationships/image" Target="media/image1670.emf"/><Relationship Id="rId2934" Type="http://schemas.openxmlformats.org/officeDocument/2006/relationships/image" Target="media/image1877.wmf"/><Relationship Id="rId1329" Type="http://schemas.openxmlformats.org/officeDocument/2006/relationships/image" Target="media/image607.wmf"/><Relationship Id="rId1536" Type="http://schemas.openxmlformats.org/officeDocument/2006/relationships/image" Target="media/image814.wmf"/><Relationship Id="rId3196" Type="http://schemas.openxmlformats.org/officeDocument/2006/relationships/image" Target="media/image2139.wmf"/><Relationship Id="rId35" Type="http://schemas.openxmlformats.org/officeDocument/2006/relationships/image" Target="media/image17.wmf"/><Relationship Id="rId1603" Type="http://schemas.openxmlformats.org/officeDocument/2006/relationships/image" Target="media/image881.wmf"/><Relationship Id="rId3056" Type="http://schemas.openxmlformats.org/officeDocument/2006/relationships/image" Target="media/image1999.wmf"/><Relationship Id="rId3263" Type="http://schemas.openxmlformats.org/officeDocument/2006/relationships/image" Target="media/image2206.wmf"/><Relationship Id="rId3470" Type="http://schemas.openxmlformats.org/officeDocument/2006/relationships/image" Target="media/image2412.wmf"/><Relationship Id="rId184" Type="http://schemas.openxmlformats.org/officeDocument/2006/relationships/image" Target="media/image88.wmf"/><Relationship Id="rId391" Type="http://schemas.openxmlformats.org/officeDocument/2006/relationships/image" Target="media/image211.wmf"/><Relationship Id="rId2072" Type="http://schemas.openxmlformats.org/officeDocument/2006/relationships/image" Target="media/image1017.wmf"/><Relationship Id="rId3123" Type="http://schemas.openxmlformats.org/officeDocument/2006/relationships/image" Target="media/image2066.wmf"/><Relationship Id="rId3568" Type="http://schemas.openxmlformats.org/officeDocument/2006/relationships/image" Target="media/image2510.wmf"/><Relationship Id="rId251" Type="http://schemas.openxmlformats.org/officeDocument/2006/relationships/oleObject" Target="embeddings/oleObject125.bin"/><Relationship Id="rId696" Type="http://schemas.openxmlformats.org/officeDocument/2006/relationships/image" Target="media/image358.wmf"/><Relationship Id="rId2377" Type="http://schemas.openxmlformats.org/officeDocument/2006/relationships/image" Target="media/image1321.wmf"/><Relationship Id="rId2584" Type="http://schemas.openxmlformats.org/officeDocument/2006/relationships/image" Target="media/image1528.wmf"/><Relationship Id="rId2791" Type="http://schemas.openxmlformats.org/officeDocument/2006/relationships/image" Target="media/image1734.wmf"/><Relationship Id="rId3330" Type="http://schemas.openxmlformats.org/officeDocument/2006/relationships/image" Target="media/image2273.wmf"/><Relationship Id="rId3428" Type="http://schemas.openxmlformats.org/officeDocument/2006/relationships/image" Target="media/image2370.wmf"/><Relationship Id="rId349" Type="http://schemas.openxmlformats.org/officeDocument/2006/relationships/image" Target="media/image169.wmf"/><Relationship Id="rId763" Type="http://schemas.openxmlformats.org/officeDocument/2006/relationships/image" Target="media/image425.wmf"/><Relationship Id="rId1393" Type="http://schemas.openxmlformats.org/officeDocument/2006/relationships/image" Target="media/image671.wmf"/><Relationship Id="rId2237" Type="http://schemas.openxmlformats.org/officeDocument/2006/relationships/image" Target="media/image1181.wmf"/><Relationship Id="rId2444" Type="http://schemas.openxmlformats.org/officeDocument/2006/relationships/image" Target="media/image1388.wmf"/><Relationship Id="rId2889" Type="http://schemas.openxmlformats.org/officeDocument/2006/relationships/image" Target="media/image1832.wmf"/><Relationship Id="rId111" Type="http://schemas.openxmlformats.org/officeDocument/2006/relationships/oleObject" Target="embeddings/oleObject51.bin"/><Relationship Id="rId209" Type="http://schemas.openxmlformats.org/officeDocument/2006/relationships/oleObject" Target="embeddings/oleObject102.bin"/><Relationship Id="rId416" Type="http://schemas.openxmlformats.org/officeDocument/2006/relationships/image" Target="media/image236.wmf"/><Relationship Id="rId1046" Type="http://schemas.openxmlformats.org/officeDocument/2006/relationships/image" Target="media/image493.wmf"/><Relationship Id="rId2651" Type="http://schemas.openxmlformats.org/officeDocument/2006/relationships/image" Target="media/image1595.wmf"/><Relationship Id="rId2749" Type="http://schemas.openxmlformats.org/officeDocument/2006/relationships/image" Target="media/image1692.wmf"/><Relationship Id="rId2956" Type="http://schemas.openxmlformats.org/officeDocument/2006/relationships/image" Target="media/image1899.wmf"/><Relationship Id="rId623" Type="http://schemas.openxmlformats.org/officeDocument/2006/relationships/image" Target="media/image285.wmf"/><Relationship Id="rId1460" Type="http://schemas.openxmlformats.org/officeDocument/2006/relationships/image" Target="media/image738.wmf"/><Relationship Id="rId1558" Type="http://schemas.openxmlformats.org/officeDocument/2006/relationships/image" Target="media/image836.wmf"/><Relationship Id="rId2304" Type="http://schemas.openxmlformats.org/officeDocument/2006/relationships/image" Target="media/image1248.wmf"/><Relationship Id="rId2511" Type="http://schemas.openxmlformats.org/officeDocument/2006/relationships/image" Target="media/image1455.wmf"/><Relationship Id="rId2609" Type="http://schemas.openxmlformats.org/officeDocument/2006/relationships/image" Target="media/image1553.wmf"/><Relationship Id="rId57" Type="http://schemas.openxmlformats.org/officeDocument/2006/relationships/image" Target="media/image27.wmf"/><Relationship Id="rId1113" Type="http://schemas.openxmlformats.org/officeDocument/2006/relationships/image" Target="media/image542.wmf"/><Relationship Id="rId1320" Type="http://schemas.openxmlformats.org/officeDocument/2006/relationships/image" Target="media/image598.wmf"/><Relationship Id="rId1418" Type="http://schemas.openxmlformats.org/officeDocument/2006/relationships/image" Target="media/image696.wmf"/><Relationship Id="rId2816" Type="http://schemas.openxmlformats.org/officeDocument/2006/relationships/image" Target="media/image1759.wmf"/><Relationship Id="rId1625" Type="http://schemas.openxmlformats.org/officeDocument/2006/relationships/image" Target="media/image903.wmf"/><Relationship Id="rId3078" Type="http://schemas.openxmlformats.org/officeDocument/2006/relationships/image" Target="media/image2021.wmf"/><Relationship Id="rId3285" Type="http://schemas.openxmlformats.org/officeDocument/2006/relationships/image" Target="media/image2228.wmf"/><Relationship Id="rId3492" Type="http://schemas.openxmlformats.org/officeDocument/2006/relationships/image" Target="media/image2434.wmf"/><Relationship Id="rId2094" Type="http://schemas.openxmlformats.org/officeDocument/2006/relationships/image" Target="media/image1039.wmf"/><Relationship Id="rId3145" Type="http://schemas.openxmlformats.org/officeDocument/2006/relationships/image" Target="media/image2088.wmf"/><Relationship Id="rId3352" Type="http://schemas.openxmlformats.org/officeDocument/2006/relationships/image" Target="media/image2295.wmf"/><Relationship Id="rId273" Type="http://schemas.openxmlformats.org/officeDocument/2006/relationships/image" Target="media/image130.wmf"/><Relationship Id="rId2161" Type="http://schemas.openxmlformats.org/officeDocument/2006/relationships/image" Target="media/image1105.wmf"/><Relationship Id="rId2399" Type="http://schemas.openxmlformats.org/officeDocument/2006/relationships/image" Target="media/image1343.wmf"/><Relationship Id="rId3005" Type="http://schemas.openxmlformats.org/officeDocument/2006/relationships/image" Target="media/image1948.wmf"/><Relationship Id="rId3212" Type="http://schemas.openxmlformats.org/officeDocument/2006/relationships/image" Target="media/image2155.wmf"/><Relationship Id="rId133" Type="http://schemas.openxmlformats.org/officeDocument/2006/relationships/image" Target="media/image63.wmf"/><Relationship Id="rId340" Type="http://schemas.openxmlformats.org/officeDocument/2006/relationships/image" Target="media/image160.wmf"/><Relationship Id="rId785" Type="http://schemas.openxmlformats.org/officeDocument/2006/relationships/image" Target="media/image447.wmf"/><Relationship Id="rId2021" Type="http://schemas.openxmlformats.org/officeDocument/2006/relationships/image" Target="media/image966.wmf"/><Relationship Id="rId2259" Type="http://schemas.openxmlformats.org/officeDocument/2006/relationships/image" Target="media/image1203.wmf"/><Relationship Id="rId2466" Type="http://schemas.openxmlformats.org/officeDocument/2006/relationships/image" Target="media/image1410.wmf"/><Relationship Id="rId2673" Type="http://schemas.openxmlformats.org/officeDocument/2006/relationships/image" Target="media/image1617.wmf"/><Relationship Id="rId2880" Type="http://schemas.openxmlformats.org/officeDocument/2006/relationships/image" Target="media/image1823.wmf"/><Relationship Id="rId3517" Type="http://schemas.openxmlformats.org/officeDocument/2006/relationships/image" Target="media/image2459.wmf"/><Relationship Id="rId200" Type="http://schemas.openxmlformats.org/officeDocument/2006/relationships/image" Target="media/image96.wmf"/><Relationship Id="rId438" Type="http://schemas.openxmlformats.org/officeDocument/2006/relationships/image" Target="media/image258.wmf"/><Relationship Id="rId645" Type="http://schemas.openxmlformats.org/officeDocument/2006/relationships/image" Target="media/image307.wmf"/><Relationship Id="rId1482" Type="http://schemas.openxmlformats.org/officeDocument/2006/relationships/image" Target="media/image760.wmf"/><Relationship Id="rId2119" Type="http://schemas.openxmlformats.org/officeDocument/2006/relationships/image" Target="media/image1063.wmf"/><Relationship Id="rId2326" Type="http://schemas.openxmlformats.org/officeDocument/2006/relationships/image" Target="media/image1270.wmf"/><Relationship Id="rId2533" Type="http://schemas.openxmlformats.org/officeDocument/2006/relationships/image" Target="media/image1477.wmf"/><Relationship Id="rId2740" Type="http://schemas.openxmlformats.org/officeDocument/2006/relationships/image" Target="media/image1683.wmf"/><Relationship Id="rId2978" Type="http://schemas.openxmlformats.org/officeDocument/2006/relationships/image" Target="media/image1921.wmf"/><Relationship Id="rId712" Type="http://schemas.openxmlformats.org/officeDocument/2006/relationships/image" Target="media/image374.wmf"/><Relationship Id="rId1135" Type="http://schemas.openxmlformats.org/officeDocument/2006/relationships/image" Target="media/image564.wmf"/><Relationship Id="rId1342" Type="http://schemas.openxmlformats.org/officeDocument/2006/relationships/image" Target="media/image620.wmf"/><Relationship Id="rId1994" Type="http://schemas.openxmlformats.org/officeDocument/2006/relationships/image" Target="media/image939.wmf"/><Relationship Id="rId2838" Type="http://schemas.openxmlformats.org/officeDocument/2006/relationships/image" Target="media/image1781.wmf"/><Relationship Id="rId79" Type="http://schemas.openxmlformats.org/officeDocument/2006/relationships/oleObject" Target="embeddings/oleObject35.bin"/><Relationship Id="rId1647" Type="http://schemas.openxmlformats.org/officeDocument/2006/relationships/image" Target="media/image925.wmf"/><Relationship Id="rId2600" Type="http://schemas.openxmlformats.org/officeDocument/2006/relationships/image" Target="media/image1544.wmf"/><Relationship Id="rId2905" Type="http://schemas.openxmlformats.org/officeDocument/2006/relationships/image" Target="media/image1848.wmf"/><Relationship Id="rId1507" Type="http://schemas.openxmlformats.org/officeDocument/2006/relationships/image" Target="media/image785.wmf"/><Relationship Id="rId3167" Type="http://schemas.openxmlformats.org/officeDocument/2006/relationships/image" Target="media/image2110.wmf"/><Relationship Id="rId295" Type="http://schemas.openxmlformats.org/officeDocument/2006/relationships/image" Target="media/image141.wmf"/><Relationship Id="rId3374" Type="http://schemas.openxmlformats.org/officeDocument/2006/relationships/image" Target="media/image2317.wmf"/><Relationship Id="rId3581" Type="http://schemas.openxmlformats.org/officeDocument/2006/relationships/image" Target="media/image2523.wmf"/><Relationship Id="rId2183" Type="http://schemas.openxmlformats.org/officeDocument/2006/relationships/image" Target="media/image1127.wmf"/><Relationship Id="rId2390" Type="http://schemas.openxmlformats.org/officeDocument/2006/relationships/image" Target="media/image1334.png"/><Relationship Id="rId2488" Type="http://schemas.openxmlformats.org/officeDocument/2006/relationships/image" Target="media/image1432.wmf"/><Relationship Id="rId3027" Type="http://schemas.openxmlformats.org/officeDocument/2006/relationships/image" Target="media/image1970.wmf"/><Relationship Id="rId3234" Type="http://schemas.openxmlformats.org/officeDocument/2006/relationships/image" Target="media/image2177.wmf"/><Relationship Id="rId3441" Type="http://schemas.openxmlformats.org/officeDocument/2006/relationships/image" Target="media/image2383.wmf"/><Relationship Id="rId155" Type="http://schemas.openxmlformats.org/officeDocument/2006/relationships/image" Target="media/image74.wmf"/><Relationship Id="rId362" Type="http://schemas.openxmlformats.org/officeDocument/2006/relationships/image" Target="media/image182.wmf"/><Relationship Id="rId2043" Type="http://schemas.openxmlformats.org/officeDocument/2006/relationships/image" Target="media/image988.png"/><Relationship Id="rId2250" Type="http://schemas.openxmlformats.org/officeDocument/2006/relationships/image" Target="media/image1194.wmf"/><Relationship Id="rId2695" Type="http://schemas.openxmlformats.org/officeDocument/2006/relationships/hyperlink" Target="http://trakhuc66.violet.vn/" TargetMode="External"/><Relationship Id="rId3301" Type="http://schemas.openxmlformats.org/officeDocument/2006/relationships/image" Target="media/image2244.wmf"/><Relationship Id="rId3539" Type="http://schemas.openxmlformats.org/officeDocument/2006/relationships/image" Target="media/image2481.wmf"/><Relationship Id="rId222" Type="http://schemas.openxmlformats.org/officeDocument/2006/relationships/image" Target="media/image107.wmf"/><Relationship Id="rId667" Type="http://schemas.openxmlformats.org/officeDocument/2006/relationships/image" Target="media/image329.wmf"/><Relationship Id="rId2110" Type="http://schemas.openxmlformats.org/officeDocument/2006/relationships/image" Target="media/image1055.wmf"/><Relationship Id="rId2348" Type="http://schemas.openxmlformats.org/officeDocument/2006/relationships/image" Target="media/image1292.wmf"/><Relationship Id="rId2555" Type="http://schemas.openxmlformats.org/officeDocument/2006/relationships/image" Target="media/image1499.wmf"/><Relationship Id="rId2762" Type="http://schemas.openxmlformats.org/officeDocument/2006/relationships/image" Target="media/image1705.wmf"/><Relationship Id="rId734" Type="http://schemas.openxmlformats.org/officeDocument/2006/relationships/image" Target="media/image396.wmf"/><Relationship Id="rId1364" Type="http://schemas.openxmlformats.org/officeDocument/2006/relationships/image" Target="media/image642.wmf"/><Relationship Id="rId1571" Type="http://schemas.openxmlformats.org/officeDocument/2006/relationships/image" Target="media/image849.wmf"/><Relationship Id="rId2208" Type="http://schemas.openxmlformats.org/officeDocument/2006/relationships/image" Target="media/image1152.wmf"/><Relationship Id="rId2415" Type="http://schemas.openxmlformats.org/officeDocument/2006/relationships/image" Target="media/image1359.wmf"/><Relationship Id="rId2622" Type="http://schemas.openxmlformats.org/officeDocument/2006/relationships/image" Target="media/image1566.wmf"/><Relationship Id="rId70" Type="http://schemas.openxmlformats.org/officeDocument/2006/relationships/image" Target="media/image33.wmf"/><Relationship Id="rId801" Type="http://schemas.openxmlformats.org/officeDocument/2006/relationships/image" Target="media/image463.emf"/><Relationship Id="rId1431" Type="http://schemas.openxmlformats.org/officeDocument/2006/relationships/image" Target="media/image709.wmf"/><Relationship Id="rId2927" Type="http://schemas.openxmlformats.org/officeDocument/2006/relationships/image" Target="media/image1870.wmf"/><Relationship Id="rId3091" Type="http://schemas.openxmlformats.org/officeDocument/2006/relationships/image" Target="media/image2034.wmf"/><Relationship Id="rId1529" Type="http://schemas.openxmlformats.org/officeDocument/2006/relationships/image" Target="media/image807.wmf"/><Relationship Id="rId3189" Type="http://schemas.openxmlformats.org/officeDocument/2006/relationships/image" Target="media/image2132.wmf"/><Relationship Id="rId3396" Type="http://schemas.openxmlformats.org/officeDocument/2006/relationships/image" Target="media/image2338.wmf"/><Relationship Id="rId28" Type="http://schemas.openxmlformats.org/officeDocument/2006/relationships/oleObject" Target="embeddings/oleObject8.bin"/><Relationship Id="rId3049" Type="http://schemas.openxmlformats.org/officeDocument/2006/relationships/image" Target="media/image1992.wmf"/><Relationship Id="rId3256" Type="http://schemas.openxmlformats.org/officeDocument/2006/relationships/image" Target="media/image2199.png"/><Relationship Id="rId3463" Type="http://schemas.openxmlformats.org/officeDocument/2006/relationships/image" Target="media/image2405.wmf"/><Relationship Id="rId177" Type="http://schemas.openxmlformats.org/officeDocument/2006/relationships/image" Target="media/image85.wmf"/><Relationship Id="rId384" Type="http://schemas.openxmlformats.org/officeDocument/2006/relationships/image" Target="media/image204.wmf"/><Relationship Id="rId2065" Type="http://schemas.openxmlformats.org/officeDocument/2006/relationships/image" Target="media/image1010.wmf"/><Relationship Id="rId2272" Type="http://schemas.openxmlformats.org/officeDocument/2006/relationships/image" Target="media/image1216.wmf"/><Relationship Id="rId3116" Type="http://schemas.openxmlformats.org/officeDocument/2006/relationships/image" Target="media/image2059.wmf"/><Relationship Id="rId244" Type="http://schemas.openxmlformats.org/officeDocument/2006/relationships/oleObject" Target="embeddings/oleObject120.bin"/><Relationship Id="rId689" Type="http://schemas.openxmlformats.org/officeDocument/2006/relationships/image" Target="media/image351.wmf"/><Relationship Id="rId1081" Type="http://schemas.openxmlformats.org/officeDocument/2006/relationships/image" Target="media/image510.wmf"/><Relationship Id="rId2577" Type="http://schemas.openxmlformats.org/officeDocument/2006/relationships/image" Target="media/image1521.wmf"/><Relationship Id="rId2784" Type="http://schemas.openxmlformats.org/officeDocument/2006/relationships/image" Target="media/image1727.wmf"/><Relationship Id="rId3323" Type="http://schemas.openxmlformats.org/officeDocument/2006/relationships/image" Target="media/image2266.wmf"/><Relationship Id="rId3530" Type="http://schemas.openxmlformats.org/officeDocument/2006/relationships/image" Target="media/image2472.png"/><Relationship Id="rId756" Type="http://schemas.openxmlformats.org/officeDocument/2006/relationships/image" Target="media/image418.wmf"/><Relationship Id="rId1386" Type="http://schemas.openxmlformats.org/officeDocument/2006/relationships/image" Target="media/image664.wmf"/><Relationship Id="rId1593" Type="http://schemas.openxmlformats.org/officeDocument/2006/relationships/image" Target="media/image871.wmf"/><Relationship Id="rId2132" Type="http://schemas.openxmlformats.org/officeDocument/2006/relationships/image" Target="media/image1076.wmf"/><Relationship Id="rId2437" Type="http://schemas.openxmlformats.org/officeDocument/2006/relationships/image" Target="media/image1381.wmf"/><Relationship Id="rId2991" Type="http://schemas.openxmlformats.org/officeDocument/2006/relationships/image" Target="media/image1934.wmf"/><Relationship Id="rId104" Type="http://schemas.openxmlformats.org/officeDocument/2006/relationships/image" Target="media/image50.wmf"/><Relationship Id="rId311" Type="http://schemas.openxmlformats.org/officeDocument/2006/relationships/image" Target="media/image149.wmf"/><Relationship Id="rId409" Type="http://schemas.openxmlformats.org/officeDocument/2006/relationships/image" Target="media/image229.wmf"/><Relationship Id="rId1039" Type="http://schemas.openxmlformats.org/officeDocument/2006/relationships/image" Target="media/image486.wmf"/><Relationship Id="rId2644" Type="http://schemas.openxmlformats.org/officeDocument/2006/relationships/image" Target="media/image1588.wmf"/><Relationship Id="rId2851" Type="http://schemas.openxmlformats.org/officeDocument/2006/relationships/image" Target="media/image1794.wmf"/><Relationship Id="rId2949" Type="http://schemas.openxmlformats.org/officeDocument/2006/relationships/image" Target="media/image1892.wmf"/><Relationship Id="rId92" Type="http://schemas.openxmlformats.org/officeDocument/2006/relationships/image" Target="media/image44.wmf"/><Relationship Id="rId616" Type="http://schemas.openxmlformats.org/officeDocument/2006/relationships/image" Target="media/image278.wmf"/><Relationship Id="rId1453" Type="http://schemas.openxmlformats.org/officeDocument/2006/relationships/image" Target="media/image731.wmf"/><Relationship Id="rId2504" Type="http://schemas.openxmlformats.org/officeDocument/2006/relationships/image" Target="media/image1448.wmf"/><Relationship Id="rId2711" Type="http://schemas.openxmlformats.org/officeDocument/2006/relationships/image" Target="media/image1654.wmf"/><Relationship Id="rId2809" Type="http://schemas.openxmlformats.org/officeDocument/2006/relationships/image" Target="media/image1752.wmf"/><Relationship Id="rId1106" Type="http://schemas.openxmlformats.org/officeDocument/2006/relationships/image" Target="media/image535.wmf"/><Relationship Id="rId1313" Type="http://schemas.openxmlformats.org/officeDocument/2006/relationships/image" Target="media/image591.wmf"/><Relationship Id="rId1520" Type="http://schemas.openxmlformats.org/officeDocument/2006/relationships/image" Target="media/image798.wmf"/><Relationship Id="rId3180" Type="http://schemas.openxmlformats.org/officeDocument/2006/relationships/image" Target="media/image2123.wmf"/><Relationship Id="rId1618" Type="http://schemas.openxmlformats.org/officeDocument/2006/relationships/image" Target="media/image896.wmf"/><Relationship Id="rId3040" Type="http://schemas.openxmlformats.org/officeDocument/2006/relationships/image" Target="media/image1983.wmf"/><Relationship Id="rId3278" Type="http://schemas.openxmlformats.org/officeDocument/2006/relationships/image" Target="media/image2221.wmf"/><Relationship Id="rId3485" Type="http://schemas.openxmlformats.org/officeDocument/2006/relationships/image" Target="media/image2427.wmf"/><Relationship Id="rId199" Type="http://schemas.openxmlformats.org/officeDocument/2006/relationships/oleObject" Target="embeddings/oleObject97.bin"/><Relationship Id="rId2087" Type="http://schemas.openxmlformats.org/officeDocument/2006/relationships/image" Target="media/image1032.wmf"/><Relationship Id="rId2294" Type="http://schemas.openxmlformats.org/officeDocument/2006/relationships/image" Target="media/image1238.wmf"/><Relationship Id="rId3138" Type="http://schemas.openxmlformats.org/officeDocument/2006/relationships/image" Target="media/image2081.wmf"/><Relationship Id="rId3345" Type="http://schemas.openxmlformats.org/officeDocument/2006/relationships/image" Target="media/image2288.wmf"/><Relationship Id="rId3552" Type="http://schemas.openxmlformats.org/officeDocument/2006/relationships/image" Target="media/image2494.wmf"/><Relationship Id="rId266" Type="http://schemas.openxmlformats.org/officeDocument/2006/relationships/oleObject" Target="embeddings/oleObject133.bin"/><Relationship Id="rId680" Type="http://schemas.openxmlformats.org/officeDocument/2006/relationships/image" Target="media/image342.wmf"/><Relationship Id="rId2154" Type="http://schemas.openxmlformats.org/officeDocument/2006/relationships/image" Target="media/image1098.wmf"/><Relationship Id="rId2361" Type="http://schemas.openxmlformats.org/officeDocument/2006/relationships/image" Target="media/image1305.wmf"/><Relationship Id="rId2599" Type="http://schemas.openxmlformats.org/officeDocument/2006/relationships/image" Target="media/image1543.wmf"/><Relationship Id="rId3205" Type="http://schemas.openxmlformats.org/officeDocument/2006/relationships/image" Target="media/image2148.wmf"/><Relationship Id="rId3412" Type="http://schemas.openxmlformats.org/officeDocument/2006/relationships/image" Target="media/image2354.emf"/><Relationship Id="rId126" Type="http://schemas.openxmlformats.org/officeDocument/2006/relationships/oleObject" Target="embeddings/oleObject59.bin"/><Relationship Id="rId333" Type="http://schemas.openxmlformats.org/officeDocument/2006/relationships/oleObject" Target="embeddings/oleObject169.bin"/><Relationship Id="rId778" Type="http://schemas.openxmlformats.org/officeDocument/2006/relationships/image" Target="media/image440.wmf"/><Relationship Id="rId2014" Type="http://schemas.openxmlformats.org/officeDocument/2006/relationships/image" Target="media/image959.wmf"/><Relationship Id="rId2221" Type="http://schemas.openxmlformats.org/officeDocument/2006/relationships/image" Target="media/image1165.wmf"/><Relationship Id="rId2459" Type="http://schemas.openxmlformats.org/officeDocument/2006/relationships/image" Target="media/image1403.wmf"/><Relationship Id="rId2666" Type="http://schemas.openxmlformats.org/officeDocument/2006/relationships/image" Target="media/image1610.wmf"/><Relationship Id="rId2873" Type="http://schemas.openxmlformats.org/officeDocument/2006/relationships/image" Target="media/image1816.wmf"/><Relationship Id="rId638" Type="http://schemas.openxmlformats.org/officeDocument/2006/relationships/image" Target="media/image300.wmf"/><Relationship Id="rId1475" Type="http://schemas.openxmlformats.org/officeDocument/2006/relationships/image" Target="media/image753.wmf"/><Relationship Id="rId2319" Type="http://schemas.openxmlformats.org/officeDocument/2006/relationships/image" Target="media/image1263.wmf"/><Relationship Id="rId2526" Type="http://schemas.openxmlformats.org/officeDocument/2006/relationships/image" Target="media/image1470.wmf"/><Relationship Id="rId2733" Type="http://schemas.openxmlformats.org/officeDocument/2006/relationships/image" Target="media/image1676.wmf"/><Relationship Id="rId400" Type="http://schemas.openxmlformats.org/officeDocument/2006/relationships/image" Target="media/image220.wmf"/><Relationship Id="rId705" Type="http://schemas.openxmlformats.org/officeDocument/2006/relationships/image" Target="media/image367.wmf"/><Relationship Id="rId1128" Type="http://schemas.openxmlformats.org/officeDocument/2006/relationships/image" Target="media/image557.wmf"/><Relationship Id="rId1335" Type="http://schemas.openxmlformats.org/officeDocument/2006/relationships/image" Target="media/image613.wmf"/><Relationship Id="rId1542" Type="http://schemas.openxmlformats.org/officeDocument/2006/relationships/image" Target="media/image820.wmf"/><Relationship Id="rId2940" Type="http://schemas.openxmlformats.org/officeDocument/2006/relationships/image" Target="media/image1883.wmf"/><Relationship Id="rId2800" Type="http://schemas.openxmlformats.org/officeDocument/2006/relationships/image" Target="media/image1743.wmf"/><Relationship Id="rId41" Type="http://schemas.openxmlformats.org/officeDocument/2006/relationships/image" Target="media/image20.wmf"/><Relationship Id="rId1402" Type="http://schemas.openxmlformats.org/officeDocument/2006/relationships/image" Target="media/image680.wmf"/><Relationship Id="rId3062" Type="http://schemas.openxmlformats.org/officeDocument/2006/relationships/image" Target="media/image2005.wmf"/><Relationship Id="rId190" Type="http://schemas.openxmlformats.org/officeDocument/2006/relationships/image" Target="media/image91.wmf"/><Relationship Id="rId288" Type="http://schemas.openxmlformats.org/officeDocument/2006/relationships/oleObject" Target="embeddings/oleObject144.bin"/><Relationship Id="rId3367" Type="http://schemas.openxmlformats.org/officeDocument/2006/relationships/image" Target="media/image2310.wmf"/><Relationship Id="rId3574" Type="http://schemas.openxmlformats.org/officeDocument/2006/relationships/image" Target="media/image2516.wmf"/><Relationship Id="rId2176" Type="http://schemas.openxmlformats.org/officeDocument/2006/relationships/image" Target="media/image1120.wmf"/><Relationship Id="rId2383" Type="http://schemas.openxmlformats.org/officeDocument/2006/relationships/image" Target="media/image1327.wmf"/><Relationship Id="rId2590" Type="http://schemas.openxmlformats.org/officeDocument/2006/relationships/image" Target="media/image1534.wmf"/><Relationship Id="rId3227" Type="http://schemas.openxmlformats.org/officeDocument/2006/relationships/image" Target="media/image2170.wmf"/><Relationship Id="rId3434" Type="http://schemas.openxmlformats.org/officeDocument/2006/relationships/image" Target="media/image2376.wmf"/><Relationship Id="rId148" Type="http://schemas.openxmlformats.org/officeDocument/2006/relationships/oleObject" Target="embeddings/oleObject71.bin"/><Relationship Id="rId355" Type="http://schemas.openxmlformats.org/officeDocument/2006/relationships/image" Target="media/image175.wmf"/><Relationship Id="rId2036" Type="http://schemas.openxmlformats.org/officeDocument/2006/relationships/image" Target="media/image981.wmf"/><Relationship Id="rId2243" Type="http://schemas.openxmlformats.org/officeDocument/2006/relationships/image" Target="media/image1187.wmf"/><Relationship Id="rId2450" Type="http://schemas.openxmlformats.org/officeDocument/2006/relationships/image" Target="media/image1394.wmf"/><Relationship Id="rId2688" Type="http://schemas.openxmlformats.org/officeDocument/2006/relationships/image" Target="media/image1632.wmf"/><Relationship Id="rId2895" Type="http://schemas.openxmlformats.org/officeDocument/2006/relationships/image" Target="media/image1838.wmf"/><Relationship Id="rId3501" Type="http://schemas.openxmlformats.org/officeDocument/2006/relationships/image" Target="media/image2443.wmf"/><Relationship Id="rId215" Type="http://schemas.openxmlformats.org/officeDocument/2006/relationships/oleObject" Target="embeddings/oleObject105.bin"/><Relationship Id="rId422" Type="http://schemas.openxmlformats.org/officeDocument/2006/relationships/image" Target="media/image242.wmf"/><Relationship Id="rId1052" Type="http://schemas.openxmlformats.org/officeDocument/2006/relationships/image" Target="media/image499.wmf"/><Relationship Id="rId1497" Type="http://schemas.openxmlformats.org/officeDocument/2006/relationships/image" Target="media/image775.wmf"/><Relationship Id="rId2103" Type="http://schemas.openxmlformats.org/officeDocument/2006/relationships/image" Target="media/image1048.png"/><Relationship Id="rId2310" Type="http://schemas.openxmlformats.org/officeDocument/2006/relationships/image" Target="media/image1254.wmf"/><Relationship Id="rId2548" Type="http://schemas.openxmlformats.org/officeDocument/2006/relationships/image" Target="media/image1492.wmf"/><Relationship Id="rId2755" Type="http://schemas.openxmlformats.org/officeDocument/2006/relationships/image" Target="media/image1698.wmf"/><Relationship Id="rId2962" Type="http://schemas.openxmlformats.org/officeDocument/2006/relationships/image" Target="media/image1905.wmf"/><Relationship Id="rId727" Type="http://schemas.openxmlformats.org/officeDocument/2006/relationships/image" Target="media/image389.wmf"/><Relationship Id="rId1357" Type="http://schemas.openxmlformats.org/officeDocument/2006/relationships/image" Target="media/image635.wmf"/><Relationship Id="rId1564" Type="http://schemas.openxmlformats.org/officeDocument/2006/relationships/image" Target="media/image842.wmf"/><Relationship Id="rId2408" Type="http://schemas.openxmlformats.org/officeDocument/2006/relationships/image" Target="media/image1352.wmf"/><Relationship Id="rId2615" Type="http://schemas.openxmlformats.org/officeDocument/2006/relationships/image" Target="media/image1559.wmf"/><Relationship Id="rId2822" Type="http://schemas.openxmlformats.org/officeDocument/2006/relationships/image" Target="media/image1765.wmf"/><Relationship Id="rId63" Type="http://schemas.openxmlformats.org/officeDocument/2006/relationships/image" Target="media/image30.wmf"/><Relationship Id="rId1424" Type="http://schemas.openxmlformats.org/officeDocument/2006/relationships/image" Target="media/image702.wmf"/><Relationship Id="rId1631" Type="http://schemas.openxmlformats.org/officeDocument/2006/relationships/image" Target="media/image909.wmf"/><Relationship Id="rId3084" Type="http://schemas.openxmlformats.org/officeDocument/2006/relationships/image" Target="media/image2027.png"/><Relationship Id="rId3291" Type="http://schemas.openxmlformats.org/officeDocument/2006/relationships/image" Target="media/image2234.wmf"/><Relationship Id="rId3389" Type="http://schemas.openxmlformats.org/officeDocument/2006/relationships/image" Target="media/image2332.wmf"/><Relationship Id="rId3596" Type="http://schemas.openxmlformats.org/officeDocument/2006/relationships/header" Target="header1.xml"/><Relationship Id="rId2198" Type="http://schemas.openxmlformats.org/officeDocument/2006/relationships/image" Target="media/image1142.wmf"/><Relationship Id="rId3151" Type="http://schemas.openxmlformats.org/officeDocument/2006/relationships/image" Target="media/image2094.wmf"/><Relationship Id="rId3249" Type="http://schemas.openxmlformats.org/officeDocument/2006/relationships/image" Target="media/image2192.png"/><Relationship Id="rId3456" Type="http://schemas.openxmlformats.org/officeDocument/2006/relationships/image" Target="media/image2398.wmf"/><Relationship Id="rId377" Type="http://schemas.openxmlformats.org/officeDocument/2006/relationships/image" Target="media/image197.wmf"/><Relationship Id="rId2058" Type="http://schemas.openxmlformats.org/officeDocument/2006/relationships/image" Target="media/image1003.wmf"/><Relationship Id="rId2265" Type="http://schemas.openxmlformats.org/officeDocument/2006/relationships/image" Target="media/image1209.emf"/><Relationship Id="rId3011" Type="http://schemas.openxmlformats.org/officeDocument/2006/relationships/image" Target="media/image1954.wmf"/><Relationship Id="rId3109" Type="http://schemas.openxmlformats.org/officeDocument/2006/relationships/image" Target="media/image2052.wmf"/><Relationship Id="rId5" Type="http://schemas.openxmlformats.org/officeDocument/2006/relationships/webSettings" Target="webSettings.xml"/><Relationship Id="rId237" Type="http://schemas.openxmlformats.org/officeDocument/2006/relationships/oleObject" Target="embeddings/oleObject116.bin"/><Relationship Id="rId791" Type="http://schemas.openxmlformats.org/officeDocument/2006/relationships/image" Target="media/image453.wmf"/><Relationship Id="rId1074" Type="http://schemas.openxmlformats.org/officeDocument/2006/relationships/image" Target="media/image503.wmf"/><Relationship Id="rId2472" Type="http://schemas.openxmlformats.org/officeDocument/2006/relationships/image" Target="media/image1416.wmf"/><Relationship Id="rId2777" Type="http://schemas.openxmlformats.org/officeDocument/2006/relationships/image" Target="media/image1720.wmf"/><Relationship Id="rId3316" Type="http://schemas.openxmlformats.org/officeDocument/2006/relationships/image" Target="media/image2259.wmf"/><Relationship Id="rId3523" Type="http://schemas.openxmlformats.org/officeDocument/2006/relationships/image" Target="media/image2465.wmf"/><Relationship Id="rId444" Type="http://schemas.openxmlformats.org/officeDocument/2006/relationships/image" Target="media/image264.wmf"/><Relationship Id="rId651" Type="http://schemas.openxmlformats.org/officeDocument/2006/relationships/image" Target="media/image313.wmf"/><Relationship Id="rId749" Type="http://schemas.openxmlformats.org/officeDocument/2006/relationships/image" Target="media/image411.wmf"/><Relationship Id="rId1379" Type="http://schemas.openxmlformats.org/officeDocument/2006/relationships/image" Target="media/image657.wmf"/><Relationship Id="rId1586" Type="http://schemas.openxmlformats.org/officeDocument/2006/relationships/image" Target="media/image864.wmf"/><Relationship Id="rId2125" Type="http://schemas.openxmlformats.org/officeDocument/2006/relationships/image" Target="media/image1069.wmf"/><Relationship Id="rId2332" Type="http://schemas.openxmlformats.org/officeDocument/2006/relationships/image" Target="media/image1276.wmf"/><Relationship Id="rId2984" Type="http://schemas.openxmlformats.org/officeDocument/2006/relationships/image" Target="media/image1927.wmf"/><Relationship Id="rId304" Type="http://schemas.openxmlformats.org/officeDocument/2006/relationships/image" Target="media/image145.wmf"/><Relationship Id="rId609" Type="http://schemas.openxmlformats.org/officeDocument/2006/relationships/image" Target="media/image271.wmf"/><Relationship Id="rId1141" Type="http://schemas.openxmlformats.org/officeDocument/2006/relationships/image" Target="media/image570.wmf"/><Relationship Id="rId2637" Type="http://schemas.openxmlformats.org/officeDocument/2006/relationships/image" Target="media/image1581.wmf"/><Relationship Id="rId2844" Type="http://schemas.openxmlformats.org/officeDocument/2006/relationships/image" Target="media/image1787.wmf"/><Relationship Id="rId85" Type="http://schemas.openxmlformats.org/officeDocument/2006/relationships/oleObject" Target="embeddings/oleObject38.bin"/><Relationship Id="rId1001" Type="http://schemas.openxmlformats.org/officeDocument/2006/relationships/image" Target="media/image470.wmf"/><Relationship Id="rId1446" Type="http://schemas.openxmlformats.org/officeDocument/2006/relationships/image" Target="media/image724.wmf"/><Relationship Id="rId1653" Type="http://schemas.openxmlformats.org/officeDocument/2006/relationships/image" Target="media/image931.wmf"/><Relationship Id="rId2704" Type="http://schemas.openxmlformats.org/officeDocument/2006/relationships/image" Target="media/image1647.wmf"/><Relationship Id="rId2911" Type="http://schemas.openxmlformats.org/officeDocument/2006/relationships/image" Target="media/image1854.wmf"/><Relationship Id="rId1306" Type="http://schemas.openxmlformats.org/officeDocument/2006/relationships/image" Target="media/image584.wmf"/><Relationship Id="rId1513" Type="http://schemas.openxmlformats.org/officeDocument/2006/relationships/image" Target="media/image791.wmf"/><Relationship Id="rId3173" Type="http://schemas.openxmlformats.org/officeDocument/2006/relationships/image" Target="media/image2116.wmf"/><Relationship Id="rId3380" Type="http://schemas.openxmlformats.org/officeDocument/2006/relationships/image" Target="media/image2323.wmf"/><Relationship Id="rId12" Type="http://schemas.openxmlformats.org/officeDocument/2006/relationships/image" Target="media/image5.jpg"/><Relationship Id="rId3033" Type="http://schemas.openxmlformats.org/officeDocument/2006/relationships/image" Target="media/image1976.wmf"/><Relationship Id="rId3240" Type="http://schemas.openxmlformats.org/officeDocument/2006/relationships/image" Target="media/image2183.wmf"/><Relationship Id="rId3478" Type="http://schemas.openxmlformats.org/officeDocument/2006/relationships/image" Target="media/image2420.wmf"/><Relationship Id="rId161" Type="http://schemas.openxmlformats.org/officeDocument/2006/relationships/image" Target="media/image77.wmf"/><Relationship Id="rId399" Type="http://schemas.openxmlformats.org/officeDocument/2006/relationships/image" Target="media/image219.wmf"/><Relationship Id="rId2287" Type="http://schemas.openxmlformats.org/officeDocument/2006/relationships/image" Target="media/image1231.wmf"/><Relationship Id="rId2494" Type="http://schemas.openxmlformats.org/officeDocument/2006/relationships/image" Target="media/image1438.wmf"/><Relationship Id="rId3338" Type="http://schemas.openxmlformats.org/officeDocument/2006/relationships/image" Target="media/image2281.wmf"/><Relationship Id="rId3545" Type="http://schemas.openxmlformats.org/officeDocument/2006/relationships/image" Target="media/image2487.wmf"/><Relationship Id="rId259" Type="http://schemas.openxmlformats.org/officeDocument/2006/relationships/image" Target="media/image123.wmf"/><Relationship Id="rId673" Type="http://schemas.openxmlformats.org/officeDocument/2006/relationships/image" Target="media/image335.wmf"/><Relationship Id="rId1096" Type="http://schemas.openxmlformats.org/officeDocument/2006/relationships/image" Target="media/image525.wmf"/><Relationship Id="rId2147" Type="http://schemas.openxmlformats.org/officeDocument/2006/relationships/image" Target="media/image1091.wmf"/><Relationship Id="rId2354" Type="http://schemas.openxmlformats.org/officeDocument/2006/relationships/image" Target="media/image1298.wmf"/><Relationship Id="rId2561" Type="http://schemas.openxmlformats.org/officeDocument/2006/relationships/image" Target="media/image1505.wmf"/><Relationship Id="rId2799" Type="http://schemas.openxmlformats.org/officeDocument/2006/relationships/image" Target="media/image1742.wmf"/><Relationship Id="rId3100" Type="http://schemas.openxmlformats.org/officeDocument/2006/relationships/image" Target="media/image2043.wmf"/><Relationship Id="rId3405" Type="http://schemas.openxmlformats.org/officeDocument/2006/relationships/image" Target="media/image2347.wmf"/><Relationship Id="rId119" Type="http://schemas.openxmlformats.org/officeDocument/2006/relationships/oleObject" Target="embeddings/oleObject55.bin"/><Relationship Id="rId326" Type="http://schemas.openxmlformats.org/officeDocument/2006/relationships/oleObject" Target="embeddings/oleObject163.bin"/><Relationship Id="rId1370" Type="http://schemas.openxmlformats.org/officeDocument/2006/relationships/image" Target="media/image648.wmf"/><Relationship Id="rId2007" Type="http://schemas.openxmlformats.org/officeDocument/2006/relationships/image" Target="media/image952.wmf"/><Relationship Id="rId2214" Type="http://schemas.openxmlformats.org/officeDocument/2006/relationships/image" Target="media/image1158.wmf"/><Relationship Id="rId2659" Type="http://schemas.openxmlformats.org/officeDocument/2006/relationships/image" Target="media/image1603.wmf"/><Relationship Id="rId2866" Type="http://schemas.openxmlformats.org/officeDocument/2006/relationships/image" Target="media/image1809.wmf"/><Relationship Id="rId740" Type="http://schemas.openxmlformats.org/officeDocument/2006/relationships/image" Target="media/image402.wmf"/><Relationship Id="rId1468" Type="http://schemas.openxmlformats.org/officeDocument/2006/relationships/image" Target="media/image746.wmf"/><Relationship Id="rId2421" Type="http://schemas.openxmlformats.org/officeDocument/2006/relationships/image" Target="media/image1365.wmf"/><Relationship Id="rId2519" Type="http://schemas.openxmlformats.org/officeDocument/2006/relationships/image" Target="media/image1463.wmf"/><Relationship Id="rId2726" Type="http://schemas.openxmlformats.org/officeDocument/2006/relationships/image" Target="media/image1669.wmf"/><Relationship Id="rId1328" Type="http://schemas.openxmlformats.org/officeDocument/2006/relationships/image" Target="media/image606.wmf"/><Relationship Id="rId1535" Type="http://schemas.openxmlformats.org/officeDocument/2006/relationships/image" Target="media/image813.wmf"/><Relationship Id="rId2933" Type="http://schemas.openxmlformats.org/officeDocument/2006/relationships/image" Target="media/image1876.wmf"/><Relationship Id="rId3195" Type="http://schemas.openxmlformats.org/officeDocument/2006/relationships/image" Target="media/image2138.wmf"/><Relationship Id="rId34" Type="http://schemas.openxmlformats.org/officeDocument/2006/relationships/oleObject" Target="embeddings/oleObject11.bin"/><Relationship Id="rId1602" Type="http://schemas.openxmlformats.org/officeDocument/2006/relationships/image" Target="media/image880.wmf"/><Relationship Id="rId3055" Type="http://schemas.openxmlformats.org/officeDocument/2006/relationships/image" Target="media/image1998.wmf"/><Relationship Id="rId3262" Type="http://schemas.openxmlformats.org/officeDocument/2006/relationships/image" Target="media/image2205.png"/><Relationship Id="rId183" Type="http://schemas.openxmlformats.org/officeDocument/2006/relationships/oleObject" Target="embeddings/oleObject89.bin"/><Relationship Id="rId390" Type="http://schemas.openxmlformats.org/officeDocument/2006/relationships/image" Target="media/image210.wmf"/><Relationship Id="rId2071" Type="http://schemas.openxmlformats.org/officeDocument/2006/relationships/image" Target="media/image1016.wmf"/><Relationship Id="rId3122" Type="http://schemas.openxmlformats.org/officeDocument/2006/relationships/image" Target="media/image2065.wmf"/><Relationship Id="rId3567" Type="http://schemas.openxmlformats.org/officeDocument/2006/relationships/image" Target="media/image2509.wmf"/><Relationship Id="rId250" Type="http://schemas.openxmlformats.org/officeDocument/2006/relationships/oleObject" Target="embeddings/oleObject124.bin"/><Relationship Id="rId695" Type="http://schemas.openxmlformats.org/officeDocument/2006/relationships/image" Target="media/image357.wmf"/><Relationship Id="rId2169" Type="http://schemas.openxmlformats.org/officeDocument/2006/relationships/image" Target="media/image1113.wmf"/><Relationship Id="rId2376" Type="http://schemas.openxmlformats.org/officeDocument/2006/relationships/image" Target="media/image1320.wmf"/><Relationship Id="rId2583" Type="http://schemas.openxmlformats.org/officeDocument/2006/relationships/image" Target="media/image1527.wmf"/><Relationship Id="rId2790" Type="http://schemas.openxmlformats.org/officeDocument/2006/relationships/image" Target="media/image1733.wmf"/><Relationship Id="rId3427" Type="http://schemas.openxmlformats.org/officeDocument/2006/relationships/image" Target="media/image2369.emf"/><Relationship Id="rId110" Type="http://schemas.openxmlformats.org/officeDocument/2006/relationships/image" Target="media/image53.wmf"/><Relationship Id="rId348" Type="http://schemas.openxmlformats.org/officeDocument/2006/relationships/image" Target="media/image168.wmf"/><Relationship Id="rId762" Type="http://schemas.openxmlformats.org/officeDocument/2006/relationships/image" Target="media/image424.wmf"/><Relationship Id="rId1392" Type="http://schemas.openxmlformats.org/officeDocument/2006/relationships/image" Target="media/image670.wmf"/><Relationship Id="rId2029" Type="http://schemas.openxmlformats.org/officeDocument/2006/relationships/image" Target="media/image974.wmf"/><Relationship Id="rId2236" Type="http://schemas.openxmlformats.org/officeDocument/2006/relationships/image" Target="media/image1180.wmf"/><Relationship Id="rId2443" Type="http://schemas.openxmlformats.org/officeDocument/2006/relationships/image" Target="media/image1387.wmf"/><Relationship Id="rId2650" Type="http://schemas.openxmlformats.org/officeDocument/2006/relationships/image" Target="media/image1594.wmf"/><Relationship Id="rId2888" Type="http://schemas.openxmlformats.org/officeDocument/2006/relationships/image" Target="media/image1831.wmf"/><Relationship Id="rId208" Type="http://schemas.openxmlformats.org/officeDocument/2006/relationships/image" Target="media/image100.wmf"/><Relationship Id="rId415" Type="http://schemas.openxmlformats.org/officeDocument/2006/relationships/image" Target="media/image235.wmf"/><Relationship Id="rId622" Type="http://schemas.openxmlformats.org/officeDocument/2006/relationships/image" Target="media/image284.wmf"/><Relationship Id="rId1045" Type="http://schemas.openxmlformats.org/officeDocument/2006/relationships/image" Target="media/image492.wmf"/><Relationship Id="rId2303" Type="http://schemas.openxmlformats.org/officeDocument/2006/relationships/image" Target="media/image1247.wmf"/><Relationship Id="rId2510" Type="http://schemas.openxmlformats.org/officeDocument/2006/relationships/image" Target="media/image1454.wmf"/><Relationship Id="rId2748" Type="http://schemas.openxmlformats.org/officeDocument/2006/relationships/image" Target="media/image1691.wmf"/><Relationship Id="rId2955" Type="http://schemas.openxmlformats.org/officeDocument/2006/relationships/image" Target="media/image1898.wmf"/><Relationship Id="rId1112" Type="http://schemas.openxmlformats.org/officeDocument/2006/relationships/image" Target="media/image541.wmf"/><Relationship Id="rId1557" Type="http://schemas.openxmlformats.org/officeDocument/2006/relationships/image" Target="media/image835.wmf"/><Relationship Id="rId2608" Type="http://schemas.openxmlformats.org/officeDocument/2006/relationships/image" Target="media/image1552.wmf"/><Relationship Id="rId2815" Type="http://schemas.openxmlformats.org/officeDocument/2006/relationships/image" Target="media/image1758.wmf"/><Relationship Id="rId56" Type="http://schemas.openxmlformats.org/officeDocument/2006/relationships/oleObject" Target="embeddings/oleObject23.bin"/><Relationship Id="rId1417" Type="http://schemas.openxmlformats.org/officeDocument/2006/relationships/image" Target="media/image695.wmf"/><Relationship Id="rId1624" Type="http://schemas.openxmlformats.org/officeDocument/2006/relationships/image" Target="media/image902.wmf"/><Relationship Id="rId3077" Type="http://schemas.openxmlformats.org/officeDocument/2006/relationships/image" Target="media/image2020.wmf"/><Relationship Id="rId3284" Type="http://schemas.openxmlformats.org/officeDocument/2006/relationships/image" Target="media/image2227.wmf"/><Relationship Id="rId2093" Type="http://schemas.openxmlformats.org/officeDocument/2006/relationships/image" Target="media/image1038.wmf"/><Relationship Id="rId3491" Type="http://schemas.openxmlformats.org/officeDocument/2006/relationships/image" Target="media/image2433.wmf"/><Relationship Id="rId3589" Type="http://schemas.openxmlformats.org/officeDocument/2006/relationships/image" Target="media/image2531.wmf"/><Relationship Id="rId2398" Type="http://schemas.openxmlformats.org/officeDocument/2006/relationships/image" Target="media/image1342.wmf"/><Relationship Id="rId3144" Type="http://schemas.openxmlformats.org/officeDocument/2006/relationships/image" Target="media/image2087.wmf"/><Relationship Id="rId3351" Type="http://schemas.openxmlformats.org/officeDocument/2006/relationships/image" Target="media/image2294.wmf"/><Relationship Id="rId3449" Type="http://schemas.openxmlformats.org/officeDocument/2006/relationships/image" Target="media/image2391.wmf"/><Relationship Id="rId272" Type="http://schemas.openxmlformats.org/officeDocument/2006/relationships/oleObject" Target="embeddings/oleObject136.bin"/><Relationship Id="rId2160" Type="http://schemas.openxmlformats.org/officeDocument/2006/relationships/image" Target="media/image1104.wmf"/><Relationship Id="rId2258" Type="http://schemas.openxmlformats.org/officeDocument/2006/relationships/image" Target="media/image1202.wmf"/><Relationship Id="rId3004" Type="http://schemas.openxmlformats.org/officeDocument/2006/relationships/image" Target="media/image1947.wmf"/><Relationship Id="rId3211" Type="http://schemas.openxmlformats.org/officeDocument/2006/relationships/image" Target="media/image2154.emf"/><Relationship Id="rId132" Type="http://schemas.openxmlformats.org/officeDocument/2006/relationships/oleObject" Target="embeddings/oleObject63.bin"/><Relationship Id="rId784" Type="http://schemas.openxmlformats.org/officeDocument/2006/relationships/image" Target="media/image446.wmf"/><Relationship Id="rId2020" Type="http://schemas.openxmlformats.org/officeDocument/2006/relationships/image" Target="media/image965.wmf"/><Relationship Id="rId2465" Type="http://schemas.openxmlformats.org/officeDocument/2006/relationships/image" Target="media/image1409.wmf"/><Relationship Id="rId2672" Type="http://schemas.openxmlformats.org/officeDocument/2006/relationships/image" Target="media/image1616.wmf"/><Relationship Id="rId3309" Type="http://schemas.openxmlformats.org/officeDocument/2006/relationships/image" Target="media/image2252.wmf"/><Relationship Id="rId3516" Type="http://schemas.openxmlformats.org/officeDocument/2006/relationships/image" Target="media/image2458.wmf"/><Relationship Id="rId437" Type="http://schemas.openxmlformats.org/officeDocument/2006/relationships/image" Target="media/image257.wmf"/><Relationship Id="rId644" Type="http://schemas.openxmlformats.org/officeDocument/2006/relationships/image" Target="media/image306.wmf"/><Relationship Id="rId1481" Type="http://schemas.openxmlformats.org/officeDocument/2006/relationships/image" Target="media/image759.wmf"/><Relationship Id="rId1579" Type="http://schemas.openxmlformats.org/officeDocument/2006/relationships/image" Target="media/image857.wmf"/><Relationship Id="rId2118" Type="http://schemas.openxmlformats.org/officeDocument/2006/relationships/image" Target="media/image1062.wmf"/><Relationship Id="rId2325" Type="http://schemas.openxmlformats.org/officeDocument/2006/relationships/image" Target="media/image1269.wmf"/><Relationship Id="rId2532" Type="http://schemas.openxmlformats.org/officeDocument/2006/relationships/image" Target="media/image1476.wmf"/><Relationship Id="rId2977" Type="http://schemas.openxmlformats.org/officeDocument/2006/relationships/image" Target="media/image1920.wmf"/><Relationship Id="rId711" Type="http://schemas.openxmlformats.org/officeDocument/2006/relationships/image" Target="media/image373.wmf"/><Relationship Id="rId1134" Type="http://schemas.openxmlformats.org/officeDocument/2006/relationships/image" Target="media/image563.wmf"/><Relationship Id="rId1341" Type="http://schemas.openxmlformats.org/officeDocument/2006/relationships/image" Target="media/image619.wmf"/><Relationship Id="rId1993" Type="http://schemas.openxmlformats.org/officeDocument/2006/relationships/image" Target="media/image938.wmf"/><Relationship Id="rId2837" Type="http://schemas.openxmlformats.org/officeDocument/2006/relationships/image" Target="media/image1780.wmf"/><Relationship Id="rId78" Type="http://schemas.openxmlformats.org/officeDocument/2006/relationships/image" Target="media/image37.wmf"/><Relationship Id="rId1439" Type="http://schemas.openxmlformats.org/officeDocument/2006/relationships/image" Target="media/image717.wmf"/><Relationship Id="rId1646" Type="http://schemas.openxmlformats.org/officeDocument/2006/relationships/image" Target="media/image924.wmf"/><Relationship Id="rId2904" Type="http://schemas.openxmlformats.org/officeDocument/2006/relationships/image" Target="media/image1847.wmf"/><Relationship Id="rId3099" Type="http://schemas.openxmlformats.org/officeDocument/2006/relationships/image" Target="media/image2042.wmf"/><Relationship Id="rId1506" Type="http://schemas.openxmlformats.org/officeDocument/2006/relationships/image" Target="media/image784.wmf"/><Relationship Id="rId3166" Type="http://schemas.openxmlformats.org/officeDocument/2006/relationships/image" Target="media/image2109.wmf"/><Relationship Id="rId3373" Type="http://schemas.openxmlformats.org/officeDocument/2006/relationships/image" Target="media/image2316.wmf"/><Relationship Id="rId3580" Type="http://schemas.openxmlformats.org/officeDocument/2006/relationships/image" Target="media/image2522.wmf"/><Relationship Id="rId294" Type="http://schemas.openxmlformats.org/officeDocument/2006/relationships/oleObject" Target="embeddings/oleObject147.bin"/><Relationship Id="rId2182" Type="http://schemas.openxmlformats.org/officeDocument/2006/relationships/image" Target="media/image1126.wmf"/><Relationship Id="rId3026" Type="http://schemas.openxmlformats.org/officeDocument/2006/relationships/image" Target="media/image1969.wmf"/><Relationship Id="rId3233" Type="http://schemas.openxmlformats.org/officeDocument/2006/relationships/image" Target="media/image2176.wmf"/><Relationship Id="rId154" Type="http://schemas.openxmlformats.org/officeDocument/2006/relationships/oleObject" Target="embeddings/oleObject74.bin"/><Relationship Id="rId361" Type="http://schemas.openxmlformats.org/officeDocument/2006/relationships/image" Target="media/image181.wmf"/><Relationship Id="rId2042" Type="http://schemas.openxmlformats.org/officeDocument/2006/relationships/image" Target="media/image987.png"/><Relationship Id="rId2487" Type="http://schemas.openxmlformats.org/officeDocument/2006/relationships/image" Target="media/image1431.wmf"/><Relationship Id="rId2694" Type="http://schemas.openxmlformats.org/officeDocument/2006/relationships/image" Target="media/image1638.wmf"/><Relationship Id="rId3440" Type="http://schemas.openxmlformats.org/officeDocument/2006/relationships/image" Target="media/image2382.wmf"/><Relationship Id="rId3538" Type="http://schemas.openxmlformats.org/officeDocument/2006/relationships/image" Target="media/image2480.wmf"/><Relationship Id="rId666" Type="http://schemas.openxmlformats.org/officeDocument/2006/relationships/image" Target="media/image328.wmf"/><Relationship Id="rId1089" Type="http://schemas.openxmlformats.org/officeDocument/2006/relationships/image" Target="media/image518.wmf"/><Relationship Id="rId2347" Type="http://schemas.openxmlformats.org/officeDocument/2006/relationships/image" Target="media/image1291.wmf"/><Relationship Id="rId2554" Type="http://schemas.openxmlformats.org/officeDocument/2006/relationships/image" Target="media/image1498.wmf"/><Relationship Id="rId2999" Type="http://schemas.openxmlformats.org/officeDocument/2006/relationships/image" Target="media/image1942.wmf"/><Relationship Id="rId3300" Type="http://schemas.openxmlformats.org/officeDocument/2006/relationships/image" Target="media/image2243.wmf"/><Relationship Id="rId221" Type="http://schemas.openxmlformats.org/officeDocument/2006/relationships/oleObject" Target="embeddings/oleObject108.bin"/><Relationship Id="rId319" Type="http://schemas.openxmlformats.org/officeDocument/2006/relationships/image" Target="media/image153.emf"/><Relationship Id="rId1363" Type="http://schemas.openxmlformats.org/officeDocument/2006/relationships/image" Target="media/image641.wmf"/><Relationship Id="rId2207" Type="http://schemas.openxmlformats.org/officeDocument/2006/relationships/image" Target="media/image1151.wmf"/><Relationship Id="rId2761" Type="http://schemas.openxmlformats.org/officeDocument/2006/relationships/image" Target="media/image1704.wmf"/><Relationship Id="rId2859" Type="http://schemas.openxmlformats.org/officeDocument/2006/relationships/image" Target="media/image1802.wmf"/><Relationship Id="rId733" Type="http://schemas.openxmlformats.org/officeDocument/2006/relationships/image" Target="media/image395.wmf"/><Relationship Id="rId1570" Type="http://schemas.openxmlformats.org/officeDocument/2006/relationships/image" Target="media/image848.wmf"/><Relationship Id="rId2414" Type="http://schemas.openxmlformats.org/officeDocument/2006/relationships/image" Target="media/image1358.wmf"/><Relationship Id="rId2621" Type="http://schemas.openxmlformats.org/officeDocument/2006/relationships/image" Target="media/image1565.wmf"/><Relationship Id="rId2719" Type="http://schemas.openxmlformats.org/officeDocument/2006/relationships/image" Target="media/image1662.wmf"/><Relationship Id="rId800" Type="http://schemas.openxmlformats.org/officeDocument/2006/relationships/image" Target="media/image462.wmf"/><Relationship Id="rId1430" Type="http://schemas.openxmlformats.org/officeDocument/2006/relationships/image" Target="media/image708.wmf"/><Relationship Id="rId1528" Type="http://schemas.openxmlformats.org/officeDocument/2006/relationships/image" Target="media/image806.wmf"/><Relationship Id="rId2926" Type="http://schemas.openxmlformats.org/officeDocument/2006/relationships/image" Target="media/image1869.wmf"/><Relationship Id="rId3090" Type="http://schemas.openxmlformats.org/officeDocument/2006/relationships/image" Target="media/image2033.wmf"/><Relationship Id="rId3188" Type="http://schemas.openxmlformats.org/officeDocument/2006/relationships/image" Target="media/image2131.wmf"/><Relationship Id="rId3395" Type="http://schemas.openxmlformats.org/officeDocument/2006/relationships/image" Target="media/image2337.wmf"/><Relationship Id="rId27" Type="http://schemas.openxmlformats.org/officeDocument/2006/relationships/image" Target="media/image13.wmf"/><Relationship Id="rId3048" Type="http://schemas.openxmlformats.org/officeDocument/2006/relationships/image" Target="media/image1991.wmf"/><Relationship Id="rId3255" Type="http://schemas.openxmlformats.org/officeDocument/2006/relationships/image" Target="media/image2198.png"/><Relationship Id="rId3462" Type="http://schemas.openxmlformats.org/officeDocument/2006/relationships/image" Target="media/image2404.wmf"/><Relationship Id="rId176" Type="http://schemas.openxmlformats.org/officeDocument/2006/relationships/oleObject" Target="embeddings/oleObject85.bin"/><Relationship Id="rId383" Type="http://schemas.openxmlformats.org/officeDocument/2006/relationships/image" Target="media/image203.wmf"/><Relationship Id="rId2064" Type="http://schemas.openxmlformats.org/officeDocument/2006/relationships/image" Target="media/image1009.wmf"/><Relationship Id="rId2271" Type="http://schemas.openxmlformats.org/officeDocument/2006/relationships/image" Target="media/image1215.wmf"/><Relationship Id="rId3115" Type="http://schemas.openxmlformats.org/officeDocument/2006/relationships/image" Target="media/image2058.wmf"/><Relationship Id="rId3322" Type="http://schemas.openxmlformats.org/officeDocument/2006/relationships/image" Target="media/image2265.wmf"/><Relationship Id="rId243" Type="http://schemas.openxmlformats.org/officeDocument/2006/relationships/oleObject" Target="embeddings/oleObject119.bin"/><Relationship Id="rId688" Type="http://schemas.openxmlformats.org/officeDocument/2006/relationships/image" Target="media/image350.wmf"/><Relationship Id="rId1080" Type="http://schemas.openxmlformats.org/officeDocument/2006/relationships/image" Target="media/image509.wmf"/><Relationship Id="rId2131" Type="http://schemas.openxmlformats.org/officeDocument/2006/relationships/image" Target="media/image1075.wmf"/><Relationship Id="rId2369" Type="http://schemas.openxmlformats.org/officeDocument/2006/relationships/image" Target="media/image1313.wmf"/><Relationship Id="rId2576" Type="http://schemas.openxmlformats.org/officeDocument/2006/relationships/image" Target="media/image1520.wmf"/><Relationship Id="rId2783" Type="http://schemas.openxmlformats.org/officeDocument/2006/relationships/image" Target="media/image1726.wmf"/><Relationship Id="rId2990" Type="http://schemas.openxmlformats.org/officeDocument/2006/relationships/image" Target="media/image1933.wmf"/><Relationship Id="rId103" Type="http://schemas.openxmlformats.org/officeDocument/2006/relationships/oleObject" Target="embeddings/oleObject47.bin"/><Relationship Id="rId310" Type="http://schemas.openxmlformats.org/officeDocument/2006/relationships/oleObject" Target="embeddings/oleObject155.bin"/><Relationship Id="rId755" Type="http://schemas.openxmlformats.org/officeDocument/2006/relationships/image" Target="media/image417.wmf"/><Relationship Id="rId1385" Type="http://schemas.openxmlformats.org/officeDocument/2006/relationships/image" Target="media/image663.wmf"/><Relationship Id="rId1592" Type="http://schemas.openxmlformats.org/officeDocument/2006/relationships/image" Target="media/image870.wmf"/><Relationship Id="rId2229" Type="http://schemas.openxmlformats.org/officeDocument/2006/relationships/image" Target="media/image1173.wmf"/><Relationship Id="rId2436" Type="http://schemas.openxmlformats.org/officeDocument/2006/relationships/image" Target="media/image1380.wmf"/><Relationship Id="rId2643" Type="http://schemas.openxmlformats.org/officeDocument/2006/relationships/image" Target="media/image1587.wmf"/><Relationship Id="rId2850" Type="http://schemas.openxmlformats.org/officeDocument/2006/relationships/image" Target="media/image1793.wmf"/><Relationship Id="rId91" Type="http://schemas.openxmlformats.org/officeDocument/2006/relationships/oleObject" Target="embeddings/oleObject41.bin"/><Relationship Id="rId408" Type="http://schemas.openxmlformats.org/officeDocument/2006/relationships/image" Target="media/image228.wmf"/><Relationship Id="rId615" Type="http://schemas.openxmlformats.org/officeDocument/2006/relationships/image" Target="media/image277.wmf"/><Relationship Id="rId1038" Type="http://schemas.openxmlformats.org/officeDocument/2006/relationships/image" Target="media/image485.wmf"/><Relationship Id="rId1452" Type="http://schemas.openxmlformats.org/officeDocument/2006/relationships/image" Target="media/image730.wmf"/><Relationship Id="rId2503" Type="http://schemas.openxmlformats.org/officeDocument/2006/relationships/image" Target="media/image1447.wmf"/><Relationship Id="rId2948" Type="http://schemas.openxmlformats.org/officeDocument/2006/relationships/image" Target="media/image1891.wmf"/><Relationship Id="rId1105" Type="http://schemas.openxmlformats.org/officeDocument/2006/relationships/image" Target="media/image534.wmf"/><Relationship Id="rId1312" Type="http://schemas.openxmlformats.org/officeDocument/2006/relationships/image" Target="media/image590.wmf"/><Relationship Id="rId2710" Type="http://schemas.openxmlformats.org/officeDocument/2006/relationships/image" Target="media/image1653.wmf"/><Relationship Id="rId2808" Type="http://schemas.openxmlformats.org/officeDocument/2006/relationships/image" Target="media/image1751.wmf"/><Relationship Id="rId49" Type="http://schemas.openxmlformats.org/officeDocument/2006/relationships/oleObject" Target="embeddings/oleObject19.bin"/><Relationship Id="rId1617" Type="http://schemas.openxmlformats.org/officeDocument/2006/relationships/image" Target="media/image895.wmf"/><Relationship Id="rId3277" Type="http://schemas.openxmlformats.org/officeDocument/2006/relationships/image" Target="media/image2220.wmf"/><Relationship Id="rId198" Type="http://schemas.openxmlformats.org/officeDocument/2006/relationships/image" Target="media/image95.wmf"/><Relationship Id="rId2086" Type="http://schemas.openxmlformats.org/officeDocument/2006/relationships/image" Target="media/image1031.wmf"/><Relationship Id="rId3484" Type="http://schemas.openxmlformats.org/officeDocument/2006/relationships/image" Target="media/image2426.wmf"/><Relationship Id="rId2293" Type="http://schemas.openxmlformats.org/officeDocument/2006/relationships/image" Target="media/image1237.wmf"/><Relationship Id="rId2598" Type="http://schemas.openxmlformats.org/officeDocument/2006/relationships/image" Target="media/image1542.wmf"/><Relationship Id="rId3137" Type="http://schemas.openxmlformats.org/officeDocument/2006/relationships/image" Target="media/image2080.wmf"/><Relationship Id="rId3344" Type="http://schemas.openxmlformats.org/officeDocument/2006/relationships/image" Target="media/image2287.wmf"/><Relationship Id="rId3551" Type="http://schemas.openxmlformats.org/officeDocument/2006/relationships/image" Target="media/image2493.wmf"/><Relationship Id="rId265" Type="http://schemas.openxmlformats.org/officeDocument/2006/relationships/image" Target="media/image126.wmf"/><Relationship Id="rId2153" Type="http://schemas.openxmlformats.org/officeDocument/2006/relationships/image" Target="media/image1097.wmf"/><Relationship Id="rId2360" Type="http://schemas.openxmlformats.org/officeDocument/2006/relationships/image" Target="media/image1304.wmf"/><Relationship Id="rId3204" Type="http://schemas.openxmlformats.org/officeDocument/2006/relationships/image" Target="media/image2147.wmf"/><Relationship Id="rId3411" Type="http://schemas.openxmlformats.org/officeDocument/2006/relationships/image" Target="media/image2353.wmf"/><Relationship Id="rId125" Type="http://schemas.openxmlformats.org/officeDocument/2006/relationships/oleObject" Target="embeddings/oleObject58.bin"/><Relationship Id="rId332" Type="http://schemas.openxmlformats.org/officeDocument/2006/relationships/oleObject" Target="embeddings/oleObject168.bin"/><Relationship Id="rId777" Type="http://schemas.openxmlformats.org/officeDocument/2006/relationships/image" Target="media/image439.wmf"/><Relationship Id="rId2013" Type="http://schemas.openxmlformats.org/officeDocument/2006/relationships/image" Target="media/image958.wmf"/><Relationship Id="rId2220" Type="http://schemas.openxmlformats.org/officeDocument/2006/relationships/image" Target="media/image1164.wmf"/><Relationship Id="rId2458" Type="http://schemas.openxmlformats.org/officeDocument/2006/relationships/image" Target="media/image1402.wmf"/><Relationship Id="rId2665" Type="http://schemas.openxmlformats.org/officeDocument/2006/relationships/image" Target="media/image1609.wmf"/><Relationship Id="rId2872" Type="http://schemas.openxmlformats.org/officeDocument/2006/relationships/image" Target="media/image1815.wmf"/><Relationship Id="rId3509" Type="http://schemas.openxmlformats.org/officeDocument/2006/relationships/image" Target="media/image2451.wmf"/><Relationship Id="rId637" Type="http://schemas.openxmlformats.org/officeDocument/2006/relationships/image" Target="media/image299.png"/><Relationship Id="rId1474" Type="http://schemas.openxmlformats.org/officeDocument/2006/relationships/image" Target="media/image752.wmf"/><Relationship Id="rId2318" Type="http://schemas.openxmlformats.org/officeDocument/2006/relationships/image" Target="media/image1262.wmf"/><Relationship Id="rId2525" Type="http://schemas.openxmlformats.org/officeDocument/2006/relationships/image" Target="media/image1469.wmf"/><Relationship Id="rId2732" Type="http://schemas.openxmlformats.org/officeDocument/2006/relationships/image" Target="media/image1675.wmf"/><Relationship Id="rId704" Type="http://schemas.openxmlformats.org/officeDocument/2006/relationships/image" Target="media/image366.wmf"/><Relationship Id="rId1127" Type="http://schemas.openxmlformats.org/officeDocument/2006/relationships/image" Target="media/image556.wmf"/><Relationship Id="rId1334" Type="http://schemas.openxmlformats.org/officeDocument/2006/relationships/image" Target="media/image612.wmf"/><Relationship Id="rId1541" Type="http://schemas.openxmlformats.org/officeDocument/2006/relationships/image" Target="media/image819.wmf"/><Relationship Id="rId40" Type="http://schemas.openxmlformats.org/officeDocument/2006/relationships/oleObject" Target="embeddings/oleObject14.bin"/><Relationship Id="rId1401" Type="http://schemas.openxmlformats.org/officeDocument/2006/relationships/image" Target="media/image679.wmf"/><Relationship Id="rId1639" Type="http://schemas.openxmlformats.org/officeDocument/2006/relationships/image" Target="media/image917.wmf"/><Relationship Id="rId3061" Type="http://schemas.openxmlformats.org/officeDocument/2006/relationships/image" Target="media/image2004.wmf"/><Relationship Id="rId3299" Type="http://schemas.openxmlformats.org/officeDocument/2006/relationships/image" Target="media/image2242.wmf"/><Relationship Id="rId3159" Type="http://schemas.openxmlformats.org/officeDocument/2006/relationships/image" Target="media/image2102.wmf"/><Relationship Id="rId3366" Type="http://schemas.openxmlformats.org/officeDocument/2006/relationships/image" Target="media/image2309.wmf"/><Relationship Id="rId3573" Type="http://schemas.openxmlformats.org/officeDocument/2006/relationships/image" Target="media/image2515.wmf"/><Relationship Id="rId287" Type="http://schemas.openxmlformats.org/officeDocument/2006/relationships/image" Target="media/image137.wmf"/><Relationship Id="rId2175" Type="http://schemas.openxmlformats.org/officeDocument/2006/relationships/image" Target="media/image1119.wmf"/><Relationship Id="rId2382" Type="http://schemas.openxmlformats.org/officeDocument/2006/relationships/image" Target="media/image1326.wmf"/><Relationship Id="rId3019" Type="http://schemas.openxmlformats.org/officeDocument/2006/relationships/image" Target="media/image1962.wmf"/><Relationship Id="rId3226" Type="http://schemas.openxmlformats.org/officeDocument/2006/relationships/image" Target="media/image2169.wmf"/><Relationship Id="rId147" Type="http://schemas.openxmlformats.org/officeDocument/2006/relationships/image" Target="media/image70.wmf"/><Relationship Id="rId354" Type="http://schemas.openxmlformats.org/officeDocument/2006/relationships/image" Target="media/image174.wmf"/><Relationship Id="rId799" Type="http://schemas.openxmlformats.org/officeDocument/2006/relationships/image" Target="media/image461.wmf"/><Relationship Id="rId2035" Type="http://schemas.openxmlformats.org/officeDocument/2006/relationships/image" Target="media/image980.wmf"/><Relationship Id="rId2687" Type="http://schemas.openxmlformats.org/officeDocument/2006/relationships/image" Target="media/image1631.wmf"/><Relationship Id="rId2894" Type="http://schemas.openxmlformats.org/officeDocument/2006/relationships/image" Target="media/image1837.wmf"/><Relationship Id="rId3433" Type="http://schemas.openxmlformats.org/officeDocument/2006/relationships/image" Target="media/image2375.wmf"/><Relationship Id="rId659" Type="http://schemas.openxmlformats.org/officeDocument/2006/relationships/image" Target="media/image321.wmf"/><Relationship Id="rId1496" Type="http://schemas.openxmlformats.org/officeDocument/2006/relationships/image" Target="media/image774.emf"/><Relationship Id="rId2242" Type="http://schemas.openxmlformats.org/officeDocument/2006/relationships/image" Target="media/image1186.wmf"/><Relationship Id="rId2547" Type="http://schemas.openxmlformats.org/officeDocument/2006/relationships/image" Target="media/image1491.wmf"/><Relationship Id="rId3500" Type="http://schemas.openxmlformats.org/officeDocument/2006/relationships/image" Target="media/image2442.wmf"/><Relationship Id="rId214" Type="http://schemas.openxmlformats.org/officeDocument/2006/relationships/image" Target="media/image103.wmf"/><Relationship Id="rId421" Type="http://schemas.openxmlformats.org/officeDocument/2006/relationships/image" Target="media/image241.wmf"/><Relationship Id="rId1051" Type="http://schemas.openxmlformats.org/officeDocument/2006/relationships/image" Target="media/image498.wmf"/><Relationship Id="rId1356" Type="http://schemas.openxmlformats.org/officeDocument/2006/relationships/image" Target="media/image634.wmf"/><Relationship Id="rId2102" Type="http://schemas.openxmlformats.org/officeDocument/2006/relationships/image" Target="media/image1047.wmf"/><Relationship Id="rId2754" Type="http://schemas.openxmlformats.org/officeDocument/2006/relationships/image" Target="media/image1697.wmf"/><Relationship Id="rId2961" Type="http://schemas.openxmlformats.org/officeDocument/2006/relationships/image" Target="media/image1904.wmf"/><Relationship Id="rId726" Type="http://schemas.openxmlformats.org/officeDocument/2006/relationships/image" Target="media/image388.wmf"/><Relationship Id="rId1009" Type="http://schemas.openxmlformats.org/officeDocument/2006/relationships/image" Target="media/image478.wmf"/><Relationship Id="rId1563" Type="http://schemas.openxmlformats.org/officeDocument/2006/relationships/image" Target="media/image841.wmf"/><Relationship Id="rId2407" Type="http://schemas.openxmlformats.org/officeDocument/2006/relationships/image" Target="media/image1351.wmf"/><Relationship Id="rId2614" Type="http://schemas.openxmlformats.org/officeDocument/2006/relationships/image" Target="media/image1558.wmf"/><Relationship Id="rId2821" Type="http://schemas.openxmlformats.org/officeDocument/2006/relationships/image" Target="media/image1764.wmf"/><Relationship Id="rId62" Type="http://schemas.openxmlformats.org/officeDocument/2006/relationships/oleObject" Target="embeddings/oleObject26.bin"/><Relationship Id="rId1423" Type="http://schemas.openxmlformats.org/officeDocument/2006/relationships/image" Target="media/image701.wmf"/><Relationship Id="rId1630" Type="http://schemas.openxmlformats.org/officeDocument/2006/relationships/image" Target="media/image908.wmf"/><Relationship Id="rId2919" Type="http://schemas.openxmlformats.org/officeDocument/2006/relationships/image" Target="media/image1862.wmf"/><Relationship Id="rId3083" Type="http://schemas.openxmlformats.org/officeDocument/2006/relationships/image" Target="media/image2026.wmf"/><Relationship Id="rId3290" Type="http://schemas.openxmlformats.org/officeDocument/2006/relationships/image" Target="media/image2233.wmf"/><Relationship Id="rId3150" Type="http://schemas.openxmlformats.org/officeDocument/2006/relationships/image" Target="media/image2093.wmf"/><Relationship Id="rId3388" Type="http://schemas.openxmlformats.org/officeDocument/2006/relationships/image" Target="media/image2331.wmf"/><Relationship Id="rId3595" Type="http://schemas.openxmlformats.org/officeDocument/2006/relationships/image" Target="media/image2537.wmf"/><Relationship Id="rId2197" Type="http://schemas.openxmlformats.org/officeDocument/2006/relationships/image" Target="media/image1141.wmf"/><Relationship Id="rId3010" Type="http://schemas.openxmlformats.org/officeDocument/2006/relationships/image" Target="media/image1953.wmf"/><Relationship Id="rId3248" Type="http://schemas.openxmlformats.org/officeDocument/2006/relationships/image" Target="media/image2191.png"/><Relationship Id="rId3455" Type="http://schemas.openxmlformats.org/officeDocument/2006/relationships/image" Target="media/image2397.wmf"/><Relationship Id="rId169" Type="http://schemas.openxmlformats.org/officeDocument/2006/relationships/image" Target="media/image81.wmf"/><Relationship Id="rId376" Type="http://schemas.openxmlformats.org/officeDocument/2006/relationships/image" Target="media/image196.wmf"/><Relationship Id="rId790" Type="http://schemas.openxmlformats.org/officeDocument/2006/relationships/image" Target="media/image452.wmf"/><Relationship Id="rId2057" Type="http://schemas.openxmlformats.org/officeDocument/2006/relationships/image" Target="media/image1002.wmf"/><Relationship Id="rId2264" Type="http://schemas.openxmlformats.org/officeDocument/2006/relationships/image" Target="media/image1208.wmf"/><Relationship Id="rId2471" Type="http://schemas.openxmlformats.org/officeDocument/2006/relationships/image" Target="media/image1415.emf"/><Relationship Id="rId3108" Type="http://schemas.openxmlformats.org/officeDocument/2006/relationships/image" Target="media/image2051.wmf"/><Relationship Id="rId3315" Type="http://schemas.openxmlformats.org/officeDocument/2006/relationships/image" Target="media/image2258.wmf"/><Relationship Id="rId3522" Type="http://schemas.openxmlformats.org/officeDocument/2006/relationships/image" Target="media/image2464.wmf"/><Relationship Id="rId4" Type="http://schemas.openxmlformats.org/officeDocument/2006/relationships/settings" Target="settings.xml"/><Relationship Id="rId236" Type="http://schemas.openxmlformats.org/officeDocument/2006/relationships/image" Target="media/image114.wmf"/><Relationship Id="rId443" Type="http://schemas.openxmlformats.org/officeDocument/2006/relationships/image" Target="media/image263.wmf"/><Relationship Id="rId650" Type="http://schemas.openxmlformats.org/officeDocument/2006/relationships/image" Target="media/image312.wmf"/><Relationship Id="rId1073" Type="http://schemas.openxmlformats.org/officeDocument/2006/relationships/image" Target="media/image5020.wmf"/><Relationship Id="rId2124" Type="http://schemas.openxmlformats.org/officeDocument/2006/relationships/image" Target="media/image1068.wmf"/><Relationship Id="rId2331" Type="http://schemas.openxmlformats.org/officeDocument/2006/relationships/image" Target="media/image1275.wmf"/><Relationship Id="rId2569" Type="http://schemas.openxmlformats.org/officeDocument/2006/relationships/image" Target="media/image1513.wmf"/><Relationship Id="rId2776" Type="http://schemas.openxmlformats.org/officeDocument/2006/relationships/image" Target="media/image1719.wmf"/><Relationship Id="rId2983" Type="http://schemas.openxmlformats.org/officeDocument/2006/relationships/image" Target="media/image1926.wmf"/><Relationship Id="rId303" Type="http://schemas.openxmlformats.org/officeDocument/2006/relationships/oleObject" Target="embeddings/oleObject152.bin"/><Relationship Id="rId748" Type="http://schemas.openxmlformats.org/officeDocument/2006/relationships/image" Target="media/image410.wmf"/><Relationship Id="rId1140" Type="http://schemas.openxmlformats.org/officeDocument/2006/relationships/image" Target="media/image569.wmf"/><Relationship Id="rId1378" Type="http://schemas.openxmlformats.org/officeDocument/2006/relationships/image" Target="media/image656.wmf"/><Relationship Id="rId1585" Type="http://schemas.openxmlformats.org/officeDocument/2006/relationships/image" Target="media/image863.wmf"/><Relationship Id="rId2429" Type="http://schemas.openxmlformats.org/officeDocument/2006/relationships/image" Target="media/image1373.wmf"/><Relationship Id="rId2636" Type="http://schemas.openxmlformats.org/officeDocument/2006/relationships/image" Target="media/image1580.wmf"/><Relationship Id="rId2843" Type="http://schemas.openxmlformats.org/officeDocument/2006/relationships/image" Target="media/image1786.wmf"/><Relationship Id="rId84" Type="http://schemas.openxmlformats.org/officeDocument/2006/relationships/image" Target="media/image40.wmf"/><Relationship Id="rId608" Type="http://schemas.openxmlformats.org/officeDocument/2006/relationships/image" Target="media/image270.wmf"/><Relationship Id="rId1445" Type="http://schemas.openxmlformats.org/officeDocument/2006/relationships/image" Target="media/image723.wmf"/><Relationship Id="rId1652" Type="http://schemas.openxmlformats.org/officeDocument/2006/relationships/image" Target="media/image930.wmf"/><Relationship Id="rId1000" Type="http://schemas.openxmlformats.org/officeDocument/2006/relationships/image" Target="media/image469.wmf"/><Relationship Id="rId1305" Type="http://schemas.openxmlformats.org/officeDocument/2006/relationships/image" Target="media/image583.wmf"/><Relationship Id="rId2703" Type="http://schemas.openxmlformats.org/officeDocument/2006/relationships/image" Target="media/image1646.wmf"/><Relationship Id="rId2910" Type="http://schemas.openxmlformats.org/officeDocument/2006/relationships/image" Target="media/image1853.wmf"/><Relationship Id="rId1512" Type="http://schemas.openxmlformats.org/officeDocument/2006/relationships/image" Target="media/image790.wmf"/><Relationship Id="rId3172" Type="http://schemas.openxmlformats.org/officeDocument/2006/relationships/image" Target="media/image2115.wmf"/><Relationship Id="rId11" Type="http://schemas.openxmlformats.org/officeDocument/2006/relationships/image" Target="media/image4.jpeg"/><Relationship Id="rId398" Type="http://schemas.openxmlformats.org/officeDocument/2006/relationships/image" Target="media/image218.wmf"/><Relationship Id="rId2079" Type="http://schemas.openxmlformats.org/officeDocument/2006/relationships/image" Target="media/image1024.wmf"/><Relationship Id="rId3032" Type="http://schemas.openxmlformats.org/officeDocument/2006/relationships/image" Target="media/image1975.wmf"/><Relationship Id="rId3477" Type="http://schemas.openxmlformats.org/officeDocument/2006/relationships/image" Target="media/image2419.wmf"/><Relationship Id="rId160" Type="http://schemas.openxmlformats.org/officeDocument/2006/relationships/oleObject" Target="embeddings/oleObject77.bin"/><Relationship Id="rId2286" Type="http://schemas.openxmlformats.org/officeDocument/2006/relationships/image" Target="media/image1230.wmf"/><Relationship Id="rId2493" Type="http://schemas.openxmlformats.org/officeDocument/2006/relationships/image" Target="media/image1437.wmf"/><Relationship Id="rId3337" Type="http://schemas.openxmlformats.org/officeDocument/2006/relationships/image" Target="media/image2280.wmf"/><Relationship Id="rId3544" Type="http://schemas.openxmlformats.org/officeDocument/2006/relationships/image" Target="media/image2486.wmf"/><Relationship Id="rId258" Type="http://schemas.openxmlformats.org/officeDocument/2006/relationships/oleObject" Target="embeddings/oleObject129.bin"/><Relationship Id="rId672" Type="http://schemas.openxmlformats.org/officeDocument/2006/relationships/image" Target="media/image334.wmf"/><Relationship Id="rId1095" Type="http://schemas.openxmlformats.org/officeDocument/2006/relationships/image" Target="media/image524.wmf"/><Relationship Id="rId2146" Type="http://schemas.openxmlformats.org/officeDocument/2006/relationships/image" Target="media/image1090.wmf"/><Relationship Id="rId2353" Type="http://schemas.openxmlformats.org/officeDocument/2006/relationships/image" Target="media/image1297.wmf"/><Relationship Id="rId2560" Type="http://schemas.openxmlformats.org/officeDocument/2006/relationships/image" Target="media/image1504.wmf"/><Relationship Id="rId2798" Type="http://schemas.openxmlformats.org/officeDocument/2006/relationships/image" Target="media/image1741.wmf"/><Relationship Id="rId3404" Type="http://schemas.openxmlformats.org/officeDocument/2006/relationships/image" Target="media/image2346.wmf"/><Relationship Id="rId22" Type="http://schemas.openxmlformats.org/officeDocument/2006/relationships/oleObject" Target="embeddings/oleObject5.bin"/><Relationship Id="rId118" Type="http://schemas.openxmlformats.org/officeDocument/2006/relationships/image" Target="media/image57.wmf"/><Relationship Id="rId325" Type="http://schemas.openxmlformats.org/officeDocument/2006/relationships/image" Target="media/image156.wmf"/><Relationship Id="rId2006" Type="http://schemas.openxmlformats.org/officeDocument/2006/relationships/image" Target="media/image951.wmf"/><Relationship Id="rId2213" Type="http://schemas.openxmlformats.org/officeDocument/2006/relationships/image" Target="media/image1157.wmf"/><Relationship Id="rId2420" Type="http://schemas.openxmlformats.org/officeDocument/2006/relationships/image" Target="media/image1364.wmf"/><Relationship Id="rId2658" Type="http://schemas.openxmlformats.org/officeDocument/2006/relationships/image" Target="media/image1602.wmf"/><Relationship Id="rId2865" Type="http://schemas.openxmlformats.org/officeDocument/2006/relationships/image" Target="media/image1808.wmf"/><Relationship Id="rId3043" Type="http://schemas.openxmlformats.org/officeDocument/2006/relationships/image" Target="media/image1986.wmf"/><Relationship Id="rId3250" Type="http://schemas.openxmlformats.org/officeDocument/2006/relationships/image" Target="media/image2193.wmf"/><Relationship Id="rId3488" Type="http://schemas.openxmlformats.org/officeDocument/2006/relationships/image" Target="media/image2430.wmf"/><Relationship Id="rId171" Type="http://schemas.openxmlformats.org/officeDocument/2006/relationships/image" Target="media/image82.wmf"/><Relationship Id="rId1467" Type="http://schemas.openxmlformats.org/officeDocument/2006/relationships/image" Target="media/image745.wmf"/><Relationship Id="rId2297" Type="http://schemas.openxmlformats.org/officeDocument/2006/relationships/image" Target="media/image1241.wmf"/><Relationship Id="rId2518" Type="http://schemas.openxmlformats.org/officeDocument/2006/relationships/image" Target="media/image1462.wmf"/><Relationship Id="rId2725" Type="http://schemas.openxmlformats.org/officeDocument/2006/relationships/image" Target="media/image1668.wmf"/><Relationship Id="rId2932" Type="http://schemas.openxmlformats.org/officeDocument/2006/relationships/image" Target="media/image1875.wmf"/><Relationship Id="rId3348" Type="http://schemas.openxmlformats.org/officeDocument/2006/relationships/image" Target="media/image2291.wmf"/><Relationship Id="rId3555" Type="http://schemas.openxmlformats.org/officeDocument/2006/relationships/image" Target="media/image2497.wmf"/><Relationship Id="rId269" Type="http://schemas.openxmlformats.org/officeDocument/2006/relationships/image" Target="media/image128.wmf"/><Relationship Id="rId683" Type="http://schemas.openxmlformats.org/officeDocument/2006/relationships/image" Target="media/image345.wmf"/><Relationship Id="rId1327" Type="http://schemas.openxmlformats.org/officeDocument/2006/relationships/image" Target="media/image605.wmf"/><Relationship Id="rId1534" Type="http://schemas.openxmlformats.org/officeDocument/2006/relationships/image" Target="media/image812.wmf"/><Relationship Id="rId2157" Type="http://schemas.openxmlformats.org/officeDocument/2006/relationships/image" Target="media/image1101.wmf"/><Relationship Id="rId2364" Type="http://schemas.openxmlformats.org/officeDocument/2006/relationships/image" Target="media/image1308.wmf"/><Relationship Id="rId2571" Type="http://schemas.openxmlformats.org/officeDocument/2006/relationships/image" Target="media/image1515.wmf"/><Relationship Id="rId3110" Type="http://schemas.openxmlformats.org/officeDocument/2006/relationships/image" Target="media/image2053.wmf"/><Relationship Id="rId3194" Type="http://schemas.openxmlformats.org/officeDocument/2006/relationships/image" Target="media/image2137.wmf"/><Relationship Id="rId3208" Type="http://schemas.openxmlformats.org/officeDocument/2006/relationships/image" Target="media/image2151.wmf"/><Relationship Id="rId3415" Type="http://schemas.openxmlformats.org/officeDocument/2006/relationships/image" Target="media/image2357.wmf"/><Relationship Id="rId33" Type="http://schemas.openxmlformats.org/officeDocument/2006/relationships/image" Target="media/image16.wmf"/><Relationship Id="rId129" Type="http://schemas.openxmlformats.org/officeDocument/2006/relationships/image" Target="media/image61.wmf"/><Relationship Id="rId336" Type="http://schemas.openxmlformats.org/officeDocument/2006/relationships/oleObject" Target="embeddings/oleObject171.bin"/><Relationship Id="rId1380" Type="http://schemas.openxmlformats.org/officeDocument/2006/relationships/image" Target="media/image658.wmf"/><Relationship Id="rId1601" Type="http://schemas.openxmlformats.org/officeDocument/2006/relationships/image" Target="media/image879.wmf"/><Relationship Id="rId2017" Type="http://schemas.openxmlformats.org/officeDocument/2006/relationships/image" Target="media/image962.wmf"/><Relationship Id="rId2224" Type="http://schemas.openxmlformats.org/officeDocument/2006/relationships/image" Target="media/image1168.wmf"/><Relationship Id="rId2669" Type="http://schemas.openxmlformats.org/officeDocument/2006/relationships/image" Target="media/image1613.wmf"/><Relationship Id="rId2876" Type="http://schemas.openxmlformats.org/officeDocument/2006/relationships/image" Target="media/image1819.wmf"/><Relationship Id="rId3054" Type="http://schemas.openxmlformats.org/officeDocument/2006/relationships/image" Target="media/image1997.wmf"/><Relationship Id="rId3499" Type="http://schemas.openxmlformats.org/officeDocument/2006/relationships/image" Target="media/image2441.wmf"/><Relationship Id="rId182" Type="http://schemas.openxmlformats.org/officeDocument/2006/relationships/oleObject" Target="embeddings/oleObject88.bin"/><Relationship Id="rId403" Type="http://schemas.openxmlformats.org/officeDocument/2006/relationships/image" Target="media/image223.wmf"/><Relationship Id="rId750" Type="http://schemas.openxmlformats.org/officeDocument/2006/relationships/image" Target="media/image412.wmf"/><Relationship Id="rId1478" Type="http://schemas.openxmlformats.org/officeDocument/2006/relationships/image" Target="media/image756.wmf"/><Relationship Id="rId2431" Type="http://schemas.openxmlformats.org/officeDocument/2006/relationships/image" Target="media/image1375.wmf"/><Relationship Id="rId2529" Type="http://schemas.openxmlformats.org/officeDocument/2006/relationships/image" Target="media/image1473.wmf"/><Relationship Id="rId2736" Type="http://schemas.openxmlformats.org/officeDocument/2006/relationships/image" Target="media/image1679.wmf"/><Relationship Id="rId3261" Type="http://schemas.openxmlformats.org/officeDocument/2006/relationships/image" Target="media/image2204.png"/><Relationship Id="rId3359" Type="http://schemas.openxmlformats.org/officeDocument/2006/relationships/image" Target="media/image2302.wmf"/><Relationship Id="rId3566" Type="http://schemas.openxmlformats.org/officeDocument/2006/relationships/image" Target="media/image2508.wmf"/><Relationship Id="rId610" Type="http://schemas.openxmlformats.org/officeDocument/2006/relationships/image" Target="media/image272.wmf"/><Relationship Id="rId694" Type="http://schemas.openxmlformats.org/officeDocument/2006/relationships/image" Target="media/image356.wmf"/><Relationship Id="rId708" Type="http://schemas.openxmlformats.org/officeDocument/2006/relationships/image" Target="media/image370.wmf"/><Relationship Id="rId1338" Type="http://schemas.openxmlformats.org/officeDocument/2006/relationships/image" Target="media/image616.wmf"/><Relationship Id="rId1545" Type="http://schemas.openxmlformats.org/officeDocument/2006/relationships/image" Target="media/image823.wmf"/><Relationship Id="rId2070" Type="http://schemas.openxmlformats.org/officeDocument/2006/relationships/image" Target="media/image1015.wmf"/><Relationship Id="rId2168" Type="http://schemas.openxmlformats.org/officeDocument/2006/relationships/image" Target="media/image1112.wmf"/><Relationship Id="rId2375" Type="http://schemas.openxmlformats.org/officeDocument/2006/relationships/image" Target="media/image1319.wmf"/><Relationship Id="rId2943" Type="http://schemas.openxmlformats.org/officeDocument/2006/relationships/image" Target="media/image1886.wmf"/><Relationship Id="rId3121" Type="http://schemas.openxmlformats.org/officeDocument/2006/relationships/image" Target="media/image2064.wmf"/><Relationship Id="rId3219" Type="http://schemas.openxmlformats.org/officeDocument/2006/relationships/image" Target="media/image2162.wmf"/><Relationship Id="rId347" Type="http://schemas.openxmlformats.org/officeDocument/2006/relationships/image" Target="media/image167.wmf"/><Relationship Id="rId999" Type="http://schemas.openxmlformats.org/officeDocument/2006/relationships/image" Target="media/image468.wmf"/><Relationship Id="rId1100" Type="http://schemas.openxmlformats.org/officeDocument/2006/relationships/image" Target="media/image529.wmf"/><Relationship Id="rId1405" Type="http://schemas.openxmlformats.org/officeDocument/2006/relationships/image" Target="media/image683.wmf"/><Relationship Id="rId2028" Type="http://schemas.openxmlformats.org/officeDocument/2006/relationships/image" Target="media/image973.wmf"/><Relationship Id="rId2582" Type="http://schemas.openxmlformats.org/officeDocument/2006/relationships/image" Target="media/image1526.wmf"/><Relationship Id="rId2803" Type="http://schemas.openxmlformats.org/officeDocument/2006/relationships/image" Target="media/image1746.wmf"/><Relationship Id="rId2887" Type="http://schemas.openxmlformats.org/officeDocument/2006/relationships/image" Target="media/image1830.wmf"/><Relationship Id="rId3426" Type="http://schemas.openxmlformats.org/officeDocument/2006/relationships/image" Target="media/image2368.wmf"/><Relationship Id="rId44" Type="http://schemas.openxmlformats.org/officeDocument/2006/relationships/oleObject" Target="embeddings/oleObject16.bin"/><Relationship Id="rId761" Type="http://schemas.openxmlformats.org/officeDocument/2006/relationships/image" Target="media/image423.png"/><Relationship Id="rId1391" Type="http://schemas.openxmlformats.org/officeDocument/2006/relationships/image" Target="media/image669.wmf"/><Relationship Id="rId1489" Type="http://schemas.openxmlformats.org/officeDocument/2006/relationships/image" Target="media/image767.wmf"/><Relationship Id="rId1612" Type="http://schemas.openxmlformats.org/officeDocument/2006/relationships/image" Target="media/image890.wmf"/><Relationship Id="rId2235" Type="http://schemas.openxmlformats.org/officeDocument/2006/relationships/image" Target="media/image1179.wmf"/><Relationship Id="rId2442" Type="http://schemas.openxmlformats.org/officeDocument/2006/relationships/image" Target="media/image1386.wmf"/><Relationship Id="rId3065" Type="http://schemas.openxmlformats.org/officeDocument/2006/relationships/image" Target="media/image2008.wmf"/><Relationship Id="rId3272" Type="http://schemas.openxmlformats.org/officeDocument/2006/relationships/image" Target="media/image2215.wmf"/><Relationship Id="rId193" Type="http://schemas.openxmlformats.org/officeDocument/2006/relationships/oleObject" Target="embeddings/oleObject94.bin"/><Relationship Id="rId207" Type="http://schemas.openxmlformats.org/officeDocument/2006/relationships/oleObject" Target="embeddings/oleObject101.bin"/><Relationship Id="rId414" Type="http://schemas.openxmlformats.org/officeDocument/2006/relationships/image" Target="media/image234.wmf"/><Relationship Id="rId621" Type="http://schemas.openxmlformats.org/officeDocument/2006/relationships/image" Target="media/image283.wmf"/><Relationship Id="rId1044" Type="http://schemas.openxmlformats.org/officeDocument/2006/relationships/image" Target="media/image491.wmf"/><Relationship Id="rId1349" Type="http://schemas.openxmlformats.org/officeDocument/2006/relationships/image" Target="media/image627.wmf"/><Relationship Id="rId2081" Type="http://schemas.openxmlformats.org/officeDocument/2006/relationships/image" Target="media/image1026.wmf"/><Relationship Id="rId2179" Type="http://schemas.openxmlformats.org/officeDocument/2006/relationships/image" Target="media/image1123.wmf"/><Relationship Id="rId2302" Type="http://schemas.openxmlformats.org/officeDocument/2006/relationships/image" Target="media/image1246.wmf"/><Relationship Id="rId2747" Type="http://schemas.openxmlformats.org/officeDocument/2006/relationships/image" Target="media/image1690.wmf"/><Relationship Id="rId2954" Type="http://schemas.openxmlformats.org/officeDocument/2006/relationships/image" Target="media/image1897.wmf"/><Relationship Id="rId3132" Type="http://schemas.openxmlformats.org/officeDocument/2006/relationships/image" Target="media/image2075.wmf"/><Relationship Id="rId3577" Type="http://schemas.openxmlformats.org/officeDocument/2006/relationships/image" Target="media/image2519.wmf"/><Relationship Id="rId260" Type="http://schemas.openxmlformats.org/officeDocument/2006/relationships/oleObject" Target="embeddings/oleObject130.bin"/><Relationship Id="rId719" Type="http://schemas.openxmlformats.org/officeDocument/2006/relationships/image" Target="media/image381.emf"/><Relationship Id="rId1111" Type="http://schemas.openxmlformats.org/officeDocument/2006/relationships/image" Target="media/image540.wmf"/><Relationship Id="rId1556" Type="http://schemas.openxmlformats.org/officeDocument/2006/relationships/image" Target="media/image834.wmf"/><Relationship Id="rId2386" Type="http://schemas.openxmlformats.org/officeDocument/2006/relationships/image" Target="media/image1330.wmf"/><Relationship Id="rId2593" Type="http://schemas.openxmlformats.org/officeDocument/2006/relationships/image" Target="media/image1537.wmf"/><Relationship Id="rId2607" Type="http://schemas.openxmlformats.org/officeDocument/2006/relationships/image" Target="media/image1551.wmf"/><Relationship Id="rId2814" Type="http://schemas.openxmlformats.org/officeDocument/2006/relationships/image" Target="media/image1757.wmf"/><Relationship Id="rId3437" Type="http://schemas.openxmlformats.org/officeDocument/2006/relationships/image" Target="media/image2379.wmf"/><Relationship Id="rId55" Type="http://schemas.openxmlformats.org/officeDocument/2006/relationships/oleObject" Target="embeddings/oleObject22.bin"/><Relationship Id="rId120" Type="http://schemas.openxmlformats.org/officeDocument/2006/relationships/image" Target="media/image58.wmf"/><Relationship Id="rId358" Type="http://schemas.openxmlformats.org/officeDocument/2006/relationships/image" Target="media/image178.wmf"/><Relationship Id="rId772" Type="http://schemas.openxmlformats.org/officeDocument/2006/relationships/image" Target="media/image434.wmf"/><Relationship Id="rId1416" Type="http://schemas.openxmlformats.org/officeDocument/2006/relationships/image" Target="media/image694.wmf"/><Relationship Id="rId1623" Type="http://schemas.openxmlformats.org/officeDocument/2006/relationships/image" Target="media/image901.wmf"/><Relationship Id="rId2039" Type="http://schemas.openxmlformats.org/officeDocument/2006/relationships/image" Target="media/image984.png"/><Relationship Id="rId2246" Type="http://schemas.openxmlformats.org/officeDocument/2006/relationships/image" Target="media/image1190.wmf"/><Relationship Id="rId2453" Type="http://schemas.openxmlformats.org/officeDocument/2006/relationships/image" Target="media/image1397.wmf"/><Relationship Id="rId2660" Type="http://schemas.openxmlformats.org/officeDocument/2006/relationships/image" Target="media/image1604.wmf"/><Relationship Id="rId2898" Type="http://schemas.openxmlformats.org/officeDocument/2006/relationships/image" Target="media/image1841.wmf"/><Relationship Id="rId3076" Type="http://schemas.openxmlformats.org/officeDocument/2006/relationships/image" Target="media/image2019.wmf"/><Relationship Id="rId3283" Type="http://schemas.openxmlformats.org/officeDocument/2006/relationships/image" Target="media/image2226.wmf"/><Relationship Id="rId3490" Type="http://schemas.openxmlformats.org/officeDocument/2006/relationships/image" Target="media/image2432.wmf"/><Relationship Id="rId3504" Type="http://schemas.openxmlformats.org/officeDocument/2006/relationships/image" Target="media/image2446.wmf"/><Relationship Id="rId218" Type="http://schemas.openxmlformats.org/officeDocument/2006/relationships/image" Target="media/image105.wmf"/><Relationship Id="rId425" Type="http://schemas.openxmlformats.org/officeDocument/2006/relationships/image" Target="media/image245.wmf"/><Relationship Id="rId632" Type="http://schemas.openxmlformats.org/officeDocument/2006/relationships/image" Target="media/image294.wmf"/><Relationship Id="rId1055" Type="http://schemas.openxmlformats.org/officeDocument/2006/relationships/image" Target="media/image502.wmf"/><Relationship Id="rId2092" Type="http://schemas.openxmlformats.org/officeDocument/2006/relationships/image" Target="media/image1037.wmf"/><Relationship Id="rId2106" Type="http://schemas.openxmlformats.org/officeDocument/2006/relationships/image" Target="media/image1051.wmf"/><Relationship Id="rId2313" Type="http://schemas.openxmlformats.org/officeDocument/2006/relationships/image" Target="media/image1257.wmf"/><Relationship Id="rId2520" Type="http://schemas.openxmlformats.org/officeDocument/2006/relationships/image" Target="media/image1464.wmf"/><Relationship Id="rId2758" Type="http://schemas.openxmlformats.org/officeDocument/2006/relationships/image" Target="media/image1701.wmf"/><Relationship Id="rId2965" Type="http://schemas.openxmlformats.org/officeDocument/2006/relationships/image" Target="media/image1908.wmf"/><Relationship Id="rId3143" Type="http://schemas.openxmlformats.org/officeDocument/2006/relationships/image" Target="media/image2086.wmf"/><Relationship Id="rId3350" Type="http://schemas.openxmlformats.org/officeDocument/2006/relationships/image" Target="media/image2293.wmf"/><Relationship Id="rId3588" Type="http://schemas.openxmlformats.org/officeDocument/2006/relationships/image" Target="media/image2530.wmf"/><Relationship Id="rId271" Type="http://schemas.openxmlformats.org/officeDocument/2006/relationships/image" Target="media/image129.wmf"/><Relationship Id="rId1122" Type="http://schemas.openxmlformats.org/officeDocument/2006/relationships/image" Target="media/image551.wmf"/><Relationship Id="rId1567" Type="http://schemas.openxmlformats.org/officeDocument/2006/relationships/image" Target="media/image845.wmf"/><Relationship Id="rId2397" Type="http://schemas.openxmlformats.org/officeDocument/2006/relationships/image" Target="media/image1341.wmf"/><Relationship Id="rId2618" Type="http://schemas.openxmlformats.org/officeDocument/2006/relationships/image" Target="media/image1562.wmf"/><Relationship Id="rId2825" Type="http://schemas.openxmlformats.org/officeDocument/2006/relationships/image" Target="media/image1768.wmf"/><Relationship Id="rId3003" Type="http://schemas.openxmlformats.org/officeDocument/2006/relationships/image" Target="media/image1946.wmf"/><Relationship Id="rId3448" Type="http://schemas.openxmlformats.org/officeDocument/2006/relationships/image" Target="media/image2390.wmf"/><Relationship Id="rId66" Type="http://schemas.openxmlformats.org/officeDocument/2006/relationships/image" Target="media/image31.wmf"/><Relationship Id="rId131" Type="http://schemas.openxmlformats.org/officeDocument/2006/relationships/image" Target="media/image62.wmf"/><Relationship Id="rId369" Type="http://schemas.openxmlformats.org/officeDocument/2006/relationships/image" Target="media/image189.wmf"/><Relationship Id="rId783" Type="http://schemas.openxmlformats.org/officeDocument/2006/relationships/image" Target="media/image445.wmf"/><Relationship Id="rId1427" Type="http://schemas.openxmlformats.org/officeDocument/2006/relationships/image" Target="media/image705.wmf"/><Relationship Id="rId1634" Type="http://schemas.openxmlformats.org/officeDocument/2006/relationships/image" Target="media/image912.wmf"/><Relationship Id="rId2257" Type="http://schemas.openxmlformats.org/officeDocument/2006/relationships/image" Target="media/image1201.wmf"/><Relationship Id="rId2464" Type="http://schemas.openxmlformats.org/officeDocument/2006/relationships/image" Target="media/image1408.wmf"/><Relationship Id="rId2671" Type="http://schemas.openxmlformats.org/officeDocument/2006/relationships/image" Target="media/image1615.wmf"/><Relationship Id="rId3087" Type="http://schemas.openxmlformats.org/officeDocument/2006/relationships/image" Target="media/image2030.wmf"/><Relationship Id="rId3210" Type="http://schemas.openxmlformats.org/officeDocument/2006/relationships/image" Target="media/image2153.wmf"/><Relationship Id="rId3294" Type="http://schemas.openxmlformats.org/officeDocument/2006/relationships/image" Target="media/image2237.wmf"/><Relationship Id="rId3308" Type="http://schemas.openxmlformats.org/officeDocument/2006/relationships/image" Target="media/image2251.wmf"/><Relationship Id="rId3515" Type="http://schemas.openxmlformats.org/officeDocument/2006/relationships/image" Target="media/image2457.wmf"/><Relationship Id="rId229" Type="http://schemas.openxmlformats.org/officeDocument/2006/relationships/oleObject" Target="embeddings/oleObject112.bin"/><Relationship Id="rId436" Type="http://schemas.openxmlformats.org/officeDocument/2006/relationships/image" Target="media/image256.wmf"/><Relationship Id="rId643" Type="http://schemas.openxmlformats.org/officeDocument/2006/relationships/image" Target="media/image305.wmf"/><Relationship Id="rId1480" Type="http://schemas.openxmlformats.org/officeDocument/2006/relationships/image" Target="media/image758.wmf"/><Relationship Id="rId2117" Type="http://schemas.openxmlformats.org/officeDocument/2006/relationships/hyperlink" Target="http://dethi.violet.vn/user/show/id/97580" TargetMode="External"/><Relationship Id="rId2324" Type="http://schemas.openxmlformats.org/officeDocument/2006/relationships/image" Target="media/image1268.wmf"/><Relationship Id="rId2769" Type="http://schemas.openxmlformats.org/officeDocument/2006/relationships/image" Target="media/image1712.wmf"/><Relationship Id="rId2976" Type="http://schemas.openxmlformats.org/officeDocument/2006/relationships/image" Target="media/image1919.wmf"/><Relationship Id="rId3599" Type="http://schemas.openxmlformats.org/officeDocument/2006/relationships/theme" Target="theme/theme1.xml"/><Relationship Id="rId1133" Type="http://schemas.openxmlformats.org/officeDocument/2006/relationships/image" Target="media/image562.wmf"/><Relationship Id="rId1578" Type="http://schemas.openxmlformats.org/officeDocument/2006/relationships/image" Target="media/image856.wmf"/><Relationship Id="rId1992" Type="http://schemas.openxmlformats.org/officeDocument/2006/relationships/image" Target="media/image937.wmf"/><Relationship Id="rId2531" Type="http://schemas.openxmlformats.org/officeDocument/2006/relationships/image" Target="media/image1475.wmf"/><Relationship Id="rId2629" Type="http://schemas.openxmlformats.org/officeDocument/2006/relationships/image" Target="media/image1573.wmf"/><Relationship Id="rId2836" Type="http://schemas.openxmlformats.org/officeDocument/2006/relationships/image" Target="media/image1779.wmf"/><Relationship Id="rId3154" Type="http://schemas.openxmlformats.org/officeDocument/2006/relationships/image" Target="media/image2097.wmf"/><Relationship Id="rId3361" Type="http://schemas.openxmlformats.org/officeDocument/2006/relationships/image" Target="media/image2304.wmf"/><Relationship Id="rId3459" Type="http://schemas.openxmlformats.org/officeDocument/2006/relationships/image" Target="media/image2401.wmf"/><Relationship Id="rId77" Type="http://schemas.openxmlformats.org/officeDocument/2006/relationships/oleObject" Target="embeddings/oleObject34.bin"/><Relationship Id="rId282" Type="http://schemas.openxmlformats.org/officeDocument/2006/relationships/oleObject" Target="embeddings/oleObject141.bin"/><Relationship Id="rId710" Type="http://schemas.openxmlformats.org/officeDocument/2006/relationships/image" Target="media/image372.wmf"/><Relationship Id="rId1340" Type="http://schemas.openxmlformats.org/officeDocument/2006/relationships/image" Target="media/image618.wmf"/><Relationship Id="rId1438" Type="http://schemas.openxmlformats.org/officeDocument/2006/relationships/image" Target="media/image716.wmf"/><Relationship Id="rId1645" Type="http://schemas.openxmlformats.org/officeDocument/2006/relationships/image" Target="media/image923.wmf"/><Relationship Id="rId2170" Type="http://schemas.openxmlformats.org/officeDocument/2006/relationships/image" Target="media/image1114.wmf"/><Relationship Id="rId2268" Type="http://schemas.openxmlformats.org/officeDocument/2006/relationships/image" Target="media/image1212.wmf"/><Relationship Id="rId3014" Type="http://schemas.openxmlformats.org/officeDocument/2006/relationships/image" Target="media/image1957.wmf"/><Relationship Id="rId3098" Type="http://schemas.openxmlformats.org/officeDocument/2006/relationships/image" Target="media/image2041.wmf"/><Relationship Id="rId3221" Type="http://schemas.openxmlformats.org/officeDocument/2006/relationships/image" Target="media/image2164.wmf"/><Relationship Id="rId3319" Type="http://schemas.openxmlformats.org/officeDocument/2006/relationships/image" Target="media/image2262.wmf"/><Relationship Id="rId8" Type="http://schemas.openxmlformats.org/officeDocument/2006/relationships/image" Target="media/image1.png"/><Relationship Id="rId142" Type="http://schemas.openxmlformats.org/officeDocument/2006/relationships/oleObject" Target="embeddings/oleObject68.bin"/><Relationship Id="rId447" Type="http://schemas.openxmlformats.org/officeDocument/2006/relationships/image" Target="media/image267.wmf"/><Relationship Id="rId794" Type="http://schemas.openxmlformats.org/officeDocument/2006/relationships/image" Target="media/image456.wmf"/><Relationship Id="rId1077" Type="http://schemas.openxmlformats.org/officeDocument/2006/relationships/image" Target="media/image506.wmf"/><Relationship Id="rId2030" Type="http://schemas.openxmlformats.org/officeDocument/2006/relationships/image" Target="media/image975.wmf"/><Relationship Id="rId2128" Type="http://schemas.openxmlformats.org/officeDocument/2006/relationships/image" Target="media/image1072.emf"/><Relationship Id="rId2475" Type="http://schemas.openxmlformats.org/officeDocument/2006/relationships/image" Target="media/image1419.wmf"/><Relationship Id="rId2682" Type="http://schemas.openxmlformats.org/officeDocument/2006/relationships/image" Target="media/image1626.wmf"/><Relationship Id="rId2903" Type="http://schemas.openxmlformats.org/officeDocument/2006/relationships/image" Target="media/image1846.wmf"/><Relationship Id="rId2987" Type="http://schemas.openxmlformats.org/officeDocument/2006/relationships/image" Target="media/image1930.wmf"/><Relationship Id="rId3526" Type="http://schemas.openxmlformats.org/officeDocument/2006/relationships/image" Target="media/image2468.wmf"/><Relationship Id="rId654" Type="http://schemas.openxmlformats.org/officeDocument/2006/relationships/image" Target="media/image316.wmf"/><Relationship Id="rId1491" Type="http://schemas.openxmlformats.org/officeDocument/2006/relationships/image" Target="media/image769.wmf"/><Relationship Id="rId1505" Type="http://schemas.openxmlformats.org/officeDocument/2006/relationships/image" Target="media/image783.wmf"/><Relationship Id="rId1589" Type="http://schemas.openxmlformats.org/officeDocument/2006/relationships/image" Target="media/image867.wmf"/><Relationship Id="rId2335" Type="http://schemas.openxmlformats.org/officeDocument/2006/relationships/image" Target="media/image1279.wmf"/><Relationship Id="rId2542" Type="http://schemas.openxmlformats.org/officeDocument/2006/relationships/image" Target="media/image1486.wmf"/><Relationship Id="rId3165" Type="http://schemas.openxmlformats.org/officeDocument/2006/relationships/image" Target="media/image2108.wmf"/><Relationship Id="rId3372" Type="http://schemas.openxmlformats.org/officeDocument/2006/relationships/image" Target="media/image2315.wmf"/><Relationship Id="rId293" Type="http://schemas.openxmlformats.org/officeDocument/2006/relationships/image" Target="media/image140.wmf"/><Relationship Id="rId307" Type="http://schemas.openxmlformats.org/officeDocument/2006/relationships/oleObject" Target="embeddings/oleObject154.bin"/><Relationship Id="rId721" Type="http://schemas.openxmlformats.org/officeDocument/2006/relationships/image" Target="media/image383.wmf"/><Relationship Id="rId1144" Type="http://schemas.openxmlformats.org/officeDocument/2006/relationships/image" Target="media/image573.wmf"/><Relationship Id="rId1351" Type="http://schemas.openxmlformats.org/officeDocument/2006/relationships/image" Target="media/image629.wmf"/><Relationship Id="rId1449" Type="http://schemas.openxmlformats.org/officeDocument/2006/relationships/image" Target="media/image727.wmf"/><Relationship Id="rId2181" Type="http://schemas.openxmlformats.org/officeDocument/2006/relationships/image" Target="media/image1125.wmf"/><Relationship Id="rId2402" Type="http://schemas.openxmlformats.org/officeDocument/2006/relationships/image" Target="media/image1346.wmf"/><Relationship Id="rId2847" Type="http://schemas.openxmlformats.org/officeDocument/2006/relationships/image" Target="media/image1790.wmf"/><Relationship Id="rId3025" Type="http://schemas.openxmlformats.org/officeDocument/2006/relationships/image" Target="media/image1968.wmf"/><Relationship Id="rId3232" Type="http://schemas.openxmlformats.org/officeDocument/2006/relationships/image" Target="media/image2175.wmf"/><Relationship Id="rId88" Type="http://schemas.openxmlformats.org/officeDocument/2006/relationships/image" Target="media/image42.wmf"/><Relationship Id="rId153" Type="http://schemas.openxmlformats.org/officeDocument/2006/relationships/image" Target="media/image73.wmf"/><Relationship Id="rId360" Type="http://schemas.openxmlformats.org/officeDocument/2006/relationships/image" Target="media/image180.wmf"/><Relationship Id="rId1004" Type="http://schemas.openxmlformats.org/officeDocument/2006/relationships/image" Target="media/image473.wmf"/><Relationship Id="rId1656" Type="http://schemas.openxmlformats.org/officeDocument/2006/relationships/image" Target="media/image934.wmf"/><Relationship Id="rId2041" Type="http://schemas.openxmlformats.org/officeDocument/2006/relationships/image" Target="media/image986.png"/><Relationship Id="rId2279" Type="http://schemas.openxmlformats.org/officeDocument/2006/relationships/image" Target="media/image1223.wmf"/><Relationship Id="rId2486" Type="http://schemas.openxmlformats.org/officeDocument/2006/relationships/image" Target="media/image1430.wmf"/><Relationship Id="rId2693" Type="http://schemas.openxmlformats.org/officeDocument/2006/relationships/image" Target="media/image1637.wmf"/><Relationship Id="rId2707" Type="http://schemas.openxmlformats.org/officeDocument/2006/relationships/image" Target="media/image1650.wmf"/><Relationship Id="rId2914" Type="http://schemas.openxmlformats.org/officeDocument/2006/relationships/image" Target="media/image1857.wmf"/><Relationship Id="rId3537" Type="http://schemas.openxmlformats.org/officeDocument/2006/relationships/image" Target="media/image2479.wmf"/><Relationship Id="rId220" Type="http://schemas.openxmlformats.org/officeDocument/2006/relationships/image" Target="media/image106.wmf"/><Relationship Id="rId665" Type="http://schemas.openxmlformats.org/officeDocument/2006/relationships/image" Target="media/image327.wmf"/><Relationship Id="rId1088" Type="http://schemas.openxmlformats.org/officeDocument/2006/relationships/image" Target="media/image517.wmf"/><Relationship Id="rId1309" Type="http://schemas.openxmlformats.org/officeDocument/2006/relationships/image" Target="media/image587.wmf"/><Relationship Id="rId1516" Type="http://schemas.openxmlformats.org/officeDocument/2006/relationships/image" Target="media/image794.wmf"/><Relationship Id="rId2139" Type="http://schemas.openxmlformats.org/officeDocument/2006/relationships/image" Target="media/image1083.wmf"/><Relationship Id="rId2346" Type="http://schemas.openxmlformats.org/officeDocument/2006/relationships/image" Target="media/image1290.wmf"/><Relationship Id="rId2553" Type="http://schemas.openxmlformats.org/officeDocument/2006/relationships/image" Target="media/image1497.wmf"/><Relationship Id="rId2760" Type="http://schemas.openxmlformats.org/officeDocument/2006/relationships/image" Target="media/image1703.wmf"/><Relationship Id="rId2998" Type="http://schemas.openxmlformats.org/officeDocument/2006/relationships/image" Target="media/image1941.wmf"/><Relationship Id="rId3176" Type="http://schemas.openxmlformats.org/officeDocument/2006/relationships/image" Target="media/image2119.wmf"/><Relationship Id="rId3383" Type="http://schemas.openxmlformats.org/officeDocument/2006/relationships/image" Target="media/image2326.wmf"/><Relationship Id="rId3590" Type="http://schemas.openxmlformats.org/officeDocument/2006/relationships/image" Target="media/image2532.wmf"/><Relationship Id="rId15" Type="http://schemas.openxmlformats.org/officeDocument/2006/relationships/image" Target="media/image7.wmf"/><Relationship Id="rId318" Type="http://schemas.openxmlformats.org/officeDocument/2006/relationships/oleObject" Target="embeddings/oleObject159.bin"/><Relationship Id="rId732" Type="http://schemas.openxmlformats.org/officeDocument/2006/relationships/image" Target="media/image394.wmf"/><Relationship Id="rId1362" Type="http://schemas.openxmlformats.org/officeDocument/2006/relationships/image" Target="media/image640.wmf"/><Relationship Id="rId2192" Type="http://schemas.openxmlformats.org/officeDocument/2006/relationships/image" Target="media/image1136.wmf"/><Relationship Id="rId2206" Type="http://schemas.openxmlformats.org/officeDocument/2006/relationships/image" Target="media/image1150.wmf"/><Relationship Id="rId2413" Type="http://schemas.openxmlformats.org/officeDocument/2006/relationships/image" Target="media/image1357.wmf"/><Relationship Id="rId2620" Type="http://schemas.openxmlformats.org/officeDocument/2006/relationships/image" Target="media/image1564.wmf"/><Relationship Id="rId2858" Type="http://schemas.openxmlformats.org/officeDocument/2006/relationships/image" Target="media/image1801.wmf"/><Relationship Id="rId3036" Type="http://schemas.openxmlformats.org/officeDocument/2006/relationships/image" Target="media/image1979.wmf"/><Relationship Id="rId3243" Type="http://schemas.openxmlformats.org/officeDocument/2006/relationships/image" Target="media/image2186.wmf"/><Relationship Id="rId99" Type="http://schemas.openxmlformats.org/officeDocument/2006/relationships/oleObject" Target="embeddings/oleObject45.bin"/><Relationship Id="rId164" Type="http://schemas.openxmlformats.org/officeDocument/2006/relationships/oleObject" Target="embeddings/oleObject79.bin"/><Relationship Id="rId371" Type="http://schemas.openxmlformats.org/officeDocument/2006/relationships/image" Target="media/image191.wmf"/><Relationship Id="rId2052" Type="http://schemas.openxmlformats.org/officeDocument/2006/relationships/image" Target="media/image997.png"/><Relationship Id="rId2497" Type="http://schemas.openxmlformats.org/officeDocument/2006/relationships/image" Target="media/image1441.wmf"/><Relationship Id="rId2718" Type="http://schemas.openxmlformats.org/officeDocument/2006/relationships/image" Target="media/image1661.wmf"/><Relationship Id="rId2925" Type="http://schemas.openxmlformats.org/officeDocument/2006/relationships/image" Target="media/image1868.wmf"/><Relationship Id="rId3450" Type="http://schemas.openxmlformats.org/officeDocument/2006/relationships/image" Target="media/image2392.wmf"/><Relationship Id="rId3548" Type="http://schemas.openxmlformats.org/officeDocument/2006/relationships/image" Target="media/image2490.wmf"/><Relationship Id="rId676" Type="http://schemas.openxmlformats.org/officeDocument/2006/relationships/image" Target="media/image338.wmf"/><Relationship Id="rId1099" Type="http://schemas.openxmlformats.org/officeDocument/2006/relationships/image" Target="media/image528.wmf"/><Relationship Id="rId1527" Type="http://schemas.openxmlformats.org/officeDocument/2006/relationships/image" Target="media/image805.wmf"/><Relationship Id="rId2357" Type="http://schemas.openxmlformats.org/officeDocument/2006/relationships/image" Target="media/image1301.wmf"/><Relationship Id="rId2564" Type="http://schemas.openxmlformats.org/officeDocument/2006/relationships/image" Target="media/image1508.wmf"/><Relationship Id="rId3103" Type="http://schemas.openxmlformats.org/officeDocument/2006/relationships/image" Target="media/image2046.wmf"/><Relationship Id="rId3187" Type="http://schemas.openxmlformats.org/officeDocument/2006/relationships/image" Target="media/image2130.wmf"/><Relationship Id="rId3310" Type="http://schemas.openxmlformats.org/officeDocument/2006/relationships/image" Target="media/image2253.wmf"/><Relationship Id="rId3394" Type="http://schemas.openxmlformats.org/officeDocument/2006/relationships/image" Target="media/image2336.wmf"/><Relationship Id="rId3408" Type="http://schemas.openxmlformats.org/officeDocument/2006/relationships/image" Target="media/image2350.emf"/><Relationship Id="rId26" Type="http://schemas.openxmlformats.org/officeDocument/2006/relationships/oleObject" Target="embeddings/oleObject7.bin"/><Relationship Id="rId231" Type="http://schemas.openxmlformats.org/officeDocument/2006/relationships/oleObject" Target="embeddings/oleObject113.bin"/><Relationship Id="rId329" Type="http://schemas.openxmlformats.org/officeDocument/2006/relationships/oleObject" Target="embeddings/oleObject166.bin"/><Relationship Id="rId1373" Type="http://schemas.openxmlformats.org/officeDocument/2006/relationships/image" Target="media/image651.wmf"/><Relationship Id="rId2217" Type="http://schemas.openxmlformats.org/officeDocument/2006/relationships/image" Target="media/image1161.wmf"/><Relationship Id="rId2771" Type="http://schemas.openxmlformats.org/officeDocument/2006/relationships/image" Target="media/image1714.wmf"/><Relationship Id="rId2869" Type="http://schemas.openxmlformats.org/officeDocument/2006/relationships/image" Target="media/image1812.wmf"/><Relationship Id="rId3047" Type="http://schemas.openxmlformats.org/officeDocument/2006/relationships/image" Target="media/image1990.wmf"/><Relationship Id="rId175" Type="http://schemas.openxmlformats.org/officeDocument/2006/relationships/image" Target="media/image84.wmf"/><Relationship Id="rId743" Type="http://schemas.openxmlformats.org/officeDocument/2006/relationships/image" Target="media/image405.wmf"/><Relationship Id="rId1580" Type="http://schemas.openxmlformats.org/officeDocument/2006/relationships/image" Target="media/image858.wmf"/><Relationship Id="rId2424" Type="http://schemas.openxmlformats.org/officeDocument/2006/relationships/image" Target="media/image1368.wmf"/><Relationship Id="rId2631" Type="http://schemas.openxmlformats.org/officeDocument/2006/relationships/image" Target="media/image1575.wmf"/><Relationship Id="rId2729" Type="http://schemas.openxmlformats.org/officeDocument/2006/relationships/image" Target="media/image1672.wmf"/><Relationship Id="rId2936" Type="http://schemas.openxmlformats.org/officeDocument/2006/relationships/image" Target="media/image1879.wmf"/><Relationship Id="rId3254" Type="http://schemas.openxmlformats.org/officeDocument/2006/relationships/image" Target="media/image2197.png"/><Relationship Id="rId3461" Type="http://schemas.openxmlformats.org/officeDocument/2006/relationships/image" Target="media/image2403.wmf"/><Relationship Id="rId3559" Type="http://schemas.openxmlformats.org/officeDocument/2006/relationships/image" Target="media/image2501.wmf"/><Relationship Id="rId382" Type="http://schemas.openxmlformats.org/officeDocument/2006/relationships/image" Target="media/image202.wmf"/><Relationship Id="rId687" Type="http://schemas.openxmlformats.org/officeDocument/2006/relationships/image" Target="media/image349.wmf"/><Relationship Id="rId1440" Type="http://schemas.openxmlformats.org/officeDocument/2006/relationships/image" Target="media/image718.wmf"/><Relationship Id="rId1538" Type="http://schemas.openxmlformats.org/officeDocument/2006/relationships/image" Target="media/image816.emf"/><Relationship Id="rId2063" Type="http://schemas.openxmlformats.org/officeDocument/2006/relationships/image" Target="media/image1008.wmf"/><Relationship Id="rId2270" Type="http://schemas.openxmlformats.org/officeDocument/2006/relationships/image" Target="media/image1214.wmf"/><Relationship Id="rId2368" Type="http://schemas.openxmlformats.org/officeDocument/2006/relationships/image" Target="media/image1312.wmf"/><Relationship Id="rId3114" Type="http://schemas.openxmlformats.org/officeDocument/2006/relationships/image" Target="media/image2057.wmf"/><Relationship Id="rId3321" Type="http://schemas.openxmlformats.org/officeDocument/2006/relationships/image" Target="media/image2264.wmf"/><Relationship Id="rId242" Type="http://schemas.openxmlformats.org/officeDocument/2006/relationships/image" Target="media/image117.wmf"/><Relationship Id="rId1300" Type="http://schemas.openxmlformats.org/officeDocument/2006/relationships/image" Target="media/image578.wmf"/><Relationship Id="rId2130" Type="http://schemas.openxmlformats.org/officeDocument/2006/relationships/image" Target="media/image1074.wmf"/><Relationship Id="rId2575" Type="http://schemas.openxmlformats.org/officeDocument/2006/relationships/image" Target="media/image1519.wmf"/><Relationship Id="rId2782" Type="http://schemas.openxmlformats.org/officeDocument/2006/relationships/image" Target="media/image1725.wmf"/><Relationship Id="rId3198" Type="http://schemas.openxmlformats.org/officeDocument/2006/relationships/image" Target="media/image2141.wmf"/><Relationship Id="rId3419" Type="http://schemas.openxmlformats.org/officeDocument/2006/relationships/image" Target="media/image2361.wmf"/><Relationship Id="rId37" Type="http://schemas.openxmlformats.org/officeDocument/2006/relationships/image" Target="media/image18.wmf"/><Relationship Id="rId102" Type="http://schemas.openxmlformats.org/officeDocument/2006/relationships/image" Target="media/image49.wmf"/><Relationship Id="rId754" Type="http://schemas.openxmlformats.org/officeDocument/2006/relationships/image" Target="media/image416.wmf"/><Relationship Id="rId1384" Type="http://schemas.openxmlformats.org/officeDocument/2006/relationships/image" Target="media/image662.wmf"/><Relationship Id="rId1591" Type="http://schemas.openxmlformats.org/officeDocument/2006/relationships/image" Target="media/image869.wmf"/><Relationship Id="rId1605" Type="http://schemas.openxmlformats.org/officeDocument/2006/relationships/image" Target="media/image883.wmf"/><Relationship Id="rId2228" Type="http://schemas.openxmlformats.org/officeDocument/2006/relationships/image" Target="media/image1172.wmf"/><Relationship Id="rId2435" Type="http://schemas.openxmlformats.org/officeDocument/2006/relationships/image" Target="media/image1379.wmf"/><Relationship Id="rId2642" Type="http://schemas.openxmlformats.org/officeDocument/2006/relationships/image" Target="media/image1586.wmf"/><Relationship Id="rId3058" Type="http://schemas.openxmlformats.org/officeDocument/2006/relationships/image" Target="media/image2001.wmf"/><Relationship Id="rId3265" Type="http://schemas.openxmlformats.org/officeDocument/2006/relationships/image" Target="media/image2208.wmf"/><Relationship Id="rId3472" Type="http://schemas.openxmlformats.org/officeDocument/2006/relationships/image" Target="media/image2414.wmf"/><Relationship Id="rId90" Type="http://schemas.openxmlformats.org/officeDocument/2006/relationships/image" Target="media/image43.wmf"/><Relationship Id="rId186" Type="http://schemas.openxmlformats.org/officeDocument/2006/relationships/image" Target="media/image89.wmf"/><Relationship Id="rId393" Type="http://schemas.openxmlformats.org/officeDocument/2006/relationships/image" Target="media/image213.wmf"/><Relationship Id="rId407" Type="http://schemas.openxmlformats.org/officeDocument/2006/relationships/image" Target="media/image227.wmf"/><Relationship Id="rId614" Type="http://schemas.openxmlformats.org/officeDocument/2006/relationships/image" Target="media/image276.wmf"/><Relationship Id="rId1037" Type="http://schemas.openxmlformats.org/officeDocument/2006/relationships/image" Target="media/image484.wmf"/><Relationship Id="rId1451" Type="http://schemas.openxmlformats.org/officeDocument/2006/relationships/image" Target="media/image729.wmf"/><Relationship Id="rId2074" Type="http://schemas.openxmlformats.org/officeDocument/2006/relationships/image" Target="media/image1019.wmf"/><Relationship Id="rId2281" Type="http://schemas.openxmlformats.org/officeDocument/2006/relationships/image" Target="media/image1225.wmf"/><Relationship Id="rId2502" Type="http://schemas.openxmlformats.org/officeDocument/2006/relationships/image" Target="media/image1446.wmf"/><Relationship Id="rId2947" Type="http://schemas.openxmlformats.org/officeDocument/2006/relationships/image" Target="media/image1890.wmf"/><Relationship Id="rId3125" Type="http://schemas.openxmlformats.org/officeDocument/2006/relationships/image" Target="media/image2068.wmf"/><Relationship Id="rId3332" Type="http://schemas.openxmlformats.org/officeDocument/2006/relationships/image" Target="media/image2275.wmf"/><Relationship Id="rId253" Type="http://schemas.openxmlformats.org/officeDocument/2006/relationships/oleObject" Target="embeddings/oleObject126.bin"/><Relationship Id="rId698" Type="http://schemas.openxmlformats.org/officeDocument/2006/relationships/image" Target="media/image360.wmf"/><Relationship Id="rId1090" Type="http://schemas.openxmlformats.org/officeDocument/2006/relationships/image" Target="media/image519.wmf"/><Relationship Id="rId1104" Type="http://schemas.openxmlformats.org/officeDocument/2006/relationships/image" Target="media/image533.wmf"/><Relationship Id="rId1311" Type="http://schemas.openxmlformats.org/officeDocument/2006/relationships/image" Target="media/image589.wmf"/><Relationship Id="rId1549" Type="http://schemas.openxmlformats.org/officeDocument/2006/relationships/image" Target="media/image827.wmf"/><Relationship Id="rId2141" Type="http://schemas.openxmlformats.org/officeDocument/2006/relationships/image" Target="media/image1085.wmf"/><Relationship Id="rId2379" Type="http://schemas.openxmlformats.org/officeDocument/2006/relationships/image" Target="media/image1323.wmf"/><Relationship Id="rId2586" Type="http://schemas.openxmlformats.org/officeDocument/2006/relationships/image" Target="media/image1530.wmf"/><Relationship Id="rId2793" Type="http://schemas.openxmlformats.org/officeDocument/2006/relationships/image" Target="media/image1736.wmf"/><Relationship Id="rId2807" Type="http://schemas.openxmlformats.org/officeDocument/2006/relationships/image" Target="media/image1750.wmf"/><Relationship Id="rId48" Type="http://schemas.openxmlformats.org/officeDocument/2006/relationships/image" Target="media/image23.wmf"/><Relationship Id="rId113" Type="http://schemas.openxmlformats.org/officeDocument/2006/relationships/oleObject" Target="embeddings/oleObject52.bin"/><Relationship Id="rId320" Type="http://schemas.openxmlformats.org/officeDocument/2006/relationships/image" Target="media/image154.wmf"/><Relationship Id="rId765" Type="http://schemas.openxmlformats.org/officeDocument/2006/relationships/image" Target="media/image427.wmf"/><Relationship Id="rId1395" Type="http://schemas.openxmlformats.org/officeDocument/2006/relationships/image" Target="media/image673.wmf"/><Relationship Id="rId1409" Type="http://schemas.openxmlformats.org/officeDocument/2006/relationships/image" Target="media/image687.wmf"/><Relationship Id="rId1616" Type="http://schemas.openxmlformats.org/officeDocument/2006/relationships/image" Target="media/image894.wmf"/><Relationship Id="rId2001" Type="http://schemas.openxmlformats.org/officeDocument/2006/relationships/image" Target="media/image946.wmf"/><Relationship Id="rId2239" Type="http://schemas.openxmlformats.org/officeDocument/2006/relationships/image" Target="media/image1183.wmf"/><Relationship Id="rId2446" Type="http://schemas.openxmlformats.org/officeDocument/2006/relationships/image" Target="media/image1390.wmf"/><Relationship Id="rId2653" Type="http://schemas.openxmlformats.org/officeDocument/2006/relationships/image" Target="media/image1597.wmf"/><Relationship Id="rId2860" Type="http://schemas.openxmlformats.org/officeDocument/2006/relationships/image" Target="media/image1803.wmf"/><Relationship Id="rId3069" Type="http://schemas.openxmlformats.org/officeDocument/2006/relationships/image" Target="media/image2012.wmf"/><Relationship Id="rId3276" Type="http://schemas.openxmlformats.org/officeDocument/2006/relationships/image" Target="media/image2219.wmf"/><Relationship Id="rId3483" Type="http://schemas.openxmlformats.org/officeDocument/2006/relationships/image" Target="media/image2425.wmf"/><Relationship Id="rId197" Type="http://schemas.openxmlformats.org/officeDocument/2006/relationships/oleObject" Target="embeddings/oleObject96.bin"/><Relationship Id="rId418" Type="http://schemas.openxmlformats.org/officeDocument/2006/relationships/image" Target="media/image238.wmf"/><Relationship Id="rId625" Type="http://schemas.openxmlformats.org/officeDocument/2006/relationships/image" Target="media/image287.wmf"/><Relationship Id="rId1048" Type="http://schemas.openxmlformats.org/officeDocument/2006/relationships/image" Target="media/image495.wmf"/><Relationship Id="rId1462" Type="http://schemas.openxmlformats.org/officeDocument/2006/relationships/image" Target="media/image740.wmf"/><Relationship Id="rId2085" Type="http://schemas.openxmlformats.org/officeDocument/2006/relationships/image" Target="media/image1030.wmf"/><Relationship Id="rId2292" Type="http://schemas.openxmlformats.org/officeDocument/2006/relationships/image" Target="media/image1236.wmf"/><Relationship Id="rId2306" Type="http://schemas.openxmlformats.org/officeDocument/2006/relationships/image" Target="media/image1250.wmf"/><Relationship Id="rId2513" Type="http://schemas.openxmlformats.org/officeDocument/2006/relationships/image" Target="media/image1457.wmf"/><Relationship Id="rId2958" Type="http://schemas.openxmlformats.org/officeDocument/2006/relationships/image" Target="media/image1901.wmf"/><Relationship Id="rId3136" Type="http://schemas.openxmlformats.org/officeDocument/2006/relationships/image" Target="media/image2079.wmf"/><Relationship Id="rId3343" Type="http://schemas.openxmlformats.org/officeDocument/2006/relationships/image" Target="media/image2286.wmf"/><Relationship Id="rId264" Type="http://schemas.openxmlformats.org/officeDocument/2006/relationships/oleObject" Target="embeddings/oleObject132.bin"/><Relationship Id="rId1115" Type="http://schemas.openxmlformats.org/officeDocument/2006/relationships/image" Target="media/image544.wmf"/><Relationship Id="rId1322" Type="http://schemas.openxmlformats.org/officeDocument/2006/relationships/image" Target="media/image600.wmf"/><Relationship Id="rId2152" Type="http://schemas.openxmlformats.org/officeDocument/2006/relationships/image" Target="media/image1096.wmf"/><Relationship Id="rId2597" Type="http://schemas.openxmlformats.org/officeDocument/2006/relationships/image" Target="media/image1541.wmf"/><Relationship Id="rId2720" Type="http://schemas.openxmlformats.org/officeDocument/2006/relationships/image" Target="media/image1663.wmf"/><Relationship Id="rId2818" Type="http://schemas.openxmlformats.org/officeDocument/2006/relationships/image" Target="media/image1761.wmf"/><Relationship Id="rId3550" Type="http://schemas.openxmlformats.org/officeDocument/2006/relationships/image" Target="media/image2492.wmf"/><Relationship Id="rId59" Type="http://schemas.openxmlformats.org/officeDocument/2006/relationships/image" Target="media/image28.wmf"/><Relationship Id="rId124" Type="http://schemas.openxmlformats.org/officeDocument/2006/relationships/image" Target="media/image60.wmf"/><Relationship Id="rId776" Type="http://schemas.openxmlformats.org/officeDocument/2006/relationships/image" Target="media/image438.png"/><Relationship Id="rId1627" Type="http://schemas.openxmlformats.org/officeDocument/2006/relationships/image" Target="media/image905.wmf"/><Relationship Id="rId2457" Type="http://schemas.openxmlformats.org/officeDocument/2006/relationships/image" Target="media/image1401.wmf"/><Relationship Id="rId2664" Type="http://schemas.openxmlformats.org/officeDocument/2006/relationships/image" Target="media/image1608.wmf"/><Relationship Id="rId3203" Type="http://schemas.openxmlformats.org/officeDocument/2006/relationships/image" Target="media/image2146.wmf"/><Relationship Id="rId3287" Type="http://schemas.openxmlformats.org/officeDocument/2006/relationships/image" Target="media/image2230.wmf"/><Relationship Id="rId3410" Type="http://schemas.openxmlformats.org/officeDocument/2006/relationships/image" Target="media/image2352.wmf"/><Relationship Id="rId3508" Type="http://schemas.openxmlformats.org/officeDocument/2006/relationships/image" Target="media/image2450.wmf"/><Relationship Id="rId331" Type="http://schemas.openxmlformats.org/officeDocument/2006/relationships/image" Target="media/image157.wmf"/><Relationship Id="rId429" Type="http://schemas.openxmlformats.org/officeDocument/2006/relationships/image" Target="media/image249.wmf"/><Relationship Id="rId636" Type="http://schemas.openxmlformats.org/officeDocument/2006/relationships/image" Target="media/image298.wmf"/><Relationship Id="rId1473" Type="http://schemas.openxmlformats.org/officeDocument/2006/relationships/image" Target="media/image751.wmf"/><Relationship Id="rId2012" Type="http://schemas.openxmlformats.org/officeDocument/2006/relationships/image" Target="media/image957.wmf"/><Relationship Id="rId2096" Type="http://schemas.openxmlformats.org/officeDocument/2006/relationships/image" Target="media/image1041.wmf"/><Relationship Id="rId2317" Type="http://schemas.openxmlformats.org/officeDocument/2006/relationships/image" Target="media/image1261.wmf"/><Relationship Id="rId2871" Type="http://schemas.openxmlformats.org/officeDocument/2006/relationships/image" Target="media/image1814.wmf"/><Relationship Id="rId2969" Type="http://schemas.openxmlformats.org/officeDocument/2006/relationships/image" Target="media/image1912.wmf"/><Relationship Id="rId3494" Type="http://schemas.openxmlformats.org/officeDocument/2006/relationships/image" Target="media/image2436.wmf"/><Relationship Id="rId1126" Type="http://schemas.openxmlformats.org/officeDocument/2006/relationships/image" Target="media/image555.wmf"/><Relationship Id="rId2524" Type="http://schemas.openxmlformats.org/officeDocument/2006/relationships/image" Target="media/image1468.wmf"/><Relationship Id="rId2731" Type="http://schemas.openxmlformats.org/officeDocument/2006/relationships/image" Target="media/image1674.wmf"/><Relationship Id="rId2829" Type="http://schemas.openxmlformats.org/officeDocument/2006/relationships/image" Target="media/image1772.wmf"/><Relationship Id="rId3147" Type="http://schemas.openxmlformats.org/officeDocument/2006/relationships/image" Target="media/image2090.wmf"/><Relationship Id="rId3354" Type="http://schemas.openxmlformats.org/officeDocument/2006/relationships/image" Target="media/image2297.wmf"/><Relationship Id="rId3561" Type="http://schemas.openxmlformats.org/officeDocument/2006/relationships/image" Target="media/image2503.wmf"/><Relationship Id="rId275" Type="http://schemas.openxmlformats.org/officeDocument/2006/relationships/image" Target="media/image131.wmf"/><Relationship Id="rId703" Type="http://schemas.openxmlformats.org/officeDocument/2006/relationships/image" Target="media/image365.wmf"/><Relationship Id="rId1333" Type="http://schemas.openxmlformats.org/officeDocument/2006/relationships/image" Target="media/image611.wmf"/><Relationship Id="rId1540" Type="http://schemas.openxmlformats.org/officeDocument/2006/relationships/image" Target="media/image818.wmf"/><Relationship Id="rId1638" Type="http://schemas.openxmlformats.org/officeDocument/2006/relationships/image" Target="media/image916.wmf"/><Relationship Id="rId2163" Type="http://schemas.openxmlformats.org/officeDocument/2006/relationships/image" Target="media/image1107.wmf"/><Relationship Id="rId2370" Type="http://schemas.openxmlformats.org/officeDocument/2006/relationships/image" Target="media/image1314.wmf"/><Relationship Id="rId3007" Type="http://schemas.openxmlformats.org/officeDocument/2006/relationships/image" Target="media/image1950.wmf"/><Relationship Id="rId3214" Type="http://schemas.openxmlformats.org/officeDocument/2006/relationships/image" Target="media/image2157.wmf"/><Relationship Id="rId3421" Type="http://schemas.openxmlformats.org/officeDocument/2006/relationships/image" Target="media/image2363.wmf"/><Relationship Id="rId135" Type="http://schemas.openxmlformats.org/officeDocument/2006/relationships/image" Target="media/image64.wmf"/><Relationship Id="rId342" Type="http://schemas.openxmlformats.org/officeDocument/2006/relationships/image" Target="media/image162.wmf"/><Relationship Id="rId787" Type="http://schemas.openxmlformats.org/officeDocument/2006/relationships/image" Target="media/image449.wmf"/><Relationship Id="rId994" Type="http://schemas.openxmlformats.org/officeDocument/2006/relationships/image" Target="media/image4630.emf"/><Relationship Id="rId1400" Type="http://schemas.openxmlformats.org/officeDocument/2006/relationships/image" Target="media/image678.wmf"/><Relationship Id="rId2023" Type="http://schemas.openxmlformats.org/officeDocument/2006/relationships/image" Target="media/image968.wmf"/><Relationship Id="rId2230" Type="http://schemas.openxmlformats.org/officeDocument/2006/relationships/image" Target="media/image1174.wmf"/><Relationship Id="rId2468" Type="http://schemas.openxmlformats.org/officeDocument/2006/relationships/image" Target="media/image1412.wmf"/><Relationship Id="rId2675" Type="http://schemas.openxmlformats.org/officeDocument/2006/relationships/image" Target="media/image1619.wmf"/><Relationship Id="rId2882" Type="http://schemas.openxmlformats.org/officeDocument/2006/relationships/image" Target="media/image1825.wmf"/><Relationship Id="rId3060" Type="http://schemas.openxmlformats.org/officeDocument/2006/relationships/image" Target="media/image2003.wmf"/><Relationship Id="rId3298" Type="http://schemas.openxmlformats.org/officeDocument/2006/relationships/image" Target="media/image2241.wmf"/><Relationship Id="rId3519" Type="http://schemas.openxmlformats.org/officeDocument/2006/relationships/image" Target="media/image2461.wmf"/><Relationship Id="rId202" Type="http://schemas.openxmlformats.org/officeDocument/2006/relationships/image" Target="media/image97.wmf"/><Relationship Id="rId647" Type="http://schemas.openxmlformats.org/officeDocument/2006/relationships/image" Target="media/image309.wmf"/><Relationship Id="rId1484" Type="http://schemas.openxmlformats.org/officeDocument/2006/relationships/image" Target="media/image762.wmf"/><Relationship Id="rId2328" Type="http://schemas.openxmlformats.org/officeDocument/2006/relationships/image" Target="media/image1272.wmf"/><Relationship Id="rId2535" Type="http://schemas.openxmlformats.org/officeDocument/2006/relationships/image" Target="media/image1479.wmf"/><Relationship Id="rId2742" Type="http://schemas.openxmlformats.org/officeDocument/2006/relationships/image" Target="media/image1685.wmf"/><Relationship Id="rId3158" Type="http://schemas.openxmlformats.org/officeDocument/2006/relationships/image" Target="media/image2101.wmf"/><Relationship Id="rId3365" Type="http://schemas.openxmlformats.org/officeDocument/2006/relationships/image" Target="media/image2308.wmf"/><Relationship Id="rId3572" Type="http://schemas.openxmlformats.org/officeDocument/2006/relationships/image" Target="media/image2514.wmf"/><Relationship Id="rId286" Type="http://schemas.openxmlformats.org/officeDocument/2006/relationships/oleObject" Target="embeddings/oleObject143.bin"/><Relationship Id="rId714" Type="http://schemas.openxmlformats.org/officeDocument/2006/relationships/image" Target="media/image376.wmf"/><Relationship Id="rId1137" Type="http://schemas.openxmlformats.org/officeDocument/2006/relationships/image" Target="media/image566.wmf"/><Relationship Id="rId1344" Type="http://schemas.openxmlformats.org/officeDocument/2006/relationships/image" Target="media/image622.wmf"/><Relationship Id="rId1551" Type="http://schemas.openxmlformats.org/officeDocument/2006/relationships/image" Target="media/image829.wmf"/><Relationship Id="rId1996" Type="http://schemas.openxmlformats.org/officeDocument/2006/relationships/image" Target="media/image941.wmf"/><Relationship Id="rId2174" Type="http://schemas.openxmlformats.org/officeDocument/2006/relationships/image" Target="media/image1118.wmf"/><Relationship Id="rId2381" Type="http://schemas.openxmlformats.org/officeDocument/2006/relationships/image" Target="media/image1325.wmf"/><Relationship Id="rId2602" Type="http://schemas.openxmlformats.org/officeDocument/2006/relationships/image" Target="media/image1546.wmf"/><Relationship Id="rId3018" Type="http://schemas.openxmlformats.org/officeDocument/2006/relationships/image" Target="media/image1961.wmf"/><Relationship Id="rId3225" Type="http://schemas.openxmlformats.org/officeDocument/2006/relationships/image" Target="media/image2168.wmf"/><Relationship Id="rId3432" Type="http://schemas.openxmlformats.org/officeDocument/2006/relationships/image" Target="media/image2374.wmf"/><Relationship Id="rId50" Type="http://schemas.openxmlformats.org/officeDocument/2006/relationships/image" Target="media/image24.wmf"/><Relationship Id="rId146" Type="http://schemas.openxmlformats.org/officeDocument/2006/relationships/oleObject" Target="embeddings/oleObject70.bin"/><Relationship Id="rId353" Type="http://schemas.openxmlformats.org/officeDocument/2006/relationships/image" Target="media/image173.wmf"/><Relationship Id="rId798" Type="http://schemas.openxmlformats.org/officeDocument/2006/relationships/image" Target="media/image460.wmf"/><Relationship Id="rId1411" Type="http://schemas.openxmlformats.org/officeDocument/2006/relationships/image" Target="media/image689.wmf"/><Relationship Id="rId1649" Type="http://schemas.openxmlformats.org/officeDocument/2006/relationships/image" Target="media/image927.wmf"/><Relationship Id="rId2034" Type="http://schemas.openxmlformats.org/officeDocument/2006/relationships/image" Target="media/image979.wmf"/><Relationship Id="rId2241" Type="http://schemas.openxmlformats.org/officeDocument/2006/relationships/image" Target="media/image1185.wmf"/><Relationship Id="rId2479" Type="http://schemas.openxmlformats.org/officeDocument/2006/relationships/image" Target="media/image1423.wmf"/><Relationship Id="rId2686" Type="http://schemas.openxmlformats.org/officeDocument/2006/relationships/image" Target="media/image1630.wmf"/><Relationship Id="rId2893" Type="http://schemas.openxmlformats.org/officeDocument/2006/relationships/image" Target="media/image1836.wmf"/><Relationship Id="rId2907" Type="http://schemas.openxmlformats.org/officeDocument/2006/relationships/image" Target="media/image1850.wmf"/><Relationship Id="rId3071" Type="http://schemas.openxmlformats.org/officeDocument/2006/relationships/image" Target="media/image2014.wmf"/><Relationship Id="rId213" Type="http://schemas.openxmlformats.org/officeDocument/2006/relationships/oleObject" Target="embeddings/oleObject104.bin"/><Relationship Id="rId420" Type="http://schemas.openxmlformats.org/officeDocument/2006/relationships/image" Target="media/image240.wmf"/><Relationship Id="rId658" Type="http://schemas.openxmlformats.org/officeDocument/2006/relationships/image" Target="media/image320.wmf"/><Relationship Id="rId1050" Type="http://schemas.openxmlformats.org/officeDocument/2006/relationships/image" Target="media/image497.wmf"/><Relationship Id="rId1495" Type="http://schemas.openxmlformats.org/officeDocument/2006/relationships/image" Target="media/image773.wmf"/><Relationship Id="rId1509" Type="http://schemas.openxmlformats.org/officeDocument/2006/relationships/image" Target="media/image787.wmf"/><Relationship Id="rId2101" Type="http://schemas.openxmlformats.org/officeDocument/2006/relationships/image" Target="media/image1046.wmf"/><Relationship Id="rId2339" Type="http://schemas.openxmlformats.org/officeDocument/2006/relationships/image" Target="media/image1283.wmf"/><Relationship Id="rId2546" Type="http://schemas.openxmlformats.org/officeDocument/2006/relationships/image" Target="media/image1490.wmf"/><Relationship Id="rId2753" Type="http://schemas.openxmlformats.org/officeDocument/2006/relationships/image" Target="media/image1696.wmf"/><Relationship Id="rId2960" Type="http://schemas.openxmlformats.org/officeDocument/2006/relationships/image" Target="media/image1903.wmf"/><Relationship Id="rId3169" Type="http://schemas.openxmlformats.org/officeDocument/2006/relationships/image" Target="media/image2112.wmf"/><Relationship Id="rId3376" Type="http://schemas.openxmlformats.org/officeDocument/2006/relationships/image" Target="media/image2319.wmf"/><Relationship Id="rId3583" Type="http://schemas.openxmlformats.org/officeDocument/2006/relationships/image" Target="media/image2525.wmf"/><Relationship Id="rId297" Type="http://schemas.openxmlformats.org/officeDocument/2006/relationships/image" Target="media/image142.wmf"/><Relationship Id="rId725" Type="http://schemas.openxmlformats.org/officeDocument/2006/relationships/image" Target="media/image387.wmf"/><Relationship Id="rId1148" Type="http://schemas.openxmlformats.org/officeDocument/2006/relationships/image" Target="media/image577.emf"/><Relationship Id="rId1355" Type="http://schemas.openxmlformats.org/officeDocument/2006/relationships/image" Target="media/image633.wmf"/><Relationship Id="rId1562" Type="http://schemas.openxmlformats.org/officeDocument/2006/relationships/image" Target="media/image840.wmf"/><Relationship Id="rId2185" Type="http://schemas.openxmlformats.org/officeDocument/2006/relationships/image" Target="media/image1129.wmf"/><Relationship Id="rId2392" Type="http://schemas.openxmlformats.org/officeDocument/2006/relationships/image" Target="media/image1336.wmf"/><Relationship Id="rId2406" Type="http://schemas.openxmlformats.org/officeDocument/2006/relationships/image" Target="media/image1350.wmf"/><Relationship Id="rId2613" Type="http://schemas.openxmlformats.org/officeDocument/2006/relationships/image" Target="media/image1557.wmf"/><Relationship Id="rId3029" Type="http://schemas.openxmlformats.org/officeDocument/2006/relationships/image" Target="media/image1972.wmf"/><Relationship Id="rId3236" Type="http://schemas.openxmlformats.org/officeDocument/2006/relationships/image" Target="media/image2179.wmf"/><Relationship Id="rId157" Type="http://schemas.openxmlformats.org/officeDocument/2006/relationships/image" Target="media/image75.wmf"/><Relationship Id="rId364" Type="http://schemas.openxmlformats.org/officeDocument/2006/relationships/image" Target="media/image184.wmf"/><Relationship Id="rId1008" Type="http://schemas.openxmlformats.org/officeDocument/2006/relationships/image" Target="media/image477.wmf"/><Relationship Id="rId1422" Type="http://schemas.openxmlformats.org/officeDocument/2006/relationships/image" Target="media/image700.wmf"/><Relationship Id="rId2045" Type="http://schemas.openxmlformats.org/officeDocument/2006/relationships/image" Target="media/image990.png"/><Relationship Id="rId2697" Type="http://schemas.openxmlformats.org/officeDocument/2006/relationships/image" Target="media/image1640.wmf"/><Relationship Id="rId2820" Type="http://schemas.openxmlformats.org/officeDocument/2006/relationships/image" Target="media/image1763.wmf"/><Relationship Id="rId2918" Type="http://schemas.openxmlformats.org/officeDocument/2006/relationships/image" Target="media/image1861.wmf"/><Relationship Id="rId3443" Type="http://schemas.openxmlformats.org/officeDocument/2006/relationships/image" Target="media/image2385.wmf"/><Relationship Id="rId61" Type="http://schemas.openxmlformats.org/officeDocument/2006/relationships/image" Target="media/image29.wmf"/><Relationship Id="rId669" Type="http://schemas.openxmlformats.org/officeDocument/2006/relationships/image" Target="media/image331.wmf"/><Relationship Id="rId1299" Type="http://schemas.openxmlformats.org/officeDocument/2006/relationships/image" Target="media/image5770.emf"/><Relationship Id="rId2252" Type="http://schemas.openxmlformats.org/officeDocument/2006/relationships/image" Target="media/image1196.wmf"/><Relationship Id="rId2557" Type="http://schemas.openxmlformats.org/officeDocument/2006/relationships/image" Target="media/image1501.wmf"/><Relationship Id="rId3082" Type="http://schemas.openxmlformats.org/officeDocument/2006/relationships/image" Target="media/image2025.wmf"/><Relationship Id="rId3303" Type="http://schemas.openxmlformats.org/officeDocument/2006/relationships/image" Target="media/image2246.wmf"/><Relationship Id="rId3387" Type="http://schemas.openxmlformats.org/officeDocument/2006/relationships/image" Target="media/image2330.wmf"/><Relationship Id="rId3510" Type="http://schemas.openxmlformats.org/officeDocument/2006/relationships/image" Target="media/image2452.wmf"/><Relationship Id="rId19" Type="http://schemas.openxmlformats.org/officeDocument/2006/relationships/image" Target="media/image9.wmf"/><Relationship Id="rId224" Type="http://schemas.openxmlformats.org/officeDocument/2006/relationships/image" Target="media/image108.wmf"/><Relationship Id="rId431" Type="http://schemas.openxmlformats.org/officeDocument/2006/relationships/image" Target="media/image251.wmf"/><Relationship Id="rId736" Type="http://schemas.openxmlformats.org/officeDocument/2006/relationships/image" Target="media/image398.wmf"/><Relationship Id="rId1366" Type="http://schemas.openxmlformats.org/officeDocument/2006/relationships/image" Target="media/image644.wmf"/><Relationship Id="rId2112" Type="http://schemas.openxmlformats.org/officeDocument/2006/relationships/image" Target="media/image1057.wmf"/><Relationship Id="rId2196" Type="http://schemas.openxmlformats.org/officeDocument/2006/relationships/image" Target="media/image1140.wmf"/><Relationship Id="rId2417" Type="http://schemas.openxmlformats.org/officeDocument/2006/relationships/image" Target="media/image1361.wmf"/><Relationship Id="rId2764" Type="http://schemas.openxmlformats.org/officeDocument/2006/relationships/image" Target="media/image1707.wmf"/><Relationship Id="rId2971" Type="http://schemas.openxmlformats.org/officeDocument/2006/relationships/image" Target="media/image1914.wmf"/><Relationship Id="rId3594" Type="http://schemas.openxmlformats.org/officeDocument/2006/relationships/image" Target="media/image2536.wmf"/><Relationship Id="rId168" Type="http://schemas.openxmlformats.org/officeDocument/2006/relationships/oleObject" Target="embeddings/oleObject81.bin"/><Relationship Id="rId1573" Type="http://schemas.openxmlformats.org/officeDocument/2006/relationships/image" Target="media/image851.wmf"/><Relationship Id="rId2624" Type="http://schemas.openxmlformats.org/officeDocument/2006/relationships/image" Target="media/image1568.wmf"/><Relationship Id="rId2831" Type="http://schemas.openxmlformats.org/officeDocument/2006/relationships/image" Target="media/image1774.wmf"/><Relationship Id="rId2929" Type="http://schemas.openxmlformats.org/officeDocument/2006/relationships/image" Target="media/image1872.wmf"/><Relationship Id="rId3247" Type="http://schemas.openxmlformats.org/officeDocument/2006/relationships/image" Target="media/image2190.png"/><Relationship Id="rId3454" Type="http://schemas.openxmlformats.org/officeDocument/2006/relationships/image" Target="media/image2396.wmf"/><Relationship Id="rId72" Type="http://schemas.openxmlformats.org/officeDocument/2006/relationships/image" Target="media/image34.wmf"/><Relationship Id="rId375" Type="http://schemas.openxmlformats.org/officeDocument/2006/relationships/image" Target="media/image195.wmf"/><Relationship Id="rId1433" Type="http://schemas.openxmlformats.org/officeDocument/2006/relationships/image" Target="media/image711.wmf"/><Relationship Id="rId1640" Type="http://schemas.openxmlformats.org/officeDocument/2006/relationships/image" Target="media/image918.wmf"/><Relationship Id="rId2056" Type="http://schemas.openxmlformats.org/officeDocument/2006/relationships/image" Target="media/image1001.wmf"/><Relationship Id="rId2263" Type="http://schemas.openxmlformats.org/officeDocument/2006/relationships/image" Target="media/image1207.wmf"/><Relationship Id="rId2470" Type="http://schemas.openxmlformats.org/officeDocument/2006/relationships/image" Target="media/image1414.wmf"/><Relationship Id="rId3093" Type="http://schemas.openxmlformats.org/officeDocument/2006/relationships/image" Target="media/image2036.wmf"/><Relationship Id="rId3107" Type="http://schemas.openxmlformats.org/officeDocument/2006/relationships/image" Target="media/image2050.wmf"/><Relationship Id="rId3314" Type="http://schemas.openxmlformats.org/officeDocument/2006/relationships/image" Target="media/image2257.wmf"/><Relationship Id="rId3521" Type="http://schemas.openxmlformats.org/officeDocument/2006/relationships/image" Target="media/image2463.wmf"/><Relationship Id="rId3" Type="http://schemas.microsoft.com/office/2007/relationships/stylesWithEffects" Target="stylesWithEffects.xml"/><Relationship Id="rId235" Type="http://schemas.openxmlformats.org/officeDocument/2006/relationships/oleObject" Target="embeddings/oleObject115.bin"/><Relationship Id="rId442" Type="http://schemas.openxmlformats.org/officeDocument/2006/relationships/image" Target="media/image262.wmf"/><Relationship Id="rId1500" Type="http://schemas.openxmlformats.org/officeDocument/2006/relationships/image" Target="media/image778.wmf"/><Relationship Id="rId2123" Type="http://schemas.openxmlformats.org/officeDocument/2006/relationships/image" Target="media/image1067.wmf"/><Relationship Id="rId2330" Type="http://schemas.openxmlformats.org/officeDocument/2006/relationships/image" Target="media/image1274.wmf"/><Relationship Id="rId2568" Type="http://schemas.openxmlformats.org/officeDocument/2006/relationships/image" Target="media/image1512.wmf"/><Relationship Id="rId2775" Type="http://schemas.openxmlformats.org/officeDocument/2006/relationships/image" Target="media/image1718.wmf"/><Relationship Id="rId2982" Type="http://schemas.openxmlformats.org/officeDocument/2006/relationships/image" Target="media/image1925.wmf"/><Relationship Id="rId3160" Type="http://schemas.openxmlformats.org/officeDocument/2006/relationships/image" Target="media/image2103.wmf"/><Relationship Id="rId3398" Type="http://schemas.openxmlformats.org/officeDocument/2006/relationships/image" Target="media/image2340.wmf"/><Relationship Id="rId302" Type="http://schemas.openxmlformats.org/officeDocument/2006/relationships/oleObject" Target="embeddings/oleObject151.bin"/><Relationship Id="rId747" Type="http://schemas.openxmlformats.org/officeDocument/2006/relationships/image" Target="media/image409.wmf"/><Relationship Id="rId1377" Type="http://schemas.openxmlformats.org/officeDocument/2006/relationships/image" Target="media/image655.wmf"/><Relationship Id="rId1584" Type="http://schemas.openxmlformats.org/officeDocument/2006/relationships/image" Target="media/image862.wmf"/><Relationship Id="rId2428" Type="http://schemas.openxmlformats.org/officeDocument/2006/relationships/image" Target="media/image1372.wmf"/><Relationship Id="rId2635" Type="http://schemas.openxmlformats.org/officeDocument/2006/relationships/image" Target="media/image1579.wmf"/><Relationship Id="rId2842" Type="http://schemas.openxmlformats.org/officeDocument/2006/relationships/image" Target="media/image1785.wmf"/><Relationship Id="rId3020" Type="http://schemas.openxmlformats.org/officeDocument/2006/relationships/image" Target="media/image1963.wmf"/><Relationship Id="rId3258" Type="http://schemas.openxmlformats.org/officeDocument/2006/relationships/image" Target="media/image2201.png"/><Relationship Id="rId3465" Type="http://schemas.openxmlformats.org/officeDocument/2006/relationships/image" Target="media/image2407.wmf"/><Relationship Id="rId83" Type="http://schemas.openxmlformats.org/officeDocument/2006/relationships/oleObject" Target="embeddings/oleObject37.bin"/><Relationship Id="rId179" Type="http://schemas.openxmlformats.org/officeDocument/2006/relationships/image" Target="media/image86.wmf"/><Relationship Id="rId386" Type="http://schemas.openxmlformats.org/officeDocument/2006/relationships/image" Target="media/image206.wmf"/><Relationship Id="rId607" Type="http://schemas.openxmlformats.org/officeDocument/2006/relationships/image" Target="media/image2690.wmf"/><Relationship Id="rId1444" Type="http://schemas.openxmlformats.org/officeDocument/2006/relationships/image" Target="media/image722.wmf"/><Relationship Id="rId1651" Type="http://schemas.openxmlformats.org/officeDocument/2006/relationships/image" Target="media/image929.wmf"/><Relationship Id="rId2067" Type="http://schemas.openxmlformats.org/officeDocument/2006/relationships/image" Target="media/image1012.wmf"/><Relationship Id="rId2274" Type="http://schemas.openxmlformats.org/officeDocument/2006/relationships/image" Target="media/image1218.wmf"/><Relationship Id="rId2481" Type="http://schemas.openxmlformats.org/officeDocument/2006/relationships/image" Target="media/image1425.wmf"/><Relationship Id="rId2702" Type="http://schemas.openxmlformats.org/officeDocument/2006/relationships/image" Target="media/image1645.wmf"/><Relationship Id="rId3118" Type="http://schemas.openxmlformats.org/officeDocument/2006/relationships/image" Target="media/image2061.wmf"/><Relationship Id="rId3325" Type="http://schemas.openxmlformats.org/officeDocument/2006/relationships/image" Target="media/image2268.wmf"/><Relationship Id="rId3532" Type="http://schemas.openxmlformats.org/officeDocument/2006/relationships/image" Target="media/image2474.wmf"/><Relationship Id="rId246" Type="http://schemas.openxmlformats.org/officeDocument/2006/relationships/image" Target="media/image118.wmf"/><Relationship Id="rId660" Type="http://schemas.openxmlformats.org/officeDocument/2006/relationships/image" Target="media/image322.wmf"/><Relationship Id="rId1083" Type="http://schemas.openxmlformats.org/officeDocument/2006/relationships/image" Target="media/image512.wmf"/><Relationship Id="rId1304" Type="http://schemas.openxmlformats.org/officeDocument/2006/relationships/image" Target="media/image582.wmf"/><Relationship Id="rId1511" Type="http://schemas.openxmlformats.org/officeDocument/2006/relationships/image" Target="media/image789.wmf"/><Relationship Id="rId2134" Type="http://schemas.openxmlformats.org/officeDocument/2006/relationships/image" Target="media/image1078.wmf"/><Relationship Id="rId2341" Type="http://schemas.openxmlformats.org/officeDocument/2006/relationships/image" Target="media/image1285.wmf"/><Relationship Id="rId2579" Type="http://schemas.openxmlformats.org/officeDocument/2006/relationships/image" Target="media/image1523.wmf"/><Relationship Id="rId2786" Type="http://schemas.openxmlformats.org/officeDocument/2006/relationships/image" Target="media/image1729.wmf"/><Relationship Id="rId2993" Type="http://schemas.openxmlformats.org/officeDocument/2006/relationships/image" Target="media/image1936.wmf"/><Relationship Id="rId3171" Type="http://schemas.openxmlformats.org/officeDocument/2006/relationships/image" Target="media/image2114.wmf"/><Relationship Id="rId106" Type="http://schemas.openxmlformats.org/officeDocument/2006/relationships/image" Target="media/image51.wmf"/><Relationship Id="rId313" Type="http://schemas.openxmlformats.org/officeDocument/2006/relationships/image" Target="media/image150.wmf"/><Relationship Id="rId758" Type="http://schemas.openxmlformats.org/officeDocument/2006/relationships/image" Target="media/image420.wmf"/><Relationship Id="rId1388" Type="http://schemas.openxmlformats.org/officeDocument/2006/relationships/image" Target="media/image666.wmf"/><Relationship Id="rId1595" Type="http://schemas.openxmlformats.org/officeDocument/2006/relationships/image" Target="media/image873.wmf"/><Relationship Id="rId1609" Type="http://schemas.openxmlformats.org/officeDocument/2006/relationships/image" Target="media/image887.wmf"/><Relationship Id="rId2439" Type="http://schemas.openxmlformats.org/officeDocument/2006/relationships/image" Target="media/image1383.wmf"/><Relationship Id="rId2646" Type="http://schemas.openxmlformats.org/officeDocument/2006/relationships/image" Target="media/image1590.wmf"/><Relationship Id="rId2853" Type="http://schemas.openxmlformats.org/officeDocument/2006/relationships/image" Target="media/image1796.wmf"/><Relationship Id="rId3269" Type="http://schemas.openxmlformats.org/officeDocument/2006/relationships/image" Target="media/image2212.wmf"/><Relationship Id="rId3476" Type="http://schemas.openxmlformats.org/officeDocument/2006/relationships/image" Target="media/image2418.wmf"/><Relationship Id="rId10" Type="http://schemas.openxmlformats.org/officeDocument/2006/relationships/image" Target="media/image3.jpg"/><Relationship Id="rId94" Type="http://schemas.openxmlformats.org/officeDocument/2006/relationships/image" Target="media/image45.wmf"/><Relationship Id="rId397" Type="http://schemas.openxmlformats.org/officeDocument/2006/relationships/image" Target="media/image217.wmf"/><Relationship Id="rId618" Type="http://schemas.openxmlformats.org/officeDocument/2006/relationships/image" Target="media/image280.wmf"/><Relationship Id="rId1455" Type="http://schemas.openxmlformats.org/officeDocument/2006/relationships/image" Target="media/image733.wmf"/><Relationship Id="rId2078" Type="http://schemas.openxmlformats.org/officeDocument/2006/relationships/image" Target="media/image1023.wmf"/><Relationship Id="rId2201" Type="http://schemas.openxmlformats.org/officeDocument/2006/relationships/image" Target="media/image1145.wmf"/><Relationship Id="rId2285" Type="http://schemas.openxmlformats.org/officeDocument/2006/relationships/image" Target="media/image1229.wmf"/><Relationship Id="rId2492" Type="http://schemas.openxmlformats.org/officeDocument/2006/relationships/image" Target="media/image1436.wmf"/><Relationship Id="rId2506" Type="http://schemas.openxmlformats.org/officeDocument/2006/relationships/image" Target="media/image1450.wmf"/><Relationship Id="rId3031" Type="http://schemas.openxmlformats.org/officeDocument/2006/relationships/image" Target="media/image1974.wmf"/><Relationship Id="rId3129" Type="http://schemas.openxmlformats.org/officeDocument/2006/relationships/image" Target="media/image2072.wmf"/><Relationship Id="rId3336" Type="http://schemas.openxmlformats.org/officeDocument/2006/relationships/image" Target="media/image2279.wmf"/><Relationship Id="rId257" Type="http://schemas.openxmlformats.org/officeDocument/2006/relationships/oleObject" Target="embeddings/oleObject128.bin"/><Relationship Id="rId1010" Type="http://schemas.openxmlformats.org/officeDocument/2006/relationships/image" Target="media/image479.wmf"/><Relationship Id="rId1094" Type="http://schemas.openxmlformats.org/officeDocument/2006/relationships/image" Target="media/image523.wmf"/><Relationship Id="rId1108" Type="http://schemas.openxmlformats.org/officeDocument/2006/relationships/image" Target="media/image537.wmf"/><Relationship Id="rId1315" Type="http://schemas.openxmlformats.org/officeDocument/2006/relationships/image" Target="media/image593.wmf"/><Relationship Id="rId2145" Type="http://schemas.openxmlformats.org/officeDocument/2006/relationships/image" Target="media/image1089.wmf"/><Relationship Id="rId2713" Type="http://schemas.openxmlformats.org/officeDocument/2006/relationships/image" Target="media/image1656.wmf"/><Relationship Id="rId2797" Type="http://schemas.openxmlformats.org/officeDocument/2006/relationships/image" Target="media/image1740.wmf"/><Relationship Id="rId2920" Type="http://schemas.openxmlformats.org/officeDocument/2006/relationships/image" Target="media/image1863.wmf"/><Relationship Id="rId3543" Type="http://schemas.openxmlformats.org/officeDocument/2006/relationships/image" Target="media/image2485.wmf"/><Relationship Id="rId117" Type="http://schemas.openxmlformats.org/officeDocument/2006/relationships/oleObject" Target="embeddings/oleObject54.bin"/><Relationship Id="rId671" Type="http://schemas.openxmlformats.org/officeDocument/2006/relationships/image" Target="media/image333.wmf"/><Relationship Id="rId769" Type="http://schemas.openxmlformats.org/officeDocument/2006/relationships/image" Target="media/image431.wmf"/><Relationship Id="rId1399" Type="http://schemas.openxmlformats.org/officeDocument/2006/relationships/image" Target="media/image677.wmf"/><Relationship Id="rId2352" Type="http://schemas.openxmlformats.org/officeDocument/2006/relationships/image" Target="media/image1296.wmf"/><Relationship Id="rId2657" Type="http://schemas.openxmlformats.org/officeDocument/2006/relationships/image" Target="media/image1601.wmf"/><Relationship Id="rId3403" Type="http://schemas.openxmlformats.org/officeDocument/2006/relationships/image" Target="media/image2345.wmf"/><Relationship Id="rId324" Type="http://schemas.openxmlformats.org/officeDocument/2006/relationships/oleObject" Target="embeddings/oleObject162.bin"/><Relationship Id="rId629" Type="http://schemas.openxmlformats.org/officeDocument/2006/relationships/image" Target="media/image291.wmf"/><Relationship Id="rId1466" Type="http://schemas.openxmlformats.org/officeDocument/2006/relationships/image" Target="media/image744.wmf"/><Relationship Id="rId2005" Type="http://schemas.openxmlformats.org/officeDocument/2006/relationships/image" Target="media/image950.wmf"/><Relationship Id="rId2212" Type="http://schemas.openxmlformats.org/officeDocument/2006/relationships/image" Target="media/image1156.wmf"/><Relationship Id="rId2864" Type="http://schemas.openxmlformats.org/officeDocument/2006/relationships/image" Target="media/image1807.wmf"/><Relationship Id="rId1119" Type="http://schemas.openxmlformats.org/officeDocument/2006/relationships/image" Target="media/image548.wmf"/><Relationship Id="rId2517" Type="http://schemas.openxmlformats.org/officeDocument/2006/relationships/image" Target="media/image1461.wmf"/><Relationship Id="rId2724" Type="http://schemas.openxmlformats.org/officeDocument/2006/relationships/image" Target="media/image1667.wmf"/><Relationship Id="rId2931" Type="http://schemas.openxmlformats.org/officeDocument/2006/relationships/image" Target="media/image1874.wmf"/><Relationship Id="rId1326" Type="http://schemas.openxmlformats.org/officeDocument/2006/relationships/image" Target="media/image604.wmf"/><Relationship Id="rId1533" Type="http://schemas.openxmlformats.org/officeDocument/2006/relationships/image" Target="media/image811.wmf"/><Relationship Id="rId3193" Type="http://schemas.openxmlformats.org/officeDocument/2006/relationships/image" Target="media/image2136.wmf"/><Relationship Id="rId32" Type="http://schemas.openxmlformats.org/officeDocument/2006/relationships/oleObject" Target="embeddings/oleObject10.bin"/><Relationship Id="rId1600" Type="http://schemas.openxmlformats.org/officeDocument/2006/relationships/image" Target="media/image878.wmf"/><Relationship Id="rId3053" Type="http://schemas.openxmlformats.org/officeDocument/2006/relationships/image" Target="media/image1996.wmf"/><Relationship Id="rId3260" Type="http://schemas.openxmlformats.org/officeDocument/2006/relationships/image" Target="media/image2203.png"/><Relationship Id="rId3498" Type="http://schemas.openxmlformats.org/officeDocument/2006/relationships/image" Target="media/image2440.wmf"/><Relationship Id="rId181" Type="http://schemas.openxmlformats.org/officeDocument/2006/relationships/image" Target="media/image87.wmf"/><Relationship Id="rId3120" Type="http://schemas.openxmlformats.org/officeDocument/2006/relationships/image" Target="media/image2063.wmf"/><Relationship Id="rId3358" Type="http://schemas.openxmlformats.org/officeDocument/2006/relationships/image" Target="media/image2301.wmf"/><Relationship Id="rId3565" Type="http://schemas.openxmlformats.org/officeDocument/2006/relationships/image" Target="media/image2507.wmf"/><Relationship Id="rId279" Type="http://schemas.openxmlformats.org/officeDocument/2006/relationships/image" Target="media/image133.wmf"/><Relationship Id="rId693" Type="http://schemas.openxmlformats.org/officeDocument/2006/relationships/image" Target="media/image355.wmf"/><Relationship Id="rId2167" Type="http://schemas.openxmlformats.org/officeDocument/2006/relationships/image" Target="media/image1111.wmf"/><Relationship Id="rId2374" Type="http://schemas.openxmlformats.org/officeDocument/2006/relationships/image" Target="media/image1318.wmf"/><Relationship Id="rId2581" Type="http://schemas.openxmlformats.org/officeDocument/2006/relationships/image" Target="media/image1525.wmf"/><Relationship Id="rId3218" Type="http://schemas.openxmlformats.org/officeDocument/2006/relationships/image" Target="media/image2161.wmf"/><Relationship Id="rId3425" Type="http://schemas.openxmlformats.org/officeDocument/2006/relationships/image" Target="media/image2367.wmf"/><Relationship Id="rId139" Type="http://schemas.openxmlformats.org/officeDocument/2006/relationships/image" Target="media/image66.wmf"/><Relationship Id="rId346" Type="http://schemas.openxmlformats.org/officeDocument/2006/relationships/image" Target="media/image166.wmf"/><Relationship Id="rId760" Type="http://schemas.openxmlformats.org/officeDocument/2006/relationships/image" Target="media/image422.wmf"/><Relationship Id="rId998" Type="http://schemas.openxmlformats.org/officeDocument/2006/relationships/image" Target="media/image467.wmf"/><Relationship Id="rId1390" Type="http://schemas.openxmlformats.org/officeDocument/2006/relationships/image" Target="media/image668.wmf"/><Relationship Id="rId2027" Type="http://schemas.openxmlformats.org/officeDocument/2006/relationships/image" Target="media/image972.emf"/><Relationship Id="rId2234" Type="http://schemas.openxmlformats.org/officeDocument/2006/relationships/image" Target="media/image1178.wmf"/><Relationship Id="rId2441" Type="http://schemas.openxmlformats.org/officeDocument/2006/relationships/image" Target="media/image1385.wmf"/><Relationship Id="rId2679" Type="http://schemas.openxmlformats.org/officeDocument/2006/relationships/image" Target="media/image1623.wmf"/><Relationship Id="rId2886" Type="http://schemas.openxmlformats.org/officeDocument/2006/relationships/image" Target="media/image1829.wmf"/><Relationship Id="rId206" Type="http://schemas.openxmlformats.org/officeDocument/2006/relationships/image" Target="media/image99.wmf"/><Relationship Id="rId413" Type="http://schemas.openxmlformats.org/officeDocument/2006/relationships/image" Target="media/image233.wmf"/><Relationship Id="rId1043" Type="http://schemas.openxmlformats.org/officeDocument/2006/relationships/image" Target="media/image490.wmf"/><Relationship Id="rId1488" Type="http://schemas.openxmlformats.org/officeDocument/2006/relationships/image" Target="media/image766.wmf"/><Relationship Id="rId2539" Type="http://schemas.openxmlformats.org/officeDocument/2006/relationships/image" Target="media/image1483.wmf"/><Relationship Id="rId2746" Type="http://schemas.openxmlformats.org/officeDocument/2006/relationships/image" Target="media/image1689.wmf"/><Relationship Id="rId2953" Type="http://schemas.openxmlformats.org/officeDocument/2006/relationships/image" Target="media/image1896.wmf"/><Relationship Id="rId620" Type="http://schemas.openxmlformats.org/officeDocument/2006/relationships/image" Target="media/image282.wmf"/><Relationship Id="rId718" Type="http://schemas.openxmlformats.org/officeDocument/2006/relationships/image" Target="media/image380.wmf"/><Relationship Id="rId1348" Type="http://schemas.openxmlformats.org/officeDocument/2006/relationships/image" Target="media/image626.wmf"/><Relationship Id="rId1555" Type="http://schemas.openxmlformats.org/officeDocument/2006/relationships/image" Target="media/image833.wmf"/><Relationship Id="rId2301" Type="http://schemas.openxmlformats.org/officeDocument/2006/relationships/image" Target="media/image1245.wmf"/><Relationship Id="rId2606" Type="http://schemas.openxmlformats.org/officeDocument/2006/relationships/image" Target="media/image1550.wmf"/><Relationship Id="rId1110" Type="http://schemas.openxmlformats.org/officeDocument/2006/relationships/image" Target="media/image539.wmf"/><Relationship Id="rId1415" Type="http://schemas.openxmlformats.org/officeDocument/2006/relationships/image" Target="media/image693.wmf"/><Relationship Id="rId2813" Type="http://schemas.openxmlformats.org/officeDocument/2006/relationships/image" Target="media/image1756.wmf"/><Relationship Id="rId54" Type="http://schemas.openxmlformats.org/officeDocument/2006/relationships/image" Target="media/image26.wmf"/><Relationship Id="rId1622" Type="http://schemas.openxmlformats.org/officeDocument/2006/relationships/image" Target="media/image900.wmf"/><Relationship Id="rId3075" Type="http://schemas.openxmlformats.org/officeDocument/2006/relationships/image" Target="media/image2018.wmf"/><Relationship Id="rId3282" Type="http://schemas.openxmlformats.org/officeDocument/2006/relationships/image" Target="media/image2225.wmf"/><Relationship Id="rId2091" Type="http://schemas.openxmlformats.org/officeDocument/2006/relationships/image" Target="media/image1036.wmf"/><Relationship Id="rId2189" Type="http://schemas.openxmlformats.org/officeDocument/2006/relationships/image" Target="media/image1133.wmf"/><Relationship Id="rId3142" Type="http://schemas.openxmlformats.org/officeDocument/2006/relationships/image" Target="media/image2085.wmf"/><Relationship Id="rId3587" Type="http://schemas.openxmlformats.org/officeDocument/2006/relationships/image" Target="media/image2529.wmf"/><Relationship Id="rId270" Type="http://schemas.openxmlformats.org/officeDocument/2006/relationships/oleObject" Target="embeddings/oleObject135.bin"/><Relationship Id="rId2396" Type="http://schemas.openxmlformats.org/officeDocument/2006/relationships/image" Target="media/image1340.wmf"/><Relationship Id="rId3002" Type="http://schemas.openxmlformats.org/officeDocument/2006/relationships/image" Target="media/image1945.wmf"/><Relationship Id="rId3447" Type="http://schemas.openxmlformats.org/officeDocument/2006/relationships/image" Target="media/image2389.wmf"/><Relationship Id="rId130" Type="http://schemas.openxmlformats.org/officeDocument/2006/relationships/oleObject" Target="embeddings/oleObject62.bin"/><Relationship Id="rId368" Type="http://schemas.openxmlformats.org/officeDocument/2006/relationships/image" Target="media/image188.wmf"/><Relationship Id="rId782" Type="http://schemas.openxmlformats.org/officeDocument/2006/relationships/image" Target="media/image444.wmf"/><Relationship Id="rId2049" Type="http://schemas.openxmlformats.org/officeDocument/2006/relationships/image" Target="media/image994.png"/><Relationship Id="rId2256" Type="http://schemas.openxmlformats.org/officeDocument/2006/relationships/image" Target="media/image1200.wmf"/><Relationship Id="rId2463" Type="http://schemas.openxmlformats.org/officeDocument/2006/relationships/image" Target="media/image1407.wmf"/><Relationship Id="rId2670" Type="http://schemas.openxmlformats.org/officeDocument/2006/relationships/image" Target="media/image1614.wmf"/><Relationship Id="rId3307" Type="http://schemas.openxmlformats.org/officeDocument/2006/relationships/image" Target="media/image2250.wmf"/><Relationship Id="rId3514" Type="http://schemas.openxmlformats.org/officeDocument/2006/relationships/image" Target="media/image2456.wmf"/><Relationship Id="rId228" Type="http://schemas.openxmlformats.org/officeDocument/2006/relationships/image" Target="media/image110.wmf"/><Relationship Id="rId435" Type="http://schemas.openxmlformats.org/officeDocument/2006/relationships/image" Target="media/image255.wmf"/><Relationship Id="rId642" Type="http://schemas.openxmlformats.org/officeDocument/2006/relationships/image" Target="media/image304.wmf"/><Relationship Id="rId2116" Type="http://schemas.openxmlformats.org/officeDocument/2006/relationships/image" Target="media/image1061.wmf"/><Relationship Id="rId2323" Type="http://schemas.openxmlformats.org/officeDocument/2006/relationships/image" Target="media/image1267.wmf"/><Relationship Id="rId2530" Type="http://schemas.openxmlformats.org/officeDocument/2006/relationships/image" Target="media/image1474.wmf"/><Relationship Id="rId2768" Type="http://schemas.openxmlformats.org/officeDocument/2006/relationships/image" Target="media/image1711.wmf"/><Relationship Id="rId2975" Type="http://schemas.openxmlformats.org/officeDocument/2006/relationships/image" Target="media/image1918.wmf"/><Relationship Id="rId1132" Type="http://schemas.openxmlformats.org/officeDocument/2006/relationships/image" Target="media/image561.wmf"/><Relationship Id="rId1577" Type="http://schemas.openxmlformats.org/officeDocument/2006/relationships/image" Target="media/image855.wmf"/><Relationship Id="rId1991" Type="http://schemas.openxmlformats.org/officeDocument/2006/relationships/image" Target="media/image9360.emf"/><Relationship Id="rId2628" Type="http://schemas.openxmlformats.org/officeDocument/2006/relationships/image" Target="media/image1572.wmf"/><Relationship Id="rId2835" Type="http://schemas.openxmlformats.org/officeDocument/2006/relationships/image" Target="media/image1778.wmf"/><Relationship Id="rId76" Type="http://schemas.openxmlformats.org/officeDocument/2006/relationships/image" Target="media/image36.wmf"/><Relationship Id="rId1437" Type="http://schemas.openxmlformats.org/officeDocument/2006/relationships/image" Target="media/image715.emf"/><Relationship Id="rId1644" Type="http://schemas.openxmlformats.org/officeDocument/2006/relationships/image" Target="media/image922.wmf"/><Relationship Id="rId2902" Type="http://schemas.openxmlformats.org/officeDocument/2006/relationships/image" Target="media/image1845.wmf"/><Relationship Id="rId3097" Type="http://schemas.openxmlformats.org/officeDocument/2006/relationships/image" Target="media/image2040.wmf"/><Relationship Id="rId1504" Type="http://schemas.openxmlformats.org/officeDocument/2006/relationships/image" Target="media/image782.wmf"/><Relationship Id="rId3164" Type="http://schemas.openxmlformats.org/officeDocument/2006/relationships/image" Target="media/image2107.wmf"/><Relationship Id="rId292" Type="http://schemas.openxmlformats.org/officeDocument/2006/relationships/oleObject" Target="embeddings/oleObject146.bin"/><Relationship Id="rId3371" Type="http://schemas.openxmlformats.org/officeDocument/2006/relationships/image" Target="media/image2314.wmf"/><Relationship Id="rId3469" Type="http://schemas.openxmlformats.org/officeDocument/2006/relationships/image" Target="media/image2411.wmf"/><Relationship Id="rId2180" Type="http://schemas.openxmlformats.org/officeDocument/2006/relationships/image" Target="media/image1124.wmf"/><Relationship Id="rId2278" Type="http://schemas.openxmlformats.org/officeDocument/2006/relationships/image" Target="media/image1222.wmf"/><Relationship Id="rId2485" Type="http://schemas.openxmlformats.org/officeDocument/2006/relationships/image" Target="media/image1429.wmf"/><Relationship Id="rId3024" Type="http://schemas.openxmlformats.org/officeDocument/2006/relationships/image" Target="media/image1967.wmf"/><Relationship Id="rId3231" Type="http://schemas.openxmlformats.org/officeDocument/2006/relationships/image" Target="media/image2174.wmf"/><Relationship Id="rId3329" Type="http://schemas.openxmlformats.org/officeDocument/2006/relationships/image" Target="media/image2272.wmf"/><Relationship Id="rId152" Type="http://schemas.openxmlformats.org/officeDocument/2006/relationships/oleObject" Target="embeddings/oleObject73.bin"/><Relationship Id="rId1087" Type="http://schemas.openxmlformats.org/officeDocument/2006/relationships/image" Target="media/image516.wmf"/><Relationship Id="rId2040" Type="http://schemas.openxmlformats.org/officeDocument/2006/relationships/image" Target="media/image985.png"/><Relationship Id="rId2138" Type="http://schemas.openxmlformats.org/officeDocument/2006/relationships/image" Target="media/image1082.wmf"/><Relationship Id="rId2692" Type="http://schemas.openxmlformats.org/officeDocument/2006/relationships/image" Target="media/image1636.wmf"/><Relationship Id="rId2997" Type="http://schemas.openxmlformats.org/officeDocument/2006/relationships/image" Target="media/image1940.wmf"/><Relationship Id="rId3536" Type="http://schemas.openxmlformats.org/officeDocument/2006/relationships/image" Target="media/image2478.wmf"/><Relationship Id="rId664" Type="http://schemas.openxmlformats.org/officeDocument/2006/relationships/image" Target="media/image326.wmf"/><Relationship Id="rId1599" Type="http://schemas.openxmlformats.org/officeDocument/2006/relationships/image" Target="media/image877.wmf"/><Relationship Id="rId2345" Type="http://schemas.openxmlformats.org/officeDocument/2006/relationships/image" Target="media/image1289.wmf"/><Relationship Id="rId2552" Type="http://schemas.openxmlformats.org/officeDocument/2006/relationships/image" Target="media/image1496.wmf"/><Relationship Id="rId317" Type="http://schemas.openxmlformats.org/officeDocument/2006/relationships/image" Target="media/image152.wmf"/><Relationship Id="rId731" Type="http://schemas.openxmlformats.org/officeDocument/2006/relationships/image" Target="media/image393.wmf"/><Relationship Id="rId1361" Type="http://schemas.openxmlformats.org/officeDocument/2006/relationships/image" Target="media/image639.wmf"/><Relationship Id="rId1459" Type="http://schemas.openxmlformats.org/officeDocument/2006/relationships/image" Target="media/image737.wmf"/><Relationship Id="rId2205" Type="http://schemas.openxmlformats.org/officeDocument/2006/relationships/image" Target="media/image1149.wmf"/><Relationship Id="rId2412" Type="http://schemas.openxmlformats.org/officeDocument/2006/relationships/image" Target="media/image1356.wmf"/><Relationship Id="rId2857" Type="http://schemas.openxmlformats.org/officeDocument/2006/relationships/image" Target="media/image1800.wmf"/><Relationship Id="rId98" Type="http://schemas.openxmlformats.org/officeDocument/2006/relationships/image" Target="media/image47.wmf"/><Relationship Id="rId1014" Type="http://schemas.openxmlformats.org/officeDocument/2006/relationships/image" Target="media/image483.emf"/><Relationship Id="rId2717" Type="http://schemas.openxmlformats.org/officeDocument/2006/relationships/image" Target="media/image1660.wmf"/><Relationship Id="rId2924" Type="http://schemas.openxmlformats.org/officeDocument/2006/relationships/image" Target="media/image1867.wmf"/><Relationship Id="rId1319" Type="http://schemas.openxmlformats.org/officeDocument/2006/relationships/image" Target="media/image597.wmf"/><Relationship Id="rId1526" Type="http://schemas.openxmlformats.org/officeDocument/2006/relationships/image" Target="media/image804.wmf"/><Relationship Id="rId3186" Type="http://schemas.openxmlformats.org/officeDocument/2006/relationships/image" Target="media/image2129.wmf"/><Relationship Id="rId3393" Type="http://schemas.openxmlformats.org/officeDocument/2006/relationships/image" Target="media/image23350.emf"/><Relationship Id="rId25" Type="http://schemas.openxmlformats.org/officeDocument/2006/relationships/image" Target="media/image12.wmf"/><Relationship Id="rId3046" Type="http://schemas.openxmlformats.org/officeDocument/2006/relationships/image" Target="media/image1989.wmf"/><Relationship Id="rId3253" Type="http://schemas.openxmlformats.org/officeDocument/2006/relationships/image" Target="media/image2196.png"/><Relationship Id="rId3460" Type="http://schemas.openxmlformats.org/officeDocument/2006/relationships/image" Target="media/image2402.wmf"/><Relationship Id="rId174" Type="http://schemas.openxmlformats.org/officeDocument/2006/relationships/oleObject" Target="embeddings/oleObject84.bin"/><Relationship Id="rId381" Type="http://schemas.openxmlformats.org/officeDocument/2006/relationships/image" Target="media/image201.wmf"/><Relationship Id="rId2062" Type="http://schemas.openxmlformats.org/officeDocument/2006/relationships/image" Target="media/image1007.wmf"/><Relationship Id="rId3113" Type="http://schemas.openxmlformats.org/officeDocument/2006/relationships/image" Target="media/image2056.wmf"/><Relationship Id="rId3558" Type="http://schemas.openxmlformats.org/officeDocument/2006/relationships/image" Target="media/image2500.wmf"/><Relationship Id="rId241" Type="http://schemas.openxmlformats.org/officeDocument/2006/relationships/oleObject" Target="embeddings/oleObject118.bin"/><Relationship Id="rId686" Type="http://schemas.openxmlformats.org/officeDocument/2006/relationships/image" Target="media/image348.wmf"/><Relationship Id="rId2367" Type="http://schemas.openxmlformats.org/officeDocument/2006/relationships/image" Target="media/image1311.wmf"/><Relationship Id="rId2574" Type="http://schemas.openxmlformats.org/officeDocument/2006/relationships/image" Target="media/image1518.wmf"/><Relationship Id="rId2781" Type="http://schemas.openxmlformats.org/officeDocument/2006/relationships/image" Target="media/image1724.wmf"/><Relationship Id="rId3320" Type="http://schemas.openxmlformats.org/officeDocument/2006/relationships/image" Target="media/image2263.wmf"/><Relationship Id="rId3418" Type="http://schemas.openxmlformats.org/officeDocument/2006/relationships/image" Target="media/image2360.wmf"/><Relationship Id="rId339" Type="http://schemas.openxmlformats.org/officeDocument/2006/relationships/image" Target="media/image159.wmf"/><Relationship Id="rId753" Type="http://schemas.openxmlformats.org/officeDocument/2006/relationships/image" Target="media/image415.wmf"/><Relationship Id="rId1383" Type="http://schemas.openxmlformats.org/officeDocument/2006/relationships/image" Target="media/image661.wmf"/><Relationship Id="rId2227" Type="http://schemas.openxmlformats.org/officeDocument/2006/relationships/image" Target="media/image1171.wmf"/><Relationship Id="rId2434" Type="http://schemas.openxmlformats.org/officeDocument/2006/relationships/image" Target="media/image1378.wmf"/><Relationship Id="rId2879" Type="http://schemas.openxmlformats.org/officeDocument/2006/relationships/image" Target="media/image1822.wmf"/><Relationship Id="rId101" Type="http://schemas.openxmlformats.org/officeDocument/2006/relationships/oleObject" Target="embeddings/oleObject46.bin"/><Relationship Id="rId406" Type="http://schemas.openxmlformats.org/officeDocument/2006/relationships/image" Target="media/image226.wmf"/><Relationship Id="rId1036" Type="http://schemas.openxmlformats.org/officeDocument/2006/relationships/image" Target="media/image4830.emf"/><Relationship Id="rId1590" Type="http://schemas.openxmlformats.org/officeDocument/2006/relationships/image" Target="media/image868.wmf"/><Relationship Id="rId2641" Type="http://schemas.openxmlformats.org/officeDocument/2006/relationships/image" Target="media/image1585.wmf"/><Relationship Id="rId2739" Type="http://schemas.openxmlformats.org/officeDocument/2006/relationships/image" Target="media/image1682.wmf"/><Relationship Id="rId2946" Type="http://schemas.openxmlformats.org/officeDocument/2006/relationships/image" Target="media/image1889.wmf"/><Relationship Id="rId613" Type="http://schemas.openxmlformats.org/officeDocument/2006/relationships/image" Target="media/image275.wmf"/><Relationship Id="rId1450" Type="http://schemas.openxmlformats.org/officeDocument/2006/relationships/image" Target="media/image728.wmf"/><Relationship Id="rId1548" Type="http://schemas.openxmlformats.org/officeDocument/2006/relationships/image" Target="media/image826.emf"/><Relationship Id="rId2501" Type="http://schemas.openxmlformats.org/officeDocument/2006/relationships/image" Target="media/image1445.wmf"/><Relationship Id="rId1103" Type="http://schemas.openxmlformats.org/officeDocument/2006/relationships/image" Target="media/image532.wmf"/><Relationship Id="rId1310" Type="http://schemas.openxmlformats.org/officeDocument/2006/relationships/image" Target="media/image588.wmf"/><Relationship Id="rId1408" Type="http://schemas.openxmlformats.org/officeDocument/2006/relationships/image" Target="media/image686.wmf"/><Relationship Id="rId2806" Type="http://schemas.openxmlformats.org/officeDocument/2006/relationships/image" Target="media/image1749.wmf"/><Relationship Id="rId47" Type="http://schemas.openxmlformats.org/officeDocument/2006/relationships/oleObject" Target="embeddings/oleObject18.bin"/><Relationship Id="rId1615" Type="http://schemas.openxmlformats.org/officeDocument/2006/relationships/image" Target="media/image893.wmf"/><Relationship Id="rId3068" Type="http://schemas.openxmlformats.org/officeDocument/2006/relationships/image" Target="media/image2011.wmf"/><Relationship Id="rId3275" Type="http://schemas.openxmlformats.org/officeDocument/2006/relationships/image" Target="media/image2218.wmf"/><Relationship Id="rId3482" Type="http://schemas.openxmlformats.org/officeDocument/2006/relationships/image" Target="media/image2424.wmf"/><Relationship Id="rId196" Type="http://schemas.openxmlformats.org/officeDocument/2006/relationships/image" Target="media/image94.wmf"/><Relationship Id="rId2084" Type="http://schemas.openxmlformats.org/officeDocument/2006/relationships/image" Target="media/image1029.wmf"/><Relationship Id="rId2291" Type="http://schemas.openxmlformats.org/officeDocument/2006/relationships/image" Target="media/image1235.wmf"/><Relationship Id="rId3135" Type="http://schemas.openxmlformats.org/officeDocument/2006/relationships/image" Target="media/image2078.wmf"/><Relationship Id="rId3342" Type="http://schemas.openxmlformats.org/officeDocument/2006/relationships/image" Target="media/image2285.wmf"/><Relationship Id="rId263" Type="http://schemas.openxmlformats.org/officeDocument/2006/relationships/image" Target="media/image125.wmf"/><Relationship Id="rId2151" Type="http://schemas.openxmlformats.org/officeDocument/2006/relationships/image" Target="media/image1095.wmf"/><Relationship Id="rId2389" Type="http://schemas.openxmlformats.org/officeDocument/2006/relationships/image" Target="media/image1333.wmf"/><Relationship Id="rId2596" Type="http://schemas.openxmlformats.org/officeDocument/2006/relationships/image" Target="media/image1540.wmf"/><Relationship Id="rId3202" Type="http://schemas.openxmlformats.org/officeDocument/2006/relationships/image" Target="media/image2145.wmf"/><Relationship Id="rId123" Type="http://schemas.openxmlformats.org/officeDocument/2006/relationships/oleObject" Target="embeddings/oleObject57.bin"/><Relationship Id="rId330" Type="http://schemas.openxmlformats.org/officeDocument/2006/relationships/oleObject" Target="embeddings/oleObject167.bin"/><Relationship Id="rId775" Type="http://schemas.openxmlformats.org/officeDocument/2006/relationships/image" Target="media/image437.wmf"/><Relationship Id="rId2011" Type="http://schemas.openxmlformats.org/officeDocument/2006/relationships/image" Target="media/image956.wmf"/><Relationship Id="rId2249" Type="http://schemas.openxmlformats.org/officeDocument/2006/relationships/image" Target="media/image1193.wmf"/><Relationship Id="rId2456" Type="http://schemas.openxmlformats.org/officeDocument/2006/relationships/image" Target="media/image1400.wmf"/><Relationship Id="rId2663" Type="http://schemas.openxmlformats.org/officeDocument/2006/relationships/image" Target="media/image1607.wmf"/><Relationship Id="rId2870" Type="http://schemas.openxmlformats.org/officeDocument/2006/relationships/image" Target="media/image1813.wmf"/><Relationship Id="rId3507" Type="http://schemas.openxmlformats.org/officeDocument/2006/relationships/image" Target="media/image2449.wmf"/><Relationship Id="rId428" Type="http://schemas.openxmlformats.org/officeDocument/2006/relationships/image" Target="media/image248.wmf"/><Relationship Id="rId635" Type="http://schemas.openxmlformats.org/officeDocument/2006/relationships/image" Target="media/image297.wmf"/><Relationship Id="rId1472" Type="http://schemas.openxmlformats.org/officeDocument/2006/relationships/image" Target="media/image750.wmf"/><Relationship Id="rId2109" Type="http://schemas.openxmlformats.org/officeDocument/2006/relationships/image" Target="media/image1054.wmf"/><Relationship Id="rId2316" Type="http://schemas.openxmlformats.org/officeDocument/2006/relationships/image" Target="media/image1260.wmf"/><Relationship Id="rId2523" Type="http://schemas.openxmlformats.org/officeDocument/2006/relationships/image" Target="media/image1467.wmf"/><Relationship Id="rId2730" Type="http://schemas.openxmlformats.org/officeDocument/2006/relationships/image" Target="media/image1673.wmf"/><Relationship Id="rId2968" Type="http://schemas.openxmlformats.org/officeDocument/2006/relationships/image" Target="media/image1911.wmf"/><Relationship Id="rId702" Type="http://schemas.openxmlformats.org/officeDocument/2006/relationships/image" Target="media/image364.wmf"/><Relationship Id="rId1125" Type="http://schemas.openxmlformats.org/officeDocument/2006/relationships/image" Target="media/image554.wmf"/><Relationship Id="rId1332" Type="http://schemas.openxmlformats.org/officeDocument/2006/relationships/image" Target="media/image610.wmf"/><Relationship Id="rId2828" Type="http://schemas.openxmlformats.org/officeDocument/2006/relationships/image" Target="media/image1771.wmf"/><Relationship Id="rId69" Type="http://schemas.openxmlformats.org/officeDocument/2006/relationships/oleObject" Target="embeddings/oleObject30.bin"/><Relationship Id="rId1637" Type="http://schemas.openxmlformats.org/officeDocument/2006/relationships/image" Target="media/image915.wmf"/><Relationship Id="rId3297" Type="http://schemas.openxmlformats.org/officeDocument/2006/relationships/image" Target="media/image2240.wmf"/><Relationship Id="rId3157" Type="http://schemas.openxmlformats.org/officeDocument/2006/relationships/image" Target="media/image2100.wmf"/><Relationship Id="rId285" Type="http://schemas.openxmlformats.org/officeDocument/2006/relationships/image" Target="media/image136.wmf"/><Relationship Id="rId3364" Type="http://schemas.openxmlformats.org/officeDocument/2006/relationships/image" Target="media/image2307.emf"/><Relationship Id="rId3571" Type="http://schemas.openxmlformats.org/officeDocument/2006/relationships/image" Target="media/image2513.wmf"/><Relationship Id="rId797" Type="http://schemas.openxmlformats.org/officeDocument/2006/relationships/image" Target="media/image459.wmf"/><Relationship Id="rId2173" Type="http://schemas.openxmlformats.org/officeDocument/2006/relationships/image" Target="media/image1117.wmf"/><Relationship Id="rId2380" Type="http://schemas.openxmlformats.org/officeDocument/2006/relationships/image" Target="media/image1324.wmf"/><Relationship Id="rId2478" Type="http://schemas.openxmlformats.org/officeDocument/2006/relationships/image" Target="media/image1422.wmf"/><Relationship Id="rId3017" Type="http://schemas.openxmlformats.org/officeDocument/2006/relationships/image" Target="media/image1960.wmf"/><Relationship Id="rId3224" Type="http://schemas.openxmlformats.org/officeDocument/2006/relationships/image" Target="media/image2167.wmf"/><Relationship Id="rId3431" Type="http://schemas.openxmlformats.org/officeDocument/2006/relationships/image" Target="media/image2373.wmf"/><Relationship Id="rId145" Type="http://schemas.openxmlformats.org/officeDocument/2006/relationships/image" Target="media/image69.wmf"/><Relationship Id="rId352" Type="http://schemas.openxmlformats.org/officeDocument/2006/relationships/image" Target="media/image172.wmf"/><Relationship Id="rId2033" Type="http://schemas.openxmlformats.org/officeDocument/2006/relationships/image" Target="media/image978.wmf"/><Relationship Id="rId2240" Type="http://schemas.openxmlformats.org/officeDocument/2006/relationships/image" Target="media/image1184.wmf"/><Relationship Id="rId2685" Type="http://schemas.openxmlformats.org/officeDocument/2006/relationships/image" Target="media/image1629.wmf"/><Relationship Id="rId2892" Type="http://schemas.openxmlformats.org/officeDocument/2006/relationships/image" Target="media/image1835.wmf"/><Relationship Id="rId3529" Type="http://schemas.openxmlformats.org/officeDocument/2006/relationships/image" Target="media/image2471.png"/><Relationship Id="rId212" Type="http://schemas.openxmlformats.org/officeDocument/2006/relationships/image" Target="media/image102.wmf"/><Relationship Id="rId657" Type="http://schemas.openxmlformats.org/officeDocument/2006/relationships/image" Target="media/image319.wmf"/><Relationship Id="rId1494" Type="http://schemas.openxmlformats.org/officeDocument/2006/relationships/image" Target="media/image772.wmf"/><Relationship Id="rId2100" Type="http://schemas.openxmlformats.org/officeDocument/2006/relationships/image" Target="media/image1045.wmf"/><Relationship Id="rId2338" Type="http://schemas.openxmlformats.org/officeDocument/2006/relationships/image" Target="media/image1282.wmf"/><Relationship Id="rId2545" Type="http://schemas.openxmlformats.org/officeDocument/2006/relationships/image" Target="media/image1489.wmf"/><Relationship Id="rId2752" Type="http://schemas.openxmlformats.org/officeDocument/2006/relationships/image" Target="media/image1695.wmf"/><Relationship Id="rId724" Type="http://schemas.openxmlformats.org/officeDocument/2006/relationships/image" Target="media/image386.wmf"/><Relationship Id="rId1147" Type="http://schemas.openxmlformats.org/officeDocument/2006/relationships/image" Target="media/image576.wmf"/><Relationship Id="rId1354" Type="http://schemas.openxmlformats.org/officeDocument/2006/relationships/image" Target="media/image632.wmf"/><Relationship Id="rId1561" Type="http://schemas.openxmlformats.org/officeDocument/2006/relationships/image" Target="media/image839.wmf"/><Relationship Id="rId2405" Type="http://schemas.openxmlformats.org/officeDocument/2006/relationships/image" Target="media/image1349.wmf"/><Relationship Id="rId2612" Type="http://schemas.openxmlformats.org/officeDocument/2006/relationships/image" Target="media/image1556.wmf"/><Relationship Id="rId60" Type="http://schemas.openxmlformats.org/officeDocument/2006/relationships/oleObject" Target="embeddings/oleObject25.bin"/><Relationship Id="rId1007" Type="http://schemas.openxmlformats.org/officeDocument/2006/relationships/image" Target="media/image476.wmf"/><Relationship Id="rId1421" Type="http://schemas.openxmlformats.org/officeDocument/2006/relationships/image" Target="media/image699.wmf"/><Relationship Id="rId2917" Type="http://schemas.openxmlformats.org/officeDocument/2006/relationships/image" Target="media/image1860.wmf"/><Relationship Id="rId3081" Type="http://schemas.openxmlformats.org/officeDocument/2006/relationships/image" Target="media/image2024.wmf"/><Relationship Id="rId1519" Type="http://schemas.openxmlformats.org/officeDocument/2006/relationships/image" Target="media/image797.wmf"/><Relationship Id="rId3179" Type="http://schemas.openxmlformats.org/officeDocument/2006/relationships/image" Target="media/image2122.wmf"/><Relationship Id="rId3386" Type="http://schemas.openxmlformats.org/officeDocument/2006/relationships/image" Target="media/image2329.wmf"/><Relationship Id="rId3593" Type="http://schemas.openxmlformats.org/officeDocument/2006/relationships/image" Target="media/image2535.wmf"/><Relationship Id="rId18" Type="http://schemas.openxmlformats.org/officeDocument/2006/relationships/oleObject" Target="embeddings/oleObject3.bin"/><Relationship Id="rId2195" Type="http://schemas.openxmlformats.org/officeDocument/2006/relationships/image" Target="media/image1139.wmf"/><Relationship Id="rId3039" Type="http://schemas.openxmlformats.org/officeDocument/2006/relationships/image" Target="media/image1982.wmf"/><Relationship Id="rId3246" Type="http://schemas.openxmlformats.org/officeDocument/2006/relationships/image" Target="media/image2189.png"/><Relationship Id="rId3453" Type="http://schemas.openxmlformats.org/officeDocument/2006/relationships/image" Target="media/image2395.wmf"/><Relationship Id="rId167" Type="http://schemas.openxmlformats.org/officeDocument/2006/relationships/image" Target="media/image80.emf"/><Relationship Id="rId374" Type="http://schemas.openxmlformats.org/officeDocument/2006/relationships/image" Target="media/image194.wmf"/><Relationship Id="rId2055" Type="http://schemas.openxmlformats.org/officeDocument/2006/relationships/image" Target="media/image1000.wmf"/><Relationship Id="rId2262" Type="http://schemas.openxmlformats.org/officeDocument/2006/relationships/image" Target="media/image1206.wmf"/><Relationship Id="rId3106" Type="http://schemas.openxmlformats.org/officeDocument/2006/relationships/image" Target="media/image2049.wmf"/><Relationship Id="rId234" Type="http://schemas.openxmlformats.org/officeDocument/2006/relationships/image" Target="media/image113.wmf"/><Relationship Id="rId679" Type="http://schemas.openxmlformats.org/officeDocument/2006/relationships/image" Target="media/image341.wmf"/><Relationship Id="rId2567" Type="http://schemas.openxmlformats.org/officeDocument/2006/relationships/image" Target="media/image1511.wmf"/><Relationship Id="rId2774" Type="http://schemas.openxmlformats.org/officeDocument/2006/relationships/image" Target="media/image1717.wmf"/><Relationship Id="rId3313" Type="http://schemas.openxmlformats.org/officeDocument/2006/relationships/image" Target="media/image2256.wmf"/><Relationship Id="rId3520" Type="http://schemas.openxmlformats.org/officeDocument/2006/relationships/image" Target="media/image2462.wmf"/><Relationship Id="rId2" Type="http://schemas.openxmlformats.org/officeDocument/2006/relationships/styles" Target="styles.xml"/><Relationship Id="rId441" Type="http://schemas.openxmlformats.org/officeDocument/2006/relationships/image" Target="media/image261.wmf"/><Relationship Id="rId746" Type="http://schemas.openxmlformats.org/officeDocument/2006/relationships/image" Target="media/image408.wmf"/><Relationship Id="rId1376" Type="http://schemas.openxmlformats.org/officeDocument/2006/relationships/image" Target="media/image654.wmf"/><Relationship Id="rId1583" Type="http://schemas.openxmlformats.org/officeDocument/2006/relationships/image" Target="media/image861.wmf"/><Relationship Id="rId2122" Type="http://schemas.openxmlformats.org/officeDocument/2006/relationships/image" Target="media/image1066.wmf"/><Relationship Id="rId2427" Type="http://schemas.openxmlformats.org/officeDocument/2006/relationships/image" Target="media/image1371.wmf"/><Relationship Id="rId2981" Type="http://schemas.openxmlformats.org/officeDocument/2006/relationships/image" Target="media/image1924.wmf"/><Relationship Id="rId301" Type="http://schemas.openxmlformats.org/officeDocument/2006/relationships/image" Target="media/image144.wmf"/><Relationship Id="rId2634" Type="http://schemas.openxmlformats.org/officeDocument/2006/relationships/image" Target="media/image1578.wmf"/><Relationship Id="rId2841" Type="http://schemas.openxmlformats.org/officeDocument/2006/relationships/image" Target="media/image1784.wmf"/><Relationship Id="rId2939" Type="http://schemas.openxmlformats.org/officeDocument/2006/relationships/image" Target="media/image1882.wmf"/><Relationship Id="rId82" Type="http://schemas.openxmlformats.org/officeDocument/2006/relationships/image" Target="media/image39.wmf"/><Relationship Id="rId1443" Type="http://schemas.openxmlformats.org/officeDocument/2006/relationships/image" Target="media/image721.wmf"/><Relationship Id="rId1650" Type="http://schemas.openxmlformats.org/officeDocument/2006/relationships/image" Target="media/image928.wmf"/><Relationship Id="rId2701" Type="http://schemas.openxmlformats.org/officeDocument/2006/relationships/image" Target="media/image1644.wmf"/><Relationship Id="rId1303" Type="http://schemas.openxmlformats.org/officeDocument/2006/relationships/image" Target="media/image581.wmf"/><Relationship Id="rId1510" Type="http://schemas.openxmlformats.org/officeDocument/2006/relationships/image" Target="media/image788.wmf"/><Relationship Id="rId3170" Type="http://schemas.openxmlformats.org/officeDocument/2006/relationships/image" Target="media/image2113.wmf"/><Relationship Id="rId1608" Type="http://schemas.openxmlformats.org/officeDocument/2006/relationships/image" Target="media/image886.wmf"/><Relationship Id="rId3030" Type="http://schemas.openxmlformats.org/officeDocument/2006/relationships/image" Target="media/image1973.wmf"/><Relationship Id="rId3268" Type="http://schemas.openxmlformats.org/officeDocument/2006/relationships/image" Target="media/image2211.wmf"/><Relationship Id="rId3475" Type="http://schemas.openxmlformats.org/officeDocument/2006/relationships/image" Target="media/image2417.wmf"/><Relationship Id="rId189" Type="http://schemas.openxmlformats.org/officeDocument/2006/relationships/oleObject" Target="embeddings/oleObject92.bin"/><Relationship Id="rId396" Type="http://schemas.openxmlformats.org/officeDocument/2006/relationships/image" Target="media/image216.wmf"/><Relationship Id="rId2077" Type="http://schemas.openxmlformats.org/officeDocument/2006/relationships/image" Target="media/image1022.png"/><Relationship Id="rId2284" Type="http://schemas.openxmlformats.org/officeDocument/2006/relationships/image" Target="media/image1228.wmf"/><Relationship Id="rId2491" Type="http://schemas.openxmlformats.org/officeDocument/2006/relationships/image" Target="media/image1435.wmf"/><Relationship Id="rId3128" Type="http://schemas.openxmlformats.org/officeDocument/2006/relationships/image" Target="media/image2071.wmf"/><Relationship Id="rId3335" Type="http://schemas.openxmlformats.org/officeDocument/2006/relationships/image" Target="media/image2278.wmf"/><Relationship Id="rId3542" Type="http://schemas.openxmlformats.org/officeDocument/2006/relationships/image" Target="media/image2484.wmf"/><Relationship Id="rId256" Type="http://schemas.openxmlformats.org/officeDocument/2006/relationships/image" Target="media/image122.wmf"/><Relationship Id="rId670" Type="http://schemas.openxmlformats.org/officeDocument/2006/relationships/image" Target="media/image332.wmf"/><Relationship Id="rId1093" Type="http://schemas.openxmlformats.org/officeDocument/2006/relationships/image" Target="media/image522.wmf"/><Relationship Id="rId2144" Type="http://schemas.openxmlformats.org/officeDocument/2006/relationships/image" Target="media/image1088.wmf"/><Relationship Id="rId2351" Type="http://schemas.openxmlformats.org/officeDocument/2006/relationships/image" Target="media/image1295.wmf"/><Relationship Id="rId2589" Type="http://schemas.openxmlformats.org/officeDocument/2006/relationships/image" Target="media/image1533.wmf"/><Relationship Id="rId2796" Type="http://schemas.openxmlformats.org/officeDocument/2006/relationships/image" Target="media/image1739.wmf"/><Relationship Id="rId3402" Type="http://schemas.openxmlformats.org/officeDocument/2006/relationships/image" Target="media/image2344.wmf"/><Relationship Id="rId116" Type="http://schemas.openxmlformats.org/officeDocument/2006/relationships/image" Target="media/image56.wmf"/><Relationship Id="rId323" Type="http://schemas.openxmlformats.org/officeDocument/2006/relationships/oleObject" Target="embeddings/oleObject161.bin"/><Relationship Id="rId768" Type="http://schemas.openxmlformats.org/officeDocument/2006/relationships/image" Target="media/image430.wmf"/><Relationship Id="rId1398" Type="http://schemas.openxmlformats.org/officeDocument/2006/relationships/image" Target="media/image676.wmf"/><Relationship Id="rId2004" Type="http://schemas.openxmlformats.org/officeDocument/2006/relationships/image" Target="media/image949.wmf"/><Relationship Id="rId2211" Type="http://schemas.openxmlformats.org/officeDocument/2006/relationships/image" Target="media/image1155.wmf"/><Relationship Id="rId2449" Type="http://schemas.openxmlformats.org/officeDocument/2006/relationships/image" Target="media/image1393.wmf"/><Relationship Id="rId2656" Type="http://schemas.openxmlformats.org/officeDocument/2006/relationships/image" Target="media/image1600.wmf"/><Relationship Id="rId2863" Type="http://schemas.openxmlformats.org/officeDocument/2006/relationships/image" Target="media/image1806.wmf"/><Relationship Id="rId628" Type="http://schemas.openxmlformats.org/officeDocument/2006/relationships/image" Target="media/image290.wmf"/><Relationship Id="rId1465" Type="http://schemas.openxmlformats.org/officeDocument/2006/relationships/image" Target="media/image743.wmf"/><Relationship Id="rId2309" Type="http://schemas.openxmlformats.org/officeDocument/2006/relationships/image" Target="media/image1253.wmf"/><Relationship Id="rId2516" Type="http://schemas.openxmlformats.org/officeDocument/2006/relationships/image" Target="media/image1460.wmf"/><Relationship Id="rId2723" Type="http://schemas.openxmlformats.org/officeDocument/2006/relationships/image" Target="media/image1666.wmf"/><Relationship Id="rId1118" Type="http://schemas.openxmlformats.org/officeDocument/2006/relationships/image" Target="media/image547.wmf"/><Relationship Id="rId1325" Type="http://schemas.openxmlformats.org/officeDocument/2006/relationships/image" Target="media/image603.wmf"/><Relationship Id="rId1532" Type="http://schemas.openxmlformats.org/officeDocument/2006/relationships/image" Target="media/image810.wmf"/><Relationship Id="rId2930" Type="http://schemas.openxmlformats.org/officeDocument/2006/relationships/image" Target="media/image1873.wmf"/><Relationship Id="rId3192" Type="http://schemas.openxmlformats.org/officeDocument/2006/relationships/image" Target="media/image2135.wmf"/><Relationship Id="rId3497" Type="http://schemas.openxmlformats.org/officeDocument/2006/relationships/image" Target="media/image2439.wmf"/><Relationship Id="rId31" Type="http://schemas.openxmlformats.org/officeDocument/2006/relationships/image" Target="media/image15.wmf"/><Relationship Id="rId2099" Type="http://schemas.openxmlformats.org/officeDocument/2006/relationships/image" Target="media/image1044.wmf"/><Relationship Id="rId3052" Type="http://schemas.openxmlformats.org/officeDocument/2006/relationships/image" Target="media/image1995.wmf"/><Relationship Id="rId180" Type="http://schemas.openxmlformats.org/officeDocument/2006/relationships/oleObject" Target="embeddings/oleObject87.bin"/><Relationship Id="rId278" Type="http://schemas.openxmlformats.org/officeDocument/2006/relationships/oleObject" Target="embeddings/oleObject139.bin"/><Relationship Id="rId3357" Type="http://schemas.openxmlformats.org/officeDocument/2006/relationships/image" Target="media/image2300.wmf"/><Relationship Id="rId3564" Type="http://schemas.openxmlformats.org/officeDocument/2006/relationships/image" Target="media/image2506.wmf"/><Relationship Id="rId692" Type="http://schemas.openxmlformats.org/officeDocument/2006/relationships/image" Target="media/image354.wmf"/><Relationship Id="rId2166" Type="http://schemas.openxmlformats.org/officeDocument/2006/relationships/image" Target="media/image1110.wmf"/><Relationship Id="rId2373" Type="http://schemas.openxmlformats.org/officeDocument/2006/relationships/image" Target="media/image1317.wmf"/><Relationship Id="rId2580" Type="http://schemas.openxmlformats.org/officeDocument/2006/relationships/image" Target="media/image1524.wmf"/><Relationship Id="rId3217" Type="http://schemas.openxmlformats.org/officeDocument/2006/relationships/image" Target="media/image2160.wmf"/><Relationship Id="rId3424" Type="http://schemas.openxmlformats.org/officeDocument/2006/relationships/image" Target="media/image2366.wmf"/><Relationship Id="rId138" Type="http://schemas.openxmlformats.org/officeDocument/2006/relationships/oleObject" Target="embeddings/oleObject66.bin"/><Relationship Id="rId345" Type="http://schemas.openxmlformats.org/officeDocument/2006/relationships/image" Target="media/image165.wmf"/><Relationship Id="rId997" Type="http://schemas.openxmlformats.org/officeDocument/2006/relationships/image" Target="media/image466.wmf"/><Relationship Id="rId2026" Type="http://schemas.openxmlformats.org/officeDocument/2006/relationships/image" Target="media/image971.wmf"/><Relationship Id="rId2233" Type="http://schemas.openxmlformats.org/officeDocument/2006/relationships/image" Target="media/image1177.wmf"/><Relationship Id="rId2440" Type="http://schemas.openxmlformats.org/officeDocument/2006/relationships/image" Target="media/image1384.wmf"/><Relationship Id="rId2678" Type="http://schemas.openxmlformats.org/officeDocument/2006/relationships/image" Target="media/image1622.wmf"/><Relationship Id="rId2885" Type="http://schemas.openxmlformats.org/officeDocument/2006/relationships/image" Target="media/image1828.wmf"/><Relationship Id="rId205" Type="http://schemas.openxmlformats.org/officeDocument/2006/relationships/oleObject" Target="embeddings/oleObject100.bin"/><Relationship Id="rId412" Type="http://schemas.openxmlformats.org/officeDocument/2006/relationships/image" Target="media/image232.wmf"/><Relationship Id="rId1042" Type="http://schemas.openxmlformats.org/officeDocument/2006/relationships/image" Target="media/image489.wmf"/><Relationship Id="rId1487" Type="http://schemas.openxmlformats.org/officeDocument/2006/relationships/image" Target="media/image765.wmf"/><Relationship Id="rId2300" Type="http://schemas.openxmlformats.org/officeDocument/2006/relationships/image" Target="media/image1244.wmf"/><Relationship Id="rId2538" Type="http://schemas.openxmlformats.org/officeDocument/2006/relationships/image" Target="media/image1482.wmf"/><Relationship Id="rId2745" Type="http://schemas.openxmlformats.org/officeDocument/2006/relationships/image" Target="media/image1688.wmf"/><Relationship Id="rId2952" Type="http://schemas.openxmlformats.org/officeDocument/2006/relationships/image" Target="media/image1895.wmf"/><Relationship Id="rId717" Type="http://schemas.openxmlformats.org/officeDocument/2006/relationships/image" Target="media/image379.wmf"/><Relationship Id="rId1347" Type="http://schemas.openxmlformats.org/officeDocument/2006/relationships/image" Target="media/image625.wmf"/><Relationship Id="rId1554" Type="http://schemas.openxmlformats.org/officeDocument/2006/relationships/image" Target="media/image832.wmf"/><Relationship Id="rId1999" Type="http://schemas.openxmlformats.org/officeDocument/2006/relationships/image" Target="media/image944.wmf"/><Relationship Id="rId2605" Type="http://schemas.openxmlformats.org/officeDocument/2006/relationships/image" Target="media/image1549.wmf"/><Relationship Id="rId2812" Type="http://schemas.openxmlformats.org/officeDocument/2006/relationships/image" Target="media/image1755.wmf"/><Relationship Id="rId53" Type="http://schemas.openxmlformats.org/officeDocument/2006/relationships/oleObject" Target="embeddings/oleObject21.bin"/><Relationship Id="rId1414" Type="http://schemas.openxmlformats.org/officeDocument/2006/relationships/image" Target="media/image692.wmf"/><Relationship Id="rId1621" Type="http://schemas.openxmlformats.org/officeDocument/2006/relationships/image" Target="media/image899.wmf"/><Relationship Id="rId3074" Type="http://schemas.openxmlformats.org/officeDocument/2006/relationships/image" Target="media/image2017.wmf"/><Relationship Id="rId3281" Type="http://schemas.openxmlformats.org/officeDocument/2006/relationships/image" Target="media/image2224.wmf"/><Relationship Id="rId3379" Type="http://schemas.openxmlformats.org/officeDocument/2006/relationships/image" Target="media/image2322.wmf"/><Relationship Id="rId3586" Type="http://schemas.openxmlformats.org/officeDocument/2006/relationships/image" Target="media/image2528.wmf"/><Relationship Id="rId2090" Type="http://schemas.openxmlformats.org/officeDocument/2006/relationships/image" Target="media/image1035.wmf"/><Relationship Id="rId2188" Type="http://schemas.openxmlformats.org/officeDocument/2006/relationships/image" Target="media/image1132.wmf"/><Relationship Id="rId2395" Type="http://schemas.openxmlformats.org/officeDocument/2006/relationships/image" Target="media/image1339.wmf"/><Relationship Id="rId3141" Type="http://schemas.openxmlformats.org/officeDocument/2006/relationships/image" Target="media/image2084.wmf"/><Relationship Id="rId3239" Type="http://schemas.openxmlformats.org/officeDocument/2006/relationships/image" Target="media/image2182.wmf"/><Relationship Id="rId3446" Type="http://schemas.openxmlformats.org/officeDocument/2006/relationships/image" Target="media/image2388.wmf"/><Relationship Id="rId367" Type="http://schemas.openxmlformats.org/officeDocument/2006/relationships/image" Target="media/image187.wmf"/><Relationship Id="rId2048" Type="http://schemas.openxmlformats.org/officeDocument/2006/relationships/image" Target="media/image993.png"/><Relationship Id="rId2255" Type="http://schemas.openxmlformats.org/officeDocument/2006/relationships/image" Target="media/image1199.wmf"/><Relationship Id="rId3001" Type="http://schemas.openxmlformats.org/officeDocument/2006/relationships/image" Target="media/image1944.wmf"/><Relationship Id="rId227" Type="http://schemas.openxmlformats.org/officeDocument/2006/relationships/oleObject" Target="embeddings/oleObject111.bin"/><Relationship Id="rId781" Type="http://schemas.openxmlformats.org/officeDocument/2006/relationships/image" Target="media/image443.wmf"/><Relationship Id="rId2462" Type="http://schemas.openxmlformats.org/officeDocument/2006/relationships/image" Target="media/image1406.wmf"/><Relationship Id="rId2767" Type="http://schemas.openxmlformats.org/officeDocument/2006/relationships/image" Target="media/image1710.wmf"/><Relationship Id="rId3306" Type="http://schemas.openxmlformats.org/officeDocument/2006/relationships/image" Target="media/image2249.wmf"/><Relationship Id="rId3513" Type="http://schemas.openxmlformats.org/officeDocument/2006/relationships/image" Target="media/image2455.wmf"/><Relationship Id="rId434" Type="http://schemas.openxmlformats.org/officeDocument/2006/relationships/image" Target="media/image254.wmf"/><Relationship Id="rId641" Type="http://schemas.openxmlformats.org/officeDocument/2006/relationships/image" Target="media/image303.wmf"/><Relationship Id="rId739" Type="http://schemas.openxmlformats.org/officeDocument/2006/relationships/image" Target="media/image401.wmf"/><Relationship Id="rId1369" Type="http://schemas.openxmlformats.org/officeDocument/2006/relationships/image" Target="media/image647.wmf"/><Relationship Id="rId1576" Type="http://schemas.openxmlformats.org/officeDocument/2006/relationships/image" Target="media/image854.wmf"/><Relationship Id="rId2115" Type="http://schemas.openxmlformats.org/officeDocument/2006/relationships/image" Target="media/image1060.wmf"/><Relationship Id="rId2322" Type="http://schemas.openxmlformats.org/officeDocument/2006/relationships/image" Target="media/image1266.wmf"/><Relationship Id="rId2974" Type="http://schemas.openxmlformats.org/officeDocument/2006/relationships/image" Target="media/image1917.wmf"/><Relationship Id="rId1131" Type="http://schemas.openxmlformats.org/officeDocument/2006/relationships/image" Target="media/image560.wmf"/><Relationship Id="rId2627" Type="http://schemas.openxmlformats.org/officeDocument/2006/relationships/image" Target="media/image1571.wmf"/><Relationship Id="rId2834" Type="http://schemas.openxmlformats.org/officeDocument/2006/relationships/image" Target="media/image1777.wmf"/><Relationship Id="rId75" Type="http://schemas.openxmlformats.org/officeDocument/2006/relationships/oleObject" Target="embeddings/oleObject33.bin"/><Relationship Id="rId1436" Type="http://schemas.openxmlformats.org/officeDocument/2006/relationships/image" Target="media/image714.wmf"/><Relationship Id="rId1643" Type="http://schemas.openxmlformats.org/officeDocument/2006/relationships/image" Target="media/image921.wmf"/><Relationship Id="rId2901" Type="http://schemas.openxmlformats.org/officeDocument/2006/relationships/image" Target="media/image1844.wmf"/><Relationship Id="rId3096" Type="http://schemas.openxmlformats.org/officeDocument/2006/relationships/image" Target="media/image2039.wmf"/><Relationship Id="rId1503" Type="http://schemas.openxmlformats.org/officeDocument/2006/relationships/image" Target="media/image781.wmf"/><Relationship Id="rId3163" Type="http://schemas.openxmlformats.org/officeDocument/2006/relationships/image" Target="media/image2106.wmf"/><Relationship Id="rId3370" Type="http://schemas.openxmlformats.org/officeDocument/2006/relationships/image" Target="media/image2313.wmf"/><Relationship Id="rId291" Type="http://schemas.openxmlformats.org/officeDocument/2006/relationships/image" Target="media/image139.wmf"/><Relationship Id="rId3023" Type="http://schemas.openxmlformats.org/officeDocument/2006/relationships/image" Target="media/image1966.wmf"/><Relationship Id="rId3468" Type="http://schemas.openxmlformats.org/officeDocument/2006/relationships/image" Target="media/image2410.wmf"/><Relationship Id="rId151" Type="http://schemas.openxmlformats.org/officeDocument/2006/relationships/image" Target="media/image72.wmf"/><Relationship Id="rId389" Type="http://schemas.openxmlformats.org/officeDocument/2006/relationships/image" Target="media/image209.wmf"/><Relationship Id="rId2277" Type="http://schemas.openxmlformats.org/officeDocument/2006/relationships/image" Target="media/image1221.wmf"/><Relationship Id="rId2484" Type="http://schemas.openxmlformats.org/officeDocument/2006/relationships/image" Target="media/image1428.wmf"/><Relationship Id="rId2691" Type="http://schemas.openxmlformats.org/officeDocument/2006/relationships/image" Target="media/image1635.wmf"/><Relationship Id="rId3230" Type="http://schemas.openxmlformats.org/officeDocument/2006/relationships/image" Target="media/image2173.wmf"/><Relationship Id="rId3328" Type="http://schemas.openxmlformats.org/officeDocument/2006/relationships/image" Target="media/image2271.wmf"/><Relationship Id="rId3535" Type="http://schemas.openxmlformats.org/officeDocument/2006/relationships/image" Target="media/image2477.wmf"/><Relationship Id="rId249" Type="http://schemas.openxmlformats.org/officeDocument/2006/relationships/image" Target="media/image119.wmf"/><Relationship Id="rId663" Type="http://schemas.openxmlformats.org/officeDocument/2006/relationships/image" Target="media/image325.wmf"/><Relationship Id="rId1086" Type="http://schemas.openxmlformats.org/officeDocument/2006/relationships/image" Target="media/image515.wmf"/><Relationship Id="rId2137" Type="http://schemas.openxmlformats.org/officeDocument/2006/relationships/image" Target="media/image1081.wmf"/><Relationship Id="rId2344" Type="http://schemas.openxmlformats.org/officeDocument/2006/relationships/image" Target="media/image1288.wmf"/><Relationship Id="rId2551" Type="http://schemas.openxmlformats.org/officeDocument/2006/relationships/image" Target="media/image1495.wmf"/><Relationship Id="rId2789" Type="http://schemas.openxmlformats.org/officeDocument/2006/relationships/image" Target="media/image1732.wmf"/><Relationship Id="rId2996" Type="http://schemas.openxmlformats.org/officeDocument/2006/relationships/image" Target="media/image1939.wmf"/><Relationship Id="rId109" Type="http://schemas.openxmlformats.org/officeDocument/2006/relationships/oleObject" Target="embeddings/oleObject50.bin"/><Relationship Id="rId316" Type="http://schemas.openxmlformats.org/officeDocument/2006/relationships/oleObject" Target="embeddings/oleObject158.bin"/><Relationship Id="rId1598" Type="http://schemas.openxmlformats.org/officeDocument/2006/relationships/image" Target="media/image876.wmf"/><Relationship Id="rId2204" Type="http://schemas.openxmlformats.org/officeDocument/2006/relationships/image" Target="media/image1148.wmf"/><Relationship Id="rId2649" Type="http://schemas.openxmlformats.org/officeDocument/2006/relationships/image" Target="media/image1593.wmf"/><Relationship Id="rId2856" Type="http://schemas.openxmlformats.org/officeDocument/2006/relationships/image" Target="media/image1799.wmf"/><Relationship Id="rId97" Type="http://schemas.openxmlformats.org/officeDocument/2006/relationships/oleObject" Target="embeddings/oleObject44.bin"/><Relationship Id="rId730" Type="http://schemas.openxmlformats.org/officeDocument/2006/relationships/image" Target="media/image392.wmf"/><Relationship Id="rId1013" Type="http://schemas.openxmlformats.org/officeDocument/2006/relationships/image" Target="media/image482.wmf"/><Relationship Id="rId1360" Type="http://schemas.openxmlformats.org/officeDocument/2006/relationships/image" Target="media/image638.wmf"/><Relationship Id="rId1458" Type="http://schemas.openxmlformats.org/officeDocument/2006/relationships/image" Target="media/image736.wmf"/><Relationship Id="rId2411" Type="http://schemas.openxmlformats.org/officeDocument/2006/relationships/image" Target="media/image1355.wmf"/><Relationship Id="rId2509" Type="http://schemas.openxmlformats.org/officeDocument/2006/relationships/image" Target="media/image1453.wmf"/><Relationship Id="rId2716" Type="http://schemas.openxmlformats.org/officeDocument/2006/relationships/image" Target="media/image1659.wmf"/><Relationship Id="rId1318" Type="http://schemas.openxmlformats.org/officeDocument/2006/relationships/image" Target="media/image596.wmf"/><Relationship Id="rId1525" Type="http://schemas.openxmlformats.org/officeDocument/2006/relationships/image" Target="media/image803.wmf"/><Relationship Id="rId2923" Type="http://schemas.openxmlformats.org/officeDocument/2006/relationships/image" Target="media/image1866.wmf"/><Relationship Id="rId3185" Type="http://schemas.openxmlformats.org/officeDocument/2006/relationships/image" Target="media/image2128.wmf"/><Relationship Id="rId3392" Type="http://schemas.openxmlformats.org/officeDocument/2006/relationships/image" Target="media/image2335.emf"/><Relationship Id="rId24" Type="http://schemas.openxmlformats.org/officeDocument/2006/relationships/oleObject" Target="embeddings/oleObject6.bin"/><Relationship Id="rId2299" Type="http://schemas.openxmlformats.org/officeDocument/2006/relationships/image" Target="media/image1243.wmf"/><Relationship Id="rId3045" Type="http://schemas.openxmlformats.org/officeDocument/2006/relationships/image" Target="media/image1988.wmf"/><Relationship Id="rId3252" Type="http://schemas.openxmlformats.org/officeDocument/2006/relationships/image" Target="media/image2195.wmf"/><Relationship Id="rId173" Type="http://schemas.openxmlformats.org/officeDocument/2006/relationships/image" Target="media/image83.wmf"/><Relationship Id="rId380" Type="http://schemas.openxmlformats.org/officeDocument/2006/relationships/image" Target="media/image200.wmf"/><Relationship Id="rId2061" Type="http://schemas.openxmlformats.org/officeDocument/2006/relationships/image" Target="media/image1006.wmf"/><Relationship Id="rId3112" Type="http://schemas.openxmlformats.org/officeDocument/2006/relationships/image" Target="media/image2055.wmf"/><Relationship Id="rId3557" Type="http://schemas.openxmlformats.org/officeDocument/2006/relationships/image" Target="media/image2499.wmf"/><Relationship Id="rId240" Type="http://schemas.openxmlformats.org/officeDocument/2006/relationships/image" Target="media/image116.wmf"/><Relationship Id="rId685" Type="http://schemas.openxmlformats.org/officeDocument/2006/relationships/image" Target="media/image347.wmf"/><Relationship Id="rId2159" Type="http://schemas.openxmlformats.org/officeDocument/2006/relationships/image" Target="media/image1103.wmf"/><Relationship Id="rId2366" Type="http://schemas.openxmlformats.org/officeDocument/2006/relationships/image" Target="media/image1310.wmf"/><Relationship Id="rId2573" Type="http://schemas.openxmlformats.org/officeDocument/2006/relationships/image" Target="media/image1517.wmf"/><Relationship Id="rId2780" Type="http://schemas.openxmlformats.org/officeDocument/2006/relationships/image" Target="media/image1723.wmf"/><Relationship Id="rId3417" Type="http://schemas.openxmlformats.org/officeDocument/2006/relationships/image" Target="media/image2359.wmf"/><Relationship Id="rId100" Type="http://schemas.openxmlformats.org/officeDocument/2006/relationships/image" Target="media/image48.wmf"/><Relationship Id="rId338" Type="http://schemas.openxmlformats.org/officeDocument/2006/relationships/oleObject" Target="embeddings/oleObject173.bin"/><Relationship Id="rId752" Type="http://schemas.openxmlformats.org/officeDocument/2006/relationships/image" Target="media/image414.wmf"/><Relationship Id="rId1382" Type="http://schemas.openxmlformats.org/officeDocument/2006/relationships/image" Target="media/image660.wmf"/><Relationship Id="rId2019" Type="http://schemas.openxmlformats.org/officeDocument/2006/relationships/image" Target="media/image964.wmf"/><Relationship Id="rId2226" Type="http://schemas.openxmlformats.org/officeDocument/2006/relationships/image" Target="media/image1170.wmf"/><Relationship Id="rId2433" Type="http://schemas.openxmlformats.org/officeDocument/2006/relationships/image" Target="media/image1377.wmf"/><Relationship Id="rId2640" Type="http://schemas.openxmlformats.org/officeDocument/2006/relationships/image" Target="media/image1584.emf"/><Relationship Id="rId2878" Type="http://schemas.openxmlformats.org/officeDocument/2006/relationships/image" Target="media/image1821.wmf"/><Relationship Id="rId405" Type="http://schemas.openxmlformats.org/officeDocument/2006/relationships/image" Target="media/image225.emf"/><Relationship Id="rId612" Type="http://schemas.openxmlformats.org/officeDocument/2006/relationships/image" Target="media/image274.wmf"/><Relationship Id="rId2500" Type="http://schemas.openxmlformats.org/officeDocument/2006/relationships/image" Target="media/image1444.wmf"/><Relationship Id="rId2738" Type="http://schemas.openxmlformats.org/officeDocument/2006/relationships/image" Target="media/image1681.wmf"/><Relationship Id="rId2945" Type="http://schemas.openxmlformats.org/officeDocument/2006/relationships/image" Target="media/image1888.wmf"/><Relationship Id="rId1102" Type="http://schemas.openxmlformats.org/officeDocument/2006/relationships/image" Target="media/image531.wmf"/><Relationship Id="rId1547" Type="http://schemas.openxmlformats.org/officeDocument/2006/relationships/image" Target="media/image825.wmf"/><Relationship Id="rId2805" Type="http://schemas.openxmlformats.org/officeDocument/2006/relationships/image" Target="media/image1748.wmf"/><Relationship Id="rId46" Type="http://schemas.openxmlformats.org/officeDocument/2006/relationships/oleObject" Target="embeddings/oleObject17.bin"/><Relationship Id="rId1407" Type="http://schemas.openxmlformats.org/officeDocument/2006/relationships/image" Target="media/image685.wmf"/><Relationship Id="rId1614" Type="http://schemas.openxmlformats.org/officeDocument/2006/relationships/image" Target="media/image892.wmf"/><Relationship Id="rId3067" Type="http://schemas.openxmlformats.org/officeDocument/2006/relationships/image" Target="media/image2010.wmf"/><Relationship Id="rId3274" Type="http://schemas.openxmlformats.org/officeDocument/2006/relationships/image" Target="media/image2217.wmf"/><Relationship Id="rId195" Type="http://schemas.openxmlformats.org/officeDocument/2006/relationships/oleObject" Target="embeddings/oleObject95.bin"/><Relationship Id="rId3481" Type="http://schemas.openxmlformats.org/officeDocument/2006/relationships/image" Target="media/image2423.wmf"/><Relationship Id="rId3579" Type="http://schemas.openxmlformats.org/officeDocument/2006/relationships/image" Target="media/image2521.wmf"/><Relationship Id="rId2083" Type="http://schemas.openxmlformats.org/officeDocument/2006/relationships/image" Target="media/image1028.wmf"/><Relationship Id="rId2290" Type="http://schemas.openxmlformats.org/officeDocument/2006/relationships/image" Target="media/image1234.wmf"/><Relationship Id="rId2388" Type="http://schemas.openxmlformats.org/officeDocument/2006/relationships/image" Target="media/image1332.wmf"/><Relationship Id="rId2595" Type="http://schemas.openxmlformats.org/officeDocument/2006/relationships/image" Target="media/image1539.wmf"/><Relationship Id="rId3134" Type="http://schemas.openxmlformats.org/officeDocument/2006/relationships/image" Target="media/image2077.wmf"/><Relationship Id="rId3341" Type="http://schemas.openxmlformats.org/officeDocument/2006/relationships/image" Target="media/image2284.wmf"/><Relationship Id="rId3439" Type="http://schemas.openxmlformats.org/officeDocument/2006/relationships/image" Target="media/image2381.wmf"/><Relationship Id="rId262" Type="http://schemas.openxmlformats.org/officeDocument/2006/relationships/oleObject" Target="embeddings/oleObject131.bin"/><Relationship Id="rId2150" Type="http://schemas.openxmlformats.org/officeDocument/2006/relationships/image" Target="media/image1094.emf"/><Relationship Id="rId2248" Type="http://schemas.openxmlformats.org/officeDocument/2006/relationships/image" Target="media/image1192.wmf"/><Relationship Id="rId3201" Type="http://schemas.openxmlformats.org/officeDocument/2006/relationships/image" Target="media/image2144.wmf"/><Relationship Id="rId122" Type="http://schemas.openxmlformats.org/officeDocument/2006/relationships/image" Target="media/image59.wmf"/><Relationship Id="rId774" Type="http://schemas.openxmlformats.org/officeDocument/2006/relationships/image" Target="media/image436.wmf"/><Relationship Id="rId2010" Type="http://schemas.openxmlformats.org/officeDocument/2006/relationships/image" Target="media/image955.wmf"/><Relationship Id="rId2455" Type="http://schemas.openxmlformats.org/officeDocument/2006/relationships/image" Target="media/image1399.wmf"/><Relationship Id="rId2662" Type="http://schemas.openxmlformats.org/officeDocument/2006/relationships/image" Target="media/image1606.wmf"/><Relationship Id="rId3506" Type="http://schemas.openxmlformats.org/officeDocument/2006/relationships/image" Target="media/image2448.wmf"/><Relationship Id="rId427" Type="http://schemas.openxmlformats.org/officeDocument/2006/relationships/image" Target="media/image247.wmf"/><Relationship Id="rId634" Type="http://schemas.openxmlformats.org/officeDocument/2006/relationships/image" Target="media/image296.wmf"/><Relationship Id="rId1471" Type="http://schemas.openxmlformats.org/officeDocument/2006/relationships/image" Target="media/image749.wmf"/><Relationship Id="rId1569" Type="http://schemas.openxmlformats.org/officeDocument/2006/relationships/image" Target="media/image847.emf"/><Relationship Id="rId2108" Type="http://schemas.openxmlformats.org/officeDocument/2006/relationships/image" Target="media/image1053.wmf"/><Relationship Id="rId2315" Type="http://schemas.openxmlformats.org/officeDocument/2006/relationships/image" Target="media/image1259.wmf"/><Relationship Id="rId2522" Type="http://schemas.openxmlformats.org/officeDocument/2006/relationships/image" Target="media/image1466.wmf"/><Relationship Id="rId2967" Type="http://schemas.openxmlformats.org/officeDocument/2006/relationships/image" Target="media/image1910.wmf"/><Relationship Id="rId701" Type="http://schemas.openxmlformats.org/officeDocument/2006/relationships/image" Target="media/image363.wmf"/><Relationship Id="rId1124" Type="http://schemas.openxmlformats.org/officeDocument/2006/relationships/image" Target="media/image553.wmf"/><Relationship Id="rId1331" Type="http://schemas.openxmlformats.org/officeDocument/2006/relationships/image" Target="media/image609.wmf"/><Relationship Id="rId2827" Type="http://schemas.openxmlformats.org/officeDocument/2006/relationships/image" Target="media/image1770.wmf"/><Relationship Id="rId68" Type="http://schemas.openxmlformats.org/officeDocument/2006/relationships/image" Target="media/image32.wmf"/><Relationship Id="rId1429" Type="http://schemas.openxmlformats.org/officeDocument/2006/relationships/image" Target="media/image707.wmf"/><Relationship Id="rId1636" Type="http://schemas.openxmlformats.org/officeDocument/2006/relationships/image" Target="media/image914.wmf"/><Relationship Id="rId3089" Type="http://schemas.openxmlformats.org/officeDocument/2006/relationships/image" Target="media/image2032.wmf"/><Relationship Id="rId3296" Type="http://schemas.openxmlformats.org/officeDocument/2006/relationships/image" Target="media/image2239.wmf"/><Relationship Id="rId3156" Type="http://schemas.openxmlformats.org/officeDocument/2006/relationships/image" Target="media/image2099.emf"/><Relationship Id="rId3363" Type="http://schemas.openxmlformats.org/officeDocument/2006/relationships/image" Target="media/image2306.wmf"/><Relationship Id="rId284" Type="http://schemas.openxmlformats.org/officeDocument/2006/relationships/oleObject" Target="embeddings/oleObject142.bin"/><Relationship Id="rId2172" Type="http://schemas.openxmlformats.org/officeDocument/2006/relationships/image" Target="media/image1116.wmf"/><Relationship Id="rId3016" Type="http://schemas.openxmlformats.org/officeDocument/2006/relationships/image" Target="media/image1959.png"/><Relationship Id="rId3223" Type="http://schemas.openxmlformats.org/officeDocument/2006/relationships/image" Target="media/image2166.wmf"/><Relationship Id="rId3570" Type="http://schemas.openxmlformats.org/officeDocument/2006/relationships/image" Target="media/image2512.wmf"/><Relationship Id="rId144" Type="http://schemas.openxmlformats.org/officeDocument/2006/relationships/oleObject" Target="embeddings/oleObject69.bin"/><Relationship Id="rId796" Type="http://schemas.openxmlformats.org/officeDocument/2006/relationships/image" Target="media/image458.wmf"/><Relationship Id="rId2477" Type="http://schemas.openxmlformats.org/officeDocument/2006/relationships/image" Target="media/image1421.wmf"/><Relationship Id="rId2684" Type="http://schemas.openxmlformats.org/officeDocument/2006/relationships/image" Target="media/image1628.wmf"/><Relationship Id="rId3430" Type="http://schemas.openxmlformats.org/officeDocument/2006/relationships/image" Target="media/image2372.wmf"/><Relationship Id="rId3528" Type="http://schemas.openxmlformats.org/officeDocument/2006/relationships/image" Target="media/image2470.png"/><Relationship Id="rId351" Type="http://schemas.openxmlformats.org/officeDocument/2006/relationships/image" Target="media/image171.wmf"/><Relationship Id="rId449" Type="http://schemas.openxmlformats.org/officeDocument/2006/relationships/image" Target="media/image269.wmf"/><Relationship Id="rId656" Type="http://schemas.openxmlformats.org/officeDocument/2006/relationships/image" Target="media/image318.wmf"/><Relationship Id="rId1079" Type="http://schemas.openxmlformats.org/officeDocument/2006/relationships/image" Target="media/image508.wmf"/><Relationship Id="rId1493" Type="http://schemas.openxmlformats.org/officeDocument/2006/relationships/image" Target="media/image771.wmf"/><Relationship Id="rId2032" Type="http://schemas.openxmlformats.org/officeDocument/2006/relationships/image" Target="media/image977.wmf"/><Relationship Id="rId2337" Type="http://schemas.openxmlformats.org/officeDocument/2006/relationships/image" Target="media/image1281.wmf"/><Relationship Id="rId2544" Type="http://schemas.openxmlformats.org/officeDocument/2006/relationships/image" Target="media/image1488.wmf"/><Relationship Id="rId2891" Type="http://schemas.openxmlformats.org/officeDocument/2006/relationships/image" Target="media/image1834.wmf"/><Relationship Id="rId2989" Type="http://schemas.openxmlformats.org/officeDocument/2006/relationships/image" Target="media/image1932.wmf"/><Relationship Id="rId211" Type="http://schemas.openxmlformats.org/officeDocument/2006/relationships/oleObject" Target="embeddings/oleObject103.bin"/><Relationship Id="rId309" Type="http://schemas.openxmlformats.org/officeDocument/2006/relationships/image" Target="media/image148.wmf"/><Relationship Id="rId1146" Type="http://schemas.openxmlformats.org/officeDocument/2006/relationships/image" Target="media/image575.wmf"/><Relationship Id="rId2751" Type="http://schemas.openxmlformats.org/officeDocument/2006/relationships/image" Target="media/image1694.wmf"/><Relationship Id="rId2849" Type="http://schemas.openxmlformats.org/officeDocument/2006/relationships/image" Target="media/image1792.wmf"/><Relationship Id="rId723" Type="http://schemas.openxmlformats.org/officeDocument/2006/relationships/image" Target="media/image385.wmf"/><Relationship Id="rId1006" Type="http://schemas.openxmlformats.org/officeDocument/2006/relationships/image" Target="media/image475.wmf"/><Relationship Id="rId1353" Type="http://schemas.openxmlformats.org/officeDocument/2006/relationships/image" Target="media/image631.wmf"/><Relationship Id="rId1560" Type="http://schemas.openxmlformats.org/officeDocument/2006/relationships/image" Target="media/image838.wmf"/><Relationship Id="rId1658" Type="http://schemas.openxmlformats.org/officeDocument/2006/relationships/image" Target="media/image936.emf"/><Relationship Id="rId2404" Type="http://schemas.openxmlformats.org/officeDocument/2006/relationships/image" Target="media/image1348.wmf"/><Relationship Id="rId2611" Type="http://schemas.openxmlformats.org/officeDocument/2006/relationships/image" Target="media/image1555.wmf"/><Relationship Id="rId2709" Type="http://schemas.openxmlformats.org/officeDocument/2006/relationships/image" Target="media/image1652.wmf"/><Relationship Id="rId1420" Type="http://schemas.openxmlformats.org/officeDocument/2006/relationships/image" Target="media/image698.wmf"/><Relationship Id="rId1518" Type="http://schemas.openxmlformats.org/officeDocument/2006/relationships/image" Target="media/image796.wmf"/><Relationship Id="rId2916" Type="http://schemas.openxmlformats.org/officeDocument/2006/relationships/image" Target="media/image1859.wmf"/><Relationship Id="rId3080" Type="http://schemas.openxmlformats.org/officeDocument/2006/relationships/image" Target="media/image2023.wmf"/><Relationship Id="rId3178" Type="http://schemas.openxmlformats.org/officeDocument/2006/relationships/image" Target="media/image2121.wmf"/><Relationship Id="rId3385" Type="http://schemas.openxmlformats.org/officeDocument/2006/relationships/image" Target="media/image2328.wmf"/><Relationship Id="rId3592" Type="http://schemas.openxmlformats.org/officeDocument/2006/relationships/image" Target="media/image2534.wmf"/><Relationship Id="rId17" Type="http://schemas.openxmlformats.org/officeDocument/2006/relationships/image" Target="media/image8.wmf"/><Relationship Id="rId2194" Type="http://schemas.openxmlformats.org/officeDocument/2006/relationships/image" Target="media/image1138.wmf"/><Relationship Id="rId3038" Type="http://schemas.openxmlformats.org/officeDocument/2006/relationships/image" Target="media/image1981.wmf"/><Relationship Id="rId3245" Type="http://schemas.openxmlformats.org/officeDocument/2006/relationships/image" Target="media/image2188.png"/><Relationship Id="rId3452" Type="http://schemas.openxmlformats.org/officeDocument/2006/relationships/image" Target="media/image2394.wmf"/><Relationship Id="rId166" Type="http://schemas.openxmlformats.org/officeDocument/2006/relationships/oleObject" Target="embeddings/oleObject80.bin"/><Relationship Id="rId373" Type="http://schemas.openxmlformats.org/officeDocument/2006/relationships/image" Target="media/image193.wmf"/><Relationship Id="rId2054" Type="http://schemas.openxmlformats.org/officeDocument/2006/relationships/image" Target="media/image999.png"/><Relationship Id="rId2261" Type="http://schemas.openxmlformats.org/officeDocument/2006/relationships/image" Target="media/image1205.wmf"/><Relationship Id="rId2499" Type="http://schemas.openxmlformats.org/officeDocument/2006/relationships/image" Target="media/image1443.wmf"/><Relationship Id="rId3105" Type="http://schemas.openxmlformats.org/officeDocument/2006/relationships/image" Target="media/image2048.png"/><Relationship Id="rId3312" Type="http://schemas.openxmlformats.org/officeDocument/2006/relationships/image" Target="media/image2255.wmf"/><Relationship Id="rId1" Type="http://schemas.openxmlformats.org/officeDocument/2006/relationships/numbering" Target="numbering.xml"/><Relationship Id="rId233" Type="http://schemas.openxmlformats.org/officeDocument/2006/relationships/oleObject" Target="embeddings/oleObject114.bin"/><Relationship Id="rId440" Type="http://schemas.openxmlformats.org/officeDocument/2006/relationships/image" Target="media/image260.wmf"/><Relationship Id="rId678" Type="http://schemas.openxmlformats.org/officeDocument/2006/relationships/image" Target="media/image340.wmf"/><Relationship Id="rId2121" Type="http://schemas.openxmlformats.org/officeDocument/2006/relationships/image" Target="media/image1065.wmf"/><Relationship Id="rId2359" Type="http://schemas.openxmlformats.org/officeDocument/2006/relationships/image" Target="media/image1303.wmf"/><Relationship Id="rId2566" Type="http://schemas.openxmlformats.org/officeDocument/2006/relationships/image" Target="media/image1510.wmf"/><Relationship Id="rId2773" Type="http://schemas.openxmlformats.org/officeDocument/2006/relationships/image" Target="media/image1716.wmf"/><Relationship Id="rId2980" Type="http://schemas.openxmlformats.org/officeDocument/2006/relationships/image" Target="media/image1923.wmf"/><Relationship Id="rId300" Type="http://schemas.openxmlformats.org/officeDocument/2006/relationships/oleObject" Target="embeddings/oleObject150.bin"/><Relationship Id="rId745" Type="http://schemas.openxmlformats.org/officeDocument/2006/relationships/image" Target="media/image407.wmf"/><Relationship Id="rId1375" Type="http://schemas.openxmlformats.org/officeDocument/2006/relationships/image" Target="media/image653.wmf"/><Relationship Id="rId1582" Type="http://schemas.openxmlformats.org/officeDocument/2006/relationships/image" Target="media/image860.wmf"/><Relationship Id="rId2219" Type="http://schemas.openxmlformats.org/officeDocument/2006/relationships/image" Target="media/image1163.wmf"/><Relationship Id="rId2426" Type="http://schemas.openxmlformats.org/officeDocument/2006/relationships/image" Target="media/image1370.wmf"/><Relationship Id="rId2633" Type="http://schemas.openxmlformats.org/officeDocument/2006/relationships/image" Target="media/image1577.wmf"/><Relationship Id="rId81" Type="http://schemas.openxmlformats.org/officeDocument/2006/relationships/oleObject" Target="embeddings/oleObject36.bin"/><Relationship Id="rId1442" Type="http://schemas.openxmlformats.org/officeDocument/2006/relationships/image" Target="media/image720.wmf"/><Relationship Id="rId2840" Type="http://schemas.openxmlformats.org/officeDocument/2006/relationships/image" Target="media/image1783.wmf"/><Relationship Id="rId2938" Type="http://schemas.openxmlformats.org/officeDocument/2006/relationships/image" Target="media/image1881.wmf"/><Relationship Id="rId1302" Type="http://schemas.openxmlformats.org/officeDocument/2006/relationships/image" Target="media/image580.wmf"/><Relationship Id="rId2700" Type="http://schemas.openxmlformats.org/officeDocument/2006/relationships/image" Target="media/image1643.wmf"/><Relationship Id="rId39" Type="http://schemas.openxmlformats.org/officeDocument/2006/relationships/image" Target="media/image19.wmf"/><Relationship Id="rId1607" Type="http://schemas.openxmlformats.org/officeDocument/2006/relationships/image" Target="media/image885.wmf"/><Relationship Id="rId3267" Type="http://schemas.openxmlformats.org/officeDocument/2006/relationships/image" Target="media/image2210.wmf"/><Relationship Id="rId188" Type="http://schemas.openxmlformats.org/officeDocument/2006/relationships/image" Target="media/image90.wmf"/><Relationship Id="rId395" Type="http://schemas.openxmlformats.org/officeDocument/2006/relationships/image" Target="media/image215.wmf"/><Relationship Id="rId2076" Type="http://schemas.openxmlformats.org/officeDocument/2006/relationships/image" Target="media/image1021.wmf"/><Relationship Id="rId3474" Type="http://schemas.openxmlformats.org/officeDocument/2006/relationships/image" Target="media/image2416.wmf"/><Relationship Id="rId2283" Type="http://schemas.openxmlformats.org/officeDocument/2006/relationships/image" Target="media/image1227.wmf"/><Relationship Id="rId2490" Type="http://schemas.openxmlformats.org/officeDocument/2006/relationships/image" Target="media/image1434.wmf"/><Relationship Id="rId2588" Type="http://schemas.openxmlformats.org/officeDocument/2006/relationships/image" Target="media/image1532.wmf"/><Relationship Id="rId3127" Type="http://schemas.openxmlformats.org/officeDocument/2006/relationships/image" Target="media/image2070.png"/><Relationship Id="rId3334" Type="http://schemas.openxmlformats.org/officeDocument/2006/relationships/image" Target="media/image2277.wmf"/><Relationship Id="rId3541" Type="http://schemas.openxmlformats.org/officeDocument/2006/relationships/image" Target="media/image2483.wmf"/><Relationship Id="rId255" Type="http://schemas.openxmlformats.org/officeDocument/2006/relationships/oleObject" Target="embeddings/oleObject127.bin"/><Relationship Id="rId1092" Type="http://schemas.openxmlformats.org/officeDocument/2006/relationships/image" Target="media/image521.wmf"/><Relationship Id="rId1397" Type="http://schemas.openxmlformats.org/officeDocument/2006/relationships/image" Target="media/image675.wmf"/><Relationship Id="rId2143" Type="http://schemas.openxmlformats.org/officeDocument/2006/relationships/image" Target="media/image1087.emf"/><Relationship Id="rId2350" Type="http://schemas.openxmlformats.org/officeDocument/2006/relationships/image" Target="media/image1294.wmf"/><Relationship Id="rId2795" Type="http://schemas.openxmlformats.org/officeDocument/2006/relationships/image" Target="media/image1738.wmf"/><Relationship Id="rId3401" Type="http://schemas.openxmlformats.org/officeDocument/2006/relationships/image" Target="media/image2343.wmf"/><Relationship Id="rId115" Type="http://schemas.openxmlformats.org/officeDocument/2006/relationships/oleObject" Target="embeddings/oleObject53.bin"/><Relationship Id="rId322" Type="http://schemas.openxmlformats.org/officeDocument/2006/relationships/image" Target="media/image155.wmf"/><Relationship Id="rId767" Type="http://schemas.openxmlformats.org/officeDocument/2006/relationships/image" Target="media/image429.wmf"/><Relationship Id="rId2003" Type="http://schemas.openxmlformats.org/officeDocument/2006/relationships/image" Target="media/image948.wmf"/><Relationship Id="rId2210" Type="http://schemas.openxmlformats.org/officeDocument/2006/relationships/image" Target="media/image1154.wmf"/><Relationship Id="rId2448" Type="http://schemas.openxmlformats.org/officeDocument/2006/relationships/image" Target="media/image1392.wmf"/><Relationship Id="rId2655" Type="http://schemas.openxmlformats.org/officeDocument/2006/relationships/image" Target="media/image1599.wmf"/><Relationship Id="rId2862" Type="http://schemas.openxmlformats.org/officeDocument/2006/relationships/image" Target="media/image1805.wmf"/><Relationship Id="rId627" Type="http://schemas.openxmlformats.org/officeDocument/2006/relationships/image" Target="media/image289.wmf"/><Relationship Id="rId1464" Type="http://schemas.openxmlformats.org/officeDocument/2006/relationships/image" Target="media/image742.wmf"/><Relationship Id="rId2308" Type="http://schemas.openxmlformats.org/officeDocument/2006/relationships/image" Target="media/image1252.wmf"/><Relationship Id="rId2515" Type="http://schemas.openxmlformats.org/officeDocument/2006/relationships/image" Target="media/image1459.wmf"/><Relationship Id="rId2722" Type="http://schemas.openxmlformats.org/officeDocument/2006/relationships/image" Target="media/image1665.wmf"/><Relationship Id="rId1117" Type="http://schemas.openxmlformats.org/officeDocument/2006/relationships/image" Target="media/image546.wmf"/><Relationship Id="rId1324" Type="http://schemas.openxmlformats.org/officeDocument/2006/relationships/image" Target="media/image602.wmf"/><Relationship Id="rId1531" Type="http://schemas.openxmlformats.org/officeDocument/2006/relationships/image" Target="media/image809.wmf"/><Relationship Id="rId3191" Type="http://schemas.openxmlformats.org/officeDocument/2006/relationships/image" Target="media/image2134.wmf"/><Relationship Id="rId30" Type="http://schemas.openxmlformats.org/officeDocument/2006/relationships/oleObject" Target="embeddings/oleObject9.bin"/><Relationship Id="rId1629" Type="http://schemas.openxmlformats.org/officeDocument/2006/relationships/image" Target="media/image907.wmf"/><Relationship Id="rId3289" Type="http://schemas.openxmlformats.org/officeDocument/2006/relationships/image" Target="media/image2232.wmf"/><Relationship Id="rId3496" Type="http://schemas.openxmlformats.org/officeDocument/2006/relationships/image" Target="media/image2438.wmf"/><Relationship Id="rId2098" Type="http://schemas.openxmlformats.org/officeDocument/2006/relationships/image" Target="media/image1043.wmf"/><Relationship Id="rId3051" Type="http://schemas.openxmlformats.org/officeDocument/2006/relationships/image" Target="media/image1994.wmf"/><Relationship Id="rId3149" Type="http://schemas.openxmlformats.org/officeDocument/2006/relationships/image" Target="media/image2092.wmf"/><Relationship Id="rId3356" Type="http://schemas.openxmlformats.org/officeDocument/2006/relationships/image" Target="media/image2299.wmf"/><Relationship Id="rId3563" Type="http://schemas.openxmlformats.org/officeDocument/2006/relationships/image" Target="media/image2505.wmf"/><Relationship Id="rId277" Type="http://schemas.openxmlformats.org/officeDocument/2006/relationships/image" Target="media/image132.wmf"/><Relationship Id="rId2165" Type="http://schemas.openxmlformats.org/officeDocument/2006/relationships/image" Target="media/image1109.wmf"/><Relationship Id="rId3009" Type="http://schemas.openxmlformats.org/officeDocument/2006/relationships/image" Target="media/image1952.wmf"/><Relationship Id="rId3216" Type="http://schemas.openxmlformats.org/officeDocument/2006/relationships/image" Target="media/image2159.wmf"/><Relationship Id="rId137" Type="http://schemas.openxmlformats.org/officeDocument/2006/relationships/image" Target="media/image65.wmf"/><Relationship Id="rId344" Type="http://schemas.openxmlformats.org/officeDocument/2006/relationships/image" Target="media/image164.wmf"/><Relationship Id="rId691" Type="http://schemas.openxmlformats.org/officeDocument/2006/relationships/image" Target="media/image353.wmf"/><Relationship Id="rId789" Type="http://schemas.openxmlformats.org/officeDocument/2006/relationships/image" Target="media/image451.wmf"/><Relationship Id="rId996" Type="http://schemas.openxmlformats.org/officeDocument/2006/relationships/image" Target="media/image465.wmf"/><Relationship Id="rId2025" Type="http://schemas.openxmlformats.org/officeDocument/2006/relationships/image" Target="media/image970.wmf"/><Relationship Id="rId2372" Type="http://schemas.openxmlformats.org/officeDocument/2006/relationships/image" Target="media/image1316.wmf"/><Relationship Id="rId2677" Type="http://schemas.openxmlformats.org/officeDocument/2006/relationships/image" Target="media/image1621.wmf"/><Relationship Id="rId2884" Type="http://schemas.openxmlformats.org/officeDocument/2006/relationships/image" Target="media/image1827.wmf"/><Relationship Id="rId3423" Type="http://schemas.openxmlformats.org/officeDocument/2006/relationships/image" Target="media/image2365.wmf"/><Relationship Id="rId649" Type="http://schemas.openxmlformats.org/officeDocument/2006/relationships/image" Target="media/image311.wmf"/><Relationship Id="rId1486" Type="http://schemas.openxmlformats.org/officeDocument/2006/relationships/image" Target="media/image764.wmf"/><Relationship Id="rId2232" Type="http://schemas.openxmlformats.org/officeDocument/2006/relationships/image" Target="media/image1176.wmf"/><Relationship Id="rId2537" Type="http://schemas.openxmlformats.org/officeDocument/2006/relationships/image" Target="media/image1481.wmf"/><Relationship Id="rId204" Type="http://schemas.openxmlformats.org/officeDocument/2006/relationships/image" Target="media/image98.wmf"/><Relationship Id="rId411" Type="http://schemas.openxmlformats.org/officeDocument/2006/relationships/image" Target="media/image231.wmf"/><Relationship Id="rId1041" Type="http://schemas.openxmlformats.org/officeDocument/2006/relationships/image" Target="media/image488.wmf"/><Relationship Id="rId1139" Type="http://schemas.openxmlformats.org/officeDocument/2006/relationships/image" Target="media/image568.wmf"/><Relationship Id="rId1346" Type="http://schemas.openxmlformats.org/officeDocument/2006/relationships/image" Target="media/image624.wmf"/><Relationship Id="rId1998" Type="http://schemas.openxmlformats.org/officeDocument/2006/relationships/image" Target="media/image943.wmf"/><Relationship Id="rId2744" Type="http://schemas.openxmlformats.org/officeDocument/2006/relationships/image" Target="media/image1687.wmf"/><Relationship Id="rId2951" Type="http://schemas.openxmlformats.org/officeDocument/2006/relationships/image" Target="media/image1894.wmf"/><Relationship Id="rId716" Type="http://schemas.openxmlformats.org/officeDocument/2006/relationships/image" Target="media/image378.wmf"/><Relationship Id="rId1553" Type="http://schemas.openxmlformats.org/officeDocument/2006/relationships/image" Target="media/image831.wmf"/><Relationship Id="rId2604" Type="http://schemas.openxmlformats.org/officeDocument/2006/relationships/image" Target="media/image1548.wmf"/><Relationship Id="rId2811" Type="http://schemas.openxmlformats.org/officeDocument/2006/relationships/image" Target="media/image1754.wmf"/><Relationship Id="rId52" Type="http://schemas.openxmlformats.org/officeDocument/2006/relationships/image" Target="media/image25.wmf"/><Relationship Id="rId1413" Type="http://schemas.openxmlformats.org/officeDocument/2006/relationships/image" Target="media/image691.wmf"/><Relationship Id="rId1620" Type="http://schemas.openxmlformats.org/officeDocument/2006/relationships/image" Target="media/image898.wmf"/><Relationship Id="rId2909" Type="http://schemas.openxmlformats.org/officeDocument/2006/relationships/image" Target="media/image1852.wmf"/><Relationship Id="rId3073" Type="http://schemas.openxmlformats.org/officeDocument/2006/relationships/image" Target="media/image2016.wmf"/><Relationship Id="rId3280" Type="http://schemas.openxmlformats.org/officeDocument/2006/relationships/image" Target="media/image2223.wmf"/><Relationship Id="rId3140" Type="http://schemas.openxmlformats.org/officeDocument/2006/relationships/image" Target="media/image2083.wmf"/><Relationship Id="rId3378" Type="http://schemas.openxmlformats.org/officeDocument/2006/relationships/image" Target="media/image2321.wmf"/><Relationship Id="rId3585" Type="http://schemas.openxmlformats.org/officeDocument/2006/relationships/image" Target="media/image2527.wmf"/><Relationship Id="rId299" Type="http://schemas.openxmlformats.org/officeDocument/2006/relationships/image" Target="media/image143.wmf"/><Relationship Id="rId2187" Type="http://schemas.openxmlformats.org/officeDocument/2006/relationships/image" Target="media/image1131.wmf"/><Relationship Id="rId2394" Type="http://schemas.openxmlformats.org/officeDocument/2006/relationships/image" Target="media/image1338.wmf"/><Relationship Id="rId3238" Type="http://schemas.openxmlformats.org/officeDocument/2006/relationships/image" Target="media/image2181.wmf"/><Relationship Id="rId3445" Type="http://schemas.openxmlformats.org/officeDocument/2006/relationships/image" Target="media/image2387.wmf"/><Relationship Id="rId159" Type="http://schemas.openxmlformats.org/officeDocument/2006/relationships/image" Target="media/image76.wmf"/><Relationship Id="rId366" Type="http://schemas.openxmlformats.org/officeDocument/2006/relationships/image" Target="media/image186.wmf"/><Relationship Id="rId780" Type="http://schemas.openxmlformats.org/officeDocument/2006/relationships/image" Target="media/image442.wmf"/><Relationship Id="rId2047" Type="http://schemas.openxmlformats.org/officeDocument/2006/relationships/image" Target="media/image992.png"/><Relationship Id="rId2254" Type="http://schemas.openxmlformats.org/officeDocument/2006/relationships/image" Target="media/image1198.wmf"/><Relationship Id="rId2461" Type="http://schemas.openxmlformats.org/officeDocument/2006/relationships/image" Target="media/image1405.wmf"/><Relationship Id="rId2699" Type="http://schemas.openxmlformats.org/officeDocument/2006/relationships/image" Target="media/image1642.wmf"/><Relationship Id="rId3000" Type="http://schemas.openxmlformats.org/officeDocument/2006/relationships/image" Target="media/image1943.wmf"/><Relationship Id="rId3305" Type="http://schemas.openxmlformats.org/officeDocument/2006/relationships/image" Target="media/image2248.wmf"/><Relationship Id="rId3512" Type="http://schemas.openxmlformats.org/officeDocument/2006/relationships/image" Target="media/image2454.wmf"/><Relationship Id="rId226" Type="http://schemas.openxmlformats.org/officeDocument/2006/relationships/image" Target="media/image109.wmf"/><Relationship Id="rId433" Type="http://schemas.openxmlformats.org/officeDocument/2006/relationships/image" Target="media/image253.wmf"/><Relationship Id="rId2114" Type="http://schemas.openxmlformats.org/officeDocument/2006/relationships/image" Target="media/image1059.wmf"/><Relationship Id="rId2559" Type="http://schemas.openxmlformats.org/officeDocument/2006/relationships/image" Target="media/image1503.wmf"/><Relationship Id="rId2766" Type="http://schemas.openxmlformats.org/officeDocument/2006/relationships/image" Target="media/image1709.wmf"/><Relationship Id="rId2973" Type="http://schemas.openxmlformats.org/officeDocument/2006/relationships/image" Target="media/image1916.wmf"/><Relationship Id="rId640" Type="http://schemas.openxmlformats.org/officeDocument/2006/relationships/image" Target="media/image302.wmf"/><Relationship Id="rId738" Type="http://schemas.openxmlformats.org/officeDocument/2006/relationships/image" Target="media/image400.wmf"/><Relationship Id="rId1368" Type="http://schemas.openxmlformats.org/officeDocument/2006/relationships/image" Target="media/image646.wmf"/><Relationship Id="rId1575" Type="http://schemas.openxmlformats.org/officeDocument/2006/relationships/image" Target="media/image853.wmf"/><Relationship Id="rId2321" Type="http://schemas.openxmlformats.org/officeDocument/2006/relationships/image" Target="media/image1265.wmf"/><Relationship Id="rId2419" Type="http://schemas.openxmlformats.org/officeDocument/2006/relationships/image" Target="media/image1363.wmf"/><Relationship Id="rId2626" Type="http://schemas.openxmlformats.org/officeDocument/2006/relationships/image" Target="media/image1570.wmf"/><Relationship Id="rId2833" Type="http://schemas.openxmlformats.org/officeDocument/2006/relationships/image" Target="media/image1776.png"/><Relationship Id="rId74" Type="http://schemas.openxmlformats.org/officeDocument/2006/relationships/image" Target="media/image35.wmf"/><Relationship Id="rId1130" Type="http://schemas.openxmlformats.org/officeDocument/2006/relationships/image" Target="media/image559.wmf"/><Relationship Id="rId1435" Type="http://schemas.openxmlformats.org/officeDocument/2006/relationships/image" Target="media/image713.wmf"/><Relationship Id="rId1642" Type="http://schemas.openxmlformats.org/officeDocument/2006/relationships/image" Target="media/image920.wmf"/><Relationship Id="rId2900" Type="http://schemas.openxmlformats.org/officeDocument/2006/relationships/image" Target="media/image1843.wmf"/><Relationship Id="rId3095" Type="http://schemas.openxmlformats.org/officeDocument/2006/relationships/image" Target="media/image2038.wmf"/><Relationship Id="rId1502" Type="http://schemas.openxmlformats.org/officeDocument/2006/relationships/image" Target="media/image780.wmf"/><Relationship Id="rId3162" Type="http://schemas.openxmlformats.org/officeDocument/2006/relationships/image" Target="media/image2105.wmf"/><Relationship Id="rId290" Type="http://schemas.openxmlformats.org/officeDocument/2006/relationships/oleObject" Target="embeddings/oleObject145.bin"/><Relationship Id="rId388" Type="http://schemas.openxmlformats.org/officeDocument/2006/relationships/image" Target="media/image208.wmf"/><Relationship Id="rId2069" Type="http://schemas.openxmlformats.org/officeDocument/2006/relationships/image" Target="media/image1014.wmf"/><Relationship Id="rId3022" Type="http://schemas.openxmlformats.org/officeDocument/2006/relationships/image" Target="media/image1965.wmf"/><Relationship Id="rId3467" Type="http://schemas.openxmlformats.org/officeDocument/2006/relationships/image" Target="media/image2409.wmf"/><Relationship Id="rId150" Type="http://schemas.openxmlformats.org/officeDocument/2006/relationships/oleObject" Target="embeddings/oleObject72.bin"/><Relationship Id="rId2276" Type="http://schemas.openxmlformats.org/officeDocument/2006/relationships/image" Target="media/image1220.wmf"/><Relationship Id="rId2483" Type="http://schemas.openxmlformats.org/officeDocument/2006/relationships/image" Target="media/image1427.wmf"/><Relationship Id="rId2690" Type="http://schemas.openxmlformats.org/officeDocument/2006/relationships/image" Target="media/image1634.wmf"/><Relationship Id="rId3327" Type="http://schemas.openxmlformats.org/officeDocument/2006/relationships/image" Target="media/image2270.wmf"/><Relationship Id="rId3534" Type="http://schemas.openxmlformats.org/officeDocument/2006/relationships/image" Target="media/image2476.wmf"/><Relationship Id="rId248" Type="http://schemas.openxmlformats.org/officeDocument/2006/relationships/oleObject" Target="embeddings/oleObject123.bin"/><Relationship Id="rId662" Type="http://schemas.openxmlformats.org/officeDocument/2006/relationships/image" Target="media/image324.wmf"/><Relationship Id="rId1085" Type="http://schemas.openxmlformats.org/officeDocument/2006/relationships/image" Target="media/image514.wmf"/><Relationship Id="rId2136" Type="http://schemas.openxmlformats.org/officeDocument/2006/relationships/image" Target="media/image1080.wmf"/><Relationship Id="rId2343" Type="http://schemas.openxmlformats.org/officeDocument/2006/relationships/image" Target="media/image1287.wmf"/><Relationship Id="rId2550" Type="http://schemas.openxmlformats.org/officeDocument/2006/relationships/image" Target="media/image1494.wmf"/><Relationship Id="rId2788" Type="http://schemas.openxmlformats.org/officeDocument/2006/relationships/image" Target="media/image1731.wmf"/><Relationship Id="rId2995" Type="http://schemas.openxmlformats.org/officeDocument/2006/relationships/image" Target="media/image1938.png"/><Relationship Id="rId108" Type="http://schemas.openxmlformats.org/officeDocument/2006/relationships/image" Target="media/image52.wmf"/><Relationship Id="rId315" Type="http://schemas.openxmlformats.org/officeDocument/2006/relationships/image" Target="media/image151.wmf"/><Relationship Id="rId1597" Type="http://schemas.openxmlformats.org/officeDocument/2006/relationships/image" Target="media/image875.wmf"/><Relationship Id="rId2203" Type="http://schemas.openxmlformats.org/officeDocument/2006/relationships/image" Target="media/image1147.wmf"/><Relationship Id="rId2410" Type="http://schemas.openxmlformats.org/officeDocument/2006/relationships/image" Target="media/image1354.wmf"/><Relationship Id="rId2648" Type="http://schemas.openxmlformats.org/officeDocument/2006/relationships/image" Target="media/image1592.wmf"/><Relationship Id="rId2855" Type="http://schemas.openxmlformats.org/officeDocument/2006/relationships/image" Target="media/image1798.wmf"/><Relationship Id="rId96" Type="http://schemas.openxmlformats.org/officeDocument/2006/relationships/image" Target="media/image46.wmf"/><Relationship Id="rId1012" Type="http://schemas.openxmlformats.org/officeDocument/2006/relationships/image" Target="media/image481.wmf"/><Relationship Id="rId1457" Type="http://schemas.openxmlformats.org/officeDocument/2006/relationships/image" Target="media/image735.wmf"/><Relationship Id="rId2508" Type="http://schemas.openxmlformats.org/officeDocument/2006/relationships/image" Target="media/image1452.wmf"/><Relationship Id="rId2715" Type="http://schemas.openxmlformats.org/officeDocument/2006/relationships/image" Target="media/image1658.wmf"/><Relationship Id="rId2922" Type="http://schemas.openxmlformats.org/officeDocument/2006/relationships/image" Target="media/image1865.wmf"/><Relationship Id="rId1317" Type="http://schemas.openxmlformats.org/officeDocument/2006/relationships/image" Target="media/image595.wmf"/><Relationship Id="rId1524" Type="http://schemas.openxmlformats.org/officeDocument/2006/relationships/image" Target="media/image802.wmf"/><Relationship Id="rId3184" Type="http://schemas.openxmlformats.org/officeDocument/2006/relationships/image" Target="media/image2127.wmf"/><Relationship Id="rId23" Type="http://schemas.openxmlformats.org/officeDocument/2006/relationships/image" Target="media/image11.wmf"/><Relationship Id="rId3391" Type="http://schemas.openxmlformats.org/officeDocument/2006/relationships/image" Target="media/image2334.wmf"/><Relationship Id="rId3489" Type="http://schemas.openxmlformats.org/officeDocument/2006/relationships/image" Target="media/image2431.wmf"/><Relationship Id="rId2298" Type="http://schemas.openxmlformats.org/officeDocument/2006/relationships/image" Target="media/image1242.wmf"/><Relationship Id="rId3044" Type="http://schemas.openxmlformats.org/officeDocument/2006/relationships/image" Target="media/image1987.wmf"/><Relationship Id="rId3251" Type="http://schemas.openxmlformats.org/officeDocument/2006/relationships/image" Target="media/image2194.wmf"/><Relationship Id="rId3349" Type="http://schemas.openxmlformats.org/officeDocument/2006/relationships/image" Target="media/image2292.wmf"/><Relationship Id="rId3556" Type="http://schemas.openxmlformats.org/officeDocument/2006/relationships/image" Target="media/image2498.wmf"/><Relationship Id="rId172" Type="http://schemas.openxmlformats.org/officeDocument/2006/relationships/oleObject" Target="embeddings/oleObject83.bin"/><Relationship Id="rId684" Type="http://schemas.openxmlformats.org/officeDocument/2006/relationships/image" Target="media/image346.wmf"/><Relationship Id="rId2060" Type="http://schemas.openxmlformats.org/officeDocument/2006/relationships/image" Target="media/image1005.wmf"/><Relationship Id="rId2158" Type="http://schemas.openxmlformats.org/officeDocument/2006/relationships/image" Target="media/image1102.wmf"/><Relationship Id="rId2365" Type="http://schemas.openxmlformats.org/officeDocument/2006/relationships/image" Target="media/image1309.wmf"/><Relationship Id="rId3111" Type="http://schemas.openxmlformats.org/officeDocument/2006/relationships/image" Target="media/image2054.wmf"/><Relationship Id="rId3209" Type="http://schemas.openxmlformats.org/officeDocument/2006/relationships/image" Target="media/image2152.wmf"/><Relationship Id="rId337" Type="http://schemas.openxmlformats.org/officeDocument/2006/relationships/oleObject" Target="embeddings/oleObject172.bin"/><Relationship Id="rId2018" Type="http://schemas.openxmlformats.org/officeDocument/2006/relationships/image" Target="media/image963.wmf"/><Relationship Id="rId2572" Type="http://schemas.openxmlformats.org/officeDocument/2006/relationships/image" Target="media/image1516.wmf"/><Relationship Id="rId2877" Type="http://schemas.openxmlformats.org/officeDocument/2006/relationships/image" Target="media/image1820.wmf"/><Relationship Id="rId3416" Type="http://schemas.openxmlformats.org/officeDocument/2006/relationships/image" Target="media/image2358.wmf"/><Relationship Id="rId751" Type="http://schemas.openxmlformats.org/officeDocument/2006/relationships/image" Target="media/image413.wmf"/><Relationship Id="rId1381" Type="http://schemas.openxmlformats.org/officeDocument/2006/relationships/image" Target="media/image659.wmf"/><Relationship Id="rId1479" Type="http://schemas.openxmlformats.org/officeDocument/2006/relationships/image" Target="media/image757.wmf"/><Relationship Id="rId2225" Type="http://schemas.openxmlformats.org/officeDocument/2006/relationships/image" Target="media/image1169.wmf"/><Relationship Id="rId2432" Type="http://schemas.openxmlformats.org/officeDocument/2006/relationships/image" Target="media/image1376.wmf"/><Relationship Id="rId404" Type="http://schemas.openxmlformats.org/officeDocument/2006/relationships/image" Target="media/image224.wmf"/><Relationship Id="rId611" Type="http://schemas.openxmlformats.org/officeDocument/2006/relationships/image" Target="media/image273.wmf"/><Relationship Id="rId1339" Type="http://schemas.openxmlformats.org/officeDocument/2006/relationships/image" Target="media/image617.wmf"/><Relationship Id="rId2737" Type="http://schemas.openxmlformats.org/officeDocument/2006/relationships/image" Target="media/image1680.wmf"/><Relationship Id="rId2944" Type="http://schemas.openxmlformats.org/officeDocument/2006/relationships/image" Target="media/image1887.wmf"/><Relationship Id="rId709" Type="http://schemas.openxmlformats.org/officeDocument/2006/relationships/image" Target="media/image371.wmf"/><Relationship Id="rId1101" Type="http://schemas.openxmlformats.org/officeDocument/2006/relationships/image" Target="media/image530.wmf"/><Relationship Id="rId1546" Type="http://schemas.openxmlformats.org/officeDocument/2006/relationships/image" Target="media/image824.wmf"/><Relationship Id="rId2804" Type="http://schemas.openxmlformats.org/officeDocument/2006/relationships/image" Target="media/image1747.wmf"/><Relationship Id="rId45" Type="http://schemas.openxmlformats.org/officeDocument/2006/relationships/image" Target="media/image22.wmf"/><Relationship Id="rId1406" Type="http://schemas.openxmlformats.org/officeDocument/2006/relationships/image" Target="media/image684.wmf"/><Relationship Id="rId1613" Type="http://schemas.openxmlformats.org/officeDocument/2006/relationships/image" Target="media/image891.wmf"/><Relationship Id="rId3066" Type="http://schemas.openxmlformats.org/officeDocument/2006/relationships/image" Target="media/image2009.wmf"/><Relationship Id="rId3273" Type="http://schemas.openxmlformats.org/officeDocument/2006/relationships/image" Target="media/image2216.wmf"/><Relationship Id="rId3480" Type="http://schemas.openxmlformats.org/officeDocument/2006/relationships/image" Target="media/image2422.wmf"/><Relationship Id="rId194" Type="http://schemas.openxmlformats.org/officeDocument/2006/relationships/image" Target="media/image93.wmf"/><Relationship Id="rId2082" Type="http://schemas.openxmlformats.org/officeDocument/2006/relationships/image" Target="media/image1027.wmf"/><Relationship Id="rId3133" Type="http://schemas.openxmlformats.org/officeDocument/2006/relationships/image" Target="media/image2076.wmf"/><Relationship Id="rId3578" Type="http://schemas.openxmlformats.org/officeDocument/2006/relationships/image" Target="media/image2520.wmf"/><Relationship Id="rId261" Type="http://schemas.openxmlformats.org/officeDocument/2006/relationships/image" Target="media/image124.wmf"/><Relationship Id="rId2387" Type="http://schemas.openxmlformats.org/officeDocument/2006/relationships/image" Target="media/image1331.wmf"/><Relationship Id="rId2594" Type="http://schemas.openxmlformats.org/officeDocument/2006/relationships/image" Target="media/image1538.wmf"/><Relationship Id="rId3340" Type="http://schemas.openxmlformats.org/officeDocument/2006/relationships/image" Target="media/image2283.wmf"/><Relationship Id="rId3438" Type="http://schemas.openxmlformats.org/officeDocument/2006/relationships/image" Target="media/image2380.wmf"/><Relationship Id="rId359" Type="http://schemas.openxmlformats.org/officeDocument/2006/relationships/image" Target="media/image179.wmf"/><Relationship Id="rId773" Type="http://schemas.openxmlformats.org/officeDocument/2006/relationships/image" Target="media/image435.wmf"/><Relationship Id="rId2247" Type="http://schemas.openxmlformats.org/officeDocument/2006/relationships/image" Target="media/image1191.wmf"/><Relationship Id="rId2454" Type="http://schemas.openxmlformats.org/officeDocument/2006/relationships/image" Target="media/image1398.wmf"/><Relationship Id="rId2899" Type="http://schemas.openxmlformats.org/officeDocument/2006/relationships/image" Target="media/image1842.wmf"/><Relationship Id="rId3200" Type="http://schemas.openxmlformats.org/officeDocument/2006/relationships/image" Target="media/image2143.wmf"/><Relationship Id="rId3505" Type="http://schemas.openxmlformats.org/officeDocument/2006/relationships/image" Target="media/image2447.wmf"/><Relationship Id="rId121" Type="http://schemas.openxmlformats.org/officeDocument/2006/relationships/oleObject" Target="embeddings/oleObject56.bin"/><Relationship Id="rId219" Type="http://schemas.openxmlformats.org/officeDocument/2006/relationships/oleObject" Target="embeddings/oleObject107.bin"/><Relationship Id="rId426" Type="http://schemas.openxmlformats.org/officeDocument/2006/relationships/image" Target="media/image246.wmf"/><Relationship Id="rId633" Type="http://schemas.openxmlformats.org/officeDocument/2006/relationships/image" Target="media/image295.wmf"/><Relationship Id="rId2107" Type="http://schemas.openxmlformats.org/officeDocument/2006/relationships/image" Target="media/image1052.wmf"/><Relationship Id="rId2314" Type="http://schemas.openxmlformats.org/officeDocument/2006/relationships/image" Target="media/image1258.wmf"/><Relationship Id="rId2661" Type="http://schemas.openxmlformats.org/officeDocument/2006/relationships/image" Target="media/image1605.wmf"/><Relationship Id="rId2759" Type="http://schemas.openxmlformats.org/officeDocument/2006/relationships/image" Target="media/image1702.wmf"/><Relationship Id="rId2966" Type="http://schemas.openxmlformats.org/officeDocument/2006/relationships/image" Target="media/image1909.wmf"/><Relationship Id="rId1470" Type="http://schemas.openxmlformats.org/officeDocument/2006/relationships/image" Target="media/image748.wmf"/><Relationship Id="rId1568" Type="http://schemas.openxmlformats.org/officeDocument/2006/relationships/image" Target="media/image846.wmf"/><Relationship Id="rId2521" Type="http://schemas.openxmlformats.org/officeDocument/2006/relationships/image" Target="media/image1465.wmf"/><Relationship Id="rId2619" Type="http://schemas.openxmlformats.org/officeDocument/2006/relationships/image" Target="media/image1563.wmf"/><Relationship Id="rId2826" Type="http://schemas.openxmlformats.org/officeDocument/2006/relationships/image" Target="media/image1769.wmf"/><Relationship Id="rId67" Type="http://schemas.openxmlformats.org/officeDocument/2006/relationships/oleObject" Target="embeddings/oleObject29.bin"/><Relationship Id="rId700" Type="http://schemas.openxmlformats.org/officeDocument/2006/relationships/image" Target="media/image362.wmf"/><Relationship Id="rId1123" Type="http://schemas.openxmlformats.org/officeDocument/2006/relationships/image" Target="media/image552.wmf"/><Relationship Id="rId1330" Type="http://schemas.openxmlformats.org/officeDocument/2006/relationships/image" Target="media/image608.wmf"/><Relationship Id="rId1428" Type="http://schemas.openxmlformats.org/officeDocument/2006/relationships/image" Target="media/image706.wmf"/><Relationship Id="rId1635" Type="http://schemas.openxmlformats.org/officeDocument/2006/relationships/image" Target="media/image913.wmf"/><Relationship Id="rId3088" Type="http://schemas.openxmlformats.org/officeDocument/2006/relationships/image" Target="media/image2031.wmf"/><Relationship Id="rId3295" Type="http://schemas.openxmlformats.org/officeDocument/2006/relationships/image" Target="media/image2238.wmf"/><Relationship Id="rId3155" Type="http://schemas.openxmlformats.org/officeDocument/2006/relationships/image" Target="media/image2098.wmf"/><Relationship Id="rId3362" Type="http://schemas.openxmlformats.org/officeDocument/2006/relationships/image" Target="media/image2305.wmf"/><Relationship Id="rId283" Type="http://schemas.openxmlformats.org/officeDocument/2006/relationships/image" Target="media/image135.wmf"/><Relationship Id="rId2171" Type="http://schemas.openxmlformats.org/officeDocument/2006/relationships/image" Target="media/image1115.wmf"/><Relationship Id="rId3015" Type="http://schemas.openxmlformats.org/officeDocument/2006/relationships/image" Target="media/image1958.wmf"/><Relationship Id="rId3222" Type="http://schemas.openxmlformats.org/officeDocument/2006/relationships/image" Target="media/image2165.wmf"/><Relationship Id="rId143" Type="http://schemas.openxmlformats.org/officeDocument/2006/relationships/image" Target="media/image68.wmf"/><Relationship Id="rId350" Type="http://schemas.openxmlformats.org/officeDocument/2006/relationships/image" Target="media/image170.wmf"/><Relationship Id="rId795" Type="http://schemas.openxmlformats.org/officeDocument/2006/relationships/image" Target="media/image457.wmf"/><Relationship Id="rId2031" Type="http://schemas.openxmlformats.org/officeDocument/2006/relationships/image" Target="media/image976.wmf"/><Relationship Id="rId2269" Type="http://schemas.openxmlformats.org/officeDocument/2006/relationships/image" Target="media/image1213.wmf"/><Relationship Id="rId2476" Type="http://schemas.openxmlformats.org/officeDocument/2006/relationships/image" Target="media/image1420.wmf"/><Relationship Id="rId2683" Type="http://schemas.openxmlformats.org/officeDocument/2006/relationships/image" Target="media/image1627.wmf"/><Relationship Id="rId2890" Type="http://schemas.openxmlformats.org/officeDocument/2006/relationships/image" Target="media/image1833.wmf"/><Relationship Id="rId3527" Type="http://schemas.openxmlformats.org/officeDocument/2006/relationships/image" Target="media/image2469.png"/><Relationship Id="rId9" Type="http://schemas.openxmlformats.org/officeDocument/2006/relationships/image" Target="media/image2.jpg"/><Relationship Id="rId210" Type="http://schemas.openxmlformats.org/officeDocument/2006/relationships/image" Target="media/image101.emf"/><Relationship Id="rId448" Type="http://schemas.openxmlformats.org/officeDocument/2006/relationships/image" Target="media/image268.wmf"/><Relationship Id="rId655" Type="http://schemas.openxmlformats.org/officeDocument/2006/relationships/image" Target="media/image317.wmf"/><Relationship Id="rId1078" Type="http://schemas.openxmlformats.org/officeDocument/2006/relationships/image" Target="media/image507.wmf"/><Relationship Id="rId1492" Type="http://schemas.openxmlformats.org/officeDocument/2006/relationships/image" Target="media/image770.wmf"/><Relationship Id="rId2129" Type="http://schemas.openxmlformats.org/officeDocument/2006/relationships/image" Target="media/image1073.wmf"/><Relationship Id="rId2336" Type="http://schemas.openxmlformats.org/officeDocument/2006/relationships/image" Target="media/image1280.wmf"/><Relationship Id="rId2543" Type="http://schemas.openxmlformats.org/officeDocument/2006/relationships/image" Target="media/image1487.wmf"/><Relationship Id="rId2750" Type="http://schemas.openxmlformats.org/officeDocument/2006/relationships/image" Target="media/image1693.wmf"/><Relationship Id="rId2988" Type="http://schemas.openxmlformats.org/officeDocument/2006/relationships/image" Target="media/image1931.wmf"/><Relationship Id="rId308" Type="http://schemas.openxmlformats.org/officeDocument/2006/relationships/image" Target="media/image147.emf"/><Relationship Id="rId722" Type="http://schemas.openxmlformats.org/officeDocument/2006/relationships/image" Target="media/image384.wmf"/><Relationship Id="rId1145" Type="http://schemas.openxmlformats.org/officeDocument/2006/relationships/image" Target="media/image574.wmf"/><Relationship Id="rId1352" Type="http://schemas.openxmlformats.org/officeDocument/2006/relationships/image" Target="media/image630.wmf"/><Relationship Id="rId2403" Type="http://schemas.openxmlformats.org/officeDocument/2006/relationships/image" Target="media/image1347.wmf"/><Relationship Id="rId2848" Type="http://schemas.openxmlformats.org/officeDocument/2006/relationships/image" Target="media/image1791.wmf"/><Relationship Id="rId89" Type="http://schemas.openxmlformats.org/officeDocument/2006/relationships/oleObject" Target="embeddings/oleObject40.bin"/><Relationship Id="rId1005" Type="http://schemas.openxmlformats.org/officeDocument/2006/relationships/image" Target="media/image474.wmf"/><Relationship Id="rId1657" Type="http://schemas.openxmlformats.org/officeDocument/2006/relationships/image" Target="media/image935.wmf"/><Relationship Id="rId2610" Type="http://schemas.openxmlformats.org/officeDocument/2006/relationships/image" Target="media/image1554.wmf"/><Relationship Id="rId2708" Type="http://schemas.openxmlformats.org/officeDocument/2006/relationships/image" Target="media/image1651.wmf"/><Relationship Id="rId2915" Type="http://schemas.openxmlformats.org/officeDocument/2006/relationships/image" Target="media/image1858.wmf"/><Relationship Id="rId1517" Type="http://schemas.openxmlformats.org/officeDocument/2006/relationships/image" Target="media/image795.wmf"/><Relationship Id="rId3177" Type="http://schemas.openxmlformats.org/officeDocument/2006/relationships/image" Target="media/image2120.wmf"/><Relationship Id="rId16" Type="http://schemas.openxmlformats.org/officeDocument/2006/relationships/oleObject" Target="embeddings/oleObject2.bin"/><Relationship Id="rId3037" Type="http://schemas.openxmlformats.org/officeDocument/2006/relationships/image" Target="media/image1980.wmf"/><Relationship Id="rId3384" Type="http://schemas.openxmlformats.org/officeDocument/2006/relationships/image" Target="media/image2327.wmf"/><Relationship Id="rId3591" Type="http://schemas.openxmlformats.org/officeDocument/2006/relationships/image" Target="media/image2533.wmf"/><Relationship Id="rId2193" Type="http://schemas.openxmlformats.org/officeDocument/2006/relationships/image" Target="media/image1137.wmf"/><Relationship Id="rId2498" Type="http://schemas.openxmlformats.org/officeDocument/2006/relationships/image" Target="media/image1442.wmf"/><Relationship Id="rId3244" Type="http://schemas.openxmlformats.org/officeDocument/2006/relationships/image" Target="media/image2187.wmf"/><Relationship Id="rId3451" Type="http://schemas.openxmlformats.org/officeDocument/2006/relationships/image" Target="media/image2393.wmf"/><Relationship Id="rId3549" Type="http://schemas.openxmlformats.org/officeDocument/2006/relationships/image" Target="media/image2491.wmf"/><Relationship Id="rId165" Type="http://schemas.openxmlformats.org/officeDocument/2006/relationships/image" Target="media/image79.wmf"/><Relationship Id="rId372" Type="http://schemas.openxmlformats.org/officeDocument/2006/relationships/image" Target="media/image192.wmf"/><Relationship Id="rId677" Type="http://schemas.openxmlformats.org/officeDocument/2006/relationships/image" Target="media/image339.wmf"/><Relationship Id="rId2053" Type="http://schemas.openxmlformats.org/officeDocument/2006/relationships/image" Target="media/image998.png"/><Relationship Id="rId2260" Type="http://schemas.openxmlformats.org/officeDocument/2006/relationships/image" Target="media/image1204.wmf"/><Relationship Id="rId2358" Type="http://schemas.openxmlformats.org/officeDocument/2006/relationships/image" Target="media/image1302.wmf"/><Relationship Id="rId3104" Type="http://schemas.openxmlformats.org/officeDocument/2006/relationships/image" Target="media/image2047.wmf"/><Relationship Id="rId3311" Type="http://schemas.openxmlformats.org/officeDocument/2006/relationships/image" Target="media/image2254.wmf"/><Relationship Id="rId232" Type="http://schemas.openxmlformats.org/officeDocument/2006/relationships/image" Target="media/image112.wmf"/><Relationship Id="rId2120" Type="http://schemas.openxmlformats.org/officeDocument/2006/relationships/image" Target="media/image1064.wmf"/><Relationship Id="rId2565" Type="http://schemas.openxmlformats.org/officeDocument/2006/relationships/image" Target="media/image1509.wmf"/><Relationship Id="rId2772" Type="http://schemas.openxmlformats.org/officeDocument/2006/relationships/image" Target="media/image1715.wmf"/><Relationship Id="rId3409" Type="http://schemas.openxmlformats.org/officeDocument/2006/relationships/image" Target="media/image2351.wmf"/><Relationship Id="rId744" Type="http://schemas.openxmlformats.org/officeDocument/2006/relationships/image" Target="media/image406.wmf"/><Relationship Id="rId1374" Type="http://schemas.openxmlformats.org/officeDocument/2006/relationships/image" Target="media/image652.png"/><Relationship Id="rId1581" Type="http://schemas.openxmlformats.org/officeDocument/2006/relationships/image" Target="media/image859.wmf"/><Relationship Id="rId2218" Type="http://schemas.openxmlformats.org/officeDocument/2006/relationships/image" Target="media/image1162.wmf"/><Relationship Id="rId2425" Type="http://schemas.openxmlformats.org/officeDocument/2006/relationships/image" Target="media/image1369.wmf"/><Relationship Id="rId2632" Type="http://schemas.openxmlformats.org/officeDocument/2006/relationships/image" Target="media/image1576.wmf"/><Relationship Id="rId80" Type="http://schemas.openxmlformats.org/officeDocument/2006/relationships/image" Target="media/image38.wmf"/><Relationship Id="rId1441" Type="http://schemas.openxmlformats.org/officeDocument/2006/relationships/image" Target="media/image719.wmf"/><Relationship Id="rId2937" Type="http://schemas.openxmlformats.org/officeDocument/2006/relationships/image" Target="media/image1880.wmf"/><Relationship Id="rId1301" Type="http://schemas.openxmlformats.org/officeDocument/2006/relationships/image" Target="media/image579.wmf"/><Relationship Id="rId1539" Type="http://schemas.openxmlformats.org/officeDocument/2006/relationships/image" Target="media/image817.wmf"/><Relationship Id="rId3199" Type="http://schemas.openxmlformats.org/officeDocument/2006/relationships/image" Target="media/image2142.wmf"/><Relationship Id="rId38" Type="http://schemas.openxmlformats.org/officeDocument/2006/relationships/oleObject" Target="embeddings/oleObject13.bin"/><Relationship Id="rId1606" Type="http://schemas.openxmlformats.org/officeDocument/2006/relationships/image" Target="media/image884.wmf"/><Relationship Id="rId3059" Type="http://schemas.openxmlformats.org/officeDocument/2006/relationships/image" Target="media/image2002.wmf"/><Relationship Id="rId3266" Type="http://schemas.openxmlformats.org/officeDocument/2006/relationships/image" Target="media/image2209.wmf"/><Relationship Id="rId3473" Type="http://schemas.openxmlformats.org/officeDocument/2006/relationships/image" Target="media/image2415.wmf"/><Relationship Id="rId187" Type="http://schemas.openxmlformats.org/officeDocument/2006/relationships/oleObject" Target="embeddings/oleObject91.bin"/><Relationship Id="rId394" Type="http://schemas.openxmlformats.org/officeDocument/2006/relationships/image" Target="media/image214.wmf"/><Relationship Id="rId2075" Type="http://schemas.openxmlformats.org/officeDocument/2006/relationships/image" Target="media/image1020.wmf"/><Relationship Id="rId2282" Type="http://schemas.openxmlformats.org/officeDocument/2006/relationships/image" Target="media/image1226.wmf"/><Relationship Id="rId3126" Type="http://schemas.openxmlformats.org/officeDocument/2006/relationships/image" Target="media/image2069.wmf"/><Relationship Id="rId254" Type="http://schemas.openxmlformats.org/officeDocument/2006/relationships/image" Target="media/image121.wmf"/><Relationship Id="rId699" Type="http://schemas.openxmlformats.org/officeDocument/2006/relationships/image" Target="media/image361.wmf"/><Relationship Id="rId1091" Type="http://schemas.openxmlformats.org/officeDocument/2006/relationships/image" Target="media/image520.wmf"/><Relationship Id="rId2587" Type="http://schemas.openxmlformats.org/officeDocument/2006/relationships/image" Target="media/image1531.wmf"/><Relationship Id="rId2794" Type="http://schemas.openxmlformats.org/officeDocument/2006/relationships/image" Target="media/image1737.wmf"/><Relationship Id="rId3333" Type="http://schemas.openxmlformats.org/officeDocument/2006/relationships/image" Target="media/image2276.wmf"/><Relationship Id="rId3540" Type="http://schemas.openxmlformats.org/officeDocument/2006/relationships/image" Target="media/image2482.wmf"/><Relationship Id="rId114" Type="http://schemas.openxmlformats.org/officeDocument/2006/relationships/image" Target="media/image55.wmf"/><Relationship Id="rId766" Type="http://schemas.openxmlformats.org/officeDocument/2006/relationships/image" Target="media/image428.wmf"/><Relationship Id="rId1396" Type="http://schemas.openxmlformats.org/officeDocument/2006/relationships/image" Target="media/image674.wmf"/><Relationship Id="rId2142" Type="http://schemas.openxmlformats.org/officeDocument/2006/relationships/image" Target="media/image1086.wmf"/><Relationship Id="rId2447" Type="http://schemas.openxmlformats.org/officeDocument/2006/relationships/image" Target="media/image1391.wmf"/><Relationship Id="rId3400" Type="http://schemas.openxmlformats.org/officeDocument/2006/relationships/image" Target="media/image2342.wmf"/><Relationship Id="rId321" Type="http://schemas.openxmlformats.org/officeDocument/2006/relationships/oleObject" Target="embeddings/oleObject160.bin"/><Relationship Id="rId419" Type="http://schemas.openxmlformats.org/officeDocument/2006/relationships/image" Target="media/image239.wmf"/><Relationship Id="rId626" Type="http://schemas.openxmlformats.org/officeDocument/2006/relationships/image" Target="media/image288.wmf"/><Relationship Id="rId1049" Type="http://schemas.openxmlformats.org/officeDocument/2006/relationships/image" Target="media/image496.wmf"/><Relationship Id="rId2002" Type="http://schemas.openxmlformats.org/officeDocument/2006/relationships/image" Target="media/image947.wmf"/><Relationship Id="rId2307" Type="http://schemas.openxmlformats.org/officeDocument/2006/relationships/image" Target="media/image1251.wmf"/><Relationship Id="rId2654" Type="http://schemas.openxmlformats.org/officeDocument/2006/relationships/image" Target="media/image1598.wmf"/><Relationship Id="rId2861" Type="http://schemas.openxmlformats.org/officeDocument/2006/relationships/image" Target="media/image1804.wmf"/><Relationship Id="rId2959" Type="http://schemas.openxmlformats.org/officeDocument/2006/relationships/image" Target="media/image1902.wmf"/><Relationship Id="rId1116" Type="http://schemas.openxmlformats.org/officeDocument/2006/relationships/image" Target="media/image545.wmf"/><Relationship Id="rId1463" Type="http://schemas.openxmlformats.org/officeDocument/2006/relationships/image" Target="media/image741.wmf"/><Relationship Id="rId2514" Type="http://schemas.openxmlformats.org/officeDocument/2006/relationships/image" Target="media/image1458.wmf"/><Relationship Id="rId2721" Type="http://schemas.openxmlformats.org/officeDocument/2006/relationships/image" Target="media/image1664.wmf"/><Relationship Id="rId2819" Type="http://schemas.openxmlformats.org/officeDocument/2006/relationships/image" Target="media/image1762.wmf"/><Relationship Id="rId1323" Type="http://schemas.openxmlformats.org/officeDocument/2006/relationships/image" Target="media/image601.wmf"/><Relationship Id="rId1530" Type="http://schemas.openxmlformats.org/officeDocument/2006/relationships/image" Target="media/image808.wmf"/><Relationship Id="rId1628" Type="http://schemas.openxmlformats.org/officeDocument/2006/relationships/image" Target="media/image906.wmf"/><Relationship Id="rId3190" Type="http://schemas.openxmlformats.org/officeDocument/2006/relationships/image" Target="media/image2133.wmf"/><Relationship Id="rId3050" Type="http://schemas.openxmlformats.org/officeDocument/2006/relationships/image" Target="media/image1993.wmf"/><Relationship Id="rId3288" Type="http://schemas.openxmlformats.org/officeDocument/2006/relationships/image" Target="media/image2231.wmf"/><Relationship Id="rId3495" Type="http://schemas.openxmlformats.org/officeDocument/2006/relationships/image" Target="media/image2437.wmf"/><Relationship Id="rId2097" Type="http://schemas.openxmlformats.org/officeDocument/2006/relationships/image" Target="media/image1042.wmf"/><Relationship Id="rId3148" Type="http://schemas.openxmlformats.org/officeDocument/2006/relationships/image" Target="media/image2091.wmf"/><Relationship Id="rId3355" Type="http://schemas.openxmlformats.org/officeDocument/2006/relationships/image" Target="media/image2298.wmf"/><Relationship Id="rId3562" Type="http://schemas.openxmlformats.org/officeDocument/2006/relationships/image" Target="media/image2504.wmf"/><Relationship Id="rId276" Type="http://schemas.openxmlformats.org/officeDocument/2006/relationships/oleObject" Target="embeddings/oleObject138.bin"/><Relationship Id="rId690" Type="http://schemas.openxmlformats.org/officeDocument/2006/relationships/image" Target="media/image352.wmf"/><Relationship Id="rId2164" Type="http://schemas.openxmlformats.org/officeDocument/2006/relationships/image" Target="media/image1108.wmf"/><Relationship Id="rId2371" Type="http://schemas.openxmlformats.org/officeDocument/2006/relationships/image" Target="media/image1315.wmf"/><Relationship Id="rId3008" Type="http://schemas.openxmlformats.org/officeDocument/2006/relationships/image" Target="media/image1951.wmf"/><Relationship Id="rId3215" Type="http://schemas.openxmlformats.org/officeDocument/2006/relationships/image" Target="media/image2158.wmf"/><Relationship Id="rId3422" Type="http://schemas.openxmlformats.org/officeDocument/2006/relationships/image" Target="media/image2364.wmf"/><Relationship Id="rId136" Type="http://schemas.openxmlformats.org/officeDocument/2006/relationships/oleObject" Target="embeddings/oleObject65.bin"/><Relationship Id="rId343" Type="http://schemas.openxmlformats.org/officeDocument/2006/relationships/image" Target="media/image163.wmf"/><Relationship Id="rId788" Type="http://schemas.openxmlformats.org/officeDocument/2006/relationships/image" Target="media/image450.wmf"/><Relationship Id="rId995" Type="http://schemas.openxmlformats.org/officeDocument/2006/relationships/image" Target="media/image464.wmf"/><Relationship Id="rId2024" Type="http://schemas.openxmlformats.org/officeDocument/2006/relationships/image" Target="media/image969.wmf"/><Relationship Id="rId2231" Type="http://schemas.openxmlformats.org/officeDocument/2006/relationships/image" Target="media/image1175.wmf"/><Relationship Id="rId2469" Type="http://schemas.openxmlformats.org/officeDocument/2006/relationships/image" Target="media/image1413.wmf"/><Relationship Id="rId2676" Type="http://schemas.openxmlformats.org/officeDocument/2006/relationships/image" Target="media/image1620.wmf"/><Relationship Id="rId2883" Type="http://schemas.openxmlformats.org/officeDocument/2006/relationships/image" Target="media/image1826.wmf"/><Relationship Id="rId203" Type="http://schemas.openxmlformats.org/officeDocument/2006/relationships/oleObject" Target="embeddings/oleObject99.bin"/><Relationship Id="rId648" Type="http://schemas.openxmlformats.org/officeDocument/2006/relationships/image" Target="media/image310.png"/><Relationship Id="rId1040" Type="http://schemas.openxmlformats.org/officeDocument/2006/relationships/image" Target="media/image487.wmf"/><Relationship Id="rId1485" Type="http://schemas.openxmlformats.org/officeDocument/2006/relationships/image" Target="media/image763.wmf"/><Relationship Id="rId2329" Type="http://schemas.openxmlformats.org/officeDocument/2006/relationships/image" Target="media/image1273.wmf"/><Relationship Id="rId2536" Type="http://schemas.openxmlformats.org/officeDocument/2006/relationships/image" Target="media/image1480.wmf"/><Relationship Id="rId2743" Type="http://schemas.openxmlformats.org/officeDocument/2006/relationships/image" Target="media/image1686.wmf"/><Relationship Id="rId410" Type="http://schemas.openxmlformats.org/officeDocument/2006/relationships/image" Target="media/image230.wmf"/><Relationship Id="rId715" Type="http://schemas.openxmlformats.org/officeDocument/2006/relationships/image" Target="media/image377.png"/><Relationship Id="rId1138" Type="http://schemas.openxmlformats.org/officeDocument/2006/relationships/image" Target="media/image567.wmf"/><Relationship Id="rId1345" Type="http://schemas.openxmlformats.org/officeDocument/2006/relationships/image" Target="media/image623.wmf"/><Relationship Id="rId1552" Type="http://schemas.openxmlformats.org/officeDocument/2006/relationships/image" Target="media/image830.wmf"/><Relationship Id="rId1997" Type="http://schemas.openxmlformats.org/officeDocument/2006/relationships/image" Target="media/image942.wmf"/><Relationship Id="rId2603" Type="http://schemas.openxmlformats.org/officeDocument/2006/relationships/image" Target="media/image1547.wmf"/><Relationship Id="rId2950" Type="http://schemas.openxmlformats.org/officeDocument/2006/relationships/image" Target="media/image1893.wmf"/><Relationship Id="rId2810" Type="http://schemas.openxmlformats.org/officeDocument/2006/relationships/image" Target="media/image1753.wmf"/><Relationship Id="rId2908" Type="http://schemas.openxmlformats.org/officeDocument/2006/relationships/image" Target="media/image1851.wmf"/><Relationship Id="rId51" Type="http://schemas.openxmlformats.org/officeDocument/2006/relationships/oleObject" Target="embeddings/oleObject20.bin"/><Relationship Id="rId1412" Type="http://schemas.openxmlformats.org/officeDocument/2006/relationships/image" Target="media/image690.wmf"/><Relationship Id="rId3072" Type="http://schemas.openxmlformats.org/officeDocument/2006/relationships/image" Target="media/image2015.wmf"/><Relationship Id="rId3377" Type="http://schemas.openxmlformats.org/officeDocument/2006/relationships/image" Target="media/image2320.wmf"/><Relationship Id="rId298" Type="http://schemas.openxmlformats.org/officeDocument/2006/relationships/oleObject" Target="embeddings/oleObject149.bin"/><Relationship Id="rId3584" Type="http://schemas.openxmlformats.org/officeDocument/2006/relationships/image" Target="media/image2526.wmf"/><Relationship Id="rId158" Type="http://schemas.openxmlformats.org/officeDocument/2006/relationships/oleObject" Target="embeddings/oleObject76.bin"/><Relationship Id="rId2186" Type="http://schemas.openxmlformats.org/officeDocument/2006/relationships/image" Target="media/image1130.wmf"/><Relationship Id="rId2393" Type="http://schemas.openxmlformats.org/officeDocument/2006/relationships/image" Target="media/image1337.wmf"/><Relationship Id="rId2698" Type="http://schemas.openxmlformats.org/officeDocument/2006/relationships/image" Target="media/image1641.wmf"/><Relationship Id="rId3237" Type="http://schemas.openxmlformats.org/officeDocument/2006/relationships/image" Target="media/image2180.wmf"/><Relationship Id="rId3444" Type="http://schemas.openxmlformats.org/officeDocument/2006/relationships/image" Target="media/image2386.wmf"/><Relationship Id="rId365" Type="http://schemas.openxmlformats.org/officeDocument/2006/relationships/image" Target="media/image185.wmf"/><Relationship Id="rId2046" Type="http://schemas.openxmlformats.org/officeDocument/2006/relationships/image" Target="media/image991.png"/><Relationship Id="rId2253" Type="http://schemas.openxmlformats.org/officeDocument/2006/relationships/image" Target="media/image1197.wmf"/><Relationship Id="rId2460" Type="http://schemas.openxmlformats.org/officeDocument/2006/relationships/image" Target="media/image1404.wmf"/><Relationship Id="rId3304" Type="http://schemas.openxmlformats.org/officeDocument/2006/relationships/image" Target="media/image2247.wmf"/><Relationship Id="rId3511" Type="http://schemas.openxmlformats.org/officeDocument/2006/relationships/image" Target="media/image2453.wmf"/><Relationship Id="rId225" Type="http://schemas.openxmlformats.org/officeDocument/2006/relationships/oleObject" Target="embeddings/oleObject110.bin"/><Relationship Id="rId432" Type="http://schemas.openxmlformats.org/officeDocument/2006/relationships/image" Target="media/image252.wmf"/><Relationship Id="rId2113" Type="http://schemas.openxmlformats.org/officeDocument/2006/relationships/image" Target="media/image1058.wmf"/><Relationship Id="rId2320" Type="http://schemas.openxmlformats.org/officeDocument/2006/relationships/image" Target="media/image1264.wmf"/><Relationship Id="rId2558" Type="http://schemas.openxmlformats.org/officeDocument/2006/relationships/image" Target="media/image1502.wmf"/><Relationship Id="rId2765" Type="http://schemas.openxmlformats.org/officeDocument/2006/relationships/image" Target="media/image1708.wmf"/><Relationship Id="rId2972" Type="http://schemas.openxmlformats.org/officeDocument/2006/relationships/image" Target="media/image1915.wmf"/><Relationship Id="rId737" Type="http://schemas.openxmlformats.org/officeDocument/2006/relationships/image" Target="media/image399.wmf"/><Relationship Id="rId1367" Type="http://schemas.openxmlformats.org/officeDocument/2006/relationships/image" Target="media/image645.wmf"/><Relationship Id="rId1574" Type="http://schemas.openxmlformats.org/officeDocument/2006/relationships/image" Target="media/image852.wmf"/><Relationship Id="rId2418" Type="http://schemas.openxmlformats.org/officeDocument/2006/relationships/image" Target="media/image1362.wmf"/><Relationship Id="rId2625" Type="http://schemas.openxmlformats.org/officeDocument/2006/relationships/image" Target="media/image1569.wmf"/><Relationship Id="rId2832" Type="http://schemas.openxmlformats.org/officeDocument/2006/relationships/image" Target="media/image1775.wmf"/><Relationship Id="rId73" Type="http://schemas.openxmlformats.org/officeDocument/2006/relationships/oleObject" Target="embeddings/oleObject32.bin"/><Relationship Id="rId1434" Type="http://schemas.openxmlformats.org/officeDocument/2006/relationships/image" Target="media/image712.wmf"/><Relationship Id="rId1641" Type="http://schemas.openxmlformats.org/officeDocument/2006/relationships/image" Target="media/image919.wmf"/><Relationship Id="rId3094" Type="http://schemas.openxmlformats.org/officeDocument/2006/relationships/image" Target="media/image2037.wmf"/><Relationship Id="rId1501" Type="http://schemas.openxmlformats.org/officeDocument/2006/relationships/image" Target="media/image779.wmf"/><Relationship Id="rId3399" Type="http://schemas.openxmlformats.org/officeDocument/2006/relationships/image" Target="media/image2341.wmf"/><Relationship Id="rId3161" Type="http://schemas.openxmlformats.org/officeDocument/2006/relationships/image" Target="media/image2104.wmf"/><Relationship Id="rId3259" Type="http://schemas.openxmlformats.org/officeDocument/2006/relationships/image" Target="media/image2202.png"/><Relationship Id="rId3466" Type="http://schemas.openxmlformats.org/officeDocument/2006/relationships/image" Target="media/image2408.wmf"/><Relationship Id="rId387" Type="http://schemas.openxmlformats.org/officeDocument/2006/relationships/image" Target="media/image207.wmf"/><Relationship Id="rId2068" Type="http://schemas.openxmlformats.org/officeDocument/2006/relationships/image" Target="media/image1013.wmf"/><Relationship Id="rId2275" Type="http://schemas.openxmlformats.org/officeDocument/2006/relationships/image" Target="media/image1219.wmf"/><Relationship Id="rId3021" Type="http://schemas.openxmlformats.org/officeDocument/2006/relationships/image" Target="media/image1964.wmf"/><Relationship Id="rId3119" Type="http://schemas.openxmlformats.org/officeDocument/2006/relationships/image" Target="media/image2062.wmf"/><Relationship Id="rId3326" Type="http://schemas.openxmlformats.org/officeDocument/2006/relationships/image" Target="media/image2269.wmf"/><Relationship Id="rId247" Type="http://schemas.openxmlformats.org/officeDocument/2006/relationships/oleObject" Target="embeddings/oleObject122.bin"/><Relationship Id="rId1084" Type="http://schemas.openxmlformats.org/officeDocument/2006/relationships/image" Target="media/image513.wmf"/><Relationship Id="rId2482" Type="http://schemas.openxmlformats.org/officeDocument/2006/relationships/image" Target="media/image1426.wmf"/><Relationship Id="rId2787" Type="http://schemas.openxmlformats.org/officeDocument/2006/relationships/image" Target="media/image1730.wmf"/><Relationship Id="rId3533" Type="http://schemas.openxmlformats.org/officeDocument/2006/relationships/image" Target="media/image2475.wmf"/><Relationship Id="rId107" Type="http://schemas.openxmlformats.org/officeDocument/2006/relationships/oleObject" Target="embeddings/oleObject49.bin"/><Relationship Id="rId661" Type="http://schemas.openxmlformats.org/officeDocument/2006/relationships/image" Target="media/image323.wmf"/><Relationship Id="rId759" Type="http://schemas.openxmlformats.org/officeDocument/2006/relationships/image" Target="media/image421.wmf"/><Relationship Id="rId1389" Type="http://schemas.openxmlformats.org/officeDocument/2006/relationships/image" Target="media/image667.wmf"/><Relationship Id="rId1596" Type="http://schemas.openxmlformats.org/officeDocument/2006/relationships/image" Target="media/image874.wmf"/><Relationship Id="rId2135" Type="http://schemas.openxmlformats.org/officeDocument/2006/relationships/image" Target="media/image1079.wmf"/><Relationship Id="rId2342" Type="http://schemas.openxmlformats.org/officeDocument/2006/relationships/image" Target="media/image1286.wmf"/><Relationship Id="rId2647" Type="http://schemas.openxmlformats.org/officeDocument/2006/relationships/image" Target="media/image1591.wmf"/><Relationship Id="rId2994" Type="http://schemas.openxmlformats.org/officeDocument/2006/relationships/image" Target="media/image1937.wmf"/><Relationship Id="rId314" Type="http://schemas.openxmlformats.org/officeDocument/2006/relationships/oleObject" Target="embeddings/oleObject157.bin"/><Relationship Id="rId619" Type="http://schemas.openxmlformats.org/officeDocument/2006/relationships/image" Target="media/image281.wmf"/><Relationship Id="rId2202" Type="http://schemas.openxmlformats.org/officeDocument/2006/relationships/image" Target="media/image1146.wmf"/><Relationship Id="rId2854" Type="http://schemas.openxmlformats.org/officeDocument/2006/relationships/image" Target="media/image1797.png"/><Relationship Id="rId95" Type="http://schemas.openxmlformats.org/officeDocument/2006/relationships/oleObject" Target="embeddings/oleObject43.bin"/><Relationship Id="rId1011" Type="http://schemas.openxmlformats.org/officeDocument/2006/relationships/image" Target="media/image480.wmf"/><Relationship Id="rId1109" Type="http://schemas.openxmlformats.org/officeDocument/2006/relationships/image" Target="media/image538.wmf"/><Relationship Id="rId1456" Type="http://schemas.openxmlformats.org/officeDocument/2006/relationships/image" Target="media/image734.wmf"/><Relationship Id="rId2507" Type="http://schemas.openxmlformats.org/officeDocument/2006/relationships/image" Target="media/image1451.wmf"/><Relationship Id="rId2714" Type="http://schemas.openxmlformats.org/officeDocument/2006/relationships/image" Target="media/image1657.wmf"/><Relationship Id="rId2921" Type="http://schemas.openxmlformats.org/officeDocument/2006/relationships/image" Target="media/image1864.wmf"/><Relationship Id="rId1316" Type="http://schemas.openxmlformats.org/officeDocument/2006/relationships/image" Target="media/image594.wmf"/><Relationship Id="rId1523" Type="http://schemas.openxmlformats.org/officeDocument/2006/relationships/image" Target="media/image801.wmf"/><Relationship Id="rId3183" Type="http://schemas.openxmlformats.org/officeDocument/2006/relationships/image" Target="media/image2126.wmf"/><Relationship Id="rId3390" Type="http://schemas.openxmlformats.org/officeDocument/2006/relationships/image" Target="media/image2333.wmf"/></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38</TotalTime>
  <Pages>1</Pages>
  <Words>27301</Words>
  <Characters>155617</Characters>
  <Application>Microsoft Office Word</Application>
  <DocSecurity>0</DocSecurity>
  <Lines>1296</Lines>
  <Paragraphs>365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182553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6</cp:revision>
  <cp:lastPrinted>2018-05-01T12:09:00Z</cp:lastPrinted>
  <dcterms:created xsi:type="dcterms:W3CDTF">2018-04-29T10:10:00Z</dcterms:created>
  <dcterms:modified xsi:type="dcterms:W3CDTF">2018-05-01T12:11:00Z</dcterms:modified>
</cp:coreProperties>
</file>